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74DAE1" w14:textId="05DCBDF1" w:rsidR="00A819F1" w:rsidRPr="009929DE" w:rsidRDefault="00720BFA" w:rsidP="00025527">
      <w:pPr>
        <w:spacing w:after="0" w:line="240" w:lineRule="auto"/>
        <w:jc w:val="right"/>
        <w:rPr>
          <w:rFonts w:ascii="Times New Roman" w:hAnsi="Times New Roman"/>
          <w:sz w:val="28"/>
          <w:szCs w:val="32"/>
        </w:rPr>
      </w:pPr>
      <w:bookmarkStart w:id="0" w:name="_Hlk50138782"/>
      <w:bookmarkStart w:id="1" w:name="_Hlk3485192"/>
      <w:r w:rsidRPr="009929DE">
        <w:rPr>
          <w:rFonts w:ascii="Times New Roman" w:hAnsi="Times New Roman"/>
          <w:sz w:val="28"/>
          <w:szCs w:val="32"/>
        </w:rPr>
        <w:t xml:space="preserve">Приложение к </w:t>
      </w:r>
      <w:bookmarkEnd w:id="0"/>
      <w:r w:rsidRPr="009929DE">
        <w:rPr>
          <w:rFonts w:ascii="Times New Roman" w:hAnsi="Times New Roman"/>
          <w:sz w:val="28"/>
          <w:szCs w:val="32"/>
        </w:rPr>
        <w:t xml:space="preserve">Решению </w:t>
      </w:r>
      <w:bookmarkEnd w:id="1"/>
      <w:r w:rsidR="00C7177B" w:rsidRPr="009929DE">
        <w:rPr>
          <w:rFonts w:ascii="Times New Roman" w:hAnsi="Times New Roman"/>
          <w:sz w:val="28"/>
          <w:szCs w:val="32"/>
        </w:rPr>
        <w:br/>
      </w:r>
      <w:r w:rsidR="00517FE9" w:rsidRPr="00517FE9">
        <w:rPr>
          <w:rFonts w:ascii="Times New Roman" w:hAnsi="Times New Roman"/>
          <w:sz w:val="28"/>
          <w:szCs w:val="32"/>
        </w:rPr>
        <w:t>Ужурского районного Совета депутатов</w:t>
      </w:r>
    </w:p>
    <w:p w14:paraId="1EFDEB11" w14:textId="77777777" w:rsidR="00C63676" w:rsidRPr="009929DE" w:rsidRDefault="00B302EC" w:rsidP="00B302EC">
      <w:pPr>
        <w:spacing w:after="0" w:line="240" w:lineRule="auto"/>
        <w:jc w:val="right"/>
        <w:rPr>
          <w:sz w:val="24"/>
        </w:rPr>
      </w:pPr>
      <w:r w:rsidRPr="009929DE">
        <w:rPr>
          <w:rFonts w:ascii="Times New Roman" w:hAnsi="Times New Roman"/>
          <w:sz w:val="28"/>
          <w:szCs w:val="32"/>
        </w:rPr>
        <w:t xml:space="preserve"> </w:t>
      </w:r>
      <w:r w:rsidRPr="009929DE">
        <w:rPr>
          <w:rFonts w:ascii="Times New Roman" w:hAnsi="Times New Roman"/>
          <w:sz w:val="28"/>
          <w:szCs w:val="32"/>
        </w:rPr>
        <w:tab/>
        <w:t>от ________________№____________</w:t>
      </w:r>
    </w:p>
    <w:p w14:paraId="0E2FB270" w14:textId="77777777" w:rsidR="00B302EC" w:rsidRPr="009929DE" w:rsidRDefault="00B302EC" w:rsidP="00DB51A7">
      <w:pPr>
        <w:spacing w:after="0"/>
        <w:jc w:val="center"/>
        <w:rPr>
          <w:rFonts w:ascii="Times New Roman" w:hAnsi="Times New Roman"/>
          <w:b/>
          <w:sz w:val="48"/>
          <w:szCs w:val="48"/>
        </w:rPr>
      </w:pPr>
    </w:p>
    <w:p w14:paraId="56DD1C32" w14:textId="77777777" w:rsidR="00720BFA" w:rsidRPr="009929DE" w:rsidRDefault="00720BFA" w:rsidP="00DB51A7">
      <w:pPr>
        <w:spacing w:after="0"/>
        <w:jc w:val="center"/>
        <w:rPr>
          <w:rFonts w:ascii="Times New Roman" w:hAnsi="Times New Roman"/>
          <w:b/>
          <w:sz w:val="48"/>
          <w:szCs w:val="48"/>
        </w:rPr>
      </w:pPr>
    </w:p>
    <w:p w14:paraId="61931AAD" w14:textId="77777777" w:rsidR="0086689B" w:rsidRDefault="0086689B" w:rsidP="00BA61B9">
      <w:pPr>
        <w:spacing w:after="0"/>
        <w:jc w:val="center"/>
        <w:rPr>
          <w:rFonts w:ascii="Times New Roman" w:eastAsia="Times New Roman" w:hAnsi="Times New Roman"/>
          <w:b/>
          <w:sz w:val="48"/>
          <w:szCs w:val="48"/>
          <w:lang w:eastAsia="ru-RU"/>
        </w:rPr>
      </w:pPr>
      <w:bookmarkStart w:id="2" w:name="_Hlk6132509"/>
      <w:bookmarkStart w:id="3" w:name="_Hlk52197609"/>
      <w:r>
        <w:rPr>
          <w:rFonts w:ascii="Times New Roman" w:eastAsia="Times New Roman" w:hAnsi="Times New Roman"/>
          <w:b/>
          <w:sz w:val="48"/>
          <w:szCs w:val="48"/>
          <w:lang w:eastAsia="ru-RU"/>
        </w:rPr>
        <w:t>Г</w:t>
      </w:r>
      <w:bookmarkStart w:id="4" w:name="_Hlk50138793"/>
      <w:r w:rsidR="00720BFA" w:rsidRPr="009929DE">
        <w:rPr>
          <w:rFonts w:ascii="Times New Roman" w:eastAsia="Times New Roman" w:hAnsi="Times New Roman"/>
          <w:b/>
          <w:sz w:val="48"/>
          <w:szCs w:val="48"/>
          <w:lang w:eastAsia="ru-RU"/>
        </w:rPr>
        <w:t xml:space="preserve">енеральный план </w:t>
      </w:r>
      <w:r w:rsidR="00720BFA" w:rsidRPr="009929DE">
        <w:rPr>
          <w:rFonts w:ascii="Times New Roman" w:eastAsia="Times New Roman" w:hAnsi="Times New Roman"/>
          <w:b/>
          <w:sz w:val="48"/>
          <w:szCs w:val="48"/>
          <w:lang w:eastAsia="ru-RU"/>
        </w:rPr>
        <w:br/>
      </w:r>
      <w:bookmarkEnd w:id="2"/>
      <w:bookmarkEnd w:id="4"/>
      <w:r w:rsidR="00EF1AD9" w:rsidRPr="009929DE">
        <w:rPr>
          <w:rFonts w:ascii="Times New Roman" w:eastAsia="Times New Roman" w:hAnsi="Times New Roman"/>
          <w:b/>
          <w:sz w:val="48"/>
          <w:szCs w:val="48"/>
          <w:lang w:eastAsia="ru-RU"/>
        </w:rPr>
        <w:t xml:space="preserve">муниципального образования </w:t>
      </w:r>
      <w:r w:rsidR="00055F37" w:rsidRPr="009929DE">
        <w:rPr>
          <w:rFonts w:ascii="Times New Roman" w:eastAsia="Times New Roman" w:hAnsi="Times New Roman"/>
          <w:b/>
          <w:sz w:val="48"/>
          <w:szCs w:val="48"/>
          <w:lang w:eastAsia="ru-RU"/>
        </w:rPr>
        <w:br/>
      </w:r>
      <w:r w:rsidR="00EF1AD9" w:rsidRPr="009929DE">
        <w:rPr>
          <w:rFonts w:ascii="Times New Roman" w:eastAsia="Times New Roman" w:hAnsi="Times New Roman"/>
          <w:b/>
          <w:sz w:val="48"/>
          <w:szCs w:val="48"/>
          <w:lang w:eastAsia="ru-RU"/>
        </w:rPr>
        <w:t>Озероучумский сельсовет</w:t>
      </w:r>
    </w:p>
    <w:p w14:paraId="62A6F8B8" w14:textId="77777777" w:rsidR="0086689B" w:rsidRDefault="00EF1AD9" w:rsidP="00BA61B9">
      <w:pPr>
        <w:spacing w:after="0"/>
        <w:jc w:val="center"/>
        <w:rPr>
          <w:rFonts w:ascii="Times New Roman" w:eastAsia="Times New Roman" w:hAnsi="Times New Roman"/>
          <w:b/>
          <w:sz w:val="48"/>
          <w:szCs w:val="48"/>
          <w:lang w:eastAsia="ru-RU"/>
        </w:rPr>
      </w:pPr>
      <w:r w:rsidRPr="009929DE">
        <w:rPr>
          <w:rFonts w:ascii="Times New Roman" w:eastAsia="Times New Roman" w:hAnsi="Times New Roman"/>
          <w:b/>
          <w:sz w:val="48"/>
          <w:szCs w:val="48"/>
          <w:lang w:eastAsia="ru-RU"/>
        </w:rPr>
        <w:t>Ужурского района</w:t>
      </w:r>
    </w:p>
    <w:p w14:paraId="7B8F9C20" w14:textId="6DB80A55" w:rsidR="00BA61B9" w:rsidRPr="009929DE" w:rsidRDefault="00EF1AD9" w:rsidP="00BA61B9">
      <w:pPr>
        <w:spacing w:after="0"/>
        <w:jc w:val="center"/>
        <w:rPr>
          <w:rFonts w:ascii="Times New Roman" w:eastAsia="Times New Roman" w:hAnsi="Times New Roman"/>
          <w:b/>
          <w:sz w:val="48"/>
          <w:szCs w:val="48"/>
          <w:lang w:eastAsia="ru-RU"/>
        </w:rPr>
      </w:pPr>
      <w:bookmarkStart w:id="5" w:name="_GoBack"/>
      <w:bookmarkEnd w:id="5"/>
      <w:r w:rsidRPr="009929DE">
        <w:rPr>
          <w:rFonts w:ascii="Times New Roman" w:eastAsia="Times New Roman" w:hAnsi="Times New Roman"/>
          <w:b/>
          <w:sz w:val="48"/>
          <w:szCs w:val="48"/>
          <w:lang w:eastAsia="ru-RU"/>
        </w:rPr>
        <w:t>Красноярского края</w:t>
      </w:r>
    </w:p>
    <w:p w14:paraId="4F658264" w14:textId="77777777" w:rsidR="00BB782C" w:rsidRPr="009929DE" w:rsidRDefault="00BB782C" w:rsidP="00BA61B9">
      <w:pPr>
        <w:spacing w:after="0"/>
        <w:jc w:val="center"/>
        <w:rPr>
          <w:rFonts w:ascii="Times New Roman" w:eastAsia="Times New Roman" w:hAnsi="Times New Roman"/>
          <w:b/>
          <w:sz w:val="32"/>
          <w:szCs w:val="32"/>
          <w:lang w:eastAsia="ru-RU"/>
        </w:rPr>
      </w:pPr>
      <w:r w:rsidRPr="009929DE">
        <w:rPr>
          <w:rFonts w:ascii="Times New Roman" w:eastAsia="Times New Roman" w:hAnsi="Times New Roman"/>
          <w:b/>
          <w:sz w:val="32"/>
          <w:szCs w:val="32"/>
          <w:lang w:eastAsia="ru-RU"/>
        </w:rPr>
        <w:t xml:space="preserve"> </w:t>
      </w:r>
    </w:p>
    <w:p w14:paraId="04481F75" w14:textId="77777777" w:rsidR="00BB782C" w:rsidRPr="009929DE" w:rsidRDefault="00BB782C" w:rsidP="00BB782C">
      <w:pPr>
        <w:spacing w:after="0" w:line="240" w:lineRule="auto"/>
        <w:jc w:val="center"/>
        <w:rPr>
          <w:rFonts w:ascii="Times New Roman" w:eastAsia="Times New Roman" w:hAnsi="Times New Roman"/>
          <w:b/>
          <w:sz w:val="44"/>
          <w:szCs w:val="44"/>
          <w:lang w:eastAsia="ru-RU"/>
        </w:rPr>
      </w:pPr>
      <w:r w:rsidRPr="009929DE">
        <w:rPr>
          <w:rFonts w:ascii="Times New Roman" w:eastAsia="Times New Roman" w:hAnsi="Times New Roman"/>
          <w:b/>
          <w:sz w:val="44"/>
          <w:szCs w:val="44"/>
          <w:lang w:eastAsia="ru-RU"/>
        </w:rPr>
        <w:t>Материалы по обоснованию</w:t>
      </w:r>
      <w:bookmarkEnd w:id="3"/>
      <w:r w:rsidRPr="009929DE">
        <w:rPr>
          <w:rFonts w:ascii="Times New Roman" w:eastAsia="Times New Roman" w:hAnsi="Times New Roman"/>
          <w:b/>
          <w:sz w:val="44"/>
          <w:szCs w:val="44"/>
          <w:lang w:eastAsia="ru-RU"/>
        </w:rPr>
        <w:t xml:space="preserve"> </w:t>
      </w:r>
      <w:r w:rsidRPr="009929DE">
        <w:rPr>
          <w:rFonts w:ascii="Times New Roman" w:eastAsia="Times New Roman" w:hAnsi="Times New Roman"/>
          <w:b/>
          <w:sz w:val="44"/>
          <w:szCs w:val="44"/>
          <w:lang w:eastAsia="ru-RU"/>
        </w:rPr>
        <w:br/>
      </w:r>
    </w:p>
    <w:p w14:paraId="5DEB78E9" w14:textId="77777777" w:rsidR="00BB782C" w:rsidRPr="009929DE" w:rsidRDefault="00BB782C" w:rsidP="00BB782C">
      <w:pPr>
        <w:spacing w:after="0" w:line="240" w:lineRule="auto"/>
        <w:jc w:val="center"/>
        <w:rPr>
          <w:rFonts w:ascii="Times New Roman" w:eastAsia="Times New Roman" w:hAnsi="Times New Roman"/>
          <w:b/>
          <w:sz w:val="44"/>
          <w:szCs w:val="40"/>
          <w:lang w:eastAsia="ru-RU"/>
        </w:rPr>
      </w:pPr>
      <w:r w:rsidRPr="009929DE">
        <w:rPr>
          <w:rFonts w:ascii="Times New Roman" w:eastAsia="Times New Roman" w:hAnsi="Times New Roman"/>
          <w:b/>
          <w:sz w:val="44"/>
          <w:szCs w:val="40"/>
          <w:lang w:eastAsia="ru-RU"/>
        </w:rPr>
        <w:t>Том II</w:t>
      </w:r>
    </w:p>
    <w:p w14:paraId="2D8A5F55" w14:textId="77777777" w:rsidR="004A7BE3" w:rsidRPr="009929DE" w:rsidRDefault="004A7BE3" w:rsidP="00BB782C">
      <w:pPr>
        <w:spacing w:after="0" w:line="240" w:lineRule="auto"/>
        <w:jc w:val="center"/>
        <w:rPr>
          <w:rFonts w:ascii="Times New Roman" w:eastAsia="Times New Roman" w:hAnsi="Times New Roman"/>
          <w:b/>
          <w:sz w:val="44"/>
          <w:szCs w:val="40"/>
          <w:lang w:eastAsia="ru-RU"/>
        </w:rPr>
      </w:pPr>
    </w:p>
    <w:p w14:paraId="39D4923F" w14:textId="77777777" w:rsidR="004A7BE3" w:rsidRPr="009929DE" w:rsidRDefault="004A7BE3" w:rsidP="004A7BE3">
      <w:pPr>
        <w:spacing w:after="0" w:line="240" w:lineRule="auto"/>
        <w:rPr>
          <w:rFonts w:ascii="Times New Roman" w:eastAsia="Times New Roman" w:hAnsi="Times New Roman"/>
          <w:b/>
          <w:sz w:val="32"/>
          <w:szCs w:val="24"/>
          <w:lang w:eastAsia="ru-RU"/>
        </w:rPr>
      </w:pPr>
    </w:p>
    <w:p w14:paraId="2AFB563A" w14:textId="77777777" w:rsidR="004A7BE3" w:rsidRPr="009929DE" w:rsidRDefault="004A7BE3" w:rsidP="004A7BE3">
      <w:pPr>
        <w:spacing w:after="0" w:line="240" w:lineRule="auto"/>
        <w:rPr>
          <w:rFonts w:ascii="Times New Roman" w:eastAsia="Times New Roman" w:hAnsi="Times New Roman"/>
          <w:b/>
          <w:sz w:val="32"/>
          <w:szCs w:val="24"/>
          <w:lang w:eastAsia="ru-RU"/>
        </w:rPr>
      </w:pPr>
    </w:p>
    <w:p w14:paraId="0727B2A9" w14:textId="77777777" w:rsidR="008A771B" w:rsidRPr="009929DE" w:rsidRDefault="008A771B" w:rsidP="00BB782C">
      <w:pPr>
        <w:spacing w:after="0"/>
        <w:jc w:val="center"/>
        <w:rPr>
          <w:rFonts w:ascii="Times New Roman" w:eastAsia="Times New Roman" w:hAnsi="Times New Roman"/>
          <w:sz w:val="28"/>
          <w:szCs w:val="28"/>
          <w:lang w:eastAsia="ru-RU"/>
        </w:rPr>
      </w:pPr>
      <w:bookmarkStart w:id="6" w:name="_Hlk3485225"/>
    </w:p>
    <w:p w14:paraId="18FDAABB" w14:textId="77777777" w:rsidR="00AF390A" w:rsidRPr="009929DE" w:rsidRDefault="00AF390A" w:rsidP="00BB782C">
      <w:pPr>
        <w:spacing w:after="0"/>
        <w:jc w:val="center"/>
        <w:rPr>
          <w:rFonts w:ascii="Times New Roman" w:eastAsia="Times New Roman" w:hAnsi="Times New Roman"/>
          <w:sz w:val="28"/>
          <w:szCs w:val="28"/>
          <w:lang w:eastAsia="ru-RU"/>
        </w:rPr>
      </w:pPr>
    </w:p>
    <w:p w14:paraId="568B774A" w14:textId="77777777" w:rsidR="00AF390A" w:rsidRPr="009929DE" w:rsidRDefault="00AF390A" w:rsidP="00BB782C">
      <w:pPr>
        <w:spacing w:after="0"/>
        <w:jc w:val="center"/>
        <w:rPr>
          <w:rFonts w:ascii="Times New Roman" w:eastAsia="Times New Roman" w:hAnsi="Times New Roman"/>
          <w:sz w:val="28"/>
          <w:szCs w:val="28"/>
          <w:lang w:eastAsia="ru-RU"/>
        </w:rPr>
      </w:pPr>
    </w:p>
    <w:p w14:paraId="3F6C23EE" w14:textId="77777777" w:rsidR="00B03634" w:rsidRPr="009929DE" w:rsidRDefault="00B03634" w:rsidP="00BB782C">
      <w:pPr>
        <w:spacing w:after="0"/>
        <w:jc w:val="center"/>
        <w:rPr>
          <w:rFonts w:ascii="Times New Roman" w:eastAsia="Times New Roman" w:hAnsi="Times New Roman"/>
          <w:sz w:val="28"/>
          <w:szCs w:val="28"/>
          <w:lang w:eastAsia="ru-RU"/>
        </w:rPr>
      </w:pPr>
    </w:p>
    <w:p w14:paraId="32AB3754" w14:textId="77777777" w:rsidR="00AF390A" w:rsidRPr="009929DE" w:rsidRDefault="00AF390A" w:rsidP="00BB782C">
      <w:pPr>
        <w:spacing w:after="0"/>
        <w:jc w:val="center"/>
        <w:rPr>
          <w:rFonts w:ascii="Times New Roman" w:eastAsia="Times New Roman" w:hAnsi="Times New Roman"/>
          <w:sz w:val="28"/>
          <w:szCs w:val="28"/>
          <w:lang w:eastAsia="ru-RU"/>
        </w:rPr>
      </w:pPr>
    </w:p>
    <w:p w14:paraId="6D76717F" w14:textId="075004A8" w:rsidR="00AF390A" w:rsidRPr="009929DE" w:rsidRDefault="00AF390A" w:rsidP="00BB782C">
      <w:pPr>
        <w:spacing w:after="0"/>
        <w:jc w:val="center"/>
        <w:rPr>
          <w:rFonts w:ascii="Times New Roman" w:eastAsia="Times New Roman" w:hAnsi="Times New Roman"/>
          <w:sz w:val="28"/>
          <w:szCs w:val="28"/>
          <w:lang w:eastAsia="ru-RU"/>
        </w:rPr>
      </w:pPr>
    </w:p>
    <w:p w14:paraId="23CF6358" w14:textId="77777777" w:rsidR="00425458" w:rsidRPr="009929DE" w:rsidRDefault="00425458" w:rsidP="00BB782C">
      <w:pPr>
        <w:spacing w:after="0"/>
        <w:jc w:val="center"/>
        <w:rPr>
          <w:rFonts w:ascii="Times New Roman" w:eastAsia="Times New Roman" w:hAnsi="Times New Roman"/>
          <w:sz w:val="28"/>
          <w:szCs w:val="28"/>
          <w:lang w:eastAsia="ru-RU"/>
        </w:rPr>
      </w:pPr>
    </w:p>
    <w:p w14:paraId="422647E5" w14:textId="77777777" w:rsidR="00551F41" w:rsidRPr="009929DE" w:rsidRDefault="00551F41" w:rsidP="00BB782C">
      <w:pPr>
        <w:spacing w:after="0"/>
        <w:jc w:val="center"/>
        <w:rPr>
          <w:rFonts w:ascii="Times New Roman" w:eastAsia="Times New Roman" w:hAnsi="Times New Roman"/>
          <w:sz w:val="28"/>
          <w:szCs w:val="28"/>
          <w:lang w:eastAsia="ru-RU"/>
        </w:rPr>
      </w:pPr>
      <w:bookmarkStart w:id="7" w:name="_Hlk61101440"/>
    </w:p>
    <w:p w14:paraId="29026BF3" w14:textId="77777777" w:rsidR="00551F41" w:rsidRPr="009929DE" w:rsidRDefault="00551F41" w:rsidP="00BB782C">
      <w:pPr>
        <w:spacing w:after="0"/>
        <w:jc w:val="center"/>
        <w:rPr>
          <w:rFonts w:ascii="Times New Roman" w:eastAsia="Times New Roman" w:hAnsi="Times New Roman"/>
          <w:sz w:val="28"/>
          <w:szCs w:val="28"/>
          <w:lang w:eastAsia="ru-RU"/>
        </w:rPr>
      </w:pPr>
    </w:p>
    <w:p w14:paraId="184B1D3E" w14:textId="77777777" w:rsidR="00551F41" w:rsidRPr="009929DE" w:rsidRDefault="00551F41" w:rsidP="00BB782C">
      <w:pPr>
        <w:spacing w:after="0"/>
        <w:jc w:val="center"/>
        <w:rPr>
          <w:rFonts w:ascii="Times New Roman" w:eastAsia="Times New Roman" w:hAnsi="Times New Roman"/>
          <w:sz w:val="28"/>
          <w:szCs w:val="28"/>
          <w:lang w:eastAsia="ru-RU"/>
        </w:rPr>
      </w:pPr>
    </w:p>
    <w:p w14:paraId="2B76094D" w14:textId="77777777" w:rsidR="000B4777" w:rsidRPr="009929DE" w:rsidRDefault="000B4777" w:rsidP="00BB782C">
      <w:pPr>
        <w:spacing w:after="0"/>
        <w:jc w:val="center"/>
        <w:rPr>
          <w:rFonts w:ascii="Times New Roman" w:eastAsia="Times New Roman" w:hAnsi="Times New Roman"/>
          <w:sz w:val="28"/>
          <w:szCs w:val="28"/>
          <w:lang w:eastAsia="ru-RU"/>
        </w:rPr>
      </w:pPr>
    </w:p>
    <w:p w14:paraId="63655709" w14:textId="77777777" w:rsidR="00551F41" w:rsidRPr="009929DE" w:rsidRDefault="00551F41" w:rsidP="00BB782C">
      <w:pPr>
        <w:spacing w:after="0"/>
        <w:jc w:val="center"/>
        <w:rPr>
          <w:rFonts w:ascii="Times New Roman" w:eastAsia="Times New Roman" w:hAnsi="Times New Roman"/>
          <w:sz w:val="28"/>
          <w:szCs w:val="28"/>
          <w:lang w:eastAsia="ru-RU"/>
        </w:rPr>
      </w:pPr>
    </w:p>
    <w:p w14:paraId="53C8099B" w14:textId="77777777" w:rsidR="00551F41" w:rsidRPr="009929DE" w:rsidRDefault="00551F41" w:rsidP="00BB782C">
      <w:pPr>
        <w:spacing w:after="0"/>
        <w:jc w:val="center"/>
        <w:rPr>
          <w:rFonts w:ascii="Times New Roman" w:eastAsia="Times New Roman" w:hAnsi="Times New Roman"/>
          <w:sz w:val="28"/>
          <w:szCs w:val="28"/>
          <w:lang w:eastAsia="ru-RU"/>
        </w:rPr>
      </w:pPr>
    </w:p>
    <w:p w14:paraId="7F63FDC6" w14:textId="77777777" w:rsidR="00551F41" w:rsidRPr="009929DE" w:rsidRDefault="00551F41" w:rsidP="00BB782C">
      <w:pPr>
        <w:spacing w:after="0"/>
        <w:jc w:val="center"/>
        <w:rPr>
          <w:rFonts w:ascii="Times New Roman" w:eastAsia="Times New Roman" w:hAnsi="Times New Roman"/>
          <w:sz w:val="28"/>
          <w:szCs w:val="28"/>
          <w:lang w:eastAsia="ru-RU"/>
        </w:rPr>
      </w:pPr>
    </w:p>
    <w:p w14:paraId="6783F15B" w14:textId="0D80D162" w:rsidR="00C63676" w:rsidRPr="009929DE" w:rsidRDefault="00EF1AD9" w:rsidP="00C63676">
      <w:pPr>
        <w:spacing w:after="0"/>
        <w:jc w:val="center"/>
        <w:rPr>
          <w:rFonts w:ascii="Times New Roman" w:hAnsi="Times New Roman"/>
          <w:i/>
          <w:sz w:val="52"/>
        </w:rPr>
        <w:sectPr w:rsidR="00C63676" w:rsidRPr="009929DE" w:rsidSect="00B21E8D">
          <w:headerReference w:type="default" r:id="rId8"/>
          <w:footerReference w:type="even" r:id="rId9"/>
          <w:headerReference w:type="first" r:id="rId10"/>
          <w:pgSz w:w="11906" w:h="16838"/>
          <w:pgMar w:top="1134" w:right="567" w:bottom="1134" w:left="1134" w:header="709" w:footer="709" w:gutter="0"/>
          <w:cols w:space="708"/>
          <w:titlePg/>
          <w:docGrid w:linePitch="360"/>
        </w:sectPr>
      </w:pPr>
      <w:bookmarkStart w:id="8" w:name="_Hlk179827834"/>
      <w:bookmarkEnd w:id="7"/>
      <w:r w:rsidRPr="009929DE">
        <w:rPr>
          <w:rFonts w:ascii="Times New Roman" w:eastAsia="Times New Roman" w:hAnsi="Times New Roman"/>
          <w:sz w:val="28"/>
          <w:szCs w:val="28"/>
          <w:lang w:eastAsia="ru-RU"/>
        </w:rPr>
        <w:t>п. Озеро Учум, 2024 г.</w:t>
      </w:r>
    </w:p>
    <w:bookmarkEnd w:id="6"/>
    <w:bookmarkEnd w:id="8"/>
    <w:p w14:paraId="4BCF1D14" w14:textId="60D20A04" w:rsidR="00792F7E" w:rsidRPr="009929DE" w:rsidRDefault="00DE0A01" w:rsidP="00971927">
      <w:pPr>
        <w:pStyle w:val="affffffff0"/>
        <w:jc w:val="center"/>
        <w:rPr>
          <w:rFonts w:ascii="Times New Roman" w:hAnsi="Times New Roman"/>
          <w:b w:val="0"/>
          <w:color w:val="auto"/>
        </w:rPr>
      </w:pPr>
      <w:r w:rsidRPr="009929DE">
        <w:rPr>
          <w:rFonts w:ascii="Times New Roman" w:hAnsi="Times New Roman"/>
          <w:b w:val="0"/>
          <w:color w:val="auto"/>
        </w:rPr>
        <w:lastRenderedPageBreak/>
        <w:t>СОДЕРЖАНИЕ</w:t>
      </w:r>
    </w:p>
    <w:p w14:paraId="639B6D1E" w14:textId="77777777" w:rsidR="00DE0A01" w:rsidRPr="009929DE" w:rsidRDefault="00DE0A01" w:rsidP="00692443">
      <w:pPr>
        <w:tabs>
          <w:tab w:val="right" w:pos="10205"/>
        </w:tabs>
        <w:rPr>
          <w:lang w:eastAsia="ru-RU"/>
        </w:rPr>
      </w:pPr>
    </w:p>
    <w:p w14:paraId="06F69D1F" w14:textId="43484E21" w:rsidR="00C15F7C" w:rsidRDefault="00EF1CD8"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r w:rsidRPr="009929DE">
        <w:rPr>
          <w:sz w:val="24"/>
          <w:lang w:eastAsia="ru-RU"/>
        </w:rPr>
        <w:fldChar w:fldCharType="begin"/>
      </w:r>
      <w:r w:rsidR="00971927" w:rsidRPr="009929DE">
        <w:rPr>
          <w:sz w:val="24"/>
          <w:lang w:eastAsia="ru-RU"/>
        </w:rPr>
        <w:instrText xml:space="preserve"> TOC \h \z \t "Заголовок 1;1;Заголовок 2;2;Заголовок 3;3" </w:instrText>
      </w:r>
      <w:r w:rsidRPr="009929DE">
        <w:rPr>
          <w:sz w:val="24"/>
          <w:lang w:eastAsia="ru-RU"/>
        </w:rPr>
        <w:fldChar w:fldCharType="separate"/>
      </w:r>
      <w:hyperlink w:anchor="_Toc199242629" w:history="1">
        <w:r w:rsidR="00C15F7C" w:rsidRPr="00707896">
          <w:rPr>
            <w:rStyle w:val="af8"/>
          </w:rPr>
          <w:t>1.</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Общие положения</w:t>
        </w:r>
        <w:r w:rsidR="00C15F7C">
          <w:rPr>
            <w:webHidden/>
          </w:rPr>
          <w:tab/>
        </w:r>
        <w:r w:rsidR="00C15F7C">
          <w:rPr>
            <w:webHidden/>
          </w:rPr>
          <w:fldChar w:fldCharType="begin"/>
        </w:r>
        <w:r w:rsidR="00C15F7C">
          <w:rPr>
            <w:webHidden/>
          </w:rPr>
          <w:instrText xml:space="preserve"> PAGEREF _Toc199242629 \h </w:instrText>
        </w:r>
        <w:r w:rsidR="00C15F7C">
          <w:rPr>
            <w:webHidden/>
          </w:rPr>
        </w:r>
        <w:r w:rsidR="00C15F7C">
          <w:rPr>
            <w:webHidden/>
          </w:rPr>
          <w:fldChar w:fldCharType="separate"/>
        </w:r>
        <w:r w:rsidR="00522D0E">
          <w:rPr>
            <w:webHidden/>
          </w:rPr>
          <w:t>4</w:t>
        </w:r>
        <w:r w:rsidR="00C15F7C">
          <w:rPr>
            <w:webHidden/>
          </w:rPr>
          <w:fldChar w:fldCharType="end"/>
        </w:r>
      </w:hyperlink>
    </w:p>
    <w:p w14:paraId="3DF65154" w14:textId="7F41B567" w:rsidR="00C15F7C" w:rsidRDefault="00176FA0" w:rsidP="00C15F7C">
      <w:pPr>
        <w:pStyle w:val="21"/>
        <w:rPr>
          <w:rFonts w:asciiTheme="minorHAnsi" w:eastAsiaTheme="minorEastAsia" w:hAnsiTheme="minorHAnsi" w:cstheme="minorBidi"/>
          <w:kern w:val="2"/>
          <w14:ligatures w14:val="standardContextual"/>
        </w:rPr>
      </w:pPr>
      <w:hyperlink w:anchor="_Toc199242630" w:history="1">
        <w:r w:rsidR="00C15F7C" w:rsidRPr="00707896">
          <w:rPr>
            <w:rStyle w:val="af8"/>
            <w:b/>
            <w:bCs/>
          </w:rPr>
          <w:t>1.1.</w:t>
        </w:r>
        <w:r w:rsidR="00C15F7C">
          <w:rPr>
            <w:rFonts w:asciiTheme="minorHAnsi" w:eastAsiaTheme="minorEastAsia" w:hAnsiTheme="minorHAnsi" w:cstheme="minorBidi"/>
            <w:kern w:val="2"/>
            <w14:ligatures w14:val="standardContextual"/>
          </w:rPr>
          <w:tab/>
        </w:r>
        <w:r w:rsidR="00C15F7C" w:rsidRPr="00707896">
          <w:rPr>
            <w:rStyle w:val="af8"/>
            <w:b/>
          </w:rPr>
          <w:t>Перечень применяемых в тексте сокращений</w:t>
        </w:r>
        <w:r w:rsidR="00C15F7C">
          <w:rPr>
            <w:webHidden/>
          </w:rPr>
          <w:tab/>
        </w:r>
        <w:r w:rsidR="00C15F7C">
          <w:rPr>
            <w:webHidden/>
          </w:rPr>
          <w:fldChar w:fldCharType="begin"/>
        </w:r>
        <w:r w:rsidR="00C15F7C">
          <w:rPr>
            <w:webHidden/>
          </w:rPr>
          <w:instrText xml:space="preserve"> PAGEREF _Toc199242630 \h </w:instrText>
        </w:r>
        <w:r w:rsidR="00C15F7C">
          <w:rPr>
            <w:webHidden/>
          </w:rPr>
        </w:r>
        <w:r w:rsidR="00C15F7C">
          <w:rPr>
            <w:webHidden/>
          </w:rPr>
          <w:fldChar w:fldCharType="separate"/>
        </w:r>
        <w:r w:rsidR="00522D0E">
          <w:rPr>
            <w:webHidden/>
          </w:rPr>
          <w:t>4</w:t>
        </w:r>
        <w:r w:rsidR="00C15F7C">
          <w:rPr>
            <w:webHidden/>
          </w:rPr>
          <w:fldChar w:fldCharType="end"/>
        </w:r>
      </w:hyperlink>
    </w:p>
    <w:p w14:paraId="2D9ADDA8" w14:textId="1C8EE103" w:rsidR="00C15F7C" w:rsidRDefault="00176FA0" w:rsidP="00C15F7C">
      <w:pPr>
        <w:pStyle w:val="21"/>
        <w:rPr>
          <w:rFonts w:asciiTheme="minorHAnsi" w:eastAsiaTheme="minorEastAsia" w:hAnsiTheme="minorHAnsi" w:cstheme="minorBidi"/>
          <w:kern w:val="2"/>
          <w14:ligatures w14:val="standardContextual"/>
        </w:rPr>
      </w:pPr>
      <w:hyperlink w:anchor="_Toc199242631" w:history="1">
        <w:r w:rsidR="00C15F7C" w:rsidRPr="00707896">
          <w:rPr>
            <w:rStyle w:val="af8"/>
            <w:b/>
            <w:bCs/>
          </w:rPr>
          <w:t>1.2.</w:t>
        </w:r>
        <w:r w:rsidR="00C15F7C">
          <w:rPr>
            <w:rFonts w:asciiTheme="minorHAnsi" w:eastAsiaTheme="minorEastAsia" w:hAnsiTheme="minorHAnsi" w:cstheme="minorBidi"/>
            <w:kern w:val="2"/>
            <w14:ligatures w14:val="standardContextual"/>
          </w:rPr>
          <w:tab/>
        </w:r>
        <w:r w:rsidR="00C15F7C" w:rsidRPr="00707896">
          <w:rPr>
            <w:rStyle w:val="af8"/>
            <w:b/>
          </w:rPr>
          <w:t>Состав генерального плана</w:t>
        </w:r>
        <w:r w:rsidR="00C15F7C">
          <w:rPr>
            <w:webHidden/>
          </w:rPr>
          <w:tab/>
        </w:r>
        <w:r w:rsidR="00C15F7C">
          <w:rPr>
            <w:webHidden/>
          </w:rPr>
          <w:fldChar w:fldCharType="begin"/>
        </w:r>
        <w:r w:rsidR="00C15F7C">
          <w:rPr>
            <w:webHidden/>
          </w:rPr>
          <w:instrText xml:space="preserve"> PAGEREF _Toc199242631 \h </w:instrText>
        </w:r>
        <w:r w:rsidR="00C15F7C">
          <w:rPr>
            <w:webHidden/>
          </w:rPr>
        </w:r>
        <w:r w:rsidR="00C15F7C">
          <w:rPr>
            <w:webHidden/>
          </w:rPr>
          <w:fldChar w:fldCharType="separate"/>
        </w:r>
        <w:r w:rsidR="00522D0E">
          <w:rPr>
            <w:webHidden/>
          </w:rPr>
          <w:t>5</w:t>
        </w:r>
        <w:r w:rsidR="00C15F7C">
          <w:rPr>
            <w:webHidden/>
          </w:rPr>
          <w:fldChar w:fldCharType="end"/>
        </w:r>
      </w:hyperlink>
    </w:p>
    <w:p w14:paraId="29363D37" w14:textId="26B4F4AE" w:rsidR="00C15F7C" w:rsidRDefault="00176FA0" w:rsidP="00C15F7C">
      <w:pPr>
        <w:pStyle w:val="21"/>
        <w:rPr>
          <w:rFonts w:asciiTheme="minorHAnsi" w:eastAsiaTheme="minorEastAsia" w:hAnsiTheme="minorHAnsi" w:cstheme="minorBidi"/>
          <w:kern w:val="2"/>
          <w14:ligatures w14:val="standardContextual"/>
        </w:rPr>
      </w:pPr>
      <w:hyperlink w:anchor="_Toc199242632" w:history="1">
        <w:r w:rsidR="00C15F7C" w:rsidRPr="00707896">
          <w:rPr>
            <w:rStyle w:val="af8"/>
            <w:b/>
            <w:bCs/>
          </w:rPr>
          <w:t>1.3.</w:t>
        </w:r>
        <w:r w:rsidR="00C15F7C">
          <w:rPr>
            <w:rFonts w:asciiTheme="minorHAnsi" w:eastAsiaTheme="minorEastAsia" w:hAnsiTheme="minorHAnsi" w:cstheme="minorBidi"/>
            <w:kern w:val="2"/>
            <w14:ligatures w14:val="standardContextual"/>
          </w:rPr>
          <w:tab/>
        </w:r>
        <w:r w:rsidR="00C15F7C" w:rsidRPr="00707896">
          <w:rPr>
            <w:rStyle w:val="af8"/>
            <w:b/>
          </w:rPr>
          <w:t>Введение</w:t>
        </w:r>
        <w:r w:rsidR="00C15F7C">
          <w:rPr>
            <w:webHidden/>
          </w:rPr>
          <w:tab/>
        </w:r>
        <w:r w:rsidR="00C15F7C">
          <w:rPr>
            <w:webHidden/>
          </w:rPr>
          <w:fldChar w:fldCharType="begin"/>
        </w:r>
        <w:r w:rsidR="00C15F7C">
          <w:rPr>
            <w:webHidden/>
          </w:rPr>
          <w:instrText xml:space="preserve"> PAGEREF _Toc199242632 \h </w:instrText>
        </w:r>
        <w:r w:rsidR="00C15F7C">
          <w:rPr>
            <w:webHidden/>
          </w:rPr>
        </w:r>
        <w:r w:rsidR="00C15F7C">
          <w:rPr>
            <w:webHidden/>
          </w:rPr>
          <w:fldChar w:fldCharType="separate"/>
        </w:r>
        <w:r w:rsidR="00522D0E">
          <w:rPr>
            <w:webHidden/>
          </w:rPr>
          <w:t>6</w:t>
        </w:r>
        <w:r w:rsidR="00C15F7C">
          <w:rPr>
            <w:webHidden/>
          </w:rPr>
          <w:fldChar w:fldCharType="end"/>
        </w:r>
      </w:hyperlink>
    </w:p>
    <w:p w14:paraId="20D72FE3" w14:textId="3062FA62"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33" w:history="1">
        <w:r w:rsidR="00C15F7C" w:rsidRPr="00707896">
          <w:rPr>
            <w:rStyle w:val="af8"/>
          </w:rPr>
          <w:t>2.</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 xml:space="preserve">Общая характеристика территории </w:t>
        </w:r>
        <w:r w:rsidR="00C15F7C" w:rsidRPr="00707896">
          <w:rPr>
            <w:rStyle w:val="af8"/>
            <w:lang w:bidi="ru-RU"/>
          </w:rPr>
          <w:t>МО «Озероучумский сельсовет»</w:t>
        </w:r>
        <w:r w:rsidR="00C15F7C">
          <w:rPr>
            <w:webHidden/>
          </w:rPr>
          <w:tab/>
        </w:r>
        <w:r w:rsidR="00C15F7C">
          <w:rPr>
            <w:webHidden/>
          </w:rPr>
          <w:fldChar w:fldCharType="begin"/>
        </w:r>
        <w:r w:rsidR="00C15F7C">
          <w:rPr>
            <w:webHidden/>
          </w:rPr>
          <w:instrText xml:space="preserve"> PAGEREF _Toc199242633 \h </w:instrText>
        </w:r>
        <w:r w:rsidR="00C15F7C">
          <w:rPr>
            <w:webHidden/>
          </w:rPr>
        </w:r>
        <w:r w:rsidR="00C15F7C">
          <w:rPr>
            <w:webHidden/>
          </w:rPr>
          <w:fldChar w:fldCharType="separate"/>
        </w:r>
        <w:r w:rsidR="00522D0E">
          <w:rPr>
            <w:webHidden/>
          </w:rPr>
          <w:t>14</w:t>
        </w:r>
        <w:r w:rsidR="00C15F7C">
          <w:rPr>
            <w:webHidden/>
          </w:rPr>
          <w:fldChar w:fldCharType="end"/>
        </w:r>
      </w:hyperlink>
    </w:p>
    <w:p w14:paraId="7A54E72F" w14:textId="13C3AD3C" w:rsidR="00C15F7C" w:rsidRDefault="00176FA0" w:rsidP="00C15F7C">
      <w:pPr>
        <w:pStyle w:val="21"/>
        <w:rPr>
          <w:rFonts w:asciiTheme="minorHAnsi" w:eastAsiaTheme="minorEastAsia" w:hAnsiTheme="minorHAnsi" w:cstheme="minorBidi"/>
          <w:kern w:val="2"/>
          <w14:ligatures w14:val="standardContextual"/>
        </w:rPr>
      </w:pPr>
      <w:hyperlink w:anchor="_Toc199242634" w:history="1">
        <w:r w:rsidR="00C15F7C" w:rsidRPr="00707896">
          <w:rPr>
            <w:rStyle w:val="af8"/>
            <w:b/>
            <w:bCs/>
          </w:rPr>
          <w:t>2.1.</w:t>
        </w:r>
        <w:r w:rsidR="00C15F7C">
          <w:rPr>
            <w:rFonts w:asciiTheme="minorHAnsi" w:eastAsiaTheme="minorEastAsia" w:hAnsiTheme="minorHAnsi" w:cstheme="minorBidi"/>
            <w:kern w:val="2"/>
            <w14:ligatures w14:val="standardContextual"/>
          </w:rPr>
          <w:tab/>
        </w:r>
        <w:r w:rsidR="00C15F7C" w:rsidRPr="00707896">
          <w:rPr>
            <w:rStyle w:val="af8"/>
            <w:b/>
          </w:rPr>
          <w:t xml:space="preserve">Местоположение </w:t>
        </w:r>
        <w:r w:rsidR="00C15F7C" w:rsidRPr="00707896">
          <w:rPr>
            <w:rStyle w:val="af8"/>
            <w:b/>
            <w:lang w:bidi="ru-RU"/>
          </w:rPr>
          <w:t>МО «Озероучумский сельсовет»</w:t>
        </w:r>
        <w:r w:rsidR="00C15F7C">
          <w:rPr>
            <w:webHidden/>
          </w:rPr>
          <w:tab/>
        </w:r>
        <w:r w:rsidR="00C15F7C">
          <w:rPr>
            <w:webHidden/>
          </w:rPr>
          <w:fldChar w:fldCharType="begin"/>
        </w:r>
        <w:r w:rsidR="00C15F7C">
          <w:rPr>
            <w:webHidden/>
          </w:rPr>
          <w:instrText xml:space="preserve"> PAGEREF _Toc199242634 \h </w:instrText>
        </w:r>
        <w:r w:rsidR="00C15F7C">
          <w:rPr>
            <w:webHidden/>
          </w:rPr>
        </w:r>
        <w:r w:rsidR="00C15F7C">
          <w:rPr>
            <w:webHidden/>
          </w:rPr>
          <w:fldChar w:fldCharType="separate"/>
        </w:r>
        <w:r w:rsidR="00522D0E">
          <w:rPr>
            <w:webHidden/>
          </w:rPr>
          <w:t>14</w:t>
        </w:r>
        <w:r w:rsidR="00C15F7C">
          <w:rPr>
            <w:webHidden/>
          </w:rPr>
          <w:fldChar w:fldCharType="end"/>
        </w:r>
      </w:hyperlink>
    </w:p>
    <w:p w14:paraId="26360078" w14:textId="7F414371" w:rsidR="00C15F7C" w:rsidRDefault="00176FA0" w:rsidP="00C15F7C">
      <w:pPr>
        <w:pStyle w:val="21"/>
        <w:rPr>
          <w:rFonts w:asciiTheme="minorHAnsi" w:eastAsiaTheme="minorEastAsia" w:hAnsiTheme="minorHAnsi" w:cstheme="minorBidi"/>
          <w:kern w:val="2"/>
          <w14:ligatures w14:val="standardContextual"/>
        </w:rPr>
      </w:pPr>
      <w:hyperlink w:anchor="_Toc199242635" w:history="1">
        <w:r w:rsidR="00C15F7C" w:rsidRPr="00707896">
          <w:rPr>
            <w:rStyle w:val="af8"/>
            <w:b/>
            <w:bCs/>
          </w:rPr>
          <w:t>2.2.</w:t>
        </w:r>
        <w:r w:rsidR="00C15F7C">
          <w:rPr>
            <w:rFonts w:asciiTheme="minorHAnsi" w:eastAsiaTheme="minorEastAsia" w:hAnsiTheme="minorHAnsi" w:cstheme="minorBidi"/>
            <w:kern w:val="2"/>
            <w14:ligatures w14:val="standardContextual"/>
          </w:rPr>
          <w:tab/>
        </w:r>
        <w:r w:rsidR="00C15F7C" w:rsidRPr="00707896">
          <w:rPr>
            <w:rStyle w:val="af8"/>
            <w:b/>
          </w:rPr>
          <w:t>Памятники истории, археологии, архитектуры и культуры в МО «Озероучумский сельсовет»</w:t>
        </w:r>
        <w:r w:rsidR="00C15F7C">
          <w:rPr>
            <w:webHidden/>
          </w:rPr>
          <w:tab/>
        </w:r>
        <w:r w:rsidR="00C15F7C">
          <w:rPr>
            <w:webHidden/>
          </w:rPr>
          <w:fldChar w:fldCharType="begin"/>
        </w:r>
        <w:r w:rsidR="00C15F7C">
          <w:rPr>
            <w:webHidden/>
          </w:rPr>
          <w:instrText xml:space="preserve"> PAGEREF _Toc199242635 \h </w:instrText>
        </w:r>
        <w:r w:rsidR="00C15F7C">
          <w:rPr>
            <w:webHidden/>
          </w:rPr>
        </w:r>
        <w:r w:rsidR="00C15F7C">
          <w:rPr>
            <w:webHidden/>
          </w:rPr>
          <w:fldChar w:fldCharType="separate"/>
        </w:r>
        <w:r w:rsidR="00522D0E">
          <w:rPr>
            <w:webHidden/>
          </w:rPr>
          <w:t>15</w:t>
        </w:r>
        <w:r w:rsidR="00C15F7C">
          <w:rPr>
            <w:webHidden/>
          </w:rPr>
          <w:fldChar w:fldCharType="end"/>
        </w:r>
      </w:hyperlink>
    </w:p>
    <w:p w14:paraId="00BCC1F5" w14:textId="67A35887" w:rsidR="00C15F7C" w:rsidRDefault="00176FA0" w:rsidP="00C15F7C">
      <w:pPr>
        <w:pStyle w:val="21"/>
        <w:rPr>
          <w:rFonts w:asciiTheme="minorHAnsi" w:eastAsiaTheme="minorEastAsia" w:hAnsiTheme="minorHAnsi" w:cstheme="minorBidi"/>
          <w:kern w:val="2"/>
          <w14:ligatures w14:val="standardContextual"/>
        </w:rPr>
      </w:pPr>
      <w:hyperlink w:anchor="_Toc199242636" w:history="1">
        <w:r w:rsidR="00C15F7C" w:rsidRPr="00707896">
          <w:rPr>
            <w:rStyle w:val="af8"/>
            <w:b/>
            <w:bCs/>
          </w:rPr>
          <w:t>2.3.</w:t>
        </w:r>
        <w:r w:rsidR="00C15F7C">
          <w:rPr>
            <w:rFonts w:asciiTheme="minorHAnsi" w:eastAsiaTheme="minorEastAsia" w:hAnsiTheme="minorHAnsi" w:cstheme="minorBidi"/>
            <w:kern w:val="2"/>
            <w14:ligatures w14:val="standardContextual"/>
          </w:rPr>
          <w:tab/>
        </w:r>
        <w:r w:rsidR="00C15F7C" w:rsidRPr="00707896">
          <w:rPr>
            <w:rStyle w:val="af8"/>
            <w:b/>
          </w:rPr>
          <w:t>Природно-климатические условия</w:t>
        </w:r>
        <w:r w:rsidR="00C15F7C">
          <w:rPr>
            <w:webHidden/>
          </w:rPr>
          <w:tab/>
        </w:r>
        <w:r w:rsidR="00C15F7C">
          <w:rPr>
            <w:webHidden/>
          </w:rPr>
          <w:fldChar w:fldCharType="begin"/>
        </w:r>
        <w:r w:rsidR="00C15F7C">
          <w:rPr>
            <w:webHidden/>
          </w:rPr>
          <w:instrText xml:space="preserve"> PAGEREF _Toc199242636 \h </w:instrText>
        </w:r>
        <w:r w:rsidR="00C15F7C">
          <w:rPr>
            <w:webHidden/>
          </w:rPr>
        </w:r>
        <w:r w:rsidR="00C15F7C">
          <w:rPr>
            <w:webHidden/>
          </w:rPr>
          <w:fldChar w:fldCharType="separate"/>
        </w:r>
        <w:r w:rsidR="00522D0E">
          <w:rPr>
            <w:webHidden/>
          </w:rPr>
          <w:t>19</w:t>
        </w:r>
        <w:r w:rsidR="00C15F7C">
          <w:rPr>
            <w:webHidden/>
          </w:rPr>
          <w:fldChar w:fldCharType="end"/>
        </w:r>
      </w:hyperlink>
    </w:p>
    <w:p w14:paraId="6469769E" w14:textId="08E2B0C0"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7" w:history="1">
        <w:r w:rsidR="00C15F7C" w:rsidRPr="00707896">
          <w:rPr>
            <w:rStyle w:val="af8"/>
          </w:rPr>
          <w:t>2.3.1.</w:t>
        </w:r>
        <w:r w:rsidR="00C15F7C">
          <w:rPr>
            <w:rFonts w:asciiTheme="minorHAnsi" w:eastAsiaTheme="minorEastAsia" w:hAnsiTheme="minorHAnsi" w:cstheme="minorBidi"/>
            <w:kern w:val="2"/>
            <w14:ligatures w14:val="standardContextual"/>
          </w:rPr>
          <w:tab/>
        </w:r>
        <w:r w:rsidR="00C15F7C" w:rsidRPr="00707896">
          <w:rPr>
            <w:rStyle w:val="af8"/>
          </w:rPr>
          <w:t>Климат</w:t>
        </w:r>
        <w:r w:rsidR="00C15F7C">
          <w:rPr>
            <w:webHidden/>
          </w:rPr>
          <w:tab/>
        </w:r>
        <w:r w:rsidR="00C15F7C">
          <w:rPr>
            <w:webHidden/>
          </w:rPr>
          <w:fldChar w:fldCharType="begin"/>
        </w:r>
        <w:r w:rsidR="00C15F7C">
          <w:rPr>
            <w:webHidden/>
          </w:rPr>
          <w:instrText xml:space="preserve"> PAGEREF _Toc199242637 \h </w:instrText>
        </w:r>
        <w:r w:rsidR="00C15F7C">
          <w:rPr>
            <w:webHidden/>
          </w:rPr>
        </w:r>
        <w:r w:rsidR="00C15F7C">
          <w:rPr>
            <w:webHidden/>
          </w:rPr>
          <w:fldChar w:fldCharType="separate"/>
        </w:r>
        <w:r w:rsidR="00522D0E">
          <w:rPr>
            <w:webHidden/>
          </w:rPr>
          <w:t>19</w:t>
        </w:r>
        <w:r w:rsidR="00C15F7C">
          <w:rPr>
            <w:webHidden/>
          </w:rPr>
          <w:fldChar w:fldCharType="end"/>
        </w:r>
      </w:hyperlink>
    </w:p>
    <w:p w14:paraId="3CF88875" w14:textId="02EC5BA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8" w:history="1">
        <w:r w:rsidR="00C15F7C" w:rsidRPr="00707896">
          <w:rPr>
            <w:rStyle w:val="af8"/>
          </w:rPr>
          <w:t>2.3.2.</w:t>
        </w:r>
        <w:r w:rsidR="00C15F7C">
          <w:rPr>
            <w:rFonts w:asciiTheme="minorHAnsi" w:eastAsiaTheme="minorEastAsia" w:hAnsiTheme="minorHAnsi" w:cstheme="minorBidi"/>
            <w:kern w:val="2"/>
            <w14:ligatures w14:val="standardContextual"/>
          </w:rPr>
          <w:tab/>
        </w:r>
        <w:r w:rsidR="00C15F7C" w:rsidRPr="00707896">
          <w:rPr>
            <w:rStyle w:val="af8"/>
          </w:rPr>
          <w:t>Рельеф и геоморфология</w:t>
        </w:r>
        <w:r w:rsidR="00C15F7C">
          <w:rPr>
            <w:webHidden/>
          </w:rPr>
          <w:tab/>
        </w:r>
        <w:r w:rsidR="00C15F7C">
          <w:rPr>
            <w:webHidden/>
          </w:rPr>
          <w:fldChar w:fldCharType="begin"/>
        </w:r>
        <w:r w:rsidR="00C15F7C">
          <w:rPr>
            <w:webHidden/>
          </w:rPr>
          <w:instrText xml:space="preserve"> PAGEREF _Toc199242638 \h </w:instrText>
        </w:r>
        <w:r w:rsidR="00C15F7C">
          <w:rPr>
            <w:webHidden/>
          </w:rPr>
        </w:r>
        <w:r w:rsidR="00C15F7C">
          <w:rPr>
            <w:webHidden/>
          </w:rPr>
          <w:fldChar w:fldCharType="separate"/>
        </w:r>
        <w:r w:rsidR="00522D0E">
          <w:rPr>
            <w:webHidden/>
          </w:rPr>
          <w:t>20</w:t>
        </w:r>
        <w:r w:rsidR="00C15F7C">
          <w:rPr>
            <w:webHidden/>
          </w:rPr>
          <w:fldChar w:fldCharType="end"/>
        </w:r>
      </w:hyperlink>
    </w:p>
    <w:p w14:paraId="2597B584" w14:textId="371C8E86"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9" w:history="1">
        <w:r w:rsidR="00C15F7C" w:rsidRPr="00707896">
          <w:rPr>
            <w:rStyle w:val="af8"/>
          </w:rPr>
          <w:t>2.3.3.</w:t>
        </w:r>
        <w:r w:rsidR="00C15F7C">
          <w:rPr>
            <w:rFonts w:asciiTheme="minorHAnsi" w:eastAsiaTheme="minorEastAsia" w:hAnsiTheme="minorHAnsi" w:cstheme="minorBidi"/>
            <w:kern w:val="2"/>
            <w14:ligatures w14:val="standardContextual"/>
          </w:rPr>
          <w:tab/>
        </w:r>
        <w:r w:rsidR="00C15F7C" w:rsidRPr="00707896">
          <w:rPr>
            <w:rStyle w:val="af8"/>
          </w:rPr>
          <w:t>Гидрография и гидрология</w:t>
        </w:r>
        <w:r w:rsidR="00C15F7C">
          <w:rPr>
            <w:webHidden/>
          </w:rPr>
          <w:tab/>
        </w:r>
        <w:r w:rsidR="00C15F7C">
          <w:rPr>
            <w:webHidden/>
          </w:rPr>
          <w:fldChar w:fldCharType="begin"/>
        </w:r>
        <w:r w:rsidR="00C15F7C">
          <w:rPr>
            <w:webHidden/>
          </w:rPr>
          <w:instrText xml:space="preserve"> PAGEREF _Toc199242639 \h </w:instrText>
        </w:r>
        <w:r w:rsidR="00C15F7C">
          <w:rPr>
            <w:webHidden/>
          </w:rPr>
        </w:r>
        <w:r w:rsidR="00C15F7C">
          <w:rPr>
            <w:webHidden/>
          </w:rPr>
          <w:fldChar w:fldCharType="separate"/>
        </w:r>
        <w:r w:rsidR="00522D0E">
          <w:rPr>
            <w:webHidden/>
          </w:rPr>
          <w:t>21</w:t>
        </w:r>
        <w:r w:rsidR="00C15F7C">
          <w:rPr>
            <w:webHidden/>
          </w:rPr>
          <w:fldChar w:fldCharType="end"/>
        </w:r>
      </w:hyperlink>
    </w:p>
    <w:p w14:paraId="481B4798" w14:textId="4E2E44B9"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0" w:history="1">
        <w:r w:rsidR="00C15F7C" w:rsidRPr="00707896">
          <w:rPr>
            <w:rStyle w:val="af8"/>
          </w:rPr>
          <w:t>2.3.4.</w:t>
        </w:r>
        <w:r w:rsidR="00C15F7C">
          <w:rPr>
            <w:rFonts w:asciiTheme="minorHAnsi" w:eastAsiaTheme="minorEastAsia" w:hAnsiTheme="minorHAnsi" w:cstheme="minorBidi"/>
            <w:kern w:val="2"/>
            <w14:ligatures w14:val="standardContextual"/>
          </w:rPr>
          <w:tab/>
        </w:r>
        <w:r w:rsidR="00C15F7C" w:rsidRPr="00707896">
          <w:rPr>
            <w:rStyle w:val="af8"/>
          </w:rPr>
          <w:t>Почвенный покров</w:t>
        </w:r>
        <w:r w:rsidR="00C15F7C">
          <w:rPr>
            <w:webHidden/>
          </w:rPr>
          <w:tab/>
        </w:r>
        <w:r w:rsidR="00C15F7C">
          <w:rPr>
            <w:webHidden/>
          </w:rPr>
          <w:fldChar w:fldCharType="begin"/>
        </w:r>
        <w:r w:rsidR="00C15F7C">
          <w:rPr>
            <w:webHidden/>
          </w:rPr>
          <w:instrText xml:space="preserve"> PAGEREF _Toc199242640 \h </w:instrText>
        </w:r>
        <w:r w:rsidR="00C15F7C">
          <w:rPr>
            <w:webHidden/>
          </w:rPr>
        </w:r>
        <w:r w:rsidR="00C15F7C">
          <w:rPr>
            <w:webHidden/>
          </w:rPr>
          <w:fldChar w:fldCharType="separate"/>
        </w:r>
        <w:r w:rsidR="00522D0E">
          <w:rPr>
            <w:webHidden/>
          </w:rPr>
          <w:t>21</w:t>
        </w:r>
        <w:r w:rsidR="00C15F7C">
          <w:rPr>
            <w:webHidden/>
          </w:rPr>
          <w:fldChar w:fldCharType="end"/>
        </w:r>
      </w:hyperlink>
    </w:p>
    <w:p w14:paraId="5996665D" w14:textId="00DCDA65"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1" w:history="1">
        <w:r w:rsidR="00C15F7C" w:rsidRPr="00707896">
          <w:rPr>
            <w:rStyle w:val="af8"/>
            <w:rFonts w:cs="Courier New"/>
            <w:lang w:val="x-none" w:eastAsia="x-none"/>
          </w:rPr>
          <w:t>2.3.5.</w:t>
        </w:r>
        <w:r w:rsidR="00C15F7C">
          <w:rPr>
            <w:rFonts w:asciiTheme="minorHAnsi" w:eastAsiaTheme="minorEastAsia" w:hAnsiTheme="minorHAnsi" w:cstheme="minorBidi"/>
            <w:kern w:val="2"/>
            <w14:ligatures w14:val="standardContextual"/>
          </w:rPr>
          <w:tab/>
        </w:r>
        <w:r w:rsidR="00C15F7C" w:rsidRPr="00707896">
          <w:rPr>
            <w:rStyle w:val="af8"/>
            <w:rFonts w:cs="Courier New"/>
            <w:lang w:val="x-none" w:eastAsia="x-none"/>
          </w:rPr>
          <w:t>Полезные ископаемые</w:t>
        </w:r>
        <w:r w:rsidR="00C15F7C">
          <w:rPr>
            <w:webHidden/>
          </w:rPr>
          <w:tab/>
        </w:r>
        <w:r w:rsidR="00C15F7C">
          <w:rPr>
            <w:webHidden/>
          </w:rPr>
          <w:fldChar w:fldCharType="begin"/>
        </w:r>
        <w:r w:rsidR="00C15F7C">
          <w:rPr>
            <w:webHidden/>
          </w:rPr>
          <w:instrText xml:space="preserve"> PAGEREF _Toc199242641 \h </w:instrText>
        </w:r>
        <w:r w:rsidR="00C15F7C">
          <w:rPr>
            <w:webHidden/>
          </w:rPr>
        </w:r>
        <w:r w:rsidR="00C15F7C">
          <w:rPr>
            <w:webHidden/>
          </w:rPr>
          <w:fldChar w:fldCharType="separate"/>
        </w:r>
        <w:r w:rsidR="00522D0E">
          <w:rPr>
            <w:webHidden/>
          </w:rPr>
          <w:t>22</w:t>
        </w:r>
        <w:r w:rsidR="00C15F7C">
          <w:rPr>
            <w:webHidden/>
          </w:rPr>
          <w:fldChar w:fldCharType="end"/>
        </w:r>
      </w:hyperlink>
    </w:p>
    <w:p w14:paraId="79E1D6F2" w14:textId="1C547232"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2" w:history="1">
        <w:r w:rsidR="00C15F7C" w:rsidRPr="00707896">
          <w:rPr>
            <w:rStyle w:val="af8"/>
          </w:rPr>
          <w:t>2.3.6.</w:t>
        </w:r>
        <w:r w:rsidR="00C15F7C">
          <w:rPr>
            <w:rFonts w:asciiTheme="minorHAnsi" w:eastAsiaTheme="minorEastAsia" w:hAnsiTheme="minorHAnsi" w:cstheme="minorBidi"/>
            <w:kern w:val="2"/>
            <w14:ligatures w14:val="standardContextual"/>
          </w:rPr>
          <w:tab/>
        </w:r>
        <w:r w:rsidR="00C15F7C" w:rsidRPr="00707896">
          <w:rPr>
            <w:rStyle w:val="af8"/>
          </w:rPr>
          <w:t>Особо охраняемые природные территории</w:t>
        </w:r>
        <w:r w:rsidR="00C15F7C">
          <w:rPr>
            <w:webHidden/>
          </w:rPr>
          <w:tab/>
        </w:r>
        <w:r w:rsidR="00C15F7C">
          <w:rPr>
            <w:webHidden/>
          </w:rPr>
          <w:fldChar w:fldCharType="begin"/>
        </w:r>
        <w:r w:rsidR="00C15F7C">
          <w:rPr>
            <w:webHidden/>
          </w:rPr>
          <w:instrText xml:space="preserve"> PAGEREF _Toc199242642 \h </w:instrText>
        </w:r>
        <w:r w:rsidR="00C15F7C">
          <w:rPr>
            <w:webHidden/>
          </w:rPr>
        </w:r>
        <w:r w:rsidR="00C15F7C">
          <w:rPr>
            <w:webHidden/>
          </w:rPr>
          <w:fldChar w:fldCharType="separate"/>
        </w:r>
        <w:r w:rsidR="00522D0E">
          <w:rPr>
            <w:webHidden/>
          </w:rPr>
          <w:t>25</w:t>
        </w:r>
        <w:r w:rsidR="00C15F7C">
          <w:rPr>
            <w:webHidden/>
          </w:rPr>
          <w:fldChar w:fldCharType="end"/>
        </w:r>
      </w:hyperlink>
    </w:p>
    <w:p w14:paraId="680007F5" w14:textId="57D700DD"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43" w:history="1">
        <w:r w:rsidR="00C15F7C" w:rsidRPr="00707896">
          <w:rPr>
            <w:rStyle w:val="af8"/>
          </w:rPr>
          <w:t>3.</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Современное использование территории МО «Озероучумский сельсовет»</w:t>
        </w:r>
        <w:r w:rsidR="00C15F7C">
          <w:rPr>
            <w:webHidden/>
          </w:rPr>
          <w:tab/>
        </w:r>
        <w:r w:rsidR="00C15F7C">
          <w:rPr>
            <w:webHidden/>
          </w:rPr>
          <w:fldChar w:fldCharType="begin"/>
        </w:r>
        <w:r w:rsidR="00C15F7C">
          <w:rPr>
            <w:webHidden/>
          </w:rPr>
          <w:instrText xml:space="preserve"> PAGEREF _Toc199242643 \h </w:instrText>
        </w:r>
        <w:r w:rsidR="00C15F7C">
          <w:rPr>
            <w:webHidden/>
          </w:rPr>
        </w:r>
        <w:r w:rsidR="00C15F7C">
          <w:rPr>
            <w:webHidden/>
          </w:rPr>
          <w:fldChar w:fldCharType="separate"/>
        </w:r>
        <w:r w:rsidR="00522D0E">
          <w:rPr>
            <w:webHidden/>
          </w:rPr>
          <w:t>25</w:t>
        </w:r>
        <w:r w:rsidR="00C15F7C">
          <w:rPr>
            <w:webHidden/>
          </w:rPr>
          <w:fldChar w:fldCharType="end"/>
        </w:r>
      </w:hyperlink>
    </w:p>
    <w:p w14:paraId="643E408E" w14:textId="5A451189" w:rsidR="00C15F7C" w:rsidRDefault="00176FA0" w:rsidP="00C15F7C">
      <w:pPr>
        <w:pStyle w:val="21"/>
        <w:rPr>
          <w:rFonts w:asciiTheme="minorHAnsi" w:eastAsiaTheme="minorEastAsia" w:hAnsiTheme="minorHAnsi" w:cstheme="minorBidi"/>
          <w:kern w:val="2"/>
          <w14:ligatures w14:val="standardContextual"/>
        </w:rPr>
      </w:pPr>
      <w:hyperlink w:anchor="_Toc199242644" w:history="1">
        <w:r w:rsidR="00C15F7C" w:rsidRPr="00707896">
          <w:rPr>
            <w:rStyle w:val="af8"/>
            <w:b/>
            <w:bCs/>
          </w:rPr>
          <w:t>3.1.</w:t>
        </w:r>
        <w:r w:rsidR="00C15F7C">
          <w:rPr>
            <w:rFonts w:asciiTheme="minorHAnsi" w:eastAsiaTheme="minorEastAsia" w:hAnsiTheme="minorHAnsi" w:cstheme="minorBidi"/>
            <w:kern w:val="2"/>
            <w14:ligatures w14:val="standardContextual"/>
          </w:rPr>
          <w:tab/>
        </w:r>
        <w:r w:rsidR="00C15F7C" w:rsidRPr="00707896">
          <w:rPr>
            <w:rStyle w:val="af8"/>
            <w:b/>
          </w:rPr>
          <w:t>Анализ демографической ситуации, занятости и уровня жизни в МО «</w:t>
        </w:r>
        <w:r w:rsidR="00C15F7C" w:rsidRPr="00707896">
          <w:rPr>
            <w:rStyle w:val="af8"/>
            <w:b/>
            <w:bCs/>
          </w:rPr>
          <w:t>Озероучумский сельсовет</w:t>
        </w:r>
        <w:r w:rsidR="00C15F7C" w:rsidRPr="00707896">
          <w:rPr>
            <w:rStyle w:val="af8"/>
            <w:b/>
          </w:rPr>
          <w:t>»</w:t>
        </w:r>
        <w:r w:rsidR="00C15F7C">
          <w:rPr>
            <w:webHidden/>
          </w:rPr>
          <w:tab/>
        </w:r>
        <w:r w:rsidR="00C15F7C">
          <w:rPr>
            <w:webHidden/>
          </w:rPr>
          <w:fldChar w:fldCharType="begin"/>
        </w:r>
        <w:r w:rsidR="00C15F7C">
          <w:rPr>
            <w:webHidden/>
          </w:rPr>
          <w:instrText xml:space="preserve"> PAGEREF _Toc199242644 \h </w:instrText>
        </w:r>
        <w:r w:rsidR="00C15F7C">
          <w:rPr>
            <w:webHidden/>
          </w:rPr>
        </w:r>
        <w:r w:rsidR="00C15F7C">
          <w:rPr>
            <w:webHidden/>
          </w:rPr>
          <w:fldChar w:fldCharType="separate"/>
        </w:r>
        <w:r w:rsidR="00522D0E">
          <w:rPr>
            <w:webHidden/>
          </w:rPr>
          <w:t>25</w:t>
        </w:r>
        <w:r w:rsidR="00C15F7C">
          <w:rPr>
            <w:webHidden/>
          </w:rPr>
          <w:fldChar w:fldCharType="end"/>
        </w:r>
      </w:hyperlink>
    </w:p>
    <w:p w14:paraId="433F7FC5" w14:textId="1FCAF9C6" w:rsidR="00C15F7C" w:rsidRDefault="00176FA0" w:rsidP="00C15F7C">
      <w:pPr>
        <w:pStyle w:val="21"/>
        <w:rPr>
          <w:rFonts w:asciiTheme="minorHAnsi" w:eastAsiaTheme="minorEastAsia" w:hAnsiTheme="minorHAnsi" w:cstheme="minorBidi"/>
          <w:kern w:val="2"/>
          <w14:ligatures w14:val="standardContextual"/>
        </w:rPr>
      </w:pPr>
      <w:hyperlink w:anchor="_Toc199242645" w:history="1">
        <w:r w:rsidR="00C15F7C" w:rsidRPr="00707896">
          <w:rPr>
            <w:rStyle w:val="af8"/>
            <w:b/>
            <w:bCs/>
          </w:rPr>
          <w:t>3.2.</w:t>
        </w:r>
        <w:r w:rsidR="00C15F7C">
          <w:rPr>
            <w:rFonts w:asciiTheme="minorHAnsi" w:eastAsiaTheme="minorEastAsia" w:hAnsiTheme="minorHAnsi" w:cstheme="minorBidi"/>
            <w:kern w:val="2"/>
            <w14:ligatures w14:val="standardContextual"/>
          </w:rPr>
          <w:tab/>
        </w:r>
        <w:r w:rsidR="00C15F7C" w:rsidRPr="00707896">
          <w:rPr>
            <w:rStyle w:val="af8"/>
            <w:b/>
          </w:rPr>
          <w:t>Структура современного землепользования</w:t>
        </w:r>
        <w:r w:rsidR="00C15F7C">
          <w:rPr>
            <w:webHidden/>
          </w:rPr>
          <w:tab/>
        </w:r>
        <w:r w:rsidR="00C15F7C">
          <w:rPr>
            <w:webHidden/>
          </w:rPr>
          <w:fldChar w:fldCharType="begin"/>
        </w:r>
        <w:r w:rsidR="00C15F7C">
          <w:rPr>
            <w:webHidden/>
          </w:rPr>
          <w:instrText xml:space="preserve"> PAGEREF _Toc199242645 \h </w:instrText>
        </w:r>
        <w:r w:rsidR="00C15F7C">
          <w:rPr>
            <w:webHidden/>
          </w:rPr>
        </w:r>
        <w:r w:rsidR="00C15F7C">
          <w:rPr>
            <w:webHidden/>
          </w:rPr>
          <w:fldChar w:fldCharType="separate"/>
        </w:r>
        <w:r w:rsidR="00522D0E">
          <w:rPr>
            <w:webHidden/>
          </w:rPr>
          <w:t>32</w:t>
        </w:r>
        <w:r w:rsidR="00C15F7C">
          <w:rPr>
            <w:webHidden/>
          </w:rPr>
          <w:fldChar w:fldCharType="end"/>
        </w:r>
      </w:hyperlink>
    </w:p>
    <w:p w14:paraId="76158FE4" w14:textId="50E661B9" w:rsidR="00C15F7C" w:rsidRDefault="00176FA0" w:rsidP="00C15F7C">
      <w:pPr>
        <w:pStyle w:val="21"/>
        <w:rPr>
          <w:rFonts w:asciiTheme="minorHAnsi" w:eastAsiaTheme="minorEastAsia" w:hAnsiTheme="minorHAnsi" w:cstheme="minorBidi"/>
          <w:kern w:val="2"/>
          <w14:ligatures w14:val="standardContextual"/>
        </w:rPr>
      </w:pPr>
      <w:hyperlink w:anchor="_Toc199242646" w:history="1">
        <w:r w:rsidR="00C15F7C" w:rsidRPr="00707896">
          <w:rPr>
            <w:rStyle w:val="af8"/>
            <w:b/>
            <w:bCs/>
          </w:rPr>
          <w:t>3.3.</w:t>
        </w:r>
        <w:r w:rsidR="00C15F7C">
          <w:rPr>
            <w:rFonts w:asciiTheme="minorHAnsi" w:eastAsiaTheme="minorEastAsia" w:hAnsiTheme="minorHAnsi" w:cstheme="minorBidi"/>
            <w:kern w:val="2"/>
            <w14:ligatures w14:val="standardContextual"/>
          </w:rPr>
          <w:tab/>
        </w:r>
        <w:r w:rsidR="00C15F7C" w:rsidRPr="00707896">
          <w:rPr>
            <w:rStyle w:val="af8"/>
            <w:b/>
          </w:rPr>
          <w:t xml:space="preserve">Основные направления экономики </w:t>
        </w:r>
        <w:r w:rsidR="00C15F7C" w:rsidRPr="00707896">
          <w:rPr>
            <w:rStyle w:val="af8"/>
            <w:b/>
            <w:bCs/>
          </w:rPr>
          <w:t>МО «Озероучумский сельсовет»</w:t>
        </w:r>
        <w:r w:rsidR="00C15F7C">
          <w:rPr>
            <w:webHidden/>
          </w:rPr>
          <w:tab/>
        </w:r>
        <w:r w:rsidR="00C15F7C">
          <w:rPr>
            <w:webHidden/>
          </w:rPr>
          <w:fldChar w:fldCharType="begin"/>
        </w:r>
        <w:r w:rsidR="00C15F7C">
          <w:rPr>
            <w:webHidden/>
          </w:rPr>
          <w:instrText xml:space="preserve"> PAGEREF _Toc199242646 \h </w:instrText>
        </w:r>
        <w:r w:rsidR="00C15F7C">
          <w:rPr>
            <w:webHidden/>
          </w:rPr>
        </w:r>
        <w:r w:rsidR="00C15F7C">
          <w:rPr>
            <w:webHidden/>
          </w:rPr>
          <w:fldChar w:fldCharType="separate"/>
        </w:r>
        <w:r w:rsidR="00522D0E">
          <w:rPr>
            <w:webHidden/>
          </w:rPr>
          <w:t>38</w:t>
        </w:r>
        <w:r w:rsidR="00C15F7C">
          <w:rPr>
            <w:webHidden/>
          </w:rPr>
          <w:fldChar w:fldCharType="end"/>
        </w:r>
      </w:hyperlink>
    </w:p>
    <w:p w14:paraId="343E0A2D" w14:textId="26C98291" w:rsidR="00C15F7C" w:rsidRDefault="00176FA0" w:rsidP="00C15F7C">
      <w:pPr>
        <w:pStyle w:val="21"/>
        <w:rPr>
          <w:rFonts w:asciiTheme="minorHAnsi" w:eastAsiaTheme="minorEastAsia" w:hAnsiTheme="minorHAnsi" w:cstheme="minorBidi"/>
          <w:kern w:val="2"/>
          <w14:ligatures w14:val="standardContextual"/>
        </w:rPr>
      </w:pPr>
      <w:hyperlink w:anchor="_Toc199242647" w:history="1">
        <w:r w:rsidR="00C15F7C" w:rsidRPr="00707896">
          <w:rPr>
            <w:rStyle w:val="af8"/>
            <w:b/>
            <w:bCs/>
          </w:rPr>
          <w:t>3.4.</w:t>
        </w:r>
        <w:r w:rsidR="00C15F7C">
          <w:rPr>
            <w:rFonts w:asciiTheme="minorHAnsi" w:eastAsiaTheme="minorEastAsia" w:hAnsiTheme="minorHAnsi" w:cstheme="minorBidi"/>
            <w:kern w:val="2"/>
            <w14:ligatures w14:val="standardContextual"/>
          </w:rPr>
          <w:tab/>
        </w:r>
        <w:r w:rsidR="00C15F7C" w:rsidRPr="00707896">
          <w:rPr>
            <w:rStyle w:val="af8"/>
            <w:b/>
          </w:rPr>
          <w:t>Планировочная структура МО «Озероучумский сельсовет»</w:t>
        </w:r>
        <w:r w:rsidR="00C15F7C">
          <w:rPr>
            <w:webHidden/>
          </w:rPr>
          <w:tab/>
        </w:r>
        <w:r w:rsidR="00C15F7C">
          <w:rPr>
            <w:webHidden/>
          </w:rPr>
          <w:fldChar w:fldCharType="begin"/>
        </w:r>
        <w:r w:rsidR="00C15F7C">
          <w:rPr>
            <w:webHidden/>
          </w:rPr>
          <w:instrText xml:space="preserve"> PAGEREF _Toc199242647 \h </w:instrText>
        </w:r>
        <w:r w:rsidR="00C15F7C">
          <w:rPr>
            <w:webHidden/>
          </w:rPr>
        </w:r>
        <w:r w:rsidR="00C15F7C">
          <w:rPr>
            <w:webHidden/>
          </w:rPr>
          <w:fldChar w:fldCharType="separate"/>
        </w:r>
        <w:r w:rsidR="00522D0E">
          <w:rPr>
            <w:webHidden/>
          </w:rPr>
          <w:t>41</w:t>
        </w:r>
        <w:r w:rsidR="00C15F7C">
          <w:rPr>
            <w:webHidden/>
          </w:rPr>
          <w:fldChar w:fldCharType="end"/>
        </w:r>
      </w:hyperlink>
    </w:p>
    <w:p w14:paraId="4B192D00" w14:textId="0811F6B5"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48" w:history="1">
        <w:r w:rsidR="00C15F7C" w:rsidRPr="00707896">
          <w:rPr>
            <w:rStyle w:val="af8"/>
          </w:rPr>
          <w:t>4.</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Анализ существующего положения территории планирования</w:t>
        </w:r>
        <w:r w:rsidR="00C15F7C">
          <w:rPr>
            <w:webHidden/>
          </w:rPr>
          <w:tab/>
        </w:r>
        <w:r w:rsidR="00C15F7C">
          <w:rPr>
            <w:webHidden/>
          </w:rPr>
          <w:fldChar w:fldCharType="begin"/>
        </w:r>
        <w:r w:rsidR="00C15F7C">
          <w:rPr>
            <w:webHidden/>
          </w:rPr>
          <w:instrText xml:space="preserve"> PAGEREF _Toc199242648 \h </w:instrText>
        </w:r>
        <w:r w:rsidR="00C15F7C">
          <w:rPr>
            <w:webHidden/>
          </w:rPr>
        </w:r>
        <w:r w:rsidR="00C15F7C">
          <w:rPr>
            <w:webHidden/>
          </w:rPr>
          <w:fldChar w:fldCharType="separate"/>
        </w:r>
        <w:r w:rsidR="00522D0E">
          <w:rPr>
            <w:webHidden/>
          </w:rPr>
          <w:t>42</w:t>
        </w:r>
        <w:r w:rsidR="00C15F7C">
          <w:rPr>
            <w:webHidden/>
          </w:rPr>
          <w:fldChar w:fldCharType="end"/>
        </w:r>
      </w:hyperlink>
    </w:p>
    <w:p w14:paraId="1FE02BDF" w14:textId="16CB74B0" w:rsidR="00C15F7C" w:rsidRDefault="00176FA0" w:rsidP="00C15F7C">
      <w:pPr>
        <w:pStyle w:val="21"/>
        <w:rPr>
          <w:rFonts w:asciiTheme="minorHAnsi" w:eastAsiaTheme="minorEastAsia" w:hAnsiTheme="minorHAnsi" w:cstheme="minorBidi"/>
          <w:kern w:val="2"/>
          <w14:ligatures w14:val="standardContextual"/>
        </w:rPr>
      </w:pPr>
      <w:hyperlink w:anchor="_Toc199242649" w:history="1">
        <w:r w:rsidR="00C15F7C" w:rsidRPr="00707896">
          <w:rPr>
            <w:rStyle w:val="af8"/>
            <w:b/>
            <w:bCs/>
          </w:rPr>
          <w:t>4.1.</w:t>
        </w:r>
        <w:r w:rsidR="00C15F7C">
          <w:rPr>
            <w:rFonts w:asciiTheme="minorHAnsi" w:eastAsiaTheme="minorEastAsia" w:hAnsiTheme="minorHAnsi" w:cstheme="minorBidi"/>
            <w:kern w:val="2"/>
            <w14:ligatures w14:val="standardContextual"/>
          </w:rPr>
          <w:tab/>
        </w:r>
        <w:r w:rsidR="00C15F7C" w:rsidRPr="00707896">
          <w:rPr>
            <w:rStyle w:val="af8"/>
            <w:b/>
          </w:rPr>
          <w:t>Жилой фонд</w:t>
        </w:r>
        <w:r w:rsidR="00C15F7C">
          <w:rPr>
            <w:webHidden/>
          </w:rPr>
          <w:tab/>
        </w:r>
        <w:r w:rsidR="00C15F7C">
          <w:rPr>
            <w:webHidden/>
          </w:rPr>
          <w:fldChar w:fldCharType="begin"/>
        </w:r>
        <w:r w:rsidR="00C15F7C">
          <w:rPr>
            <w:webHidden/>
          </w:rPr>
          <w:instrText xml:space="preserve"> PAGEREF _Toc199242649 \h </w:instrText>
        </w:r>
        <w:r w:rsidR="00C15F7C">
          <w:rPr>
            <w:webHidden/>
          </w:rPr>
        </w:r>
        <w:r w:rsidR="00C15F7C">
          <w:rPr>
            <w:webHidden/>
          </w:rPr>
          <w:fldChar w:fldCharType="separate"/>
        </w:r>
        <w:r w:rsidR="00522D0E">
          <w:rPr>
            <w:webHidden/>
          </w:rPr>
          <w:t>42</w:t>
        </w:r>
        <w:r w:rsidR="00C15F7C">
          <w:rPr>
            <w:webHidden/>
          </w:rPr>
          <w:fldChar w:fldCharType="end"/>
        </w:r>
      </w:hyperlink>
    </w:p>
    <w:p w14:paraId="75FFDFCD" w14:textId="5E83D972" w:rsidR="00C15F7C" w:rsidRDefault="00176FA0" w:rsidP="00C15F7C">
      <w:pPr>
        <w:pStyle w:val="21"/>
        <w:rPr>
          <w:rFonts w:asciiTheme="minorHAnsi" w:eastAsiaTheme="minorEastAsia" w:hAnsiTheme="minorHAnsi" w:cstheme="minorBidi"/>
          <w:kern w:val="2"/>
          <w14:ligatures w14:val="standardContextual"/>
        </w:rPr>
      </w:pPr>
      <w:hyperlink w:anchor="_Toc199242650" w:history="1">
        <w:r w:rsidR="00C15F7C" w:rsidRPr="00707896">
          <w:rPr>
            <w:rStyle w:val="af8"/>
            <w:b/>
            <w:bCs/>
          </w:rPr>
          <w:t>4.2.</w:t>
        </w:r>
        <w:r w:rsidR="00C15F7C">
          <w:rPr>
            <w:rFonts w:asciiTheme="minorHAnsi" w:eastAsiaTheme="minorEastAsia" w:hAnsiTheme="minorHAnsi" w:cstheme="minorBidi"/>
            <w:kern w:val="2"/>
            <w14:ligatures w14:val="standardContextual"/>
          </w:rPr>
          <w:tab/>
        </w:r>
        <w:r w:rsidR="00C15F7C" w:rsidRPr="00707896">
          <w:rPr>
            <w:rStyle w:val="af8"/>
            <w:b/>
          </w:rPr>
          <w:t>Социальная инфраструктура</w:t>
        </w:r>
        <w:r w:rsidR="00C15F7C">
          <w:rPr>
            <w:webHidden/>
          </w:rPr>
          <w:tab/>
        </w:r>
        <w:r w:rsidR="00C15F7C">
          <w:rPr>
            <w:webHidden/>
          </w:rPr>
          <w:fldChar w:fldCharType="begin"/>
        </w:r>
        <w:r w:rsidR="00C15F7C">
          <w:rPr>
            <w:webHidden/>
          </w:rPr>
          <w:instrText xml:space="preserve"> PAGEREF _Toc199242650 \h </w:instrText>
        </w:r>
        <w:r w:rsidR="00C15F7C">
          <w:rPr>
            <w:webHidden/>
          </w:rPr>
        </w:r>
        <w:r w:rsidR="00C15F7C">
          <w:rPr>
            <w:webHidden/>
          </w:rPr>
          <w:fldChar w:fldCharType="separate"/>
        </w:r>
        <w:r w:rsidR="00522D0E">
          <w:rPr>
            <w:webHidden/>
          </w:rPr>
          <w:t>44</w:t>
        </w:r>
        <w:r w:rsidR="00C15F7C">
          <w:rPr>
            <w:webHidden/>
          </w:rPr>
          <w:fldChar w:fldCharType="end"/>
        </w:r>
      </w:hyperlink>
    </w:p>
    <w:p w14:paraId="7439BAD9" w14:textId="1E630C3E" w:rsidR="00C15F7C" w:rsidRDefault="00176FA0" w:rsidP="00C15F7C">
      <w:pPr>
        <w:pStyle w:val="21"/>
        <w:rPr>
          <w:rFonts w:asciiTheme="minorHAnsi" w:eastAsiaTheme="minorEastAsia" w:hAnsiTheme="minorHAnsi" w:cstheme="minorBidi"/>
          <w:kern w:val="2"/>
          <w14:ligatures w14:val="standardContextual"/>
        </w:rPr>
      </w:pPr>
      <w:hyperlink w:anchor="_Toc199242651" w:history="1">
        <w:r w:rsidR="00C15F7C" w:rsidRPr="00707896">
          <w:rPr>
            <w:rStyle w:val="af8"/>
            <w:b/>
            <w:bCs/>
          </w:rPr>
          <w:t>4.3.</w:t>
        </w:r>
        <w:r w:rsidR="00C15F7C">
          <w:rPr>
            <w:rFonts w:asciiTheme="minorHAnsi" w:eastAsiaTheme="minorEastAsia" w:hAnsiTheme="minorHAnsi" w:cstheme="minorBidi"/>
            <w:kern w:val="2"/>
            <w14:ligatures w14:val="standardContextual"/>
          </w:rPr>
          <w:tab/>
        </w:r>
        <w:r w:rsidR="00C15F7C" w:rsidRPr="00707896">
          <w:rPr>
            <w:rStyle w:val="af8"/>
            <w:b/>
          </w:rPr>
          <w:t>Транспортная инфраструктура</w:t>
        </w:r>
        <w:r w:rsidR="00C15F7C">
          <w:rPr>
            <w:webHidden/>
          </w:rPr>
          <w:tab/>
        </w:r>
        <w:r w:rsidR="00C15F7C">
          <w:rPr>
            <w:webHidden/>
          </w:rPr>
          <w:fldChar w:fldCharType="begin"/>
        </w:r>
        <w:r w:rsidR="00C15F7C">
          <w:rPr>
            <w:webHidden/>
          </w:rPr>
          <w:instrText xml:space="preserve"> PAGEREF _Toc199242651 \h </w:instrText>
        </w:r>
        <w:r w:rsidR="00C15F7C">
          <w:rPr>
            <w:webHidden/>
          </w:rPr>
        </w:r>
        <w:r w:rsidR="00C15F7C">
          <w:rPr>
            <w:webHidden/>
          </w:rPr>
          <w:fldChar w:fldCharType="separate"/>
        </w:r>
        <w:r w:rsidR="00522D0E">
          <w:rPr>
            <w:webHidden/>
          </w:rPr>
          <w:t>53</w:t>
        </w:r>
        <w:r w:rsidR="00C15F7C">
          <w:rPr>
            <w:webHidden/>
          </w:rPr>
          <w:fldChar w:fldCharType="end"/>
        </w:r>
      </w:hyperlink>
    </w:p>
    <w:p w14:paraId="65C20EF1" w14:textId="505BD054" w:rsidR="00C15F7C" w:rsidRDefault="00176FA0" w:rsidP="00C15F7C">
      <w:pPr>
        <w:pStyle w:val="21"/>
        <w:rPr>
          <w:rFonts w:asciiTheme="minorHAnsi" w:eastAsiaTheme="minorEastAsia" w:hAnsiTheme="minorHAnsi" w:cstheme="minorBidi"/>
          <w:kern w:val="2"/>
          <w14:ligatures w14:val="standardContextual"/>
        </w:rPr>
      </w:pPr>
      <w:hyperlink w:anchor="_Toc199242652" w:history="1">
        <w:r w:rsidR="00C15F7C" w:rsidRPr="00707896">
          <w:rPr>
            <w:rStyle w:val="af8"/>
            <w:b/>
            <w:bCs/>
          </w:rPr>
          <w:t>4.4.</w:t>
        </w:r>
        <w:r w:rsidR="00C15F7C">
          <w:rPr>
            <w:rFonts w:asciiTheme="minorHAnsi" w:eastAsiaTheme="minorEastAsia" w:hAnsiTheme="minorHAnsi" w:cstheme="minorBidi"/>
            <w:kern w:val="2"/>
            <w14:ligatures w14:val="standardContextual"/>
          </w:rPr>
          <w:tab/>
        </w:r>
        <w:r w:rsidR="00C15F7C" w:rsidRPr="00707896">
          <w:rPr>
            <w:rStyle w:val="af8"/>
            <w:b/>
          </w:rPr>
          <w:t>Рекреация и туризм</w:t>
        </w:r>
        <w:r w:rsidR="00C15F7C">
          <w:rPr>
            <w:webHidden/>
          </w:rPr>
          <w:tab/>
        </w:r>
        <w:r w:rsidR="00C15F7C">
          <w:rPr>
            <w:webHidden/>
          </w:rPr>
          <w:fldChar w:fldCharType="begin"/>
        </w:r>
        <w:r w:rsidR="00C15F7C">
          <w:rPr>
            <w:webHidden/>
          </w:rPr>
          <w:instrText xml:space="preserve"> PAGEREF _Toc199242652 \h </w:instrText>
        </w:r>
        <w:r w:rsidR="00C15F7C">
          <w:rPr>
            <w:webHidden/>
          </w:rPr>
        </w:r>
        <w:r w:rsidR="00C15F7C">
          <w:rPr>
            <w:webHidden/>
          </w:rPr>
          <w:fldChar w:fldCharType="separate"/>
        </w:r>
        <w:r w:rsidR="00522D0E">
          <w:rPr>
            <w:webHidden/>
          </w:rPr>
          <w:t>58</w:t>
        </w:r>
        <w:r w:rsidR="00C15F7C">
          <w:rPr>
            <w:webHidden/>
          </w:rPr>
          <w:fldChar w:fldCharType="end"/>
        </w:r>
      </w:hyperlink>
    </w:p>
    <w:p w14:paraId="60C413FB" w14:textId="578BE7C6" w:rsidR="00C15F7C" w:rsidRDefault="00176FA0" w:rsidP="00C15F7C">
      <w:pPr>
        <w:pStyle w:val="21"/>
        <w:rPr>
          <w:rFonts w:asciiTheme="minorHAnsi" w:eastAsiaTheme="minorEastAsia" w:hAnsiTheme="minorHAnsi" w:cstheme="minorBidi"/>
          <w:kern w:val="2"/>
          <w14:ligatures w14:val="standardContextual"/>
        </w:rPr>
      </w:pPr>
      <w:hyperlink w:anchor="_Toc199242653" w:history="1">
        <w:r w:rsidR="00C15F7C" w:rsidRPr="00707896">
          <w:rPr>
            <w:rStyle w:val="af8"/>
            <w:b/>
            <w:bCs/>
          </w:rPr>
          <w:t>4.5.</w:t>
        </w:r>
        <w:r w:rsidR="00C15F7C">
          <w:rPr>
            <w:rFonts w:asciiTheme="minorHAnsi" w:eastAsiaTheme="minorEastAsia" w:hAnsiTheme="minorHAnsi" w:cstheme="minorBidi"/>
            <w:kern w:val="2"/>
            <w14:ligatures w14:val="standardContextual"/>
          </w:rPr>
          <w:tab/>
        </w:r>
        <w:r w:rsidR="00C15F7C" w:rsidRPr="00707896">
          <w:rPr>
            <w:rStyle w:val="af8"/>
            <w:b/>
          </w:rPr>
          <w:t>Объекты специального назначения и экологическая обстановка</w:t>
        </w:r>
        <w:r w:rsidR="00C15F7C">
          <w:rPr>
            <w:webHidden/>
          </w:rPr>
          <w:tab/>
        </w:r>
        <w:r w:rsidR="00C15F7C">
          <w:rPr>
            <w:webHidden/>
          </w:rPr>
          <w:fldChar w:fldCharType="begin"/>
        </w:r>
        <w:r w:rsidR="00C15F7C">
          <w:rPr>
            <w:webHidden/>
          </w:rPr>
          <w:instrText xml:space="preserve"> PAGEREF _Toc199242653 \h </w:instrText>
        </w:r>
        <w:r w:rsidR="00C15F7C">
          <w:rPr>
            <w:webHidden/>
          </w:rPr>
        </w:r>
        <w:r w:rsidR="00C15F7C">
          <w:rPr>
            <w:webHidden/>
          </w:rPr>
          <w:fldChar w:fldCharType="separate"/>
        </w:r>
        <w:r w:rsidR="00522D0E">
          <w:rPr>
            <w:webHidden/>
          </w:rPr>
          <w:t>61</w:t>
        </w:r>
        <w:r w:rsidR="00C15F7C">
          <w:rPr>
            <w:webHidden/>
          </w:rPr>
          <w:fldChar w:fldCharType="end"/>
        </w:r>
      </w:hyperlink>
    </w:p>
    <w:p w14:paraId="5D3F7B9E" w14:textId="08DEF49D" w:rsidR="00C15F7C" w:rsidRDefault="00176FA0" w:rsidP="00C15F7C">
      <w:pPr>
        <w:pStyle w:val="21"/>
        <w:rPr>
          <w:rFonts w:asciiTheme="minorHAnsi" w:eastAsiaTheme="minorEastAsia" w:hAnsiTheme="minorHAnsi" w:cstheme="minorBidi"/>
          <w:kern w:val="2"/>
          <w14:ligatures w14:val="standardContextual"/>
        </w:rPr>
      </w:pPr>
      <w:hyperlink w:anchor="_Toc199242654" w:history="1">
        <w:r w:rsidR="00C15F7C" w:rsidRPr="00707896">
          <w:rPr>
            <w:rStyle w:val="af8"/>
            <w:b/>
            <w:bCs/>
          </w:rPr>
          <w:t>4.6.</w:t>
        </w:r>
        <w:r w:rsidR="00C15F7C">
          <w:rPr>
            <w:rFonts w:asciiTheme="minorHAnsi" w:eastAsiaTheme="minorEastAsia" w:hAnsiTheme="minorHAnsi" w:cstheme="minorBidi"/>
            <w:kern w:val="2"/>
            <w14:ligatures w14:val="standardContextual"/>
          </w:rPr>
          <w:tab/>
        </w:r>
        <w:r w:rsidR="00C15F7C" w:rsidRPr="00707896">
          <w:rPr>
            <w:rStyle w:val="af8"/>
            <w:b/>
          </w:rPr>
          <w:t>Инженерная инфраструктура</w:t>
        </w:r>
        <w:r w:rsidR="00C15F7C">
          <w:rPr>
            <w:webHidden/>
          </w:rPr>
          <w:tab/>
        </w:r>
        <w:r w:rsidR="00C15F7C">
          <w:rPr>
            <w:webHidden/>
          </w:rPr>
          <w:fldChar w:fldCharType="begin"/>
        </w:r>
        <w:r w:rsidR="00C15F7C">
          <w:rPr>
            <w:webHidden/>
          </w:rPr>
          <w:instrText xml:space="preserve"> PAGEREF _Toc199242654 \h </w:instrText>
        </w:r>
        <w:r w:rsidR="00C15F7C">
          <w:rPr>
            <w:webHidden/>
          </w:rPr>
        </w:r>
        <w:r w:rsidR="00C15F7C">
          <w:rPr>
            <w:webHidden/>
          </w:rPr>
          <w:fldChar w:fldCharType="separate"/>
        </w:r>
        <w:r w:rsidR="00522D0E">
          <w:rPr>
            <w:webHidden/>
          </w:rPr>
          <w:t>70</w:t>
        </w:r>
        <w:r w:rsidR="00C15F7C">
          <w:rPr>
            <w:webHidden/>
          </w:rPr>
          <w:fldChar w:fldCharType="end"/>
        </w:r>
      </w:hyperlink>
    </w:p>
    <w:p w14:paraId="67764AC4" w14:textId="713DC3B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5" w:history="1">
        <w:r w:rsidR="00C15F7C" w:rsidRPr="00707896">
          <w:rPr>
            <w:rStyle w:val="af8"/>
          </w:rPr>
          <w:t>4.6.1.</w:t>
        </w:r>
        <w:r w:rsidR="00C15F7C">
          <w:rPr>
            <w:rFonts w:asciiTheme="minorHAnsi" w:eastAsiaTheme="minorEastAsia" w:hAnsiTheme="minorHAnsi" w:cstheme="minorBidi"/>
            <w:kern w:val="2"/>
            <w14:ligatures w14:val="standardContextual"/>
          </w:rPr>
          <w:tab/>
        </w:r>
        <w:r w:rsidR="00C15F7C" w:rsidRPr="00707896">
          <w:rPr>
            <w:rStyle w:val="af8"/>
          </w:rPr>
          <w:t>Водоснабжение</w:t>
        </w:r>
        <w:r w:rsidR="00C15F7C">
          <w:rPr>
            <w:webHidden/>
          </w:rPr>
          <w:tab/>
        </w:r>
        <w:r w:rsidR="00C15F7C">
          <w:rPr>
            <w:webHidden/>
          </w:rPr>
          <w:fldChar w:fldCharType="begin"/>
        </w:r>
        <w:r w:rsidR="00C15F7C">
          <w:rPr>
            <w:webHidden/>
          </w:rPr>
          <w:instrText xml:space="preserve"> PAGEREF _Toc199242655 \h </w:instrText>
        </w:r>
        <w:r w:rsidR="00C15F7C">
          <w:rPr>
            <w:webHidden/>
          </w:rPr>
        </w:r>
        <w:r w:rsidR="00C15F7C">
          <w:rPr>
            <w:webHidden/>
          </w:rPr>
          <w:fldChar w:fldCharType="separate"/>
        </w:r>
        <w:r w:rsidR="00522D0E">
          <w:rPr>
            <w:webHidden/>
          </w:rPr>
          <w:t>70</w:t>
        </w:r>
        <w:r w:rsidR="00C15F7C">
          <w:rPr>
            <w:webHidden/>
          </w:rPr>
          <w:fldChar w:fldCharType="end"/>
        </w:r>
      </w:hyperlink>
    </w:p>
    <w:p w14:paraId="401F3066" w14:textId="2C300DFF"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6" w:history="1">
        <w:r w:rsidR="00C15F7C" w:rsidRPr="00707896">
          <w:rPr>
            <w:rStyle w:val="af8"/>
          </w:rPr>
          <w:t>4.6.2.</w:t>
        </w:r>
        <w:r w:rsidR="00C15F7C">
          <w:rPr>
            <w:rFonts w:asciiTheme="minorHAnsi" w:eastAsiaTheme="minorEastAsia" w:hAnsiTheme="minorHAnsi" w:cstheme="minorBidi"/>
            <w:kern w:val="2"/>
            <w14:ligatures w14:val="standardContextual"/>
          </w:rPr>
          <w:tab/>
        </w:r>
        <w:r w:rsidR="00C15F7C" w:rsidRPr="00707896">
          <w:rPr>
            <w:rStyle w:val="af8"/>
          </w:rPr>
          <w:t>Водоотведение</w:t>
        </w:r>
        <w:r w:rsidR="00C15F7C">
          <w:rPr>
            <w:webHidden/>
          </w:rPr>
          <w:tab/>
        </w:r>
        <w:r w:rsidR="00C15F7C">
          <w:rPr>
            <w:webHidden/>
          </w:rPr>
          <w:fldChar w:fldCharType="begin"/>
        </w:r>
        <w:r w:rsidR="00C15F7C">
          <w:rPr>
            <w:webHidden/>
          </w:rPr>
          <w:instrText xml:space="preserve"> PAGEREF _Toc199242656 \h </w:instrText>
        </w:r>
        <w:r w:rsidR="00C15F7C">
          <w:rPr>
            <w:webHidden/>
          </w:rPr>
        </w:r>
        <w:r w:rsidR="00C15F7C">
          <w:rPr>
            <w:webHidden/>
          </w:rPr>
          <w:fldChar w:fldCharType="separate"/>
        </w:r>
        <w:r w:rsidR="00522D0E">
          <w:rPr>
            <w:webHidden/>
          </w:rPr>
          <w:t>73</w:t>
        </w:r>
        <w:r w:rsidR="00C15F7C">
          <w:rPr>
            <w:webHidden/>
          </w:rPr>
          <w:fldChar w:fldCharType="end"/>
        </w:r>
      </w:hyperlink>
    </w:p>
    <w:p w14:paraId="079081D0" w14:textId="51B7AF92"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7" w:history="1">
        <w:r w:rsidR="00C15F7C" w:rsidRPr="00707896">
          <w:rPr>
            <w:rStyle w:val="af8"/>
          </w:rPr>
          <w:t>4.6.3.</w:t>
        </w:r>
        <w:r w:rsidR="00C15F7C">
          <w:rPr>
            <w:rFonts w:asciiTheme="minorHAnsi" w:eastAsiaTheme="minorEastAsia" w:hAnsiTheme="minorHAnsi" w:cstheme="minorBidi"/>
            <w:kern w:val="2"/>
            <w14:ligatures w14:val="standardContextual"/>
          </w:rPr>
          <w:tab/>
        </w:r>
        <w:r w:rsidR="00C15F7C" w:rsidRPr="00707896">
          <w:rPr>
            <w:rStyle w:val="af8"/>
          </w:rPr>
          <w:t>Теплоснабжение</w:t>
        </w:r>
        <w:r w:rsidR="00C15F7C">
          <w:rPr>
            <w:webHidden/>
          </w:rPr>
          <w:tab/>
        </w:r>
        <w:r w:rsidR="00C15F7C">
          <w:rPr>
            <w:webHidden/>
          </w:rPr>
          <w:fldChar w:fldCharType="begin"/>
        </w:r>
        <w:r w:rsidR="00C15F7C">
          <w:rPr>
            <w:webHidden/>
          </w:rPr>
          <w:instrText xml:space="preserve"> PAGEREF _Toc199242657 \h </w:instrText>
        </w:r>
        <w:r w:rsidR="00C15F7C">
          <w:rPr>
            <w:webHidden/>
          </w:rPr>
        </w:r>
        <w:r w:rsidR="00C15F7C">
          <w:rPr>
            <w:webHidden/>
          </w:rPr>
          <w:fldChar w:fldCharType="separate"/>
        </w:r>
        <w:r w:rsidR="00522D0E">
          <w:rPr>
            <w:webHidden/>
          </w:rPr>
          <w:t>75</w:t>
        </w:r>
        <w:r w:rsidR="00C15F7C">
          <w:rPr>
            <w:webHidden/>
          </w:rPr>
          <w:fldChar w:fldCharType="end"/>
        </w:r>
      </w:hyperlink>
    </w:p>
    <w:p w14:paraId="4DD0CA59" w14:textId="12C1C03A"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8" w:history="1">
        <w:r w:rsidR="00C15F7C" w:rsidRPr="00707896">
          <w:rPr>
            <w:rStyle w:val="af8"/>
          </w:rPr>
          <w:t>4.6.4.</w:t>
        </w:r>
        <w:r w:rsidR="00C15F7C">
          <w:rPr>
            <w:rFonts w:asciiTheme="minorHAnsi" w:eastAsiaTheme="minorEastAsia" w:hAnsiTheme="minorHAnsi" w:cstheme="minorBidi"/>
            <w:kern w:val="2"/>
            <w14:ligatures w14:val="standardContextual"/>
          </w:rPr>
          <w:tab/>
        </w:r>
        <w:r w:rsidR="00C15F7C" w:rsidRPr="00707896">
          <w:rPr>
            <w:rStyle w:val="af8"/>
          </w:rPr>
          <w:t>Газоснабжение</w:t>
        </w:r>
        <w:r w:rsidR="00C15F7C">
          <w:rPr>
            <w:webHidden/>
          </w:rPr>
          <w:tab/>
        </w:r>
        <w:r w:rsidR="00C15F7C">
          <w:rPr>
            <w:webHidden/>
          </w:rPr>
          <w:fldChar w:fldCharType="begin"/>
        </w:r>
        <w:r w:rsidR="00C15F7C">
          <w:rPr>
            <w:webHidden/>
          </w:rPr>
          <w:instrText xml:space="preserve"> PAGEREF _Toc199242658 \h </w:instrText>
        </w:r>
        <w:r w:rsidR="00C15F7C">
          <w:rPr>
            <w:webHidden/>
          </w:rPr>
        </w:r>
        <w:r w:rsidR="00C15F7C">
          <w:rPr>
            <w:webHidden/>
          </w:rPr>
          <w:fldChar w:fldCharType="separate"/>
        </w:r>
        <w:r w:rsidR="00522D0E">
          <w:rPr>
            <w:webHidden/>
          </w:rPr>
          <w:t>76</w:t>
        </w:r>
        <w:r w:rsidR="00C15F7C">
          <w:rPr>
            <w:webHidden/>
          </w:rPr>
          <w:fldChar w:fldCharType="end"/>
        </w:r>
      </w:hyperlink>
    </w:p>
    <w:p w14:paraId="5DEFA49A" w14:textId="436A9251"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9" w:history="1">
        <w:r w:rsidR="00C15F7C" w:rsidRPr="00707896">
          <w:rPr>
            <w:rStyle w:val="af8"/>
          </w:rPr>
          <w:t>4.6.5.</w:t>
        </w:r>
        <w:r w:rsidR="00C15F7C">
          <w:rPr>
            <w:rFonts w:asciiTheme="minorHAnsi" w:eastAsiaTheme="minorEastAsia" w:hAnsiTheme="minorHAnsi" w:cstheme="minorBidi"/>
            <w:kern w:val="2"/>
            <w14:ligatures w14:val="standardContextual"/>
          </w:rPr>
          <w:tab/>
        </w:r>
        <w:r w:rsidR="00C15F7C" w:rsidRPr="00707896">
          <w:rPr>
            <w:rStyle w:val="af8"/>
          </w:rPr>
          <w:t>Электроснабжение</w:t>
        </w:r>
        <w:r w:rsidR="00C15F7C">
          <w:rPr>
            <w:webHidden/>
          </w:rPr>
          <w:tab/>
        </w:r>
        <w:r w:rsidR="00C15F7C">
          <w:rPr>
            <w:webHidden/>
          </w:rPr>
          <w:fldChar w:fldCharType="begin"/>
        </w:r>
        <w:r w:rsidR="00C15F7C">
          <w:rPr>
            <w:webHidden/>
          </w:rPr>
          <w:instrText xml:space="preserve"> PAGEREF _Toc199242659 \h </w:instrText>
        </w:r>
        <w:r w:rsidR="00C15F7C">
          <w:rPr>
            <w:webHidden/>
          </w:rPr>
        </w:r>
        <w:r w:rsidR="00C15F7C">
          <w:rPr>
            <w:webHidden/>
          </w:rPr>
          <w:fldChar w:fldCharType="separate"/>
        </w:r>
        <w:r w:rsidR="00522D0E">
          <w:rPr>
            <w:webHidden/>
          </w:rPr>
          <w:t>76</w:t>
        </w:r>
        <w:r w:rsidR="00C15F7C">
          <w:rPr>
            <w:webHidden/>
          </w:rPr>
          <w:fldChar w:fldCharType="end"/>
        </w:r>
      </w:hyperlink>
    </w:p>
    <w:p w14:paraId="4D8A93D7" w14:textId="3ABC03F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60" w:history="1">
        <w:r w:rsidR="00C15F7C" w:rsidRPr="00707896">
          <w:rPr>
            <w:rStyle w:val="af8"/>
          </w:rPr>
          <w:t>4.6.6.</w:t>
        </w:r>
        <w:r w:rsidR="00C15F7C">
          <w:rPr>
            <w:rFonts w:asciiTheme="minorHAnsi" w:eastAsiaTheme="minorEastAsia" w:hAnsiTheme="minorHAnsi" w:cstheme="minorBidi"/>
            <w:kern w:val="2"/>
            <w14:ligatures w14:val="standardContextual"/>
          </w:rPr>
          <w:tab/>
        </w:r>
        <w:r w:rsidR="00C15F7C" w:rsidRPr="00707896">
          <w:rPr>
            <w:rStyle w:val="af8"/>
          </w:rPr>
          <w:t>Связь</w:t>
        </w:r>
        <w:r w:rsidR="00C15F7C">
          <w:rPr>
            <w:webHidden/>
          </w:rPr>
          <w:tab/>
        </w:r>
        <w:r w:rsidR="00C15F7C">
          <w:rPr>
            <w:webHidden/>
          </w:rPr>
          <w:fldChar w:fldCharType="begin"/>
        </w:r>
        <w:r w:rsidR="00C15F7C">
          <w:rPr>
            <w:webHidden/>
          </w:rPr>
          <w:instrText xml:space="preserve"> PAGEREF _Toc199242660 \h </w:instrText>
        </w:r>
        <w:r w:rsidR="00C15F7C">
          <w:rPr>
            <w:webHidden/>
          </w:rPr>
        </w:r>
        <w:r w:rsidR="00C15F7C">
          <w:rPr>
            <w:webHidden/>
          </w:rPr>
          <w:fldChar w:fldCharType="separate"/>
        </w:r>
        <w:r w:rsidR="00522D0E">
          <w:rPr>
            <w:webHidden/>
          </w:rPr>
          <w:t>78</w:t>
        </w:r>
        <w:r w:rsidR="00C15F7C">
          <w:rPr>
            <w:webHidden/>
          </w:rPr>
          <w:fldChar w:fldCharType="end"/>
        </w:r>
      </w:hyperlink>
    </w:p>
    <w:p w14:paraId="58568E86" w14:textId="15BDE786"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61" w:history="1">
        <w:r w:rsidR="00C15F7C" w:rsidRPr="00707896">
          <w:rPr>
            <w:rStyle w:val="af8"/>
          </w:rPr>
          <w:t>5.</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Зоны с особыми условиями использования территорий</w:t>
        </w:r>
        <w:r w:rsidR="00C15F7C">
          <w:rPr>
            <w:webHidden/>
          </w:rPr>
          <w:tab/>
        </w:r>
        <w:r w:rsidR="00C15F7C">
          <w:rPr>
            <w:webHidden/>
          </w:rPr>
          <w:fldChar w:fldCharType="begin"/>
        </w:r>
        <w:r w:rsidR="00C15F7C">
          <w:rPr>
            <w:webHidden/>
          </w:rPr>
          <w:instrText xml:space="preserve"> PAGEREF _Toc199242661 \h </w:instrText>
        </w:r>
        <w:r w:rsidR="00C15F7C">
          <w:rPr>
            <w:webHidden/>
          </w:rPr>
        </w:r>
        <w:r w:rsidR="00C15F7C">
          <w:rPr>
            <w:webHidden/>
          </w:rPr>
          <w:fldChar w:fldCharType="separate"/>
        </w:r>
        <w:r w:rsidR="00522D0E">
          <w:rPr>
            <w:webHidden/>
          </w:rPr>
          <w:t>79</w:t>
        </w:r>
        <w:r w:rsidR="00C15F7C">
          <w:rPr>
            <w:webHidden/>
          </w:rPr>
          <w:fldChar w:fldCharType="end"/>
        </w:r>
      </w:hyperlink>
    </w:p>
    <w:p w14:paraId="0BA68858" w14:textId="19017EBE" w:rsidR="00C15F7C" w:rsidRDefault="00176FA0" w:rsidP="00C15F7C">
      <w:pPr>
        <w:pStyle w:val="21"/>
        <w:rPr>
          <w:rFonts w:asciiTheme="minorHAnsi" w:eastAsiaTheme="minorEastAsia" w:hAnsiTheme="minorHAnsi" w:cstheme="minorBidi"/>
          <w:kern w:val="2"/>
          <w14:ligatures w14:val="standardContextual"/>
        </w:rPr>
      </w:pPr>
      <w:hyperlink w:anchor="_Toc199242662" w:history="1">
        <w:r w:rsidR="00C15F7C" w:rsidRPr="00707896">
          <w:rPr>
            <w:rStyle w:val="af8"/>
            <w:b/>
            <w:bCs/>
          </w:rPr>
          <w:t>5.1.</w:t>
        </w:r>
        <w:r w:rsidR="00C15F7C">
          <w:rPr>
            <w:rFonts w:asciiTheme="minorHAnsi" w:eastAsiaTheme="minorEastAsia" w:hAnsiTheme="minorHAnsi" w:cstheme="minorBidi"/>
            <w:kern w:val="2"/>
            <w14:ligatures w14:val="standardContextual"/>
          </w:rPr>
          <w:tab/>
        </w:r>
        <w:r w:rsidR="00C15F7C" w:rsidRPr="00707896">
          <w:rPr>
            <w:rStyle w:val="af8"/>
            <w:b/>
          </w:rPr>
          <w:t>Зоны охраны объектов культурного наследия</w:t>
        </w:r>
        <w:r w:rsidR="00C15F7C">
          <w:rPr>
            <w:webHidden/>
          </w:rPr>
          <w:tab/>
        </w:r>
        <w:r w:rsidR="00C15F7C">
          <w:rPr>
            <w:webHidden/>
          </w:rPr>
          <w:fldChar w:fldCharType="begin"/>
        </w:r>
        <w:r w:rsidR="00C15F7C">
          <w:rPr>
            <w:webHidden/>
          </w:rPr>
          <w:instrText xml:space="preserve"> PAGEREF _Toc199242662 \h </w:instrText>
        </w:r>
        <w:r w:rsidR="00C15F7C">
          <w:rPr>
            <w:webHidden/>
          </w:rPr>
        </w:r>
        <w:r w:rsidR="00C15F7C">
          <w:rPr>
            <w:webHidden/>
          </w:rPr>
          <w:fldChar w:fldCharType="separate"/>
        </w:r>
        <w:r w:rsidR="00522D0E">
          <w:rPr>
            <w:webHidden/>
          </w:rPr>
          <w:t>80</w:t>
        </w:r>
        <w:r w:rsidR="00C15F7C">
          <w:rPr>
            <w:webHidden/>
          </w:rPr>
          <w:fldChar w:fldCharType="end"/>
        </w:r>
      </w:hyperlink>
    </w:p>
    <w:p w14:paraId="0EC94D65" w14:textId="6F0397AC" w:rsidR="00C15F7C" w:rsidRDefault="00176FA0" w:rsidP="00C15F7C">
      <w:pPr>
        <w:pStyle w:val="21"/>
        <w:rPr>
          <w:rFonts w:asciiTheme="minorHAnsi" w:eastAsiaTheme="minorEastAsia" w:hAnsiTheme="minorHAnsi" w:cstheme="minorBidi"/>
          <w:kern w:val="2"/>
          <w14:ligatures w14:val="standardContextual"/>
        </w:rPr>
      </w:pPr>
      <w:hyperlink w:anchor="_Toc199242663" w:history="1">
        <w:r w:rsidR="00C15F7C" w:rsidRPr="00707896">
          <w:rPr>
            <w:rStyle w:val="af8"/>
            <w:b/>
            <w:bCs/>
          </w:rPr>
          <w:t>5.2.</w:t>
        </w:r>
        <w:r w:rsidR="00C15F7C">
          <w:rPr>
            <w:rFonts w:asciiTheme="minorHAnsi" w:eastAsiaTheme="minorEastAsia" w:hAnsiTheme="minorHAnsi" w:cstheme="minorBidi"/>
            <w:kern w:val="2"/>
            <w14:ligatures w14:val="standardContextual"/>
          </w:rPr>
          <w:tab/>
        </w:r>
        <w:r w:rsidR="00C15F7C" w:rsidRPr="00707896">
          <w:rPr>
            <w:rStyle w:val="af8"/>
            <w:b/>
          </w:rPr>
          <w:t>Санитарно-защитные и охранные зоны</w:t>
        </w:r>
        <w:r w:rsidR="00C15F7C">
          <w:rPr>
            <w:webHidden/>
          </w:rPr>
          <w:tab/>
        </w:r>
        <w:r w:rsidR="00C15F7C">
          <w:rPr>
            <w:webHidden/>
          </w:rPr>
          <w:fldChar w:fldCharType="begin"/>
        </w:r>
        <w:r w:rsidR="00C15F7C">
          <w:rPr>
            <w:webHidden/>
          </w:rPr>
          <w:instrText xml:space="preserve"> PAGEREF _Toc199242663 \h </w:instrText>
        </w:r>
        <w:r w:rsidR="00C15F7C">
          <w:rPr>
            <w:webHidden/>
          </w:rPr>
        </w:r>
        <w:r w:rsidR="00C15F7C">
          <w:rPr>
            <w:webHidden/>
          </w:rPr>
          <w:fldChar w:fldCharType="separate"/>
        </w:r>
        <w:r w:rsidR="00522D0E">
          <w:rPr>
            <w:webHidden/>
          </w:rPr>
          <w:t>82</w:t>
        </w:r>
        <w:r w:rsidR="00C15F7C">
          <w:rPr>
            <w:webHidden/>
          </w:rPr>
          <w:fldChar w:fldCharType="end"/>
        </w:r>
      </w:hyperlink>
    </w:p>
    <w:p w14:paraId="5BAAE2B9" w14:textId="6FE68EC9" w:rsidR="00C15F7C" w:rsidRDefault="00176FA0" w:rsidP="00C15F7C">
      <w:pPr>
        <w:pStyle w:val="21"/>
        <w:rPr>
          <w:rFonts w:asciiTheme="minorHAnsi" w:eastAsiaTheme="minorEastAsia" w:hAnsiTheme="minorHAnsi" w:cstheme="minorBidi"/>
          <w:kern w:val="2"/>
          <w14:ligatures w14:val="standardContextual"/>
        </w:rPr>
      </w:pPr>
      <w:hyperlink w:anchor="_Toc199242664" w:history="1">
        <w:r w:rsidR="00C15F7C" w:rsidRPr="00707896">
          <w:rPr>
            <w:rStyle w:val="af8"/>
            <w:b/>
            <w:bCs/>
          </w:rPr>
          <w:t>5.3.</w:t>
        </w:r>
        <w:r w:rsidR="00C15F7C">
          <w:rPr>
            <w:rFonts w:asciiTheme="minorHAnsi" w:eastAsiaTheme="minorEastAsia" w:hAnsiTheme="minorHAnsi" w:cstheme="minorBidi"/>
            <w:kern w:val="2"/>
            <w14:ligatures w14:val="standardContextual"/>
          </w:rPr>
          <w:tab/>
        </w:r>
        <w:r w:rsidR="00C15F7C" w:rsidRPr="00707896">
          <w:rPr>
            <w:rStyle w:val="af8"/>
            <w:b/>
          </w:rPr>
          <w:t>Зоны округов санитарной (горно-санитарной) охраны</w:t>
        </w:r>
        <w:r w:rsidR="00C15F7C">
          <w:rPr>
            <w:webHidden/>
          </w:rPr>
          <w:tab/>
        </w:r>
        <w:r w:rsidR="00C15F7C">
          <w:rPr>
            <w:webHidden/>
          </w:rPr>
          <w:fldChar w:fldCharType="begin"/>
        </w:r>
        <w:r w:rsidR="00C15F7C">
          <w:rPr>
            <w:webHidden/>
          </w:rPr>
          <w:instrText xml:space="preserve"> PAGEREF _Toc199242664 \h </w:instrText>
        </w:r>
        <w:r w:rsidR="00C15F7C">
          <w:rPr>
            <w:webHidden/>
          </w:rPr>
        </w:r>
        <w:r w:rsidR="00C15F7C">
          <w:rPr>
            <w:webHidden/>
          </w:rPr>
          <w:fldChar w:fldCharType="separate"/>
        </w:r>
        <w:r w:rsidR="00522D0E">
          <w:rPr>
            <w:webHidden/>
          </w:rPr>
          <w:t>85</w:t>
        </w:r>
        <w:r w:rsidR="00C15F7C">
          <w:rPr>
            <w:webHidden/>
          </w:rPr>
          <w:fldChar w:fldCharType="end"/>
        </w:r>
      </w:hyperlink>
    </w:p>
    <w:p w14:paraId="45C8B48A" w14:textId="61AF1288" w:rsidR="00C15F7C" w:rsidRDefault="00176FA0" w:rsidP="00C15F7C">
      <w:pPr>
        <w:pStyle w:val="21"/>
        <w:rPr>
          <w:rFonts w:asciiTheme="minorHAnsi" w:eastAsiaTheme="minorEastAsia" w:hAnsiTheme="minorHAnsi" w:cstheme="minorBidi"/>
          <w:kern w:val="2"/>
          <w14:ligatures w14:val="standardContextual"/>
        </w:rPr>
      </w:pPr>
      <w:hyperlink w:anchor="_Toc199242665" w:history="1">
        <w:r w:rsidR="00C15F7C" w:rsidRPr="00707896">
          <w:rPr>
            <w:rStyle w:val="af8"/>
            <w:b/>
            <w:bCs/>
          </w:rPr>
          <w:t>5.4.</w:t>
        </w:r>
        <w:r w:rsidR="00C15F7C">
          <w:rPr>
            <w:rFonts w:asciiTheme="minorHAnsi" w:eastAsiaTheme="minorEastAsia" w:hAnsiTheme="minorHAnsi" w:cstheme="minorBidi"/>
            <w:kern w:val="2"/>
            <w14:ligatures w14:val="standardContextual"/>
          </w:rPr>
          <w:tab/>
        </w:r>
        <w:r w:rsidR="00C15F7C" w:rsidRPr="00707896">
          <w:rPr>
            <w:rStyle w:val="af8"/>
            <w:b/>
          </w:rPr>
          <w:t>Водоохранные зоны и прибрежные защитные полосы</w:t>
        </w:r>
        <w:r w:rsidR="00C15F7C">
          <w:rPr>
            <w:webHidden/>
          </w:rPr>
          <w:tab/>
        </w:r>
        <w:r w:rsidR="00C15F7C">
          <w:rPr>
            <w:webHidden/>
          </w:rPr>
          <w:fldChar w:fldCharType="begin"/>
        </w:r>
        <w:r w:rsidR="00C15F7C">
          <w:rPr>
            <w:webHidden/>
          </w:rPr>
          <w:instrText xml:space="preserve"> PAGEREF _Toc199242665 \h </w:instrText>
        </w:r>
        <w:r w:rsidR="00C15F7C">
          <w:rPr>
            <w:webHidden/>
          </w:rPr>
        </w:r>
        <w:r w:rsidR="00C15F7C">
          <w:rPr>
            <w:webHidden/>
          </w:rPr>
          <w:fldChar w:fldCharType="separate"/>
        </w:r>
        <w:r w:rsidR="00522D0E">
          <w:rPr>
            <w:webHidden/>
          </w:rPr>
          <w:t>94</w:t>
        </w:r>
        <w:r w:rsidR="00C15F7C">
          <w:rPr>
            <w:webHidden/>
          </w:rPr>
          <w:fldChar w:fldCharType="end"/>
        </w:r>
      </w:hyperlink>
    </w:p>
    <w:p w14:paraId="3FC2EA19" w14:textId="7914FB49" w:rsidR="00C15F7C" w:rsidRDefault="00176FA0" w:rsidP="00C15F7C">
      <w:pPr>
        <w:pStyle w:val="21"/>
        <w:rPr>
          <w:rFonts w:asciiTheme="minorHAnsi" w:eastAsiaTheme="minorEastAsia" w:hAnsiTheme="minorHAnsi" w:cstheme="minorBidi"/>
          <w:kern w:val="2"/>
          <w14:ligatures w14:val="standardContextual"/>
        </w:rPr>
      </w:pPr>
      <w:hyperlink w:anchor="_Toc199242666" w:history="1">
        <w:r w:rsidR="00C15F7C" w:rsidRPr="00707896">
          <w:rPr>
            <w:rStyle w:val="af8"/>
            <w:b/>
            <w:bCs/>
          </w:rPr>
          <w:t>5.5.</w:t>
        </w:r>
        <w:r w:rsidR="00C15F7C">
          <w:rPr>
            <w:rFonts w:asciiTheme="minorHAnsi" w:eastAsiaTheme="minorEastAsia" w:hAnsiTheme="minorHAnsi" w:cstheme="minorBidi"/>
            <w:kern w:val="2"/>
            <w14:ligatures w14:val="standardContextual"/>
          </w:rPr>
          <w:tab/>
        </w:r>
        <w:r w:rsidR="00C15F7C" w:rsidRPr="00707896">
          <w:rPr>
            <w:rStyle w:val="af8"/>
            <w:b/>
          </w:rPr>
          <w:t>Зоны залегания полезных ископаемых</w:t>
        </w:r>
        <w:r w:rsidR="00C15F7C">
          <w:rPr>
            <w:webHidden/>
          </w:rPr>
          <w:tab/>
        </w:r>
        <w:r w:rsidR="00C15F7C">
          <w:rPr>
            <w:webHidden/>
          </w:rPr>
          <w:fldChar w:fldCharType="begin"/>
        </w:r>
        <w:r w:rsidR="00C15F7C">
          <w:rPr>
            <w:webHidden/>
          </w:rPr>
          <w:instrText xml:space="preserve"> PAGEREF _Toc199242666 \h </w:instrText>
        </w:r>
        <w:r w:rsidR="00C15F7C">
          <w:rPr>
            <w:webHidden/>
          </w:rPr>
        </w:r>
        <w:r w:rsidR="00C15F7C">
          <w:rPr>
            <w:webHidden/>
          </w:rPr>
          <w:fldChar w:fldCharType="separate"/>
        </w:r>
        <w:r w:rsidR="00522D0E">
          <w:rPr>
            <w:webHidden/>
          </w:rPr>
          <w:t>98</w:t>
        </w:r>
        <w:r w:rsidR="00C15F7C">
          <w:rPr>
            <w:webHidden/>
          </w:rPr>
          <w:fldChar w:fldCharType="end"/>
        </w:r>
      </w:hyperlink>
    </w:p>
    <w:p w14:paraId="339BA45D" w14:textId="63673F17" w:rsidR="00C15F7C" w:rsidRDefault="00176FA0" w:rsidP="00C15F7C">
      <w:pPr>
        <w:pStyle w:val="21"/>
        <w:rPr>
          <w:rFonts w:asciiTheme="minorHAnsi" w:eastAsiaTheme="minorEastAsia" w:hAnsiTheme="minorHAnsi" w:cstheme="minorBidi"/>
          <w:kern w:val="2"/>
          <w14:ligatures w14:val="standardContextual"/>
        </w:rPr>
      </w:pPr>
      <w:hyperlink w:anchor="_Toc199242667" w:history="1">
        <w:r w:rsidR="00C15F7C" w:rsidRPr="00707896">
          <w:rPr>
            <w:rStyle w:val="af8"/>
            <w:b/>
            <w:bCs/>
          </w:rPr>
          <w:t>5.6.</w:t>
        </w:r>
        <w:r w:rsidR="00C15F7C">
          <w:rPr>
            <w:rFonts w:asciiTheme="minorHAnsi" w:eastAsiaTheme="minorEastAsia" w:hAnsiTheme="minorHAnsi" w:cstheme="minorBidi"/>
            <w:kern w:val="2"/>
            <w14:ligatures w14:val="standardContextual"/>
          </w:rPr>
          <w:tab/>
        </w:r>
        <w:r w:rsidR="00C15F7C" w:rsidRPr="00707896">
          <w:rPr>
            <w:rStyle w:val="af8"/>
            <w:b/>
          </w:rPr>
          <w:t>Границы зон подтопления и затопления</w:t>
        </w:r>
        <w:r w:rsidR="00C15F7C">
          <w:rPr>
            <w:webHidden/>
          </w:rPr>
          <w:tab/>
        </w:r>
        <w:r w:rsidR="00C15F7C">
          <w:rPr>
            <w:webHidden/>
          </w:rPr>
          <w:fldChar w:fldCharType="begin"/>
        </w:r>
        <w:r w:rsidR="00C15F7C">
          <w:rPr>
            <w:webHidden/>
          </w:rPr>
          <w:instrText xml:space="preserve"> PAGEREF _Toc199242667 \h </w:instrText>
        </w:r>
        <w:r w:rsidR="00C15F7C">
          <w:rPr>
            <w:webHidden/>
          </w:rPr>
        </w:r>
        <w:r w:rsidR="00C15F7C">
          <w:rPr>
            <w:webHidden/>
          </w:rPr>
          <w:fldChar w:fldCharType="separate"/>
        </w:r>
        <w:r w:rsidR="00522D0E">
          <w:rPr>
            <w:webHidden/>
          </w:rPr>
          <w:t>100</w:t>
        </w:r>
        <w:r w:rsidR="00C15F7C">
          <w:rPr>
            <w:webHidden/>
          </w:rPr>
          <w:fldChar w:fldCharType="end"/>
        </w:r>
      </w:hyperlink>
    </w:p>
    <w:p w14:paraId="74FD511C" w14:textId="5C3BF314" w:rsidR="00C15F7C" w:rsidRDefault="00176FA0" w:rsidP="00C15F7C">
      <w:pPr>
        <w:pStyle w:val="21"/>
        <w:rPr>
          <w:rFonts w:asciiTheme="minorHAnsi" w:eastAsiaTheme="minorEastAsia" w:hAnsiTheme="minorHAnsi" w:cstheme="minorBidi"/>
          <w:kern w:val="2"/>
          <w14:ligatures w14:val="standardContextual"/>
        </w:rPr>
      </w:pPr>
      <w:hyperlink w:anchor="_Toc199242668" w:history="1">
        <w:r w:rsidR="00C15F7C" w:rsidRPr="00707896">
          <w:rPr>
            <w:rStyle w:val="af8"/>
            <w:b/>
            <w:bCs/>
          </w:rPr>
          <w:t>5.7.</w:t>
        </w:r>
        <w:r w:rsidR="00C15F7C">
          <w:rPr>
            <w:rFonts w:asciiTheme="minorHAnsi" w:eastAsiaTheme="minorEastAsia" w:hAnsiTheme="minorHAnsi" w:cstheme="minorBidi"/>
            <w:kern w:val="2"/>
            <w14:ligatures w14:val="standardContextual"/>
          </w:rPr>
          <w:tab/>
        </w:r>
        <w:r w:rsidR="00C15F7C" w:rsidRPr="00707896">
          <w:rPr>
            <w:rStyle w:val="af8"/>
            <w:b/>
          </w:rPr>
          <w:t>Иные зоны санитарной охраны (водо-, тепло-, электроснабжение)</w:t>
        </w:r>
        <w:r w:rsidR="00C15F7C">
          <w:rPr>
            <w:webHidden/>
          </w:rPr>
          <w:tab/>
        </w:r>
        <w:r w:rsidR="00C15F7C">
          <w:rPr>
            <w:webHidden/>
          </w:rPr>
          <w:fldChar w:fldCharType="begin"/>
        </w:r>
        <w:r w:rsidR="00C15F7C">
          <w:rPr>
            <w:webHidden/>
          </w:rPr>
          <w:instrText xml:space="preserve"> PAGEREF _Toc199242668 \h </w:instrText>
        </w:r>
        <w:r w:rsidR="00C15F7C">
          <w:rPr>
            <w:webHidden/>
          </w:rPr>
        </w:r>
        <w:r w:rsidR="00C15F7C">
          <w:rPr>
            <w:webHidden/>
          </w:rPr>
          <w:fldChar w:fldCharType="separate"/>
        </w:r>
        <w:r w:rsidR="00522D0E">
          <w:rPr>
            <w:webHidden/>
          </w:rPr>
          <w:t>100</w:t>
        </w:r>
        <w:r w:rsidR="00C15F7C">
          <w:rPr>
            <w:webHidden/>
          </w:rPr>
          <w:fldChar w:fldCharType="end"/>
        </w:r>
      </w:hyperlink>
    </w:p>
    <w:p w14:paraId="351D8A65" w14:textId="05F3D74D" w:rsidR="00C15F7C" w:rsidRDefault="00176FA0" w:rsidP="00C15F7C">
      <w:pPr>
        <w:pStyle w:val="21"/>
        <w:rPr>
          <w:rFonts w:asciiTheme="minorHAnsi" w:eastAsiaTheme="minorEastAsia" w:hAnsiTheme="minorHAnsi" w:cstheme="minorBidi"/>
          <w:kern w:val="2"/>
          <w14:ligatures w14:val="standardContextual"/>
        </w:rPr>
      </w:pPr>
      <w:hyperlink w:anchor="_Toc199242669" w:history="1">
        <w:r w:rsidR="00C15F7C" w:rsidRPr="00707896">
          <w:rPr>
            <w:rStyle w:val="af8"/>
            <w:b/>
            <w:bCs/>
          </w:rPr>
          <w:t>5.8.</w:t>
        </w:r>
        <w:r w:rsidR="00C15F7C">
          <w:rPr>
            <w:rFonts w:asciiTheme="minorHAnsi" w:eastAsiaTheme="minorEastAsia" w:hAnsiTheme="minorHAnsi" w:cstheme="minorBidi"/>
            <w:kern w:val="2"/>
            <w14:ligatures w14:val="standardContextual"/>
          </w:rPr>
          <w:tab/>
        </w:r>
        <w:r w:rsidR="00C15F7C" w:rsidRPr="00707896">
          <w:rPr>
            <w:rStyle w:val="af8"/>
            <w:b/>
          </w:rPr>
          <w:t>Территории, подверженные воздействию чрезвычайных ситуаций природного и техногенного характера</w:t>
        </w:r>
        <w:r w:rsidR="00C15F7C">
          <w:rPr>
            <w:webHidden/>
          </w:rPr>
          <w:tab/>
        </w:r>
        <w:r w:rsidR="00C15F7C">
          <w:rPr>
            <w:webHidden/>
          </w:rPr>
          <w:fldChar w:fldCharType="begin"/>
        </w:r>
        <w:r w:rsidR="00C15F7C">
          <w:rPr>
            <w:webHidden/>
          </w:rPr>
          <w:instrText xml:space="preserve"> PAGEREF _Toc199242669 \h </w:instrText>
        </w:r>
        <w:r w:rsidR="00C15F7C">
          <w:rPr>
            <w:webHidden/>
          </w:rPr>
        </w:r>
        <w:r w:rsidR="00C15F7C">
          <w:rPr>
            <w:webHidden/>
          </w:rPr>
          <w:fldChar w:fldCharType="separate"/>
        </w:r>
        <w:r w:rsidR="00522D0E">
          <w:rPr>
            <w:webHidden/>
          </w:rPr>
          <w:t>103</w:t>
        </w:r>
        <w:r w:rsidR="00C15F7C">
          <w:rPr>
            <w:webHidden/>
          </w:rPr>
          <w:fldChar w:fldCharType="end"/>
        </w:r>
      </w:hyperlink>
    </w:p>
    <w:p w14:paraId="49531BD5" w14:textId="7309D228"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0" w:history="1">
        <w:r w:rsidR="00C15F7C" w:rsidRPr="00707896">
          <w:rPr>
            <w:rStyle w:val="af8"/>
          </w:rPr>
          <w:t>5.8.1.</w:t>
        </w:r>
        <w:r w:rsidR="00C15F7C">
          <w:rPr>
            <w:rFonts w:asciiTheme="minorHAnsi" w:eastAsiaTheme="minorEastAsia" w:hAnsiTheme="minorHAnsi" w:cstheme="minorBidi"/>
            <w:kern w:val="2"/>
            <w14:ligatures w14:val="standardContextual"/>
          </w:rPr>
          <w:tab/>
        </w:r>
        <w:r w:rsidR="00C15F7C" w:rsidRPr="00707896">
          <w:rPr>
            <w:rStyle w:val="af8"/>
          </w:rPr>
          <w:t>Общая оценка факторов риска чрезвычайных ситуаций природного и техногенного характера</w:t>
        </w:r>
        <w:r w:rsidR="00C15F7C">
          <w:rPr>
            <w:webHidden/>
          </w:rPr>
          <w:tab/>
        </w:r>
        <w:r w:rsidR="00C15F7C">
          <w:rPr>
            <w:webHidden/>
          </w:rPr>
          <w:fldChar w:fldCharType="begin"/>
        </w:r>
        <w:r w:rsidR="00C15F7C">
          <w:rPr>
            <w:webHidden/>
          </w:rPr>
          <w:instrText xml:space="preserve"> PAGEREF _Toc199242670 \h </w:instrText>
        </w:r>
        <w:r w:rsidR="00C15F7C">
          <w:rPr>
            <w:webHidden/>
          </w:rPr>
        </w:r>
        <w:r w:rsidR="00C15F7C">
          <w:rPr>
            <w:webHidden/>
          </w:rPr>
          <w:fldChar w:fldCharType="separate"/>
        </w:r>
        <w:r w:rsidR="00522D0E">
          <w:rPr>
            <w:webHidden/>
          </w:rPr>
          <w:t>104</w:t>
        </w:r>
        <w:r w:rsidR="00C15F7C">
          <w:rPr>
            <w:webHidden/>
          </w:rPr>
          <w:fldChar w:fldCharType="end"/>
        </w:r>
      </w:hyperlink>
    </w:p>
    <w:p w14:paraId="145F9DBD" w14:textId="6D551805"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1" w:history="1">
        <w:r w:rsidR="00C15F7C" w:rsidRPr="00707896">
          <w:rPr>
            <w:rStyle w:val="af8"/>
          </w:rPr>
          <w:t>5.8.2.</w:t>
        </w:r>
        <w:r w:rsidR="00C15F7C">
          <w:rPr>
            <w:rFonts w:asciiTheme="minorHAnsi" w:eastAsiaTheme="minorEastAsia" w:hAnsiTheme="minorHAnsi" w:cstheme="minorBidi"/>
            <w:kern w:val="2"/>
            <w14:ligatures w14:val="standardContextual"/>
          </w:rPr>
          <w:tab/>
        </w:r>
        <w:r w:rsidR="00C15F7C" w:rsidRPr="00707896">
          <w:rPr>
            <w:rStyle w:val="af8"/>
          </w:rPr>
          <w:t>Перечень возможных источников ЧС природного характера, которые могут оказывать воздействие на проектируемую территорию</w:t>
        </w:r>
        <w:r w:rsidR="00C15F7C">
          <w:rPr>
            <w:webHidden/>
          </w:rPr>
          <w:tab/>
        </w:r>
        <w:r w:rsidR="00C15F7C">
          <w:rPr>
            <w:webHidden/>
          </w:rPr>
          <w:fldChar w:fldCharType="begin"/>
        </w:r>
        <w:r w:rsidR="00C15F7C">
          <w:rPr>
            <w:webHidden/>
          </w:rPr>
          <w:instrText xml:space="preserve"> PAGEREF _Toc199242671 \h </w:instrText>
        </w:r>
        <w:r w:rsidR="00C15F7C">
          <w:rPr>
            <w:webHidden/>
          </w:rPr>
        </w:r>
        <w:r w:rsidR="00C15F7C">
          <w:rPr>
            <w:webHidden/>
          </w:rPr>
          <w:fldChar w:fldCharType="separate"/>
        </w:r>
        <w:r w:rsidR="00522D0E">
          <w:rPr>
            <w:webHidden/>
          </w:rPr>
          <w:t>108</w:t>
        </w:r>
        <w:r w:rsidR="00C15F7C">
          <w:rPr>
            <w:webHidden/>
          </w:rPr>
          <w:fldChar w:fldCharType="end"/>
        </w:r>
      </w:hyperlink>
    </w:p>
    <w:p w14:paraId="33330998" w14:textId="0FC29E88"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2" w:history="1">
        <w:r w:rsidR="00C15F7C" w:rsidRPr="00707896">
          <w:rPr>
            <w:rStyle w:val="af8"/>
          </w:rPr>
          <w:t>5.8.3.</w:t>
        </w:r>
        <w:r w:rsidR="00C15F7C">
          <w:rPr>
            <w:rFonts w:asciiTheme="minorHAnsi" w:eastAsiaTheme="minorEastAsia" w:hAnsiTheme="minorHAnsi" w:cstheme="minorBidi"/>
            <w:kern w:val="2"/>
            <w14:ligatures w14:val="standardContextual"/>
          </w:rPr>
          <w:tab/>
        </w:r>
        <w:r w:rsidR="00C15F7C" w:rsidRPr="00707896">
          <w:rPr>
            <w:rStyle w:val="af8"/>
          </w:rPr>
          <w:t>Перечень источников ЧС техногенного характера на проектируемой территории, а также вблизи указанной территории</w:t>
        </w:r>
        <w:r w:rsidR="00C15F7C">
          <w:rPr>
            <w:webHidden/>
          </w:rPr>
          <w:tab/>
        </w:r>
        <w:r w:rsidR="00C15F7C">
          <w:rPr>
            <w:webHidden/>
          </w:rPr>
          <w:fldChar w:fldCharType="begin"/>
        </w:r>
        <w:r w:rsidR="00C15F7C">
          <w:rPr>
            <w:webHidden/>
          </w:rPr>
          <w:instrText xml:space="preserve"> PAGEREF _Toc199242672 \h </w:instrText>
        </w:r>
        <w:r w:rsidR="00C15F7C">
          <w:rPr>
            <w:webHidden/>
          </w:rPr>
        </w:r>
        <w:r w:rsidR="00C15F7C">
          <w:rPr>
            <w:webHidden/>
          </w:rPr>
          <w:fldChar w:fldCharType="separate"/>
        </w:r>
        <w:r w:rsidR="00522D0E">
          <w:rPr>
            <w:webHidden/>
          </w:rPr>
          <w:t>118</w:t>
        </w:r>
        <w:r w:rsidR="00C15F7C">
          <w:rPr>
            <w:webHidden/>
          </w:rPr>
          <w:fldChar w:fldCharType="end"/>
        </w:r>
      </w:hyperlink>
    </w:p>
    <w:p w14:paraId="4803CCF5" w14:textId="7E4FE2A3"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3" w:history="1">
        <w:r w:rsidR="00C15F7C" w:rsidRPr="00707896">
          <w:rPr>
            <w:rStyle w:val="af8"/>
          </w:rPr>
          <w:t>5.8.4.</w:t>
        </w:r>
        <w:r w:rsidR="00C15F7C">
          <w:rPr>
            <w:rFonts w:asciiTheme="minorHAnsi" w:eastAsiaTheme="minorEastAsia" w:hAnsiTheme="minorHAnsi" w:cstheme="minorBidi"/>
            <w:kern w:val="2"/>
            <w14:ligatures w14:val="standardContextual"/>
          </w:rPr>
          <w:tab/>
        </w:r>
        <w:r w:rsidR="00C15F7C" w:rsidRPr="00707896">
          <w:rPr>
            <w:rStyle w:val="af8"/>
          </w:rPr>
          <w:t>Перечень возможных источников ЧС биолого-социального характера на проектируемой территории</w:t>
        </w:r>
        <w:r w:rsidR="00C15F7C">
          <w:rPr>
            <w:webHidden/>
          </w:rPr>
          <w:tab/>
        </w:r>
        <w:r w:rsidR="00C15F7C">
          <w:rPr>
            <w:webHidden/>
          </w:rPr>
          <w:fldChar w:fldCharType="begin"/>
        </w:r>
        <w:r w:rsidR="00C15F7C">
          <w:rPr>
            <w:webHidden/>
          </w:rPr>
          <w:instrText xml:space="preserve"> PAGEREF _Toc199242673 \h </w:instrText>
        </w:r>
        <w:r w:rsidR="00C15F7C">
          <w:rPr>
            <w:webHidden/>
          </w:rPr>
        </w:r>
        <w:r w:rsidR="00C15F7C">
          <w:rPr>
            <w:webHidden/>
          </w:rPr>
          <w:fldChar w:fldCharType="separate"/>
        </w:r>
        <w:r w:rsidR="00522D0E">
          <w:rPr>
            <w:webHidden/>
          </w:rPr>
          <w:t>146</w:t>
        </w:r>
        <w:r w:rsidR="00C15F7C">
          <w:rPr>
            <w:webHidden/>
          </w:rPr>
          <w:fldChar w:fldCharType="end"/>
        </w:r>
      </w:hyperlink>
    </w:p>
    <w:p w14:paraId="54DAAA72" w14:textId="78B26DEF"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4" w:history="1">
        <w:r w:rsidR="00C15F7C" w:rsidRPr="00707896">
          <w:rPr>
            <w:rStyle w:val="af8"/>
          </w:rPr>
          <w:t>5.8.5.</w:t>
        </w:r>
        <w:r w:rsidR="00C15F7C">
          <w:rPr>
            <w:rFonts w:asciiTheme="minorHAnsi" w:eastAsiaTheme="minorEastAsia" w:hAnsiTheme="minorHAnsi" w:cstheme="minorBidi"/>
            <w:kern w:val="2"/>
            <w14:ligatures w14:val="standardContextual"/>
          </w:rPr>
          <w:tab/>
        </w:r>
        <w:r w:rsidR="00C15F7C" w:rsidRPr="00707896">
          <w:rPr>
            <w:rStyle w:val="af8"/>
          </w:rPr>
          <w:t>Перечень мероприятий по обеспечению пожарной безопасности</w:t>
        </w:r>
        <w:r w:rsidR="00C15F7C">
          <w:rPr>
            <w:webHidden/>
          </w:rPr>
          <w:tab/>
        </w:r>
        <w:r w:rsidR="00C15F7C">
          <w:rPr>
            <w:webHidden/>
          </w:rPr>
          <w:fldChar w:fldCharType="begin"/>
        </w:r>
        <w:r w:rsidR="00C15F7C">
          <w:rPr>
            <w:webHidden/>
          </w:rPr>
          <w:instrText xml:space="preserve"> PAGEREF _Toc199242674 \h </w:instrText>
        </w:r>
        <w:r w:rsidR="00C15F7C">
          <w:rPr>
            <w:webHidden/>
          </w:rPr>
        </w:r>
        <w:r w:rsidR="00C15F7C">
          <w:rPr>
            <w:webHidden/>
          </w:rPr>
          <w:fldChar w:fldCharType="separate"/>
        </w:r>
        <w:r w:rsidR="00522D0E">
          <w:rPr>
            <w:webHidden/>
          </w:rPr>
          <w:t>148</w:t>
        </w:r>
        <w:r w:rsidR="00C15F7C">
          <w:rPr>
            <w:webHidden/>
          </w:rPr>
          <w:fldChar w:fldCharType="end"/>
        </w:r>
      </w:hyperlink>
    </w:p>
    <w:p w14:paraId="63C9B047" w14:textId="48B8C1E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5" w:history="1">
        <w:r w:rsidR="00C15F7C" w:rsidRPr="00707896">
          <w:rPr>
            <w:rStyle w:val="af8"/>
          </w:rPr>
          <w:t>5.8.6.</w:t>
        </w:r>
        <w:r w:rsidR="00C15F7C">
          <w:rPr>
            <w:rFonts w:asciiTheme="minorHAnsi" w:eastAsiaTheme="minorEastAsia" w:hAnsiTheme="minorHAnsi" w:cstheme="minorBidi"/>
            <w:kern w:val="2"/>
            <w14:ligatures w14:val="standardContextual"/>
          </w:rPr>
          <w:tab/>
        </w:r>
        <w:r w:rsidR="00C15F7C" w:rsidRPr="00707896">
          <w:rPr>
            <w:rStyle w:val="af8"/>
          </w:rPr>
          <w:t>Градостроительные и проектные ограничения, вводимые на территории, с целью минимизации рисков последствий чрезвычайных ситуаций</w:t>
        </w:r>
        <w:r w:rsidR="00C15F7C">
          <w:rPr>
            <w:webHidden/>
          </w:rPr>
          <w:tab/>
        </w:r>
        <w:r w:rsidR="00C15F7C">
          <w:rPr>
            <w:webHidden/>
          </w:rPr>
          <w:fldChar w:fldCharType="begin"/>
        </w:r>
        <w:r w:rsidR="00C15F7C">
          <w:rPr>
            <w:webHidden/>
          </w:rPr>
          <w:instrText xml:space="preserve"> PAGEREF _Toc199242675 \h </w:instrText>
        </w:r>
        <w:r w:rsidR="00C15F7C">
          <w:rPr>
            <w:webHidden/>
          </w:rPr>
        </w:r>
        <w:r w:rsidR="00C15F7C">
          <w:rPr>
            <w:webHidden/>
          </w:rPr>
          <w:fldChar w:fldCharType="separate"/>
        </w:r>
        <w:r w:rsidR="00522D0E">
          <w:rPr>
            <w:webHidden/>
          </w:rPr>
          <w:t>159</w:t>
        </w:r>
        <w:r w:rsidR="00C15F7C">
          <w:rPr>
            <w:webHidden/>
          </w:rPr>
          <w:fldChar w:fldCharType="end"/>
        </w:r>
      </w:hyperlink>
    </w:p>
    <w:p w14:paraId="4B7C7DF7" w14:textId="24EA0C7F"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76" w:history="1">
        <w:r w:rsidR="00C15F7C" w:rsidRPr="00707896">
          <w:rPr>
            <w:rStyle w:val="af8"/>
          </w:rPr>
          <w:t>6.</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Прогноз развития демографических и социально-экономических процессов в МО «Озероучумский сельсовет»</w:t>
        </w:r>
        <w:r w:rsidR="00C15F7C">
          <w:rPr>
            <w:webHidden/>
          </w:rPr>
          <w:tab/>
        </w:r>
        <w:r w:rsidR="00C15F7C">
          <w:rPr>
            <w:webHidden/>
          </w:rPr>
          <w:fldChar w:fldCharType="begin"/>
        </w:r>
        <w:r w:rsidR="00C15F7C">
          <w:rPr>
            <w:webHidden/>
          </w:rPr>
          <w:instrText xml:space="preserve"> PAGEREF _Toc199242676 \h </w:instrText>
        </w:r>
        <w:r w:rsidR="00C15F7C">
          <w:rPr>
            <w:webHidden/>
          </w:rPr>
        </w:r>
        <w:r w:rsidR="00C15F7C">
          <w:rPr>
            <w:webHidden/>
          </w:rPr>
          <w:fldChar w:fldCharType="separate"/>
        </w:r>
        <w:r w:rsidR="00522D0E">
          <w:rPr>
            <w:webHidden/>
          </w:rPr>
          <w:t>167</w:t>
        </w:r>
        <w:r w:rsidR="00C15F7C">
          <w:rPr>
            <w:webHidden/>
          </w:rPr>
          <w:fldChar w:fldCharType="end"/>
        </w:r>
      </w:hyperlink>
    </w:p>
    <w:p w14:paraId="01F95556" w14:textId="6DBE47EF"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77" w:history="1">
        <w:r w:rsidR="00C15F7C" w:rsidRPr="00707896">
          <w:rPr>
            <w:rStyle w:val="af8"/>
          </w:rPr>
          <w:t>7.</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Проектное решение территориального развития МО «Озероучумский сельсовет»</w:t>
        </w:r>
        <w:r w:rsidR="00C15F7C">
          <w:rPr>
            <w:webHidden/>
          </w:rPr>
          <w:tab/>
        </w:r>
        <w:r w:rsidR="00C15F7C">
          <w:rPr>
            <w:webHidden/>
          </w:rPr>
          <w:fldChar w:fldCharType="begin"/>
        </w:r>
        <w:r w:rsidR="00C15F7C">
          <w:rPr>
            <w:webHidden/>
          </w:rPr>
          <w:instrText xml:space="preserve"> PAGEREF _Toc199242677 \h </w:instrText>
        </w:r>
        <w:r w:rsidR="00C15F7C">
          <w:rPr>
            <w:webHidden/>
          </w:rPr>
        </w:r>
        <w:r w:rsidR="00C15F7C">
          <w:rPr>
            <w:webHidden/>
          </w:rPr>
          <w:fldChar w:fldCharType="separate"/>
        </w:r>
        <w:r w:rsidR="00522D0E">
          <w:rPr>
            <w:webHidden/>
          </w:rPr>
          <w:t>173</w:t>
        </w:r>
        <w:r w:rsidR="00C15F7C">
          <w:rPr>
            <w:webHidden/>
          </w:rPr>
          <w:fldChar w:fldCharType="end"/>
        </w:r>
      </w:hyperlink>
    </w:p>
    <w:p w14:paraId="554B673C" w14:textId="4B2AB67E" w:rsidR="00C15F7C" w:rsidRDefault="00176FA0" w:rsidP="00C15F7C">
      <w:pPr>
        <w:pStyle w:val="21"/>
        <w:rPr>
          <w:rFonts w:asciiTheme="minorHAnsi" w:eastAsiaTheme="minorEastAsia" w:hAnsiTheme="minorHAnsi" w:cstheme="minorBidi"/>
          <w:kern w:val="2"/>
          <w14:ligatures w14:val="standardContextual"/>
        </w:rPr>
      </w:pPr>
      <w:hyperlink w:anchor="_Toc199242678" w:history="1">
        <w:r w:rsidR="00C15F7C" w:rsidRPr="00707896">
          <w:rPr>
            <w:rStyle w:val="af8"/>
            <w:b/>
            <w:bCs/>
          </w:rPr>
          <w:t>7.1.</w:t>
        </w:r>
        <w:r w:rsidR="00C15F7C">
          <w:rPr>
            <w:rFonts w:asciiTheme="minorHAnsi" w:eastAsiaTheme="minorEastAsia" w:hAnsiTheme="minorHAnsi" w:cstheme="minorBidi"/>
            <w:kern w:val="2"/>
            <w14:ligatures w14:val="standardContextual"/>
          </w:rPr>
          <w:tab/>
        </w:r>
        <w:r w:rsidR="00C15F7C" w:rsidRPr="00707896">
          <w:rPr>
            <w:rStyle w:val="af8"/>
            <w:b/>
          </w:rPr>
          <w:t>Архитектурно-планировочное решение</w:t>
        </w:r>
        <w:r w:rsidR="00C15F7C">
          <w:rPr>
            <w:webHidden/>
          </w:rPr>
          <w:tab/>
        </w:r>
        <w:r w:rsidR="00C15F7C">
          <w:rPr>
            <w:webHidden/>
          </w:rPr>
          <w:fldChar w:fldCharType="begin"/>
        </w:r>
        <w:r w:rsidR="00C15F7C">
          <w:rPr>
            <w:webHidden/>
          </w:rPr>
          <w:instrText xml:space="preserve"> PAGEREF _Toc199242678 \h </w:instrText>
        </w:r>
        <w:r w:rsidR="00C15F7C">
          <w:rPr>
            <w:webHidden/>
          </w:rPr>
        </w:r>
        <w:r w:rsidR="00C15F7C">
          <w:rPr>
            <w:webHidden/>
          </w:rPr>
          <w:fldChar w:fldCharType="separate"/>
        </w:r>
        <w:r w:rsidR="00522D0E">
          <w:rPr>
            <w:webHidden/>
          </w:rPr>
          <w:t>175</w:t>
        </w:r>
        <w:r w:rsidR="00C15F7C">
          <w:rPr>
            <w:webHidden/>
          </w:rPr>
          <w:fldChar w:fldCharType="end"/>
        </w:r>
      </w:hyperlink>
    </w:p>
    <w:p w14:paraId="48C43BF8" w14:textId="4B7EF0A9" w:rsidR="00C15F7C" w:rsidRDefault="00176FA0" w:rsidP="00C15F7C">
      <w:pPr>
        <w:pStyle w:val="21"/>
        <w:rPr>
          <w:rFonts w:asciiTheme="minorHAnsi" w:eastAsiaTheme="minorEastAsia" w:hAnsiTheme="minorHAnsi" w:cstheme="minorBidi"/>
          <w:kern w:val="2"/>
          <w14:ligatures w14:val="standardContextual"/>
        </w:rPr>
      </w:pPr>
      <w:hyperlink w:anchor="_Toc199242679" w:history="1">
        <w:r w:rsidR="00C15F7C" w:rsidRPr="00707896">
          <w:rPr>
            <w:rStyle w:val="af8"/>
            <w:b/>
            <w:bCs/>
          </w:rPr>
          <w:t>7.2.</w:t>
        </w:r>
        <w:r w:rsidR="00C15F7C">
          <w:rPr>
            <w:rFonts w:asciiTheme="minorHAnsi" w:eastAsiaTheme="minorEastAsia" w:hAnsiTheme="minorHAnsi" w:cstheme="minorBidi"/>
            <w:kern w:val="2"/>
            <w14:ligatures w14:val="standardContextual"/>
          </w:rPr>
          <w:tab/>
        </w:r>
        <w:r w:rsidR="00C15F7C" w:rsidRPr="00707896">
          <w:rPr>
            <w:rStyle w:val="af8"/>
            <w:b/>
          </w:rPr>
          <w:t>Функциональное зонирование территории</w:t>
        </w:r>
        <w:r w:rsidR="00C15F7C">
          <w:rPr>
            <w:webHidden/>
          </w:rPr>
          <w:tab/>
        </w:r>
        <w:r w:rsidR="00C15F7C">
          <w:rPr>
            <w:webHidden/>
          </w:rPr>
          <w:fldChar w:fldCharType="begin"/>
        </w:r>
        <w:r w:rsidR="00C15F7C">
          <w:rPr>
            <w:webHidden/>
          </w:rPr>
          <w:instrText xml:space="preserve"> PAGEREF _Toc199242679 \h </w:instrText>
        </w:r>
        <w:r w:rsidR="00C15F7C">
          <w:rPr>
            <w:webHidden/>
          </w:rPr>
        </w:r>
        <w:r w:rsidR="00C15F7C">
          <w:rPr>
            <w:webHidden/>
          </w:rPr>
          <w:fldChar w:fldCharType="separate"/>
        </w:r>
        <w:r w:rsidR="00522D0E">
          <w:rPr>
            <w:webHidden/>
          </w:rPr>
          <w:t>177</w:t>
        </w:r>
        <w:r w:rsidR="00C15F7C">
          <w:rPr>
            <w:webHidden/>
          </w:rPr>
          <w:fldChar w:fldCharType="end"/>
        </w:r>
      </w:hyperlink>
    </w:p>
    <w:p w14:paraId="2B3D7B67" w14:textId="551E124A" w:rsidR="00C15F7C" w:rsidRDefault="00176FA0" w:rsidP="00C15F7C">
      <w:pPr>
        <w:pStyle w:val="21"/>
        <w:rPr>
          <w:rFonts w:asciiTheme="minorHAnsi" w:eastAsiaTheme="minorEastAsia" w:hAnsiTheme="minorHAnsi" w:cstheme="minorBidi"/>
          <w:kern w:val="2"/>
          <w14:ligatures w14:val="standardContextual"/>
        </w:rPr>
      </w:pPr>
      <w:hyperlink w:anchor="_Toc199242680" w:history="1">
        <w:r w:rsidR="00C15F7C" w:rsidRPr="00707896">
          <w:rPr>
            <w:rStyle w:val="af8"/>
            <w:b/>
            <w:bCs/>
          </w:rPr>
          <w:t>7.3.</w:t>
        </w:r>
        <w:r w:rsidR="00C15F7C">
          <w:rPr>
            <w:rFonts w:asciiTheme="minorHAnsi" w:eastAsiaTheme="minorEastAsia" w:hAnsiTheme="minorHAnsi" w:cstheme="minorBidi"/>
            <w:kern w:val="2"/>
            <w14:ligatures w14:val="standardContextual"/>
          </w:rPr>
          <w:tab/>
        </w:r>
        <w:r w:rsidR="00C15F7C" w:rsidRPr="00707896">
          <w:rPr>
            <w:rStyle w:val="af8"/>
            <w:b/>
          </w:rPr>
          <w:t>Развитие жилого фонда</w:t>
        </w:r>
        <w:r w:rsidR="00C15F7C">
          <w:rPr>
            <w:webHidden/>
          </w:rPr>
          <w:tab/>
        </w:r>
        <w:r w:rsidR="00C15F7C">
          <w:rPr>
            <w:webHidden/>
          </w:rPr>
          <w:fldChar w:fldCharType="begin"/>
        </w:r>
        <w:r w:rsidR="00C15F7C">
          <w:rPr>
            <w:webHidden/>
          </w:rPr>
          <w:instrText xml:space="preserve"> PAGEREF _Toc199242680 \h </w:instrText>
        </w:r>
        <w:r w:rsidR="00C15F7C">
          <w:rPr>
            <w:webHidden/>
          </w:rPr>
        </w:r>
        <w:r w:rsidR="00C15F7C">
          <w:rPr>
            <w:webHidden/>
          </w:rPr>
          <w:fldChar w:fldCharType="separate"/>
        </w:r>
        <w:r w:rsidR="00522D0E">
          <w:rPr>
            <w:webHidden/>
          </w:rPr>
          <w:t>178</w:t>
        </w:r>
        <w:r w:rsidR="00C15F7C">
          <w:rPr>
            <w:webHidden/>
          </w:rPr>
          <w:fldChar w:fldCharType="end"/>
        </w:r>
      </w:hyperlink>
    </w:p>
    <w:p w14:paraId="70B3DDE1" w14:textId="0C3B2A5C" w:rsidR="00C15F7C" w:rsidRDefault="00176FA0" w:rsidP="00C15F7C">
      <w:pPr>
        <w:pStyle w:val="21"/>
        <w:rPr>
          <w:rFonts w:asciiTheme="minorHAnsi" w:eastAsiaTheme="minorEastAsia" w:hAnsiTheme="minorHAnsi" w:cstheme="minorBidi"/>
          <w:kern w:val="2"/>
          <w14:ligatures w14:val="standardContextual"/>
        </w:rPr>
      </w:pPr>
      <w:hyperlink w:anchor="_Toc199242681" w:history="1">
        <w:r w:rsidR="00C15F7C" w:rsidRPr="00707896">
          <w:rPr>
            <w:rStyle w:val="af8"/>
            <w:b/>
            <w:bCs/>
          </w:rPr>
          <w:t>7.4.</w:t>
        </w:r>
        <w:r w:rsidR="00C15F7C">
          <w:rPr>
            <w:rFonts w:asciiTheme="minorHAnsi" w:eastAsiaTheme="minorEastAsia" w:hAnsiTheme="minorHAnsi" w:cstheme="minorBidi"/>
            <w:kern w:val="2"/>
            <w14:ligatures w14:val="standardContextual"/>
          </w:rPr>
          <w:tab/>
        </w:r>
        <w:r w:rsidR="00C15F7C" w:rsidRPr="00707896">
          <w:rPr>
            <w:rStyle w:val="af8"/>
            <w:b/>
          </w:rPr>
          <w:t>Развитие социальной инфраструктуры</w:t>
        </w:r>
        <w:r w:rsidR="00C15F7C">
          <w:rPr>
            <w:webHidden/>
          </w:rPr>
          <w:tab/>
        </w:r>
        <w:r w:rsidR="00C15F7C">
          <w:rPr>
            <w:webHidden/>
          </w:rPr>
          <w:fldChar w:fldCharType="begin"/>
        </w:r>
        <w:r w:rsidR="00C15F7C">
          <w:rPr>
            <w:webHidden/>
          </w:rPr>
          <w:instrText xml:space="preserve"> PAGEREF _Toc199242681 \h </w:instrText>
        </w:r>
        <w:r w:rsidR="00C15F7C">
          <w:rPr>
            <w:webHidden/>
          </w:rPr>
        </w:r>
        <w:r w:rsidR="00C15F7C">
          <w:rPr>
            <w:webHidden/>
          </w:rPr>
          <w:fldChar w:fldCharType="separate"/>
        </w:r>
        <w:r w:rsidR="00522D0E">
          <w:rPr>
            <w:webHidden/>
          </w:rPr>
          <w:t>182</w:t>
        </w:r>
        <w:r w:rsidR="00C15F7C">
          <w:rPr>
            <w:webHidden/>
          </w:rPr>
          <w:fldChar w:fldCharType="end"/>
        </w:r>
      </w:hyperlink>
    </w:p>
    <w:p w14:paraId="3F53FB2C" w14:textId="0458207A" w:rsidR="00C15F7C" w:rsidRDefault="00176FA0" w:rsidP="00C15F7C">
      <w:pPr>
        <w:pStyle w:val="21"/>
        <w:rPr>
          <w:rFonts w:asciiTheme="minorHAnsi" w:eastAsiaTheme="minorEastAsia" w:hAnsiTheme="minorHAnsi" w:cstheme="minorBidi"/>
          <w:kern w:val="2"/>
          <w14:ligatures w14:val="standardContextual"/>
        </w:rPr>
      </w:pPr>
      <w:hyperlink w:anchor="_Toc199242682" w:history="1">
        <w:r w:rsidR="00C15F7C" w:rsidRPr="00707896">
          <w:rPr>
            <w:rStyle w:val="af8"/>
            <w:b/>
            <w:bCs/>
          </w:rPr>
          <w:t>7.5.</w:t>
        </w:r>
        <w:r w:rsidR="00C15F7C">
          <w:rPr>
            <w:rFonts w:asciiTheme="minorHAnsi" w:eastAsiaTheme="minorEastAsia" w:hAnsiTheme="minorHAnsi" w:cstheme="minorBidi"/>
            <w:kern w:val="2"/>
            <w14:ligatures w14:val="standardContextual"/>
          </w:rPr>
          <w:tab/>
        </w:r>
        <w:r w:rsidR="00C15F7C" w:rsidRPr="00707896">
          <w:rPr>
            <w:rStyle w:val="af8"/>
            <w:b/>
          </w:rPr>
          <w:t>Развитие промышленного и сельскохозяйственного производства, поддержка субъектов малого и среднего предпринимательства</w:t>
        </w:r>
        <w:r w:rsidR="00C15F7C">
          <w:rPr>
            <w:webHidden/>
          </w:rPr>
          <w:tab/>
        </w:r>
        <w:r w:rsidR="00C15F7C">
          <w:rPr>
            <w:webHidden/>
          </w:rPr>
          <w:fldChar w:fldCharType="begin"/>
        </w:r>
        <w:r w:rsidR="00C15F7C">
          <w:rPr>
            <w:webHidden/>
          </w:rPr>
          <w:instrText xml:space="preserve"> PAGEREF _Toc199242682 \h </w:instrText>
        </w:r>
        <w:r w:rsidR="00C15F7C">
          <w:rPr>
            <w:webHidden/>
          </w:rPr>
        </w:r>
        <w:r w:rsidR="00C15F7C">
          <w:rPr>
            <w:webHidden/>
          </w:rPr>
          <w:fldChar w:fldCharType="separate"/>
        </w:r>
        <w:r w:rsidR="00522D0E">
          <w:rPr>
            <w:webHidden/>
          </w:rPr>
          <w:t>197</w:t>
        </w:r>
        <w:r w:rsidR="00C15F7C">
          <w:rPr>
            <w:webHidden/>
          </w:rPr>
          <w:fldChar w:fldCharType="end"/>
        </w:r>
      </w:hyperlink>
    </w:p>
    <w:p w14:paraId="13D79955" w14:textId="7B9D2B73" w:rsidR="00C15F7C" w:rsidRDefault="00176FA0" w:rsidP="00C15F7C">
      <w:pPr>
        <w:pStyle w:val="21"/>
        <w:rPr>
          <w:rFonts w:asciiTheme="minorHAnsi" w:eastAsiaTheme="minorEastAsia" w:hAnsiTheme="minorHAnsi" w:cstheme="minorBidi"/>
          <w:kern w:val="2"/>
          <w14:ligatures w14:val="standardContextual"/>
        </w:rPr>
      </w:pPr>
      <w:hyperlink w:anchor="_Toc199242683" w:history="1">
        <w:r w:rsidR="00C15F7C" w:rsidRPr="00707896">
          <w:rPr>
            <w:rStyle w:val="af8"/>
            <w:b/>
            <w:bCs/>
          </w:rPr>
          <w:t>7.6.</w:t>
        </w:r>
        <w:r w:rsidR="00C15F7C">
          <w:rPr>
            <w:rFonts w:asciiTheme="minorHAnsi" w:eastAsiaTheme="minorEastAsia" w:hAnsiTheme="minorHAnsi" w:cstheme="minorBidi"/>
            <w:kern w:val="2"/>
            <w14:ligatures w14:val="standardContextual"/>
          </w:rPr>
          <w:tab/>
        </w:r>
        <w:r w:rsidR="00C15F7C" w:rsidRPr="00707896">
          <w:rPr>
            <w:rStyle w:val="af8"/>
            <w:b/>
          </w:rPr>
          <w:t>Развитие транспортной инфраструктуры</w:t>
        </w:r>
        <w:r w:rsidR="00C15F7C">
          <w:rPr>
            <w:webHidden/>
          </w:rPr>
          <w:tab/>
        </w:r>
        <w:r w:rsidR="00C15F7C">
          <w:rPr>
            <w:webHidden/>
          </w:rPr>
          <w:fldChar w:fldCharType="begin"/>
        </w:r>
        <w:r w:rsidR="00C15F7C">
          <w:rPr>
            <w:webHidden/>
          </w:rPr>
          <w:instrText xml:space="preserve"> PAGEREF _Toc199242683 \h </w:instrText>
        </w:r>
        <w:r w:rsidR="00C15F7C">
          <w:rPr>
            <w:webHidden/>
          </w:rPr>
        </w:r>
        <w:r w:rsidR="00C15F7C">
          <w:rPr>
            <w:webHidden/>
          </w:rPr>
          <w:fldChar w:fldCharType="separate"/>
        </w:r>
        <w:r w:rsidR="00522D0E">
          <w:rPr>
            <w:webHidden/>
          </w:rPr>
          <w:t>202</w:t>
        </w:r>
        <w:r w:rsidR="00C15F7C">
          <w:rPr>
            <w:webHidden/>
          </w:rPr>
          <w:fldChar w:fldCharType="end"/>
        </w:r>
      </w:hyperlink>
    </w:p>
    <w:p w14:paraId="51221D42" w14:textId="6359892F" w:rsidR="00C15F7C" w:rsidRDefault="00176FA0" w:rsidP="00C15F7C">
      <w:pPr>
        <w:pStyle w:val="21"/>
        <w:rPr>
          <w:rFonts w:asciiTheme="minorHAnsi" w:eastAsiaTheme="minorEastAsia" w:hAnsiTheme="minorHAnsi" w:cstheme="minorBidi"/>
          <w:kern w:val="2"/>
          <w14:ligatures w14:val="standardContextual"/>
        </w:rPr>
      </w:pPr>
      <w:hyperlink w:anchor="_Toc199242684" w:history="1">
        <w:r w:rsidR="00C15F7C" w:rsidRPr="00707896">
          <w:rPr>
            <w:rStyle w:val="af8"/>
            <w:b/>
            <w:bCs/>
          </w:rPr>
          <w:t>7.7.</w:t>
        </w:r>
        <w:r w:rsidR="00C15F7C">
          <w:rPr>
            <w:rFonts w:asciiTheme="minorHAnsi" w:eastAsiaTheme="minorEastAsia" w:hAnsiTheme="minorHAnsi" w:cstheme="minorBidi"/>
            <w:kern w:val="2"/>
            <w14:ligatures w14:val="standardContextual"/>
          </w:rPr>
          <w:tab/>
        </w:r>
        <w:r w:rsidR="00C15F7C" w:rsidRPr="00707896">
          <w:rPr>
            <w:rStyle w:val="af8"/>
            <w:b/>
          </w:rPr>
          <w:t>Развитие туризма и рекреации</w:t>
        </w:r>
        <w:r w:rsidR="00C15F7C">
          <w:rPr>
            <w:webHidden/>
          </w:rPr>
          <w:tab/>
        </w:r>
        <w:r w:rsidR="00C15F7C">
          <w:rPr>
            <w:webHidden/>
          </w:rPr>
          <w:fldChar w:fldCharType="begin"/>
        </w:r>
        <w:r w:rsidR="00C15F7C">
          <w:rPr>
            <w:webHidden/>
          </w:rPr>
          <w:instrText xml:space="preserve"> PAGEREF _Toc199242684 \h </w:instrText>
        </w:r>
        <w:r w:rsidR="00C15F7C">
          <w:rPr>
            <w:webHidden/>
          </w:rPr>
        </w:r>
        <w:r w:rsidR="00C15F7C">
          <w:rPr>
            <w:webHidden/>
          </w:rPr>
          <w:fldChar w:fldCharType="separate"/>
        </w:r>
        <w:r w:rsidR="00522D0E">
          <w:rPr>
            <w:webHidden/>
          </w:rPr>
          <w:t>209</w:t>
        </w:r>
        <w:r w:rsidR="00C15F7C">
          <w:rPr>
            <w:webHidden/>
          </w:rPr>
          <w:fldChar w:fldCharType="end"/>
        </w:r>
      </w:hyperlink>
    </w:p>
    <w:p w14:paraId="24C93C7A" w14:textId="460D6BCF" w:rsidR="00C15F7C" w:rsidRDefault="00176FA0" w:rsidP="00C15F7C">
      <w:pPr>
        <w:pStyle w:val="21"/>
        <w:rPr>
          <w:rFonts w:asciiTheme="minorHAnsi" w:eastAsiaTheme="minorEastAsia" w:hAnsiTheme="minorHAnsi" w:cstheme="minorBidi"/>
          <w:kern w:val="2"/>
          <w14:ligatures w14:val="standardContextual"/>
        </w:rPr>
      </w:pPr>
      <w:hyperlink w:anchor="_Toc199242685" w:history="1">
        <w:r w:rsidR="00C15F7C" w:rsidRPr="00707896">
          <w:rPr>
            <w:rStyle w:val="af8"/>
            <w:b/>
            <w:bCs/>
          </w:rPr>
          <w:t>7.8.</w:t>
        </w:r>
        <w:r w:rsidR="00C15F7C">
          <w:rPr>
            <w:rFonts w:asciiTheme="minorHAnsi" w:eastAsiaTheme="minorEastAsia" w:hAnsiTheme="minorHAnsi" w:cstheme="minorBidi"/>
            <w:kern w:val="2"/>
            <w14:ligatures w14:val="standardContextual"/>
          </w:rPr>
          <w:tab/>
        </w:r>
        <w:r w:rsidR="00C15F7C" w:rsidRPr="00707896">
          <w:rPr>
            <w:rStyle w:val="af8"/>
            <w:b/>
          </w:rPr>
          <w:t>Инженерное оборудование территории</w:t>
        </w:r>
        <w:r w:rsidR="00C15F7C">
          <w:rPr>
            <w:webHidden/>
          </w:rPr>
          <w:tab/>
        </w:r>
        <w:r w:rsidR="00C15F7C">
          <w:rPr>
            <w:webHidden/>
          </w:rPr>
          <w:fldChar w:fldCharType="begin"/>
        </w:r>
        <w:r w:rsidR="00C15F7C">
          <w:rPr>
            <w:webHidden/>
          </w:rPr>
          <w:instrText xml:space="preserve"> PAGEREF _Toc199242685 \h </w:instrText>
        </w:r>
        <w:r w:rsidR="00C15F7C">
          <w:rPr>
            <w:webHidden/>
          </w:rPr>
        </w:r>
        <w:r w:rsidR="00C15F7C">
          <w:rPr>
            <w:webHidden/>
          </w:rPr>
          <w:fldChar w:fldCharType="separate"/>
        </w:r>
        <w:r w:rsidR="00522D0E">
          <w:rPr>
            <w:webHidden/>
          </w:rPr>
          <w:t>210</w:t>
        </w:r>
        <w:r w:rsidR="00C15F7C">
          <w:rPr>
            <w:webHidden/>
          </w:rPr>
          <w:fldChar w:fldCharType="end"/>
        </w:r>
      </w:hyperlink>
    </w:p>
    <w:p w14:paraId="5721E372" w14:textId="3D32AFEA"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6" w:history="1">
        <w:r w:rsidR="00C15F7C" w:rsidRPr="00707896">
          <w:rPr>
            <w:rStyle w:val="af8"/>
          </w:rPr>
          <w:t>7.8.1.</w:t>
        </w:r>
        <w:r w:rsidR="00C15F7C">
          <w:rPr>
            <w:rFonts w:asciiTheme="minorHAnsi" w:eastAsiaTheme="minorEastAsia" w:hAnsiTheme="minorHAnsi" w:cstheme="minorBidi"/>
            <w:kern w:val="2"/>
            <w14:ligatures w14:val="standardContextual"/>
          </w:rPr>
          <w:tab/>
        </w:r>
        <w:r w:rsidR="00C15F7C" w:rsidRPr="00707896">
          <w:rPr>
            <w:rStyle w:val="af8"/>
          </w:rPr>
          <w:t>Водоснабжение</w:t>
        </w:r>
        <w:r w:rsidR="00C15F7C">
          <w:rPr>
            <w:webHidden/>
          </w:rPr>
          <w:tab/>
        </w:r>
        <w:r w:rsidR="00C15F7C">
          <w:rPr>
            <w:webHidden/>
          </w:rPr>
          <w:fldChar w:fldCharType="begin"/>
        </w:r>
        <w:r w:rsidR="00C15F7C">
          <w:rPr>
            <w:webHidden/>
          </w:rPr>
          <w:instrText xml:space="preserve"> PAGEREF _Toc199242686 \h </w:instrText>
        </w:r>
        <w:r w:rsidR="00C15F7C">
          <w:rPr>
            <w:webHidden/>
          </w:rPr>
        </w:r>
        <w:r w:rsidR="00C15F7C">
          <w:rPr>
            <w:webHidden/>
          </w:rPr>
          <w:fldChar w:fldCharType="separate"/>
        </w:r>
        <w:r w:rsidR="00522D0E">
          <w:rPr>
            <w:webHidden/>
          </w:rPr>
          <w:t>212</w:t>
        </w:r>
        <w:r w:rsidR="00C15F7C">
          <w:rPr>
            <w:webHidden/>
          </w:rPr>
          <w:fldChar w:fldCharType="end"/>
        </w:r>
      </w:hyperlink>
    </w:p>
    <w:p w14:paraId="4A1F5F0F" w14:textId="3005AF25"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7" w:history="1">
        <w:r w:rsidR="00C15F7C" w:rsidRPr="00707896">
          <w:rPr>
            <w:rStyle w:val="af8"/>
          </w:rPr>
          <w:t>7.8.2.</w:t>
        </w:r>
        <w:r w:rsidR="00C15F7C">
          <w:rPr>
            <w:rFonts w:asciiTheme="minorHAnsi" w:eastAsiaTheme="minorEastAsia" w:hAnsiTheme="minorHAnsi" w:cstheme="minorBidi"/>
            <w:kern w:val="2"/>
            <w14:ligatures w14:val="standardContextual"/>
          </w:rPr>
          <w:tab/>
        </w:r>
        <w:r w:rsidR="00C15F7C" w:rsidRPr="00707896">
          <w:rPr>
            <w:rStyle w:val="af8"/>
          </w:rPr>
          <w:t>Водоотведение</w:t>
        </w:r>
        <w:r w:rsidR="00C15F7C">
          <w:rPr>
            <w:webHidden/>
          </w:rPr>
          <w:tab/>
        </w:r>
        <w:r w:rsidR="00C15F7C">
          <w:rPr>
            <w:webHidden/>
          </w:rPr>
          <w:fldChar w:fldCharType="begin"/>
        </w:r>
        <w:r w:rsidR="00C15F7C">
          <w:rPr>
            <w:webHidden/>
          </w:rPr>
          <w:instrText xml:space="preserve"> PAGEREF _Toc199242687 \h </w:instrText>
        </w:r>
        <w:r w:rsidR="00C15F7C">
          <w:rPr>
            <w:webHidden/>
          </w:rPr>
        </w:r>
        <w:r w:rsidR="00C15F7C">
          <w:rPr>
            <w:webHidden/>
          </w:rPr>
          <w:fldChar w:fldCharType="separate"/>
        </w:r>
        <w:r w:rsidR="00522D0E">
          <w:rPr>
            <w:webHidden/>
          </w:rPr>
          <w:t>217</w:t>
        </w:r>
        <w:r w:rsidR="00C15F7C">
          <w:rPr>
            <w:webHidden/>
          </w:rPr>
          <w:fldChar w:fldCharType="end"/>
        </w:r>
      </w:hyperlink>
    </w:p>
    <w:p w14:paraId="308EA9B4" w14:textId="6AB4652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8" w:history="1">
        <w:r w:rsidR="00C15F7C" w:rsidRPr="00707896">
          <w:rPr>
            <w:rStyle w:val="af8"/>
          </w:rPr>
          <w:t>7.8.3.</w:t>
        </w:r>
        <w:r w:rsidR="00C15F7C">
          <w:rPr>
            <w:rFonts w:asciiTheme="minorHAnsi" w:eastAsiaTheme="minorEastAsia" w:hAnsiTheme="minorHAnsi" w:cstheme="minorBidi"/>
            <w:kern w:val="2"/>
            <w14:ligatures w14:val="standardContextual"/>
          </w:rPr>
          <w:tab/>
        </w:r>
        <w:r w:rsidR="00C15F7C" w:rsidRPr="00707896">
          <w:rPr>
            <w:rStyle w:val="af8"/>
          </w:rPr>
          <w:t>Теплоснабжение</w:t>
        </w:r>
        <w:r w:rsidR="00C15F7C">
          <w:rPr>
            <w:webHidden/>
          </w:rPr>
          <w:tab/>
        </w:r>
        <w:r w:rsidR="00C15F7C">
          <w:rPr>
            <w:webHidden/>
          </w:rPr>
          <w:fldChar w:fldCharType="begin"/>
        </w:r>
        <w:r w:rsidR="00C15F7C">
          <w:rPr>
            <w:webHidden/>
          </w:rPr>
          <w:instrText xml:space="preserve"> PAGEREF _Toc199242688 \h </w:instrText>
        </w:r>
        <w:r w:rsidR="00C15F7C">
          <w:rPr>
            <w:webHidden/>
          </w:rPr>
        </w:r>
        <w:r w:rsidR="00C15F7C">
          <w:rPr>
            <w:webHidden/>
          </w:rPr>
          <w:fldChar w:fldCharType="separate"/>
        </w:r>
        <w:r w:rsidR="00522D0E">
          <w:rPr>
            <w:webHidden/>
          </w:rPr>
          <w:t>218</w:t>
        </w:r>
        <w:r w:rsidR="00C15F7C">
          <w:rPr>
            <w:webHidden/>
          </w:rPr>
          <w:fldChar w:fldCharType="end"/>
        </w:r>
      </w:hyperlink>
    </w:p>
    <w:p w14:paraId="6C111D67" w14:textId="0F7B5977"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9" w:history="1">
        <w:r w:rsidR="00C15F7C" w:rsidRPr="00707896">
          <w:rPr>
            <w:rStyle w:val="af8"/>
          </w:rPr>
          <w:t>7.8.4.</w:t>
        </w:r>
        <w:r w:rsidR="00C15F7C">
          <w:rPr>
            <w:rFonts w:asciiTheme="minorHAnsi" w:eastAsiaTheme="minorEastAsia" w:hAnsiTheme="minorHAnsi" w:cstheme="minorBidi"/>
            <w:kern w:val="2"/>
            <w14:ligatures w14:val="standardContextual"/>
          </w:rPr>
          <w:tab/>
        </w:r>
        <w:r w:rsidR="00C15F7C" w:rsidRPr="00707896">
          <w:rPr>
            <w:rStyle w:val="af8"/>
          </w:rPr>
          <w:t>Газоснабжение</w:t>
        </w:r>
        <w:r w:rsidR="00C15F7C">
          <w:rPr>
            <w:webHidden/>
          </w:rPr>
          <w:tab/>
        </w:r>
        <w:r w:rsidR="00C15F7C">
          <w:rPr>
            <w:webHidden/>
          </w:rPr>
          <w:fldChar w:fldCharType="begin"/>
        </w:r>
        <w:r w:rsidR="00C15F7C">
          <w:rPr>
            <w:webHidden/>
          </w:rPr>
          <w:instrText xml:space="preserve"> PAGEREF _Toc199242689 \h </w:instrText>
        </w:r>
        <w:r w:rsidR="00C15F7C">
          <w:rPr>
            <w:webHidden/>
          </w:rPr>
        </w:r>
        <w:r w:rsidR="00C15F7C">
          <w:rPr>
            <w:webHidden/>
          </w:rPr>
          <w:fldChar w:fldCharType="separate"/>
        </w:r>
        <w:r w:rsidR="00522D0E">
          <w:rPr>
            <w:webHidden/>
          </w:rPr>
          <w:t>218</w:t>
        </w:r>
        <w:r w:rsidR="00C15F7C">
          <w:rPr>
            <w:webHidden/>
          </w:rPr>
          <w:fldChar w:fldCharType="end"/>
        </w:r>
      </w:hyperlink>
    </w:p>
    <w:p w14:paraId="67A1EF67" w14:textId="296196E2"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90" w:history="1">
        <w:r w:rsidR="00C15F7C" w:rsidRPr="00707896">
          <w:rPr>
            <w:rStyle w:val="af8"/>
          </w:rPr>
          <w:t>7.8.5.</w:t>
        </w:r>
        <w:r w:rsidR="00C15F7C">
          <w:rPr>
            <w:rFonts w:asciiTheme="minorHAnsi" w:eastAsiaTheme="minorEastAsia" w:hAnsiTheme="minorHAnsi" w:cstheme="minorBidi"/>
            <w:kern w:val="2"/>
            <w14:ligatures w14:val="standardContextual"/>
          </w:rPr>
          <w:tab/>
        </w:r>
        <w:r w:rsidR="00C15F7C" w:rsidRPr="00707896">
          <w:rPr>
            <w:rStyle w:val="af8"/>
          </w:rPr>
          <w:t>Электроснабжение</w:t>
        </w:r>
        <w:r w:rsidR="00C15F7C">
          <w:rPr>
            <w:webHidden/>
          </w:rPr>
          <w:tab/>
        </w:r>
        <w:r w:rsidR="00C15F7C">
          <w:rPr>
            <w:webHidden/>
          </w:rPr>
          <w:fldChar w:fldCharType="begin"/>
        </w:r>
        <w:r w:rsidR="00C15F7C">
          <w:rPr>
            <w:webHidden/>
          </w:rPr>
          <w:instrText xml:space="preserve"> PAGEREF _Toc199242690 \h </w:instrText>
        </w:r>
        <w:r w:rsidR="00C15F7C">
          <w:rPr>
            <w:webHidden/>
          </w:rPr>
        </w:r>
        <w:r w:rsidR="00C15F7C">
          <w:rPr>
            <w:webHidden/>
          </w:rPr>
          <w:fldChar w:fldCharType="separate"/>
        </w:r>
        <w:r w:rsidR="00522D0E">
          <w:rPr>
            <w:webHidden/>
          </w:rPr>
          <w:t>219</w:t>
        </w:r>
        <w:r w:rsidR="00C15F7C">
          <w:rPr>
            <w:webHidden/>
          </w:rPr>
          <w:fldChar w:fldCharType="end"/>
        </w:r>
      </w:hyperlink>
    </w:p>
    <w:p w14:paraId="4A6A2D57" w14:textId="01C170DE" w:rsidR="00C15F7C" w:rsidRDefault="00176FA0"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91" w:history="1">
        <w:r w:rsidR="00C15F7C" w:rsidRPr="00707896">
          <w:rPr>
            <w:rStyle w:val="af8"/>
          </w:rPr>
          <w:t>7.8.6.</w:t>
        </w:r>
        <w:r w:rsidR="00C15F7C">
          <w:rPr>
            <w:rFonts w:asciiTheme="minorHAnsi" w:eastAsiaTheme="minorEastAsia" w:hAnsiTheme="minorHAnsi" w:cstheme="minorBidi"/>
            <w:kern w:val="2"/>
            <w14:ligatures w14:val="standardContextual"/>
          </w:rPr>
          <w:tab/>
        </w:r>
        <w:r w:rsidR="00C15F7C" w:rsidRPr="00707896">
          <w:rPr>
            <w:rStyle w:val="af8"/>
          </w:rPr>
          <w:t>Связь</w:t>
        </w:r>
        <w:r w:rsidR="00C15F7C">
          <w:rPr>
            <w:webHidden/>
          </w:rPr>
          <w:tab/>
        </w:r>
        <w:r w:rsidR="00C15F7C">
          <w:rPr>
            <w:webHidden/>
          </w:rPr>
          <w:fldChar w:fldCharType="begin"/>
        </w:r>
        <w:r w:rsidR="00C15F7C">
          <w:rPr>
            <w:webHidden/>
          </w:rPr>
          <w:instrText xml:space="preserve"> PAGEREF _Toc199242691 \h </w:instrText>
        </w:r>
        <w:r w:rsidR="00C15F7C">
          <w:rPr>
            <w:webHidden/>
          </w:rPr>
        </w:r>
        <w:r w:rsidR="00C15F7C">
          <w:rPr>
            <w:webHidden/>
          </w:rPr>
          <w:fldChar w:fldCharType="separate"/>
        </w:r>
        <w:r w:rsidR="00522D0E">
          <w:rPr>
            <w:webHidden/>
          </w:rPr>
          <w:t>219</w:t>
        </w:r>
        <w:r w:rsidR="00C15F7C">
          <w:rPr>
            <w:webHidden/>
          </w:rPr>
          <w:fldChar w:fldCharType="end"/>
        </w:r>
      </w:hyperlink>
    </w:p>
    <w:p w14:paraId="665A4429" w14:textId="2DA13DA6" w:rsidR="00C15F7C" w:rsidRDefault="00176FA0" w:rsidP="00C15F7C">
      <w:pPr>
        <w:pStyle w:val="21"/>
        <w:rPr>
          <w:rFonts w:asciiTheme="minorHAnsi" w:eastAsiaTheme="minorEastAsia" w:hAnsiTheme="minorHAnsi" w:cstheme="minorBidi"/>
          <w:kern w:val="2"/>
          <w14:ligatures w14:val="standardContextual"/>
        </w:rPr>
      </w:pPr>
      <w:hyperlink w:anchor="_Toc199242692" w:history="1">
        <w:r w:rsidR="00C15F7C" w:rsidRPr="00707896">
          <w:rPr>
            <w:rStyle w:val="af8"/>
            <w:b/>
            <w:bCs/>
          </w:rPr>
          <w:t>7.9.</w:t>
        </w:r>
        <w:r w:rsidR="00C15F7C">
          <w:rPr>
            <w:rFonts w:asciiTheme="minorHAnsi" w:eastAsiaTheme="minorEastAsia" w:hAnsiTheme="minorHAnsi" w:cstheme="minorBidi"/>
            <w:kern w:val="2"/>
            <w14:ligatures w14:val="standardContextual"/>
          </w:rPr>
          <w:tab/>
        </w:r>
        <w:r w:rsidR="00C15F7C" w:rsidRPr="00707896">
          <w:rPr>
            <w:rStyle w:val="af8"/>
            <w:b/>
          </w:rPr>
          <w:t>Благоустройство, санитарная очистка и экологическая безопасность территории</w:t>
        </w:r>
        <w:r w:rsidR="00C15F7C">
          <w:rPr>
            <w:webHidden/>
          </w:rPr>
          <w:tab/>
        </w:r>
        <w:r w:rsidR="00C15F7C">
          <w:rPr>
            <w:webHidden/>
          </w:rPr>
          <w:fldChar w:fldCharType="begin"/>
        </w:r>
        <w:r w:rsidR="00C15F7C">
          <w:rPr>
            <w:webHidden/>
          </w:rPr>
          <w:instrText xml:space="preserve"> PAGEREF _Toc199242692 \h </w:instrText>
        </w:r>
        <w:r w:rsidR="00C15F7C">
          <w:rPr>
            <w:webHidden/>
          </w:rPr>
        </w:r>
        <w:r w:rsidR="00C15F7C">
          <w:rPr>
            <w:webHidden/>
          </w:rPr>
          <w:fldChar w:fldCharType="separate"/>
        </w:r>
        <w:r w:rsidR="00522D0E">
          <w:rPr>
            <w:webHidden/>
          </w:rPr>
          <w:t>221</w:t>
        </w:r>
        <w:r w:rsidR="00C15F7C">
          <w:rPr>
            <w:webHidden/>
          </w:rPr>
          <w:fldChar w:fldCharType="end"/>
        </w:r>
      </w:hyperlink>
    </w:p>
    <w:p w14:paraId="2FF5C5C4" w14:textId="66821EAD"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3" w:history="1">
        <w:r w:rsidR="00C15F7C" w:rsidRPr="00707896">
          <w:rPr>
            <w:rStyle w:val="af8"/>
          </w:rPr>
          <w:t>8.</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Сведения о видах, назначении и наименованиях планируемых для размещения на территории МО «Озероучумский сельсовет»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C15F7C">
          <w:rPr>
            <w:webHidden/>
          </w:rPr>
          <w:tab/>
        </w:r>
        <w:r w:rsidR="00C15F7C">
          <w:rPr>
            <w:webHidden/>
          </w:rPr>
          <w:fldChar w:fldCharType="begin"/>
        </w:r>
        <w:r w:rsidR="00C15F7C">
          <w:rPr>
            <w:webHidden/>
          </w:rPr>
          <w:instrText xml:space="preserve"> PAGEREF _Toc199242693 \h </w:instrText>
        </w:r>
        <w:r w:rsidR="00C15F7C">
          <w:rPr>
            <w:webHidden/>
          </w:rPr>
        </w:r>
        <w:r w:rsidR="00C15F7C">
          <w:rPr>
            <w:webHidden/>
          </w:rPr>
          <w:fldChar w:fldCharType="separate"/>
        </w:r>
        <w:r w:rsidR="00522D0E">
          <w:rPr>
            <w:webHidden/>
          </w:rPr>
          <w:t>238</w:t>
        </w:r>
        <w:r w:rsidR="00C15F7C">
          <w:rPr>
            <w:webHidden/>
          </w:rPr>
          <w:fldChar w:fldCharType="end"/>
        </w:r>
      </w:hyperlink>
    </w:p>
    <w:p w14:paraId="02B0C720" w14:textId="758E71CD"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4" w:history="1">
        <w:r w:rsidR="00C15F7C" w:rsidRPr="00707896">
          <w:rPr>
            <w:rStyle w:val="af8"/>
          </w:rPr>
          <w:t>9.</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Оценка возможного влияния планируемых для размещения объектов на комплексное развитие соответствующей территории</w:t>
        </w:r>
        <w:r w:rsidR="00C15F7C">
          <w:rPr>
            <w:webHidden/>
          </w:rPr>
          <w:tab/>
        </w:r>
        <w:r w:rsidR="00C15F7C">
          <w:rPr>
            <w:webHidden/>
          </w:rPr>
          <w:fldChar w:fldCharType="begin"/>
        </w:r>
        <w:r w:rsidR="00C15F7C">
          <w:rPr>
            <w:webHidden/>
          </w:rPr>
          <w:instrText xml:space="preserve"> PAGEREF _Toc199242694 \h </w:instrText>
        </w:r>
        <w:r w:rsidR="00C15F7C">
          <w:rPr>
            <w:webHidden/>
          </w:rPr>
        </w:r>
        <w:r w:rsidR="00C15F7C">
          <w:rPr>
            <w:webHidden/>
          </w:rPr>
          <w:fldChar w:fldCharType="separate"/>
        </w:r>
        <w:r w:rsidR="00522D0E">
          <w:rPr>
            <w:webHidden/>
          </w:rPr>
          <w:t>242</w:t>
        </w:r>
        <w:r w:rsidR="00C15F7C">
          <w:rPr>
            <w:webHidden/>
          </w:rPr>
          <w:fldChar w:fldCharType="end"/>
        </w:r>
      </w:hyperlink>
    </w:p>
    <w:p w14:paraId="52D3BEB6" w14:textId="16F545E1"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5" w:history="1">
        <w:r w:rsidR="00C15F7C" w:rsidRPr="00707896">
          <w:rPr>
            <w:rStyle w:val="af8"/>
          </w:rPr>
          <w:t>10.</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Основные технико-экономические показатели Генерального плана</w:t>
        </w:r>
        <w:r w:rsidR="00C15F7C">
          <w:rPr>
            <w:webHidden/>
          </w:rPr>
          <w:tab/>
        </w:r>
        <w:r w:rsidR="00C15F7C">
          <w:rPr>
            <w:webHidden/>
          </w:rPr>
          <w:fldChar w:fldCharType="begin"/>
        </w:r>
        <w:r w:rsidR="00C15F7C">
          <w:rPr>
            <w:webHidden/>
          </w:rPr>
          <w:instrText xml:space="preserve"> PAGEREF _Toc199242695 \h </w:instrText>
        </w:r>
        <w:r w:rsidR="00C15F7C">
          <w:rPr>
            <w:webHidden/>
          </w:rPr>
        </w:r>
        <w:r w:rsidR="00C15F7C">
          <w:rPr>
            <w:webHidden/>
          </w:rPr>
          <w:fldChar w:fldCharType="separate"/>
        </w:r>
        <w:r w:rsidR="00522D0E">
          <w:rPr>
            <w:webHidden/>
          </w:rPr>
          <w:t>243</w:t>
        </w:r>
        <w:r w:rsidR="00C15F7C">
          <w:rPr>
            <w:webHidden/>
          </w:rPr>
          <w:fldChar w:fldCharType="end"/>
        </w:r>
      </w:hyperlink>
    </w:p>
    <w:p w14:paraId="20482CC7" w14:textId="1BAA3780" w:rsidR="00C15F7C" w:rsidRDefault="00176FA0"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6" w:history="1">
        <w:r w:rsidR="00C15F7C" w:rsidRPr="00707896">
          <w:rPr>
            <w:rStyle w:val="af8"/>
          </w:rPr>
          <w:t>11.</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Приложение</w:t>
        </w:r>
        <w:r w:rsidR="00C15F7C">
          <w:rPr>
            <w:webHidden/>
          </w:rPr>
          <w:tab/>
        </w:r>
        <w:r w:rsidR="00C15F7C">
          <w:rPr>
            <w:webHidden/>
          </w:rPr>
          <w:fldChar w:fldCharType="begin"/>
        </w:r>
        <w:r w:rsidR="00C15F7C">
          <w:rPr>
            <w:webHidden/>
          </w:rPr>
          <w:instrText xml:space="preserve"> PAGEREF _Toc199242696 \h </w:instrText>
        </w:r>
        <w:r w:rsidR="00C15F7C">
          <w:rPr>
            <w:webHidden/>
          </w:rPr>
        </w:r>
        <w:r w:rsidR="00C15F7C">
          <w:rPr>
            <w:webHidden/>
          </w:rPr>
          <w:fldChar w:fldCharType="separate"/>
        </w:r>
        <w:r w:rsidR="00522D0E">
          <w:rPr>
            <w:webHidden/>
          </w:rPr>
          <w:t>247</w:t>
        </w:r>
        <w:r w:rsidR="00C15F7C">
          <w:rPr>
            <w:webHidden/>
          </w:rPr>
          <w:fldChar w:fldCharType="end"/>
        </w:r>
      </w:hyperlink>
    </w:p>
    <w:p w14:paraId="0BEAA4EA" w14:textId="62F96F65" w:rsidR="00C15F7C" w:rsidRDefault="00176FA0" w:rsidP="00C15F7C">
      <w:pPr>
        <w:pStyle w:val="21"/>
        <w:rPr>
          <w:rFonts w:asciiTheme="minorHAnsi" w:eastAsiaTheme="minorEastAsia" w:hAnsiTheme="minorHAnsi" w:cstheme="minorBidi"/>
          <w:kern w:val="2"/>
          <w14:ligatures w14:val="standardContextual"/>
        </w:rPr>
      </w:pPr>
      <w:hyperlink w:anchor="_Toc199242697" w:history="1">
        <w:r w:rsidR="00C15F7C" w:rsidRPr="00707896">
          <w:rPr>
            <w:rStyle w:val="af8"/>
            <w:b/>
            <w:bCs/>
          </w:rPr>
          <w:t>11.1.</w:t>
        </w:r>
        <w:r w:rsidR="00C15F7C">
          <w:rPr>
            <w:rFonts w:asciiTheme="minorHAnsi" w:eastAsiaTheme="minorEastAsia" w:hAnsiTheme="minorHAnsi" w:cstheme="minorBidi"/>
            <w:kern w:val="2"/>
            <w14:ligatures w14:val="standardContextual"/>
          </w:rPr>
          <w:tab/>
        </w:r>
        <w:r w:rsidR="00C15F7C" w:rsidRPr="00707896">
          <w:rPr>
            <w:rStyle w:val="af8"/>
            <w:b/>
          </w:rPr>
          <w:t>Перечень основных превентивных противопаводковых мероприятий, выполняемых при различных режимах ЧС</w:t>
        </w:r>
        <w:r w:rsidR="00C15F7C">
          <w:rPr>
            <w:webHidden/>
          </w:rPr>
          <w:tab/>
        </w:r>
        <w:r w:rsidR="00C15F7C">
          <w:rPr>
            <w:webHidden/>
          </w:rPr>
          <w:fldChar w:fldCharType="begin"/>
        </w:r>
        <w:r w:rsidR="00C15F7C">
          <w:rPr>
            <w:webHidden/>
          </w:rPr>
          <w:instrText xml:space="preserve"> PAGEREF _Toc199242697 \h </w:instrText>
        </w:r>
        <w:r w:rsidR="00C15F7C">
          <w:rPr>
            <w:webHidden/>
          </w:rPr>
        </w:r>
        <w:r w:rsidR="00C15F7C">
          <w:rPr>
            <w:webHidden/>
          </w:rPr>
          <w:fldChar w:fldCharType="separate"/>
        </w:r>
        <w:r w:rsidR="00522D0E">
          <w:rPr>
            <w:webHidden/>
          </w:rPr>
          <w:t>247</w:t>
        </w:r>
        <w:r w:rsidR="00C15F7C">
          <w:rPr>
            <w:webHidden/>
          </w:rPr>
          <w:fldChar w:fldCharType="end"/>
        </w:r>
      </w:hyperlink>
    </w:p>
    <w:p w14:paraId="43C55796" w14:textId="430FD8AB" w:rsidR="00C15F7C" w:rsidRDefault="00176FA0" w:rsidP="00C15F7C">
      <w:pPr>
        <w:pStyle w:val="21"/>
        <w:rPr>
          <w:rFonts w:asciiTheme="minorHAnsi" w:eastAsiaTheme="minorEastAsia" w:hAnsiTheme="minorHAnsi" w:cstheme="minorBidi"/>
          <w:kern w:val="2"/>
          <w14:ligatures w14:val="standardContextual"/>
        </w:rPr>
      </w:pPr>
      <w:hyperlink w:anchor="_Toc199242698" w:history="1">
        <w:r w:rsidR="00C15F7C" w:rsidRPr="00707896">
          <w:rPr>
            <w:rStyle w:val="af8"/>
            <w:b/>
            <w:bCs/>
          </w:rPr>
          <w:t>11.2.</w:t>
        </w:r>
        <w:r w:rsidR="00C15F7C">
          <w:rPr>
            <w:rFonts w:asciiTheme="minorHAnsi" w:eastAsiaTheme="minorEastAsia" w:hAnsiTheme="minorHAnsi" w:cstheme="minorBidi"/>
            <w:kern w:val="2"/>
            <w14:ligatures w14:val="standardContextual"/>
          </w:rPr>
          <w:tab/>
        </w:r>
        <w:r w:rsidR="00C15F7C" w:rsidRPr="00707896">
          <w:rPr>
            <w:rStyle w:val="af8"/>
            <w:b/>
          </w:rPr>
          <w:t>Исходные данные и требования для разработки ИТМ ГО и предупреждения ЧС, включаемые в задание на проектирование</w:t>
        </w:r>
        <w:r w:rsidR="00C15F7C">
          <w:rPr>
            <w:webHidden/>
          </w:rPr>
          <w:tab/>
        </w:r>
        <w:r w:rsidR="00C15F7C">
          <w:rPr>
            <w:webHidden/>
          </w:rPr>
          <w:fldChar w:fldCharType="begin"/>
        </w:r>
        <w:r w:rsidR="00C15F7C">
          <w:rPr>
            <w:webHidden/>
          </w:rPr>
          <w:instrText xml:space="preserve"> PAGEREF _Toc199242698 \h </w:instrText>
        </w:r>
        <w:r w:rsidR="00C15F7C">
          <w:rPr>
            <w:webHidden/>
          </w:rPr>
        </w:r>
        <w:r w:rsidR="00C15F7C">
          <w:rPr>
            <w:webHidden/>
          </w:rPr>
          <w:fldChar w:fldCharType="separate"/>
        </w:r>
        <w:r w:rsidR="00522D0E">
          <w:rPr>
            <w:webHidden/>
          </w:rPr>
          <w:t>253</w:t>
        </w:r>
        <w:r w:rsidR="00C15F7C">
          <w:rPr>
            <w:webHidden/>
          </w:rPr>
          <w:fldChar w:fldCharType="end"/>
        </w:r>
      </w:hyperlink>
    </w:p>
    <w:p w14:paraId="50E591F4" w14:textId="04BDE046" w:rsidR="00D019B9" w:rsidRPr="009929DE" w:rsidRDefault="00EF1CD8" w:rsidP="009929DE">
      <w:pPr>
        <w:tabs>
          <w:tab w:val="right" w:pos="9498"/>
          <w:tab w:val="right" w:pos="9923"/>
          <w:tab w:val="right" w:pos="10205"/>
          <w:tab w:val="right" w:pos="10348"/>
        </w:tabs>
        <w:jc w:val="center"/>
        <w:rPr>
          <w:rFonts w:ascii="Times New Roman" w:hAnsi="Times New Roman"/>
          <w:sz w:val="24"/>
          <w:szCs w:val="24"/>
          <w:lang w:eastAsia="ru-RU"/>
        </w:rPr>
      </w:pPr>
      <w:r w:rsidRPr="009929DE">
        <w:rPr>
          <w:rFonts w:ascii="Times New Roman" w:hAnsi="Times New Roman"/>
          <w:sz w:val="24"/>
          <w:szCs w:val="24"/>
          <w:lang w:eastAsia="ru-RU"/>
        </w:rPr>
        <w:fldChar w:fldCharType="end"/>
      </w:r>
    </w:p>
    <w:p w14:paraId="121D11DD" w14:textId="77777777" w:rsidR="00735E07" w:rsidRPr="009929DE"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14:paraId="42E5A88E" w14:textId="77777777" w:rsidR="003A047C" w:rsidRPr="009929DE" w:rsidRDefault="003A047C" w:rsidP="001E1B96">
      <w:pPr>
        <w:pStyle w:val="1"/>
        <w:numPr>
          <w:ilvl w:val="0"/>
          <w:numId w:val="52"/>
        </w:numPr>
        <w:rPr>
          <w:b/>
          <w:sz w:val="32"/>
        </w:rPr>
      </w:pPr>
      <w:bookmarkStart w:id="9" w:name="_Toc442008383"/>
      <w:bookmarkStart w:id="10" w:name="_Toc442523024"/>
      <w:bookmarkStart w:id="11" w:name="_Toc442523282"/>
      <w:bookmarkStart w:id="12" w:name="_Toc199242629"/>
      <w:r w:rsidRPr="009929DE">
        <w:rPr>
          <w:b/>
          <w:sz w:val="32"/>
        </w:rPr>
        <w:lastRenderedPageBreak/>
        <w:t>Общие положения</w:t>
      </w:r>
      <w:bookmarkEnd w:id="9"/>
      <w:bookmarkEnd w:id="10"/>
      <w:bookmarkEnd w:id="11"/>
      <w:bookmarkEnd w:id="12"/>
    </w:p>
    <w:p w14:paraId="7F801797" w14:textId="77777777" w:rsidR="003A047C" w:rsidRPr="009929DE" w:rsidRDefault="003A047C" w:rsidP="001E1B96">
      <w:pPr>
        <w:pStyle w:val="2"/>
        <w:numPr>
          <w:ilvl w:val="1"/>
          <w:numId w:val="52"/>
        </w:numPr>
        <w:tabs>
          <w:tab w:val="clear" w:pos="794"/>
          <w:tab w:val="num" w:pos="993"/>
        </w:tabs>
        <w:ind w:left="993" w:hanging="633"/>
        <w:jc w:val="both"/>
        <w:rPr>
          <w:b/>
        </w:rPr>
      </w:pPr>
      <w:bookmarkStart w:id="13" w:name="_Toc199242630"/>
      <w:r w:rsidRPr="009929DE">
        <w:rPr>
          <w:b/>
        </w:rPr>
        <w:t>Перечень применяемых в тексте сокращений</w:t>
      </w:r>
      <w:bookmarkEnd w:id="13"/>
    </w:p>
    <w:p w14:paraId="7015EB0C" w14:textId="77777777" w:rsidR="003A047C" w:rsidRPr="009929DE"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firstRow="1" w:lastRow="0" w:firstColumn="1" w:lastColumn="0" w:noHBand="0" w:noVBand="1"/>
      </w:tblPr>
      <w:tblGrid>
        <w:gridCol w:w="2843"/>
        <w:gridCol w:w="6444"/>
      </w:tblGrid>
      <w:tr w:rsidR="002D30BE" w:rsidRPr="009929DE" w14:paraId="3B3BA1BD" w14:textId="77777777" w:rsidTr="008F6C87">
        <w:trPr>
          <w:trHeight w:val="283"/>
          <w:jc w:val="center"/>
        </w:trPr>
        <w:tc>
          <w:tcPr>
            <w:tcW w:w="2843" w:type="dxa"/>
            <w:shd w:val="clear" w:color="auto" w:fill="auto"/>
            <w:vAlign w:val="center"/>
          </w:tcPr>
          <w:p w14:paraId="13E71A7B"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bookmarkStart w:id="14" w:name="_Hlk50138861"/>
            <w:r w:rsidRPr="009929DE">
              <w:rPr>
                <w:rFonts w:ascii="Times New Roman" w:eastAsia="Times New Roman" w:hAnsi="Times New Roman"/>
                <w:color w:val="000000"/>
                <w:sz w:val="28"/>
                <w:szCs w:val="28"/>
                <w:lang w:eastAsia="ru-RU"/>
              </w:rPr>
              <w:t>АХОВ</w:t>
            </w:r>
          </w:p>
        </w:tc>
        <w:tc>
          <w:tcPr>
            <w:tcW w:w="6444" w:type="dxa"/>
            <w:shd w:val="clear" w:color="auto" w:fill="auto"/>
            <w:vAlign w:val="center"/>
          </w:tcPr>
          <w:p w14:paraId="23EFA28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аварийно-химически опасные вещества</w:t>
            </w:r>
          </w:p>
        </w:tc>
      </w:tr>
      <w:tr w:rsidR="002D30BE" w:rsidRPr="009929DE" w14:paraId="45CA4A05" w14:textId="77777777" w:rsidTr="008F6C87">
        <w:trPr>
          <w:trHeight w:val="283"/>
          <w:jc w:val="center"/>
        </w:trPr>
        <w:tc>
          <w:tcPr>
            <w:tcW w:w="2843" w:type="dxa"/>
            <w:shd w:val="clear" w:color="auto" w:fill="auto"/>
            <w:vAlign w:val="center"/>
          </w:tcPr>
          <w:p w14:paraId="79B89112"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ВЛ</w:t>
            </w:r>
          </w:p>
        </w:tc>
        <w:tc>
          <w:tcPr>
            <w:tcW w:w="6444" w:type="dxa"/>
            <w:shd w:val="clear" w:color="auto" w:fill="auto"/>
            <w:vAlign w:val="center"/>
          </w:tcPr>
          <w:p w14:paraId="38A24F55"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воздушная линия</w:t>
            </w:r>
          </w:p>
        </w:tc>
      </w:tr>
      <w:tr w:rsidR="00CE2B81" w:rsidRPr="009929DE" w14:paraId="2C91AD15" w14:textId="77777777" w:rsidTr="008F6C87">
        <w:trPr>
          <w:trHeight w:val="283"/>
          <w:jc w:val="center"/>
        </w:trPr>
        <w:tc>
          <w:tcPr>
            <w:tcW w:w="2843" w:type="dxa"/>
            <w:shd w:val="clear" w:color="auto" w:fill="auto"/>
            <w:vAlign w:val="center"/>
          </w:tcPr>
          <w:p w14:paraId="7C8668FF" w14:textId="77777777" w:rsidR="00CE2B81" w:rsidRPr="009929DE" w:rsidRDefault="00CE2B81"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w:t>
            </w:r>
          </w:p>
        </w:tc>
        <w:tc>
          <w:tcPr>
            <w:tcW w:w="6444" w:type="dxa"/>
            <w:shd w:val="clear" w:color="auto" w:fill="auto"/>
            <w:vAlign w:val="center"/>
          </w:tcPr>
          <w:p w14:paraId="4B76EDE8" w14:textId="77777777" w:rsidR="00CE2B81" w:rsidRPr="009929DE" w:rsidRDefault="00CE2B81"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город</w:t>
            </w:r>
          </w:p>
        </w:tc>
      </w:tr>
      <w:tr w:rsidR="002D30BE" w:rsidRPr="009929DE" w14:paraId="34B10C1C" w14:textId="77777777" w:rsidTr="008F6C87">
        <w:trPr>
          <w:trHeight w:val="283"/>
          <w:jc w:val="center"/>
        </w:trPr>
        <w:tc>
          <w:tcPr>
            <w:tcW w:w="2843" w:type="dxa"/>
            <w:shd w:val="clear" w:color="auto" w:fill="auto"/>
            <w:vAlign w:val="center"/>
          </w:tcPr>
          <w:p w14:paraId="6BA9C343"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ГО</w:t>
            </w:r>
          </w:p>
        </w:tc>
        <w:tc>
          <w:tcPr>
            <w:tcW w:w="6444" w:type="dxa"/>
            <w:shd w:val="clear" w:color="auto" w:fill="auto"/>
            <w:vAlign w:val="center"/>
          </w:tcPr>
          <w:p w14:paraId="6AB4C9DD"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гражданская оборона</w:t>
            </w:r>
          </w:p>
        </w:tc>
      </w:tr>
      <w:tr w:rsidR="002D30BE" w:rsidRPr="009929DE" w14:paraId="5861D5C7" w14:textId="77777777" w:rsidTr="008F6C87">
        <w:trPr>
          <w:trHeight w:val="283"/>
          <w:jc w:val="center"/>
        </w:trPr>
        <w:tc>
          <w:tcPr>
            <w:tcW w:w="2843" w:type="dxa"/>
            <w:shd w:val="clear" w:color="auto" w:fill="auto"/>
            <w:vAlign w:val="center"/>
          </w:tcPr>
          <w:p w14:paraId="072A6C6F"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дБА</w:t>
            </w:r>
          </w:p>
        </w:tc>
        <w:tc>
          <w:tcPr>
            <w:tcW w:w="6444" w:type="dxa"/>
            <w:shd w:val="clear" w:color="auto" w:fill="auto"/>
            <w:vAlign w:val="center"/>
          </w:tcPr>
          <w:p w14:paraId="018EA523"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децибел акустический</w:t>
            </w:r>
          </w:p>
        </w:tc>
      </w:tr>
      <w:tr w:rsidR="00EF1AD9" w:rsidRPr="009929DE" w14:paraId="5263659F" w14:textId="77777777" w:rsidTr="008F6C87">
        <w:trPr>
          <w:trHeight w:val="283"/>
          <w:jc w:val="center"/>
        </w:trPr>
        <w:tc>
          <w:tcPr>
            <w:tcW w:w="2843" w:type="dxa"/>
            <w:shd w:val="clear" w:color="auto" w:fill="auto"/>
            <w:vAlign w:val="center"/>
          </w:tcPr>
          <w:p w14:paraId="1F0F773F" w14:textId="557DEE97" w:rsidR="00EF1AD9" w:rsidRPr="009929DE" w:rsidRDefault="00EF1AD9"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w:t>
            </w:r>
          </w:p>
        </w:tc>
        <w:tc>
          <w:tcPr>
            <w:tcW w:w="6444" w:type="dxa"/>
            <w:shd w:val="clear" w:color="auto" w:fill="auto"/>
            <w:vAlign w:val="center"/>
          </w:tcPr>
          <w:p w14:paraId="2F5E5EB0" w14:textId="18478DEE" w:rsidR="00EF1AD9" w:rsidRPr="009929DE" w:rsidRDefault="00EF1AD9"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деревня</w:t>
            </w:r>
          </w:p>
        </w:tc>
      </w:tr>
      <w:tr w:rsidR="002D30BE" w:rsidRPr="009929DE" w14:paraId="4A53AB7A" w14:textId="77777777" w:rsidTr="008F6C87">
        <w:trPr>
          <w:trHeight w:val="283"/>
          <w:jc w:val="center"/>
        </w:trPr>
        <w:tc>
          <w:tcPr>
            <w:tcW w:w="2843" w:type="dxa"/>
            <w:shd w:val="clear" w:color="auto" w:fill="auto"/>
            <w:vAlign w:val="center"/>
          </w:tcPr>
          <w:p w14:paraId="3C5317A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жел. с крыш.</w:t>
            </w:r>
          </w:p>
        </w:tc>
        <w:tc>
          <w:tcPr>
            <w:tcW w:w="6444" w:type="dxa"/>
            <w:shd w:val="clear" w:color="auto" w:fill="auto"/>
            <w:vAlign w:val="center"/>
          </w:tcPr>
          <w:p w14:paraId="5ABE1C6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железный с крышкой</w:t>
            </w:r>
          </w:p>
        </w:tc>
      </w:tr>
      <w:tr w:rsidR="002D30BE" w:rsidRPr="009929DE" w14:paraId="510D63D7" w14:textId="77777777" w:rsidTr="008F6C87">
        <w:trPr>
          <w:trHeight w:val="283"/>
          <w:jc w:val="center"/>
        </w:trPr>
        <w:tc>
          <w:tcPr>
            <w:tcW w:w="2843" w:type="dxa"/>
            <w:shd w:val="clear" w:color="auto" w:fill="auto"/>
            <w:vAlign w:val="center"/>
          </w:tcPr>
          <w:p w14:paraId="06E632E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кол-во</w:t>
            </w:r>
          </w:p>
        </w:tc>
        <w:tc>
          <w:tcPr>
            <w:tcW w:w="6444" w:type="dxa"/>
            <w:shd w:val="clear" w:color="auto" w:fill="auto"/>
            <w:vAlign w:val="center"/>
          </w:tcPr>
          <w:p w14:paraId="483C6C23"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количество</w:t>
            </w:r>
          </w:p>
        </w:tc>
      </w:tr>
      <w:tr w:rsidR="002D30BE" w:rsidRPr="009929DE" w14:paraId="4F58BBBD" w14:textId="77777777" w:rsidTr="008F6C87">
        <w:trPr>
          <w:trHeight w:val="283"/>
          <w:jc w:val="center"/>
        </w:trPr>
        <w:tc>
          <w:tcPr>
            <w:tcW w:w="2843" w:type="dxa"/>
            <w:shd w:val="clear" w:color="auto" w:fill="auto"/>
            <w:vAlign w:val="center"/>
          </w:tcPr>
          <w:p w14:paraId="09BC02E1"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ЛВГЖ</w:t>
            </w:r>
          </w:p>
        </w:tc>
        <w:tc>
          <w:tcPr>
            <w:tcW w:w="6444" w:type="dxa"/>
            <w:shd w:val="clear" w:color="auto" w:fill="auto"/>
            <w:vAlign w:val="center"/>
          </w:tcPr>
          <w:p w14:paraId="0CC7281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легковоспламеняющиеся и горючие жидкости.</w:t>
            </w:r>
          </w:p>
        </w:tc>
      </w:tr>
      <w:tr w:rsidR="002D30BE" w:rsidRPr="009929DE" w14:paraId="1522C9A0" w14:textId="77777777" w:rsidTr="008F6C87">
        <w:trPr>
          <w:trHeight w:val="283"/>
          <w:jc w:val="center"/>
        </w:trPr>
        <w:tc>
          <w:tcPr>
            <w:tcW w:w="2843" w:type="dxa"/>
            <w:shd w:val="clear" w:color="auto" w:fill="auto"/>
            <w:vAlign w:val="center"/>
          </w:tcPr>
          <w:p w14:paraId="1A2717E8"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ЛЭП</w:t>
            </w:r>
          </w:p>
        </w:tc>
        <w:tc>
          <w:tcPr>
            <w:tcW w:w="6444" w:type="dxa"/>
            <w:shd w:val="clear" w:color="auto" w:fill="auto"/>
            <w:vAlign w:val="center"/>
          </w:tcPr>
          <w:p w14:paraId="68CCD56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линия электропередачи</w:t>
            </w:r>
          </w:p>
        </w:tc>
      </w:tr>
      <w:tr w:rsidR="002D30BE" w:rsidRPr="009929DE" w14:paraId="6995DF11" w14:textId="77777777" w:rsidTr="008F6C87">
        <w:trPr>
          <w:trHeight w:val="283"/>
          <w:jc w:val="center"/>
        </w:trPr>
        <w:tc>
          <w:tcPr>
            <w:tcW w:w="2843" w:type="dxa"/>
            <w:shd w:val="clear" w:color="auto" w:fill="auto"/>
            <w:vAlign w:val="center"/>
          </w:tcPr>
          <w:p w14:paraId="729DBB5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ООПТ</w:t>
            </w:r>
          </w:p>
        </w:tc>
        <w:tc>
          <w:tcPr>
            <w:tcW w:w="6444" w:type="dxa"/>
            <w:shd w:val="clear" w:color="auto" w:fill="auto"/>
            <w:vAlign w:val="center"/>
          </w:tcPr>
          <w:p w14:paraId="2829E07D"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особо охраняемые природные территории </w:t>
            </w:r>
          </w:p>
        </w:tc>
      </w:tr>
      <w:tr w:rsidR="00E31A25" w:rsidRPr="009929DE" w14:paraId="613849D4" w14:textId="77777777" w:rsidTr="008F6C87">
        <w:trPr>
          <w:trHeight w:val="283"/>
          <w:jc w:val="center"/>
        </w:trPr>
        <w:tc>
          <w:tcPr>
            <w:tcW w:w="2843" w:type="dxa"/>
            <w:shd w:val="clear" w:color="auto" w:fill="auto"/>
            <w:vAlign w:val="center"/>
          </w:tcPr>
          <w:p w14:paraId="359B9034" w14:textId="77777777" w:rsidR="00E31A25" w:rsidRPr="009929DE" w:rsidRDefault="00E31A25"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w:t>
            </w:r>
          </w:p>
        </w:tc>
        <w:tc>
          <w:tcPr>
            <w:tcW w:w="6444" w:type="dxa"/>
            <w:shd w:val="clear" w:color="auto" w:fill="auto"/>
            <w:vAlign w:val="center"/>
          </w:tcPr>
          <w:p w14:paraId="2BF7EC7D" w14:textId="77777777" w:rsidR="00E31A25" w:rsidRPr="009929DE" w:rsidRDefault="00E31A25"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посёлок</w:t>
            </w:r>
          </w:p>
        </w:tc>
      </w:tr>
      <w:tr w:rsidR="002D30BE" w:rsidRPr="009929DE" w14:paraId="77D9F1F6" w14:textId="77777777" w:rsidTr="008F6C87">
        <w:trPr>
          <w:trHeight w:val="283"/>
          <w:jc w:val="center"/>
        </w:trPr>
        <w:tc>
          <w:tcPr>
            <w:tcW w:w="2843" w:type="dxa"/>
            <w:shd w:val="clear" w:color="auto" w:fill="auto"/>
            <w:vAlign w:val="center"/>
          </w:tcPr>
          <w:p w14:paraId="5FCC1A7E"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ПДК</w:t>
            </w:r>
          </w:p>
        </w:tc>
        <w:tc>
          <w:tcPr>
            <w:tcW w:w="6444" w:type="dxa"/>
            <w:shd w:val="clear" w:color="auto" w:fill="auto"/>
            <w:vAlign w:val="center"/>
          </w:tcPr>
          <w:p w14:paraId="34212D77"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предельно допустимая концентрация</w:t>
            </w:r>
          </w:p>
        </w:tc>
      </w:tr>
      <w:tr w:rsidR="002D30BE" w:rsidRPr="009929DE" w14:paraId="35A5E815" w14:textId="77777777" w:rsidTr="008F6C87">
        <w:trPr>
          <w:trHeight w:val="283"/>
          <w:jc w:val="center"/>
        </w:trPr>
        <w:tc>
          <w:tcPr>
            <w:tcW w:w="2843" w:type="dxa"/>
            <w:shd w:val="clear" w:color="auto" w:fill="auto"/>
            <w:vAlign w:val="center"/>
          </w:tcPr>
          <w:p w14:paraId="7F24725C"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ПС</w:t>
            </w:r>
          </w:p>
        </w:tc>
        <w:tc>
          <w:tcPr>
            <w:tcW w:w="6444" w:type="dxa"/>
            <w:shd w:val="clear" w:color="auto" w:fill="auto"/>
            <w:vAlign w:val="center"/>
          </w:tcPr>
          <w:p w14:paraId="34442756"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подстанция (электрическая)</w:t>
            </w:r>
          </w:p>
        </w:tc>
      </w:tr>
      <w:tr w:rsidR="002D30BE" w:rsidRPr="009929DE" w14:paraId="450A2C03" w14:textId="77777777" w:rsidTr="008F6C87">
        <w:trPr>
          <w:trHeight w:val="283"/>
          <w:jc w:val="center"/>
        </w:trPr>
        <w:tc>
          <w:tcPr>
            <w:tcW w:w="2843" w:type="dxa"/>
            <w:shd w:val="clear" w:color="auto" w:fill="auto"/>
            <w:vAlign w:val="center"/>
          </w:tcPr>
          <w:p w14:paraId="38C53F4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w:t>
            </w:r>
          </w:p>
        </w:tc>
        <w:tc>
          <w:tcPr>
            <w:tcW w:w="6444" w:type="dxa"/>
            <w:shd w:val="clear" w:color="auto" w:fill="auto"/>
            <w:vAlign w:val="center"/>
          </w:tcPr>
          <w:p w14:paraId="021A465E"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река</w:t>
            </w:r>
          </w:p>
        </w:tc>
      </w:tr>
      <w:tr w:rsidR="002D30BE" w:rsidRPr="009929DE" w14:paraId="07F33A99" w14:textId="77777777" w:rsidTr="008F6C87">
        <w:trPr>
          <w:trHeight w:val="283"/>
          <w:jc w:val="center"/>
        </w:trPr>
        <w:tc>
          <w:tcPr>
            <w:tcW w:w="2843" w:type="dxa"/>
            <w:shd w:val="clear" w:color="auto" w:fill="auto"/>
            <w:vAlign w:val="center"/>
          </w:tcPr>
          <w:p w14:paraId="32473AD9"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СЗЗ</w:t>
            </w:r>
          </w:p>
        </w:tc>
        <w:tc>
          <w:tcPr>
            <w:tcW w:w="6444" w:type="dxa"/>
            <w:shd w:val="clear" w:color="auto" w:fill="auto"/>
            <w:vAlign w:val="center"/>
          </w:tcPr>
          <w:p w14:paraId="71A95372"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санитарно-защитная зона</w:t>
            </w:r>
          </w:p>
        </w:tc>
      </w:tr>
      <w:tr w:rsidR="002D30BE" w:rsidRPr="009929DE" w14:paraId="0A766537" w14:textId="77777777" w:rsidTr="008F6C87">
        <w:trPr>
          <w:trHeight w:val="283"/>
          <w:jc w:val="center"/>
        </w:trPr>
        <w:tc>
          <w:tcPr>
            <w:tcW w:w="2843" w:type="dxa"/>
            <w:shd w:val="clear" w:color="auto" w:fill="auto"/>
            <w:vAlign w:val="center"/>
          </w:tcPr>
          <w:p w14:paraId="191BAE91"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val="en-US" w:eastAsia="ru-RU"/>
              </w:rPr>
              <w:t>СТП</w:t>
            </w:r>
          </w:p>
        </w:tc>
        <w:tc>
          <w:tcPr>
            <w:tcW w:w="6444" w:type="dxa"/>
            <w:shd w:val="clear" w:color="auto" w:fill="auto"/>
            <w:vAlign w:val="center"/>
          </w:tcPr>
          <w:p w14:paraId="56049FE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схема территориального планирования</w:t>
            </w:r>
          </w:p>
        </w:tc>
      </w:tr>
      <w:tr w:rsidR="002D30BE" w:rsidRPr="009929DE" w14:paraId="7EBA0F94" w14:textId="77777777" w:rsidTr="008F6C87">
        <w:trPr>
          <w:trHeight w:val="283"/>
          <w:jc w:val="center"/>
        </w:trPr>
        <w:tc>
          <w:tcPr>
            <w:tcW w:w="2843" w:type="dxa"/>
            <w:shd w:val="clear" w:color="auto" w:fill="auto"/>
            <w:vAlign w:val="center"/>
          </w:tcPr>
          <w:p w14:paraId="7B15A6B9"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14:paraId="08AA0CCF"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сжиженные углеводородные газы</w:t>
            </w:r>
          </w:p>
        </w:tc>
      </w:tr>
      <w:tr w:rsidR="002D30BE" w:rsidRPr="009929DE" w14:paraId="764E3CEE" w14:textId="77777777" w:rsidTr="008F6C87">
        <w:trPr>
          <w:trHeight w:val="283"/>
          <w:jc w:val="center"/>
        </w:trPr>
        <w:tc>
          <w:tcPr>
            <w:tcW w:w="2843" w:type="dxa"/>
            <w:shd w:val="clear" w:color="auto" w:fill="auto"/>
            <w:vAlign w:val="center"/>
          </w:tcPr>
          <w:p w14:paraId="42F48B5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ТВС</w:t>
            </w:r>
          </w:p>
        </w:tc>
        <w:tc>
          <w:tcPr>
            <w:tcW w:w="6444" w:type="dxa"/>
            <w:shd w:val="clear" w:color="auto" w:fill="auto"/>
            <w:vAlign w:val="center"/>
          </w:tcPr>
          <w:p w14:paraId="3A91614B"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топливно-воздушная смесь</w:t>
            </w:r>
          </w:p>
        </w:tc>
      </w:tr>
      <w:tr w:rsidR="002D30BE" w:rsidRPr="009929DE" w14:paraId="326E213F" w14:textId="77777777" w:rsidTr="008F6C87">
        <w:trPr>
          <w:trHeight w:val="283"/>
          <w:jc w:val="center"/>
        </w:trPr>
        <w:tc>
          <w:tcPr>
            <w:tcW w:w="2843" w:type="dxa"/>
            <w:shd w:val="clear" w:color="auto" w:fill="auto"/>
            <w:vAlign w:val="center"/>
          </w:tcPr>
          <w:p w14:paraId="328469A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ТКО</w:t>
            </w:r>
          </w:p>
        </w:tc>
        <w:tc>
          <w:tcPr>
            <w:tcW w:w="6444" w:type="dxa"/>
            <w:shd w:val="clear" w:color="auto" w:fill="auto"/>
            <w:vAlign w:val="center"/>
          </w:tcPr>
          <w:p w14:paraId="1CD50002"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твёрдые коммунальные отходы</w:t>
            </w:r>
          </w:p>
        </w:tc>
      </w:tr>
      <w:tr w:rsidR="002D30BE" w:rsidRPr="009929DE" w14:paraId="0BCE060A" w14:textId="77777777" w:rsidTr="008F6C87">
        <w:trPr>
          <w:trHeight w:val="283"/>
          <w:jc w:val="center"/>
        </w:trPr>
        <w:tc>
          <w:tcPr>
            <w:tcW w:w="2843" w:type="dxa"/>
            <w:shd w:val="clear" w:color="auto" w:fill="auto"/>
            <w:vAlign w:val="center"/>
          </w:tcPr>
          <w:p w14:paraId="45FE4388"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ТП</w:t>
            </w:r>
          </w:p>
        </w:tc>
        <w:tc>
          <w:tcPr>
            <w:tcW w:w="6444" w:type="dxa"/>
            <w:shd w:val="clear" w:color="auto" w:fill="auto"/>
            <w:vAlign w:val="center"/>
          </w:tcPr>
          <w:p w14:paraId="4671837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трансформаторная подстанция</w:t>
            </w:r>
          </w:p>
        </w:tc>
      </w:tr>
      <w:tr w:rsidR="002D30BE" w:rsidRPr="009929DE" w14:paraId="241EDBED" w14:textId="77777777" w:rsidTr="008F6C87">
        <w:trPr>
          <w:trHeight w:val="283"/>
          <w:jc w:val="center"/>
        </w:trPr>
        <w:tc>
          <w:tcPr>
            <w:tcW w:w="2843" w:type="dxa"/>
            <w:shd w:val="clear" w:color="auto" w:fill="auto"/>
            <w:vAlign w:val="center"/>
          </w:tcPr>
          <w:p w14:paraId="2B0A00A2"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чел.</w:t>
            </w:r>
          </w:p>
        </w:tc>
        <w:tc>
          <w:tcPr>
            <w:tcW w:w="6444" w:type="dxa"/>
            <w:shd w:val="clear" w:color="auto" w:fill="auto"/>
            <w:vAlign w:val="center"/>
          </w:tcPr>
          <w:p w14:paraId="39C70BD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человек</w:t>
            </w:r>
          </w:p>
        </w:tc>
      </w:tr>
      <w:tr w:rsidR="002D30BE" w:rsidRPr="009929DE" w14:paraId="3E03559F" w14:textId="77777777" w:rsidTr="008F6C87">
        <w:trPr>
          <w:trHeight w:val="283"/>
          <w:jc w:val="center"/>
        </w:trPr>
        <w:tc>
          <w:tcPr>
            <w:tcW w:w="2843" w:type="dxa"/>
            <w:shd w:val="clear" w:color="auto" w:fill="auto"/>
            <w:vAlign w:val="center"/>
          </w:tcPr>
          <w:p w14:paraId="4EE7E73E"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ЧС</w:t>
            </w:r>
          </w:p>
        </w:tc>
        <w:tc>
          <w:tcPr>
            <w:tcW w:w="6444" w:type="dxa"/>
            <w:shd w:val="clear" w:color="auto" w:fill="auto"/>
            <w:vAlign w:val="center"/>
          </w:tcPr>
          <w:p w14:paraId="319F0EB0"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чрезвычайная ситуация</w:t>
            </w:r>
          </w:p>
        </w:tc>
      </w:tr>
      <w:bookmarkEnd w:id="14"/>
    </w:tbl>
    <w:p w14:paraId="20F88CE1" w14:textId="77777777" w:rsidR="003A047C" w:rsidRPr="009929DE" w:rsidRDefault="003A047C" w:rsidP="00B334E2">
      <w:pPr>
        <w:pStyle w:val="aa"/>
        <w:tabs>
          <w:tab w:val="left" w:pos="284"/>
          <w:tab w:val="left" w:pos="426"/>
        </w:tabs>
        <w:spacing w:after="0" w:line="360" w:lineRule="auto"/>
        <w:ind w:left="0" w:firstLine="567"/>
        <w:jc w:val="both"/>
        <w:rPr>
          <w:rFonts w:ascii="Times New Roman" w:hAnsi="Times New Roman"/>
          <w:sz w:val="24"/>
          <w:szCs w:val="24"/>
        </w:rPr>
      </w:pPr>
    </w:p>
    <w:p w14:paraId="7A415E97" w14:textId="77777777" w:rsidR="00C13AE6" w:rsidRPr="009929DE" w:rsidRDefault="00C13AE6" w:rsidP="00B334E2">
      <w:pPr>
        <w:pStyle w:val="aa"/>
        <w:tabs>
          <w:tab w:val="left" w:pos="284"/>
          <w:tab w:val="left" w:pos="426"/>
        </w:tabs>
        <w:spacing w:after="0" w:line="360" w:lineRule="auto"/>
        <w:ind w:left="0" w:firstLine="567"/>
        <w:jc w:val="both"/>
        <w:rPr>
          <w:rFonts w:ascii="Times New Roman" w:hAnsi="Times New Roman"/>
          <w:sz w:val="24"/>
          <w:szCs w:val="24"/>
        </w:rPr>
      </w:pPr>
    </w:p>
    <w:p w14:paraId="38D6B24E" w14:textId="77777777" w:rsidR="008E2263" w:rsidRPr="009929DE" w:rsidRDefault="008E2263" w:rsidP="00B334E2">
      <w:pPr>
        <w:pStyle w:val="aa"/>
        <w:tabs>
          <w:tab w:val="left" w:pos="284"/>
          <w:tab w:val="left" w:pos="426"/>
        </w:tabs>
        <w:spacing w:after="0" w:line="360" w:lineRule="auto"/>
        <w:ind w:left="0" w:firstLine="567"/>
        <w:jc w:val="both"/>
        <w:rPr>
          <w:rFonts w:ascii="Times New Roman" w:hAnsi="Times New Roman"/>
          <w:sz w:val="24"/>
          <w:szCs w:val="24"/>
        </w:rPr>
      </w:pPr>
    </w:p>
    <w:p w14:paraId="1F832019" w14:textId="77777777" w:rsidR="00A819F1" w:rsidRPr="009929DE" w:rsidRDefault="00A819F1" w:rsidP="00B334E2">
      <w:pPr>
        <w:pStyle w:val="aa"/>
        <w:tabs>
          <w:tab w:val="left" w:pos="284"/>
          <w:tab w:val="left" w:pos="426"/>
        </w:tabs>
        <w:spacing w:after="0" w:line="360" w:lineRule="auto"/>
        <w:ind w:left="0" w:firstLine="567"/>
        <w:jc w:val="both"/>
        <w:rPr>
          <w:rFonts w:ascii="Times New Roman" w:hAnsi="Times New Roman"/>
          <w:sz w:val="24"/>
          <w:szCs w:val="24"/>
        </w:rPr>
      </w:pPr>
    </w:p>
    <w:p w14:paraId="047316AF" w14:textId="77777777" w:rsidR="00487979" w:rsidRPr="009929DE" w:rsidRDefault="00487979" w:rsidP="00B334E2">
      <w:pPr>
        <w:pStyle w:val="aa"/>
        <w:tabs>
          <w:tab w:val="left" w:pos="284"/>
          <w:tab w:val="left" w:pos="426"/>
        </w:tabs>
        <w:spacing w:after="0" w:line="360" w:lineRule="auto"/>
        <w:ind w:left="0" w:firstLine="567"/>
        <w:jc w:val="both"/>
        <w:rPr>
          <w:rFonts w:ascii="Times New Roman" w:hAnsi="Times New Roman"/>
          <w:sz w:val="24"/>
          <w:szCs w:val="24"/>
        </w:rPr>
      </w:pPr>
    </w:p>
    <w:p w14:paraId="4E39E282" w14:textId="77777777" w:rsidR="00487979" w:rsidRPr="009929DE" w:rsidRDefault="00487979" w:rsidP="00B334E2">
      <w:pPr>
        <w:pStyle w:val="aa"/>
        <w:tabs>
          <w:tab w:val="left" w:pos="284"/>
          <w:tab w:val="left" w:pos="426"/>
        </w:tabs>
        <w:spacing w:after="0" w:line="360" w:lineRule="auto"/>
        <w:ind w:left="0" w:firstLine="567"/>
        <w:jc w:val="both"/>
        <w:rPr>
          <w:rFonts w:ascii="Times New Roman" w:hAnsi="Times New Roman"/>
          <w:sz w:val="24"/>
          <w:szCs w:val="24"/>
        </w:rPr>
      </w:pPr>
    </w:p>
    <w:p w14:paraId="1DB37224" w14:textId="77777777"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082E8B8D" w14:textId="70A69693"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41EB8BC0" w14:textId="77777777" w:rsidR="00C17C69" w:rsidRPr="009929DE" w:rsidRDefault="00C17C69" w:rsidP="00B334E2">
      <w:pPr>
        <w:pStyle w:val="aa"/>
        <w:tabs>
          <w:tab w:val="left" w:pos="284"/>
          <w:tab w:val="left" w:pos="426"/>
        </w:tabs>
        <w:spacing w:after="0" w:line="360" w:lineRule="auto"/>
        <w:ind w:left="0" w:firstLine="567"/>
        <w:jc w:val="both"/>
        <w:rPr>
          <w:rFonts w:ascii="Times New Roman" w:hAnsi="Times New Roman"/>
          <w:sz w:val="24"/>
          <w:szCs w:val="24"/>
        </w:rPr>
      </w:pPr>
    </w:p>
    <w:p w14:paraId="7CAC43BC" w14:textId="77777777"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77AF873E" w14:textId="77777777" w:rsidR="00B757CF" w:rsidRPr="009929DE" w:rsidRDefault="00B757CF" w:rsidP="001E1B96">
      <w:pPr>
        <w:pStyle w:val="2"/>
        <w:numPr>
          <w:ilvl w:val="1"/>
          <w:numId w:val="52"/>
        </w:numPr>
        <w:tabs>
          <w:tab w:val="clear" w:pos="794"/>
          <w:tab w:val="num" w:pos="993"/>
        </w:tabs>
        <w:ind w:left="993" w:hanging="633"/>
        <w:jc w:val="both"/>
        <w:rPr>
          <w:b/>
        </w:rPr>
      </w:pPr>
      <w:bookmarkStart w:id="15" w:name="_Toc199242631"/>
      <w:r w:rsidRPr="009929DE">
        <w:rPr>
          <w:b/>
        </w:rPr>
        <w:lastRenderedPageBreak/>
        <w:t>Состав генерального плана</w:t>
      </w:r>
      <w:bookmarkEnd w:id="15"/>
    </w:p>
    <w:p w14:paraId="23E450C8" w14:textId="77777777" w:rsidR="00B757CF" w:rsidRPr="009929DE" w:rsidRDefault="00B757CF" w:rsidP="00B334E2">
      <w:pPr>
        <w:pStyle w:val="aa"/>
        <w:tabs>
          <w:tab w:val="left" w:pos="284"/>
          <w:tab w:val="left" w:pos="426"/>
        </w:tabs>
        <w:spacing w:after="0" w:line="360" w:lineRule="auto"/>
        <w:ind w:left="0" w:firstLine="567"/>
        <w:jc w:val="both"/>
        <w:rPr>
          <w:rFonts w:ascii="Times New Roman" w:hAnsi="Times New Roman"/>
          <w:sz w:val="24"/>
          <w:szCs w:val="24"/>
        </w:rPr>
      </w:pPr>
    </w:p>
    <w:tbl>
      <w:tblPr>
        <w:tblW w:w="48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6660"/>
        <w:gridCol w:w="1699"/>
        <w:gridCol w:w="1062"/>
      </w:tblGrid>
      <w:tr w:rsidR="00323239" w:rsidRPr="00323239" w14:paraId="2D2289C8" w14:textId="77777777" w:rsidTr="00323239">
        <w:trPr>
          <w:cantSplit/>
          <w:trHeight w:val="57"/>
          <w:tblHeader/>
          <w:jc w:val="center"/>
        </w:trPr>
        <w:tc>
          <w:tcPr>
            <w:tcW w:w="360" w:type="pct"/>
            <w:tcBorders>
              <w:top w:val="single" w:sz="4" w:space="0" w:color="auto"/>
              <w:left w:val="single" w:sz="4" w:space="0" w:color="auto"/>
              <w:bottom w:val="single" w:sz="4" w:space="0" w:color="auto"/>
              <w:right w:val="single" w:sz="4" w:space="0" w:color="auto"/>
            </w:tcBorders>
            <w:vAlign w:val="center"/>
            <w:hideMark/>
          </w:tcPr>
          <w:p w14:paraId="2DD656F5"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bookmarkStart w:id="16" w:name="_Hlk487958839"/>
            <w:r w:rsidRPr="00323239">
              <w:rPr>
                <w:rFonts w:ascii="Times New Roman" w:eastAsia="Times New Roman" w:hAnsi="Times New Roman"/>
                <w:snapToGrid w:val="0"/>
                <w:sz w:val="24"/>
                <w:szCs w:val="24"/>
                <w:lang w:eastAsia="ru-RU"/>
              </w:rPr>
              <w:t>№ п/п</w:t>
            </w:r>
          </w:p>
        </w:tc>
        <w:tc>
          <w:tcPr>
            <w:tcW w:w="3280" w:type="pct"/>
            <w:tcBorders>
              <w:top w:val="single" w:sz="4" w:space="0" w:color="auto"/>
              <w:left w:val="single" w:sz="4" w:space="0" w:color="auto"/>
              <w:bottom w:val="single" w:sz="4" w:space="0" w:color="auto"/>
              <w:right w:val="single" w:sz="4" w:space="0" w:color="auto"/>
            </w:tcBorders>
            <w:vAlign w:val="center"/>
            <w:hideMark/>
          </w:tcPr>
          <w:p w14:paraId="12D2B2BF"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Наименование</w:t>
            </w:r>
          </w:p>
        </w:tc>
        <w:tc>
          <w:tcPr>
            <w:tcW w:w="837" w:type="pct"/>
            <w:tcBorders>
              <w:top w:val="single" w:sz="4" w:space="0" w:color="auto"/>
              <w:left w:val="single" w:sz="4" w:space="0" w:color="auto"/>
              <w:bottom w:val="single" w:sz="4" w:space="0" w:color="auto"/>
              <w:right w:val="single" w:sz="4" w:space="0" w:color="auto"/>
            </w:tcBorders>
            <w:vAlign w:val="center"/>
            <w:hideMark/>
          </w:tcPr>
          <w:p w14:paraId="382016A3"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Масштаб</w:t>
            </w:r>
          </w:p>
        </w:tc>
        <w:tc>
          <w:tcPr>
            <w:tcW w:w="523" w:type="pct"/>
            <w:tcBorders>
              <w:top w:val="single" w:sz="4" w:space="0" w:color="auto"/>
              <w:left w:val="single" w:sz="4" w:space="0" w:color="auto"/>
              <w:bottom w:val="single" w:sz="4" w:space="0" w:color="auto"/>
              <w:right w:val="single" w:sz="4" w:space="0" w:color="auto"/>
            </w:tcBorders>
            <w:vAlign w:val="center"/>
            <w:hideMark/>
          </w:tcPr>
          <w:p w14:paraId="42114F78"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Марка</w:t>
            </w:r>
          </w:p>
        </w:tc>
      </w:tr>
      <w:tr w:rsidR="00323239" w:rsidRPr="00323239" w14:paraId="7B70110E"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10C99AC" w14:textId="77777777" w:rsidR="00323239" w:rsidRPr="00323239" w:rsidRDefault="00323239" w:rsidP="00323239">
            <w:pPr>
              <w:spacing w:after="0" w:line="240" w:lineRule="auto"/>
              <w:jc w:val="center"/>
              <w:rPr>
                <w:rFonts w:ascii="Times New Roman" w:eastAsia="Times New Roman" w:hAnsi="Times New Roman"/>
                <w:b/>
                <w:snapToGrid w:val="0"/>
                <w:sz w:val="24"/>
                <w:szCs w:val="24"/>
                <w:lang w:eastAsia="ru-RU"/>
              </w:rPr>
            </w:pPr>
            <w:r w:rsidRPr="00323239">
              <w:rPr>
                <w:rFonts w:ascii="Times New Roman" w:eastAsia="Times New Roman" w:hAnsi="Times New Roman"/>
                <w:b/>
                <w:snapToGrid w:val="0"/>
                <w:sz w:val="24"/>
                <w:szCs w:val="24"/>
                <w:lang w:eastAsia="ru-RU"/>
              </w:rPr>
              <w:t>Текстовые материалы</w:t>
            </w:r>
          </w:p>
        </w:tc>
      </w:tr>
      <w:tr w:rsidR="00323239" w:rsidRPr="00323239" w14:paraId="02127F88"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154B416C" w14:textId="77777777" w:rsidR="00323239" w:rsidRPr="00323239" w:rsidRDefault="00323239" w:rsidP="00323239">
            <w:pPr>
              <w:numPr>
                <w:ilvl w:val="0"/>
                <w:numId w:val="80"/>
              </w:numPr>
              <w:spacing w:after="0" w:line="240" w:lineRule="auto"/>
              <w:jc w:val="center"/>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3197F1D" w14:textId="77777777" w:rsidR="00323239" w:rsidRPr="00323239" w:rsidRDefault="00323239" w:rsidP="00323239">
            <w:pPr>
              <w:spacing w:after="0" w:line="240" w:lineRule="auto"/>
              <w:ind w:left="33"/>
              <w:jc w:val="both"/>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 xml:space="preserve">Том </w:t>
            </w:r>
            <w:r w:rsidRPr="00323239">
              <w:rPr>
                <w:rFonts w:ascii="Times New Roman" w:eastAsia="Times New Roman" w:hAnsi="Times New Roman"/>
                <w:snapToGrid w:val="0"/>
                <w:sz w:val="24"/>
                <w:szCs w:val="24"/>
                <w:lang w:val="en-US" w:eastAsia="ru-RU"/>
              </w:rPr>
              <w:t>I</w:t>
            </w:r>
            <w:r w:rsidRPr="00323239">
              <w:rPr>
                <w:rFonts w:ascii="Times New Roman" w:eastAsia="Times New Roman" w:hAnsi="Times New Roman"/>
                <w:snapToGrid w:val="0"/>
                <w:sz w:val="24"/>
                <w:szCs w:val="24"/>
                <w:lang w:eastAsia="ru-RU"/>
              </w:rPr>
              <w:t xml:space="preserve">. Положение о территориальном планировании </w:t>
            </w:r>
          </w:p>
        </w:tc>
        <w:tc>
          <w:tcPr>
            <w:tcW w:w="837" w:type="pct"/>
            <w:tcBorders>
              <w:top w:val="single" w:sz="4" w:space="0" w:color="auto"/>
              <w:left w:val="single" w:sz="4" w:space="0" w:color="auto"/>
              <w:bottom w:val="single" w:sz="4" w:space="0" w:color="auto"/>
              <w:right w:val="single" w:sz="4" w:space="0" w:color="auto"/>
            </w:tcBorders>
            <w:vAlign w:val="center"/>
            <w:hideMark/>
          </w:tcPr>
          <w:p w14:paraId="042E3BD4"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14:paraId="7CB9E1A5"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r>
      <w:tr w:rsidR="00323239" w:rsidRPr="00323239" w14:paraId="5E5F6E74"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1AB32DB2" w14:textId="77777777" w:rsidR="00323239" w:rsidRPr="00323239" w:rsidRDefault="00323239" w:rsidP="00323239">
            <w:pPr>
              <w:numPr>
                <w:ilvl w:val="0"/>
                <w:numId w:val="80"/>
              </w:numPr>
              <w:spacing w:after="0" w:line="240" w:lineRule="auto"/>
              <w:jc w:val="center"/>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66ECBC5D" w14:textId="77777777" w:rsidR="00323239" w:rsidRPr="00323239" w:rsidRDefault="00323239" w:rsidP="00323239">
            <w:pPr>
              <w:spacing w:after="0" w:line="240" w:lineRule="auto"/>
              <w:ind w:left="33"/>
              <w:jc w:val="both"/>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 xml:space="preserve">Том </w:t>
            </w:r>
            <w:r w:rsidRPr="00323239">
              <w:rPr>
                <w:rFonts w:ascii="Times New Roman" w:eastAsia="Times New Roman" w:hAnsi="Times New Roman"/>
                <w:snapToGrid w:val="0"/>
                <w:sz w:val="24"/>
                <w:szCs w:val="24"/>
                <w:lang w:val="en-US" w:eastAsia="ru-RU"/>
              </w:rPr>
              <w:t>II</w:t>
            </w:r>
            <w:r w:rsidRPr="00323239">
              <w:rPr>
                <w:rFonts w:ascii="Times New Roman" w:eastAsia="Times New Roman" w:hAnsi="Times New Roman"/>
                <w:snapToGrid w:val="0"/>
                <w:sz w:val="24"/>
                <w:szCs w:val="24"/>
                <w:lang w:eastAsia="ru-RU"/>
              </w:rPr>
              <w:t>. Материалы по обоснованию генерального плана</w:t>
            </w:r>
          </w:p>
        </w:tc>
        <w:tc>
          <w:tcPr>
            <w:tcW w:w="837" w:type="pct"/>
            <w:tcBorders>
              <w:top w:val="single" w:sz="4" w:space="0" w:color="auto"/>
              <w:left w:val="single" w:sz="4" w:space="0" w:color="auto"/>
              <w:bottom w:val="single" w:sz="4" w:space="0" w:color="auto"/>
              <w:right w:val="single" w:sz="4" w:space="0" w:color="auto"/>
            </w:tcBorders>
            <w:vAlign w:val="center"/>
            <w:hideMark/>
          </w:tcPr>
          <w:p w14:paraId="23031D32"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14:paraId="4983BFBC"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r>
      <w:tr w:rsidR="00323239" w:rsidRPr="00323239" w14:paraId="15014E98"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E1D4C35" w14:textId="77777777" w:rsidR="00323239" w:rsidRPr="00323239" w:rsidRDefault="00323239" w:rsidP="00323239">
            <w:pPr>
              <w:spacing w:after="0" w:line="240" w:lineRule="auto"/>
              <w:ind w:left="34"/>
              <w:jc w:val="center"/>
              <w:rPr>
                <w:rFonts w:ascii="Times New Roman" w:eastAsia="Times New Roman" w:hAnsi="Times New Roman"/>
                <w:b/>
                <w:snapToGrid w:val="0"/>
                <w:sz w:val="24"/>
                <w:szCs w:val="24"/>
                <w:lang w:eastAsia="ru-RU"/>
              </w:rPr>
            </w:pPr>
            <w:r w:rsidRPr="00323239">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323239" w:rsidRPr="00323239" w14:paraId="1219D743"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6E30DFAD"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6401F478"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планируемого размещения объектов </w:t>
            </w:r>
          </w:p>
          <w:p w14:paraId="3A0C8CEA"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местного значения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0E86C760" w14:textId="02860107"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639B6399"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B48C77C"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ГП-1</w:t>
            </w:r>
          </w:p>
        </w:tc>
      </w:tr>
      <w:tr w:rsidR="00323239" w:rsidRPr="00323239" w14:paraId="5B90337B"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0463D872"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5733C40" w14:textId="05104CF6"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границы </w:t>
            </w:r>
            <w:r w:rsidRPr="009929DE">
              <w:rPr>
                <w:rFonts w:ascii="Times New Roman" w:eastAsia="Times New Roman" w:hAnsi="Times New Roman"/>
                <w:sz w:val="24"/>
                <w:szCs w:val="24"/>
                <w:lang w:eastAsia="ru-RU"/>
              </w:rPr>
              <w:t>населённых</w:t>
            </w:r>
            <w:r w:rsidRPr="00323239">
              <w:rPr>
                <w:rFonts w:ascii="Times New Roman" w:eastAsia="Times New Roman" w:hAnsi="Times New Roman"/>
                <w:sz w:val="24"/>
                <w:szCs w:val="24"/>
                <w:lang w:eastAsia="ru-RU"/>
              </w:rPr>
              <w:t xml:space="preserve"> пунктов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3B7A3F7D" w14:textId="2E14FE00" w:rsidR="00954C77"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w:t>
            </w:r>
            <w:r w:rsidR="00323239" w:rsidRPr="00323239">
              <w:rPr>
                <w:rFonts w:ascii="Times New Roman" w:eastAsia="Times New Roman" w:hAnsi="Times New Roman"/>
                <w:sz w:val="24"/>
                <w:szCs w:val="24"/>
                <w:lang w:val="en-US" w:eastAsia="ru-RU"/>
              </w:rPr>
              <w:t>0000</w:t>
            </w:r>
            <w:r w:rsidR="00323239" w:rsidRPr="00323239">
              <w:rPr>
                <w:rFonts w:ascii="Times New Roman" w:eastAsia="Times New Roman" w:hAnsi="Times New Roman"/>
                <w:sz w:val="24"/>
                <w:szCs w:val="24"/>
                <w:lang w:eastAsia="ru-RU"/>
              </w:rPr>
              <w:t xml:space="preserve">, </w:t>
            </w:r>
          </w:p>
          <w:p w14:paraId="30DB0485" w14:textId="432A601F" w:rsidR="00323239" w:rsidRPr="00323239" w:rsidRDefault="00954C77" w:rsidP="00323239">
            <w:pPr>
              <w:spacing w:after="0" w:line="240" w:lineRule="auto"/>
              <w:ind w:left="62"/>
              <w:jc w:val="center"/>
              <w:rPr>
                <w:rFonts w:ascii="Times New Roman" w:eastAsia="Times New Roman" w:hAnsi="Times New Roman"/>
                <w:snapToGrid w:val="0"/>
                <w:sz w:val="24"/>
                <w:szCs w:val="24"/>
                <w:lang w:val="en-US"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w:t>
            </w:r>
            <w:r w:rsidR="00323239" w:rsidRPr="00323239">
              <w:rPr>
                <w:rFonts w:ascii="Times New Roman" w:eastAsia="Times New Roman" w:hAnsi="Times New Roman"/>
                <w:sz w:val="24"/>
                <w:szCs w:val="24"/>
                <w:lang w:val="en-US" w:eastAsia="ru-RU"/>
              </w:rPr>
              <w:t>10000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D492EAB"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ГП-2</w:t>
            </w:r>
          </w:p>
        </w:tc>
      </w:tr>
      <w:tr w:rsidR="00323239" w:rsidRPr="00323239" w14:paraId="52F236B2"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4613DBF6"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2EA43E3"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Карта функциональных зон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703B14EF" w14:textId="09ED720D"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259EFAE1"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F0B636D"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ГП-3</w:t>
            </w:r>
          </w:p>
        </w:tc>
      </w:tr>
      <w:tr w:rsidR="00323239" w:rsidRPr="00323239" w14:paraId="13952D17"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1292C4C" w14:textId="77777777" w:rsidR="00323239" w:rsidRPr="00323239" w:rsidRDefault="00323239" w:rsidP="00323239">
            <w:pPr>
              <w:spacing w:after="0" w:line="240" w:lineRule="auto"/>
              <w:jc w:val="center"/>
              <w:rPr>
                <w:rFonts w:ascii="Times New Roman" w:eastAsia="Times New Roman" w:hAnsi="Times New Roman"/>
                <w:b/>
                <w:sz w:val="24"/>
                <w:szCs w:val="24"/>
                <w:lang w:eastAsia="ru-RU"/>
              </w:rPr>
            </w:pPr>
            <w:r w:rsidRPr="00323239">
              <w:rPr>
                <w:rFonts w:ascii="Times New Roman" w:eastAsia="Times New Roman" w:hAnsi="Times New Roman"/>
                <w:b/>
                <w:snapToGrid w:val="0"/>
                <w:sz w:val="24"/>
                <w:szCs w:val="24"/>
                <w:lang w:eastAsia="ru-RU"/>
              </w:rPr>
              <w:t xml:space="preserve">Графические материалы. </w:t>
            </w:r>
            <w:r w:rsidRPr="00323239">
              <w:rPr>
                <w:rFonts w:ascii="Times New Roman" w:eastAsia="Times New Roman" w:hAnsi="Times New Roman"/>
                <w:b/>
                <w:sz w:val="24"/>
                <w:szCs w:val="24"/>
                <w:lang w:eastAsia="ru-RU"/>
              </w:rPr>
              <w:t>Материалы по обоснованию</w:t>
            </w:r>
          </w:p>
        </w:tc>
      </w:tr>
      <w:tr w:rsidR="00323239" w:rsidRPr="00323239" w14:paraId="29F378E9"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5CEF77C9"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tcPr>
          <w:p w14:paraId="69D34F35" w14:textId="77777777" w:rsidR="00323239" w:rsidRPr="00323239" w:rsidRDefault="00323239" w:rsidP="00323239">
            <w:pPr>
              <w:spacing w:after="0" w:line="240" w:lineRule="auto"/>
              <w:ind w:left="33"/>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Карта границы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6A928163" w14:textId="4C0E8117"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tc>
        <w:tc>
          <w:tcPr>
            <w:tcW w:w="523" w:type="pct"/>
            <w:tcBorders>
              <w:top w:val="single" w:sz="4" w:space="0" w:color="auto"/>
              <w:left w:val="single" w:sz="4" w:space="0" w:color="auto"/>
              <w:bottom w:val="single" w:sz="4" w:space="0" w:color="auto"/>
              <w:right w:val="single" w:sz="4" w:space="0" w:color="auto"/>
            </w:tcBorders>
            <w:vAlign w:val="center"/>
          </w:tcPr>
          <w:p w14:paraId="117AAAB4"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ГП-4</w:t>
            </w:r>
          </w:p>
        </w:tc>
      </w:tr>
      <w:tr w:rsidR="00323239" w:rsidRPr="00323239" w14:paraId="37F422AF"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7C723AFD"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454DEC87" w14:textId="77777777" w:rsidR="00323239" w:rsidRPr="00323239" w:rsidRDefault="00323239" w:rsidP="00323239">
            <w:pPr>
              <w:spacing w:after="0" w:line="240" w:lineRule="auto"/>
              <w:ind w:left="33"/>
              <w:jc w:val="both"/>
              <w:rPr>
                <w:rFonts w:ascii="Times New Roman" w:hAnsi="Times New Roman"/>
                <w:sz w:val="24"/>
                <w:szCs w:val="24"/>
              </w:rPr>
            </w:pPr>
            <w:r w:rsidRPr="00323239">
              <w:rPr>
                <w:rFonts w:ascii="Times New Roman" w:hAnsi="Times New Roman"/>
                <w:sz w:val="24"/>
                <w:szCs w:val="24"/>
              </w:rPr>
              <w:t>Карта местоположения существующих и строящихся</w:t>
            </w:r>
          </w:p>
          <w:p w14:paraId="5977D12E"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hAnsi="Times New Roman"/>
                <w:sz w:val="24"/>
                <w:szCs w:val="24"/>
              </w:rPr>
              <w:t xml:space="preserve">объектов </w:t>
            </w:r>
            <w:r w:rsidRPr="00323239">
              <w:rPr>
                <w:rFonts w:ascii="Times New Roman" w:eastAsia="Times New Roman" w:hAnsi="Times New Roman"/>
                <w:sz w:val="24"/>
                <w:szCs w:val="24"/>
                <w:lang w:eastAsia="ru-RU"/>
              </w:rPr>
              <w:t>местного значения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64A0BF41" w14:textId="029CC909"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05D60FE3"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val="en-US"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002C20D4"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ГП-5</w:t>
            </w:r>
          </w:p>
        </w:tc>
      </w:tr>
      <w:tr w:rsidR="00323239" w:rsidRPr="00323239" w14:paraId="73B04845"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2BE359DC"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4BFB1D52"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Карта транспортной и инженерной инфраструктуры муниципального образования Озероучумский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5D78D4C1"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7F86DBEE"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ГП-6</w:t>
            </w:r>
          </w:p>
        </w:tc>
      </w:tr>
      <w:tr w:rsidR="00323239" w:rsidRPr="00323239" w14:paraId="6C708525"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4CD1875C"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tcPr>
          <w:p w14:paraId="1D42BDD9"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зон с особыми условиями использования, территорий, карта территорий, подверженных риску возникновения чрезвычайных ситуаций </w:t>
            </w:r>
          </w:p>
        </w:tc>
        <w:tc>
          <w:tcPr>
            <w:tcW w:w="837" w:type="pct"/>
            <w:tcBorders>
              <w:top w:val="single" w:sz="4" w:space="0" w:color="auto"/>
              <w:left w:val="single" w:sz="4" w:space="0" w:color="auto"/>
              <w:bottom w:val="single" w:sz="4" w:space="0" w:color="auto"/>
              <w:right w:val="single" w:sz="4" w:space="0" w:color="auto"/>
            </w:tcBorders>
            <w:vAlign w:val="center"/>
          </w:tcPr>
          <w:p w14:paraId="2479F71D" w14:textId="118BBCF4"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7609DFBC" w14:textId="77777777" w:rsidR="00323239" w:rsidRPr="00323239" w:rsidRDefault="00323239" w:rsidP="00323239">
            <w:pPr>
              <w:spacing w:after="0" w:line="240" w:lineRule="auto"/>
              <w:ind w:left="62"/>
              <w:jc w:val="center"/>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tcPr>
          <w:p w14:paraId="73D92515"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ГП-7</w:t>
            </w:r>
          </w:p>
        </w:tc>
      </w:tr>
      <w:bookmarkEnd w:id="16"/>
    </w:tbl>
    <w:p w14:paraId="7566C0C2" w14:textId="77777777" w:rsidR="00B757CF" w:rsidRPr="009929DE" w:rsidRDefault="00B757CF" w:rsidP="00B334E2">
      <w:pPr>
        <w:pStyle w:val="aa"/>
        <w:tabs>
          <w:tab w:val="left" w:pos="284"/>
          <w:tab w:val="left" w:pos="426"/>
        </w:tabs>
        <w:spacing w:after="0" w:line="360" w:lineRule="auto"/>
        <w:ind w:left="0"/>
        <w:jc w:val="center"/>
        <w:rPr>
          <w:rFonts w:ascii="Times New Roman" w:hAnsi="Times New Roman"/>
          <w:sz w:val="24"/>
          <w:szCs w:val="24"/>
        </w:rPr>
      </w:pPr>
    </w:p>
    <w:p w14:paraId="01FDC798" w14:textId="77777777" w:rsidR="00AE5E12" w:rsidRPr="009929DE" w:rsidRDefault="00AE5E12" w:rsidP="00B334E2">
      <w:pPr>
        <w:pStyle w:val="aa"/>
        <w:tabs>
          <w:tab w:val="left" w:pos="284"/>
          <w:tab w:val="left" w:pos="426"/>
        </w:tabs>
        <w:spacing w:after="0" w:line="360" w:lineRule="auto"/>
        <w:ind w:left="0"/>
        <w:jc w:val="center"/>
        <w:rPr>
          <w:rFonts w:ascii="Times New Roman" w:hAnsi="Times New Roman"/>
          <w:sz w:val="24"/>
          <w:szCs w:val="24"/>
        </w:rPr>
      </w:pPr>
    </w:p>
    <w:p w14:paraId="7D6037F1"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49CB868C"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5069E94D"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28BEE6C"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B98D31D"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72EED4FF"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D904F32"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40782FBE"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02FFBCE5"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6383351F"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14C4931C" w14:textId="77777777" w:rsidR="00323239"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32986239" w14:textId="77777777" w:rsidR="003664D5" w:rsidRPr="009929DE" w:rsidRDefault="003664D5" w:rsidP="00B334E2">
      <w:pPr>
        <w:pStyle w:val="aa"/>
        <w:tabs>
          <w:tab w:val="left" w:pos="284"/>
          <w:tab w:val="left" w:pos="426"/>
        </w:tabs>
        <w:spacing w:after="0" w:line="360" w:lineRule="auto"/>
        <w:ind w:left="0"/>
        <w:jc w:val="center"/>
        <w:rPr>
          <w:rFonts w:ascii="Times New Roman" w:hAnsi="Times New Roman"/>
          <w:sz w:val="24"/>
          <w:szCs w:val="24"/>
        </w:rPr>
      </w:pPr>
    </w:p>
    <w:p w14:paraId="6A7E4DA5"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105C1001" w14:textId="5FF43077" w:rsidR="000F0095" w:rsidRPr="009929DE" w:rsidRDefault="000F0095" w:rsidP="001E1B96">
      <w:pPr>
        <w:pStyle w:val="2"/>
        <w:numPr>
          <w:ilvl w:val="1"/>
          <w:numId w:val="52"/>
        </w:numPr>
        <w:tabs>
          <w:tab w:val="clear" w:pos="794"/>
          <w:tab w:val="num" w:pos="993"/>
        </w:tabs>
        <w:ind w:left="993" w:hanging="633"/>
        <w:jc w:val="both"/>
        <w:rPr>
          <w:b/>
        </w:rPr>
      </w:pPr>
      <w:bookmarkStart w:id="17" w:name="_Toc199242632"/>
      <w:bookmarkStart w:id="18" w:name="_Toc337124320"/>
      <w:bookmarkStart w:id="19" w:name="_Toc337125105"/>
      <w:bookmarkStart w:id="20" w:name="_Toc340212786"/>
      <w:bookmarkStart w:id="21" w:name="_Toc342835897"/>
      <w:bookmarkStart w:id="22" w:name="_Toc345316135"/>
      <w:bookmarkStart w:id="23" w:name="_Toc345510084"/>
      <w:bookmarkStart w:id="24" w:name="_Toc373678830"/>
      <w:bookmarkStart w:id="25" w:name="_Toc391717327"/>
      <w:bookmarkStart w:id="26" w:name="_Toc397187957"/>
      <w:bookmarkStart w:id="27" w:name="_Toc397241465"/>
      <w:bookmarkStart w:id="28" w:name="_Toc402346713"/>
      <w:bookmarkStart w:id="29" w:name="_Toc403824879"/>
      <w:bookmarkStart w:id="30" w:name="_Toc404432587"/>
      <w:bookmarkStart w:id="31" w:name="_Toc419370683"/>
      <w:bookmarkStart w:id="32" w:name="_Toc419973651"/>
      <w:bookmarkStart w:id="33" w:name="_Toc442008382"/>
      <w:bookmarkStart w:id="34" w:name="_Toc442523023"/>
      <w:bookmarkStart w:id="35" w:name="_Toc442523281"/>
      <w:r w:rsidRPr="009929DE">
        <w:rPr>
          <w:b/>
        </w:rPr>
        <w:lastRenderedPageBreak/>
        <w:t>Введение</w:t>
      </w:r>
      <w:bookmarkEnd w:id="17"/>
    </w:p>
    <w:p w14:paraId="36DEA724" w14:textId="77777777" w:rsidR="000F0095" w:rsidRPr="009929DE" w:rsidRDefault="000F0095" w:rsidP="000F0095">
      <w:pPr>
        <w:spacing w:after="0" w:line="240" w:lineRule="auto"/>
        <w:rPr>
          <w:sz w:val="28"/>
          <w:szCs w:val="28"/>
          <w:lang w:eastAsia="ru-RU"/>
        </w:rPr>
      </w:pPr>
    </w:p>
    <w:p w14:paraId="16BEF370" w14:textId="57466A3B"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Внесение изменений в Генеральный план </w:t>
      </w:r>
      <w:r w:rsidR="00822EBA" w:rsidRPr="009929DE">
        <w:rPr>
          <w:rFonts w:ascii="Times New Roman" w:hAnsi="Times New Roman"/>
          <w:sz w:val="28"/>
          <w:szCs w:val="28"/>
        </w:rPr>
        <w:t>МО «Озероучумский сельсовет» Ужурского района Красноярского края</w:t>
      </w:r>
      <w:r w:rsidRPr="009929DE">
        <w:rPr>
          <w:rFonts w:ascii="Times New Roman" w:hAnsi="Times New Roman"/>
          <w:sz w:val="28"/>
          <w:szCs w:val="28"/>
        </w:rPr>
        <w:t xml:space="preserve"> (далее – </w:t>
      </w:r>
      <w:r w:rsidR="0077443C" w:rsidRPr="009929DE">
        <w:rPr>
          <w:rFonts w:ascii="Times New Roman" w:hAnsi="Times New Roman"/>
          <w:sz w:val="28"/>
          <w:szCs w:val="28"/>
        </w:rPr>
        <w:t>МО «</w:t>
      </w:r>
      <w:r w:rsidR="00822EBA" w:rsidRPr="009929DE">
        <w:rPr>
          <w:rFonts w:ascii="Times New Roman" w:hAnsi="Times New Roman"/>
          <w:sz w:val="28"/>
          <w:szCs w:val="28"/>
        </w:rPr>
        <w:t>Озероучумский сельсовет</w:t>
      </w:r>
      <w:r w:rsidR="0077443C" w:rsidRPr="009929DE">
        <w:rPr>
          <w:rFonts w:ascii="Times New Roman" w:hAnsi="Times New Roman"/>
          <w:sz w:val="28"/>
          <w:szCs w:val="28"/>
        </w:rPr>
        <w:t>»</w:t>
      </w:r>
      <w:r w:rsidRPr="009929DE">
        <w:rPr>
          <w:rFonts w:ascii="Times New Roman" w:hAnsi="Times New Roman"/>
          <w:sz w:val="28"/>
          <w:szCs w:val="28"/>
        </w:rPr>
        <w:t xml:space="preserve">) выполняется с целью </w:t>
      </w:r>
      <w:r w:rsidR="00A344C8" w:rsidRPr="009929DE">
        <w:rPr>
          <w:rFonts w:ascii="Times New Roman" w:hAnsi="Times New Roman"/>
          <w:sz w:val="28"/>
          <w:szCs w:val="28"/>
        </w:rPr>
        <w:t xml:space="preserve">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w:t>
      </w:r>
      <w:r w:rsidR="00851BED" w:rsidRPr="009929DE">
        <w:rPr>
          <w:rFonts w:ascii="Times New Roman" w:hAnsi="Times New Roman"/>
          <w:sz w:val="28"/>
          <w:szCs w:val="28"/>
        </w:rPr>
        <w:t>МО «</w:t>
      </w:r>
      <w:r w:rsidR="00822EBA" w:rsidRPr="009929DE">
        <w:rPr>
          <w:rFonts w:ascii="Times New Roman" w:hAnsi="Times New Roman"/>
          <w:sz w:val="28"/>
          <w:szCs w:val="28"/>
        </w:rPr>
        <w:t>Озероучумский сельсовет</w:t>
      </w:r>
      <w:r w:rsidR="00851BED" w:rsidRPr="009929DE">
        <w:rPr>
          <w:rFonts w:ascii="Times New Roman" w:hAnsi="Times New Roman"/>
          <w:sz w:val="28"/>
          <w:szCs w:val="28"/>
        </w:rPr>
        <w:t>»</w:t>
      </w:r>
      <w:r w:rsidR="00A344C8" w:rsidRPr="009929DE">
        <w:rPr>
          <w:rFonts w:ascii="Times New Roman" w:hAnsi="Times New Roman"/>
          <w:sz w:val="28"/>
          <w:szCs w:val="28"/>
        </w:rPr>
        <w:t>,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p>
    <w:p w14:paraId="368DBD9F" w14:textId="77777777"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В основу корректировки генерального плана положены исходные данные по разделам и следующие документы:</w:t>
      </w:r>
    </w:p>
    <w:p w14:paraId="76B03D7F" w14:textId="2B05573A" w:rsidR="00720BFA" w:rsidRPr="009929DE" w:rsidRDefault="00720BFA" w:rsidP="00720BFA">
      <w:pPr>
        <w:numPr>
          <w:ilvl w:val="0"/>
          <w:numId w:val="14"/>
        </w:numPr>
        <w:spacing w:after="0" w:line="240" w:lineRule="auto"/>
        <w:contextualSpacing/>
        <w:jc w:val="both"/>
        <w:rPr>
          <w:rFonts w:ascii="Times New Roman" w:hAnsi="Times New Roman"/>
          <w:sz w:val="28"/>
          <w:szCs w:val="28"/>
        </w:rPr>
      </w:pPr>
      <w:r w:rsidRPr="009929DE">
        <w:rPr>
          <w:rFonts w:ascii="Times New Roman" w:hAnsi="Times New Roman"/>
          <w:sz w:val="28"/>
          <w:szCs w:val="28"/>
        </w:rPr>
        <w:t xml:space="preserve">Техническое задание на </w:t>
      </w:r>
      <w:r w:rsidR="00822EBA" w:rsidRPr="009929DE">
        <w:rPr>
          <w:rFonts w:ascii="Times New Roman" w:hAnsi="Times New Roman"/>
          <w:sz w:val="28"/>
          <w:szCs w:val="28"/>
        </w:rPr>
        <w:t>выполнение научно-исследовательской работы:</w:t>
      </w:r>
      <w:r w:rsidR="00822EBA" w:rsidRPr="009929DE">
        <w:rPr>
          <w:rFonts w:ascii="Times New Roman" w:hAnsi="Times New Roman"/>
          <w:b/>
          <w:sz w:val="28"/>
          <w:szCs w:val="28"/>
        </w:rPr>
        <w:t xml:space="preserve"> </w:t>
      </w:r>
      <w:r w:rsidR="00822EBA" w:rsidRPr="009929DE">
        <w:rPr>
          <w:rFonts w:ascii="Times New Roman" w:hAnsi="Times New Roman"/>
          <w:sz w:val="28"/>
          <w:szCs w:val="28"/>
        </w:rPr>
        <w:t>«Разработка проекта внесения изменений в генеральный план и проекта внесения изменений в правила землепользования и застройки Озероучумского сельсовета Ужурского района Красноярского края»</w:t>
      </w:r>
      <w:r w:rsidRPr="009929DE">
        <w:rPr>
          <w:rFonts w:ascii="Times New Roman" w:hAnsi="Times New Roman"/>
          <w:sz w:val="28"/>
          <w:szCs w:val="28"/>
        </w:rPr>
        <w:t>;</w:t>
      </w:r>
    </w:p>
    <w:p w14:paraId="62342EF1" w14:textId="4CC46A9F" w:rsidR="00A344C8" w:rsidRPr="009929DE" w:rsidRDefault="00A344C8" w:rsidP="00A344C8">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w:t>
      </w:r>
      <w:r w:rsidR="00822EBA"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w:t>
      </w:r>
      <w:bookmarkStart w:id="36" w:name="_Hlk114511157"/>
      <w:bookmarkStart w:id="37" w:name="_Hlk126839191"/>
      <w:r w:rsidRPr="009929DE">
        <w:rPr>
          <w:rFonts w:ascii="Times New Roman" w:eastAsia="Times New Roman" w:hAnsi="Times New Roman"/>
          <w:sz w:val="28"/>
          <w:szCs w:val="28"/>
          <w:lang w:eastAsia="ru-RU"/>
        </w:rPr>
        <w:t xml:space="preserve">постановлением </w:t>
      </w:r>
      <w:bookmarkEnd w:id="36"/>
      <w:r w:rsidR="0077443C" w:rsidRPr="009929DE">
        <w:rPr>
          <w:rFonts w:ascii="Times New Roman" w:eastAsia="Times New Roman" w:hAnsi="Times New Roman"/>
          <w:sz w:val="28"/>
          <w:szCs w:val="28"/>
          <w:lang w:eastAsia="ru-RU"/>
        </w:rPr>
        <w:t xml:space="preserve">правительства </w:t>
      </w:r>
      <w:r w:rsidR="00822EBA" w:rsidRPr="009929DE">
        <w:rPr>
          <w:rFonts w:ascii="Times New Roman" w:eastAsia="Times New Roman" w:hAnsi="Times New Roman"/>
          <w:sz w:val="28"/>
          <w:szCs w:val="28"/>
          <w:lang w:eastAsia="ru-RU" w:bidi="ru-RU"/>
        </w:rPr>
        <w:t>Красноярского края</w:t>
      </w:r>
      <w:r w:rsidR="003B76AD" w:rsidRPr="009929DE">
        <w:rPr>
          <w:rFonts w:ascii="Times New Roman" w:eastAsia="Times New Roman" w:hAnsi="Times New Roman"/>
          <w:sz w:val="28"/>
          <w:szCs w:val="28"/>
          <w:lang w:eastAsia="ru-RU"/>
        </w:rPr>
        <w:t xml:space="preserve"> от </w:t>
      </w:r>
      <w:r w:rsidR="00822EBA" w:rsidRPr="009929DE">
        <w:rPr>
          <w:rFonts w:ascii="Times New Roman" w:eastAsia="Times New Roman" w:hAnsi="Times New Roman"/>
          <w:sz w:val="28"/>
          <w:szCs w:val="28"/>
          <w:lang w:eastAsia="ru-RU"/>
        </w:rPr>
        <w:t>к постановлению Правительства Красноярского края от 26.07.2011 №</w:t>
      </w:r>
      <w:r w:rsidR="00681363" w:rsidRPr="009929DE">
        <w:rPr>
          <w:rFonts w:ascii="Times New Roman" w:eastAsia="Times New Roman" w:hAnsi="Times New Roman"/>
          <w:sz w:val="28"/>
          <w:szCs w:val="28"/>
          <w:lang w:eastAsia="ru-RU"/>
        </w:rPr>
        <w:t xml:space="preserve"> </w:t>
      </w:r>
      <w:r w:rsidR="00822EBA" w:rsidRPr="009929DE">
        <w:rPr>
          <w:rFonts w:ascii="Times New Roman" w:eastAsia="Times New Roman" w:hAnsi="Times New Roman"/>
          <w:sz w:val="28"/>
          <w:szCs w:val="28"/>
          <w:lang w:eastAsia="ru-RU"/>
        </w:rPr>
        <w:t>449</w:t>
      </w:r>
      <w:r w:rsidR="00681363" w:rsidRPr="009929DE">
        <w:rPr>
          <w:rFonts w:ascii="Times New Roman" w:eastAsia="Times New Roman" w:hAnsi="Times New Roman"/>
          <w:sz w:val="28"/>
          <w:szCs w:val="28"/>
          <w:lang w:eastAsia="ru-RU"/>
        </w:rPr>
        <w:t>-</w:t>
      </w:r>
      <w:r w:rsidR="00822EBA" w:rsidRPr="009929DE">
        <w:rPr>
          <w:rFonts w:ascii="Times New Roman" w:eastAsia="Times New Roman" w:hAnsi="Times New Roman"/>
          <w:sz w:val="28"/>
          <w:szCs w:val="28"/>
          <w:lang w:eastAsia="ru-RU"/>
        </w:rPr>
        <w:t xml:space="preserve">п </w:t>
      </w:r>
      <w:r w:rsidR="003B76AD" w:rsidRPr="009929DE">
        <w:rPr>
          <w:rFonts w:ascii="Times New Roman" w:eastAsia="Times New Roman" w:hAnsi="Times New Roman"/>
          <w:sz w:val="28"/>
          <w:szCs w:val="28"/>
          <w:lang w:eastAsia="ru-RU"/>
        </w:rPr>
        <w:t>(с изменениями)</w:t>
      </w:r>
      <w:bookmarkEnd w:id="37"/>
      <w:r w:rsidRPr="009929DE">
        <w:rPr>
          <w:rFonts w:ascii="Times New Roman" w:eastAsia="Times New Roman" w:hAnsi="Times New Roman"/>
          <w:sz w:val="28"/>
          <w:szCs w:val="28"/>
          <w:lang w:eastAsia="ru-RU"/>
        </w:rPr>
        <w:t>;</w:t>
      </w:r>
    </w:p>
    <w:p w14:paraId="4E46E996" w14:textId="1E38EF24" w:rsidR="000C421F" w:rsidRPr="009929DE" w:rsidRDefault="00A344C8" w:rsidP="000C421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муниципального образования </w:t>
      </w:r>
      <w:r w:rsidR="00681363" w:rsidRPr="009929DE">
        <w:rPr>
          <w:rFonts w:ascii="Times New Roman" w:eastAsia="Times New Roman" w:hAnsi="Times New Roman"/>
          <w:sz w:val="28"/>
          <w:szCs w:val="28"/>
          <w:lang w:eastAsia="ru-RU"/>
        </w:rPr>
        <w:t>Ужурский</w:t>
      </w:r>
      <w:r w:rsidRPr="009929DE">
        <w:rPr>
          <w:rFonts w:ascii="Times New Roman" w:eastAsia="Times New Roman" w:hAnsi="Times New Roman"/>
          <w:sz w:val="28"/>
          <w:szCs w:val="28"/>
          <w:lang w:eastAsia="ru-RU"/>
        </w:rPr>
        <w:t xml:space="preserve"> район </w:t>
      </w:r>
      <w:r w:rsidR="00681363"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w:t>
      </w:r>
      <w:r w:rsidR="008E6113" w:rsidRPr="009929DE">
        <w:rPr>
          <w:rFonts w:ascii="Times New Roman" w:eastAsia="Times New Roman" w:hAnsi="Times New Roman"/>
          <w:sz w:val="28"/>
          <w:szCs w:val="28"/>
          <w:lang w:eastAsia="ru-RU"/>
        </w:rPr>
        <w:t>р</w:t>
      </w:r>
      <w:r w:rsidR="0077443C" w:rsidRPr="009929DE">
        <w:rPr>
          <w:rFonts w:ascii="Times New Roman" w:eastAsia="Times New Roman" w:hAnsi="Times New Roman"/>
          <w:sz w:val="28"/>
          <w:szCs w:val="28"/>
          <w:lang w:eastAsia="ru-RU"/>
        </w:rPr>
        <w:t xml:space="preserve">ешением </w:t>
      </w:r>
      <w:bookmarkStart w:id="38" w:name="_Hlk179827884"/>
      <w:r w:rsidR="00681363" w:rsidRPr="009929DE">
        <w:rPr>
          <w:rFonts w:ascii="Times New Roman" w:eastAsia="Times New Roman" w:hAnsi="Times New Roman"/>
          <w:sz w:val="28"/>
          <w:szCs w:val="28"/>
          <w:lang w:eastAsia="ru-RU"/>
        </w:rPr>
        <w:t>Ужурского</w:t>
      </w:r>
      <w:r w:rsidR="0077443C" w:rsidRPr="009929DE">
        <w:rPr>
          <w:rFonts w:ascii="Times New Roman" w:eastAsia="Times New Roman" w:hAnsi="Times New Roman"/>
          <w:sz w:val="28"/>
          <w:szCs w:val="28"/>
          <w:lang w:eastAsia="ru-RU"/>
        </w:rPr>
        <w:t xml:space="preserve"> районного Совета депутатов</w:t>
      </w:r>
      <w:bookmarkEnd w:id="38"/>
      <w:r w:rsidR="0077443C" w:rsidRPr="009929DE">
        <w:rPr>
          <w:rFonts w:ascii="Times New Roman" w:eastAsia="Times New Roman" w:hAnsi="Times New Roman"/>
          <w:sz w:val="28"/>
          <w:szCs w:val="28"/>
          <w:lang w:eastAsia="ru-RU"/>
        </w:rPr>
        <w:t xml:space="preserve"> </w:t>
      </w:r>
      <w:r w:rsidR="0077443C" w:rsidRPr="009929DE">
        <w:rPr>
          <w:rFonts w:ascii="Times New Roman" w:eastAsia="Times New Roman" w:hAnsi="Times New Roman"/>
          <w:bCs/>
          <w:sz w:val="28"/>
          <w:szCs w:val="28"/>
          <w:lang w:eastAsia="ru-RU"/>
        </w:rPr>
        <w:t xml:space="preserve">от </w:t>
      </w:r>
      <w:r w:rsidR="00681363" w:rsidRPr="009929DE">
        <w:rPr>
          <w:rFonts w:ascii="Times New Roman" w:eastAsia="Times New Roman" w:hAnsi="Times New Roman"/>
          <w:bCs/>
          <w:sz w:val="28"/>
          <w:szCs w:val="28"/>
          <w:lang w:eastAsia="ru-RU"/>
        </w:rPr>
        <w:t>11</w:t>
      </w:r>
      <w:r w:rsidR="0077443C" w:rsidRPr="009929DE">
        <w:rPr>
          <w:rFonts w:ascii="Times New Roman" w:eastAsia="Times New Roman" w:hAnsi="Times New Roman"/>
          <w:bCs/>
          <w:sz w:val="28"/>
          <w:szCs w:val="28"/>
          <w:lang w:eastAsia="ru-RU"/>
        </w:rPr>
        <w:t>.</w:t>
      </w:r>
      <w:r w:rsidR="00681363" w:rsidRPr="009929DE">
        <w:rPr>
          <w:rFonts w:ascii="Times New Roman" w:eastAsia="Times New Roman" w:hAnsi="Times New Roman"/>
          <w:bCs/>
          <w:sz w:val="28"/>
          <w:szCs w:val="28"/>
          <w:lang w:eastAsia="ru-RU"/>
        </w:rPr>
        <w:t>09</w:t>
      </w:r>
      <w:r w:rsidR="0077443C" w:rsidRPr="009929DE">
        <w:rPr>
          <w:rFonts w:ascii="Times New Roman" w:eastAsia="Times New Roman" w:hAnsi="Times New Roman"/>
          <w:bCs/>
          <w:sz w:val="28"/>
          <w:szCs w:val="28"/>
          <w:lang w:eastAsia="ru-RU"/>
        </w:rPr>
        <w:t>.20</w:t>
      </w:r>
      <w:r w:rsidR="00681363" w:rsidRPr="009929DE">
        <w:rPr>
          <w:rFonts w:ascii="Times New Roman" w:eastAsia="Times New Roman" w:hAnsi="Times New Roman"/>
          <w:bCs/>
          <w:sz w:val="28"/>
          <w:szCs w:val="28"/>
          <w:lang w:eastAsia="ru-RU"/>
        </w:rPr>
        <w:t>15</w:t>
      </w:r>
      <w:r w:rsidR="0077443C" w:rsidRPr="009929DE">
        <w:rPr>
          <w:rFonts w:ascii="Times New Roman" w:eastAsia="Times New Roman" w:hAnsi="Times New Roman"/>
          <w:bCs/>
          <w:sz w:val="28"/>
          <w:szCs w:val="28"/>
          <w:lang w:eastAsia="ru-RU"/>
        </w:rPr>
        <w:t xml:space="preserve"> </w:t>
      </w:r>
      <w:r w:rsidR="00801A22" w:rsidRPr="009929DE">
        <w:rPr>
          <w:rFonts w:ascii="Times New Roman" w:eastAsia="Times New Roman" w:hAnsi="Times New Roman"/>
          <w:bCs/>
          <w:sz w:val="28"/>
          <w:szCs w:val="28"/>
          <w:lang w:eastAsia="ru-RU"/>
        </w:rPr>
        <w:t>№ 59-391</w:t>
      </w:r>
      <w:r w:rsidR="00801A22" w:rsidRPr="009929DE">
        <w:rPr>
          <w:rFonts w:ascii="Times New Roman" w:eastAsia="Times New Roman" w:hAnsi="Times New Roman"/>
          <w:bCs/>
          <w:sz w:val="28"/>
          <w:szCs w:val="28"/>
          <w:lang w:val="en-US" w:eastAsia="ru-RU"/>
        </w:rPr>
        <w:t>p</w:t>
      </w:r>
      <w:r w:rsidR="00801A22" w:rsidRPr="009929DE">
        <w:rPr>
          <w:rFonts w:ascii="Times New Roman" w:eastAsia="Times New Roman" w:hAnsi="Times New Roman"/>
          <w:bCs/>
          <w:sz w:val="28"/>
          <w:szCs w:val="28"/>
          <w:lang w:eastAsia="ru-RU"/>
        </w:rPr>
        <w:t xml:space="preserve"> </w:t>
      </w:r>
      <w:r w:rsidR="00BC65EC" w:rsidRPr="009929DE">
        <w:rPr>
          <w:rFonts w:ascii="Times New Roman" w:hAnsi="Times New Roman"/>
          <w:sz w:val="28"/>
          <w:szCs w:val="28"/>
        </w:rPr>
        <w:t>(с изменениями);</w:t>
      </w:r>
    </w:p>
    <w:p w14:paraId="335B288E" w14:textId="0A0062E1" w:rsidR="00A344C8" w:rsidRPr="009929DE" w:rsidRDefault="00A344C8" w:rsidP="00A344C8">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Генеральный план </w:t>
      </w:r>
      <w:r w:rsidR="0077443C" w:rsidRPr="009929DE">
        <w:rPr>
          <w:rFonts w:ascii="Times New Roman" w:hAnsi="Times New Roman"/>
          <w:sz w:val="28"/>
          <w:szCs w:val="28"/>
        </w:rPr>
        <w:t>МО «</w:t>
      </w:r>
      <w:r w:rsidR="00801A22" w:rsidRPr="009929DE">
        <w:rPr>
          <w:rFonts w:ascii="Times New Roman" w:hAnsi="Times New Roman"/>
          <w:sz w:val="28"/>
          <w:szCs w:val="28"/>
        </w:rPr>
        <w:t>Озероучумский сельсовет</w:t>
      </w:r>
      <w:r w:rsidR="0077443C" w:rsidRPr="009929DE">
        <w:rPr>
          <w:rFonts w:ascii="Times New Roman" w:hAnsi="Times New Roman"/>
          <w:sz w:val="28"/>
          <w:szCs w:val="28"/>
        </w:rPr>
        <w:t>»</w:t>
      </w:r>
      <w:r w:rsidRPr="009929DE">
        <w:rPr>
          <w:rFonts w:ascii="Times New Roman" w:hAnsi="Times New Roman"/>
          <w:sz w:val="28"/>
          <w:szCs w:val="28"/>
        </w:rPr>
        <w:t xml:space="preserve">, утверждённый </w:t>
      </w:r>
      <w:r w:rsidR="008E6113" w:rsidRPr="009929DE">
        <w:rPr>
          <w:rFonts w:ascii="Times New Roman" w:hAnsi="Times New Roman"/>
          <w:sz w:val="28"/>
          <w:szCs w:val="28"/>
        </w:rPr>
        <w:t xml:space="preserve">решением </w:t>
      </w:r>
      <w:r w:rsidR="00801A22" w:rsidRPr="009929DE">
        <w:rPr>
          <w:rFonts w:ascii="Times New Roman" w:eastAsia="Times New Roman" w:hAnsi="Times New Roman"/>
          <w:sz w:val="28"/>
          <w:szCs w:val="28"/>
          <w:lang w:eastAsia="ru-RU"/>
        </w:rPr>
        <w:t xml:space="preserve">Ужурского районного Совета депутатов </w:t>
      </w:r>
      <w:r w:rsidR="00801A22" w:rsidRPr="009929DE">
        <w:rPr>
          <w:rFonts w:ascii="Times New Roman" w:eastAsia="Times New Roman" w:hAnsi="Times New Roman"/>
          <w:bCs/>
          <w:sz w:val="28"/>
          <w:szCs w:val="28"/>
          <w:lang w:eastAsia="ru-RU"/>
        </w:rPr>
        <w:t>от 09.02.2021 № 7-39</w:t>
      </w:r>
      <w:r w:rsidR="00552B26" w:rsidRPr="009929DE">
        <w:rPr>
          <w:rFonts w:ascii="Times New Roman" w:eastAsia="Times New Roman" w:hAnsi="Times New Roman"/>
          <w:bCs/>
          <w:sz w:val="28"/>
          <w:szCs w:val="28"/>
          <w:lang w:eastAsia="ru-RU"/>
        </w:rPr>
        <w:t>р</w:t>
      </w:r>
      <w:r w:rsidR="00801A22" w:rsidRPr="009929DE">
        <w:rPr>
          <w:rFonts w:ascii="Times New Roman" w:eastAsia="Times New Roman" w:hAnsi="Times New Roman"/>
          <w:bCs/>
          <w:sz w:val="28"/>
          <w:szCs w:val="28"/>
          <w:lang w:eastAsia="ru-RU"/>
        </w:rPr>
        <w:t xml:space="preserve"> </w:t>
      </w:r>
      <w:r w:rsidR="0048174A" w:rsidRPr="009929DE">
        <w:rPr>
          <w:rFonts w:ascii="Times New Roman" w:hAnsi="Times New Roman"/>
          <w:sz w:val="28"/>
          <w:szCs w:val="28"/>
        </w:rPr>
        <w:t>(с изменениями)</w:t>
      </w:r>
      <w:r w:rsidRPr="009929DE">
        <w:rPr>
          <w:rFonts w:ascii="Times New Roman" w:hAnsi="Times New Roman"/>
          <w:sz w:val="28"/>
          <w:szCs w:val="28"/>
        </w:rPr>
        <w:t>.</w:t>
      </w:r>
    </w:p>
    <w:p w14:paraId="4B2F8DB3" w14:textId="32B2E9C0"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Генеральный план </w:t>
      </w:r>
      <w:r w:rsidR="00851BED" w:rsidRPr="009929DE">
        <w:rPr>
          <w:rFonts w:ascii="Times New Roman" w:hAnsi="Times New Roman"/>
          <w:sz w:val="28"/>
          <w:szCs w:val="28"/>
        </w:rPr>
        <w:t>МО «</w:t>
      </w:r>
      <w:r w:rsidR="00552B26" w:rsidRPr="009929DE">
        <w:rPr>
          <w:rFonts w:ascii="Times New Roman" w:hAnsi="Times New Roman"/>
          <w:sz w:val="28"/>
          <w:szCs w:val="28"/>
        </w:rPr>
        <w:t>Озероучумский сельсовет</w:t>
      </w:r>
      <w:r w:rsidR="00851BED" w:rsidRPr="009929DE">
        <w:rPr>
          <w:rFonts w:ascii="Times New Roman" w:hAnsi="Times New Roman"/>
          <w:sz w:val="28"/>
          <w:szCs w:val="28"/>
        </w:rPr>
        <w:t>»</w:t>
      </w:r>
      <w:r w:rsidRPr="009929DE">
        <w:rPr>
          <w:rFonts w:ascii="Times New Roman" w:hAnsi="Times New Roman"/>
          <w:sz w:val="28"/>
          <w:szCs w:val="28"/>
        </w:rPr>
        <w:t xml:space="preserve"> является документом территориального планирования. Этапы территориального планирования: первая очередь – до 203</w:t>
      </w:r>
      <w:r w:rsidR="000049F0" w:rsidRPr="009929DE">
        <w:rPr>
          <w:rFonts w:ascii="Times New Roman" w:hAnsi="Times New Roman"/>
          <w:sz w:val="28"/>
          <w:szCs w:val="28"/>
        </w:rPr>
        <w:t xml:space="preserve">4 </w:t>
      </w:r>
      <w:r w:rsidRPr="009929DE">
        <w:rPr>
          <w:rFonts w:ascii="Times New Roman" w:hAnsi="Times New Roman"/>
          <w:sz w:val="28"/>
          <w:szCs w:val="28"/>
        </w:rPr>
        <w:t>года, расчётный срок – до 204</w:t>
      </w:r>
      <w:r w:rsidR="000049F0" w:rsidRPr="009929DE">
        <w:rPr>
          <w:rFonts w:ascii="Times New Roman" w:hAnsi="Times New Roman"/>
          <w:sz w:val="28"/>
          <w:szCs w:val="28"/>
        </w:rPr>
        <w:t>4</w:t>
      </w:r>
      <w:r w:rsidRPr="009929DE">
        <w:rPr>
          <w:rFonts w:ascii="Times New Roman" w:hAnsi="Times New Roman"/>
          <w:sz w:val="28"/>
          <w:szCs w:val="28"/>
        </w:rPr>
        <w:t xml:space="preserve"> года.</w:t>
      </w:r>
    </w:p>
    <w:p w14:paraId="7A5BFC1E" w14:textId="75324027" w:rsidR="00720BFA" w:rsidRPr="009929DE" w:rsidRDefault="00720BFA" w:rsidP="00720BFA">
      <w:pPr>
        <w:spacing w:after="0" w:line="240" w:lineRule="auto"/>
        <w:ind w:firstLine="709"/>
        <w:contextualSpacing/>
        <w:jc w:val="both"/>
        <w:rPr>
          <w:rFonts w:ascii="Times New Roman" w:hAnsi="Times New Roman"/>
          <w:sz w:val="28"/>
          <w:szCs w:val="28"/>
        </w:rPr>
      </w:pPr>
      <w:bookmarkStart w:id="39" w:name="_Hlk3487185"/>
      <w:r w:rsidRPr="009929DE">
        <w:rPr>
          <w:rFonts w:ascii="Times New Roman" w:hAnsi="Times New Roman"/>
          <w:sz w:val="28"/>
          <w:szCs w:val="28"/>
        </w:rPr>
        <w:t xml:space="preserve">Генеральный план </w:t>
      </w:r>
      <w:r w:rsidR="00916A10"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разработан в соответствии со следующими нормативными и законодательными документами:</w:t>
      </w:r>
    </w:p>
    <w:p w14:paraId="4335F72E" w14:textId="77777777" w:rsidR="00AE32EB" w:rsidRPr="009929DE" w:rsidRDefault="00AE32EB">
      <w:pPr>
        <w:pStyle w:val="a6"/>
        <w:widowControl w:val="0"/>
        <w:numPr>
          <w:ilvl w:val="0"/>
          <w:numId w:val="66"/>
        </w:numPr>
        <w:ind w:right="113"/>
        <w:rPr>
          <w:szCs w:val="28"/>
        </w:rPr>
      </w:pPr>
      <w:bookmarkStart w:id="40" w:name="_Hlk179837088"/>
      <w:bookmarkStart w:id="41" w:name="_Hlk483648289"/>
      <w:bookmarkStart w:id="42" w:name="_Hlk61105579"/>
      <w:r w:rsidRPr="009929DE">
        <w:rPr>
          <w:szCs w:val="28"/>
        </w:rPr>
        <w:t>Земельный кодекс Российской Федерации от 25.10.2001 № 136 ФЗ;</w:t>
      </w:r>
    </w:p>
    <w:p w14:paraId="08586D6A" w14:textId="77777777" w:rsidR="00AE32EB" w:rsidRPr="009929DE" w:rsidRDefault="00AE32EB">
      <w:pPr>
        <w:pStyle w:val="a6"/>
        <w:widowControl w:val="0"/>
        <w:numPr>
          <w:ilvl w:val="0"/>
          <w:numId w:val="66"/>
        </w:numPr>
        <w:ind w:right="113"/>
        <w:rPr>
          <w:szCs w:val="28"/>
        </w:rPr>
      </w:pPr>
      <w:r w:rsidRPr="009929DE">
        <w:rPr>
          <w:szCs w:val="28"/>
        </w:rPr>
        <w:t>Градостроительный кодекс Российской Федерации от 29.12.2004 № 190 ФЗ;</w:t>
      </w:r>
    </w:p>
    <w:p w14:paraId="436A3CD8" w14:textId="77777777" w:rsidR="00AE32EB" w:rsidRPr="009929DE" w:rsidRDefault="00AE32EB">
      <w:pPr>
        <w:pStyle w:val="a6"/>
        <w:widowControl w:val="0"/>
        <w:numPr>
          <w:ilvl w:val="0"/>
          <w:numId w:val="66"/>
        </w:numPr>
        <w:ind w:right="113"/>
        <w:rPr>
          <w:szCs w:val="28"/>
        </w:rPr>
      </w:pPr>
      <w:r w:rsidRPr="009929DE">
        <w:rPr>
          <w:szCs w:val="28"/>
        </w:rPr>
        <w:t>Водный кодекс Российской Федерации от 03.06.2006 № 74-ФЗ;</w:t>
      </w:r>
    </w:p>
    <w:p w14:paraId="5DAD134B" w14:textId="77777777" w:rsidR="00AE32EB" w:rsidRPr="009929DE" w:rsidRDefault="00AE32EB">
      <w:pPr>
        <w:pStyle w:val="a6"/>
        <w:widowControl w:val="0"/>
        <w:numPr>
          <w:ilvl w:val="0"/>
          <w:numId w:val="66"/>
        </w:numPr>
        <w:ind w:right="113"/>
        <w:rPr>
          <w:szCs w:val="28"/>
        </w:rPr>
      </w:pPr>
      <w:r w:rsidRPr="009929DE">
        <w:rPr>
          <w:szCs w:val="28"/>
        </w:rPr>
        <w:t>Лесной кодекс Российской Федерации от 04.12.2006 № 200-ФЗ;</w:t>
      </w:r>
    </w:p>
    <w:p w14:paraId="53CA0281" w14:textId="77777777" w:rsidR="00AE32EB" w:rsidRPr="009929DE" w:rsidRDefault="00AE32EB">
      <w:pPr>
        <w:pStyle w:val="a6"/>
        <w:widowControl w:val="0"/>
        <w:numPr>
          <w:ilvl w:val="0"/>
          <w:numId w:val="66"/>
        </w:numPr>
        <w:ind w:right="113"/>
        <w:rPr>
          <w:szCs w:val="28"/>
        </w:rPr>
      </w:pPr>
      <w:r w:rsidRPr="009929DE">
        <w:rPr>
          <w:szCs w:val="28"/>
        </w:rPr>
        <w:t>Закон РФ от 21.07.1993 № 5485-1 «О государственной тайне»;</w:t>
      </w:r>
    </w:p>
    <w:p w14:paraId="07CEFC0A"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21.12.1994 № 68-ФЗ «О защите населения и территорий от чрезвычайных ситуаций природного и техногенного характера» (действующая редакция);</w:t>
      </w:r>
    </w:p>
    <w:p w14:paraId="2AA7B1B3"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14.03.1995 № 33-ФЗ «Об особо охраняемых природных территориях» (действующая редакция);</w:t>
      </w:r>
    </w:p>
    <w:p w14:paraId="7E58DDFD" w14:textId="77777777" w:rsidR="00AE32EB" w:rsidRPr="009929DE" w:rsidRDefault="00AE32EB">
      <w:pPr>
        <w:pStyle w:val="a6"/>
        <w:widowControl w:val="0"/>
        <w:numPr>
          <w:ilvl w:val="0"/>
          <w:numId w:val="66"/>
        </w:numPr>
        <w:ind w:right="113"/>
        <w:rPr>
          <w:szCs w:val="28"/>
        </w:rPr>
      </w:pPr>
      <w:r w:rsidRPr="009929DE">
        <w:rPr>
          <w:szCs w:val="28"/>
        </w:rPr>
        <w:t xml:space="preserve">Федеральный закон от 12.01.1996 № 8-ФЗ «О погребении и похоронном </w:t>
      </w:r>
      <w:r w:rsidRPr="009929DE">
        <w:rPr>
          <w:szCs w:val="28"/>
        </w:rPr>
        <w:lastRenderedPageBreak/>
        <w:t>деле» (действующая редакция);</w:t>
      </w:r>
    </w:p>
    <w:p w14:paraId="32493B6E"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30.03.1999 № 52-ФЗ «О санитарно-эпидемиологическом благополучии населения» (действующая редакция);</w:t>
      </w:r>
    </w:p>
    <w:p w14:paraId="3E79C30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10.01.2002 № 7-ФЗ «Об охране окружающей среды» (действующая редакция);</w:t>
      </w:r>
    </w:p>
    <w:p w14:paraId="603AC13F"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25.06.2002 № 73-ФЗ «Об объектах культурного наследия (памятниках истории и культуры) народов Российской Федерации» (действующая редакция);</w:t>
      </w:r>
    </w:p>
    <w:p w14:paraId="49147D74"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10.01.2003 № 17-ФЗ «О железнодорожном транспорте в Российской Федерации;</w:t>
      </w:r>
    </w:p>
    <w:p w14:paraId="321DB6BD"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07.07.2003 № 126-ФЗ «О связи» (действующая редакция);</w:t>
      </w:r>
    </w:p>
    <w:p w14:paraId="38F84435"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06.10.2003 № 131-ФЗ «Об общих принципах организации местного самоуправления в Российской Федерации» (действующая редакция);</w:t>
      </w:r>
    </w:p>
    <w:p w14:paraId="275D6D09"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20.12.2004 № 166 «О рыболовстве и сохранении водных биологических ресурсов» (действующая редакция);</w:t>
      </w:r>
    </w:p>
    <w:p w14:paraId="462CCC8F" w14:textId="77777777" w:rsidR="00AE32EB" w:rsidRPr="009929DE" w:rsidRDefault="00AE32EB">
      <w:pPr>
        <w:pStyle w:val="a6"/>
        <w:widowControl w:val="0"/>
        <w:numPr>
          <w:ilvl w:val="0"/>
          <w:numId w:val="66"/>
        </w:numPr>
        <w:ind w:right="113"/>
        <w:rPr>
          <w:szCs w:val="28"/>
        </w:rPr>
      </w:pPr>
      <w:r w:rsidRPr="009929DE">
        <w:rPr>
          <w:szCs w:val="28"/>
        </w:rPr>
        <w:t>Распоряжение Правительства Российской Федерации от 21.08.2006 № 1157-р «О Концепции создания и развития инфраструктуры пространственных данных Российской Федерации»;</w:t>
      </w:r>
    </w:p>
    <w:p w14:paraId="3FB05F1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24.07.2007 № 221-ФЗ «О кадастровой деятельности» выполнения комплексных кадастровых работ и утверждение карты-плана территории;</w:t>
      </w:r>
    </w:p>
    <w:p w14:paraId="6C3BF633"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08.11.2007 № 257-ФЗ «Об автомобильных дорогах и дорожной деятельности в РФ и о внесении изменений в отдельные законодательные акты Российской Федерации» (действующая редакция);</w:t>
      </w:r>
    </w:p>
    <w:p w14:paraId="5360F95D"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22.07.2008 № 123-ФЗ «Технический регламент о требованиях пожарной безопасности» (действующая редакция);</w:t>
      </w:r>
    </w:p>
    <w:p w14:paraId="4A4B41EC"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27.07.2006 № 149-ФЗ «Об информации, информационных технологиях и о защите информации»;</w:t>
      </w:r>
    </w:p>
    <w:p w14:paraId="442CCC1B"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28.12.2013 № 442-ФЗ «Об основах социального обслуживания граждан в Российской Федерации» (действующая редакция);</w:t>
      </w:r>
    </w:p>
    <w:p w14:paraId="059F0BB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29.12.2014 № 473-ФЗ «О территориях опережающего социально-экономического развития в Российской Федерации» (действующая редакция);</w:t>
      </w:r>
    </w:p>
    <w:p w14:paraId="41903DA6" w14:textId="77777777" w:rsidR="00AE32EB" w:rsidRPr="009929DE" w:rsidRDefault="00AE32EB">
      <w:pPr>
        <w:pStyle w:val="a6"/>
        <w:widowControl w:val="0"/>
        <w:numPr>
          <w:ilvl w:val="0"/>
          <w:numId w:val="66"/>
        </w:numPr>
        <w:ind w:right="113"/>
        <w:rPr>
          <w:szCs w:val="28"/>
        </w:rPr>
      </w:pPr>
      <w:r w:rsidRPr="009929DE">
        <w:rPr>
          <w:szCs w:val="28"/>
        </w:rPr>
        <w:t>Указ Президента РФ от 30.11.1995 № 1203 «Об утверждении перечня сведений, отнесённых к государственной тайне»;</w:t>
      </w:r>
    </w:p>
    <w:p w14:paraId="5599D38F" w14:textId="77777777" w:rsidR="00AE32EB" w:rsidRPr="009929DE" w:rsidRDefault="00AE32EB">
      <w:pPr>
        <w:pStyle w:val="a6"/>
        <w:widowControl w:val="0"/>
        <w:numPr>
          <w:ilvl w:val="0"/>
          <w:numId w:val="66"/>
        </w:numPr>
        <w:ind w:right="113"/>
        <w:rPr>
          <w:szCs w:val="28"/>
        </w:rPr>
      </w:pPr>
      <w:r w:rsidRPr="009929DE">
        <w:rPr>
          <w:szCs w:val="28"/>
        </w:rPr>
        <w:t xml:space="preserve">Постановление Правительства РФ от 15.04.1995 № 333 «О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w:t>
      </w:r>
      <w:r w:rsidRPr="009929DE">
        <w:rPr>
          <w:szCs w:val="28"/>
        </w:rPr>
        <w:lastRenderedPageBreak/>
        <w:t>информации, а также с осуществлением мероприятий и (или) оказанием услуг по защите государственной тайны»;</w:t>
      </w:r>
    </w:p>
    <w:p w14:paraId="0955EF04" w14:textId="77777777" w:rsidR="00AE32EB" w:rsidRPr="009929DE" w:rsidRDefault="00AE32EB">
      <w:pPr>
        <w:pStyle w:val="a6"/>
        <w:widowControl w:val="0"/>
        <w:numPr>
          <w:ilvl w:val="0"/>
          <w:numId w:val="66"/>
        </w:numPr>
        <w:ind w:right="113"/>
        <w:rPr>
          <w:szCs w:val="28"/>
        </w:rPr>
      </w:pPr>
      <w:r w:rsidRPr="009929DE">
        <w:rPr>
          <w:szCs w:val="28"/>
        </w:rPr>
        <w:t xml:space="preserve">Постановление Правительства Российской Федерации от 05.01.2004 № 3-1 «Об утверждении Инструкции по обеспечению режима секретности в Российской Федерации»; </w:t>
      </w:r>
    </w:p>
    <w:p w14:paraId="40BF2CAB"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06.02.2010 № 63 «Об утверждении инструкции о порядке допуска должностных лиц и граждан Российской Федерации к государственной тайне»;</w:t>
      </w:r>
    </w:p>
    <w:p w14:paraId="01216927"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25.12.2009 № 1088 «О государственной автоматизированной информационной системе «Управление»;</w:t>
      </w:r>
    </w:p>
    <w:p w14:paraId="79CBA627"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08.09.2010 № 697 «О единой системе межведомственного электронного взаимодействия»;</w:t>
      </w:r>
    </w:p>
    <w:p w14:paraId="14B20DB9"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08.06.2011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0DC53246"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12.04.2012 № 289 «О федеральной государственной информационной системе территориального планирования»;</w:t>
      </w:r>
    </w:p>
    <w:p w14:paraId="61266685"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18.04.2014 № 360 «Об определении границ зон затопления, подтопления» (действующая редакция);</w:t>
      </w:r>
    </w:p>
    <w:p w14:paraId="1937D3E9"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27.11.2015 № 1278 «О федеральной информационной системе стратегического планирования и внесении изменений в Положение о государственной автоматизированной информационной системе «Управление»</w:t>
      </w:r>
    </w:p>
    <w:p w14:paraId="0DC95216"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24.11.2016 № 1240 «Об установлении государственных систем координат, государственной системы высот и государственной гравиметрической системы»;</w:t>
      </w:r>
    </w:p>
    <w:p w14:paraId="7F5ED18F"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29.04.2020 № 606 «Об утверждении Положения о предоставлении по запросам физических или юридических лиц информации о нахождении принадлежащих таким лицам земельных участков в границах территорий, в отношении которых у органов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w:t>
      </w:r>
    </w:p>
    <w:p w14:paraId="739A444C" w14:textId="77777777" w:rsidR="00AE32EB" w:rsidRPr="009929DE" w:rsidRDefault="00AE32EB">
      <w:pPr>
        <w:pStyle w:val="a6"/>
        <w:widowControl w:val="0"/>
        <w:numPr>
          <w:ilvl w:val="0"/>
          <w:numId w:val="66"/>
        </w:numPr>
        <w:ind w:right="113"/>
        <w:rPr>
          <w:szCs w:val="28"/>
        </w:rPr>
      </w:pPr>
      <w:r w:rsidRPr="009929DE">
        <w:rPr>
          <w:szCs w:val="28"/>
        </w:rPr>
        <w:t xml:space="preserve">Распоряжение Правительства Российской Федерации от 15.06.2010 № 982-р «Об утверждении плана мероприятий по совершенствованию контрольно-надзорных и разрешительных функций и оптимизации </w:t>
      </w:r>
      <w:r w:rsidRPr="009929DE">
        <w:rPr>
          <w:szCs w:val="28"/>
        </w:rPr>
        <w:lastRenderedPageBreak/>
        <w:t>предоставления государственных услуг в области градостроительной деятельности»;</w:t>
      </w:r>
    </w:p>
    <w:p w14:paraId="003B0070" w14:textId="77777777" w:rsidR="00AE32EB" w:rsidRPr="009929DE" w:rsidRDefault="00AE32EB">
      <w:pPr>
        <w:pStyle w:val="a6"/>
        <w:widowControl w:val="0"/>
        <w:numPr>
          <w:ilvl w:val="0"/>
          <w:numId w:val="66"/>
        </w:numPr>
        <w:ind w:right="113"/>
        <w:rPr>
          <w:szCs w:val="28"/>
        </w:rPr>
      </w:pPr>
      <w:r w:rsidRPr="009929DE">
        <w:rPr>
          <w:szCs w:val="28"/>
        </w:rPr>
        <w:t>Распоряжение Правительства Российской Федерации от 26.11.2012 № 2186-р «О федеральной государственной информационной системе территориального планирования»;</w:t>
      </w:r>
    </w:p>
    <w:p w14:paraId="728C80A8" w14:textId="77777777" w:rsidR="00AE32EB" w:rsidRPr="009929DE" w:rsidRDefault="00AE32EB">
      <w:pPr>
        <w:pStyle w:val="a6"/>
        <w:widowControl w:val="0"/>
        <w:numPr>
          <w:ilvl w:val="0"/>
          <w:numId w:val="66"/>
        </w:numPr>
        <w:ind w:right="113"/>
        <w:rPr>
          <w:szCs w:val="28"/>
        </w:rPr>
      </w:pPr>
      <w:r w:rsidRPr="009929DE">
        <w:rPr>
          <w:szCs w:val="28"/>
        </w:rPr>
        <w:t>Приказ Минрегиона России № 74, Минэкономразвития Российской Федерации № 120, Роскартографии № 20-пр от 01.08.2007 «Об утверждении Требований к техническим и программным средствам ведения слоёв цифровой картографической основы схем территориального планирования Российской Федерации»;</w:t>
      </w:r>
    </w:p>
    <w:p w14:paraId="1330A12D" w14:textId="77777777" w:rsidR="00AE32EB" w:rsidRPr="009929DE" w:rsidRDefault="00AE32EB">
      <w:pPr>
        <w:pStyle w:val="a6"/>
        <w:widowControl w:val="0"/>
        <w:numPr>
          <w:ilvl w:val="0"/>
          <w:numId w:val="66"/>
        </w:numPr>
        <w:ind w:right="113"/>
        <w:rPr>
          <w:szCs w:val="28"/>
        </w:rPr>
      </w:pPr>
      <w:r w:rsidRPr="009929DE">
        <w:rPr>
          <w:szCs w:val="28"/>
        </w:rPr>
        <w:t>Приказ Минрегиона России от 26.05.2011 № 244 «Об утверждении Методических рекомендаций по разработке проектов генеральных планов поселений и городских округов»;</w:t>
      </w:r>
    </w:p>
    <w:p w14:paraId="4BA3EBAD" w14:textId="77777777" w:rsidR="00AE32EB" w:rsidRPr="009929DE" w:rsidRDefault="00AE32EB">
      <w:pPr>
        <w:pStyle w:val="a6"/>
        <w:widowControl w:val="0"/>
        <w:numPr>
          <w:ilvl w:val="0"/>
          <w:numId w:val="66"/>
        </w:numPr>
        <w:ind w:right="113"/>
        <w:rPr>
          <w:szCs w:val="28"/>
        </w:rPr>
      </w:pPr>
      <w:r w:rsidRPr="009929DE">
        <w:rPr>
          <w:szCs w:val="28"/>
        </w:rPr>
        <w:t>Приказ Минрегиона России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6A952BC1"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24.09.2015 №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p>
    <w:p w14:paraId="77BC7822"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 утверждённые приказом Министерства труда Российской Федерации от 05.05.2016 № 219);</w:t>
      </w:r>
    </w:p>
    <w:p w14:paraId="14599535"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организаций сферы физической культуры и спорта и обеспеченности населения услугами таких организаций, утверждённые приказом Министерства спорта Российской Федерации от 25.05.2016 № 586);</w:t>
      </w:r>
    </w:p>
    <w:p w14:paraId="4BBDD89C"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4D2BC804" w14:textId="77777777" w:rsidR="00AE32EB" w:rsidRPr="009929DE" w:rsidRDefault="00AE32EB">
      <w:pPr>
        <w:pStyle w:val="a6"/>
        <w:widowControl w:val="0"/>
        <w:numPr>
          <w:ilvl w:val="0"/>
          <w:numId w:val="66"/>
        </w:numPr>
        <w:ind w:right="113"/>
        <w:rPr>
          <w:szCs w:val="28"/>
        </w:rPr>
      </w:pPr>
      <w:r w:rsidRPr="009929DE">
        <w:rPr>
          <w:szCs w:val="28"/>
        </w:rPr>
        <w:t xml:space="preserve">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w:t>
      </w:r>
    </w:p>
    <w:p w14:paraId="23A51826" w14:textId="77777777" w:rsidR="00AE32EB" w:rsidRPr="009929DE" w:rsidRDefault="00AE32EB">
      <w:pPr>
        <w:pStyle w:val="a6"/>
        <w:widowControl w:val="0"/>
        <w:numPr>
          <w:ilvl w:val="0"/>
          <w:numId w:val="66"/>
        </w:numPr>
        <w:ind w:right="113"/>
        <w:rPr>
          <w:szCs w:val="28"/>
        </w:rPr>
      </w:pPr>
      <w:r w:rsidRPr="009929DE">
        <w:rPr>
          <w:szCs w:val="28"/>
        </w:rPr>
        <w:t xml:space="preserve">Приказ Федеральной службы государственной регистрации, кадастра и картографии от 10.11.2020 № П/0412 «Об утверждении классификатора </w:t>
      </w:r>
      <w:r w:rsidRPr="009929DE">
        <w:rPr>
          <w:szCs w:val="28"/>
        </w:rPr>
        <w:lastRenderedPageBreak/>
        <w:t>видов разрешённого использования земельных участков»;</w:t>
      </w:r>
    </w:p>
    <w:p w14:paraId="6D1A6F73" w14:textId="77777777" w:rsidR="00DD347D" w:rsidRPr="009929DE" w:rsidRDefault="00DD347D" w:rsidP="00DD347D">
      <w:pPr>
        <w:numPr>
          <w:ilvl w:val="0"/>
          <w:numId w:val="66"/>
        </w:numPr>
        <w:spacing w:after="0" w:line="240" w:lineRule="auto"/>
        <w:contextualSpacing/>
        <w:jc w:val="both"/>
        <w:rPr>
          <w:rFonts w:ascii="Times New Roman" w:hAnsi="Times New Roman"/>
          <w:sz w:val="28"/>
          <w:szCs w:val="28"/>
        </w:rPr>
      </w:pPr>
      <w:r w:rsidRPr="009929DE">
        <w:rPr>
          <w:rFonts w:ascii="Times New Roman" w:hAnsi="Times New Roman"/>
          <w:sz w:val="28"/>
          <w:szCs w:val="28"/>
        </w:rPr>
        <w:t>Приказ Минэкономразвития Российской Федерации от 26.03.2024 № 174 «Об организации работ по размещению на официальном сайте федеральной государственной информационной системы территориального планирования в информационно-телекоммуникационной сети «Интернет» xsd-схемы, используемой для формирования xml-документов территориального планирования в форме электронного документа»;</w:t>
      </w:r>
    </w:p>
    <w:p w14:paraId="7404FA5A"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16.12.2020 № 832 «О внесении изменений в приказ Минэкономразвития России от 24 сентября 2015 г. №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p>
    <w:p w14:paraId="7E05338C" w14:textId="77777777" w:rsidR="00AE32EB" w:rsidRPr="009929DE" w:rsidRDefault="00AE32EB">
      <w:pPr>
        <w:pStyle w:val="a6"/>
        <w:widowControl w:val="0"/>
        <w:numPr>
          <w:ilvl w:val="0"/>
          <w:numId w:val="66"/>
        </w:numPr>
        <w:ind w:right="113"/>
        <w:rPr>
          <w:szCs w:val="28"/>
        </w:rPr>
      </w:pPr>
      <w:r w:rsidRPr="009929DE">
        <w:rPr>
          <w:szCs w:val="28"/>
        </w:rPr>
        <w:t>Приказ Министерства экономического развития Российской Федерации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p w14:paraId="28976E95" w14:textId="77777777" w:rsidR="00AE32EB" w:rsidRPr="009929DE" w:rsidRDefault="00AE32EB">
      <w:pPr>
        <w:pStyle w:val="a6"/>
        <w:widowControl w:val="0"/>
        <w:numPr>
          <w:ilvl w:val="0"/>
          <w:numId w:val="66"/>
        </w:numPr>
        <w:ind w:right="113"/>
        <w:rPr>
          <w:szCs w:val="28"/>
        </w:rPr>
      </w:pPr>
      <w:r w:rsidRPr="009929DE">
        <w:rPr>
          <w:szCs w:val="28"/>
        </w:rPr>
        <w:t>Приказ Федеральной службы государственной регистрации, кадастра и картографии от 26.07.2022 № П/0292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w:t>
      </w:r>
    </w:p>
    <w:p w14:paraId="547A132F" w14:textId="77777777" w:rsidR="00AE32EB" w:rsidRPr="009929DE" w:rsidRDefault="00AE32EB">
      <w:pPr>
        <w:pStyle w:val="a6"/>
        <w:widowControl w:val="0"/>
        <w:numPr>
          <w:ilvl w:val="0"/>
          <w:numId w:val="66"/>
        </w:numPr>
        <w:ind w:right="113"/>
        <w:rPr>
          <w:szCs w:val="28"/>
        </w:rPr>
      </w:pPr>
      <w:r w:rsidRPr="009929DE">
        <w:rPr>
          <w:szCs w:val="28"/>
        </w:rPr>
        <w:t>Приказ Министерства экономического развития РФ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утверждённые приказом Минэкономразвития России от 9 января 2018 г. № 10».</w:t>
      </w:r>
    </w:p>
    <w:p w14:paraId="6A3ECFBB" w14:textId="77777777" w:rsidR="00AE32EB" w:rsidRPr="009929DE" w:rsidRDefault="00AE32EB">
      <w:pPr>
        <w:pStyle w:val="a6"/>
        <w:widowControl w:val="0"/>
        <w:numPr>
          <w:ilvl w:val="0"/>
          <w:numId w:val="66"/>
        </w:numPr>
        <w:ind w:right="113"/>
        <w:rPr>
          <w:szCs w:val="28"/>
        </w:rPr>
      </w:pPr>
      <w:r w:rsidRPr="009929DE">
        <w:rPr>
          <w:szCs w:val="28"/>
        </w:rPr>
        <w:t>Письмо ГТК РФ от 11.08.1997 № 01-15/15278 «О контроле за перемещением картографических, топографических, аэрокосмических, геодезических и гравиметрических материалов» (вместе с Письмом Роскартографии от 25.03.1996 № 3-02-670);</w:t>
      </w:r>
    </w:p>
    <w:p w14:paraId="06B43B16"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27.06.2006 № 19-4948 «О составе и порядке подготовки документов территориального планирования </w:t>
      </w:r>
      <w:r w:rsidRPr="009929DE">
        <w:rPr>
          <w:szCs w:val="28"/>
        </w:rPr>
        <w:lastRenderedPageBreak/>
        <w:t>муниципальных образований края, о составе и порядке подготовки планов реализации таких документов» (действующая редакция);</w:t>
      </w:r>
    </w:p>
    <w:p w14:paraId="4B4B8206"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04.12.2008 № 7-2542 «О регулировании земельных отношений в Красноярском крае»;</w:t>
      </w:r>
    </w:p>
    <w:p w14:paraId="2AC80183"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23.04.2009 № 8-3166 «Об объектах культурного наследия (памятниках истории и культуры) народов Российской Федерации, расположенных на территории Красноярского края»; </w:t>
      </w:r>
    </w:p>
    <w:p w14:paraId="55EED68E"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10.06.2010 № 10-4763 «Об административно-территориальном устройстве Красноярского края»;</w:t>
      </w:r>
    </w:p>
    <w:p w14:paraId="46A9E8DE"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15.10.2015 № 9-3724 «О закреплении вопросов местного значения за сельскими поселениями Красноярского края»; </w:t>
      </w:r>
    </w:p>
    <w:p w14:paraId="7F5759F9"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21.04.2016 № 10-4449 «О видах объектов местного значения, подлежащих отображению в документах территориального планирования муниципальных образований в Красноярском крае» (действующая редакция);</w:t>
      </w:r>
    </w:p>
    <w:p w14:paraId="552390AE"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14.07.2015 № 364-п «Об утверждении Порядка признания территории Красноярского края лечебно-оздоровительной местностью или курортом местного значения»;</w:t>
      </w:r>
    </w:p>
    <w:p w14:paraId="50723A5A"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30.10.2018 № 647-п «Об утверждении Стратегии социально-экономического развития Красноярского края на период до 2030 года»;</w:t>
      </w:r>
    </w:p>
    <w:p w14:paraId="4935720D"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28.11.2023 № 940-п «О внесении изменения в Постановление Правительства Красноярского края от 23.12.2014 № 631-п «Об утверждении региональных нормативов градостроительного проектирования Красноярского края»»;</w:t>
      </w:r>
    </w:p>
    <w:p w14:paraId="22653105" w14:textId="77777777" w:rsidR="00AE32EB" w:rsidRPr="009929DE" w:rsidRDefault="00AE32EB">
      <w:pPr>
        <w:pStyle w:val="a6"/>
        <w:widowControl w:val="0"/>
        <w:numPr>
          <w:ilvl w:val="0"/>
          <w:numId w:val="66"/>
        </w:numPr>
        <w:ind w:right="113"/>
        <w:rPr>
          <w:szCs w:val="28"/>
        </w:rPr>
      </w:pPr>
      <w:r w:rsidRPr="009929DE">
        <w:rPr>
          <w:szCs w:val="28"/>
        </w:rPr>
        <w:t>Решение Ужурского районного Совета депутатов от 13.03.2018 № 26-191р «Об утверждении Положения о публичных слушаниях в Ужурском районе»;</w:t>
      </w:r>
    </w:p>
    <w:p w14:paraId="1F164D8F" w14:textId="77777777" w:rsidR="00AE32EB" w:rsidRPr="009929DE" w:rsidRDefault="00AE32EB">
      <w:pPr>
        <w:pStyle w:val="a6"/>
        <w:widowControl w:val="0"/>
        <w:numPr>
          <w:ilvl w:val="0"/>
          <w:numId w:val="66"/>
        </w:numPr>
        <w:ind w:right="113"/>
        <w:rPr>
          <w:szCs w:val="28"/>
        </w:rPr>
      </w:pPr>
      <w:r w:rsidRPr="009929DE">
        <w:rPr>
          <w:szCs w:val="28"/>
        </w:rPr>
        <w:t>Решение Ужурского районного Совета депутатов Красноярского края от 20.08.2019 № 37-279р «Об утверждении Стратегии социально-экономического развития муниципального образования Ужурский район на период до 2030 года»;</w:t>
      </w:r>
    </w:p>
    <w:p w14:paraId="35AA1807" w14:textId="77777777" w:rsidR="00AE32EB" w:rsidRPr="009929DE" w:rsidRDefault="00AE32EB">
      <w:pPr>
        <w:pStyle w:val="a6"/>
        <w:widowControl w:val="0"/>
        <w:numPr>
          <w:ilvl w:val="0"/>
          <w:numId w:val="66"/>
        </w:numPr>
        <w:ind w:right="113"/>
        <w:rPr>
          <w:szCs w:val="28"/>
        </w:rPr>
      </w:pPr>
      <w:r w:rsidRPr="009929DE">
        <w:rPr>
          <w:szCs w:val="28"/>
        </w:rPr>
        <w:t>Постановление администрации Ужурского района Красноярского края от 16.06.2021 № 522 «Об утверждении Порядка организации и проведения публичных слушаний по вопросам градостроительной деятельности на территории муниципального образования Ужурский район Красноярского края».</w:t>
      </w:r>
    </w:p>
    <w:p w14:paraId="59689D68" w14:textId="77777777" w:rsidR="00AE32EB" w:rsidRPr="009929DE" w:rsidRDefault="00AE32EB">
      <w:pPr>
        <w:pStyle w:val="a6"/>
        <w:widowControl w:val="0"/>
        <w:numPr>
          <w:ilvl w:val="0"/>
          <w:numId w:val="66"/>
        </w:numPr>
        <w:ind w:right="113"/>
        <w:rPr>
          <w:szCs w:val="28"/>
        </w:rPr>
      </w:pPr>
      <w:r w:rsidRPr="009929DE">
        <w:rPr>
          <w:szCs w:val="28"/>
        </w:rPr>
        <w:t>Устав Ужурского района Красноярского края;</w:t>
      </w:r>
    </w:p>
    <w:p w14:paraId="1D6B88F5" w14:textId="77777777" w:rsidR="00AE32EB" w:rsidRPr="009929DE" w:rsidRDefault="00AE32EB">
      <w:pPr>
        <w:pStyle w:val="a6"/>
        <w:widowControl w:val="0"/>
        <w:numPr>
          <w:ilvl w:val="0"/>
          <w:numId w:val="66"/>
        </w:numPr>
        <w:ind w:right="113"/>
        <w:rPr>
          <w:szCs w:val="28"/>
        </w:rPr>
      </w:pPr>
      <w:r w:rsidRPr="009929DE">
        <w:rPr>
          <w:szCs w:val="28"/>
        </w:rPr>
        <w:t>Региональные нормативы градостроительного проектирования Красноярского края</w:t>
      </w:r>
    </w:p>
    <w:p w14:paraId="4171E13E" w14:textId="77777777" w:rsidR="00AE32EB" w:rsidRPr="009929DE" w:rsidRDefault="00AE32EB">
      <w:pPr>
        <w:pStyle w:val="a6"/>
        <w:widowControl w:val="0"/>
        <w:numPr>
          <w:ilvl w:val="0"/>
          <w:numId w:val="66"/>
        </w:numPr>
        <w:ind w:right="113"/>
        <w:rPr>
          <w:szCs w:val="28"/>
        </w:rPr>
      </w:pPr>
      <w:r w:rsidRPr="009929DE">
        <w:rPr>
          <w:szCs w:val="28"/>
        </w:rPr>
        <w:lastRenderedPageBreak/>
        <w:t>Местные нормативы градостроительного проектирования Ужурского района Красноярского края;</w:t>
      </w:r>
    </w:p>
    <w:p w14:paraId="0D8C1AE9" w14:textId="77777777" w:rsidR="00AE32EB" w:rsidRPr="009929DE" w:rsidRDefault="00AE32EB">
      <w:pPr>
        <w:pStyle w:val="a6"/>
        <w:widowControl w:val="0"/>
        <w:numPr>
          <w:ilvl w:val="0"/>
          <w:numId w:val="66"/>
        </w:numPr>
        <w:ind w:right="113"/>
        <w:rPr>
          <w:szCs w:val="28"/>
        </w:rPr>
      </w:pPr>
      <w:r w:rsidRPr="009929DE">
        <w:rPr>
          <w:szCs w:val="28"/>
        </w:rPr>
        <w:t>Решение исполнительного комитета Красноярского краевого Совета депутатов трудящихся от 23.02.1971 № 100 «Об отнесении курортов «Озеро Учум» и «Озеро Тагарское» к курортам местного значения»;</w:t>
      </w:r>
    </w:p>
    <w:p w14:paraId="52F127F2" w14:textId="77777777" w:rsidR="00AE32EB" w:rsidRPr="009929DE" w:rsidRDefault="00AE32EB">
      <w:pPr>
        <w:pStyle w:val="a6"/>
        <w:widowControl w:val="0"/>
        <w:numPr>
          <w:ilvl w:val="0"/>
          <w:numId w:val="66"/>
        </w:numPr>
        <w:ind w:right="113"/>
        <w:rPr>
          <w:szCs w:val="28"/>
        </w:rPr>
      </w:pPr>
      <w:r w:rsidRPr="009929DE">
        <w:rPr>
          <w:szCs w:val="28"/>
        </w:rPr>
        <w:t>Постановление Совмина РСФСР от 30.09.1975 № 532 «Об установлении границ и режима округов санитарной охраны курортов республиканского значения «Хилово» в Псковской области, «Большой Тараскуль» в Тюменской области и курорта местного значения «Озеро Учум» в Красноярском крае» утверждены границы и режим,</w:t>
      </w:r>
    </w:p>
    <w:p w14:paraId="08965DD0" w14:textId="77777777" w:rsidR="00AE32EB" w:rsidRPr="009929DE" w:rsidRDefault="00AE32EB">
      <w:pPr>
        <w:pStyle w:val="a6"/>
        <w:widowControl w:val="0"/>
        <w:numPr>
          <w:ilvl w:val="0"/>
          <w:numId w:val="66"/>
        </w:numPr>
        <w:ind w:right="113"/>
        <w:rPr>
          <w:szCs w:val="28"/>
        </w:rPr>
      </w:pPr>
      <w:r w:rsidRPr="009929DE">
        <w:rPr>
          <w:szCs w:val="28"/>
        </w:rPr>
        <w:t xml:space="preserve">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РФ от 30.12.2016 № 1034/пр); </w:t>
      </w:r>
    </w:p>
    <w:p w14:paraId="0B99A173" w14:textId="77777777" w:rsidR="00AE32EB" w:rsidRPr="009929DE" w:rsidRDefault="00AE32EB">
      <w:pPr>
        <w:pStyle w:val="a6"/>
        <w:widowControl w:val="0"/>
        <w:numPr>
          <w:ilvl w:val="0"/>
          <w:numId w:val="66"/>
        </w:numPr>
        <w:ind w:right="113"/>
        <w:rPr>
          <w:szCs w:val="28"/>
        </w:rPr>
      </w:pPr>
      <w:r w:rsidRPr="009929DE">
        <w:rPr>
          <w:szCs w:val="28"/>
        </w:rPr>
        <w:t>СНиП 11-04-2003 «Инструкция о порядке разработки, согласования, экспертизы и утверждения градостроительной документации»;</w:t>
      </w:r>
    </w:p>
    <w:p w14:paraId="1FD364B0" w14:textId="77777777" w:rsidR="00AE32EB" w:rsidRPr="009929DE" w:rsidRDefault="00AE32EB">
      <w:pPr>
        <w:pStyle w:val="a6"/>
        <w:widowControl w:val="0"/>
        <w:numPr>
          <w:ilvl w:val="0"/>
          <w:numId w:val="66"/>
        </w:numPr>
        <w:ind w:right="113"/>
        <w:rPr>
          <w:szCs w:val="28"/>
        </w:rPr>
      </w:pPr>
      <w:r w:rsidRPr="009929DE">
        <w:rPr>
          <w:szCs w:val="28"/>
        </w:rPr>
        <w:t>СНиП 22-02-2003 «Инженерная защита территорий, зданий и сооружений от опасных геологических процессов. Основные положения»;</w:t>
      </w:r>
    </w:p>
    <w:p w14:paraId="0BCA785A" w14:textId="77777777" w:rsidR="00AE32EB" w:rsidRPr="009929DE" w:rsidRDefault="00AE32EB">
      <w:pPr>
        <w:pStyle w:val="a6"/>
        <w:widowControl w:val="0"/>
        <w:numPr>
          <w:ilvl w:val="0"/>
          <w:numId w:val="66"/>
        </w:numPr>
        <w:ind w:right="113"/>
        <w:rPr>
          <w:szCs w:val="28"/>
        </w:rPr>
      </w:pPr>
      <w:r w:rsidRPr="009929DE">
        <w:rPr>
          <w:szCs w:val="28"/>
        </w:rPr>
        <w:t>СП 47.13330.2012. Свод правил. Инженерные изыскания для строительства. Основные положения. Актуализированная редакция СНиП 11-02-96;</w:t>
      </w:r>
    </w:p>
    <w:p w14:paraId="7177C1F3" w14:textId="77777777" w:rsidR="00AE32EB" w:rsidRPr="009929DE" w:rsidRDefault="00AE32EB">
      <w:pPr>
        <w:pStyle w:val="a6"/>
        <w:widowControl w:val="0"/>
        <w:numPr>
          <w:ilvl w:val="0"/>
          <w:numId w:val="66"/>
        </w:numPr>
        <w:ind w:right="113"/>
        <w:rPr>
          <w:szCs w:val="28"/>
        </w:rPr>
      </w:pPr>
      <w:r w:rsidRPr="009929DE">
        <w:rPr>
          <w:szCs w:val="28"/>
        </w:rPr>
        <w:t>СанПиНа 2.2.1/2.1.1.1200-03 «Санитарно-защитные зоны и санитарная классификация предприятий, сооружений и иных объектов».</w:t>
      </w:r>
    </w:p>
    <w:p w14:paraId="1A587C65" w14:textId="77777777" w:rsidR="00AE32EB" w:rsidRPr="009929DE" w:rsidRDefault="00AE32EB">
      <w:pPr>
        <w:pStyle w:val="a6"/>
        <w:widowControl w:val="0"/>
        <w:numPr>
          <w:ilvl w:val="0"/>
          <w:numId w:val="66"/>
        </w:numPr>
        <w:ind w:right="113"/>
        <w:rPr>
          <w:szCs w:val="28"/>
        </w:rPr>
      </w:pPr>
      <w:r w:rsidRPr="009929DE">
        <w:rPr>
          <w:szCs w:val="28"/>
        </w:rPr>
        <w:t>СП 42.13330.2011. Свод правил. Градостроительство. Планировка и застройка городских и сельских поселений. Актуализированная редакция СНиП 2.07.01-89*;</w:t>
      </w:r>
    </w:p>
    <w:p w14:paraId="4FA8DE92" w14:textId="77777777" w:rsidR="00AE32EB" w:rsidRPr="009929DE" w:rsidRDefault="00AE32EB">
      <w:pPr>
        <w:pStyle w:val="a6"/>
        <w:widowControl w:val="0"/>
        <w:numPr>
          <w:ilvl w:val="0"/>
          <w:numId w:val="66"/>
        </w:numPr>
        <w:ind w:right="113"/>
        <w:rPr>
          <w:szCs w:val="28"/>
        </w:rPr>
      </w:pPr>
      <w:r w:rsidRPr="009929DE">
        <w:rPr>
          <w:szCs w:val="28"/>
        </w:rPr>
        <w:t>СанПиН 2.1.5.980-00. 2.1.5. «Водоотведение населённых мест, санитарная охрана водных объектов. Гигиенические требования к охране поверхностных вод»;</w:t>
      </w:r>
    </w:p>
    <w:p w14:paraId="1C6F6381" w14:textId="77777777" w:rsidR="00AE32EB" w:rsidRPr="009929DE" w:rsidRDefault="00AE32EB">
      <w:pPr>
        <w:pStyle w:val="a6"/>
        <w:widowControl w:val="0"/>
        <w:numPr>
          <w:ilvl w:val="0"/>
          <w:numId w:val="66"/>
        </w:numPr>
        <w:ind w:right="113"/>
        <w:rPr>
          <w:szCs w:val="28"/>
        </w:rPr>
      </w:pPr>
      <w:r w:rsidRPr="009929DE">
        <w:rPr>
          <w:szCs w:val="28"/>
        </w:rPr>
        <w:t>СанПиН 2.1.4.1110-02 «Зоны санитарной охраны источников водоснабжения и водопроводов питьевого назначения»;</w:t>
      </w:r>
    </w:p>
    <w:p w14:paraId="784904E1" w14:textId="77777777" w:rsidR="00AE32EB" w:rsidRPr="009929DE" w:rsidRDefault="00AE32EB">
      <w:pPr>
        <w:pStyle w:val="a6"/>
        <w:widowControl w:val="0"/>
        <w:numPr>
          <w:ilvl w:val="0"/>
          <w:numId w:val="66"/>
        </w:numPr>
        <w:ind w:right="113"/>
        <w:rPr>
          <w:szCs w:val="28"/>
        </w:rPr>
      </w:pPr>
      <w:r w:rsidRPr="009929DE">
        <w:rPr>
          <w:szCs w:val="28"/>
        </w:rPr>
        <w:t>СП 2.1.5.1059-01 «Гигиенические требования к охране подземных вод от загрязнения»;</w:t>
      </w:r>
    </w:p>
    <w:p w14:paraId="244D34B6" w14:textId="77777777" w:rsidR="00AE32EB" w:rsidRPr="009929DE" w:rsidRDefault="00AE32EB">
      <w:pPr>
        <w:pStyle w:val="a6"/>
        <w:widowControl w:val="0"/>
        <w:numPr>
          <w:ilvl w:val="0"/>
          <w:numId w:val="66"/>
        </w:numPr>
        <w:ind w:right="113"/>
        <w:rPr>
          <w:szCs w:val="28"/>
        </w:rPr>
      </w:pPr>
      <w:r w:rsidRPr="009929DE">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0EBDF17" w14:textId="77777777" w:rsidR="00AE32EB" w:rsidRPr="009929DE" w:rsidRDefault="00AE32EB">
      <w:pPr>
        <w:pStyle w:val="a6"/>
        <w:widowControl w:val="0"/>
        <w:numPr>
          <w:ilvl w:val="0"/>
          <w:numId w:val="66"/>
        </w:numPr>
        <w:ind w:right="113"/>
        <w:rPr>
          <w:szCs w:val="28"/>
        </w:rPr>
      </w:pPr>
      <w:r w:rsidRPr="009929DE">
        <w:rPr>
          <w:szCs w:val="28"/>
        </w:rPr>
        <w:t xml:space="preserve">ГОСТ 7.32-2017 «Межгосударственный стандарт. Система стандартов по информации, библиотечному и издательскому делу. Отчёт о научно-исследовательской Работе. Структура и правила оформления» (введён в </w:t>
      </w:r>
      <w:r w:rsidRPr="009929DE">
        <w:rPr>
          <w:szCs w:val="28"/>
        </w:rPr>
        <w:lastRenderedPageBreak/>
        <w:t>действие Приказом Росстандарта от 24.10.2017 № 1494-ст);</w:t>
      </w:r>
    </w:p>
    <w:p w14:paraId="33DA5F4E" w14:textId="77777777" w:rsidR="00AE32EB" w:rsidRPr="009929DE" w:rsidRDefault="00AE32EB">
      <w:pPr>
        <w:pStyle w:val="a6"/>
        <w:widowControl w:val="0"/>
        <w:numPr>
          <w:ilvl w:val="0"/>
          <w:numId w:val="66"/>
        </w:numPr>
        <w:ind w:right="113"/>
        <w:rPr>
          <w:szCs w:val="28"/>
        </w:rPr>
      </w:pPr>
      <w:r w:rsidRPr="009929DE">
        <w:rPr>
          <w:szCs w:val="28"/>
        </w:rPr>
        <w:t>СанПиН 2.1.7. 1038-01 «Гигиенические требования к устройству и содержанию полигонов для твёрдых бытовых отходов»;</w:t>
      </w:r>
    </w:p>
    <w:p w14:paraId="5B870708" w14:textId="77777777" w:rsidR="00AE32EB" w:rsidRPr="009929DE" w:rsidRDefault="00AE32EB">
      <w:pPr>
        <w:pStyle w:val="a6"/>
        <w:widowControl w:val="0"/>
        <w:numPr>
          <w:ilvl w:val="0"/>
          <w:numId w:val="66"/>
        </w:numPr>
        <w:ind w:right="113"/>
        <w:rPr>
          <w:szCs w:val="28"/>
        </w:rPr>
      </w:pPr>
      <w:r w:rsidRPr="009929DE">
        <w:rPr>
          <w:szCs w:val="28"/>
        </w:rPr>
        <w:t>СП 42.13330.2016 «Свод правил. Градостроительство. Планировка и застройка городских и сельских поселений. Актуализированная редакция СНиП 2.07.01-89*»;</w:t>
      </w:r>
    </w:p>
    <w:p w14:paraId="6625939F" w14:textId="77777777" w:rsidR="00AE32EB" w:rsidRPr="009929DE" w:rsidRDefault="00AE32EB">
      <w:pPr>
        <w:pStyle w:val="a6"/>
        <w:widowControl w:val="0"/>
        <w:numPr>
          <w:ilvl w:val="0"/>
          <w:numId w:val="66"/>
        </w:numPr>
        <w:ind w:right="113"/>
        <w:rPr>
          <w:szCs w:val="28"/>
        </w:rPr>
      </w:pPr>
      <w:r w:rsidRPr="009929DE">
        <w:rPr>
          <w:szCs w:val="28"/>
        </w:rPr>
        <w:t>СП 20.13330.2016 «Нагрузки и воздействия. Актуализированная редакция СНиП 2.01.07-85* (с Изменениями № 1, 2)»;</w:t>
      </w:r>
    </w:p>
    <w:p w14:paraId="4A9D332C" w14:textId="77777777" w:rsidR="00AE32EB" w:rsidRPr="009929DE" w:rsidRDefault="00AE32EB">
      <w:pPr>
        <w:pStyle w:val="a6"/>
        <w:widowControl w:val="0"/>
        <w:numPr>
          <w:ilvl w:val="0"/>
          <w:numId w:val="66"/>
        </w:numPr>
        <w:ind w:right="113"/>
        <w:rPr>
          <w:szCs w:val="28"/>
        </w:rPr>
      </w:pPr>
      <w:r w:rsidRPr="009929DE">
        <w:rPr>
          <w:szCs w:val="28"/>
        </w:rPr>
        <w:t>СП 131.13330.2020 «Строительная климатология. Актуализированная редакция СНиП 23-01-99*»;</w:t>
      </w:r>
    </w:p>
    <w:p w14:paraId="0BC0F4DB" w14:textId="77777777" w:rsidR="00AE32EB" w:rsidRPr="009929DE" w:rsidRDefault="00AE32EB">
      <w:pPr>
        <w:pStyle w:val="a6"/>
        <w:widowControl w:val="0"/>
        <w:numPr>
          <w:ilvl w:val="0"/>
          <w:numId w:val="66"/>
        </w:numPr>
        <w:ind w:right="113"/>
        <w:rPr>
          <w:szCs w:val="28"/>
        </w:rPr>
      </w:pPr>
      <w:r w:rsidRPr="009929DE">
        <w:rPr>
          <w:szCs w:val="28"/>
        </w:rPr>
        <w:t>СП 165.1325800.2014 «Инженерно-технические мероприятия гражданской обороны».</w:t>
      </w:r>
    </w:p>
    <w:p w14:paraId="047E2F2F"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утверждённые распоряжением Министерства культуры Российской Федерации от 23.10.2023 года № P-2879;</w:t>
      </w:r>
    </w:p>
    <w:p w14:paraId="77E4C555"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учётом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утверждённые Министерством образования и науки Российской Федерации 04.05.2016 № АК-15/02вн.</w:t>
      </w:r>
      <w:bookmarkEnd w:id="40"/>
    </w:p>
    <w:bookmarkEnd w:id="39"/>
    <w:bookmarkEnd w:id="41"/>
    <w:bookmarkEnd w:id="42"/>
    <w:p w14:paraId="20667F8F" w14:textId="46F71563"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851BED" w:rsidRPr="009929DE">
        <w:rPr>
          <w:rFonts w:ascii="Times New Roman" w:hAnsi="Times New Roman"/>
          <w:sz w:val="28"/>
          <w:szCs w:val="28"/>
        </w:rPr>
        <w:t>МО «</w:t>
      </w:r>
      <w:r w:rsidR="00AE32EB" w:rsidRPr="009929DE">
        <w:rPr>
          <w:rFonts w:ascii="Times New Roman" w:hAnsi="Times New Roman"/>
          <w:sz w:val="28"/>
          <w:szCs w:val="28"/>
        </w:rPr>
        <w:t>Озероучумский сельсовет</w:t>
      </w:r>
      <w:r w:rsidR="00851BED" w:rsidRPr="009929DE">
        <w:rPr>
          <w:rFonts w:ascii="Times New Roman" w:hAnsi="Times New Roman"/>
          <w:sz w:val="28"/>
          <w:szCs w:val="28"/>
        </w:rPr>
        <w:t>»</w:t>
      </w:r>
      <w:r w:rsidRPr="009929DE">
        <w:rPr>
          <w:rFonts w:ascii="Times New Roman" w:hAnsi="Times New Roman"/>
          <w:sz w:val="28"/>
          <w:szCs w:val="28"/>
        </w:rPr>
        <w:t xml:space="preserve">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17386625" w14:textId="2D77508E"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Решения Генерального плана основаны на результатах комплексного анализа современного использования территории </w:t>
      </w:r>
      <w:r w:rsidR="00851BED" w:rsidRPr="009929DE">
        <w:rPr>
          <w:rFonts w:ascii="Times New Roman" w:hAnsi="Times New Roman"/>
          <w:sz w:val="28"/>
          <w:szCs w:val="28"/>
        </w:rPr>
        <w:t>МО «</w:t>
      </w:r>
      <w:r w:rsidR="00AE32EB" w:rsidRPr="009929DE">
        <w:rPr>
          <w:rFonts w:ascii="Times New Roman" w:hAnsi="Times New Roman"/>
          <w:sz w:val="28"/>
          <w:szCs w:val="28"/>
        </w:rPr>
        <w:t>Озероучумский сельсовет</w:t>
      </w:r>
      <w:r w:rsidR="00851BED" w:rsidRPr="009929DE">
        <w:rPr>
          <w:rFonts w:ascii="Times New Roman" w:hAnsi="Times New Roman"/>
          <w:sz w:val="28"/>
          <w:szCs w:val="28"/>
        </w:rPr>
        <w:t>»</w:t>
      </w:r>
      <w:r w:rsidRPr="009929DE">
        <w:rPr>
          <w:rFonts w:ascii="Times New Roman" w:hAnsi="Times New Roman"/>
          <w:sz w:val="28"/>
          <w:szCs w:val="28"/>
        </w:rPr>
        <w:t>,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69B36112" w14:textId="72C0201B" w:rsidR="00720BFA" w:rsidRPr="009929DE" w:rsidRDefault="00720BFA" w:rsidP="00C24FC5">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Органом, уполномоченным на утверждение проекта Генерального плана, в соответствии с</w:t>
      </w:r>
      <w:r w:rsidR="00FB1414">
        <w:rPr>
          <w:rFonts w:ascii="Times New Roman" w:hAnsi="Times New Roman"/>
          <w:sz w:val="28"/>
          <w:szCs w:val="28"/>
        </w:rPr>
        <w:t>о</w:t>
      </w:r>
      <w:r w:rsidRPr="009929DE">
        <w:rPr>
          <w:rFonts w:ascii="Times New Roman" w:hAnsi="Times New Roman"/>
          <w:sz w:val="28"/>
          <w:szCs w:val="28"/>
        </w:rPr>
        <w:t xml:space="preserve"> </w:t>
      </w:r>
      <w:r w:rsidR="00FB1414" w:rsidRPr="00FB1414">
        <w:rPr>
          <w:rFonts w:ascii="Times New Roman" w:hAnsi="Times New Roman"/>
          <w:sz w:val="28"/>
          <w:szCs w:val="28"/>
        </w:rPr>
        <w:t>стать</w:t>
      </w:r>
      <w:r w:rsidR="00FB1414">
        <w:rPr>
          <w:rFonts w:ascii="Times New Roman" w:hAnsi="Times New Roman"/>
          <w:sz w:val="28"/>
          <w:szCs w:val="28"/>
        </w:rPr>
        <w:t>ёй</w:t>
      </w:r>
      <w:r w:rsidR="00FB1414" w:rsidRPr="00FB1414">
        <w:rPr>
          <w:rFonts w:ascii="Times New Roman" w:hAnsi="Times New Roman"/>
          <w:sz w:val="28"/>
          <w:szCs w:val="28"/>
        </w:rPr>
        <w:t xml:space="preserve"> 14 </w:t>
      </w:r>
      <w:r w:rsidR="00FB1414" w:rsidRPr="009929DE">
        <w:rPr>
          <w:rFonts w:ascii="Times New Roman" w:hAnsi="Times New Roman"/>
          <w:sz w:val="28"/>
          <w:szCs w:val="28"/>
        </w:rPr>
        <w:t>Федеральн</w:t>
      </w:r>
      <w:r w:rsidR="00FB1414">
        <w:rPr>
          <w:rFonts w:ascii="Times New Roman" w:hAnsi="Times New Roman"/>
          <w:sz w:val="28"/>
          <w:szCs w:val="28"/>
        </w:rPr>
        <w:t>ого</w:t>
      </w:r>
      <w:r w:rsidR="00FB1414" w:rsidRPr="009929DE">
        <w:rPr>
          <w:rFonts w:ascii="Times New Roman" w:hAnsi="Times New Roman"/>
          <w:sz w:val="28"/>
          <w:szCs w:val="28"/>
        </w:rPr>
        <w:t xml:space="preserve"> закон</w:t>
      </w:r>
      <w:r w:rsidR="00FB1414">
        <w:rPr>
          <w:rFonts w:ascii="Times New Roman" w:hAnsi="Times New Roman"/>
          <w:sz w:val="28"/>
          <w:szCs w:val="28"/>
        </w:rPr>
        <w:t>а</w:t>
      </w:r>
      <w:r w:rsidR="00FB1414" w:rsidRPr="009929DE">
        <w:rPr>
          <w:rFonts w:ascii="Times New Roman" w:hAnsi="Times New Roman"/>
          <w:sz w:val="28"/>
          <w:szCs w:val="28"/>
        </w:rPr>
        <w:t xml:space="preserve"> от 06.10.2003 № 131-ФЗ «Об общих принципах организации местного самоуправления в Российской Федерации»</w:t>
      </w:r>
      <w:r w:rsidR="00FB1414">
        <w:rPr>
          <w:rFonts w:ascii="Times New Roman" w:hAnsi="Times New Roman"/>
          <w:sz w:val="28"/>
          <w:szCs w:val="28"/>
        </w:rPr>
        <w:t>,</w:t>
      </w:r>
      <w:r w:rsidR="00FB1414" w:rsidRPr="00FB1414">
        <w:rPr>
          <w:rFonts w:ascii="Times New Roman" w:hAnsi="Times New Roman"/>
          <w:sz w:val="28"/>
          <w:szCs w:val="28"/>
        </w:rPr>
        <w:t xml:space="preserve"> </w:t>
      </w:r>
      <w:r w:rsidR="00FB1414">
        <w:rPr>
          <w:rFonts w:ascii="Times New Roman" w:hAnsi="Times New Roman"/>
          <w:sz w:val="28"/>
          <w:szCs w:val="28"/>
        </w:rPr>
        <w:t>является</w:t>
      </w:r>
      <w:r w:rsidRPr="009929DE">
        <w:rPr>
          <w:rFonts w:ascii="Times New Roman" w:hAnsi="Times New Roman"/>
          <w:sz w:val="28"/>
          <w:szCs w:val="28"/>
        </w:rPr>
        <w:t xml:space="preserve"> </w:t>
      </w:r>
      <w:r w:rsidR="00AE32EB" w:rsidRPr="009929DE">
        <w:rPr>
          <w:rFonts w:ascii="Times New Roman" w:hAnsi="Times New Roman"/>
          <w:bCs/>
          <w:sz w:val="28"/>
          <w:szCs w:val="28"/>
        </w:rPr>
        <w:t>районный</w:t>
      </w:r>
      <w:r w:rsidR="00B73BE7" w:rsidRPr="009929DE">
        <w:rPr>
          <w:rFonts w:ascii="Times New Roman" w:hAnsi="Times New Roman"/>
          <w:bCs/>
          <w:sz w:val="28"/>
          <w:szCs w:val="28"/>
        </w:rPr>
        <w:t xml:space="preserve"> Совет депутатов </w:t>
      </w:r>
      <w:r w:rsidR="00AE32EB" w:rsidRPr="009929DE">
        <w:rPr>
          <w:rFonts w:ascii="Times New Roman" w:hAnsi="Times New Roman"/>
          <w:sz w:val="28"/>
          <w:szCs w:val="28"/>
          <w:lang w:bidi="ru-RU"/>
        </w:rPr>
        <w:t>Ужурского района Красноярского края</w:t>
      </w:r>
      <w:r w:rsidRPr="009929DE">
        <w:rPr>
          <w:rFonts w:ascii="Times New Roman" w:hAnsi="Times New Roman"/>
          <w:sz w:val="28"/>
          <w:szCs w:val="28"/>
        </w:rPr>
        <w:t>.</w:t>
      </w:r>
    </w:p>
    <w:p w14:paraId="219FE242" w14:textId="77777777" w:rsidR="00F53174" w:rsidRPr="009929DE" w:rsidRDefault="00F53174" w:rsidP="00AF6E5F">
      <w:pPr>
        <w:spacing w:after="0" w:line="240" w:lineRule="auto"/>
        <w:ind w:firstLine="709"/>
        <w:contextualSpacing/>
        <w:jc w:val="both"/>
        <w:rPr>
          <w:rFonts w:ascii="Times New Roman" w:hAnsi="Times New Roman"/>
          <w:sz w:val="28"/>
          <w:szCs w:val="28"/>
        </w:rPr>
      </w:pPr>
    </w:p>
    <w:p w14:paraId="5BA69ABC" w14:textId="2D6D5CC3" w:rsidR="003D022D" w:rsidRPr="009929DE" w:rsidRDefault="00720BFA" w:rsidP="001E1B96">
      <w:pPr>
        <w:pStyle w:val="1"/>
        <w:numPr>
          <w:ilvl w:val="0"/>
          <w:numId w:val="52"/>
        </w:numPr>
        <w:spacing w:line="240" w:lineRule="auto"/>
        <w:rPr>
          <w:b/>
          <w:sz w:val="32"/>
        </w:rPr>
      </w:pPr>
      <w:bookmarkStart w:id="43" w:name="_Toc199242633"/>
      <w:r w:rsidRPr="009929DE">
        <w:rPr>
          <w:b/>
          <w:sz w:val="32"/>
        </w:rPr>
        <w:t xml:space="preserve">Общая характеристика территории </w:t>
      </w:r>
      <w:r w:rsidR="004655B9" w:rsidRPr="009929DE">
        <w:rPr>
          <w:b/>
          <w:sz w:val="32"/>
          <w:lang w:bidi="ru-RU"/>
        </w:rPr>
        <w:t>МО «</w:t>
      </w:r>
      <w:r w:rsidR="008E6113" w:rsidRPr="009929DE">
        <w:rPr>
          <w:b/>
          <w:sz w:val="32"/>
          <w:lang w:bidi="ru-RU"/>
        </w:rPr>
        <w:t>Озероучумский сельсовет</w:t>
      </w:r>
      <w:r w:rsidR="004655B9" w:rsidRPr="009929DE">
        <w:rPr>
          <w:b/>
          <w:sz w:val="32"/>
          <w:lang w:bidi="ru-RU"/>
        </w:rPr>
        <w:t>»</w:t>
      </w:r>
      <w:bookmarkEnd w:id="43"/>
    </w:p>
    <w:p w14:paraId="218AF5D1" w14:textId="77777777" w:rsidR="00B334E2" w:rsidRPr="009929DE" w:rsidRDefault="00B334E2" w:rsidP="00B334E2">
      <w:pPr>
        <w:spacing w:after="0" w:line="240" w:lineRule="auto"/>
        <w:rPr>
          <w:lang w:eastAsia="ru-RU"/>
        </w:rPr>
      </w:pPr>
    </w:p>
    <w:p w14:paraId="6B050C65" w14:textId="158E953F" w:rsidR="00AF6E5F" w:rsidRPr="009929DE" w:rsidRDefault="00720BFA" w:rsidP="001E1B96">
      <w:pPr>
        <w:pStyle w:val="2"/>
        <w:numPr>
          <w:ilvl w:val="1"/>
          <w:numId w:val="52"/>
        </w:numPr>
        <w:tabs>
          <w:tab w:val="clear" w:pos="794"/>
          <w:tab w:val="num" w:pos="993"/>
        </w:tabs>
        <w:ind w:left="993" w:hanging="633"/>
        <w:jc w:val="both"/>
        <w:rPr>
          <w:b/>
        </w:rPr>
      </w:pPr>
      <w:bookmarkStart w:id="44" w:name="_Toc199242634"/>
      <w:r w:rsidRPr="009929DE">
        <w:rPr>
          <w:b/>
        </w:rPr>
        <w:t xml:space="preserve">Местоположение </w:t>
      </w:r>
      <w:r w:rsidR="004655B9" w:rsidRPr="009929DE">
        <w:rPr>
          <w:b/>
          <w:lang w:bidi="ru-RU"/>
        </w:rPr>
        <w:t>МО «</w:t>
      </w:r>
      <w:r w:rsidR="008E6113" w:rsidRPr="009929DE">
        <w:rPr>
          <w:b/>
          <w:lang w:bidi="ru-RU"/>
        </w:rPr>
        <w:t>Озероучумский сельсовет</w:t>
      </w:r>
      <w:r w:rsidR="004655B9" w:rsidRPr="009929DE">
        <w:rPr>
          <w:b/>
          <w:lang w:bidi="ru-RU"/>
        </w:rPr>
        <w:t>»</w:t>
      </w:r>
      <w:bookmarkEnd w:id="44"/>
    </w:p>
    <w:p w14:paraId="3BB964BF" w14:textId="77777777" w:rsidR="00AF6E5F" w:rsidRPr="009929DE" w:rsidRDefault="00AF6E5F" w:rsidP="00AF6E5F">
      <w:pPr>
        <w:spacing w:after="0" w:line="240" w:lineRule="auto"/>
        <w:ind w:firstLine="709"/>
        <w:contextualSpacing/>
        <w:jc w:val="both"/>
        <w:rPr>
          <w:rFonts w:ascii="Times New Roman" w:hAnsi="Times New Roman"/>
          <w:sz w:val="28"/>
          <w:szCs w:val="24"/>
        </w:rPr>
      </w:pPr>
      <w:bookmarkStart w:id="45" w:name="_Hlk487375553"/>
    </w:p>
    <w:bookmarkEnd w:id="45"/>
    <w:p w14:paraId="64916B46"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Муниципальное образование «Озероучумский сельсовет</w:t>
      </w:r>
      <w:r w:rsidRPr="009929DE">
        <w:rPr>
          <w:rFonts w:ascii="Arial" w:hAnsi="Arial" w:cs="Arial"/>
        </w:rPr>
        <w:t xml:space="preserve"> </w:t>
      </w:r>
      <w:r w:rsidRPr="009929DE">
        <w:rPr>
          <w:rFonts w:ascii="Times New Roman" w:hAnsi="Times New Roman"/>
          <w:sz w:val="28"/>
          <w:szCs w:val="28"/>
        </w:rPr>
        <w:t>расположен в западной части Ужурского района, на юге Красноярского края. Административный центр – посёлок Озеро Учум находится в 29 км южнее г. Ужура.</w:t>
      </w:r>
    </w:p>
    <w:p w14:paraId="39CD5537"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севере МО граничит с территорией Златоруновским сельсоветом Ужурского района, на востоке – с территорией Копьёвского сельского совета Орджоникидзевского района Республики Хакасия, на юге и западе – с территорией Устинкинского Орджоникидзевского района Республики Хакасия.</w:t>
      </w:r>
    </w:p>
    <w:p w14:paraId="154AF154" w14:textId="11D47ACF" w:rsidR="000B2916" w:rsidRPr="009929DE" w:rsidRDefault="00C74899" w:rsidP="000B2916">
      <w:pPr>
        <w:spacing w:before="120"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1F7820EE" wp14:editId="2C025694">
            <wp:extent cx="4680000" cy="3980178"/>
            <wp:effectExtent l="0" t="0" r="0" b="0"/>
            <wp:docPr id="731340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4078" name="Рисунок 73134078"/>
                    <pic:cNvPicPr/>
                  </pic:nvPicPr>
                  <pic:blipFill>
                    <a:blip r:embed="rId11">
                      <a:extLst>
                        <a:ext uri="{28A0092B-C50C-407E-A947-70E740481C1C}">
                          <a14:useLocalDpi xmlns:a14="http://schemas.microsoft.com/office/drawing/2010/main" val="0"/>
                        </a:ext>
                      </a:extLst>
                    </a:blip>
                    <a:stretch>
                      <a:fillRect/>
                    </a:stretch>
                  </pic:blipFill>
                  <pic:spPr>
                    <a:xfrm>
                      <a:off x="0" y="0"/>
                      <a:ext cx="4680000" cy="3980178"/>
                    </a:xfrm>
                    <a:prstGeom prst="rect">
                      <a:avLst/>
                    </a:prstGeom>
                  </pic:spPr>
                </pic:pic>
              </a:graphicData>
            </a:graphic>
          </wp:inline>
        </w:drawing>
      </w:r>
    </w:p>
    <w:p w14:paraId="7718EEE4" w14:textId="7BFAF5F7" w:rsidR="000B2916" w:rsidRPr="009929DE" w:rsidRDefault="000B2916" w:rsidP="000B2916">
      <w:pPr>
        <w:widowControl w:val="0"/>
        <w:spacing w:before="120" w:after="120" w:line="240" w:lineRule="auto"/>
        <w:jc w:val="center"/>
        <w:rPr>
          <w:rFonts w:ascii="Times New Roman" w:hAnsi="Times New Roman"/>
          <w:sz w:val="28"/>
          <w:szCs w:val="28"/>
        </w:rPr>
      </w:pPr>
      <w:r w:rsidRPr="009929DE">
        <w:rPr>
          <w:rFonts w:ascii="Times New Roman" w:hAnsi="Times New Roman"/>
          <w:sz w:val="28"/>
          <w:szCs w:val="24"/>
        </w:rPr>
        <w:t xml:space="preserve">Рисунок </w:t>
      </w:r>
      <w:r w:rsidRPr="009929DE">
        <w:rPr>
          <w:rFonts w:ascii="Times New Roman" w:hAnsi="Times New Roman"/>
          <w:sz w:val="28"/>
          <w:szCs w:val="24"/>
          <w:lang w:val="en-US"/>
        </w:rPr>
        <w:fldChar w:fldCharType="begin"/>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STYLEREF</w:instrText>
      </w:r>
      <w:r w:rsidRPr="009929DE">
        <w:rPr>
          <w:rFonts w:ascii="Times New Roman" w:hAnsi="Times New Roman"/>
          <w:sz w:val="28"/>
          <w:szCs w:val="24"/>
        </w:rPr>
        <w:instrText xml:space="preserve"> 1 \</w:instrText>
      </w:r>
      <w:r w:rsidRPr="009929DE">
        <w:rPr>
          <w:rFonts w:ascii="Times New Roman" w:hAnsi="Times New Roman"/>
          <w:sz w:val="28"/>
          <w:szCs w:val="24"/>
          <w:lang w:val="en-US"/>
        </w:rPr>
        <w:instrText>s</w:instrText>
      </w:r>
      <w:r w:rsidRPr="009929DE">
        <w:rPr>
          <w:rFonts w:ascii="Times New Roman" w:hAnsi="Times New Roman"/>
          <w:sz w:val="28"/>
          <w:szCs w:val="24"/>
        </w:rPr>
        <w:instrText xml:space="preserve"> </w:instrText>
      </w:r>
      <w:r w:rsidRPr="009929DE">
        <w:rPr>
          <w:rFonts w:ascii="Times New Roman" w:hAnsi="Times New Roman"/>
          <w:sz w:val="28"/>
          <w:szCs w:val="24"/>
          <w:lang w:val="en-US"/>
        </w:rPr>
        <w:fldChar w:fldCharType="separate"/>
      </w:r>
      <w:r w:rsidR="003664D5" w:rsidRPr="00B67BD8">
        <w:rPr>
          <w:rFonts w:ascii="Times New Roman" w:hAnsi="Times New Roman"/>
          <w:noProof/>
          <w:sz w:val="28"/>
          <w:szCs w:val="24"/>
        </w:rPr>
        <w:t>2</w:t>
      </w:r>
      <w:r w:rsidRPr="009929DE">
        <w:rPr>
          <w:rFonts w:ascii="Times New Roman" w:hAnsi="Times New Roman"/>
          <w:sz w:val="28"/>
          <w:szCs w:val="24"/>
          <w:lang w:val="en-US"/>
        </w:rPr>
        <w:fldChar w:fldCharType="end"/>
      </w:r>
      <w:r w:rsidRPr="009929DE">
        <w:rPr>
          <w:rFonts w:ascii="Times New Roman" w:hAnsi="Times New Roman"/>
          <w:sz w:val="28"/>
          <w:szCs w:val="24"/>
        </w:rPr>
        <w:t>.</w:t>
      </w:r>
      <w:r w:rsidRPr="009929DE">
        <w:rPr>
          <w:rFonts w:ascii="Times New Roman" w:hAnsi="Times New Roman"/>
          <w:sz w:val="28"/>
          <w:szCs w:val="24"/>
          <w:lang w:val="en-US"/>
        </w:rPr>
        <w:fldChar w:fldCharType="begin"/>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SEQ</w:instrText>
      </w:r>
      <w:r w:rsidRPr="009929DE">
        <w:rPr>
          <w:rFonts w:ascii="Times New Roman" w:hAnsi="Times New Roman"/>
          <w:sz w:val="28"/>
          <w:szCs w:val="24"/>
        </w:rPr>
        <w:instrText xml:space="preserve"> Таблица \* </w:instrText>
      </w:r>
      <w:r w:rsidRPr="009929DE">
        <w:rPr>
          <w:rFonts w:ascii="Times New Roman" w:hAnsi="Times New Roman"/>
          <w:sz w:val="28"/>
          <w:szCs w:val="24"/>
          <w:lang w:val="en-US"/>
        </w:rPr>
        <w:instrText>ARABIC</w:instrText>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w:instrText>
      </w:r>
      <w:r w:rsidRPr="009929DE">
        <w:rPr>
          <w:rFonts w:ascii="Times New Roman" w:hAnsi="Times New Roman"/>
          <w:sz w:val="28"/>
          <w:szCs w:val="24"/>
        </w:rPr>
        <w:instrText xml:space="preserve"> 1 </w:instrText>
      </w:r>
      <w:r w:rsidRPr="009929DE">
        <w:rPr>
          <w:rFonts w:ascii="Times New Roman" w:hAnsi="Times New Roman"/>
          <w:sz w:val="28"/>
          <w:szCs w:val="24"/>
          <w:lang w:val="en-US"/>
        </w:rPr>
        <w:fldChar w:fldCharType="separate"/>
      </w:r>
      <w:r w:rsidR="003664D5" w:rsidRPr="00B67BD8">
        <w:rPr>
          <w:rFonts w:ascii="Times New Roman" w:hAnsi="Times New Roman"/>
          <w:noProof/>
          <w:sz w:val="28"/>
          <w:szCs w:val="24"/>
        </w:rPr>
        <w:t>1</w:t>
      </w:r>
      <w:r w:rsidRPr="009929DE">
        <w:rPr>
          <w:rFonts w:ascii="Times New Roman" w:hAnsi="Times New Roman"/>
          <w:sz w:val="28"/>
          <w:szCs w:val="24"/>
          <w:lang w:val="en-US"/>
        </w:rPr>
        <w:fldChar w:fldCharType="end"/>
      </w:r>
      <w:r w:rsidRPr="009929DE">
        <w:rPr>
          <w:rFonts w:ascii="Times New Roman" w:hAnsi="Times New Roman"/>
          <w:sz w:val="28"/>
          <w:szCs w:val="24"/>
        </w:rPr>
        <w:t xml:space="preserve"> </w:t>
      </w:r>
      <w:r w:rsidRPr="009929DE">
        <w:rPr>
          <w:rFonts w:ascii="Times New Roman" w:hAnsi="Times New Roman"/>
          <w:sz w:val="28"/>
          <w:szCs w:val="28"/>
        </w:rPr>
        <w:t>Схема расположения МО «Озероучумский сельсовет» в границах Ужурского района Красноярского края</w:t>
      </w:r>
    </w:p>
    <w:p w14:paraId="129196B2" w14:textId="77777777" w:rsidR="000B2916" w:rsidRPr="009929DE" w:rsidRDefault="000B2916" w:rsidP="000B2916">
      <w:pPr>
        <w:spacing w:after="0" w:line="240" w:lineRule="auto"/>
        <w:ind w:firstLine="709"/>
        <w:jc w:val="both"/>
        <w:rPr>
          <w:rFonts w:ascii="Times New Roman" w:hAnsi="Times New Roman"/>
          <w:sz w:val="28"/>
          <w:szCs w:val="28"/>
        </w:rPr>
      </w:pPr>
    </w:p>
    <w:p w14:paraId="764ED37F"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Протяжённость сельсовета с севера на юг около 13 км, с запада на восток около 8 км. </w:t>
      </w:r>
    </w:p>
    <w:p w14:paraId="4914AF1D"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Связь с городом осуществляется по шоссейной асфальтовой автомобильной дороге общего пользования регионального или межмуниципального значения Ачинск – Ужур – Шира – Троицкое и дороге местного значения Ужурского района (8 км). </w:t>
      </w:r>
    </w:p>
    <w:p w14:paraId="398ECEAA" w14:textId="1671C4D8"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Общая площадь в административных границах составляет </w:t>
      </w:r>
      <w:r w:rsidR="007C084B" w:rsidRPr="009929DE">
        <w:rPr>
          <w:rFonts w:ascii="Times New Roman" w:hAnsi="Times New Roman"/>
          <w:sz w:val="28"/>
          <w:szCs w:val="28"/>
        </w:rPr>
        <w:t xml:space="preserve">5545,15 </w:t>
      </w:r>
      <w:r w:rsidRPr="009929DE">
        <w:rPr>
          <w:rFonts w:ascii="Times New Roman" w:hAnsi="Times New Roman"/>
          <w:sz w:val="28"/>
          <w:szCs w:val="28"/>
        </w:rPr>
        <w:t xml:space="preserve">га. Население муниципального образования на 01.01.2024 составляло </w:t>
      </w:r>
      <w:r w:rsidR="007C084B" w:rsidRPr="009929DE">
        <w:rPr>
          <w:rFonts w:ascii="Times New Roman" w:hAnsi="Times New Roman"/>
          <w:sz w:val="28"/>
          <w:szCs w:val="28"/>
        </w:rPr>
        <w:t>837</w:t>
      </w:r>
      <w:r w:rsidRPr="009929DE">
        <w:rPr>
          <w:rFonts w:ascii="Times New Roman" w:hAnsi="Times New Roman"/>
          <w:sz w:val="28"/>
          <w:szCs w:val="28"/>
        </w:rPr>
        <w:t xml:space="preserve"> человек. Все население проживает в 2 населённых пунктах: п. Озеро Учум, д. Камышта. </w:t>
      </w:r>
    </w:p>
    <w:p w14:paraId="75231134" w14:textId="50804986" w:rsidR="00C1293D" w:rsidRPr="009929DE" w:rsidRDefault="00C1293D" w:rsidP="00C1293D">
      <w:pPr>
        <w:spacing w:after="0" w:line="240" w:lineRule="auto"/>
        <w:ind w:firstLine="709"/>
        <w:jc w:val="both"/>
        <w:rPr>
          <w:rFonts w:ascii="Times New Roman" w:hAnsi="Times New Roman"/>
          <w:sz w:val="28"/>
          <w:szCs w:val="28"/>
        </w:rPr>
      </w:pPr>
    </w:p>
    <w:p w14:paraId="3F7CB438" w14:textId="3C8DBCE1" w:rsidR="003D022D" w:rsidRPr="009929DE" w:rsidRDefault="00720BFA" w:rsidP="001E1B96">
      <w:pPr>
        <w:pStyle w:val="2"/>
        <w:numPr>
          <w:ilvl w:val="1"/>
          <w:numId w:val="52"/>
        </w:numPr>
        <w:tabs>
          <w:tab w:val="clear" w:pos="794"/>
          <w:tab w:val="num" w:pos="993"/>
        </w:tabs>
        <w:ind w:left="993" w:hanging="633"/>
        <w:jc w:val="both"/>
        <w:rPr>
          <w:b/>
        </w:rPr>
      </w:pPr>
      <w:bookmarkStart w:id="46" w:name="_Toc199242635"/>
      <w:r w:rsidRPr="009929DE">
        <w:rPr>
          <w:b/>
        </w:rPr>
        <w:t xml:space="preserve">Памятники истории, археологии, архитектуры и культуры в </w:t>
      </w:r>
      <w:r w:rsidR="00386C47" w:rsidRPr="009929DE">
        <w:rPr>
          <w:b/>
        </w:rPr>
        <w:t>МО «</w:t>
      </w:r>
      <w:r w:rsidR="000B2916" w:rsidRPr="009929DE">
        <w:rPr>
          <w:b/>
        </w:rPr>
        <w:t>Озероучумский сельсовет</w:t>
      </w:r>
      <w:r w:rsidR="00386C47" w:rsidRPr="009929DE">
        <w:rPr>
          <w:b/>
        </w:rPr>
        <w:t>»</w:t>
      </w:r>
      <w:bookmarkEnd w:id="46"/>
    </w:p>
    <w:p w14:paraId="2E1A8F14" w14:textId="77777777" w:rsidR="003D022D" w:rsidRPr="009929DE" w:rsidRDefault="003D022D" w:rsidP="003D022D">
      <w:pPr>
        <w:spacing w:after="0" w:line="240" w:lineRule="auto"/>
        <w:rPr>
          <w:sz w:val="28"/>
          <w:szCs w:val="28"/>
          <w:lang w:eastAsia="ru-RU"/>
        </w:rPr>
      </w:pPr>
    </w:p>
    <w:p w14:paraId="4BEFB7B9"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14:paraId="46681CA8"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14:paraId="23203AD1"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14:paraId="267D18FA"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любых ремонтных, реставрационных работ в случае отсутствия разработанной проектной документации на проведение работ по сохранению объекта культурного наследия, положительных заключений государственной историко- культурной экспертизы является нарушением законодательства об объектах культурного наследия. Согласно ст. 61 Федерального закона № 73-ФЗ физические и юридические лица несут административную, уголовную и иную юридическую ответственность за нарушение указанного закона.</w:t>
      </w:r>
    </w:p>
    <w:p w14:paraId="2833F960"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6CF2A772"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w:t>
      </w:r>
      <w:r w:rsidRPr="009929DE">
        <w:rPr>
          <w:rFonts w:ascii="Times New Roman" w:eastAsia="Times New Roman" w:hAnsi="Times New Roman"/>
          <w:sz w:val="28"/>
          <w:szCs w:val="28"/>
          <w:lang w:eastAsia="ru-RU"/>
        </w:rPr>
        <w:lastRenderedPageBreak/>
        <w:t>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340EBCDF"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14:paraId="3470859D"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5BC2A044"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14:paraId="548B2E70"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статье 16.1 Федерального закона № 73-ФЗ, выявленный объект культурного наследия подлежит государственной охране до принятия решения о включении его в Реестр, либо об отказе во включении его в Реестр.</w:t>
      </w:r>
    </w:p>
    <w:p w14:paraId="7A816171"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Региональный орган охраны объектов культурного наследия включает в Реестр или исключает выявленный объект культурного наследия из Перечня на основании решения о включении такого объекта в Реестр или об отказе во включении такого объекта в Реестр, принятого в порядке, установленном Федеральным законом № 73</w:t>
      </w:r>
      <w:r w:rsidRPr="009929DE">
        <w:rPr>
          <w:rFonts w:ascii="Times New Roman" w:eastAsia="Times New Roman" w:hAnsi="Times New Roman"/>
          <w:sz w:val="28"/>
          <w:szCs w:val="28"/>
          <w:lang w:eastAsia="ru-RU"/>
        </w:rPr>
        <w:noBreakHyphen/>
        <w:t>ФЗ, на основании заключения государственной историко-культурной экспертизы.</w:t>
      </w:r>
    </w:p>
    <w:p w14:paraId="50841553"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Постановлением Правительства Российской Федерации от 15.07.2009 № 569 «Об утверждении Положения о государственной историко-культурной экспертизе», экспертиза проводится по инициативе юридического или физического лица (заказчика) на основании договора между заказчиком и </w:t>
      </w:r>
      <w:r w:rsidRPr="009929DE">
        <w:rPr>
          <w:rFonts w:ascii="Times New Roman" w:eastAsia="Times New Roman" w:hAnsi="Times New Roman"/>
          <w:sz w:val="28"/>
          <w:szCs w:val="28"/>
          <w:lang w:eastAsia="ru-RU"/>
        </w:rPr>
        <w:lastRenderedPageBreak/>
        <w:t>экспертом, заключённом в письменной форме в соответствии с гражданским законодательством Российской Федерации.</w:t>
      </w:r>
    </w:p>
    <w:p w14:paraId="7632F2EE"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принятия в установленном порядке решения Управлению требуется заключение государственной историко-культурной экспертизы со всеми прилагаемыми документами и материалами на бумажном носителе и электронном носителе в формате переносимого документа (PDF).</w:t>
      </w:r>
    </w:p>
    <w:p w14:paraId="1B9E963D" w14:textId="5870A769"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требованиями Федерального закона № 73-ФЗ, </w:t>
      </w:r>
      <w:r w:rsidR="00224B72" w:rsidRPr="009929DE">
        <w:rPr>
          <w:rFonts w:ascii="Times New Roman" w:eastAsia="Times New Roman" w:hAnsi="Times New Roman"/>
          <w:sz w:val="28"/>
          <w:szCs w:val="28"/>
          <w:lang w:eastAsia="ru-RU"/>
        </w:rPr>
        <w:t xml:space="preserve">Закона </w:t>
      </w:r>
      <w:r w:rsidR="003B026D" w:rsidRPr="009929DE">
        <w:rPr>
          <w:rFonts w:ascii="Times New Roman" w:eastAsia="Times New Roman" w:hAnsi="Times New Roman"/>
          <w:sz w:val="28"/>
          <w:szCs w:val="28"/>
          <w:lang w:eastAsia="ru-RU"/>
        </w:rPr>
        <w:t>Красноярского края</w:t>
      </w:r>
      <w:r w:rsidR="00451735" w:rsidRPr="009929DE">
        <w:rPr>
          <w:rFonts w:ascii="Times New Roman" w:eastAsia="Times New Roman" w:hAnsi="Times New Roman"/>
          <w:sz w:val="28"/>
          <w:szCs w:val="28"/>
          <w:lang w:eastAsia="ru-RU"/>
        </w:rPr>
        <w:t xml:space="preserve"> от </w:t>
      </w:r>
      <w:r w:rsidR="003B026D" w:rsidRPr="009929DE">
        <w:rPr>
          <w:rFonts w:ascii="Times New Roman" w:eastAsia="Times New Roman" w:hAnsi="Times New Roman"/>
          <w:sz w:val="28"/>
          <w:szCs w:val="28"/>
          <w:lang w:eastAsia="ru-RU"/>
        </w:rPr>
        <w:t>23.04.2009 № 8-3166</w:t>
      </w:r>
      <w:r w:rsidR="00451735" w:rsidRPr="009929DE">
        <w:rPr>
          <w:rFonts w:ascii="Times New Roman" w:eastAsia="Times New Roman" w:hAnsi="Times New Roman"/>
          <w:sz w:val="28"/>
          <w:szCs w:val="28"/>
          <w:lang w:eastAsia="ru-RU"/>
        </w:rPr>
        <w:t xml:space="preserve"> </w:t>
      </w:r>
      <w:r w:rsidR="00224B72" w:rsidRPr="009929DE">
        <w:rPr>
          <w:rFonts w:ascii="Times New Roman" w:eastAsia="Times New Roman" w:hAnsi="Times New Roman"/>
          <w:sz w:val="28"/>
          <w:szCs w:val="28"/>
          <w:lang w:eastAsia="ru-RU"/>
        </w:rPr>
        <w:t>«</w:t>
      </w:r>
      <w:r w:rsidR="003B026D" w:rsidRPr="009929DE">
        <w:rPr>
          <w:rFonts w:ascii="Times New Roman" w:eastAsia="Times New Roman" w:hAnsi="Times New Roman"/>
          <w:sz w:val="28"/>
          <w:szCs w:val="28"/>
          <w:lang w:eastAsia="ru-RU"/>
        </w:rPr>
        <w:t>Об объектах культурного наследия (памятниках истории и культуры) народов Российской Федерации, расположенных на территории Красноярского края</w:t>
      </w:r>
      <w:r w:rsidR="00224B72"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документы территориального планирования необходимо разрабатывать с учётом сохранения объектов культурного наследия, включённых в Реестр.</w:t>
      </w:r>
    </w:p>
    <w:p w14:paraId="2DF66CB7"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14:paraId="61B5780D"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отсутствия выданных до 03.10.2016 разрешений на строительство, в том числе в случаях продления сроков их действий или изменения застройщика, строительство объектов капитального строительства и их реконструкция, связанная с изменением их параметров (высоты, количества этажей, площади), запрещается:</w:t>
      </w:r>
    </w:p>
    <w:p w14:paraId="09CB872F"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отсутствия утверждённых границ территории объекта культурного наследия, расположенного в границах населённого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w:t>
      </w:r>
    </w:p>
    <w:p w14:paraId="600DBE3C"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памятника, расположенного в границах населённого пункта, на расстоянии 100 метров от внешних границ территории памятника.</w:t>
      </w:r>
    </w:p>
    <w:p w14:paraId="162DEEBF"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14:paraId="7B2CD0BA"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14:paraId="01506A62"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14:paraId="050DD9FE"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14:paraId="0C8451E6" w14:textId="77777777" w:rsidR="00E7702E" w:rsidRPr="009929DE" w:rsidRDefault="00E7702E" w:rsidP="00E7702E">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 начала градостроительного освоения участка, заказчик работ, подлежащих историко-культурной экспертизе, в соответствии со ст. 28, 30, 31, 32, 36, 45.1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обязан: </w:t>
      </w:r>
    </w:p>
    <w:p w14:paraId="4B46ACB6" w14:textId="77777777" w:rsidR="00E7702E" w:rsidRPr="009929DE" w:rsidRDefault="00E7702E" w:rsidP="00E7702E">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обеспечить проведение и финансирование историко-культурной экспертизы территории/участка, подлежащего воздействию земляных, строительных, хозяйственных и иных работ, путём археологической разведки, в порядке, установленном ст. 45.1 Федерального закона; </w:t>
      </w:r>
    </w:p>
    <w:p w14:paraId="5F445996" w14:textId="77777777" w:rsidR="00E7702E"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представить в государственный орган охраны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 культурной экспертизы указанной документации (либо земельного участка) (в виде акта). </w:t>
      </w:r>
    </w:p>
    <w:p w14:paraId="2381053D" w14:textId="361503ED" w:rsidR="00720BFA" w:rsidRPr="009929DE" w:rsidRDefault="00720BFA" w:rsidP="00E7702E">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государственным органом охраны объектов культурного наследия решения о включении данного объекта в перечень выявленных объектов культурного наследия:</w:t>
      </w:r>
    </w:p>
    <w:p w14:paraId="27B2BAD8"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обосновывающей меры по обеспечению сохранности выявленного объекта культурного (археологического) наследия);</w:t>
      </w:r>
    </w:p>
    <w:p w14:paraId="0EB6C777"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государственный орган охраны объектов культурного наследия на согласование;</w:t>
      </w:r>
    </w:p>
    <w:p w14:paraId="150ECF4A"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обеспечить реализацию согласованной государственным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14:paraId="30CBD1AB" w14:textId="32AD8D8E"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 информации Службы по государственной охране объектов культурного наследия Красноярского края, на территории МО расположены</w:t>
      </w:r>
      <w:r w:rsidRPr="009929DE">
        <w:rPr>
          <w:rStyle w:val="af9"/>
          <w:rFonts w:ascii="Times New Roman" w:eastAsia="Times New Roman" w:hAnsi="Times New Roman"/>
          <w:sz w:val="28"/>
          <w:szCs w:val="28"/>
        </w:rPr>
        <w:footnoteReference w:id="1"/>
      </w:r>
      <w:r w:rsidRPr="009929DE">
        <w:rPr>
          <w:rFonts w:ascii="Times New Roman" w:eastAsia="Times New Roman" w:hAnsi="Times New Roman"/>
          <w:sz w:val="28"/>
          <w:szCs w:val="28"/>
          <w:lang w:eastAsia="ru-RU"/>
        </w:rPr>
        <w:t>:</w:t>
      </w:r>
    </w:p>
    <w:p w14:paraId="163757AD" w14:textId="0CDFA10E" w:rsidR="00DC5FFA" w:rsidRPr="009929DE" w:rsidRDefault="00DC5FFA" w:rsidP="00DC5F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выявленный объект археологического наследия «Озеро Учум. Могильник курганный-1» (границы территории не утверждены); </w:t>
      </w:r>
    </w:p>
    <w:p w14:paraId="642B576B" w14:textId="7FCEA400" w:rsidR="00DC5FFA" w:rsidRPr="009929DE" w:rsidRDefault="00DC5FFA" w:rsidP="00DC5F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 археологического наследия федерального значения «Курганная группа «Камышта-1» (2 кургана)», VII-II вв. до н.э. (границы территории объекта утверждены приказом службы по государственной охране объектов культурного наследия Красноярского края от 28.12.2023 № 473).</w:t>
      </w:r>
    </w:p>
    <w:p w14:paraId="6DC5A053"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Иных объектов культурного наследия федерального, регионального, местного (муниципального) значения, включённых в реестр, выявленных объектов культурного (в том числе археологического) наследия, включённых в перечень выявленных объектов культурного наследия, на территории сельсовета нет.</w:t>
      </w:r>
    </w:p>
    <w:p w14:paraId="23DD380F"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Территория МО также расположена вне границ защитных зон, границ территорий объектов культурного наследия, включённых в реестр, границ территорий выявленных объектов культурного наследия (за исключением случаев, указанных выше), границ зон охраны объектов культурного наследия, включённых в реестр, границ территорий исторических поселений, имеющих особое значение для истории и культуры Российской Федерации, Красноярского края.</w:t>
      </w:r>
    </w:p>
    <w:p w14:paraId="4D054377" w14:textId="4B234A10" w:rsidR="00FE7D48" w:rsidRPr="009929DE" w:rsidRDefault="00CE2EB7"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Земли историко-культурного назначения используются строго в соответствии с их целевым назначением.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населённых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отнесённых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14:paraId="5DFA0026" w14:textId="77777777" w:rsidR="00CE2EB7" w:rsidRPr="009929DE" w:rsidRDefault="00CE2EB7" w:rsidP="00CE2EB7">
      <w:pPr>
        <w:spacing w:after="0" w:line="240" w:lineRule="auto"/>
        <w:ind w:firstLine="709"/>
        <w:contextualSpacing/>
        <w:jc w:val="both"/>
        <w:rPr>
          <w:rFonts w:ascii="Times New Roman" w:eastAsia="Times New Roman" w:hAnsi="Times New Roman"/>
          <w:sz w:val="28"/>
          <w:szCs w:val="28"/>
          <w:lang w:eastAsia="ru-RU"/>
        </w:rPr>
      </w:pPr>
    </w:p>
    <w:p w14:paraId="5AE49C6D" w14:textId="77777777" w:rsidR="000F0095" w:rsidRPr="009929DE" w:rsidRDefault="000F0095" w:rsidP="000F0095">
      <w:pPr>
        <w:spacing w:after="0" w:line="240" w:lineRule="auto"/>
        <w:rPr>
          <w:vanish/>
          <w:sz w:val="2"/>
          <w:szCs w:val="2"/>
        </w:rPr>
      </w:pPr>
    </w:p>
    <w:p w14:paraId="0F51EDA6" w14:textId="77777777" w:rsidR="003D022D" w:rsidRPr="009929DE" w:rsidRDefault="003D022D" w:rsidP="001E1B96">
      <w:pPr>
        <w:pStyle w:val="2"/>
        <w:numPr>
          <w:ilvl w:val="1"/>
          <w:numId w:val="52"/>
        </w:numPr>
        <w:tabs>
          <w:tab w:val="clear" w:pos="794"/>
          <w:tab w:val="num" w:pos="993"/>
        </w:tabs>
        <w:ind w:left="993" w:hanging="633"/>
        <w:jc w:val="both"/>
        <w:rPr>
          <w:b/>
        </w:rPr>
      </w:pPr>
      <w:bookmarkStart w:id="47" w:name="_Toc199242636"/>
      <w:r w:rsidRPr="009929DE">
        <w:rPr>
          <w:b/>
        </w:rPr>
        <w:t>Природно-климатические условия</w:t>
      </w:r>
      <w:bookmarkEnd w:id="47"/>
      <w:r w:rsidRPr="009929DE">
        <w:rPr>
          <w:b/>
        </w:rPr>
        <w:t xml:space="preserve"> </w:t>
      </w:r>
    </w:p>
    <w:p w14:paraId="5516A9EF" w14:textId="77777777" w:rsidR="00310832" w:rsidRPr="009929DE" w:rsidRDefault="00310832" w:rsidP="00310832">
      <w:pPr>
        <w:spacing w:after="0" w:line="240" w:lineRule="auto"/>
        <w:rPr>
          <w:lang w:eastAsia="ru-RU"/>
        </w:rPr>
      </w:pPr>
    </w:p>
    <w:p w14:paraId="61820B3E" w14:textId="77777777" w:rsidR="003D022D" w:rsidRPr="009929DE" w:rsidRDefault="003D022D" w:rsidP="001E1B96">
      <w:pPr>
        <w:pStyle w:val="3"/>
        <w:numPr>
          <w:ilvl w:val="2"/>
          <w:numId w:val="52"/>
        </w:numPr>
        <w:tabs>
          <w:tab w:val="left" w:pos="1276"/>
        </w:tabs>
        <w:spacing w:before="120"/>
        <w:ind w:left="1276" w:hanging="556"/>
        <w:jc w:val="both"/>
        <w:rPr>
          <w:rFonts w:ascii="Times New Roman" w:hAnsi="Times New Roman"/>
          <w:sz w:val="28"/>
        </w:rPr>
      </w:pPr>
      <w:bookmarkStart w:id="48" w:name="_Toc373678836"/>
      <w:bookmarkStart w:id="49" w:name="_Toc373678839"/>
      <w:bookmarkStart w:id="50" w:name="_Toc337125112"/>
      <w:bookmarkStart w:id="51" w:name="_Toc340212793"/>
      <w:bookmarkStart w:id="52" w:name="_Toc342835904"/>
      <w:bookmarkStart w:id="53" w:name="_Toc345316142"/>
      <w:bookmarkStart w:id="54" w:name="_Toc345510091"/>
      <w:bookmarkStart w:id="55" w:name="_Toc373678841"/>
      <w:bookmarkStart w:id="56" w:name="_Toc391717229"/>
      <w:bookmarkStart w:id="57" w:name="_Toc391717334"/>
      <w:bookmarkStart w:id="58" w:name="_Toc397187964"/>
      <w:bookmarkStart w:id="59" w:name="_Toc397241472"/>
      <w:bookmarkStart w:id="60" w:name="_Toc402346720"/>
      <w:bookmarkStart w:id="61" w:name="_Toc403824886"/>
      <w:bookmarkStart w:id="62" w:name="_Toc404432594"/>
      <w:bookmarkStart w:id="63" w:name="_Toc419370690"/>
      <w:bookmarkStart w:id="64" w:name="_Toc419973658"/>
      <w:bookmarkStart w:id="65" w:name="_Toc442008390"/>
      <w:bookmarkStart w:id="66" w:name="_Toc442523031"/>
      <w:bookmarkStart w:id="67" w:name="_Toc442523289"/>
      <w:bookmarkStart w:id="68" w:name="_Toc199242637"/>
      <w:bookmarkStart w:id="69" w:name="_Toc337125111"/>
      <w:bookmarkStart w:id="70" w:name="_Toc340212792"/>
      <w:bookmarkStart w:id="71" w:name="_Toc342835903"/>
      <w:bookmarkStart w:id="72" w:name="_Toc345316141"/>
      <w:bookmarkStart w:id="73" w:name="_Toc345510090"/>
      <w:bookmarkStart w:id="74" w:name="_Toc373678840"/>
      <w:bookmarkStart w:id="75" w:name="_Toc391717228"/>
      <w:bookmarkStart w:id="76" w:name="_Toc391717333"/>
      <w:bookmarkStart w:id="77" w:name="_Toc397187963"/>
      <w:bookmarkStart w:id="78" w:name="_Toc397241471"/>
      <w:bookmarkStart w:id="79" w:name="_Toc402346719"/>
      <w:bookmarkStart w:id="80" w:name="_Toc403824885"/>
      <w:bookmarkStart w:id="81" w:name="_Toc404432593"/>
      <w:bookmarkStart w:id="82" w:name="_Toc419370689"/>
      <w:bookmarkStart w:id="83" w:name="_Toc419973657"/>
      <w:bookmarkStart w:id="84" w:name="_Toc442008389"/>
      <w:bookmarkStart w:id="85" w:name="_Toc442523030"/>
      <w:bookmarkStart w:id="86" w:name="_Toc442523288"/>
      <w:bookmarkEnd w:id="48"/>
      <w:bookmarkEnd w:id="49"/>
      <w:r w:rsidRPr="009929DE">
        <w:rPr>
          <w:rFonts w:ascii="Times New Roman" w:hAnsi="Times New Roman"/>
          <w:sz w:val="28"/>
        </w:rPr>
        <w:t>Климат</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4F6260F" w14:textId="77777777" w:rsidR="000E6710" w:rsidRPr="009929DE" w:rsidRDefault="000E6710" w:rsidP="001C7794">
      <w:pPr>
        <w:spacing w:after="0" w:line="240" w:lineRule="auto"/>
        <w:ind w:firstLine="709"/>
        <w:contextualSpacing/>
        <w:jc w:val="both"/>
        <w:rPr>
          <w:rFonts w:ascii="Times New Roman" w:hAnsi="Times New Roman"/>
          <w:sz w:val="28"/>
          <w:szCs w:val="24"/>
        </w:rPr>
      </w:pPr>
    </w:p>
    <w:p w14:paraId="68EF2410" w14:textId="51B12E56"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 xml:space="preserve">По климатическому районированию территория Озероучумского сельсовета относится к первому району, подрайон IВ, согласно </w:t>
      </w:r>
      <w:r w:rsidRPr="009929DE">
        <w:rPr>
          <w:rFonts w:ascii="Times New Roman" w:eastAsia="Times New Roman" w:hAnsi="Times New Roman"/>
          <w:sz w:val="28"/>
          <w:szCs w:val="28"/>
          <w:lang w:eastAsia="ru-RU"/>
        </w:rPr>
        <w:t>СП 131.13330.20</w:t>
      </w:r>
      <w:r w:rsidR="00525896" w:rsidRPr="009929DE">
        <w:rPr>
          <w:rFonts w:ascii="Times New Roman" w:eastAsia="Times New Roman" w:hAnsi="Times New Roman"/>
          <w:sz w:val="28"/>
          <w:szCs w:val="28"/>
          <w:lang w:eastAsia="ru-RU"/>
        </w:rPr>
        <w:t>20</w:t>
      </w:r>
      <w:r w:rsidRPr="009929DE">
        <w:rPr>
          <w:rFonts w:ascii="Times New Roman" w:eastAsia="Times New Roman" w:hAnsi="Times New Roman"/>
          <w:sz w:val="28"/>
          <w:szCs w:val="28"/>
          <w:lang w:eastAsia="ru-RU"/>
        </w:rPr>
        <w:t xml:space="preserve"> «Строительная климатология. Актуализированная редакция СНиП 23-01-99*</w:t>
      </w:r>
      <w:r w:rsidR="00525896"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w:t>
      </w:r>
    </w:p>
    <w:p w14:paraId="3947778B" w14:textId="477ABDD2"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Климат резко континентальный со значительными сезонными и суточными колебаниями температуры. Среднегодовая температура воздуха за многолетний период составляет +1,</w:t>
      </w:r>
      <w:r w:rsidRPr="009929DE">
        <w:rPr>
          <w:rFonts w:ascii="Times New Roman" w:eastAsia="Times New Roman" w:hAnsi="Times New Roman"/>
          <w:sz w:val="28"/>
          <w:szCs w:val="28"/>
          <w:lang w:eastAsia="ru-RU"/>
        </w:rPr>
        <w:t>2</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Средняя месячная температура января -</w:t>
      </w:r>
      <w:r w:rsidRPr="009929DE">
        <w:rPr>
          <w:rFonts w:ascii="Times New Roman" w:eastAsia="Times New Roman" w:hAnsi="Times New Roman"/>
          <w:sz w:val="28"/>
          <w:szCs w:val="28"/>
          <w:lang w:eastAsia="ru-RU"/>
        </w:rPr>
        <w:t>16</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июля +</w:t>
      </w:r>
      <w:r w:rsidRPr="009929DE">
        <w:rPr>
          <w:rFonts w:ascii="Times New Roman" w:eastAsia="Times New Roman" w:hAnsi="Times New Roman"/>
          <w:sz w:val="28"/>
          <w:szCs w:val="28"/>
          <w:lang w:eastAsia="ru-RU"/>
        </w:rPr>
        <w:t> 18.7</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Абсолютная минимальная температура воздуха составляет -</w:t>
      </w:r>
      <w:r w:rsidRPr="009929DE">
        <w:rPr>
          <w:rFonts w:ascii="Times New Roman" w:eastAsia="Times New Roman" w:hAnsi="Times New Roman"/>
          <w:sz w:val="28"/>
          <w:szCs w:val="28"/>
          <w:lang w:eastAsia="ru-RU"/>
        </w:rPr>
        <w:t>48</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абсолютный максимум +3</w:t>
      </w:r>
      <w:r w:rsidRPr="009929DE">
        <w:rPr>
          <w:rFonts w:ascii="Times New Roman" w:eastAsia="Times New Roman" w:hAnsi="Times New Roman"/>
          <w:sz w:val="28"/>
          <w:szCs w:val="28"/>
          <w:lang w:eastAsia="ru-RU"/>
        </w:rPr>
        <w:t>7</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w:t>
      </w:r>
    </w:p>
    <w:p w14:paraId="05C1E166" w14:textId="4E86CF6D"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lastRenderedPageBreak/>
        <w:t xml:space="preserve">Основная часть атмосферных - осадков выпадает в </w:t>
      </w:r>
      <w:r w:rsidR="00525896" w:rsidRPr="009929DE">
        <w:rPr>
          <w:rFonts w:ascii="Times New Roman" w:eastAsia="Times New Roman" w:hAnsi="Times New Roman"/>
          <w:sz w:val="28"/>
          <w:szCs w:val="28"/>
          <w:lang w:val="x-none" w:eastAsia="ru-RU"/>
        </w:rPr>
        <w:t>тёплое</w:t>
      </w:r>
      <w:r w:rsidRPr="009929DE">
        <w:rPr>
          <w:rFonts w:ascii="Times New Roman" w:eastAsia="Times New Roman" w:hAnsi="Times New Roman"/>
          <w:sz w:val="28"/>
          <w:szCs w:val="28"/>
          <w:lang w:val="x-none" w:eastAsia="ru-RU"/>
        </w:rPr>
        <w:t xml:space="preserve"> время года, с апреля по октябрь, остальная часть приходится на холодный период. Годовое количество осадков 4</w:t>
      </w:r>
      <w:r w:rsidRPr="009929DE">
        <w:rPr>
          <w:rFonts w:ascii="Times New Roman" w:eastAsia="Times New Roman" w:hAnsi="Times New Roman"/>
          <w:sz w:val="28"/>
          <w:szCs w:val="28"/>
          <w:lang w:eastAsia="ru-RU"/>
        </w:rPr>
        <w:t>74</w:t>
      </w:r>
      <w:r w:rsidRPr="009929DE">
        <w:rPr>
          <w:rFonts w:ascii="Times New Roman" w:eastAsia="Times New Roman" w:hAnsi="Times New Roman"/>
          <w:sz w:val="28"/>
          <w:szCs w:val="28"/>
          <w:lang w:val="x-none" w:eastAsia="ru-RU"/>
        </w:rPr>
        <w:t xml:space="preserve"> мм.</w:t>
      </w:r>
    </w:p>
    <w:p w14:paraId="79F0A79F" w14:textId="1DA62BD0" w:rsidR="00DC5FFA" w:rsidRPr="009929DE" w:rsidRDefault="00525896"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Примерные д</w:t>
      </w:r>
      <w:r w:rsidR="00DC5FFA" w:rsidRPr="009929DE">
        <w:rPr>
          <w:rFonts w:ascii="Times New Roman" w:eastAsia="Times New Roman" w:hAnsi="Times New Roman"/>
          <w:sz w:val="28"/>
          <w:szCs w:val="28"/>
          <w:lang w:val="x-none" w:eastAsia="ru-RU"/>
        </w:rPr>
        <w:t>аты появления и схода снежного покрова</w:t>
      </w:r>
      <w:r w:rsidRPr="009929DE">
        <w:rPr>
          <w:rFonts w:ascii="Times New Roman" w:eastAsia="Times New Roman" w:hAnsi="Times New Roman"/>
          <w:sz w:val="28"/>
          <w:szCs w:val="28"/>
          <w:lang w:val="x-none" w:eastAsia="ru-RU"/>
        </w:rPr>
        <w:t xml:space="preserve"> – 19.10</w:t>
      </w:r>
      <w:r w:rsidR="00DC5FFA" w:rsidRPr="009929DE">
        <w:rPr>
          <w:rFonts w:ascii="Times New Roman" w:eastAsia="Times New Roman" w:hAnsi="Times New Roman"/>
          <w:sz w:val="28"/>
          <w:szCs w:val="28"/>
          <w:lang w:val="x-none" w:eastAsia="ru-RU"/>
        </w:rPr>
        <w:t xml:space="preserve"> и 22</w:t>
      </w:r>
      <w:r w:rsidRPr="009929DE">
        <w:rPr>
          <w:rFonts w:ascii="Times New Roman" w:eastAsia="Times New Roman" w:hAnsi="Times New Roman"/>
          <w:sz w:val="28"/>
          <w:szCs w:val="28"/>
          <w:lang w:val="x-none" w:eastAsia="ru-RU"/>
        </w:rPr>
        <w:t>.04</w:t>
      </w:r>
      <w:r w:rsidR="00DC5FFA" w:rsidRPr="009929DE">
        <w:rPr>
          <w:rFonts w:ascii="Times New Roman" w:eastAsia="Times New Roman" w:hAnsi="Times New Roman"/>
          <w:sz w:val="28"/>
          <w:szCs w:val="28"/>
          <w:lang w:val="x-none" w:eastAsia="ru-RU"/>
        </w:rPr>
        <w:t>. Число дней со снежным покровом 163, средняя высота снежного покрова 20 см.</w:t>
      </w:r>
    </w:p>
    <w:p w14:paraId="205B66FD" w14:textId="55024986"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Число дней с </w:t>
      </w:r>
      <w:r w:rsidR="00525896" w:rsidRPr="009929DE">
        <w:rPr>
          <w:rFonts w:ascii="Times New Roman" w:eastAsia="Times New Roman" w:hAnsi="Times New Roman"/>
          <w:sz w:val="28"/>
          <w:szCs w:val="28"/>
          <w:lang w:val="x-none" w:eastAsia="ru-RU"/>
        </w:rPr>
        <w:t>гололёдом</w:t>
      </w:r>
      <w:r w:rsidRPr="009929DE">
        <w:rPr>
          <w:rFonts w:ascii="Times New Roman" w:eastAsia="Times New Roman" w:hAnsi="Times New Roman"/>
          <w:sz w:val="28"/>
          <w:szCs w:val="28"/>
          <w:lang w:val="x-none" w:eastAsia="ru-RU"/>
        </w:rPr>
        <w:t xml:space="preserve"> до 10. С изморозью </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 xml:space="preserve">до 40. С мокрым снегом </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до 10.</w:t>
      </w:r>
    </w:p>
    <w:p w14:paraId="6D8AC4DC" w14:textId="42D5DC0D"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Преобладающим направлением ветров является </w:t>
      </w:r>
      <w:r w:rsidRPr="009929DE">
        <w:rPr>
          <w:rFonts w:ascii="Times New Roman" w:eastAsia="Times New Roman" w:hAnsi="Times New Roman"/>
          <w:sz w:val="28"/>
          <w:szCs w:val="28"/>
          <w:lang w:eastAsia="ru-RU"/>
        </w:rPr>
        <w:t>западное</w:t>
      </w:r>
      <w:r w:rsidRPr="009929DE">
        <w:rPr>
          <w:rFonts w:ascii="Times New Roman" w:eastAsia="Times New Roman" w:hAnsi="Times New Roman"/>
          <w:sz w:val="28"/>
          <w:szCs w:val="28"/>
          <w:lang w:val="x-none" w:eastAsia="ru-RU"/>
        </w:rPr>
        <w:t>. Средние месячные скорости ветров до 4</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м/с. Наибольшая скорость ветра до 34</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м/с.</w:t>
      </w:r>
    </w:p>
    <w:p w14:paraId="7FAF1AAA"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Наибольшая глубина промерзания почвы 178 см.</w:t>
      </w:r>
    </w:p>
    <w:p w14:paraId="7B9ED794"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Сейсмичность района 6 баллов.</w:t>
      </w:r>
    </w:p>
    <w:p w14:paraId="17C1314B" w14:textId="2167C501" w:rsidR="00DC5FFA" w:rsidRPr="009929DE" w:rsidRDefault="00DC5FFA" w:rsidP="00DC5FFA">
      <w:pPr>
        <w:spacing w:after="0" w:line="240" w:lineRule="auto"/>
        <w:ind w:firstLine="709"/>
        <w:contextualSpacing/>
        <w:jc w:val="both"/>
        <w:rPr>
          <w:rFonts w:ascii="Times New Roman" w:eastAsia="Times New Roman" w:hAnsi="Times New Roman"/>
          <w:i/>
          <w:sz w:val="28"/>
          <w:szCs w:val="28"/>
          <w:lang w:eastAsia="ru-RU"/>
        </w:rPr>
      </w:pPr>
      <w:r w:rsidRPr="009929DE">
        <w:rPr>
          <w:rFonts w:ascii="Times New Roman" w:eastAsia="Times New Roman" w:hAnsi="Times New Roman"/>
          <w:sz w:val="28"/>
          <w:szCs w:val="28"/>
          <w:lang w:eastAsia="ru-RU"/>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w:t>
      </w:r>
    </w:p>
    <w:p w14:paraId="16809C4F" w14:textId="77777777" w:rsidR="003B76AD" w:rsidRPr="009929DE" w:rsidRDefault="003B76AD" w:rsidP="003B76AD">
      <w:pPr>
        <w:spacing w:after="0" w:line="240" w:lineRule="auto"/>
        <w:ind w:firstLine="709"/>
        <w:contextualSpacing/>
        <w:jc w:val="both"/>
        <w:rPr>
          <w:rFonts w:ascii="Times New Roman" w:eastAsia="Times New Roman" w:hAnsi="Times New Roman"/>
          <w:bCs/>
          <w:sz w:val="28"/>
          <w:szCs w:val="24"/>
          <w:lang w:eastAsia="ru-RU"/>
        </w:rPr>
      </w:pPr>
    </w:p>
    <w:p w14:paraId="2F4FBF97" w14:textId="77777777" w:rsidR="003D022D" w:rsidRPr="009929DE" w:rsidRDefault="003D022D" w:rsidP="001E1B96">
      <w:pPr>
        <w:pStyle w:val="3"/>
        <w:numPr>
          <w:ilvl w:val="2"/>
          <w:numId w:val="52"/>
        </w:numPr>
        <w:tabs>
          <w:tab w:val="left" w:pos="1276"/>
        </w:tabs>
        <w:spacing w:before="120"/>
        <w:ind w:left="1276" w:hanging="556"/>
        <w:jc w:val="both"/>
        <w:rPr>
          <w:rFonts w:ascii="Times New Roman" w:hAnsi="Times New Roman"/>
          <w:sz w:val="28"/>
        </w:rPr>
      </w:pPr>
      <w:bookmarkStart w:id="87" w:name="_Toc199242638"/>
      <w:r w:rsidRPr="009929DE">
        <w:rPr>
          <w:rFonts w:ascii="Times New Roman" w:hAnsi="Times New Roman"/>
          <w:sz w:val="28"/>
        </w:rPr>
        <w:t>Рельеф</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9929DE">
        <w:rPr>
          <w:rFonts w:ascii="Times New Roman" w:hAnsi="Times New Roman"/>
          <w:sz w:val="28"/>
        </w:rPr>
        <w:t xml:space="preserve"> и геоморфология</w:t>
      </w:r>
      <w:bookmarkEnd w:id="87"/>
    </w:p>
    <w:p w14:paraId="2175C20C" w14:textId="77777777" w:rsidR="003D022D" w:rsidRPr="009929DE" w:rsidRDefault="003D022D" w:rsidP="003D022D">
      <w:pPr>
        <w:spacing w:after="0" w:line="240" w:lineRule="auto"/>
        <w:rPr>
          <w:sz w:val="28"/>
          <w:szCs w:val="28"/>
          <w:lang w:eastAsia="ru-RU"/>
        </w:rPr>
      </w:pPr>
    </w:p>
    <w:p w14:paraId="65DE3F0F"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Район характеризуется сложным рельефом, обусловленным геологическим строением слагающих пород и тектоникой.</w:t>
      </w:r>
    </w:p>
    <w:p w14:paraId="1A260415"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Рельеф территории </w:t>
      </w:r>
      <w:r w:rsidRPr="009929DE">
        <w:rPr>
          <w:rFonts w:ascii="Times New Roman" w:eastAsia="Times New Roman" w:hAnsi="Times New Roman"/>
          <w:sz w:val="28"/>
          <w:szCs w:val="28"/>
          <w:lang w:eastAsia="ru-RU"/>
        </w:rPr>
        <w:t>муниципального образования Озероучумский сельсовет Ужурского района Красноярского края</w:t>
      </w:r>
      <w:r w:rsidRPr="009929DE">
        <w:rPr>
          <w:rFonts w:ascii="Times New Roman" w:eastAsia="Times New Roman" w:hAnsi="Times New Roman"/>
          <w:sz w:val="28"/>
          <w:szCs w:val="28"/>
          <w:lang w:val="x-none" w:eastAsia="ru-RU"/>
        </w:rPr>
        <w:t xml:space="preserve"> равнинно-увалистый. Увалы обычно асимметричной формы, склоны их часто пологие, местами крутые, изрезаны оврагами. Увалы разделены понижениями. В целом район благоприятен для размещения строительства.</w:t>
      </w:r>
    </w:p>
    <w:p w14:paraId="3F77671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По природным условиям территория находится в зоне лесостепей и степной местности. Почти вся территория представляет собой всхолмленную лесостепную и степную равнину с широкими заболоченными долинами рек и логами. В центральной части рельеф холмисто-равнинный. Вершины холмов плоские или овальной формы. Склоны ассиметричные. На севере они более крутые. Южные склоны пологие. В нижней части их наблюдается плавный переход в равнинную поверхность с наличием разной формы и величины западин.</w:t>
      </w:r>
    </w:p>
    <w:p w14:paraId="46038E22" w14:textId="0B1C5401"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Абсолютные отметки в центральной части изменяются в пределах 200-300</w:t>
      </w:r>
      <w:r w:rsidRPr="009929DE">
        <w:rPr>
          <w:rFonts w:ascii="Times New Roman" w:eastAsia="Times New Roman" w:hAnsi="Times New Roman"/>
          <w:sz w:val="28"/>
          <w:szCs w:val="28"/>
          <w:lang w:eastAsia="ru-RU"/>
        </w:rPr>
        <w:t> </w:t>
      </w:r>
      <w:r w:rsidRPr="009929DE">
        <w:rPr>
          <w:rFonts w:ascii="Times New Roman" w:eastAsia="Times New Roman" w:hAnsi="Times New Roman"/>
          <w:sz w:val="28"/>
          <w:szCs w:val="28"/>
          <w:lang w:val="x-none" w:eastAsia="ru-RU"/>
        </w:rPr>
        <w:t>м. К северу и к западу наблюдается заметное повышение поверхности и её большая расчленённость. Абсолютные отметки достигают 400-600 м.</w:t>
      </w:r>
    </w:p>
    <w:p w14:paraId="028457D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В геологическом строении принимают участие осадочные морские и континентальные породы девоновского и карбонового возрастов. Наибольшим распространением пользуются континентальные отложения верхне-девоновского терригенного комплекса, который представляет собой чередование пластов песчаников, алевролитов, аргелитов, в</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 xml:space="preserve">меньшей степени известняков, известняковых и гравелистых конгломератов. На западной и восточной перифериях распространены нижекарбоновые отложения в составе чередующихся конгломератов, песчаников известняков маргелей, глин и углей. Угленосными являются отложения средней и нижней юры, слагающие южное крыло Назаровской впадины. Девонские и карбоновые породы перекрываются четвертичными </w:t>
      </w:r>
      <w:r w:rsidRPr="009929DE">
        <w:rPr>
          <w:rFonts w:ascii="Times New Roman" w:eastAsia="Times New Roman" w:hAnsi="Times New Roman"/>
          <w:sz w:val="28"/>
          <w:szCs w:val="28"/>
          <w:lang w:val="x-none" w:eastAsia="ru-RU"/>
        </w:rPr>
        <w:lastRenderedPageBreak/>
        <w:t>отложениями различного механического состава и происхождения. Это древнечетвертичные аллювиальные илы пески и галечники и делювиальные карбонатные суглинки, реже глины. Мощность четвертичных отложений от 1 до 10 метров и более. Современные четвертичные отложения развиты слабо, имеют небольшую мощность и встречаются в долинах рек.</w:t>
      </w:r>
    </w:p>
    <w:p w14:paraId="1027DA5C" w14:textId="77777777" w:rsidR="002453E3" w:rsidRPr="009929DE" w:rsidRDefault="002453E3" w:rsidP="00BF28A7">
      <w:pPr>
        <w:spacing w:after="0" w:line="240" w:lineRule="auto"/>
        <w:ind w:firstLine="709"/>
        <w:contextualSpacing/>
        <w:jc w:val="both"/>
        <w:rPr>
          <w:rFonts w:ascii="Times New Roman" w:hAnsi="Times New Roman"/>
          <w:sz w:val="28"/>
          <w:szCs w:val="24"/>
        </w:rPr>
      </w:pPr>
    </w:p>
    <w:p w14:paraId="63F0A7DA" w14:textId="77777777" w:rsidR="003D022D" w:rsidRPr="009929DE" w:rsidRDefault="006709EE" w:rsidP="001E1B96">
      <w:pPr>
        <w:pStyle w:val="3"/>
        <w:numPr>
          <w:ilvl w:val="2"/>
          <w:numId w:val="52"/>
        </w:numPr>
        <w:tabs>
          <w:tab w:val="left" w:pos="1276"/>
        </w:tabs>
        <w:spacing w:before="120"/>
        <w:ind w:left="1276" w:hanging="556"/>
        <w:jc w:val="both"/>
        <w:rPr>
          <w:rFonts w:ascii="Times New Roman" w:hAnsi="Times New Roman"/>
          <w:sz w:val="28"/>
        </w:rPr>
      </w:pPr>
      <w:bookmarkStart w:id="88" w:name="_Toc199242639"/>
      <w:r w:rsidRPr="009929DE">
        <w:rPr>
          <w:rFonts w:ascii="Times New Roman" w:hAnsi="Times New Roman"/>
          <w:sz w:val="28"/>
        </w:rPr>
        <w:t>Гидрография и гидрология</w:t>
      </w:r>
      <w:bookmarkEnd w:id="88"/>
    </w:p>
    <w:p w14:paraId="22644B63" w14:textId="77777777" w:rsidR="006709EE" w:rsidRPr="009929DE" w:rsidRDefault="006709EE" w:rsidP="006709EE">
      <w:pPr>
        <w:spacing w:after="0" w:line="240" w:lineRule="auto"/>
        <w:ind w:firstLine="709"/>
        <w:jc w:val="both"/>
        <w:rPr>
          <w:rFonts w:ascii="Times New Roman" w:eastAsia="Times New Roman" w:hAnsi="Times New Roman"/>
          <w:sz w:val="28"/>
          <w:szCs w:val="24"/>
          <w:lang w:eastAsia="ru-RU"/>
        </w:rPr>
      </w:pPr>
    </w:p>
    <w:p w14:paraId="04E506C6"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Гидрография Озероучумского сельсовета представлена озером Учум и озером Камышта.</w:t>
      </w:r>
    </w:p>
    <w:p w14:paraId="6362B714"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районе курорта «Озера Учум» выявлены месторождения минеральных вод.</w:t>
      </w:r>
    </w:p>
    <w:p w14:paraId="5D165E98" w14:textId="35E5CA8B"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«Скважина Р-2» расположена на юго-западном берегу оз.</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 xml:space="preserve">Учум на территории курорта «Озера Учум», в </w:t>
      </w:r>
      <w:r w:rsidRPr="009929DE">
        <w:rPr>
          <w:rFonts w:ascii="Times New Roman" w:eastAsia="Times New Roman" w:hAnsi="Times New Roman"/>
          <w:sz w:val="28"/>
          <w:szCs w:val="24"/>
          <w:lang w:eastAsia="ru-RU"/>
        </w:rPr>
        <w:t>35</w:t>
      </w:r>
      <w:r w:rsidRPr="009929DE">
        <w:rPr>
          <w:rFonts w:ascii="Times New Roman" w:eastAsia="Times New Roman" w:hAnsi="Times New Roman"/>
          <w:sz w:val="28"/>
          <w:szCs w:val="24"/>
          <w:lang w:val="x-none" w:eastAsia="ru-RU"/>
        </w:rPr>
        <w:t xml:space="preserve"> км южнее г. Ужур.</w:t>
      </w:r>
    </w:p>
    <w:p w14:paraId="3E37CF60"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 гидрогеологическом отношении район месторождения представляет краевую часть артезианского бассейна, приуроченного к Солбатскому прогибу Чебако-Балахтинской котловины. Подземные воды приурочены к отложениям тубинской, кохаской и ойдайской свит верхнего девона. Воды циркулируют в горизонтах трещиноватых песчаников, известняков и алевролитов.</w:t>
      </w:r>
    </w:p>
    <w:p w14:paraId="7E1B6DC3"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Вода скважины Р-2 маломинерализованная (2,3 г/</w:t>
      </w:r>
      <w:r w:rsidRPr="009929DE">
        <w:rPr>
          <w:rFonts w:ascii="Times New Roman" w:eastAsia="Times New Roman" w:hAnsi="Times New Roman"/>
          <w:sz w:val="28"/>
          <w:szCs w:val="24"/>
          <w:lang w:eastAsia="ru-RU"/>
        </w:rPr>
        <w:t>куб.</w:t>
      </w:r>
      <w:r w:rsidRPr="009929DE">
        <w:rPr>
          <w:rFonts w:ascii="Times New Roman" w:eastAsia="Times New Roman" w:hAnsi="Times New Roman"/>
          <w:sz w:val="28"/>
          <w:szCs w:val="24"/>
          <w:lang w:val="x-none" w:eastAsia="ru-RU"/>
        </w:rPr>
        <w:t>дм) сульфатная магниево-кальциевая, со сл</w:t>
      </w:r>
      <w:r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val="x-none" w:eastAsia="ru-RU"/>
        </w:rPr>
        <w:t>бощелочной реакцией серы.</w:t>
      </w:r>
    </w:p>
    <w:p w14:paraId="7D4ED483"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 воде присутствуют (мг/</w:t>
      </w:r>
      <w:r w:rsidRPr="009929DE">
        <w:rPr>
          <w:rFonts w:ascii="Times New Roman" w:eastAsia="Times New Roman" w:hAnsi="Times New Roman"/>
          <w:sz w:val="28"/>
          <w:szCs w:val="24"/>
          <w:lang w:eastAsia="ru-RU"/>
        </w:rPr>
        <w:t>куб.дм</w:t>
      </w:r>
      <w:r w:rsidRPr="009929DE">
        <w:rPr>
          <w:rFonts w:ascii="Times New Roman" w:eastAsia="Times New Roman" w:hAnsi="Times New Roman"/>
          <w:sz w:val="28"/>
          <w:szCs w:val="24"/>
          <w:lang w:val="x-none" w:eastAsia="ru-RU"/>
        </w:rPr>
        <w:t>): метакремниевая кислота – 13-16,25, ортоборная кислота – 4,13-9,64, бром – 3,2-10,0, водорастворенные органические вещества –</w:t>
      </w:r>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15,36-17,76.</w:t>
      </w:r>
    </w:p>
    <w:p w14:paraId="543B9D66"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Содержания ионов микроэлементов в воде скважины Р-2 не превышают ПДК, и изменяются в следующих пределах (мкг/</w:t>
      </w:r>
      <w:r w:rsidRPr="009929DE">
        <w:rPr>
          <w:rFonts w:ascii="Times New Roman" w:eastAsia="Times New Roman" w:hAnsi="Times New Roman"/>
          <w:sz w:val="28"/>
          <w:szCs w:val="24"/>
          <w:lang w:eastAsia="ru-RU"/>
        </w:rPr>
        <w:t>куб.</w:t>
      </w:r>
      <w:r w:rsidRPr="009929DE">
        <w:rPr>
          <w:rFonts w:ascii="Times New Roman" w:eastAsia="Times New Roman" w:hAnsi="Times New Roman"/>
          <w:sz w:val="28"/>
          <w:szCs w:val="24"/>
          <w:lang w:val="x-none" w:eastAsia="ru-RU"/>
        </w:rPr>
        <w:t>дм): цинк – 1,77-4,7; медь – 3,5-18,54, кадмий – 2,8, свинец – 1-2.</w:t>
      </w:r>
    </w:p>
    <w:p w14:paraId="0E123CF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Минеральная вода скважины Р-2 по минерализации и солевому составу наиболее близка к XII группе (казанский тип) и может использоваться в качестве питьевой лечебно- столовой при заболеваниях желудочно-кишечного тракта.</w:t>
      </w:r>
    </w:p>
    <w:p w14:paraId="6CBA2460"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t>Запасы минеральной воды не оценивались.</w:t>
      </w:r>
    </w:p>
    <w:p w14:paraId="591CE9C0" w14:textId="237E0781" w:rsidR="002A57CD"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ООО «АкваТерра» предоставлено право пользования участком недр в соответствии с лицензией КРР 01864 МЭ с целью добычи подземной минеральной воды Учумского месторождения для бальнеотерапевтического применения и её расфасовки с цель</w:t>
      </w:r>
    </w:p>
    <w:p w14:paraId="7F7FDCAC"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p>
    <w:p w14:paraId="151D9B13" w14:textId="59B71C95" w:rsidR="001B53A6" w:rsidRPr="009929DE" w:rsidRDefault="001B53A6" w:rsidP="001B53A6">
      <w:pPr>
        <w:pStyle w:val="3"/>
        <w:numPr>
          <w:ilvl w:val="2"/>
          <w:numId w:val="52"/>
        </w:numPr>
        <w:tabs>
          <w:tab w:val="left" w:pos="1418"/>
        </w:tabs>
        <w:spacing w:before="120"/>
        <w:ind w:left="1418" w:hanging="698"/>
        <w:jc w:val="both"/>
        <w:rPr>
          <w:rFonts w:ascii="Times New Roman" w:hAnsi="Times New Roman"/>
          <w:sz w:val="28"/>
        </w:rPr>
      </w:pPr>
      <w:bookmarkStart w:id="89" w:name="_Toc199242640"/>
      <w:r w:rsidRPr="009929DE">
        <w:rPr>
          <w:rFonts w:ascii="Times New Roman" w:hAnsi="Times New Roman"/>
          <w:sz w:val="28"/>
        </w:rPr>
        <w:t>Почвенный покров</w:t>
      </w:r>
      <w:bookmarkEnd w:id="89"/>
    </w:p>
    <w:p w14:paraId="2BD2D2EA" w14:textId="77777777" w:rsidR="001B53A6" w:rsidRPr="009929DE" w:rsidRDefault="001B53A6" w:rsidP="001B53A6">
      <w:pPr>
        <w:spacing w:after="0" w:line="240" w:lineRule="auto"/>
        <w:rPr>
          <w:sz w:val="28"/>
          <w:szCs w:val="28"/>
          <w:lang w:eastAsia="ru-RU"/>
        </w:rPr>
      </w:pPr>
    </w:p>
    <w:p w14:paraId="12CB2A67" w14:textId="4CD66C77" w:rsidR="0094362E" w:rsidRPr="009929DE" w:rsidRDefault="0094362E" w:rsidP="0094362E">
      <w:pPr>
        <w:spacing w:after="0" w:line="240" w:lineRule="auto"/>
        <w:ind w:firstLine="709"/>
        <w:contextualSpacing/>
        <w:jc w:val="both"/>
        <w:rPr>
          <w:rFonts w:ascii="Times New Roman" w:hAnsi="Times New Roman"/>
          <w:bCs/>
          <w:sz w:val="28"/>
          <w:szCs w:val="24"/>
        </w:rPr>
      </w:pPr>
      <w:r w:rsidRPr="009929DE">
        <w:rPr>
          <w:rFonts w:ascii="Times New Roman" w:hAnsi="Times New Roman"/>
          <w:bCs/>
          <w:sz w:val="28"/>
          <w:szCs w:val="24"/>
        </w:rPr>
        <w:t>Почвенный покров земель Озероучумского сельсовета по склонам и вершинам увалов представлен в основном чернозёмами выщелоченными, темно-серыми и серыми почвами, в равнинной части (у подножья увалов) луговыми и по руслам ручьёв лугово-болотными почвами тяжелосуглинистого механического состава. Почвы пригодны для выращивания всех районированных сортов сельскохозяйственных культур.</w:t>
      </w:r>
    </w:p>
    <w:p w14:paraId="3B5FDED8" w14:textId="4FA1F1EE" w:rsidR="001B53A6" w:rsidRPr="009929DE" w:rsidRDefault="001B53A6" w:rsidP="001B53A6">
      <w:pPr>
        <w:spacing w:after="0" w:line="240" w:lineRule="auto"/>
        <w:ind w:firstLine="709"/>
        <w:contextualSpacing/>
        <w:jc w:val="both"/>
        <w:rPr>
          <w:rFonts w:ascii="Times New Roman" w:hAnsi="Times New Roman"/>
          <w:bCs/>
          <w:sz w:val="28"/>
          <w:szCs w:val="24"/>
        </w:rPr>
      </w:pPr>
    </w:p>
    <w:p w14:paraId="3CBD6167" w14:textId="77777777" w:rsidR="001B53A6" w:rsidRPr="009929DE" w:rsidRDefault="001B53A6" w:rsidP="001B53A6">
      <w:pPr>
        <w:spacing w:after="0" w:line="240" w:lineRule="auto"/>
        <w:ind w:firstLine="709"/>
        <w:contextualSpacing/>
        <w:jc w:val="both"/>
        <w:rPr>
          <w:rFonts w:ascii="Times New Roman" w:hAnsi="Times New Roman"/>
          <w:bCs/>
          <w:sz w:val="28"/>
          <w:szCs w:val="24"/>
        </w:rPr>
      </w:pPr>
    </w:p>
    <w:p w14:paraId="317FD9A5" w14:textId="343478EF" w:rsidR="00BF00BE" w:rsidRPr="009929DE" w:rsidRDefault="00BF00BE" w:rsidP="00874019">
      <w:pPr>
        <w:pStyle w:val="3"/>
        <w:numPr>
          <w:ilvl w:val="2"/>
          <w:numId w:val="52"/>
        </w:numPr>
        <w:tabs>
          <w:tab w:val="left" w:pos="1418"/>
        </w:tabs>
        <w:spacing w:before="0" w:after="0"/>
        <w:ind w:left="1417" w:hanging="697"/>
        <w:jc w:val="both"/>
        <w:rPr>
          <w:rFonts w:ascii="Times New Roman" w:hAnsi="Times New Roman" w:cs="Courier New"/>
          <w:color w:val="000000"/>
          <w:sz w:val="28"/>
          <w:lang w:val="x-none" w:eastAsia="x-none"/>
        </w:rPr>
      </w:pPr>
      <w:bookmarkStart w:id="90" w:name="_Toc199242641"/>
      <w:r w:rsidRPr="009929DE">
        <w:rPr>
          <w:rFonts w:ascii="Times New Roman" w:hAnsi="Times New Roman" w:cs="Courier New"/>
          <w:color w:val="000000"/>
          <w:sz w:val="28"/>
          <w:lang w:val="x-none" w:eastAsia="x-none"/>
        </w:rPr>
        <w:t>Полезные ископаемые</w:t>
      </w:r>
      <w:bookmarkEnd w:id="90"/>
    </w:p>
    <w:p w14:paraId="10CD506F" w14:textId="77777777" w:rsidR="00BF00BE" w:rsidRPr="009929DE" w:rsidRDefault="00BF00BE" w:rsidP="00BF00BE">
      <w:pPr>
        <w:spacing w:after="0" w:line="240" w:lineRule="auto"/>
        <w:ind w:firstLine="709"/>
        <w:contextualSpacing/>
        <w:jc w:val="both"/>
        <w:rPr>
          <w:sz w:val="28"/>
          <w:szCs w:val="28"/>
          <w:lang w:eastAsia="ru-RU"/>
        </w:rPr>
      </w:pPr>
    </w:p>
    <w:p w14:paraId="46278A11"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t>Минеральные ресурсы Озероучумского сельсовета представлены гипсом и ангидритом для алебастра и строительных изделий, камнями строительными, минеральными водами</w:t>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val="x-none" w:eastAsia="ru-RU"/>
        </w:rPr>
        <w:t xml:space="preserve"> лечебными грязями.</w:t>
      </w:r>
    </w:p>
    <w:p w14:paraId="75E87DD2" w14:textId="77777777"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Гипсы и ангидриты для алебастра и строительных изделий</w:t>
      </w:r>
    </w:p>
    <w:p w14:paraId="732FE4B6"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Камыштинское проявление расположено в 0,3 км юго-восточнее д</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Камышта.</w:t>
      </w:r>
    </w:p>
    <w:p w14:paraId="0F660B0A" w14:textId="7FC0453E"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 теригенно-карбонатных отложениях средней части бейской свиты и в пестро-цветной пачке низов ойдановской свиты выявлены участки гипсо-ангидритового оруденения, песчаными скважинами на глубине 93,0-200,9</w:t>
      </w:r>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м.</w:t>
      </w:r>
    </w:p>
    <w:p w14:paraId="58C227EB" w14:textId="0A1EEB7C"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Представлено неправильными гнездообразными выделениями и маломощными (до 5-10 мм) прожилками гипсов. Мощность интервалов огипсования до 1,0-3,0 м (на глубине 102,0 м-5,0 м).</w:t>
      </w:r>
    </w:p>
    <w:p w14:paraId="2B823F6F" w14:textId="37241822"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Содержание гипса визуально не более 25%, ниже, с глубины 114,0 м, определение представлено пластами ангидрита, мощностью до 3,9 м. Два пласта на глубинах 114,1</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м и 153,1 м мощностью соответственно 3,5 и 3,9 м. содержат CaSO4 в количестве 77,08 и 57,14 %. Гипс-ангидрит пригоден для производства ангидритного цемента марки 50 с добавкой извести в количестве 7-10 % без обжига. Продуктивные слои по падению и простиранию не прослежены, на поверхность не выходят. Ресурсы не подсчитаны.</w:t>
      </w:r>
    </w:p>
    <w:p w14:paraId="3EC84FBA" w14:textId="10CF61D9"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Камень строительный</w:t>
      </w:r>
    </w:p>
    <w:p w14:paraId="25A77A93"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Камыштинское проявление, расположено в 6,0 км южнее о</w:t>
      </w:r>
      <w:r w:rsidRPr="009929DE">
        <w:rPr>
          <w:rFonts w:ascii="Times New Roman" w:eastAsia="Times New Roman" w:hAnsi="Times New Roman"/>
          <w:sz w:val="28"/>
          <w:szCs w:val="24"/>
          <w:lang w:eastAsia="ru-RU"/>
        </w:rPr>
        <w:t>зера </w:t>
      </w:r>
      <w:r w:rsidRPr="009929DE">
        <w:rPr>
          <w:rFonts w:ascii="Times New Roman" w:eastAsia="Times New Roman" w:hAnsi="Times New Roman"/>
          <w:sz w:val="28"/>
          <w:szCs w:val="24"/>
          <w:lang w:val="x-none" w:eastAsia="ru-RU"/>
        </w:rPr>
        <w:t>Учум.</w:t>
      </w:r>
    </w:p>
    <w:p w14:paraId="25161160"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Проявление вскрыто карьерами на протяжении 300</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м сложено известняками иле</w:t>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val="x-none" w:eastAsia="ru-RU"/>
        </w:rPr>
        <w:t>моровской свиты среднего девона с выходом угловатого и плитчатого щебня. Известняки использовались в качестве щебня для отсыпки дорог. Качество сырья не изучено, запасы и ресурсы не подсчитаны.</w:t>
      </w:r>
    </w:p>
    <w:p w14:paraId="150697FA" w14:textId="77777777"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Минеральные воды</w:t>
      </w:r>
      <w:r w:rsidRPr="009929DE">
        <w:rPr>
          <w:rFonts w:ascii="Times New Roman" w:eastAsia="Times New Roman" w:hAnsi="Times New Roman"/>
          <w:i/>
          <w:sz w:val="28"/>
          <w:szCs w:val="24"/>
          <w:lang w:eastAsia="ru-RU"/>
        </w:rPr>
        <w:t xml:space="preserve">, </w:t>
      </w:r>
      <w:r w:rsidRPr="009929DE">
        <w:rPr>
          <w:rFonts w:ascii="Times New Roman" w:eastAsia="Times New Roman" w:hAnsi="Times New Roman"/>
          <w:i/>
          <w:sz w:val="28"/>
          <w:szCs w:val="24"/>
          <w:lang w:val="x-none" w:eastAsia="ru-RU"/>
        </w:rPr>
        <w:t>Лечебные грязи</w:t>
      </w:r>
    </w:p>
    <w:p w14:paraId="39011029"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 xml:space="preserve">Учумское месторождение (озеро Учум) расположено в </w:t>
      </w:r>
      <w:r w:rsidRPr="009929DE">
        <w:rPr>
          <w:rFonts w:ascii="Times New Roman" w:eastAsia="Times New Roman" w:hAnsi="Times New Roman"/>
          <w:sz w:val="28"/>
          <w:szCs w:val="24"/>
          <w:lang w:eastAsia="ru-RU"/>
        </w:rPr>
        <w:t>35</w:t>
      </w:r>
      <w:r w:rsidRPr="009929DE">
        <w:rPr>
          <w:rFonts w:ascii="Times New Roman" w:eastAsia="Times New Roman" w:hAnsi="Times New Roman"/>
          <w:sz w:val="28"/>
          <w:szCs w:val="24"/>
          <w:lang w:val="x-none" w:eastAsia="ru-RU"/>
        </w:rPr>
        <w:t xml:space="preserve"> км южнее г</w:t>
      </w:r>
      <w:r w:rsidRPr="009929DE">
        <w:rPr>
          <w:rFonts w:ascii="Times New Roman" w:eastAsia="Times New Roman" w:hAnsi="Times New Roman"/>
          <w:sz w:val="28"/>
          <w:szCs w:val="24"/>
          <w:lang w:eastAsia="ru-RU"/>
        </w:rPr>
        <w:t xml:space="preserve">орода </w:t>
      </w:r>
      <w:r w:rsidRPr="009929DE">
        <w:rPr>
          <w:rFonts w:ascii="Times New Roman" w:eastAsia="Times New Roman" w:hAnsi="Times New Roman"/>
          <w:sz w:val="28"/>
          <w:szCs w:val="24"/>
          <w:lang w:val="x-none" w:eastAsia="ru-RU"/>
        </w:rPr>
        <w:t>Ужур.</w:t>
      </w:r>
    </w:p>
    <w:p w14:paraId="78D5D387" w14:textId="03243B88"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Озеро Учум расположено в поле развития карбонатно-глинистых отложений кахайской свиты верхнего девона и имеет размеры 1,7х4,0 км. Глубина озера постепенно увеличивается по мере удаления от берегов от 0,5 м до 6,35 м. Вода в озере горько-солёная, дно покрыто слоем минеральной грязи с сильным запахом сероводорода. Грязи черного цвета, мягкой консистенции, с весьма малой засорённостью растительными остатками (0,1%). Мощность грязевых отложений колеблется от 0,1 до 1,6м, увеличиваясь к центру озера. Состав грязи (по Геблеру) в мг-экв. (% экв): NaK - 450 (92); Ca- 49 (1.0); Mg</w:t>
      </w:r>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- 34.5 (7.0); Сl – 45,8 (9,8); SO4  – 246.8 (70.8); СО3 – 42,0(8,5); НСО3 – 55,0 (11,2). Влажность грязи 64-65%, сопротивление сдвигу – 2470-2540 дин/</w:t>
      </w:r>
      <w:r w:rsidRPr="009929DE">
        <w:rPr>
          <w:rFonts w:ascii="Times New Roman" w:eastAsia="Times New Roman" w:hAnsi="Times New Roman"/>
          <w:sz w:val="28"/>
          <w:szCs w:val="24"/>
          <w:lang w:eastAsia="ru-RU"/>
        </w:rPr>
        <w:t>кв.см</w:t>
      </w:r>
      <w:r w:rsidRPr="009929DE">
        <w:rPr>
          <w:rFonts w:ascii="Times New Roman" w:eastAsia="Times New Roman" w:hAnsi="Times New Roman"/>
          <w:sz w:val="28"/>
          <w:szCs w:val="24"/>
          <w:lang w:val="x-none" w:eastAsia="ru-RU"/>
        </w:rPr>
        <w:t>. По содержанию сульфидов лечебная грязь относится к среднесульфидной среднеминерализованным и является ценным лечебным средством при болезнях опорно-двигательного аппарата, ревматизма, паралича, экземы, катара желудка, отравления ртутью, нервных болезней и др.</w:t>
      </w:r>
    </w:p>
    <w:p w14:paraId="3E20CBB1"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Балансовые запасы минеральных илов 5343 тыс.куб.м.</w:t>
      </w:r>
    </w:p>
    <w:p w14:paraId="0B3323A4"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ЗАО «Санаторий «Озеро Учум» предоставлена лицензия КРР 01478 МЭ от 02.08.2004 г. для добычи лечебной грязи и рапы из оз. Учум для санаторно-</w:t>
      </w:r>
      <w:r w:rsidRPr="009929DE">
        <w:rPr>
          <w:rFonts w:ascii="Times New Roman" w:eastAsia="Times New Roman" w:hAnsi="Times New Roman"/>
          <w:sz w:val="28"/>
          <w:szCs w:val="24"/>
          <w:lang w:eastAsia="ru-RU"/>
        </w:rPr>
        <w:lastRenderedPageBreak/>
        <w:t>курортного лечения и коммерческой реализации со сроком действия до 31.12.2040 года.</w:t>
      </w:r>
    </w:p>
    <w:p w14:paraId="51593F8F" w14:textId="09D4A0DB" w:rsidR="00CB56B9" w:rsidRPr="009929DE" w:rsidRDefault="00A52D29" w:rsidP="00C32558">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t xml:space="preserve">Реестр недропользователей и </w:t>
      </w:r>
      <w:r w:rsidR="00A4203E" w:rsidRPr="009929DE">
        <w:rPr>
          <w:rFonts w:ascii="Times New Roman" w:eastAsia="Times New Roman" w:hAnsi="Times New Roman"/>
          <w:sz w:val="28"/>
          <w:szCs w:val="24"/>
          <w:lang w:eastAsia="ru-RU"/>
        </w:rPr>
        <w:t xml:space="preserve">действующих </w:t>
      </w:r>
      <w:r w:rsidRPr="009929DE">
        <w:rPr>
          <w:rFonts w:ascii="Times New Roman" w:eastAsia="Times New Roman" w:hAnsi="Times New Roman"/>
          <w:sz w:val="28"/>
          <w:szCs w:val="24"/>
          <w:lang w:val="x-none" w:eastAsia="ru-RU"/>
        </w:rPr>
        <w:t xml:space="preserve">лицензий </w:t>
      </w:r>
      <w:r w:rsidR="00A4203E" w:rsidRPr="009929DE">
        <w:rPr>
          <w:rFonts w:ascii="Times New Roman" w:eastAsia="Times New Roman" w:hAnsi="Times New Roman"/>
          <w:sz w:val="28"/>
          <w:szCs w:val="24"/>
          <w:lang w:val="x-none" w:eastAsia="ru-RU"/>
        </w:rPr>
        <w:t>привед</w:t>
      </w:r>
      <w:r w:rsidR="00A4203E" w:rsidRPr="009929DE">
        <w:rPr>
          <w:rFonts w:ascii="Times New Roman" w:eastAsia="Times New Roman" w:hAnsi="Times New Roman"/>
          <w:sz w:val="28"/>
          <w:szCs w:val="24"/>
          <w:lang w:eastAsia="ru-RU"/>
        </w:rPr>
        <w:t>ён</w:t>
      </w:r>
      <w:r w:rsidRPr="009929DE">
        <w:rPr>
          <w:rFonts w:ascii="Times New Roman" w:eastAsia="Times New Roman" w:hAnsi="Times New Roman"/>
          <w:sz w:val="28"/>
          <w:szCs w:val="24"/>
          <w:lang w:val="x-none" w:eastAsia="ru-RU"/>
        </w:rPr>
        <w:t xml:space="preserve"> ниже.</w:t>
      </w:r>
      <w:r w:rsidR="00C32558" w:rsidRPr="009929DE">
        <w:rPr>
          <w:rFonts w:ascii="Times New Roman" w:eastAsia="Times New Roman" w:hAnsi="Times New Roman"/>
          <w:sz w:val="28"/>
          <w:szCs w:val="24"/>
          <w:lang w:eastAsia="ru-RU"/>
        </w:rPr>
        <w:t xml:space="preserve"> </w:t>
      </w:r>
    </w:p>
    <w:p w14:paraId="2C116BBB" w14:textId="77777777" w:rsidR="000C297A" w:rsidRPr="009929DE" w:rsidRDefault="000C297A" w:rsidP="0018626D">
      <w:pPr>
        <w:spacing w:after="120" w:line="240" w:lineRule="auto"/>
        <w:jc w:val="center"/>
        <w:rPr>
          <w:rFonts w:ascii="Times New Roman" w:eastAsia="Times New Roman" w:hAnsi="Times New Roman"/>
          <w:sz w:val="28"/>
          <w:szCs w:val="28"/>
          <w:lang w:eastAsia="ru-RU"/>
        </w:rPr>
        <w:sectPr w:rsidR="000C297A" w:rsidRPr="009929DE" w:rsidSect="007574A8">
          <w:headerReference w:type="first" r:id="rId12"/>
          <w:pgSz w:w="11906" w:h="16838"/>
          <w:pgMar w:top="1134" w:right="567" w:bottom="1134" w:left="1134" w:header="709" w:footer="794" w:gutter="0"/>
          <w:cols w:space="708"/>
          <w:titlePg/>
          <w:docGrid w:linePitch="360"/>
        </w:sectPr>
      </w:pPr>
    </w:p>
    <w:p w14:paraId="083A0F45" w14:textId="0425D9E2" w:rsidR="00C32558" w:rsidRPr="009929DE" w:rsidRDefault="00C32558" w:rsidP="00C32558">
      <w:pPr>
        <w:spacing w:after="0" w:line="300" w:lineRule="exact"/>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Таблица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STYLEREF 3 \s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2.3.5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SEQ Таблица \* ARABIC \s 3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Pr="009929DE">
        <w:rPr>
          <w:rFonts w:ascii="Times New Roman" w:eastAsia="Times New Roman" w:hAnsi="Times New Roman"/>
          <w:sz w:val="28"/>
          <w:szCs w:val="24"/>
          <w:lang w:eastAsia="ru-RU"/>
        </w:rPr>
        <w:fldChar w:fldCharType="end"/>
      </w:r>
    </w:p>
    <w:p w14:paraId="46CA9583" w14:textId="77777777" w:rsidR="00AE621A" w:rsidRPr="009929DE" w:rsidRDefault="00AE621A" w:rsidP="00AE621A">
      <w:pPr>
        <w:spacing w:after="0" w:line="240" w:lineRule="auto"/>
        <w:rPr>
          <w:vanish/>
          <w:sz w:val="2"/>
          <w:szCs w:val="2"/>
        </w:rPr>
      </w:pPr>
    </w:p>
    <w:p w14:paraId="19235062" w14:textId="77777777" w:rsidR="00D16FC4" w:rsidRPr="009929DE" w:rsidRDefault="00D16FC4" w:rsidP="00D16FC4">
      <w:pPr>
        <w:suppressAutoHyphens/>
        <w:spacing w:after="120" w:line="240" w:lineRule="auto"/>
        <w:ind w:firstLine="709"/>
        <w:jc w:val="center"/>
        <w:rPr>
          <w:rFonts w:ascii="Times New Roman" w:hAnsi="Times New Roman"/>
          <w:snapToGrid w:val="0"/>
          <w:sz w:val="28"/>
          <w:szCs w:val="28"/>
        </w:rPr>
      </w:pPr>
      <w:r w:rsidRPr="009929DE">
        <w:rPr>
          <w:rFonts w:ascii="Times New Roman" w:hAnsi="Times New Roman"/>
          <w:snapToGrid w:val="0"/>
          <w:sz w:val="28"/>
          <w:szCs w:val="28"/>
        </w:rPr>
        <w:t>Каталог месторождений питьевых и технических вод на территории Озероучумского сельсовета Ужурского района Красноярского края</w:t>
      </w:r>
    </w:p>
    <w:tbl>
      <w:tblPr>
        <w:tblW w:w="52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8"/>
        <w:gridCol w:w="2023"/>
        <w:gridCol w:w="2295"/>
        <w:gridCol w:w="3245"/>
        <w:gridCol w:w="2933"/>
        <w:gridCol w:w="1348"/>
        <w:gridCol w:w="1514"/>
        <w:gridCol w:w="1536"/>
      </w:tblGrid>
      <w:tr w:rsidR="00D16FC4" w:rsidRPr="009929DE" w14:paraId="00565342" w14:textId="77777777" w:rsidTr="00D16FC4">
        <w:trPr>
          <w:jc w:val="center"/>
        </w:trPr>
        <w:tc>
          <w:tcPr>
            <w:tcW w:w="171" w:type="pct"/>
            <w:vAlign w:val="center"/>
          </w:tcPr>
          <w:p w14:paraId="7ACF831C"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п/п</w:t>
            </w:r>
          </w:p>
        </w:tc>
        <w:tc>
          <w:tcPr>
            <w:tcW w:w="656" w:type="pct"/>
            <w:vAlign w:val="center"/>
          </w:tcPr>
          <w:p w14:paraId="05E5BC44"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месторождения (участка), индекс водоносного горизонта</w:t>
            </w:r>
          </w:p>
        </w:tc>
        <w:tc>
          <w:tcPr>
            <w:tcW w:w="744" w:type="pct"/>
            <w:vAlign w:val="center"/>
          </w:tcPr>
          <w:p w14:paraId="5974302D"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Местоположение</w:t>
            </w:r>
          </w:p>
        </w:tc>
        <w:tc>
          <w:tcPr>
            <w:tcW w:w="1052" w:type="pct"/>
            <w:vAlign w:val="center"/>
          </w:tcPr>
          <w:p w14:paraId="59692662"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Инстанция утверждения запасов, дата,</w:t>
            </w:r>
          </w:p>
          <w:p w14:paraId="31F256FE" w14:textId="23774A84"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приказа</w:t>
            </w:r>
          </w:p>
        </w:tc>
        <w:tc>
          <w:tcPr>
            <w:tcW w:w="951" w:type="pct"/>
            <w:vAlign w:val="center"/>
          </w:tcPr>
          <w:p w14:paraId="39001C80" w14:textId="3272696B"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Целевое назначение</w:t>
            </w:r>
          </w:p>
        </w:tc>
        <w:tc>
          <w:tcPr>
            <w:tcW w:w="437" w:type="pct"/>
            <w:vAlign w:val="center"/>
          </w:tcPr>
          <w:p w14:paraId="54522640"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Запасы тыс.куб.м/сут</w:t>
            </w:r>
          </w:p>
        </w:tc>
        <w:tc>
          <w:tcPr>
            <w:tcW w:w="491" w:type="pct"/>
            <w:vAlign w:val="center"/>
          </w:tcPr>
          <w:p w14:paraId="6E925797"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Расчётный срок эксплуатации, лет</w:t>
            </w:r>
          </w:p>
        </w:tc>
        <w:tc>
          <w:tcPr>
            <w:tcW w:w="499" w:type="pct"/>
            <w:vAlign w:val="center"/>
          </w:tcPr>
          <w:p w14:paraId="7F371CBC"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собственника, номер лицензии</w:t>
            </w:r>
          </w:p>
        </w:tc>
      </w:tr>
      <w:tr w:rsidR="00D16FC4" w:rsidRPr="009929DE" w14:paraId="19A0941D" w14:textId="77777777" w:rsidTr="00D16FC4">
        <w:trPr>
          <w:jc w:val="center"/>
        </w:trPr>
        <w:tc>
          <w:tcPr>
            <w:tcW w:w="171" w:type="pct"/>
            <w:vAlign w:val="center"/>
          </w:tcPr>
          <w:p w14:paraId="0AC4C14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1</w:t>
            </w:r>
          </w:p>
        </w:tc>
        <w:tc>
          <w:tcPr>
            <w:tcW w:w="656" w:type="pct"/>
            <w:vAlign w:val="center"/>
          </w:tcPr>
          <w:p w14:paraId="393874E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Озероучумский УППВ Учумского МППВ, </w:t>
            </w:r>
            <w:r w:rsidRPr="009929DE">
              <w:rPr>
                <w:rFonts w:ascii="Times New Roman" w:eastAsia="Times New Roman" w:hAnsi="Times New Roman"/>
                <w:snapToGrid w:val="0"/>
                <w:sz w:val="20"/>
                <w:szCs w:val="20"/>
                <w:lang w:val="en-US"/>
              </w:rPr>
              <w:t>C</w:t>
            </w:r>
            <w:r w:rsidRPr="009929DE">
              <w:rPr>
                <w:rFonts w:ascii="Times New Roman" w:eastAsia="Times New Roman" w:hAnsi="Times New Roman"/>
                <w:snapToGrid w:val="0"/>
                <w:sz w:val="20"/>
                <w:szCs w:val="20"/>
                <w:vertAlign w:val="subscript"/>
              </w:rPr>
              <w:t>1</w:t>
            </w:r>
            <w:r w:rsidRPr="009929DE">
              <w:rPr>
                <w:rFonts w:ascii="Times New Roman" w:eastAsia="Times New Roman" w:hAnsi="Times New Roman"/>
                <w:snapToGrid w:val="0"/>
                <w:sz w:val="20"/>
                <w:szCs w:val="20"/>
              </w:rPr>
              <w:t>+</w:t>
            </w:r>
            <w:r w:rsidRPr="009929DE">
              <w:rPr>
                <w:rFonts w:ascii="Times New Roman" w:eastAsia="Times New Roman" w:hAnsi="Times New Roman"/>
                <w:snapToGrid w:val="0"/>
                <w:sz w:val="20"/>
                <w:szCs w:val="20"/>
                <w:lang w:val="en-US"/>
              </w:rPr>
              <w:t>D</w:t>
            </w:r>
            <w:r w:rsidRPr="009929DE">
              <w:rPr>
                <w:rFonts w:ascii="Times New Roman" w:eastAsia="Times New Roman" w:hAnsi="Times New Roman"/>
                <w:snapToGrid w:val="0"/>
                <w:sz w:val="20"/>
                <w:szCs w:val="20"/>
                <w:vertAlign w:val="subscript"/>
              </w:rPr>
              <w:t>3</w:t>
            </w:r>
            <w:r w:rsidRPr="009929DE">
              <w:rPr>
                <w:rFonts w:ascii="Times New Roman" w:eastAsia="Times New Roman" w:hAnsi="Times New Roman"/>
                <w:snapToGrid w:val="0"/>
                <w:sz w:val="20"/>
                <w:szCs w:val="20"/>
                <w:lang w:val="en-US"/>
              </w:rPr>
              <w:t>tb</w:t>
            </w:r>
          </w:p>
        </w:tc>
        <w:tc>
          <w:tcPr>
            <w:tcW w:w="744" w:type="pct"/>
            <w:vAlign w:val="center"/>
          </w:tcPr>
          <w:p w14:paraId="45E9802D"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Участок недр расположен в 3 км северо-западнее п.</w:t>
            </w:r>
            <w:r w:rsidRPr="009929DE">
              <w:rPr>
                <w:rFonts w:ascii="Times New Roman" w:eastAsia="Times New Roman" w:hAnsi="Times New Roman"/>
                <w:snapToGrid w:val="0"/>
                <w:sz w:val="20"/>
                <w:szCs w:val="20"/>
                <w:lang w:val="en-US"/>
              </w:rPr>
              <w:t> </w:t>
            </w:r>
            <w:r w:rsidRPr="009929DE">
              <w:rPr>
                <w:rFonts w:ascii="Times New Roman" w:eastAsia="Times New Roman" w:hAnsi="Times New Roman"/>
                <w:snapToGrid w:val="0"/>
                <w:sz w:val="20"/>
                <w:szCs w:val="20"/>
              </w:rPr>
              <w:t>Озеро Учум Ужурского района Красноярского края</w:t>
            </w:r>
          </w:p>
        </w:tc>
        <w:tc>
          <w:tcPr>
            <w:tcW w:w="1052" w:type="pct"/>
            <w:vAlign w:val="center"/>
          </w:tcPr>
          <w:p w14:paraId="29E706BB" w14:textId="04B90C84" w:rsidR="00D16FC4" w:rsidRPr="009929DE" w:rsidRDefault="00D16FC4" w:rsidP="00D16FC4">
            <w:pPr>
              <w:spacing w:after="0" w:line="240" w:lineRule="auto"/>
              <w:rPr>
                <w:rFonts w:ascii="Times New Roman" w:hAnsi="Times New Roman"/>
                <w:sz w:val="20"/>
                <w:szCs w:val="20"/>
              </w:rPr>
            </w:pPr>
            <w:r w:rsidRPr="009929DE">
              <w:rPr>
                <w:rFonts w:ascii="Times New Roman" w:eastAsia="Times New Roman" w:hAnsi="Times New Roman"/>
                <w:snapToGrid w:val="0"/>
                <w:sz w:val="20"/>
                <w:szCs w:val="20"/>
              </w:rPr>
              <w:t>Протокол Территориальной комиссии по запасам полезных ископаемых Департамента по недропользованию по Центрально-Сибирскому округу Федерального агентства по недропользованию Министерства природных ресурсов и экологии Российской Федерации №</w:t>
            </w:r>
            <w:r w:rsidRPr="009929DE">
              <w:rPr>
                <w:rFonts w:ascii="Times New Roman" w:eastAsia="Times New Roman" w:hAnsi="Times New Roman"/>
                <w:snapToGrid w:val="0"/>
                <w:sz w:val="20"/>
                <w:szCs w:val="20"/>
                <w:lang w:val="en-US"/>
              </w:rPr>
              <w:t> </w:t>
            </w:r>
            <w:r w:rsidRPr="009929DE">
              <w:rPr>
                <w:rFonts w:ascii="Times New Roman" w:hAnsi="Times New Roman"/>
                <w:sz w:val="20"/>
                <w:szCs w:val="20"/>
                <w:lang w:val="en-US"/>
              </w:rPr>
              <w:t>1303 от 31.03</w:t>
            </w:r>
            <w:r w:rsidRPr="009929DE">
              <w:rPr>
                <w:rFonts w:ascii="Times New Roman" w:hAnsi="Times New Roman"/>
                <w:sz w:val="20"/>
                <w:szCs w:val="20"/>
              </w:rPr>
              <w:t>.</w:t>
            </w:r>
            <w:r w:rsidRPr="009929DE">
              <w:rPr>
                <w:rFonts w:ascii="Times New Roman" w:hAnsi="Times New Roman"/>
                <w:sz w:val="20"/>
                <w:szCs w:val="20"/>
                <w:lang w:val="en-US"/>
              </w:rPr>
              <w:t>2016</w:t>
            </w:r>
          </w:p>
        </w:tc>
        <w:tc>
          <w:tcPr>
            <w:tcW w:w="951" w:type="pct"/>
            <w:vAlign w:val="center"/>
          </w:tcPr>
          <w:p w14:paraId="1EF9F93F" w14:textId="114C51E0"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Разведка и добыча питьевых подземных вод для хозяйственно-питьевого водоснабжения и технологического обеспечения водой посёлка городского типа и курорта «Озеро Учум»</w:t>
            </w:r>
          </w:p>
        </w:tc>
        <w:tc>
          <w:tcPr>
            <w:tcW w:w="437" w:type="pct"/>
            <w:vAlign w:val="center"/>
          </w:tcPr>
          <w:p w14:paraId="76DB9A09"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0,52</w:t>
            </w:r>
          </w:p>
        </w:tc>
        <w:tc>
          <w:tcPr>
            <w:tcW w:w="491" w:type="pct"/>
            <w:vAlign w:val="center"/>
          </w:tcPr>
          <w:p w14:paraId="61B1354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25</w:t>
            </w:r>
          </w:p>
        </w:tc>
        <w:tc>
          <w:tcPr>
            <w:tcW w:w="499" w:type="pct"/>
            <w:vAlign w:val="center"/>
          </w:tcPr>
          <w:p w14:paraId="665658F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ООО «Курорт «Озеро Учум» Лицензия КРР 02354 ВЭ</w:t>
            </w:r>
          </w:p>
        </w:tc>
      </w:tr>
      <w:tr w:rsidR="00D16FC4" w:rsidRPr="009929DE" w14:paraId="5C7C60F6" w14:textId="77777777" w:rsidTr="00D16FC4">
        <w:trPr>
          <w:jc w:val="center"/>
        </w:trPr>
        <w:tc>
          <w:tcPr>
            <w:tcW w:w="171" w:type="pct"/>
            <w:vAlign w:val="center"/>
          </w:tcPr>
          <w:p w14:paraId="405EEAD6"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w:t>
            </w:r>
          </w:p>
        </w:tc>
        <w:tc>
          <w:tcPr>
            <w:tcW w:w="656" w:type="pct"/>
            <w:vAlign w:val="center"/>
          </w:tcPr>
          <w:p w14:paraId="1463E677" w14:textId="2BCC2EBA"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Учумское ММВ,</w:t>
            </w:r>
          </w:p>
          <w:p w14:paraId="578D2B1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скв. №Р-2/1</w:t>
            </w:r>
          </w:p>
        </w:tc>
        <w:tc>
          <w:tcPr>
            <w:tcW w:w="744" w:type="pct"/>
            <w:vAlign w:val="center"/>
          </w:tcPr>
          <w:p w14:paraId="5DBACC3F"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Красноярский край, Ужурский район, п. Курорт «Озеро Учум», горный отвод.</w:t>
            </w:r>
          </w:p>
        </w:tc>
        <w:tc>
          <w:tcPr>
            <w:tcW w:w="1052" w:type="pct"/>
            <w:vAlign w:val="center"/>
          </w:tcPr>
          <w:p w14:paraId="623A843F"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Организация, выдавшая лицензию: </w:t>
            </w:r>
          </w:p>
          <w:p w14:paraId="79F04C49"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Департамент по недропользованию по Центрально-Сибирскому округу. </w:t>
            </w:r>
          </w:p>
          <w:p w14:paraId="12AB7FD6"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Дополнение (изменение) к лицензии (территориальный орган Роснедра) № 2280 от 25.12.2019</w:t>
            </w:r>
          </w:p>
        </w:tc>
        <w:tc>
          <w:tcPr>
            <w:tcW w:w="951" w:type="pct"/>
            <w:vAlign w:val="center"/>
          </w:tcPr>
          <w:p w14:paraId="5853FD32" w14:textId="35458470"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Добыча подземной минеральной воды Учумского месторождения для бальнеотерапевтического применения и её расфасовки с целью последующей реализации со сроком действия до 31.12.2024 </w:t>
            </w:r>
          </w:p>
        </w:tc>
        <w:tc>
          <w:tcPr>
            <w:tcW w:w="437" w:type="pct"/>
            <w:vAlign w:val="center"/>
          </w:tcPr>
          <w:p w14:paraId="292559CE"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p>
        </w:tc>
        <w:tc>
          <w:tcPr>
            <w:tcW w:w="491" w:type="pct"/>
            <w:vAlign w:val="center"/>
          </w:tcPr>
          <w:p w14:paraId="18F30A3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25,</w:t>
            </w:r>
          </w:p>
          <w:p w14:paraId="3EDC3D78"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(до 31.12.2024)</w:t>
            </w:r>
          </w:p>
        </w:tc>
        <w:tc>
          <w:tcPr>
            <w:tcW w:w="499" w:type="pct"/>
            <w:vAlign w:val="center"/>
          </w:tcPr>
          <w:p w14:paraId="222EFBBD"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ООО «АкваТерра»</w:t>
            </w:r>
          </w:p>
          <w:p w14:paraId="7F7C3EA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Лицензия КРР 01864 МЭ</w:t>
            </w:r>
          </w:p>
        </w:tc>
      </w:tr>
    </w:tbl>
    <w:p w14:paraId="2AA0A48C" w14:textId="77777777" w:rsidR="00D16FC4" w:rsidRPr="009929DE" w:rsidRDefault="00D16FC4" w:rsidP="00D16FC4">
      <w:pPr>
        <w:spacing w:after="0" w:line="300" w:lineRule="exact"/>
        <w:ind w:firstLine="709"/>
        <w:jc w:val="right"/>
        <w:rPr>
          <w:rFonts w:ascii="Times New Roman" w:eastAsia="Times New Roman" w:hAnsi="Times New Roman"/>
          <w:sz w:val="28"/>
          <w:szCs w:val="24"/>
          <w:lang w:eastAsia="ru-RU"/>
        </w:rPr>
      </w:pPr>
    </w:p>
    <w:p w14:paraId="6FD546E7" w14:textId="5D3623E2" w:rsidR="00D16FC4" w:rsidRPr="009929DE" w:rsidRDefault="00D16FC4" w:rsidP="00D16FC4">
      <w:pPr>
        <w:spacing w:after="0" w:line="300" w:lineRule="exact"/>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STYLEREF 3 \s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2.3.5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SEQ Таблица \* ARABIC \s 3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Pr="009929DE">
        <w:rPr>
          <w:rFonts w:ascii="Times New Roman" w:eastAsia="Times New Roman" w:hAnsi="Times New Roman"/>
          <w:sz w:val="28"/>
          <w:szCs w:val="24"/>
          <w:lang w:eastAsia="ru-RU"/>
        </w:rPr>
        <w:fldChar w:fldCharType="end"/>
      </w:r>
    </w:p>
    <w:p w14:paraId="640E0706" w14:textId="77777777" w:rsidR="00D16FC4" w:rsidRPr="009929DE" w:rsidRDefault="00D16FC4" w:rsidP="00D16FC4">
      <w:pPr>
        <w:suppressAutoHyphens/>
        <w:spacing w:after="120" w:line="240" w:lineRule="auto"/>
        <w:ind w:firstLine="709"/>
        <w:jc w:val="center"/>
        <w:rPr>
          <w:rFonts w:ascii="Times New Roman" w:hAnsi="Times New Roman"/>
          <w:snapToGrid w:val="0"/>
          <w:sz w:val="28"/>
          <w:szCs w:val="28"/>
        </w:rPr>
      </w:pPr>
      <w:r w:rsidRPr="009929DE">
        <w:rPr>
          <w:rFonts w:ascii="Times New Roman" w:hAnsi="Times New Roman"/>
          <w:snapToGrid w:val="0"/>
          <w:sz w:val="28"/>
          <w:szCs w:val="28"/>
        </w:rPr>
        <w:t>Список действующих водозаборов и месторождений подземных вод Озероучумского сельсовета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5"/>
        <w:gridCol w:w="5079"/>
        <w:gridCol w:w="2983"/>
        <w:gridCol w:w="2556"/>
        <w:gridCol w:w="3373"/>
      </w:tblGrid>
      <w:tr w:rsidR="00D16FC4" w:rsidRPr="009929DE" w14:paraId="72099FAC" w14:textId="77777777" w:rsidTr="00D16FC4">
        <w:trPr>
          <w:jc w:val="center"/>
        </w:trPr>
        <w:tc>
          <w:tcPr>
            <w:tcW w:w="817" w:type="dxa"/>
            <w:vAlign w:val="center"/>
          </w:tcPr>
          <w:p w14:paraId="09305BC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п/п</w:t>
            </w:r>
          </w:p>
        </w:tc>
        <w:tc>
          <w:tcPr>
            <w:tcW w:w="5323" w:type="dxa"/>
            <w:vAlign w:val="center"/>
          </w:tcPr>
          <w:p w14:paraId="1F3EB386"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месторождения, участка, водозабора</w:t>
            </w:r>
          </w:p>
        </w:tc>
        <w:tc>
          <w:tcPr>
            <w:tcW w:w="3070" w:type="dxa"/>
            <w:vAlign w:val="center"/>
          </w:tcPr>
          <w:p w14:paraId="4379CC4F"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Целевое назначение</w:t>
            </w:r>
          </w:p>
        </w:tc>
        <w:tc>
          <w:tcPr>
            <w:tcW w:w="2664" w:type="dxa"/>
            <w:vAlign w:val="center"/>
          </w:tcPr>
          <w:p w14:paraId="329FC81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лицензии</w:t>
            </w:r>
          </w:p>
        </w:tc>
        <w:tc>
          <w:tcPr>
            <w:tcW w:w="3478" w:type="dxa"/>
            <w:vAlign w:val="center"/>
          </w:tcPr>
          <w:p w14:paraId="36CD0370"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Недропользователь</w:t>
            </w:r>
          </w:p>
        </w:tc>
      </w:tr>
      <w:tr w:rsidR="00D16FC4" w:rsidRPr="009929DE" w14:paraId="45E65279" w14:textId="77777777" w:rsidTr="00D16FC4">
        <w:trPr>
          <w:jc w:val="center"/>
        </w:trPr>
        <w:tc>
          <w:tcPr>
            <w:tcW w:w="817" w:type="dxa"/>
            <w:vAlign w:val="center"/>
          </w:tcPr>
          <w:p w14:paraId="763F8E54"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1</w:t>
            </w:r>
          </w:p>
        </w:tc>
        <w:tc>
          <w:tcPr>
            <w:tcW w:w="5323" w:type="dxa"/>
            <w:vAlign w:val="center"/>
          </w:tcPr>
          <w:p w14:paraId="7F442EAA"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Групповой водозабор Озероучумского УППВ Учумского МППВ</w:t>
            </w:r>
          </w:p>
        </w:tc>
        <w:tc>
          <w:tcPr>
            <w:tcW w:w="3070" w:type="dxa"/>
            <w:vAlign w:val="center"/>
          </w:tcPr>
          <w:p w14:paraId="75BF1D3A"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Разведка и добыча питьевых подземных вод для хозяйственно-питьевого водоснабжения и технологического обеспечения водой поселка городского типа и курорта «Озеро Учум»</w:t>
            </w:r>
          </w:p>
        </w:tc>
        <w:tc>
          <w:tcPr>
            <w:tcW w:w="2664" w:type="dxa"/>
            <w:vAlign w:val="center"/>
          </w:tcPr>
          <w:p w14:paraId="3FD12272"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КРР 02354 ВЭ</w:t>
            </w:r>
          </w:p>
        </w:tc>
        <w:tc>
          <w:tcPr>
            <w:tcW w:w="3478" w:type="dxa"/>
            <w:vAlign w:val="center"/>
          </w:tcPr>
          <w:p w14:paraId="55234A4D"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ООО «Курорт «Озеро Учум»</w:t>
            </w:r>
          </w:p>
        </w:tc>
      </w:tr>
    </w:tbl>
    <w:p w14:paraId="34E68A15" w14:textId="61E5440C" w:rsidR="0018626D" w:rsidRPr="009929DE" w:rsidRDefault="0018626D" w:rsidP="0018626D">
      <w:pPr>
        <w:spacing w:after="120" w:line="240" w:lineRule="auto"/>
        <w:jc w:val="center"/>
        <w:rPr>
          <w:rFonts w:ascii="Times New Roman" w:eastAsia="Times New Roman" w:hAnsi="Times New Roman"/>
          <w:sz w:val="28"/>
          <w:szCs w:val="28"/>
          <w:lang w:eastAsia="ru-RU"/>
        </w:rPr>
      </w:pPr>
    </w:p>
    <w:p w14:paraId="2FAB2543" w14:textId="77777777" w:rsidR="00FA6E73" w:rsidRPr="009929DE" w:rsidRDefault="00FA6E73" w:rsidP="00C518E8">
      <w:pPr>
        <w:spacing w:after="0" w:line="240" w:lineRule="auto"/>
        <w:ind w:firstLine="709"/>
        <w:contextualSpacing/>
        <w:jc w:val="both"/>
        <w:rPr>
          <w:rFonts w:ascii="Times New Roman" w:hAnsi="Times New Roman"/>
          <w:bCs/>
          <w:sz w:val="28"/>
          <w:szCs w:val="24"/>
        </w:rPr>
        <w:sectPr w:rsidR="00FA6E73" w:rsidRPr="009929DE" w:rsidSect="000C297A">
          <w:pgSz w:w="16838" w:h="11906" w:orient="landscape"/>
          <w:pgMar w:top="1134" w:right="1134" w:bottom="567" w:left="1134" w:header="709" w:footer="794" w:gutter="0"/>
          <w:cols w:space="708"/>
          <w:titlePg/>
          <w:docGrid w:linePitch="360"/>
        </w:sectPr>
      </w:pPr>
    </w:p>
    <w:p w14:paraId="7DE7BFC8" w14:textId="78868449" w:rsidR="009D657F" w:rsidRPr="009929DE" w:rsidRDefault="009D657F" w:rsidP="00874019">
      <w:pPr>
        <w:pStyle w:val="3"/>
        <w:numPr>
          <w:ilvl w:val="2"/>
          <w:numId w:val="52"/>
        </w:numPr>
        <w:tabs>
          <w:tab w:val="left" w:pos="1418"/>
        </w:tabs>
        <w:spacing w:before="120"/>
        <w:ind w:left="1418" w:hanging="698"/>
        <w:jc w:val="both"/>
        <w:rPr>
          <w:rFonts w:ascii="Times New Roman" w:hAnsi="Times New Roman"/>
          <w:sz w:val="28"/>
        </w:rPr>
      </w:pPr>
      <w:bookmarkStart w:id="91" w:name="_Toc199242642"/>
      <w:r w:rsidRPr="009929DE">
        <w:rPr>
          <w:rFonts w:ascii="Times New Roman" w:hAnsi="Times New Roman"/>
          <w:sz w:val="28"/>
        </w:rPr>
        <w:lastRenderedPageBreak/>
        <w:t>Особо охраняемые природные территории</w:t>
      </w:r>
      <w:bookmarkEnd w:id="91"/>
    </w:p>
    <w:p w14:paraId="4B830049" w14:textId="4CEDA1D6" w:rsidR="004C250D" w:rsidRPr="009929DE" w:rsidRDefault="004C250D" w:rsidP="00160980">
      <w:pPr>
        <w:spacing w:after="0" w:line="240" w:lineRule="auto"/>
        <w:ind w:firstLine="709"/>
        <w:jc w:val="both"/>
        <w:rPr>
          <w:rFonts w:ascii="Times New Roman" w:eastAsia="Times New Roman" w:hAnsi="Times New Roman"/>
          <w:sz w:val="28"/>
          <w:szCs w:val="24"/>
          <w:lang w:eastAsia="ru-RU"/>
        </w:rPr>
      </w:pPr>
    </w:p>
    <w:p w14:paraId="52A766E8" w14:textId="77777777" w:rsidR="00C57390" w:rsidRPr="009929DE" w:rsidRDefault="00C57390" w:rsidP="00C57390">
      <w:pPr>
        <w:spacing w:after="0" w:line="240" w:lineRule="auto"/>
        <w:ind w:firstLine="567"/>
        <w:jc w:val="both"/>
        <w:rPr>
          <w:rFonts w:ascii="Times New Roman" w:hAnsi="Times New Roman"/>
          <w:bCs/>
          <w:sz w:val="28"/>
          <w:szCs w:val="24"/>
        </w:rPr>
      </w:pPr>
      <w:r w:rsidRPr="009929DE">
        <w:rPr>
          <w:rFonts w:ascii="Times New Roman" w:hAnsi="Times New Roman"/>
          <w:bCs/>
          <w:sz w:val="28"/>
          <w:szCs w:val="24"/>
        </w:rPr>
        <w:t>В границах муниципального образования «Озероучумский сельсовет» Ужурского района Красноярского края отсутствуют особо охраняемые природные территории федерального, регионального или местного значения, охранные зоны, также территории, зарезервированные под создание новых ООПТ.</w:t>
      </w:r>
    </w:p>
    <w:p w14:paraId="71EE13D1" w14:textId="77777777" w:rsidR="009D657F" w:rsidRPr="009929DE" w:rsidRDefault="009D657F" w:rsidP="00160980">
      <w:pPr>
        <w:spacing w:after="0" w:line="240" w:lineRule="auto"/>
        <w:ind w:firstLine="709"/>
        <w:jc w:val="both"/>
        <w:rPr>
          <w:rFonts w:ascii="Times New Roman" w:eastAsia="Times New Roman" w:hAnsi="Times New Roman"/>
          <w:sz w:val="28"/>
          <w:szCs w:val="24"/>
          <w:lang w:eastAsia="ru-RU"/>
        </w:rPr>
      </w:pPr>
    </w:p>
    <w:p w14:paraId="7BAEBEBE" w14:textId="74DDA4BA" w:rsidR="007B6B46" w:rsidRPr="009929DE" w:rsidRDefault="000F0095" w:rsidP="00874019">
      <w:pPr>
        <w:pStyle w:val="1"/>
        <w:numPr>
          <w:ilvl w:val="0"/>
          <w:numId w:val="52"/>
        </w:numPr>
        <w:spacing w:line="240" w:lineRule="auto"/>
        <w:rPr>
          <w:b/>
          <w:sz w:val="32"/>
        </w:rPr>
      </w:pPr>
      <w:bookmarkStart w:id="92" w:name="_Toc199242643"/>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9929DE">
        <w:rPr>
          <w:b/>
          <w:sz w:val="32"/>
        </w:rPr>
        <w:t xml:space="preserve">Современное использование территории </w:t>
      </w:r>
      <w:r w:rsidR="002D0E44" w:rsidRPr="009929DE">
        <w:rPr>
          <w:b/>
          <w:sz w:val="32"/>
        </w:rPr>
        <w:t>МО «</w:t>
      </w:r>
      <w:r w:rsidR="00C57390" w:rsidRPr="009929DE">
        <w:rPr>
          <w:b/>
          <w:sz w:val="32"/>
        </w:rPr>
        <w:t>Озероучумский сельсовет</w:t>
      </w:r>
      <w:r w:rsidR="002D0E44" w:rsidRPr="009929DE">
        <w:rPr>
          <w:b/>
          <w:sz w:val="32"/>
        </w:rPr>
        <w:t>»</w:t>
      </w:r>
      <w:bookmarkEnd w:id="92"/>
    </w:p>
    <w:p w14:paraId="79D87123" w14:textId="77777777" w:rsidR="004844FC" w:rsidRPr="009929DE" w:rsidRDefault="004844FC" w:rsidP="000D4F86">
      <w:pPr>
        <w:spacing w:after="0" w:line="240" w:lineRule="auto"/>
        <w:rPr>
          <w:sz w:val="28"/>
          <w:szCs w:val="28"/>
          <w:lang w:eastAsia="ru-RU"/>
        </w:rPr>
      </w:pPr>
      <w:bookmarkStart w:id="93" w:name="_Toc373678847"/>
      <w:bookmarkStart w:id="94" w:name="_Toc391717235"/>
      <w:bookmarkStart w:id="95" w:name="_Toc391717340"/>
      <w:bookmarkStart w:id="96" w:name="_Toc397187970"/>
      <w:bookmarkStart w:id="97" w:name="_Toc397241478"/>
      <w:bookmarkStart w:id="98" w:name="_Toc402346726"/>
      <w:bookmarkStart w:id="99" w:name="_Toc373678854"/>
      <w:bookmarkEnd w:id="93"/>
      <w:bookmarkEnd w:id="94"/>
      <w:bookmarkEnd w:id="95"/>
      <w:bookmarkEnd w:id="96"/>
      <w:bookmarkEnd w:id="97"/>
      <w:bookmarkEnd w:id="98"/>
      <w:bookmarkEnd w:id="99"/>
    </w:p>
    <w:p w14:paraId="7F793E20" w14:textId="7EDBE28A" w:rsidR="000A4598" w:rsidRPr="009929DE" w:rsidRDefault="00285AF2" w:rsidP="00DA1A6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Раздел разработан на основе анализа отчётов о социально-экономическом развитии </w:t>
      </w:r>
      <w:r w:rsidR="00AC0419" w:rsidRPr="009929DE">
        <w:rPr>
          <w:rFonts w:ascii="Times New Roman" w:hAnsi="Times New Roman"/>
          <w:sz w:val="28"/>
          <w:szCs w:val="24"/>
        </w:rPr>
        <w:t>территории</w:t>
      </w:r>
      <w:r w:rsidR="002D0E44" w:rsidRPr="009929DE">
        <w:rPr>
          <w:rFonts w:ascii="Times New Roman" w:hAnsi="Times New Roman"/>
          <w:sz w:val="28"/>
          <w:szCs w:val="24"/>
        </w:rPr>
        <w:t>, данных Росстата</w:t>
      </w:r>
      <w:r w:rsidR="00D3523E" w:rsidRPr="009929DE">
        <w:rPr>
          <w:rFonts w:ascii="Times New Roman" w:hAnsi="Times New Roman"/>
          <w:sz w:val="28"/>
          <w:szCs w:val="24"/>
        </w:rPr>
        <w:t xml:space="preserve"> </w:t>
      </w:r>
      <w:r w:rsidRPr="009929DE">
        <w:rPr>
          <w:rFonts w:ascii="Times New Roman" w:hAnsi="Times New Roman"/>
          <w:sz w:val="28"/>
          <w:szCs w:val="24"/>
        </w:rPr>
        <w:t xml:space="preserve">и информации, представленной </w:t>
      </w:r>
      <w:r w:rsidR="00EE6C93" w:rsidRPr="009929DE">
        <w:rPr>
          <w:rFonts w:ascii="Times New Roman" w:hAnsi="Times New Roman"/>
          <w:sz w:val="28"/>
          <w:szCs w:val="24"/>
        </w:rPr>
        <w:t>А</w:t>
      </w:r>
      <w:r w:rsidR="008137F2" w:rsidRPr="009929DE">
        <w:rPr>
          <w:rFonts w:ascii="Times New Roman" w:hAnsi="Times New Roman"/>
          <w:sz w:val="28"/>
          <w:szCs w:val="24"/>
        </w:rPr>
        <w:t>дминистраци</w:t>
      </w:r>
      <w:r w:rsidR="00EC2B08" w:rsidRPr="009929DE">
        <w:rPr>
          <w:rFonts w:ascii="Times New Roman" w:hAnsi="Times New Roman"/>
          <w:sz w:val="28"/>
          <w:szCs w:val="24"/>
        </w:rPr>
        <w:t>ей</w:t>
      </w:r>
      <w:r w:rsidR="008137F2" w:rsidRPr="009929DE">
        <w:rPr>
          <w:rFonts w:ascii="Times New Roman" w:hAnsi="Times New Roman"/>
          <w:sz w:val="28"/>
          <w:szCs w:val="24"/>
        </w:rPr>
        <w:t xml:space="preserve"> </w:t>
      </w:r>
      <w:r w:rsidR="002D0E44" w:rsidRPr="009929DE">
        <w:rPr>
          <w:rFonts w:ascii="Times New Roman" w:hAnsi="Times New Roman"/>
          <w:sz w:val="28"/>
          <w:szCs w:val="24"/>
        </w:rPr>
        <w:t>МО «</w:t>
      </w:r>
      <w:r w:rsidR="00C57390" w:rsidRPr="009929DE">
        <w:rPr>
          <w:rFonts w:ascii="Times New Roman" w:hAnsi="Times New Roman"/>
          <w:sz w:val="28"/>
          <w:szCs w:val="24"/>
        </w:rPr>
        <w:t>Озероучумский сельсовет</w:t>
      </w:r>
      <w:r w:rsidR="002D0E44" w:rsidRPr="009929DE">
        <w:rPr>
          <w:rFonts w:ascii="Times New Roman" w:hAnsi="Times New Roman"/>
          <w:sz w:val="28"/>
          <w:szCs w:val="24"/>
        </w:rPr>
        <w:t>»</w:t>
      </w:r>
      <w:r w:rsidR="00C57390" w:rsidRPr="009929DE">
        <w:rPr>
          <w:rFonts w:ascii="Times New Roman" w:hAnsi="Times New Roman"/>
          <w:sz w:val="28"/>
          <w:szCs w:val="24"/>
        </w:rPr>
        <w:t xml:space="preserve"> и Ужурского района</w:t>
      </w:r>
      <w:r w:rsidRPr="009929DE">
        <w:rPr>
          <w:rFonts w:ascii="Times New Roman" w:hAnsi="Times New Roman"/>
          <w:sz w:val="28"/>
          <w:szCs w:val="24"/>
        </w:rPr>
        <w:t xml:space="preserve">. </w:t>
      </w:r>
    </w:p>
    <w:p w14:paraId="69515FE9" w14:textId="77777777" w:rsidR="00D3523E" w:rsidRPr="009929DE" w:rsidRDefault="00D3523E" w:rsidP="00DA1A61">
      <w:pPr>
        <w:spacing w:after="0" w:line="240" w:lineRule="auto"/>
        <w:ind w:firstLine="709"/>
        <w:contextualSpacing/>
        <w:jc w:val="both"/>
        <w:rPr>
          <w:rFonts w:ascii="Times New Roman" w:hAnsi="Times New Roman"/>
          <w:sz w:val="28"/>
          <w:szCs w:val="24"/>
        </w:rPr>
      </w:pPr>
    </w:p>
    <w:p w14:paraId="71D96B72" w14:textId="6AEAB948" w:rsidR="00480129" w:rsidRPr="009929DE" w:rsidRDefault="00DE3990" w:rsidP="00214CD4">
      <w:pPr>
        <w:pStyle w:val="2"/>
        <w:numPr>
          <w:ilvl w:val="1"/>
          <w:numId w:val="52"/>
        </w:numPr>
        <w:tabs>
          <w:tab w:val="clear" w:pos="794"/>
        </w:tabs>
        <w:ind w:left="993" w:hanging="633"/>
        <w:jc w:val="both"/>
        <w:rPr>
          <w:b/>
        </w:rPr>
      </w:pPr>
      <w:bookmarkStart w:id="100" w:name="_Toc373678858"/>
      <w:bookmarkStart w:id="101" w:name="_Toc199242644"/>
      <w:bookmarkEnd w:id="100"/>
      <w:r w:rsidRPr="009929DE">
        <w:rPr>
          <w:b/>
        </w:rPr>
        <w:t>Анализ демографической ситуации</w:t>
      </w:r>
      <w:r w:rsidR="006862CD" w:rsidRPr="009929DE">
        <w:rPr>
          <w:b/>
        </w:rPr>
        <w:t>, занятости и уровня жизни</w:t>
      </w:r>
      <w:r w:rsidRPr="009929DE">
        <w:rPr>
          <w:b/>
        </w:rPr>
        <w:t xml:space="preserve"> </w:t>
      </w:r>
      <w:r w:rsidR="00DA1A61" w:rsidRPr="009929DE">
        <w:rPr>
          <w:b/>
        </w:rPr>
        <w:t xml:space="preserve">в </w:t>
      </w:r>
      <w:r w:rsidR="002D0E44" w:rsidRPr="009929DE">
        <w:rPr>
          <w:b/>
        </w:rPr>
        <w:t>МО «</w:t>
      </w:r>
      <w:r w:rsidR="00C57390" w:rsidRPr="009929DE">
        <w:rPr>
          <w:b/>
          <w:bCs/>
        </w:rPr>
        <w:t>Озероучумский сельсовет</w:t>
      </w:r>
      <w:r w:rsidR="002D0E44" w:rsidRPr="009929DE">
        <w:rPr>
          <w:b/>
        </w:rPr>
        <w:t>»</w:t>
      </w:r>
      <w:bookmarkEnd w:id="101"/>
    </w:p>
    <w:p w14:paraId="3CFBF3A5" w14:textId="77777777" w:rsidR="000D4F86" w:rsidRPr="009929DE" w:rsidRDefault="000D4F86" w:rsidP="000D4F86">
      <w:pPr>
        <w:spacing w:after="0" w:line="240" w:lineRule="auto"/>
        <w:rPr>
          <w:sz w:val="28"/>
          <w:szCs w:val="28"/>
          <w:lang w:eastAsia="ru-RU"/>
        </w:rPr>
      </w:pPr>
    </w:p>
    <w:p w14:paraId="6DC1C0C3" w14:textId="77777777" w:rsidR="00130E91" w:rsidRPr="009929DE" w:rsidRDefault="00130E91" w:rsidP="00130E91">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Одним из важнейших факторов, обеспечивающих конкурентоспособность любой </w:t>
      </w:r>
      <w:r w:rsidRPr="009929DE">
        <w:rPr>
          <w:rFonts w:ascii="Times New Roman" w:hAnsi="Times New Roman"/>
          <w:sz w:val="28"/>
          <w:szCs w:val="28"/>
        </w:rPr>
        <w:t>территориальной единицы, является наличие достаточного количества трудовых ресурсов, что, в свою очередь, зависит от демографической ситуации.</w:t>
      </w:r>
    </w:p>
    <w:p w14:paraId="3D0CE09E" w14:textId="77777777" w:rsidR="00130E91" w:rsidRPr="009929DE" w:rsidRDefault="00130E91" w:rsidP="00130E91">
      <w:pPr>
        <w:spacing w:after="0" w:line="240" w:lineRule="auto"/>
        <w:ind w:firstLine="709"/>
        <w:jc w:val="both"/>
        <w:rPr>
          <w:rFonts w:ascii="Times New Roman" w:hAnsi="Times New Roman"/>
          <w:sz w:val="28"/>
          <w:szCs w:val="28"/>
        </w:rPr>
      </w:pPr>
      <w:bookmarkStart w:id="102" w:name="_Hlk522272659"/>
      <w:r w:rsidRPr="009929DE">
        <w:rPr>
          <w:rFonts w:ascii="Times New Roman" w:hAnsi="Times New Roman"/>
          <w:sz w:val="28"/>
          <w:szCs w:val="28"/>
        </w:rPr>
        <w:t xml:space="preserve">Демографическая ситуация, сложившаяся в МО «Озероучумский сельсовет», характеризуется нестабильным волнообразным, но в целом отрицательным за период 2017-2024 гг., естественным приростом населения, и при этом таким же нестабильным и разнонаправленным, но в целом за данный период таким же отрицательным балансом миграционного прироста. </w:t>
      </w:r>
      <w:bookmarkStart w:id="103" w:name="_Hlk3486159"/>
    </w:p>
    <w:p w14:paraId="3211D6E7"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sz w:val="28"/>
          <w:szCs w:val="28"/>
        </w:rPr>
        <w:t>В результате в муниципальном образовании в анализируемом периоде наблюдается снижение численности населения. За период с 2017 по 2024 год численность населения снизилась на 77 человек и к началу 2024 года составила по данным администрации Ужурского района, 837 человек против 914 человек на начало 2017 года. В процентном соотношении</w:t>
      </w:r>
      <w:r w:rsidRPr="009929DE">
        <w:rPr>
          <w:rFonts w:ascii="Times New Roman" w:eastAsia="Times New Roman" w:hAnsi="Times New Roman"/>
          <w:sz w:val="28"/>
          <w:szCs w:val="28"/>
          <w:lang w:eastAsia="ru-RU"/>
        </w:rPr>
        <w:t xml:space="preserve"> численность населения муниципального образования за данный период уменьшилась на 8,4 %. </w:t>
      </w:r>
    </w:p>
    <w:p w14:paraId="716E3D06"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Стоит отметить, что по данным ФСГС РФ, численность населения МО на начало 2024 года составляет 784 человека, а снижение с 2017 года составило 130 человек (минус 14,2 %).</w:t>
      </w:r>
    </w:p>
    <w:p w14:paraId="2D27F89B"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bookmarkStart w:id="104" w:name="_Hlk522272751"/>
      <w:bookmarkEnd w:id="102"/>
      <w:bookmarkEnd w:id="103"/>
      <w:r w:rsidRPr="009929DE">
        <w:rPr>
          <w:rFonts w:ascii="Times New Roman" w:eastAsia="Times New Roman" w:hAnsi="Times New Roman"/>
          <w:noProof/>
          <w:sz w:val="28"/>
          <w:szCs w:val="28"/>
          <w:lang w:eastAsia="ru-RU"/>
        </w:rPr>
        <w:lastRenderedPageBreak/>
        <w:drawing>
          <wp:inline distT="0" distB="0" distL="0" distR="0" wp14:anchorId="771D3603" wp14:editId="38DC16A0">
            <wp:extent cx="5400000" cy="2373723"/>
            <wp:effectExtent l="0" t="0" r="0" b="0"/>
            <wp:docPr id="7968953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418" t="2931" r="914" b="7574"/>
                    <a:stretch/>
                  </pic:blipFill>
                  <pic:spPr bwMode="auto">
                    <a:xfrm>
                      <a:off x="0" y="0"/>
                      <a:ext cx="5400000" cy="2373723"/>
                    </a:xfrm>
                    <a:prstGeom prst="rect">
                      <a:avLst/>
                    </a:prstGeom>
                    <a:noFill/>
                    <a:ln>
                      <a:noFill/>
                    </a:ln>
                    <a:extLst>
                      <a:ext uri="{53640926-AAD7-44D8-BBD7-CCE9431645EC}">
                        <a14:shadowObscured xmlns:a14="http://schemas.microsoft.com/office/drawing/2010/main"/>
                      </a:ext>
                    </a:extLst>
                  </pic:spPr>
                </pic:pic>
              </a:graphicData>
            </a:graphic>
          </wp:inline>
        </w:drawing>
      </w:r>
    </w:p>
    <w:p w14:paraId="71791BA9" w14:textId="52189258" w:rsidR="00130E91" w:rsidRPr="009929DE" w:rsidRDefault="00130E91" w:rsidP="00130E91">
      <w:pPr>
        <w:spacing w:before="120"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Рисунок </w:t>
      </w:r>
      <w:bookmarkStart w:id="105" w:name="Tbl_ТКО"/>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noProof/>
          <w:sz w:val="28"/>
          <w:szCs w:val="28"/>
        </w:rPr>
        <w:fldChar w:fldCharType="end"/>
      </w:r>
      <w:bookmarkEnd w:id="105"/>
      <w:r w:rsidRPr="009929DE">
        <w:rPr>
          <w:rFonts w:ascii="Times New Roman" w:eastAsia="Times New Roman" w:hAnsi="Times New Roman"/>
          <w:sz w:val="28"/>
          <w:szCs w:val="28"/>
          <w:lang w:eastAsia="ru-RU"/>
        </w:rPr>
        <w:t>. Динамика численности населения МО «Озероучумский сельсовет», чел.</w:t>
      </w:r>
    </w:p>
    <w:p w14:paraId="4E271BED"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настоящее время 89,5 % населения муниципального образования сосредоточено в п. Озеро Учум. </w:t>
      </w:r>
    </w:p>
    <w:p w14:paraId="4D6744EA"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 2023 г. демографические показатели, связанные с естественным приростом населения, имеют значение 8,7 родившихся на 1000 чел. населения (средний показатель за 7 лет 8,4) при смертности 12,4 чел. на 1000 человек населения (средний 14,8). Отмечается относительно невысокая рождаемость, относительно достаточно высокий уровень смертности, но при этом, достаточно высокие показатели численности женщин фертильного возраста. На 01.01.2024, по данным Росстата, в Ужурском районе в целом на 1000 мужчин в возрасте 18-34 лет приходилось 977 женщин такого же возраста.</w:t>
      </w:r>
    </w:p>
    <w:p w14:paraId="0DCB9B7A"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r w:rsidRPr="009929DE">
        <w:rPr>
          <w:rFonts w:ascii="Times New Roman" w:eastAsia="Times New Roman" w:hAnsi="Times New Roman"/>
          <w:noProof/>
          <w:sz w:val="28"/>
          <w:szCs w:val="28"/>
          <w:lang w:eastAsia="ru-RU"/>
        </w:rPr>
        <w:drawing>
          <wp:inline distT="0" distB="0" distL="0" distR="0" wp14:anchorId="4ADAEA08" wp14:editId="4B511E8E">
            <wp:extent cx="5919470" cy="2822575"/>
            <wp:effectExtent l="0" t="0" r="0" b="0"/>
            <wp:docPr id="7964445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9470" cy="2822575"/>
                    </a:xfrm>
                    <a:prstGeom prst="rect">
                      <a:avLst/>
                    </a:prstGeom>
                    <a:noFill/>
                  </pic:spPr>
                </pic:pic>
              </a:graphicData>
            </a:graphic>
          </wp:inline>
        </w:drawing>
      </w:r>
    </w:p>
    <w:p w14:paraId="57186253" w14:textId="00CA4405"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bookmarkStart w:id="106" w:name="Tbl_Естест"/>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2</w:t>
      </w:r>
      <w:r w:rsidRPr="009929DE">
        <w:rPr>
          <w:rFonts w:ascii="Times New Roman" w:hAnsi="Times New Roman"/>
          <w:noProof/>
          <w:sz w:val="28"/>
          <w:szCs w:val="28"/>
        </w:rPr>
        <w:fldChar w:fldCharType="end"/>
      </w:r>
      <w:bookmarkEnd w:id="106"/>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Динамика естественного движения населения </w:t>
      </w:r>
      <w:r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чел.</w:t>
      </w:r>
    </w:p>
    <w:p w14:paraId="5D80DD2C" w14:textId="6D288568"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Из диаграммы на рисунке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REF  Tbl_Естест \h  \* MERGEFORMAT </w:instrText>
      </w:r>
      <w:r w:rsidRPr="009929DE">
        <w:rPr>
          <w:rFonts w:ascii="Times New Roman" w:eastAsia="Times New Roman" w:hAnsi="Times New Roman"/>
          <w:sz w:val="28"/>
          <w:szCs w:val="28"/>
          <w:lang w:eastAsia="ru-RU"/>
        </w:rPr>
      </w:r>
      <w:r w:rsidRPr="009929DE">
        <w:rPr>
          <w:rFonts w:ascii="Times New Roman" w:eastAsia="Times New Roman" w:hAnsi="Times New Roman"/>
          <w:sz w:val="28"/>
          <w:szCs w:val="28"/>
          <w:lang w:eastAsia="ru-RU"/>
        </w:rPr>
        <w:fldChar w:fldCharType="separate"/>
      </w:r>
      <w:r w:rsidR="003664D5">
        <w:rPr>
          <w:rFonts w:ascii="Times New Roman" w:hAnsi="Times New Roman"/>
          <w:noProof/>
          <w:sz w:val="28"/>
          <w:szCs w:val="28"/>
        </w:rPr>
        <w:t>3.1</w:t>
      </w:r>
      <w:r w:rsidR="003664D5" w:rsidRPr="009929DE">
        <w:rPr>
          <w:rFonts w:ascii="Times New Roman" w:hAnsi="Times New Roman"/>
          <w:sz w:val="28"/>
          <w:szCs w:val="28"/>
        </w:rPr>
        <w:t>.</w:t>
      </w:r>
      <w:r w:rsidR="003664D5">
        <w:rPr>
          <w:rFonts w:ascii="Times New Roman" w:hAnsi="Times New Roman"/>
          <w:noProof/>
          <w:sz w:val="28"/>
          <w:szCs w:val="28"/>
        </w:rPr>
        <w:t>2</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 xml:space="preserve"> видно, что </w:t>
      </w:r>
      <w:bookmarkStart w:id="107" w:name="_Hlk529110264"/>
      <w:r w:rsidRPr="009929DE">
        <w:rPr>
          <w:rFonts w:ascii="Times New Roman" w:eastAsia="Times New Roman" w:hAnsi="Times New Roman"/>
          <w:sz w:val="28"/>
          <w:szCs w:val="28"/>
          <w:lang w:eastAsia="ru-RU"/>
        </w:rPr>
        <w:t xml:space="preserve">за анализируемый период происходил постепенный рост интенсивности естественного движения населения. В </w:t>
      </w:r>
      <w:r w:rsidRPr="009929DE">
        <w:rPr>
          <w:rFonts w:ascii="Times New Roman" w:eastAsia="Times New Roman" w:hAnsi="Times New Roman"/>
          <w:sz w:val="28"/>
          <w:szCs w:val="28"/>
          <w:lang w:eastAsia="ru-RU"/>
        </w:rPr>
        <w:lastRenderedPageBreak/>
        <w:t>указанном периоде заметна нестабильность рождаемости и незначительном снижении интенсивности показателя смертности населения.</w:t>
      </w:r>
    </w:p>
    <w:p w14:paraId="33B1C4B7"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bookmarkStart w:id="108" w:name="_Hlk529110291"/>
      <w:bookmarkEnd w:id="107"/>
      <w:r w:rsidRPr="009929DE">
        <w:rPr>
          <w:rFonts w:ascii="Times New Roman" w:eastAsia="Times New Roman" w:hAnsi="Times New Roman"/>
          <w:sz w:val="28"/>
          <w:szCs w:val="28"/>
          <w:lang w:eastAsia="ru-RU"/>
        </w:rPr>
        <w:t>Миграционные потоки за анализируемый период показывали в целом отрицательную динамику</w:t>
      </w:r>
      <w:bookmarkEnd w:id="108"/>
      <w:r w:rsidRPr="009929DE">
        <w:rPr>
          <w:rFonts w:ascii="Times New Roman" w:eastAsia="Times New Roman" w:hAnsi="Times New Roman"/>
          <w:sz w:val="28"/>
          <w:szCs w:val="28"/>
          <w:lang w:eastAsia="ru-RU"/>
        </w:rPr>
        <w:t xml:space="preserve"> при разнонаправленном движении (смена положительных показателей и отрицательных). За 2023 год, по данным Росстата, убывшее население </w:t>
      </w:r>
      <w:r w:rsidRPr="009929DE">
        <w:rPr>
          <w:rFonts w:ascii="Times New Roman" w:eastAsia="Times New Roman" w:hAnsi="Times New Roman"/>
          <w:sz w:val="28"/>
          <w:szCs w:val="28"/>
        </w:rPr>
        <w:t xml:space="preserve">МО «Озероучумский сельсовет» </w:t>
      </w:r>
      <w:r w:rsidRPr="009929DE">
        <w:rPr>
          <w:rFonts w:ascii="Times New Roman" w:eastAsia="Times New Roman" w:hAnsi="Times New Roman"/>
          <w:sz w:val="28"/>
          <w:szCs w:val="28"/>
          <w:lang w:eastAsia="ru-RU"/>
        </w:rPr>
        <w:t xml:space="preserve">превышало прибывшее население в 1,1 раза. </w:t>
      </w:r>
    </w:p>
    <w:p w14:paraId="45D47141"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миграционного притока, в основном лиц трудоспособного возраста, могло бы привести к изменению возрастной структуры населения, обусловленному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смог бы частично нивелировать отрицательное влияние «демографической ямы» 90-х гг. прошлого века, а также повлиять на количество женщин репродуктивного возраста и повышение общего уровня рождаемости.</w:t>
      </w:r>
    </w:p>
    <w:p w14:paraId="02099D1D"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r w:rsidRPr="009929DE">
        <w:rPr>
          <w:rFonts w:ascii="Times New Roman" w:eastAsia="Times New Roman" w:hAnsi="Times New Roman"/>
          <w:noProof/>
          <w:sz w:val="28"/>
          <w:szCs w:val="28"/>
          <w:lang w:eastAsia="ru-RU"/>
        </w:rPr>
        <w:drawing>
          <wp:inline distT="0" distB="0" distL="0" distR="0" wp14:anchorId="020E0BC6" wp14:editId="6FE66AC4">
            <wp:extent cx="6395085" cy="2974975"/>
            <wp:effectExtent l="0" t="0" r="0" b="0"/>
            <wp:docPr id="15970113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5085" cy="2974975"/>
                    </a:xfrm>
                    <a:prstGeom prst="rect">
                      <a:avLst/>
                    </a:prstGeom>
                    <a:noFill/>
                  </pic:spPr>
                </pic:pic>
              </a:graphicData>
            </a:graphic>
          </wp:inline>
        </w:drawing>
      </w:r>
    </w:p>
    <w:p w14:paraId="45DD147D" w14:textId="50603CBD"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3</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Динамика миграционного движения населения </w:t>
      </w:r>
      <w:r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чел.</w:t>
      </w:r>
    </w:p>
    <w:p w14:paraId="4D67C6AB"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Миграционная убыль населения в 2023 году составила +9,0/1000 чел. при среднем показателе за последние 7 лет –4,4/1000 чел. </w:t>
      </w:r>
    </w:p>
    <w:p w14:paraId="213D7500" w14:textId="48F2542F" w:rsidR="00130E91" w:rsidRPr="009929DE" w:rsidRDefault="00130E91" w:rsidP="00130E91">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3.1</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1</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4DBE4389" w14:textId="77777777" w:rsidR="00130E91" w:rsidRPr="009929DE" w:rsidRDefault="00130E91" w:rsidP="00130E91">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Основные показатели, характеризующие демографические процессы в </w:t>
      </w:r>
      <w:r w:rsidRPr="009929DE">
        <w:rPr>
          <w:rFonts w:ascii="Times New Roman" w:hAnsi="Times New Roman"/>
          <w:sz w:val="28"/>
          <w:szCs w:val="28"/>
        </w:rPr>
        <w:t>МО «Озероучумский сельсовет»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3"/>
        <w:gridCol w:w="1001"/>
        <w:gridCol w:w="1001"/>
        <w:gridCol w:w="1003"/>
        <w:gridCol w:w="1000"/>
        <w:gridCol w:w="1003"/>
        <w:gridCol w:w="1000"/>
        <w:gridCol w:w="1000"/>
      </w:tblGrid>
      <w:tr w:rsidR="00130E91" w:rsidRPr="009929DE" w14:paraId="4D50AB02" w14:textId="77777777" w:rsidTr="00666DB9">
        <w:trPr>
          <w:trHeight w:val="57"/>
          <w:tblHeader/>
          <w:jc w:val="center"/>
        </w:trPr>
        <w:tc>
          <w:tcPr>
            <w:tcW w:w="1637" w:type="pct"/>
            <w:shd w:val="clear" w:color="auto" w:fill="auto"/>
            <w:vAlign w:val="center"/>
            <w:hideMark/>
          </w:tcPr>
          <w:p w14:paraId="1731C40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Показатели</w:t>
            </w:r>
          </w:p>
        </w:tc>
        <w:tc>
          <w:tcPr>
            <w:tcW w:w="480" w:type="pct"/>
            <w:shd w:val="clear" w:color="auto" w:fill="auto"/>
            <w:vAlign w:val="center"/>
            <w:hideMark/>
          </w:tcPr>
          <w:p w14:paraId="6B38F6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2017</w:t>
            </w:r>
          </w:p>
        </w:tc>
        <w:tc>
          <w:tcPr>
            <w:tcW w:w="480" w:type="pct"/>
            <w:shd w:val="clear" w:color="auto" w:fill="auto"/>
            <w:vAlign w:val="center"/>
            <w:hideMark/>
          </w:tcPr>
          <w:p w14:paraId="035C8AB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2018</w:t>
            </w:r>
          </w:p>
        </w:tc>
        <w:tc>
          <w:tcPr>
            <w:tcW w:w="481" w:type="pct"/>
            <w:shd w:val="clear" w:color="auto" w:fill="auto"/>
            <w:vAlign w:val="center"/>
            <w:hideMark/>
          </w:tcPr>
          <w:p w14:paraId="1043558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2019</w:t>
            </w:r>
          </w:p>
        </w:tc>
        <w:tc>
          <w:tcPr>
            <w:tcW w:w="480" w:type="pct"/>
            <w:shd w:val="clear" w:color="auto" w:fill="auto"/>
            <w:vAlign w:val="center"/>
            <w:hideMark/>
          </w:tcPr>
          <w:p w14:paraId="02358A0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2020</w:t>
            </w:r>
          </w:p>
        </w:tc>
        <w:tc>
          <w:tcPr>
            <w:tcW w:w="481" w:type="pct"/>
            <w:shd w:val="clear" w:color="auto" w:fill="auto"/>
            <w:vAlign w:val="center"/>
            <w:hideMark/>
          </w:tcPr>
          <w:p w14:paraId="5AFC911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2021</w:t>
            </w:r>
          </w:p>
        </w:tc>
        <w:tc>
          <w:tcPr>
            <w:tcW w:w="480" w:type="pct"/>
            <w:shd w:val="clear" w:color="auto" w:fill="auto"/>
            <w:vAlign w:val="center"/>
            <w:hideMark/>
          </w:tcPr>
          <w:p w14:paraId="2657372A"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2022</w:t>
            </w:r>
          </w:p>
        </w:tc>
        <w:tc>
          <w:tcPr>
            <w:tcW w:w="480" w:type="pct"/>
            <w:shd w:val="clear" w:color="auto" w:fill="auto"/>
            <w:vAlign w:val="center"/>
            <w:hideMark/>
          </w:tcPr>
          <w:p w14:paraId="7AEC10E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2023</w:t>
            </w:r>
          </w:p>
        </w:tc>
      </w:tr>
      <w:tr w:rsidR="00130E91" w:rsidRPr="009929DE" w14:paraId="5A7181A4" w14:textId="77777777" w:rsidTr="00666DB9">
        <w:trPr>
          <w:trHeight w:val="57"/>
          <w:jc w:val="center"/>
        </w:trPr>
        <w:tc>
          <w:tcPr>
            <w:tcW w:w="1637" w:type="pct"/>
            <w:shd w:val="clear" w:color="auto" w:fill="auto"/>
            <w:vAlign w:val="center"/>
            <w:hideMark/>
          </w:tcPr>
          <w:p w14:paraId="2ABD3DC6"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Среднегодовая численность населения (чел.)</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7AAC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911</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060341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896</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55BB4A5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885</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D1FF2B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878</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1DAEA9FA"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834</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50BB935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789</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710614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808</w:t>
            </w:r>
          </w:p>
        </w:tc>
      </w:tr>
      <w:tr w:rsidR="00130E91" w:rsidRPr="009929DE" w14:paraId="68E42D2B" w14:textId="77777777" w:rsidTr="00666DB9">
        <w:trPr>
          <w:trHeight w:val="57"/>
          <w:jc w:val="center"/>
        </w:trPr>
        <w:tc>
          <w:tcPr>
            <w:tcW w:w="1637" w:type="pct"/>
            <w:shd w:val="clear" w:color="auto" w:fill="auto"/>
            <w:vAlign w:val="center"/>
            <w:hideMark/>
          </w:tcPr>
          <w:p w14:paraId="4F875309"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Зарегистрировано родившихся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15894DA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w:t>
            </w:r>
          </w:p>
        </w:tc>
        <w:tc>
          <w:tcPr>
            <w:tcW w:w="480" w:type="pct"/>
            <w:tcBorders>
              <w:top w:val="nil"/>
              <w:left w:val="nil"/>
              <w:bottom w:val="single" w:sz="4" w:space="0" w:color="auto"/>
              <w:right w:val="single" w:sz="4" w:space="0" w:color="auto"/>
            </w:tcBorders>
            <w:shd w:val="clear" w:color="auto" w:fill="auto"/>
            <w:vAlign w:val="center"/>
            <w:hideMark/>
          </w:tcPr>
          <w:p w14:paraId="4F758B5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c>
          <w:tcPr>
            <w:tcW w:w="481" w:type="pct"/>
            <w:tcBorders>
              <w:top w:val="nil"/>
              <w:left w:val="nil"/>
              <w:bottom w:val="single" w:sz="4" w:space="0" w:color="auto"/>
              <w:right w:val="single" w:sz="4" w:space="0" w:color="auto"/>
            </w:tcBorders>
            <w:shd w:val="clear" w:color="auto" w:fill="auto"/>
            <w:vAlign w:val="center"/>
            <w:hideMark/>
          </w:tcPr>
          <w:p w14:paraId="6B6E4F0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c>
          <w:tcPr>
            <w:tcW w:w="480" w:type="pct"/>
            <w:tcBorders>
              <w:top w:val="nil"/>
              <w:left w:val="nil"/>
              <w:bottom w:val="single" w:sz="4" w:space="0" w:color="auto"/>
              <w:right w:val="single" w:sz="4" w:space="0" w:color="auto"/>
            </w:tcBorders>
            <w:shd w:val="clear" w:color="auto" w:fill="auto"/>
            <w:vAlign w:val="center"/>
            <w:hideMark/>
          </w:tcPr>
          <w:p w14:paraId="01D9DC7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1" w:type="pct"/>
            <w:tcBorders>
              <w:top w:val="nil"/>
              <w:left w:val="nil"/>
              <w:bottom w:val="single" w:sz="4" w:space="0" w:color="auto"/>
              <w:right w:val="single" w:sz="4" w:space="0" w:color="auto"/>
            </w:tcBorders>
            <w:shd w:val="clear" w:color="auto" w:fill="auto"/>
            <w:vAlign w:val="center"/>
            <w:hideMark/>
          </w:tcPr>
          <w:p w14:paraId="1DEC7C7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w:t>
            </w:r>
          </w:p>
        </w:tc>
        <w:tc>
          <w:tcPr>
            <w:tcW w:w="480" w:type="pct"/>
            <w:tcBorders>
              <w:top w:val="nil"/>
              <w:left w:val="nil"/>
              <w:bottom w:val="single" w:sz="4" w:space="0" w:color="auto"/>
              <w:right w:val="single" w:sz="4" w:space="0" w:color="auto"/>
            </w:tcBorders>
            <w:shd w:val="clear" w:color="auto" w:fill="auto"/>
            <w:vAlign w:val="center"/>
            <w:hideMark/>
          </w:tcPr>
          <w:p w14:paraId="146F4E3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c>
          <w:tcPr>
            <w:tcW w:w="480" w:type="pct"/>
            <w:tcBorders>
              <w:top w:val="nil"/>
              <w:left w:val="nil"/>
              <w:bottom w:val="single" w:sz="4" w:space="0" w:color="auto"/>
              <w:right w:val="single" w:sz="4" w:space="0" w:color="auto"/>
            </w:tcBorders>
            <w:shd w:val="clear" w:color="auto" w:fill="auto"/>
            <w:vAlign w:val="center"/>
            <w:hideMark/>
          </w:tcPr>
          <w:p w14:paraId="0D17E62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r>
      <w:tr w:rsidR="00130E91" w:rsidRPr="009929DE" w14:paraId="5C9E86BB" w14:textId="77777777" w:rsidTr="00666DB9">
        <w:trPr>
          <w:trHeight w:val="57"/>
          <w:jc w:val="center"/>
        </w:trPr>
        <w:tc>
          <w:tcPr>
            <w:tcW w:w="1637" w:type="pct"/>
            <w:shd w:val="clear" w:color="auto" w:fill="auto"/>
            <w:vAlign w:val="center"/>
            <w:hideMark/>
          </w:tcPr>
          <w:p w14:paraId="14A5B8C5"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Зарегистрировано умерших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34AE117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18</w:t>
            </w:r>
          </w:p>
        </w:tc>
        <w:tc>
          <w:tcPr>
            <w:tcW w:w="480" w:type="pct"/>
            <w:tcBorders>
              <w:top w:val="nil"/>
              <w:left w:val="nil"/>
              <w:bottom w:val="single" w:sz="4" w:space="0" w:color="auto"/>
              <w:right w:val="single" w:sz="4" w:space="0" w:color="auto"/>
            </w:tcBorders>
            <w:shd w:val="clear" w:color="auto" w:fill="auto"/>
            <w:vAlign w:val="center"/>
            <w:hideMark/>
          </w:tcPr>
          <w:p w14:paraId="14E1E3E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1" w:type="pct"/>
            <w:tcBorders>
              <w:top w:val="nil"/>
              <w:left w:val="nil"/>
              <w:bottom w:val="single" w:sz="4" w:space="0" w:color="auto"/>
              <w:right w:val="single" w:sz="4" w:space="0" w:color="auto"/>
            </w:tcBorders>
            <w:shd w:val="clear" w:color="auto" w:fill="auto"/>
            <w:vAlign w:val="center"/>
            <w:hideMark/>
          </w:tcPr>
          <w:p w14:paraId="38F088DB"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14</w:t>
            </w:r>
          </w:p>
        </w:tc>
        <w:tc>
          <w:tcPr>
            <w:tcW w:w="480" w:type="pct"/>
            <w:tcBorders>
              <w:top w:val="nil"/>
              <w:left w:val="nil"/>
              <w:bottom w:val="single" w:sz="4" w:space="0" w:color="auto"/>
              <w:right w:val="single" w:sz="4" w:space="0" w:color="auto"/>
            </w:tcBorders>
            <w:shd w:val="clear" w:color="auto" w:fill="auto"/>
            <w:vAlign w:val="center"/>
            <w:hideMark/>
          </w:tcPr>
          <w:p w14:paraId="7EBF0A0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w:t>
            </w:r>
          </w:p>
        </w:tc>
        <w:tc>
          <w:tcPr>
            <w:tcW w:w="481" w:type="pct"/>
            <w:tcBorders>
              <w:top w:val="nil"/>
              <w:left w:val="nil"/>
              <w:bottom w:val="single" w:sz="4" w:space="0" w:color="auto"/>
              <w:right w:val="single" w:sz="4" w:space="0" w:color="auto"/>
            </w:tcBorders>
            <w:shd w:val="clear" w:color="auto" w:fill="auto"/>
            <w:vAlign w:val="center"/>
            <w:hideMark/>
          </w:tcPr>
          <w:p w14:paraId="01F0B1E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w:t>
            </w:r>
          </w:p>
        </w:tc>
        <w:tc>
          <w:tcPr>
            <w:tcW w:w="480" w:type="pct"/>
            <w:tcBorders>
              <w:top w:val="nil"/>
              <w:left w:val="nil"/>
              <w:bottom w:val="single" w:sz="4" w:space="0" w:color="auto"/>
              <w:right w:val="single" w:sz="4" w:space="0" w:color="auto"/>
            </w:tcBorders>
            <w:shd w:val="clear" w:color="auto" w:fill="auto"/>
            <w:vAlign w:val="center"/>
            <w:hideMark/>
          </w:tcPr>
          <w:p w14:paraId="09E561B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0" w:type="pct"/>
            <w:tcBorders>
              <w:top w:val="nil"/>
              <w:left w:val="nil"/>
              <w:bottom w:val="single" w:sz="4" w:space="0" w:color="auto"/>
              <w:right w:val="single" w:sz="4" w:space="0" w:color="auto"/>
            </w:tcBorders>
            <w:shd w:val="clear" w:color="auto" w:fill="auto"/>
            <w:vAlign w:val="center"/>
            <w:hideMark/>
          </w:tcPr>
          <w:p w14:paraId="3FE2031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r>
      <w:tr w:rsidR="00130E91" w:rsidRPr="009929DE" w14:paraId="4CAA022E" w14:textId="77777777" w:rsidTr="00666DB9">
        <w:trPr>
          <w:trHeight w:val="57"/>
          <w:jc w:val="center"/>
        </w:trPr>
        <w:tc>
          <w:tcPr>
            <w:tcW w:w="1637" w:type="pct"/>
            <w:shd w:val="clear" w:color="auto" w:fill="auto"/>
            <w:vAlign w:val="center"/>
            <w:hideMark/>
          </w:tcPr>
          <w:p w14:paraId="48A3939E"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Естественный прирост (+), убыль (-) населения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662EC8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-16</w:t>
            </w:r>
          </w:p>
        </w:tc>
        <w:tc>
          <w:tcPr>
            <w:tcW w:w="480" w:type="pct"/>
            <w:tcBorders>
              <w:top w:val="nil"/>
              <w:left w:val="nil"/>
              <w:bottom w:val="single" w:sz="4" w:space="0" w:color="auto"/>
              <w:right w:val="single" w:sz="4" w:space="0" w:color="auto"/>
            </w:tcBorders>
            <w:shd w:val="clear" w:color="auto" w:fill="auto"/>
            <w:vAlign w:val="center"/>
            <w:hideMark/>
          </w:tcPr>
          <w:p w14:paraId="5C184EC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1" w:type="pct"/>
            <w:tcBorders>
              <w:top w:val="nil"/>
              <w:left w:val="nil"/>
              <w:bottom w:val="single" w:sz="4" w:space="0" w:color="auto"/>
              <w:right w:val="single" w:sz="4" w:space="0" w:color="auto"/>
            </w:tcBorders>
            <w:shd w:val="clear" w:color="auto" w:fill="auto"/>
            <w:vAlign w:val="center"/>
            <w:hideMark/>
          </w:tcPr>
          <w:p w14:paraId="2B94204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0" w:type="pct"/>
            <w:tcBorders>
              <w:top w:val="nil"/>
              <w:left w:val="nil"/>
              <w:bottom w:val="single" w:sz="4" w:space="0" w:color="auto"/>
              <w:right w:val="single" w:sz="4" w:space="0" w:color="auto"/>
            </w:tcBorders>
            <w:shd w:val="clear" w:color="auto" w:fill="auto"/>
            <w:vAlign w:val="center"/>
            <w:hideMark/>
          </w:tcPr>
          <w:p w14:paraId="6CA7562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1" w:type="pct"/>
            <w:tcBorders>
              <w:top w:val="nil"/>
              <w:left w:val="nil"/>
              <w:bottom w:val="single" w:sz="4" w:space="0" w:color="auto"/>
              <w:right w:val="single" w:sz="4" w:space="0" w:color="auto"/>
            </w:tcBorders>
            <w:shd w:val="clear" w:color="auto" w:fill="auto"/>
            <w:vAlign w:val="center"/>
            <w:hideMark/>
          </w:tcPr>
          <w:p w14:paraId="6AA0000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0</w:t>
            </w:r>
          </w:p>
        </w:tc>
        <w:tc>
          <w:tcPr>
            <w:tcW w:w="480" w:type="pct"/>
            <w:tcBorders>
              <w:top w:val="nil"/>
              <w:left w:val="nil"/>
              <w:bottom w:val="single" w:sz="4" w:space="0" w:color="auto"/>
              <w:right w:val="single" w:sz="4" w:space="0" w:color="auto"/>
            </w:tcBorders>
            <w:shd w:val="clear" w:color="auto" w:fill="auto"/>
            <w:vAlign w:val="center"/>
            <w:hideMark/>
          </w:tcPr>
          <w:p w14:paraId="172D4CA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0" w:type="pct"/>
            <w:tcBorders>
              <w:top w:val="nil"/>
              <w:left w:val="nil"/>
              <w:bottom w:val="single" w:sz="4" w:space="0" w:color="auto"/>
              <w:right w:val="single" w:sz="4" w:space="0" w:color="auto"/>
            </w:tcBorders>
            <w:shd w:val="clear" w:color="auto" w:fill="auto"/>
            <w:vAlign w:val="center"/>
            <w:hideMark/>
          </w:tcPr>
          <w:p w14:paraId="3FE198A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w:t>
            </w:r>
          </w:p>
        </w:tc>
      </w:tr>
      <w:tr w:rsidR="00130E91" w:rsidRPr="009929DE" w14:paraId="3EF3767B" w14:textId="77777777" w:rsidTr="00666DB9">
        <w:trPr>
          <w:trHeight w:val="57"/>
          <w:jc w:val="center"/>
        </w:trPr>
        <w:tc>
          <w:tcPr>
            <w:tcW w:w="1637" w:type="pct"/>
            <w:shd w:val="clear" w:color="auto" w:fill="auto"/>
            <w:vAlign w:val="center"/>
            <w:hideMark/>
          </w:tcPr>
          <w:p w14:paraId="31226B70"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 xml:space="preserve">Коэффициент рождаемости (чел. </w:t>
            </w:r>
            <w:r w:rsidRPr="009929DE">
              <w:rPr>
                <w:rFonts w:ascii="Times New Roman" w:hAnsi="Times New Roman"/>
              </w:rPr>
              <w:lastRenderedPageBreak/>
              <w:t>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1080818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lastRenderedPageBreak/>
              <w:t>2,2</w:t>
            </w:r>
          </w:p>
        </w:tc>
        <w:tc>
          <w:tcPr>
            <w:tcW w:w="480" w:type="pct"/>
            <w:tcBorders>
              <w:top w:val="nil"/>
              <w:left w:val="nil"/>
              <w:bottom w:val="single" w:sz="4" w:space="0" w:color="auto"/>
              <w:right w:val="single" w:sz="4" w:space="0" w:color="auto"/>
            </w:tcBorders>
            <w:shd w:val="clear" w:color="auto" w:fill="auto"/>
            <w:vAlign w:val="center"/>
            <w:hideMark/>
          </w:tcPr>
          <w:p w14:paraId="2CF5E9B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7,8</w:t>
            </w:r>
          </w:p>
        </w:tc>
        <w:tc>
          <w:tcPr>
            <w:tcW w:w="481" w:type="pct"/>
            <w:tcBorders>
              <w:top w:val="nil"/>
              <w:left w:val="nil"/>
              <w:bottom w:val="single" w:sz="4" w:space="0" w:color="auto"/>
              <w:right w:val="single" w:sz="4" w:space="0" w:color="auto"/>
            </w:tcBorders>
            <w:shd w:val="clear" w:color="auto" w:fill="auto"/>
            <w:vAlign w:val="center"/>
            <w:hideMark/>
          </w:tcPr>
          <w:p w14:paraId="7113EAD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11,3</w:t>
            </w:r>
          </w:p>
        </w:tc>
        <w:tc>
          <w:tcPr>
            <w:tcW w:w="480" w:type="pct"/>
            <w:tcBorders>
              <w:top w:val="nil"/>
              <w:left w:val="nil"/>
              <w:bottom w:val="single" w:sz="4" w:space="0" w:color="auto"/>
              <w:right w:val="single" w:sz="4" w:space="0" w:color="auto"/>
            </w:tcBorders>
            <w:shd w:val="clear" w:color="auto" w:fill="auto"/>
            <w:vAlign w:val="center"/>
            <w:hideMark/>
          </w:tcPr>
          <w:p w14:paraId="24263B3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4,6</w:t>
            </w:r>
          </w:p>
        </w:tc>
        <w:tc>
          <w:tcPr>
            <w:tcW w:w="481" w:type="pct"/>
            <w:tcBorders>
              <w:top w:val="nil"/>
              <w:left w:val="nil"/>
              <w:bottom w:val="single" w:sz="4" w:space="0" w:color="auto"/>
              <w:right w:val="single" w:sz="4" w:space="0" w:color="auto"/>
            </w:tcBorders>
            <w:shd w:val="clear" w:color="auto" w:fill="auto"/>
            <w:vAlign w:val="center"/>
            <w:hideMark/>
          </w:tcPr>
          <w:p w14:paraId="69BB5EE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15,6</w:t>
            </w:r>
          </w:p>
        </w:tc>
        <w:tc>
          <w:tcPr>
            <w:tcW w:w="480" w:type="pct"/>
            <w:tcBorders>
              <w:top w:val="nil"/>
              <w:left w:val="nil"/>
              <w:bottom w:val="single" w:sz="4" w:space="0" w:color="auto"/>
              <w:right w:val="single" w:sz="4" w:space="0" w:color="auto"/>
            </w:tcBorders>
            <w:shd w:val="clear" w:color="auto" w:fill="auto"/>
            <w:vAlign w:val="center"/>
            <w:hideMark/>
          </w:tcPr>
          <w:p w14:paraId="543502F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8,9</w:t>
            </w:r>
          </w:p>
        </w:tc>
        <w:tc>
          <w:tcPr>
            <w:tcW w:w="480" w:type="pct"/>
            <w:tcBorders>
              <w:top w:val="nil"/>
              <w:left w:val="nil"/>
              <w:bottom w:val="single" w:sz="4" w:space="0" w:color="auto"/>
              <w:right w:val="single" w:sz="4" w:space="0" w:color="auto"/>
            </w:tcBorders>
            <w:shd w:val="clear" w:color="auto" w:fill="auto"/>
            <w:vAlign w:val="center"/>
            <w:hideMark/>
          </w:tcPr>
          <w:p w14:paraId="10C05E6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8,7</w:t>
            </w:r>
          </w:p>
        </w:tc>
      </w:tr>
      <w:tr w:rsidR="00130E91" w:rsidRPr="009929DE" w14:paraId="5B1CCA05" w14:textId="77777777" w:rsidTr="00666DB9">
        <w:trPr>
          <w:trHeight w:val="57"/>
          <w:jc w:val="center"/>
        </w:trPr>
        <w:tc>
          <w:tcPr>
            <w:tcW w:w="1637" w:type="pct"/>
            <w:shd w:val="clear" w:color="auto" w:fill="auto"/>
            <w:vAlign w:val="center"/>
            <w:hideMark/>
          </w:tcPr>
          <w:p w14:paraId="1D152254"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lastRenderedPageBreak/>
              <w:t>Общий коэффициент смертности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ED2BB9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19,8</w:t>
            </w:r>
          </w:p>
        </w:tc>
        <w:tc>
          <w:tcPr>
            <w:tcW w:w="480" w:type="pct"/>
            <w:tcBorders>
              <w:top w:val="nil"/>
              <w:left w:val="nil"/>
              <w:bottom w:val="single" w:sz="4" w:space="0" w:color="auto"/>
              <w:right w:val="single" w:sz="4" w:space="0" w:color="auto"/>
            </w:tcBorders>
            <w:shd w:val="clear" w:color="auto" w:fill="auto"/>
            <w:vAlign w:val="center"/>
            <w:hideMark/>
          </w:tcPr>
          <w:p w14:paraId="0573903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12,3</w:t>
            </w:r>
          </w:p>
        </w:tc>
        <w:tc>
          <w:tcPr>
            <w:tcW w:w="481" w:type="pct"/>
            <w:tcBorders>
              <w:top w:val="nil"/>
              <w:left w:val="nil"/>
              <w:bottom w:val="single" w:sz="4" w:space="0" w:color="auto"/>
              <w:right w:val="single" w:sz="4" w:space="0" w:color="auto"/>
            </w:tcBorders>
            <w:shd w:val="clear" w:color="auto" w:fill="auto"/>
            <w:vAlign w:val="center"/>
            <w:hideMark/>
          </w:tcPr>
          <w:p w14:paraId="3D7020D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15,8</w:t>
            </w:r>
          </w:p>
        </w:tc>
        <w:tc>
          <w:tcPr>
            <w:tcW w:w="480" w:type="pct"/>
            <w:tcBorders>
              <w:top w:val="nil"/>
              <w:left w:val="nil"/>
              <w:bottom w:val="single" w:sz="4" w:space="0" w:color="auto"/>
              <w:right w:val="single" w:sz="4" w:space="0" w:color="auto"/>
            </w:tcBorders>
            <w:shd w:val="clear" w:color="auto" w:fill="auto"/>
            <w:vAlign w:val="center"/>
            <w:hideMark/>
          </w:tcPr>
          <w:p w14:paraId="11A98F7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13,7</w:t>
            </w:r>
          </w:p>
        </w:tc>
        <w:tc>
          <w:tcPr>
            <w:tcW w:w="481" w:type="pct"/>
            <w:tcBorders>
              <w:top w:val="nil"/>
              <w:left w:val="nil"/>
              <w:bottom w:val="single" w:sz="4" w:space="0" w:color="auto"/>
              <w:right w:val="single" w:sz="4" w:space="0" w:color="auto"/>
            </w:tcBorders>
            <w:shd w:val="clear" w:color="auto" w:fill="auto"/>
            <w:vAlign w:val="center"/>
            <w:hideMark/>
          </w:tcPr>
          <w:p w14:paraId="30F0644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15,6</w:t>
            </w:r>
          </w:p>
        </w:tc>
        <w:tc>
          <w:tcPr>
            <w:tcW w:w="480" w:type="pct"/>
            <w:tcBorders>
              <w:top w:val="nil"/>
              <w:left w:val="nil"/>
              <w:bottom w:val="single" w:sz="4" w:space="0" w:color="auto"/>
              <w:right w:val="single" w:sz="4" w:space="0" w:color="auto"/>
            </w:tcBorders>
            <w:shd w:val="clear" w:color="auto" w:fill="auto"/>
            <w:vAlign w:val="center"/>
            <w:hideMark/>
          </w:tcPr>
          <w:p w14:paraId="1144A2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13,9</w:t>
            </w:r>
          </w:p>
        </w:tc>
        <w:tc>
          <w:tcPr>
            <w:tcW w:w="480" w:type="pct"/>
            <w:tcBorders>
              <w:top w:val="nil"/>
              <w:left w:val="nil"/>
              <w:bottom w:val="single" w:sz="4" w:space="0" w:color="auto"/>
              <w:right w:val="single" w:sz="4" w:space="0" w:color="auto"/>
            </w:tcBorders>
            <w:shd w:val="clear" w:color="auto" w:fill="auto"/>
            <w:vAlign w:val="center"/>
            <w:hideMark/>
          </w:tcPr>
          <w:p w14:paraId="1121DCB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12,4</w:t>
            </w:r>
          </w:p>
        </w:tc>
      </w:tr>
      <w:tr w:rsidR="00130E91" w:rsidRPr="009929DE" w14:paraId="60E30DC4" w14:textId="77777777" w:rsidTr="00666DB9">
        <w:trPr>
          <w:trHeight w:val="57"/>
          <w:jc w:val="center"/>
        </w:trPr>
        <w:tc>
          <w:tcPr>
            <w:tcW w:w="1637" w:type="pct"/>
            <w:shd w:val="clear" w:color="auto" w:fill="auto"/>
            <w:vAlign w:val="center"/>
            <w:hideMark/>
          </w:tcPr>
          <w:p w14:paraId="7A7EF97B"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Коэффициент естественного прироста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7435D17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-17,6</w:t>
            </w:r>
          </w:p>
        </w:tc>
        <w:tc>
          <w:tcPr>
            <w:tcW w:w="480" w:type="pct"/>
            <w:tcBorders>
              <w:top w:val="nil"/>
              <w:left w:val="nil"/>
              <w:bottom w:val="single" w:sz="4" w:space="0" w:color="auto"/>
              <w:right w:val="single" w:sz="4" w:space="0" w:color="auto"/>
            </w:tcBorders>
            <w:shd w:val="clear" w:color="auto" w:fill="auto"/>
            <w:vAlign w:val="center"/>
            <w:hideMark/>
          </w:tcPr>
          <w:p w14:paraId="4FB12D0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1" w:type="pct"/>
            <w:tcBorders>
              <w:top w:val="nil"/>
              <w:left w:val="nil"/>
              <w:bottom w:val="single" w:sz="4" w:space="0" w:color="auto"/>
              <w:right w:val="single" w:sz="4" w:space="0" w:color="auto"/>
            </w:tcBorders>
            <w:shd w:val="clear" w:color="auto" w:fill="auto"/>
            <w:vAlign w:val="center"/>
            <w:hideMark/>
          </w:tcPr>
          <w:p w14:paraId="5B192FF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0" w:type="pct"/>
            <w:tcBorders>
              <w:top w:val="nil"/>
              <w:left w:val="nil"/>
              <w:bottom w:val="single" w:sz="4" w:space="0" w:color="auto"/>
              <w:right w:val="single" w:sz="4" w:space="0" w:color="auto"/>
            </w:tcBorders>
            <w:shd w:val="clear" w:color="auto" w:fill="auto"/>
            <w:vAlign w:val="center"/>
            <w:hideMark/>
          </w:tcPr>
          <w:p w14:paraId="70513EE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-9,1</w:t>
            </w:r>
          </w:p>
        </w:tc>
        <w:tc>
          <w:tcPr>
            <w:tcW w:w="481" w:type="pct"/>
            <w:tcBorders>
              <w:top w:val="nil"/>
              <w:left w:val="nil"/>
              <w:bottom w:val="single" w:sz="4" w:space="0" w:color="auto"/>
              <w:right w:val="single" w:sz="4" w:space="0" w:color="auto"/>
            </w:tcBorders>
            <w:shd w:val="clear" w:color="auto" w:fill="auto"/>
            <w:vAlign w:val="center"/>
            <w:hideMark/>
          </w:tcPr>
          <w:p w14:paraId="77E7755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0,0</w:t>
            </w:r>
          </w:p>
        </w:tc>
        <w:tc>
          <w:tcPr>
            <w:tcW w:w="480" w:type="pct"/>
            <w:tcBorders>
              <w:top w:val="nil"/>
              <w:left w:val="nil"/>
              <w:bottom w:val="single" w:sz="4" w:space="0" w:color="auto"/>
              <w:right w:val="single" w:sz="4" w:space="0" w:color="auto"/>
            </w:tcBorders>
            <w:shd w:val="clear" w:color="auto" w:fill="auto"/>
            <w:vAlign w:val="center"/>
            <w:hideMark/>
          </w:tcPr>
          <w:p w14:paraId="058D7ED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-5,1</w:t>
            </w:r>
          </w:p>
        </w:tc>
        <w:tc>
          <w:tcPr>
            <w:tcW w:w="480" w:type="pct"/>
            <w:tcBorders>
              <w:top w:val="nil"/>
              <w:left w:val="nil"/>
              <w:bottom w:val="single" w:sz="4" w:space="0" w:color="auto"/>
              <w:right w:val="single" w:sz="4" w:space="0" w:color="auto"/>
            </w:tcBorders>
            <w:shd w:val="clear" w:color="auto" w:fill="auto"/>
            <w:vAlign w:val="center"/>
            <w:hideMark/>
          </w:tcPr>
          <w:p w14:paraId="20470DA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-3,7</w:t>
            </w:r>
          </w:p>
        </w:tc>
      </w:tr>
      <w:tr w:rsidR="00130E91" w:rsidRPr="009929DE" w14:paraId="79896495" w14:textId="77777777" w:rsidTr="00666DB9">
        <w:trPr>
          <w:trHeight w:val="57"/>
          <w:jc w:val="center"/>
        </w:trPr>
        <w:tc>
          <w:tcPr>
            <w:tcW w:w="1637" w:type="pct"/>
            <w:shd w:val="clear" w:color="auto" w:fill="auto"/>
            <w:vAlign w:val="center"/>
            <w:hideMark/>
          </w:tcPr>
          <w:p w14:paraId="0193F318"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Прибыло мигрантов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23E19FD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0" w:type="pct"/>
            <w:tcBorders>
              <w:top w:val="nil"/>
              <w:left w:val="nil"/>
              <w:bottom w:val="single" w:sz="4" w:space="0" w:color="auto"/>
              <w:right w:val="single" w:sz="4" w:space="0" w:color="auto"/>
            </w:tcBorders>
            <w:shd w:val="clear" w:color="auto" w:fill="auto"/>
            <w:vAlign w:val="center"/>
            <w:hideMark/>
          </w:tcPr>
          <w:p w14:paraId="21BE80F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41</w:t>
            </w:r>
          </w:p>
        </w:tc>
        <w:tc>
          <w:tcPr>
            <w:tcW w:w="481" w:type="pct"/>
            <w:tcBorders>
              <w:top w:val="nil"/>
              <w:left w:val="nil"/>
              <w:bottom w:val="single" w:sz="4" w:space="0" w:color="auto"/>
              <w:right w:val="single" w:sz="4" w:space="0" w:color="auto"/>
            </w:tcBorders>
            <w:shd w:val="clear" w:color="auto" w:fill="auto"/>
            <w:vAlign w:val="center"/>
            <w:hideMark/>
          </w:tcPr>
          <w:p w14:paraId="2466FC2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44</w:t>
            </w:r>
          </w:p>
        </w:tc>
        <w:tc>
          <w:tcPr>
            <w:tcW w:w="480" w:type="pct"/>
            <w:tcBorders>
              <w:top w:val="nil"/>
              <w:left w:val="nil"/>
              <w:bottom w:val="single" w:sz="4" w:space="0" w:color="auto"/>
              <w:right w:val="single" w:sz="4" w:space="0" w:color="auto"/>
            </w:tcBorders>
            <w:shd w:val="clear" w:color="auto" w:fill="auto"/>
            <w:vAlign w:val="center"/>
            <w:hideMark/>
          </w:tcPr>
          <w:p w14:paraId="1DE459F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37</w:t>
            </w:r>
          </w:p>
        </w:tc>
        <w:tc>
          <w:tcPr>
            <w:tcW w:w="481" w:type="pct"/>
            <w:tcBorders>
              <w:top w:val="nil"/>
              <w:left w:val="nil"/>
              <w:bottom w:val="single" w:sz="4" w:space="0" w:color="auto"/>
              <w:right w:val="single" w:sz="4" w:space="0" w:color="auto"/>
            </w:tcBorders>
            <w:shd w:val="clear" w:color="auto" w:fill="auto"/>
            <w:vAlign w:val="center"/>
            <w:hideMark/>
          </w:tcPr>
          <w:p w14:paraId="5C5D441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42</w:t>
            </w:r>
          </w:p>
        </w:tc>
        <w:tc>
          <w:tcPr>
            <w:tcW w:w="480" w:type="pct"/>
            <w:tcBorders>
              <w:top w:val="nil"/>
              <w:left w:val="nil"/>
              <w:bottom w:val="single" w:sz="4" w:space="0" w:color="auto"/>
              <w:right w:val="single" w:sz="4" w:space="0" w:color="auto"/>
            </w:tcBorders>
            <w:shd w:val="clear" w:color="auto" w:fill="auto"/>
            <w:vAlign w:val="center"/>
            <w:hideMark/>
          </w:tcPr>
          <w:p w14:paraId="010A349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26</w:t>
            </w:r>
          </w:p>
        </w:tc>
        <w:tc>
          <w:tcPr>
            <w:tcW w:w="480" w:type="pct"/>
            <w:tcBorders>
              <w:top w:val="nil"/>
              <w:left w:val="nil"/>
              <w:bottom w:val="single" w:sz="4" w:space="0" w:color="auto"/>
              <w:right w:val="single" w:sz="4" w:space="0" w:color="auto"/>
            </w:tcBorders>
            <w:shd w:val="clear" w:color="auto" w:fill="auto"/>
            <w:vAlign w:val="center"/>
            <w:hideMark/>
          </w:tcPr>
          <w:p w14:paraId="7F91056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34</w:t>
            </w:r>
          </w:p>
        </w:tc>
      </w:tr>
      <w:tr w:rsidR="00130E91" w:rsidRPr="009929DE" w14:paraId="71047E2B" w14:textId="77777777" w:rsidTr="00666DB9">
        <w:trPr>
          <w:trHeight w:val="57"/>
          <w:jc w:val="center"/>
        </w:trPr>
        <w:tc>
          <w:tcPr>
            <w:tcW w:w="1637" w:type="pct"/>
            <w:shd w:val="clear" w:color="auto" w:fill="auto"/>
            <w:vAlign w:val="center"/>
            <w:hideMark/>
          </w:tcPr>
          <w:p w14:paraId="26E4B2F9"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Выехало жителей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2EB2C44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35</w:t>
            </w:r>
          </w:p>
        </w:tc>
        <w:tc>
          <w:tcPr>
            <w:tcW w:w="480" w:type="pct"/>
            <w:tcBorders>
              <w:top w:val="nil"/>
              <w:left w:val="nil"/>
              <w:bottom w:val="single" w:sz="4" w:space="0" w:color="auto"/>
              <w:right w:val="single" w:sz="4" w:space="0" w:color="auto"/>
            </w:tcBorders>
            <w:shd w:val="clear" w:color="auto" w:fill="auto"/>
            <w:vAlign w:val="center"/>
            <w:hideMark/>
          </w:tcPr>
          <w:p w14:paraId="1B2014F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62</w:t>
            </w:r>
          </w:p>
        </w:tc>
        <w:tc>
          <w:tcPr>
            <w:tcW w:w="481" w:type="pct"/>
            <w:tcBorders>
              <w:top w:val="nil"/>
              <w:left w:val="nil"/>
              <w:bottom w:val="single" w:sz="4" w:space="0" w:color="auto"/>
              <w:right w:val="single" w:sz="4" w:space="0" w:color="auto"/>
            </w:tcBorders>
            <w:shd w:val="clear" w:color="auto" w:fill="auto"/>
            <w:vAlign w:val="center"/>
            <w:hideMark/>
          </w:tcPr>
          <w:p w14:paraId="38D0D3F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36</w:t>
            </w:r>
          </w:p>
        </w:tc>
        <w:tc>
          <w:tcPr>
            <w:tcW w:w="480" w:type="pct"/>
            <w:tcBorders>
              <w:top w:val="nil"/>
              <w:left w:val="nil"/>
              <w:bottom w:val="single" w:sz="4" w:space="0" w:color="auto"/>
              <w:right w:val="single" w:sz="4" w:space="0" w:color="auto"/>
            </w:tcBorders>
            <w:shd w:val="clear" w:color="auto" w:fill="auto"/>
            <w:vAlign w:val="center"/>
            <w:hideMark/>
          </w:tcPr>
          <w:p w14:paraId="3E5FB5B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48</w:t>
            </w:r>
          </w:p>
        </w:tc>
        <w:tc>
          <w:tcPr>
            <w:tcW w:w="481" w:type="pct"/>
            <w:tcBorders>
              <w:top w:val="nil"/>
              <w:left w:val="nil"/>
              <w:bottom w:val="single" w:sz="4" w:space="0" w:color="auto"/>
              <w:right w:val="single" w:sz="4" w:space="0" w:color="auto"/>
            </w:tcBorders>
            <w:shd w:val="clear" w:color="auto" w:fill="auto"/>
            <w:vAlign w:val="center"/>
            <w:hideMark/>
          </w:tcPr>
          <w:p w14:paraId="78CA2BC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50</w:t>
            </w:r>
          </w:p>
        </w:tc>
        <w:tc>
          <w:tcPr>
            <w:tcW w:w="480" w:type="pct"/>
            <w:tcBorders>
              <w:top w:val="nil"/>
              <w:left w:val="nil"/>
              <w:bottom w:val="single" w:sz="4" w:space="0" w:color="auto"/>
              <w:right w:val="single" w:sz="4" w:space="0" w:color="auto"/>
            </w:tcBorders>
            <w:shd w:val="clear" w:color="auto" w:fill="auto"/>
            <w:vAlign w:val="center"/>
            <w:hideMark/>
          </w:tcPr>
          <w:p w14:paraId="7EFE616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44</w:t>
            </w:r>
          </w:p>
        </w:tc>
        <w:tc>
          <w:tcPr>
            <w:tcW w:w="480" w:type="pct"/>
            <w:tcBorders>
              <w:top w:val="nil"/>
              <w:left w:val="nil"/>
              <w:bottom w:val="single" w:sz="4" w:space="0" w:color="auto"/>
              <w:right w:val="single" w:sz="4" w:space="0" w:color="auto"/>
            </w:tcBorders>
            <w:shd w:val="clear" w:color="auto" w:fill="auto"/>
            <w:vAlign w:val="center"/>
            <w:hideMark/>
          </w:tcPr>
          <w:p w14:paraId="7FEAE29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25</w:t>
            </w:r>
          </w:p>
        </w:tc>
      </w:tr>
      <w:tr w:rsidR="00130E91" w:rsidRPr="009929DE" w14:paraId="63170BC3" w14:textId="77777777" w:rsidTr="00666DB9">
        <w:trPr>
          <w:trHeight w:val="57"/>
          <w:jc w:val="center"/>
        </w:trPr>
        <w:tc>
          <w:tcPr>
            <w:tcW w:w="1637" w:type="pct"/>
            <w:shd w:val="clear" w:color="auto" w:fill="auto"/>
            <w:vAlign w:val="center"/>
            <w:hideMark/>
          </w:tcPr>
          <w:p w14:paraId="54692F6E"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Миграционный прирост (+), убыль (-) населения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624D79E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c>
          <w:tcPr>
            <w:tcW w:w="480" w:type="pct"/>
            <w:tcBorders>
              <w:top w:val="nil"/>
              <w:left w:val="nil"/>
              <w:bottom w:val="single" w:sz="4" w:space="0" w:color="auto"/>
              <w:right w:val="single" w:sz="4" w:space="0" w:color="auto"/>
            </w:tcBorders>
            <w:shd w:val="clear" w:color="auto" w:fill="auto"/>
            <w:vAlign w:val="center"/>
            <w:hideMark/>
          </w:tcPr>
          <w:p w14:paraId="5149B4A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-21</w:t>
            </w:r>
          </w:p>
        </w:tc>
        <w:tc>
          <w:tcPr>
            <w:tcW w:w="481" w:type="pct"/>
            <w:tcBorders>
              <w:top w:val="nil"/>
              <w:left w:val="nil"/>
              <w:bottom w:val="single" w:sz="4" w:space="0" w:color="auto"/>
              <w:right w:val="single" w:sz="4" w:space="0" w:color="auto"/>
            </w:tcBorders>
            <w:shd w:val="clear" w:color="auto" w:fill="auto"/>
            <w:vAlign w:val="center"/>
            <w:hideMark/>
          </w:tcPr>
          <w:p w14:paraId="13A47DE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0" w:type="pct"/>
            <w:tcBorders>
              <w:top w:val="nil"/>
              <w:left w:val="nil"/>
              <w:bottom w:val="single" w:sz="4" w:space="0" w:color="auto"/>
              <w:right w:val="single" w:sz="4" w:space="0" w:color="auto"/>
            </w:tcBorders>
            <w:shd w:val="clear" w:color="auto" w:fill="auto"/>
            <w:vAlign w:val="center"/>
            <w:hideMark/>
          </w:tcPr>
          <w:p w14:paraId="287EDDD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1" w:type="pct"/>
            <w:tcBorders>
              <w:top w:val="nil"/>
              <w:left w:val="nil"/>
              <w:bottom w:val="single" w:sz="4" w:space="0" w:color="auto"/>
              <w:right w:val="single" w:sz="4" w:space="0" w:color="auto"/>
            </w:tcBorders>
            <w:shd w:val="clear" w:color="auto" w:fill="auto"/>
            <w:vAlign w:val="center"/>
            <w:hideMark/>
          </w:tcPr>
          <w:p w14:paraId="2611293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0" w:type="pct"/>
            <w:tcBorders>
              <w:top w:val="nil"/>
              <w:left w:val="nil"/>
              <w:bottom w:val="single" w:sz="4" w:space="0" w:color="auto"/>
              <w:right w:val="single" w:sz="4" w:space="0" w:color="auto"/>
            </w:tcBorders>
            <w:shd w:val="clear" w:color="auto" w:fill="auto"/>
            <w:vAlign w:val="center"/>
            <w:hideMark/>
          </w:tcPr>
          <w:p w14:paraId="7B661D7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-18</w:t>
            </w:r>
          </w:p>
        </w:tc>
        <w:tc>
          <w:tcPr>
            <w:tcW w:w="480" w:type="pct"/>
            <w:tcBorders>
              <w:top w:val="nil"/>
              <w:left w:val="nil"/>
              <w:bottom w:val="single" w:sz="4" w:space="0" w:color="auto"/>
              <w:right w:val="single" w:sz="4" w:space="0" w:color="auto"/>
            </w:tcBorders>
            <w:shd w:val="clear" w:color="auto" w:fill="auto"/>
            <w:vAlign w:val="center"/>
            <w:hideMark/>
          </w:tcPr>
          <w:p w14:paraId="1784F77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w:t>
            </w:r>
          </w:p>
        </w:tc>
      </w:tr>
      <w:tr w:rsidR="00130E91" w:rsidRPr="009929DE" w14:paraId="44267967" w14:textId="77777777" w:rsidTr="00666DB9">
        <w:trPr>
          <w:trHeight w:val="57"/>
          <w:jc w:val="center"/>
        </w:trPr>
        <w:tc>
          <w:tcPr>
            <w:tcW w:w="1637" w:type="pct"/>
            <w:shd w:val="clear" w:color="auto" w:fill="auto"/>
            <w:vAlign w:val="center"/>
            <w:hideMark/>
          </w:tcPr>
          <w:p w14:paraId="062B2F21"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Коэффициент миграционного прироста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1BBBF0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11,0</w:t>
            </w:r>
          </w:p>
        </w:tc>
        <w:tc>
          <w:tcPr>
            <w:tcW w:w="480" w:type="pct"/>
            <w:tcBorders>
              <w:top w:val="nil"/>
              <w:left w:val="nil"/>
              <w:bottom w:val="single" w:sz="4" w:space="0" w:color="auto"/>
              <w:right w:val="single" w:sz="4" w:space="0" w:color="auto"/>
            </w:tcBorders>
            <w:shd w:val="clear" w:color="auto" w:fill="auto"/>
            <w:vAlign w:val="center"/>
            <w:hideMark/>
          </w:tcPr>
          <w:p w14:paraId="5A9D738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-23,5</w:t>
            </w:r>
          </w:p>
        </w:tc>
        <w:tc>
          <w:tcPr>
            <w:tcW w:w="481" w:type="pct"/>
            <w:tcBorders>
              <w:top w:val="nil"/>
              <w:left w:val="nil"/>
              <w:bottom w:val="single" w:sz="4" w:space="0" w:color="auto"/>
              <w:right w:val="single" w:sz="4" w:space="0" w:color="auto"/>
            </w:tcBorders>
            <w:shd w:val="clear" w:color="auto" w:fill="auto"/>
            <w:vAlign w:val="center"/>
            <w:hideMark/>
          </w:tcPr>
          <w:p w14:paraId="6565A3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9,0</w:t>
            </w:r>
          </w:p>
        </w:tc>
        <w:tc>
          <w:tcPr>
            <w:tcW w:w="480" w:type="pct"/>
            <w:tcBorders>
              <w:top w:val="nil"/>
              <w:left w:val="nil"/>
              <w:bottom w:val="single" w:sz="4" w:space="0" w:color="auto"/>
              <w:right w:val="single" w:sz="4" w:space="0" w:color="auto"/>
            </w:tcBorders>
            <w:shd w:val="clear" w:color="auto" w:fill="auto"/>
            <w:vAlign w:val="center"/>
            <w:hideMark/>
          </w:tcPr>
          <w:p w14:paraId="07455FC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-12,5</w:t>
            </w:r>
          </w:p>
        </w:tc>
        <w:tc>
          <w:tcPr>
            <w:tcW w:w="481" w:type="pct"/>
            <w:tcBorders>
              <w:top w:val="nil"/>
              <w:left w:val="nil"/>
              <w:bottom w:val="single" w:sz="4" w:space="0" w:color="auto"/>
              <w:right w:val="single" w:sz="4" w:space="0" w:color="auto"/>
            </w:tcBorders>
            <w:shd w:val="clear" w:color="auto" w:fill="auto"/>
            <w:vAlign w:val="center"/>
            <w:hideMark/>
          </w:tcPr>
          <w:p w14:paraId="0B77D15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-9,6</w:t>
            </w:r>
          </w:p>
        </w:tc>
        <w:tc>
          <w:tcPr>
            <w:tcW w:w="480" w:type="pct"/>
            <w:tcBorders>
              <w:top w:val="nil"/>
              <w:left w:val="nil"/>
              <w:bottom w:val="single" w:sz="4" w:space="0" w:color="auto"/>
              <w:right w:val="single" w:sz="4" w:space="0" w:color="auto"/>
            </w:tcBorders>
            <w:shd w:val="clear" w:color="auto" w:fill="auto"/>
            <w:vAlign w:val="center"/>
            <w:hideMark/>
          </w:tcPr>
          <w:p w14:paraId="0EA61EF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-22,8</w:t>
            </w:r>
          </w:p>
        </w:tc>
        <w:tc>
          <w:tcPr>
            <w:tcW w:w="480" w:type="pct"/>
            <w:tcBorders>
              <w:top w:val="nil"/>
              <w:left w:val="nil"/>
              <w:bottom w:val="single" w:sz="4" w:space="0" w:color="auto"/>
              <w:right w:val="single" w:sz="4" w:space="0" w:color="auto"/>
            </w:tcBorders>
            <w:shd w:val="clear" w:color="auto" w:fill="auto"/>
            <w:vAlign w:val="center"/>
            <w:hideMark/>
          </w:tcPr>
          <w:p w14:paraId="15FDC97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11,1</w:t>
            </w:r>
          </w:p>
        </w:tc>
      </w:tr>
    </w:tbl>
    <w:p w14:paraId="130C2D7A" w14:textId="77777777" w:rsidR="00130E91" w:rsidRPr="009929DE" w:rsidRDefault="00130E91" w:rsidP="00130E91">
      <w:pPr>
        <w:spacing w:after="120" w:line="240" w:lineRule="auto"/>
        <w:jc w:val="center"/>
        <w:rPr>
          <w:rFonts w:ascii="Times New Roman" w:eastAsia="Times New Roman" w:hAnsi="Times New Roman"/>
          <w:sz w:val="28"/>
          <w:szCs w:val="28"/>
          <w:lang w:eastAsia="ru-RU"/>
        </w:rPr>
      </w:pPr>
    </w:p>
    <w:bookmarkEnd w:id="104"/>
    <w:p w14:paraId="5539589E"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14:paraId="14098130"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4BADD57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bookmarkStart w:id="109" w:name="_Hlk522272867"/>
      <w:r w:rsidRPr="009929DE">
        <w:rPr>
          <w:rFonts w:ascii="Times New Roman" w:eastAsia="Times New Roman" w:hAnsi="Times New Roman"/>
          <w:sz w:val="28"/>
          <w:szCs w:val="24"/>
          <w:lang w:eastAsia="ru-RU"/>
        </w:rPr>
        <w:t xml:space="preserve">Отрицательные тенденции в демографических показателях несколько нивелируются стартовыми условиями в </w:t>
      </w:r>
      <w:r w:rsidRPr="009929DE">
        <w:rPr>
          <w:rFonts w:ascii="Times New Roman" w:eastAsia="Times New Roman" w:hAnsi="Times New Roman"/>
          <w:sz w:val="28"/>
          <w:szCs w:val="28"/>
          <w:lang w:eastAsia="ru-RU"/>
        </w:rPr>
        <w:t>муниципальном образовании</w:t>
      </w:r>
      <w:r w:rsidRPr="009929DE">
        <w:rPr>
          <w:rFonts w:ascii="Times New Roman" w:eastAsia="Times New Roman" w:hAnsi="Times New Roman"/>
          <w:sz w:val="28"/>
          <w:szCs w:val="24"/>
          <w:lang w:eastAsia="ru-RU"/>
        </w:rPr>
        <w:t xml:space="preserve">, которые показывают положительное на сегодняшний день положение с соотношением возрастов – превышение численности лиц младше трудоспособного возраста над лицами старше трудоспособного возраста. </w:t>
      </w:r>
    </w:p>
    <w:p w14:paraId="66E33DEC" w14:textId="77777777" w:rsidR="00130E91" w:rsidRPr="009929DE" w:rsidRDefault="00130E91" w:rsidP="00130E91">
      <w:pPr>
        <w:spacing w:before="120" w:after="0" w:line="240" w:lineRule="auto"/>
        <w:contextualSpacing/>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lastRenderedPageBreak/>
        <w:drawing>
          <wp:inline distT="0" distB="0" distL="0" distR="0" wp14:anchorId="759AD81D" wp14:editId="5061CB7E">
            <wp:extent cx="3240000" cy="3020625"/>
            <wp:effectExtent l="0" t="0" r="0" b="0"/>
            <wp:docPr id="6400388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40711" r="1019"/>
                    <a:stretch/>
                  </pic:blipFill>
                  <pic:spPr bwMode="auto">
                    <a:xfrm>
                      <a:off x="0" y="0"/>
                      <a:ext cx="3240000" cy="3020625"/>
                    </a:xfrm>
                    <a:prstGeom prst="rect">
                      <a:avLst/>
                    </a:prstGeom>
                    <a:noFill/>
                    <a:ln>
                      <a:noFill/>
                    </a:ln>
                    <a:extLst>
                      <a:ext uri="{53640926-AAD7-44D8-BBD7-CCE9431645EC}">
                        <a14:shadowObscured xmlns:a14="http://schemas.microsoft.com/office/drawing/2010/main"/>
                      </a:ext>
                    </a:extLst>
                  </pic:spPr>
                </pic:pic>
              </a:graphicData>
            </a:graphic>
          </wp:inline>
        </w:drawing>
      </w:r>
    </w:p>
    <w:p w14:paraId="36CB8510" w14:textId="4508AF2F"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4</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Структура населения </w:t>
      </w:r>
      <w:r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2024 г.</w:t>
      </w:r>
    </w:p>
    <w:p w14:paraId="38BC9A1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Таким образом, как минимум, при сохранении миграционного и естественного движения населения, в ближайшие годы может сохраняться расширенный характер воспроизводства населения. </w:t>
      </w:r>
    </w:p>
    <w:p w14:paraId="3670580C" w14:textId="5C65E75D"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Это явление имеет далеко идущие экономические последствия – увеличение в перспективе численности трудовых ресурсов, снижение общего для страны уровня старения трудового потенциала, уменьшение средних показателей заболеваемости, снижение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усиление потенциальных возможностей экономического роста. В 2023 году полная демографическая нагрузка на 1000 человек трудоспособного возраста в </w:t>
      </w:r>
      <w:r w:rsidRPr="009929DE">
        <w:rPr>
          <w:rFonts w:ascii="Times New Roman" w:hAnsi="Times New Roman"/>
          <w:sz w:val="28"/>
          <w:szCs w:val="28"/>
        </w:rPr>
        <w:t xml:space="preserve">МО «Озероучумский сельсовет» </w:t>
      </w:r>
      <w:r w:rsidRPr="009929DE">
        <w:rPr>
          <w:rFonts w:ascii="Times New Roman" w:eastAsia="Times New Roman" w:hAnsi="Times New Roman"/>
          <w:sz w:val="28"/>
          <w:szCs w:val="28"/>
          <w:lang w:eastAsia="ru-RU"/>
        </w:rPr>
        <w:t>составляла</w:t>
      </w:r>
      <w:r w:rsidRPr="009929DE">
        <w:rPr>
          <w:rFonts w:ascii="Times New Roman" w:eastAsia="Times New Roman" w:hAnsi="Times New Roman"/>
          <w:sz w:val="28"/>
          <w:szCs w:val="24"/>
          <w:lang w:eastAsia="ru-RU"/>
        </w:rPr>
        <w:t xml:space="preserve"> 865 чел. Это достаточно высокий показатель нагрузки. </w:t>
      </w:r>
    </w:p>
    <w:p w14:paraId="0EEE8939"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Демографические тенденции сказываются и на возрастной структуре населения, соотношении численности лиц нетрудоспособного и трудоспособного возрастов. В связи с нестабильностью естественного и миграционного прироста, в Ужурском районе в целом динамика численности трудоспособного населения с 2011 года постоянно снижается (59,9 % на начало 2011 г. против 54 % на начало 2024 г.). Небольшими темпами, но всё же увеличивается численность жителей младше трудоспособного возраста на фоне такого же стабильного роста численности лиц старше трудоспособного возраста. Первые увеличили свою долю с 20,8 % в 2011 г. до 23,8 % в 2024 г., вторые увеличили с 19,4 % в 2011 г. до 22,2 % в 2024 г. </w:t>
      </w:r>
    </w:p>
    <w:p w14:paraId="7013006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Для </w:t>
      </w:r>
      <w:r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как и для большинства территорий России, возрастная структура населения представляет собой регрессивный тип воспроизводства. Процесс старения населения сопровождается ростом среднего возраста, относительным снижением доли детей и ростом доли лиц старших возрастов. При этом наблюдается асимметрия между полами, что связано прежде всего со значительной разницей в продолжительности жизни между мужчинами и женщинами.</w:t>
      </w:r>
    </w:p>
    <w:p w14:paraId="2403988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По данным Федеральной службы государственной статистики (ФСГС), по состоянию на 01.01.2024 на 1000 мужчин в </w:t>
      </w:r>
      <w:r w:rsidRPr="009929DE">
        <w:rPr>
          <w:rFonts w:ascii="Times New Roman" w:hAnsi="Times New Roman"/>
          <w:sz w:val="28"/>
          <w:szCs w:val="28"/>
        </w:rPr>
        <w:t xml:space="preserve">Ужурском районе в целом </w:t>
      </w:r>
      <w:r w:rsidRPr="009929DE">
        <w:rPr>
          <w:rFonts w:ascii="Times New Roman" w:eastAsia="Times New Roman" w:hAnsi="Times New Roman"/>
          <w:sz w:val="28"/>
          <w:szCs w:val="24"/>
          <w:lang w:eastAsia="ru-RU"/>
        </w:rPr>
        <w:t>приходится 1137 женщин (46,8 % и 53,2 % соответственно). Данные по половозрастной структуре населения МО «Озероучумский сельсовет» отсутствуют.</w:t>
      </w:r>
    </w:p>
    <w:p w14:paraId="38FF71E6" w14:textId="29AF4A6E"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Только до 15 лет, согласно статистическим данным, в районе преобладает население мужского пола (см. рисунок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REF  Tbl_Половоз \h  \* MERGEFORMAT </w:instrText>
      </w:r>
      <w:r w:rsidRPr="009929DE">
        <w:rPr>
          <w:rFonts w:ascii="Times New Roman" w:eastAsia="Times New Roman" w:hAnsi="Times New Roman"/>
          <w:sz w:val="28"/>
          <w:szCs w:val="24"/>
          <w:lang w:eastAsia="ru-RU"/>
        </w:rPr>
      </w:r>
      <w:r w:rsidRPr="009929DE">
        <w:rPr>
          <w:rFonts w:ascii="Times New Roman" w:eastAsia="Times New Roman" w:hAnsi="Times New Roman"/>
          <w:sz w:val="28"/>
          <w:szCs w:val="24"/>
          <w:lang w:eastAsia="ru-RU"/>
        </w:rPr>
        <w:fldChar w:fldCharType="separate"/>
      </w:r>
      <w:r w:rsidR="003664D5">
        <w:rPr>
          <w:rFonts w:ascii="Times New Roman" w:hAnsi="Times New Roman"/>
          <w:noProof/>
          <w:sz w:val="28"/>
          <w:szCs w:val="28"/>
        </w:rPr>
        <w:t>3.1</w:t>
      </w:r>
      <w:r w:rsidR="003664D5" w:rsidRPr="009929DE">
        <w:rPr>
          <w:rFonts w:ascii="Times New Roman" w:hAnsi="Times New Roman"/>
          <w:sz w:val="28"/>
          <w:szCs w:val="28"/>
        </w:rPr>
        <w:t>.</w:t>
      </w:r>
      <w:r w:rsidR="003664D5">
        <w:rPr>
          <w:rFonts w:ascii="Times New Roman" w:hAnsi="Times New Roman"/>
          <w:noProof/>
          <w:sz w:val="28"/>
          <w:szCs w:val="28"/>
        </w:rPr>
        <w:t>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 xml:space="preserve">). Но для каждой группы возрастов характерно различное соотношение полов </w:t>
      </w:r>
    </w:p>
    <w:p w14:paraId="3AC14BE3"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Вследствие более высокой мужской смертности, после 35-44 лет образуется значительный женский перевес. В старших возрастных группах происходит резкое снижение доли населения мужского пола, что связано с более низкой продолжительностью жизни и высоким уровнем смертности у мужчин. Так, по данным ФСГС, средний возраст населения в </w:t>
      </w:r>
      <w:r w:rsidRPr="009929DE">
        <w:rPr>
          <w:rFonts w:ascii="Times New Roman" w:hAnsi="Times New Roman"/>
          <w:sz w:val="28"/>
          <w:szCs w:val="28"/>
        </w:rPr>
        <w:t xml:space="preserve">Ужурском районе в целом </w:t>
      </w:r>
      <w:r w:rsidRPr="009929DE">
        <w:rPr>
          <w:rFonts w:ascii="Times New Roman" w:eastAsia="Times New Roman" w:hAnsi="Times New Roman"/>
          <w:sz w:val="28"/>
          <w:szCs w:val="24"/>
          <w:lang w:eastAsia="ru-RU"/>
        </w:rPr>
        <w:t xml:space="preserve">на начало 2024 года – 37,2 лет, в том числе возраст мужчин составляет – 34,9, женщин – 39,1. </w:t>
      </w:r>
    </w:p>
    <w:p w14:paraId="24891A4F"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p>
    <w:p w14:paraId="3AC3102E" w14:textId="77777777" w:rsidR="00130E91" w:rsidRPr="009929DE" w:rsidRDefault="00130E91" w:rsidP="00130E91">
      <w:pPr>
        <w:spacing w:before="120" w:after="0" w:line="240" w:lineRule="auto"/>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52C87D75" wp14:editId="7081E5CA">
            <wp:extent cx="4680000" cy="3953793"/>
            <wp:effectExtent l="0" t="0" r="0" b="0"/>
            <wp:docPr id="9225663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468" t="2145" r="2143" b="5856"/>
                    <a:stretch/>
                  </pic:blipFill>
                  <pic:spPr bwMode="auto">
                    <a:xfrm>
                      <a:off x="0" y="0"/>
                      <a:ext cx="4680000" cy="3953793"/>
                    </a:xfrm>
                    <a:prstGeom prst="rect">
                      <a:avLst/>
                    </a:prstGeom>
                    <a:noFill/>
                    <a:ln>
                      <a:noFill/>
                    </a:ln>
                    <a:extLst>
                      <a:ext uri="{53640926-AAD7-44D8-BBD7-CCE9431645EC}">
                        <a14:shadowObscured xmlns:a14="http://schemas.microsoft.com/office/drawing/2010/main"/>
                      </a:ext>
                    </a:extLst>
                  </pic:spPr>
                </pic:pic>
              </a:graphicData>
            </a:graphic>
          </wp:inline>
        </w:drawing>
      </w:r>
    </w:p>
    <w:p w14:paraId="6850997D" w14:textId="776C150A" w:rsidR="00130E91" w:rsidRPr="009929DE" w:rsidRDefault="00130E91" w:rsidP="00130E91">
      <w:pPr>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bookmarkStart w:id="110" w:name="Tbl_Половоз"/>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5</w:t>
      </w:r>
      <w:r w:rsidRPr="009929DE">
        <w:rPr>
          <w:rFonts w:ascii="Times New Roman" w:hAnsi="Times New Roman"/>
          <w:noProof/>
          <w:sz w:val="28"/>
          <w:szCs w:val="28"/>
        </w:rPr>
        <w:fldChar w:fldCharType="end"/>
      </w:r>
      <w:bookmarkEnd w:id="110"/>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Половозрастная структура населения </w:t>
      </w:r>
      <w:r w:rsidRPr="009929DE">
        <w:rPr>
          <w:rFonts w:ascii="Times New Roman" w:hAnsi="Times New Roman"/>
          <w:sz w:val="28"/>
          <w:szCs w:val="28"/>
        </w:rPr>
        <w:t xml:space="preserve">Ужурского района </w:t>
      </w:r>
      <w:r w:rsidRPr="009929DE">
        <w:rPr>
          <w:rFonts w:ascii="Times New Roman" w:eastAsia="Times New Roman" w:hAnsi="Times New Roman"/>
          <w:sz w:val="28"/>
          <w:szCs w:val="28"/>
          <w:lang w:eastAsia="ru-RU"/>
        </w:rPr>
        <w:t>на начало 2024 года</w:t>
      </w:r>
    </w:p>
    <w:bookmarkEnd w:id="109"/>
    <w:p w14:paraId="21799B66"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Особое место в формировании численности трудоспособного населения занимает миграционный процесс. В связи с продолжающейся в целом отрицательной миграцией населения происходит уменьшение численности трудоспособного населения, и как следствие, уменьшается численность занятого </w:t>
      </w:r>
    </w:p>
    <w:p w14:paraId="514B4ED4"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Среднеквартальная величина прожиточного минимума в 2023 году в Красноярском крае на душу населения составила 15 956 руб., увеличившись на 9,3 </w:t>
      </w:r>
      <w:r w:rsidRPr="009929DE">
        <w:rPr>
          <w:rFonts w:ascii="Times New Roman" w:eastAsia="Times New Roman" w:hAnsi="Times New Roman"/>
          <w:sz w:val="28"/>
          <w:szCs w:val="24"/>
          <w:lang w:eastAsia="ru-RU"/>
        </w:rPr>
        <w:lastRenderedPageBreak/>
        <w:t>% относительно 2022 года</w:t>
      </w:r>
      <w:r w:rsidRPr="009929DE">
        <w:rPr>
          <w:rFonts w:ascii="Times New Roman" w:eastAsia="Times New Roman" w:hAnsi="Times New Roman"/>
          <w:sz w:val="28"/>
          <w:szCs w:val="24"/>
          <w:vertAlign w:val="superscript"/>
          <w:lang w:eastAsia="ru-RU"/>
        </w:rPr>
        <w:footnoteReference w:id="2"/>
      </w:r>
      <w:r w:rsidRPr="009929DE">
        <w:rPr>
          <w:rFonts w:ascii="Times New Roman" w:eastAsia="Times New Roman" w:hAnsi="Times New Roman"/>
          <w:sz w:val="28"/>
          <w:szCs w:val="24"/>
          <w:lang w:eastAsia="ru-RU"/>
        </w:rPr>
        <w:t>. На 2024 год этот показатель установлен на уровне 17 153 руб.</w:t>
      </w:r>
      <w:r w:rsidRPr="009929DE">
        <w:rPr>
          <w:rFonts w:ascii="Times New Roman" w:eastAsia="Times New Roman" w:hAnsi="Times New Roman"/>
          <w:sz w:val="28"/>
          <w:szCs w:val="24"/>
          <w:vertAlign w:val="superscript"/>
          <w:lang w:eastAsia="ru-RU"/>
        </w:rPr>
        <w:footnoteReference w:id="3"/>
      </w:r>
    </w:p>
    <w:p w14:paraId="511BEC63"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соответствии с Законом Российской Федерации от 17.07.1999 № 178-ФЗ «О 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14:paraId="374875D8"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14:paraId="71DDBE2D"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14:paraId="62D5B4F7"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Одним из основных источников денежных доходов населения </w:t>
      </w:r>
      <w:r w:rsidRPr="009929DE">
        <w:rPr>
          <w:rFonts w:ascii="Times New Roman" w:hAnsi="Times New Roman"/>
          <w:sz w:val="28"/>
          <w:szCs w:val="28"/>
        </w:rPr>
        <w:t xml:space="preserve">МО «Озероучумский сельсовет» </w:t>
      </w:r>
      <w:r w:rsidRPr="009929DE">
        <w:rPr>
          <w:rFonts w:ascii="Times New Roman" w:eastAsia="Times New Roman" w:hAnsi="Times New Roman"/>
          <w:sz w:val="28"/>
          <w:szCs w:val="24"/>
          <w:lang w:eastAsia="ru-RU"/>
        </w:rPr>
        <w:t>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14:paraId="3B8C41DF"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Среднемесячная номинальная начисленная заработная плата работников крупных и средних предприятий в </w:t>
      </w:r>
      <w:r w:rsidRPr="009929DE">
        <w:rPr>
          <w:rFonts w:ascii="Times New Roman" w:eastAsia="Times New Roman" w:hAnsi="Times New Roman"/>
          <w:sz w:val="28"/>
          <w:szCs w:val="28"/>
          <w:lang w:eastAsia="ru-RU"/>
        </w:rPr>
        <w:t>Ужурском районе</w:t>
      </w:r>
      <w:r w:rsidRPr="009929DE">
        <w:rPr>
          <w:rFonts w:ascii="Times New Roman" w:eastAsia="Times New Roman" w:hAnsi="Times New Roman"/>
          <w:sz w:val="28"/>
          <w:szCs w:val="24"/>
          <w:lang w:eastAsia="ru-RU"/>
        </w:rPr>
        <w:t xml:space="preserve"> в 2023 году составила 60 386,4 рублей, что на 10,3 % выше уровня 2022 года (54 730,9 руб.). </w:t>
      </w:r>
    </w:p>
    <w:p w14:paraId="0EC7CF32" w14:textId="77777777" w:rsidR="00130E91" w:rsidRPr="009929DE" w:rsidRDefault="00130E91" w:rsidP="00130E91">
      <w:pPr>
        <w:widowControl w:val="0"/>
        <w:spacing w:before="120" w:after="0" w:line="240" w:lineRule="auto"/>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4330ECCB" wp14:editId="46F91045">
            <wp:extent cx="5400000" cy="3006185"/>
            <wp:effectExtent l="0" t="0" r="0" b="0"/>
            <wp:docPr id="5677763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1338" t="6110" r="1329" b="3904"/>
                    <a:stretch/>
                  </pic:blipFill>
                  <pic:spPr bwMode="auto">
                    <a:xfrm>
                      <a:off x="0" y="0"/>
                      <a:ext cx="5400000" cy="3006185"/>
                    </a:xfrm>
                    <a:prstGeom prst="rect">
                      <a:avLst/>
                    </a:prstGeom>
                    <a:noFill/>
                    <a:ln>
                      <a:noFill/>
                    </a:ln>
                    <a:extLst>
                      <a:ext uri="{53640926-AAD7-44D8-BBD7-CCE9431645EC}">
                        <a14:shadowObscured xmlns:a14="http://schemas.microsoft.com/office/drawing/2010/main"/>
                      </a:ext>
                    </a:extLst>
                  </pic:spPr>
                </pic:pic>
              </a:graphicData>
            </a:graphic>
          </wp:inline>
        </w:drawing>
      </w:r>
    </w:p>
    <w:p w14:paraId="22647A12" w14:textId="51BED348" w:rsidR="00130E91" w:rsidRPr="009929DE" w:rsidRDefault="00130E91" w:rsidP="00130E91">
      <w:pPr>
        <w:widowControl w:val="0"/>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6</w:t>
      </w:r>
      <w:r w:rsidRPr="009929DE">
        <w:rPr>
          <w:rFonts w:ascii="Times New Roman" w:hAnsi="Times New Roman"/>
          <w:noProof/>
          <w:sz w:val="28"/>
          <w:szCs w:val="28"/>
        </w:rPr>
        <w:fldChar w:fldCharType="end"/>
      </w:r>
      <w:r w:rsidRPr="009929DE">
        <w:rPr>
          <w:rFonts w:ascii="Times New Roman" w:eastAsia="Times New Roman" w:hAnsi="Times New Roman"/>
          <w:sz w:val="28"/>
          <w:szCs w:val="24"/>
          <w:lang w:eastAsia="ru-RU"/>
        </w:rPr>
        <w:t>. Соотношение среднедушевых доходов и прожиточного минимума на территории Ужурского района в целом</w:t>
      </w:r>
    </w:p>
    <w:p w14:paraId="03ABD444"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Сохраняется высокая дифференциация уровня заработной платы по отраслям экономики. Самая высокая оплата труда в Ужурском районе в 2023 году была в категории «Сельское, лесное хозяйство, охота, рыболовство и рыбоводство» - </w:t>
      </w:r>
      <w:r w:rsidRPr="009929DE">
        <w:rPr>
          <w:rFonts w:ascii="Times New Roman" w:eastAsia="Times New Roman" w:hAnsi="Times New Roman"/>
          <w:sz w:val="28"/>
          <w:szCs w:val="24"/>
          <w:lang w:eastAsia="ru-RU"/>
        </w:rPr>
        <w:lastRenderedPageBreak/>
        <w:t xml:space="preserve">72 534,2 руб. Самая низкая в категории «Деятельность по операциям с недвижимым имуществом» - 34 245,8 тыс. руб. </w:t>
      </w:r>
    </w:p>
    <w:p w14:paraId="71FAF25E"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результате развития предпосылок к росту уровня и качества жизни граждан необходимо направление усилий на постепенную стабилизацию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14:paraId="46180B43"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Главными задачами демографического развития являются: </w:t>
      </w:r>
    </w:p>
    <w:p w14:paraId="2374E02F"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рождаемости и укрепление института семьи, возрождение и распространение её духовно-нравственных ценностей.</w:t>
      </w:r>
    </w:p>
    <w:p w14:paraId="55C9328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14:paraId="22A5565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дальнейшее сокращение уровня младенческой смертности;</w:t>
      </w:r>
    </w:p>
    <w:p w14:paraId="3BEF1363"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качества жизни пожилых людей и инвалидов;</w:t>
      </w:r>
    </w:p>
    <w:p w14:paraId="5DC7A27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регулирование миграционных потоков в целях обеспечения социально-экономического комплекса </w:t>
      </w:r>
      <w:r w:rsidRPr="009929DE">
        <w:rPr>
          <w:rFonts w:ascii="Times New Roman" w:hAnsi="Times New Roman"/>
          <w:sz w:val="28"/>
          <w:szCs w:val="28"/>
        </w:rPr>
        <w:t xml:space="preserve">МО «Озероучумский сельсовет» </w:t>
      </w:r>
      <w:r w:rsidRPr="009929DE">
        <w:rPr>
          <w:rFonts w:ascii="Times New Roman" w:eastAsia="Times New Roman" w:hAnsi="Times New Roman"/>
          <w:sz w:val="28"/>
          <w:szCs w:val="28"/>
          <w:lang w:eastAsia="ru-RU"/>
        </w:rPr>
        <w:t>кадрами необходимых профессий и уровня квалификации.</w:t>
      </w:r>
    </w:p>
    <w:p w14:paraId="4EB19A55"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результате комплексного анализа демографической ситуации выявлены основные факторы, влияющие на численность населения:</w:t>
      </w:r>
    </w:p>
    <w:p w14:paraId="0E7A9190"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существенное отличие показателя смертности от показателя рождаемости населения (среднегодовой показатель рождаемости за последние 7 лет ниже уровня рождаемости в 1,8 раза);</w:t>
      </w:r>
    </w:p>
    <w:p w14:paraId="0F2EFD42"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относительно низкая доля населения трудоспособного возраста (на начало 2024 года доля лиц трудоспособного возраста составляла 54 %);</w:t>
      </w:r>
    </w:p>
    <w:p w14:paraId="18B68C72"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относительно высокая доля лиц старше трудоспособного возраста (на начало 2024 года</w:t>
      </w:r>
      <w:r w:rsidRPr="009929DE">
        <w:rPr>
          <w:rFonts w:ascii="Times New Roman" w:eastAsia="Times New Roman" w:hAnsi="Times New Roman"/>
          <w:sz w:val="28"/>
          <w:szCs w:val="20"/>
          <w:lang w:eastAsia="ru-RU"/>
        </w:rPr>
        <w:t xml:space="preserve"> </w:t>
      </w:r>
      <w:r w:rsidRPr="009929DE">
        <w:rPr>
          <w:rFonts w:ascii="Times New Roman" w:eastAsia="Times New Roman" w:hAnsi="Times New Roman"/>
          <w:sz w:val="28"/>
          <w:szCs w:val="28"/>
          <w:lang w:eastAsia="ru-RU"/>
        </w:rPr>
        <w:t>доля лиц старше трудоспособного возраста составляла 22,2 %, что фактически равно доле лиц младше трудоспособного возраста (23,8 %);</w:t>
      </w:r>
    </w:p>
    <w:p w14:paraId="2E369F1F"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lang w:eastAsia="ru-RU"/>
        </w:rPr>
        <w:t xml:space="preserve">отрицательная тенденция миграционных потоков населения (за период с 2017 года коэффициент миграционного оттока составил </w:t>
      </w:r>
      <w:r w:rsidRPr="009929DE">
        <w:rPr>
          <w:rFonts w:ascii="Times New Roman" w:eastAsia="Times New Roman" w:hAnsi="Times New Roman"/>
          <w:sz w:val="28"/>
          <w:szCs w:val="24"/>
          <w:lang w:eastAsia="ru-RU"/>
        </w:rPr>
        <w:t>–4,4</w:t>
      </w:r>
      <w:r w:rsidRPr="009929DE">
        <w:rPr>
          <w:rFonts w:ascii="Times New Roman" w:eastAsia="Times New Roman" w:hAnsi="Times New Roman"/>
          <w:sz w:val="28"/>
          <w:szCs w:val="28"/>
          <w:lang w:eastAsia="ru-RU"/>
        </w:rPr>
        <w:t xml:space="preserve"> чел./1 тыс.</w:t>
      </w:r>
      <w:r w:rsidRPr="009929DE">
        <w:rPr>
          <w:rFonts w:ascii="Times New Roman" w:eastAsia="Times New Roman" w:hAnsi="Times New Roman"/>
          <w:sz w:val="28"/>
          <w:szCs w:val="24"/>
          <w:lang w:eastAsia="ru-RU"/>
        </w:rPr>
        <w:t xml:space="preserve"> жителей, при этом в 2023 г. +9,0 чел./1 тыс. жителей).</w:t>
      </w:r>
    </w:p>
    <w:p w14:paraId="5A38FEDD" w14:textId="77777777" w:rsidR="00215DC5" w:rsidRPr="009929DE" w:rsidRDefault="00215DC5" w:rsidP="00215DC5">
      <w:pPr>
        <w:tabs>
          <w:tab w:val="left" w:pos="1134"/>
        </w:tabs>
        <w:spacing w:after="0" w:line="240" w:lineRule="auto"/>
        <w:jc w:val="both"/>
        <w:rPr>
          <w:rFonts w:ascii="Times New Roman" w:hAnsi="Times New Roman"/>
          <w:sz w:val="28"/>
          <w:szCs w:val="24"/>
        </w:rPr>
      </w:pPr>
    </w:p>
    <w:p w14:paraId="57963A27" w14:textId="77777777" w:rsidR="00DD7431" w:rsidRPr="009929DE" w:rsidRDefault="00DD7431" w:rsidP="00874019">
      <w:pPr>
        <w:pStyle w:val="2"/>
        <w:numPr>
          <w:ilvl w:val="1"/>
          <w:numId w:val="52"/>
        </w:numPr>
        <w:ind w:left="993" w:hanging="633"/>
        <w:jc w:val="both"/>
        <w:rPr>
          <w:b/>
        </w:rPr>
      </w:pPr>
      <w:bookmarkStart w:id="111" w:name="_Toc199242645"/>
      <w:bookmarkStart w:id="112" w:name="_Toc337125129"/>
      <w:bookmarkStart w:id="113" w:name="_Toc340212809"/>
      <w:bookmarkStart w:id="114" w:name="_Toc342835921"/>
      <w:bookmarkStart w:id="115" w:name="_Toc345316159"/>
      <w:bookmarkStart w:id="116" w:name="_Toc345510108"/>
      <w:bookmarkStart w:id="117" w:name="_Toc373678861"/>
      <w:bookmarkStart w:id="118" w:name="_Toc391717247"/>
      <w:bookmarkStart w:id="119" w:name="_Toc391717352"/>
      <w:bookmarkStart w:id="120" w:name="_Toc397187982"/>
      <w:bookmarkStart w:id="121" w:name="_Toc397241490"/>
      <w:bookmarkStart w:id="122" w:name="_Toc402346738"/>
      <w:bookmarkStart w:id="123" w:name="_Toc403824903"/>
      <w:bookmarkStart w:id="124" w:name="_Toc404432611"/>
      <w:r w:rsidRPr="009929DE">
        <w:rPr>
          <w:b/>
        </w:rPr>
        <w:t>Структура современного землепользования</w:t>
      </w:r>
      <w:bookmarkEnd w:id="111"/>
    </w:p>
    <w:p w14:paraId="3941CA27" w14:textId="77777777" w:rsidR="00DD7431" w:rsidRPr="009929DE" w:rsidRDefault="00DD7431" w:rsidP="001125E5">
      <w:pPr>
        <w:spacing w:after="0" w:line="240" w:lineRule="auto"/>
        <w:ind w:firstLine="709"/>
        <w:contextualSpacing/>
        <w:jc w:val="both"/>
        <w:rPr>
          <w:rFonts w:ascii="Times New Roman" w:eastAsia="Times New Roman" w:hAnsi="Times New Roman"/>
          <w:sz w:val="28"/>
          <w:szCs w:val="24"/>
          <w:lang w:eastAsia="ru-RU"/>
        </w:rPr>
      </w:pPr>
    </w:p>
    <w:p w14:paraId="6F33A577" w14:textId="69C9889B"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Согласно приложению 24 к Закону Красноярского края от 18.02.2005 № 13-3028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 общая площадь муниципального образования Озероучумский сельсовет – 5545,2 га. </w:t>
      </w:r>
    </w:p>
    <w:p w14:paraId="2BF507CC"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Согласно действующему Земельному кодексу Российской Федерации, введённому в действие 25.10.2001, № 136-ФЗ, все земли Российской Федерации в </w:t>
      </w:r>
      <w:r w:rsidRPr="009929DE">
        <w:rPr>
          <w:rFonts w:ascii="Times New Roman" w:eastAsia="Times New Roman" w:hAnsi="Times New Roman"/>
          <w:sz w:val="28"/>
          <w:szCs w:val="24"/>
          <w:lang w:eastAsia="ru-RU"/>
        </w:rPr>
        <w:lastRenderedPageBreak/>
        <w:t xml:space="preserve">соответствии с основным целевым назначением подразделяются на семь основных категорий, каждая из которых характеризуется определённым правовым режимом пользования </w:t>
      </w:r>
      <w:r w:rsidR="00A02921"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законодательно</w:t>
      </w:r>
      <w:r w:rsidR="00F921FE"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закреплёнными правилами использования земель:</w:t>
      </w:r>
    </w:p>
    <w:p w14:paraId="7238D77A"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сельскохозяйственного назначения;</w:t>
      </w:r>
    </w:p>
    <w:p w14:paraId="09AF5045"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населённых пунктов;</w:t>
      </w:r>
    </w:p>
    <w:p w14:paraId="25A71EBD"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175310EE"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особо охраняемых территорий и объектов;</w:t>
      </w:r>
    </w:p>
    <w:p w14:paraId="68BD2CE3"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лесного фонда;</w:t>
      </w:r>
    </w:p>
    <w:p w14:paraId="3C6FE3AC"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водного фонда;</w:t>
      </w:r>
    </w:p>
    <w:p w14:paraId="2B7E03D8"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запаса.</w:t>
      </w:r>
    </w:p>
    <w:p w14:paraId="1C663E74" w14:textId="12263B04" w:rsidR="00492A29" w:rsidRPr="009929DE" w:rsidRDefault="00492A29" w:rsidP="00E74854">
      <w:pPr>
        <w:spacing w:after="0" w:line="240" w:lineRule="auto"/>
        <w:ind w:firstLine="709"/>
        <w:contextualSpacing/>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t xml:space="preserve">На территории </w:t>
      </w:r>
      <w:r w:rsidR="00CA088C" w:rsidRPr="009929DE">
        <w:rPr>
          <w:rFonts w:ascii="Times New Roman" w:eastAsia="Times New Roman" w:hAnsi="Times New Roman"/>
          <w:bCs/>
          <w:sz w:val="28"/>
          <w:szCs w:val="24"/>
          <w:lang w:eastAsia="ru-RU"/>
        </w:rPr>
        <w:t>МО «Озероучумский сельсовет»</w:t>
      </w:r>
      <w:r w:rsidRPr="009929DE">
        <w:rPr>
          <w:rFonts w:ascii="Times New Roman" w:eastAsia="Times New Roman" w:hAnsi="Times New Roman"/>
          <w:bCs/>
          <w:sz w:val="28"/>
          <w:szCs w:val="24"/>
          <w:lang w:eastAsia="ru-RU"/>
        </w:rPr>
        <w:t xml:space="preserve"> имеются следующие категории земель:</w:t>
      </w:r>
    </w:p>
    <w:p w14:paraId="19769879" w14:textId="77777777"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населённых пунктов</w:t>
      </w:r>
      <w:r w:rsidRPr="009929DE">
        <w:rPr>
          <w:rFonts w:ascii="Times New Roman" w:eastAsia="Times New Roman" w:hAnsi="Times New Roman"/>
          <w:sz w:val="28"/>
          <w:szCs w:val="24"/>
          <w:lang w:eastAsia="ru-RU"/>
        </w:rPr>
        <w:t>. К ним относятся все земли в пределах городской, поселковой черты и черты сельских населённых пунктов, находящиеся в ведении городских, поселковых и сельских администраций.</w:t>
      </w:r>
    </w:p>
    <w:p w14:paraId="75C41380" w14:textId="77777777"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составе земель населённых пунктов выделяются: земли городской, поселковой и сельской застройки; земли площадей, улиц, переулков и пр.; земли сельскохозяйственного использования; земли под городскими лесами, парками, скверами и пр.; земли, занятые водоёмами и болотами; земли под захоронениями и свалками неутилизируемых промышленных и коммунальных отходов, неиспользуемыми оврагами и пр. </w:t>
      </w:r>
    </w:p>
    <w:p w14:paraId="7E2D0284" w14:textId="44BA6386"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 xml:space="preserve">МО «Озероучумский сельсовет» </w:t>
      </w:r>
      <w:r w:rsidRPr="009929DE">
        <w:rPr>
          <w:rFonts w:ascii="Times New Roman" w:eastAsia="Times New Roman" w:hAnsi="Times New Roman"/>
          <w:sz w:val="28"/>
          <w:szCs w:val="24"/>
          <w:lang w:eastAsia="ru-RU"/>
        </w:rPr>
        <w:t xml:space="preserve">площадь земель населённых пунктов составляет </w:t>
      </w:r>
      <w:r w:rsidR="00CA088C" w:rsidRPr="009929DE">
        <w:rPr>
          <w:rFonts w:ascii="Times New Roman" w:eastAsia="Times New Roman" w:hAnsi="Times New Roman"/>
          <w:sz w:val="28"/>
          <w:szCs w:val="24"/>
          <w:lang w:eastAsia="ru-RU"/>
        </w:rPr>
        <w:t>50,45</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га (</w:t>
      </w:r>
      <w:r w:rsidR="00093263" w:rsidRPr="009929DE">
        <w:rPr>
          <w:rFonts w:ascii="Times New Roman" w:eastAsia="Times New Roman" w:hAnsi="Times New Roman"/>
          <w:sz w:val="28"/>
          <w:szCs w:val="24"/>
          <w:lang w:eastAsia="ru-RU"/>
        </w:rPr>
        <w:t>0,</w:t>
      </w:r>
      <w:r w:rsidR="00CA088C" w:rsidRPr="009929DE">
        <w:rPr>
          <w:rFonts w:ascii="Times New Roman" w:eastAsia="Times New Roman" w:hAnsi="Times New Roman"/>
          <w:sz w:val="28"/>
          <w:szCs w:val="24"/>
          <w:lang w:eastAsia="ru-RU"/>
        </w:rPr>
        <w:t>91</w:t>
      </w:r>
      <w:r w:rsidRPr="009929DE">
        <w:rPr>
          <w:rFonts w:ascii="Times New Roman" w:eastAsia="Times New Roman" w:hAnsi="Times New Roman"/>
          <w:sz w:val="28"/>
          <w:szCs w:val="24"/>
          <w:lang w:eastAsia="ru-RU"/>
        </w:rPr>
        <w:t xml:space="preserve"> % территории </w:t>
      </w:r>
      <w:r w:rsidR="00CA088C" w:rsidRPr="009929DE">
        <w:rPr>
          <w:rFonts w:ascii="Times New Roman" w:eastAsia="Times New Roman" w:hAnsi="Times New Roman"/>
          <w:sz w:val="28"/>
          <w:szCs w:val="24"/>
          <w:lang w:eastAsia="ru-RU"/>
        </w:rPr>
        <w:t>сельсовета</w:t>
      </w:r>
      <w:r w:rsidRPr="009929DE">
        <w:rPr>
          <w:rFonts w:ascii="Times New Roman" w:eastAsia="Times New Roman" w:hAnsi="Times New Roman"/>
          <w:sz w:val="28"/>
          <w:szCs w:val="24"/>
          <w:lang w:eastAsia="ru-RU"/>
        </w:rPr>
        <w:t>).</w:t>
      </w:r>
    </w:p>
    <w:p w14:paraId="1FC68D3F"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сельскохозяйственного назначения</w:t>
      </w:r>
      <w:r w:rsidRPr="009929DE">
        <w:rPr>
          <w:rFonts w:ascii="Times New Roman" w:eastAsia="Times New Roman" w:hAnsi="Times New Roman"/>
          <w:sz w:val="28"/>
          <w:szCs w:val="24"/>
          <w:lang w:eastAsia="ru-RU"/>
        </w:rPr>
        <w:t xml:space="preserve"> – это земли, предоставленные для нужд сельского хозяйства или предназначенные для этих целей.</w:t>
      </w:r>
    </w:p>
    <w:p w14:paraId="1F257724"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а также зданиями, сооружениями, используемыми для производства, хранения и первичной переработки сельскохозяйственной продукции.</w:t>
      </w:r>
    </w:p>
    <w:p w14:paraId="7B585DF7" w14:textId="07C17AFD"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Сельскохозяйственные угодья в землях сельскохозяйственного назначения </w:t>
      </w:r>
      <w:r w:rsidR="004F1D3C"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особо ценные земельные угодья, предназначенные для ведения общественного сельскохозяйственного производства и подлежащие особой охране. Перевод этих земель в другие категории земель для несельскохозяйственных нужд допускается в исключительных случаях, установленных Земельным кодексом Российской Федерации.</w:t>
      </w:r>
    </w:p>
    <w:p w14:paraId="0819CE49" w14:textId="74656E36" w:rsidR="000108A7" w:rsidRPr="009929DE" w:rsidRDefault="000108A7"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 xml:space="preserve">МО «Озероучумский сельсовет» </w:t>
      </w:r>
      <w:r w:rsidRPr="009929DE">
        <w:rPr>
          <w:rFonts w:ascii="Times New Roman" w:eastAsia="Times New Roman" w:hAnsi="Times New Roman"/>
          <w:sz w:val="28"/>
          <w:szCs w:val="24"/>
          <w:lang w:eastAsia="ru-RU"/>
        </w:rPr>
        <w:t xml:space="preserve">площадь земель сельскохозяйственного назначения составляет </w:t>
      </w:r>
      <w:r w:rsidR="00CA088C" w:rsidRPr="009929DE">
        <w:rPr>
          <w:rFonts w:ascii="Times New Roman" w:eastAsia="Times New Roman" w:hAnsi="Times New Roman"/>
          <w:sz w:val="28"/>
          <w:szCs w:val="24"/>
          <w:lang w:eastAsia="ru-RU"/>
        </w:rPr>
        <w:t xml:space="preserve">1197,22 </w:t>
      </w:r>
      <w:r w:rsidRPr="009929DE">
        <w:rPr>
          <w:rFonts w:ascii="Times New Roman" w:eastAsia="Times New Roman" w:hAnsi="Times New Roman"/>
          <w:sz w:val="28"/>
          <w:szCs w:val="24"/>
          <w:lang w:eastAsia="ru-RU"/>
        </w:rPr>
        <w:t>га</w:t>
      </w:r>
      <w:r w:rsidR="00492A29" w:rsidRPr="009929DE">
        <w:rPr>
          <w:rFonts w:ascii="Times New Roman" w:eastAsia="Times New Roman" w:hAnsi="Times New Roman"/>
          <w:sz w:val="28"/>
          <w:szCs w:val="24"/>
          <w:lang w:eastAsia="ru-RU"/>
        </w:rPr>
        <w:t xml:space="preserve"> (</w:t>
      </w:r>
      <w:r w:rsidR="00CA088C" w:rsidRPr="009929DE">
        <w:rPr>
          <w:rFonts w:ascii="Times New Roman" w:eastAsia="Times New Roman" w:hAnsi="Times New Roman"/>
          <w:sz w:val="28"/>
          <w:szCs w:val="24"/>
          <w:lang w:eastAsia="ru-RU"/>
        </w:rPr>
        <w:t>21,59</w:t>
      </w:r>
      <w:r w:rsidR="00492A29" w:rsidRPr="009929DE">
        <w:rPr>
          <w:rFonts w:ascii="Times New Roman" w:eastAsia="Times New Roman" w:hAnsi="Times New Roman"/>
          <w:sz w:val="28"/>
          <w:szCs w:val="24"/>
          <w:lang w:eastAsia="ru-RU"/>
        </w:rPr>
        <w:t xml:space="preserve"> %).</w:t>
      </w:r>
    </w:p>
    <w:p w14:paraId="610B7C3E"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 xml:space="preserve">Земли промышленности, транспорта, связи, радиовещания, телевидения, информатики и космического обеспечения, энергетики, обороны и иного </w:t>
      </w:r>
      <w:r w:rsidRPr="009929DE">
        <w:rPr>
          <w:rFonts w:ascii="Times New Roman" w:eastAsia="Times New Roman" w:hAnsi="Times New Roman"/>
          <w:b/>
          <w:sz w:val="28"/>
          <w:szCs w:val="24"/>
          <w:lang w:eastAsia="ru-RU"/>
        </w:rPr>
        <w:lastRenderedPageBreak/>
        <w:t>назначения</w:t>
      </w:r>
      <w:r w:rsidRPr="009929DE">
        <w:rPr>
          <w:rFonts w:ascii="Times New Roman" w:eastAsia="Times New Roman" w:hAnsi="Times New Roman"/>
          <w:sz w:val="28"/>
          <w:szCs w:val="24"/>
          <w:lang w:eastAsia="ru-RU"/>
        </w:rPr>
        <w:t xml:space="preserve"> </w:t>
      </w:r>
      <w:r w:rsidR="00F921FE"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земли, предоставленные в пользование или аренду предприятиям, учреждениям и организациям для осуществления возложенных на них специальных задач.</w:t>
      </w:r>
    </w:p>
    <w:p w14:paraId="10AA396F"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составе земель этой категории выделяются: земли под постройками и сооружениями, предназначенными для реализации соответствующих видов хозяйственной деятельности; земли транспортных магистралей (железнодорожных, автомобильных и пр.) как общего пользования, так и специального назначения; земли под водными объектами, ресурсы которых используются для реализации соответствующих видов деятельности; земли под защитными лесными и древесно-кустарниковыми насаждениями, располагающимися вдоль путей сообщения, вокруг хозяйственных объектов соответствующего профиля; земли под современными разработками полезных ископаемых и земли прежних разработок, находящиеся в стадии рекультивации; земли с особыми (охранными, санитарными и др.) условиями использования, необходимые для безопасной эксплуатации промышленных, транспортных и иных объектов, а также земли под свалками, захоронениями и полигонами </w:t>
      </w:r>
      <w:r w:rsidR="00405409" w:rsidRPr="009929DE">
        <w:rPr>
          <w:rFonts w:ascii="Times New Roman" w:eastAsia="Times New Roman" w:hAnsi="Times New Roman"/>
          <w:sz w:val="28"/>
          <w:szCs w:val="24"/>
          <w:lang w:eastAsia="ru-RU"/>
        </w:rPr>
        <w:t>не утилизируемых</w:t>
      </w:r>
      <w:r w:rsidRPr="009929DE">
        <w:rPr>
          <w:rFonts w:ascii="Times New Roman" w:eastAsia="Times New Roman" w:hAnsi="Times New Roman"/>
          <w:sz w:val="28"/>
          <w:szCs w:val="24"/>
          <w:lang w:eastAsia="ru-RU"/>
        </w:rPr>
        <w:t xml:space="preserve"> промышленных отходов; земли, используемые предприятиями, организациями и учреждениями промышленности, транспорта и иного назначения, либо переданные во временное пользование гражданам или сельскохозяйственным предприятиям для сельскохозяйственных целей; земли под болотами и другие слабо используемые в хозяйственной деятельности земли.</w:t>
      </w:r>
    </w:p>
    <w:p w14:paraId="6D6A01CE" w14:textId="13E444B9" w:rsidR="000108A7" w:rsidRPr="009929DE" w:rsidRDefault="000108A7" w:rsidP="000108A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 xml:space="preserve">МО «Озероучумский сельсовет» </w:t>
      </w:r>
      <w:r w:rsidRPr="009929DE">
        <w:rPr>
          <w:rFonts w:ascii="Times New Roman" w:eastAsia="Times New Roman" w:hAnsi="Times New Roman"/>
          <w:sz w:val="28"/>
          <w:szCs w:val="24"/>
          <w:lang w:eastAsia="ru-RU"/>
        </w:rPr>
        <w:t xml:space="preserve">площадь земель транспорта, связи, радиовещания, телевидения, информатики и космического обеспечения, энергетики, обороны и иного назначения составляет </w:t>
      </w:r>
      <w:r w:rsidR="00CA088C" w:rsidRPr="009929DE">
        <w:rPr>
          <w:rFonts w:ascii="Times New Roman" w:eastAsia="Times New Roman" w:hAnsi="Times New Roman"/>
          <w:sz w:val="28"/>
          <w:szCs w:val="24"/>
          <w:lang w:eastAsia="ru-RU"/>
        </w:rPr>
        <w:t>9,33</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 xml:space="preserve">га </w:t>
      </w:r>
      <w:r w:rsidR="008721FD" w:rsidRPr="009929DE">
        <w:rPr>
          <w:rFonts w:ascii="Times New Roman" w:eastAsia="Times New Roman" w:hAnsi="Times New Roman"/>
          <w:sz w:val="28"/>
          <w:szCs w:val="24"/>
          <w:lang w:eastAsia="ru-RU"/>
        </w:rPr>
        <w:t>(</w:t>
      </w:r>
      <w:r w:rsidR="004F1D3C" w:rsidRPr="009929DE">
        <w:rPr>
          <w:rFonts w:ascii="Times New Roman" w:eastAsia="Times New Roman" w:hAnsi="Times New Roman"/>
          <w:sz w:val="28"/>
          <w:szCs w:val="24"/>
          <w:lang w:eastAsia="ru-RU"/>
        </w:rPr>
        <w:t>0,</w:t>
      </w:r>
      <w:r w:rsidR="00CA088C" w:rsidRPr="009929DE">
        <w:rPr>
          <w:rFonts w:ascii="Times New Roman" w:eastAsia="Times New Roman" w:hAnsi="Times New Roman"/>
          <w:sz w:val="28"/>
          <w:szCs w:val="24"/>
          <w:lang w:eastAsia="ru-RU"/>
        </w:rPr>
        <w:t>17</w:t>
      </w:r>
      <w:r w:rsidR="008721FD"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w:t>
      </w:r>
    </w:p>
    <w:p w14:paraId="16D43BAB"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лесного фонда</w:t>
      </w:r>
      <w:r w:rsidRPr="009929DE">
        <w:rPr>
          <w:rFonts w:ascii="Times New Roman" w:eastAsia="Times New Roman" w:hAnsi="Times New Roman"/>
          <w:sz w:val="28"/>
          <w:szCs w:val="24"/>
          <w:lang w:eastAsia="ru-RU"/>
        </w:rPr>
        <w:t xml:space="preserve"> </w:t>
      </w:r>
      <w:r w:rsidR="00F921FE"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покрытые лесом земли, а также не покрытые лесом земли, но предназначенные для нужд лесного хозяйства.</w:t>
      </w:r>
    </w:p>
    <w:p w14:paraId="6701BE19"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Правовые основы использования земель лесного фонда установлены Лесным кодексом Российской Федерации.</w:t>
      </w:r>
    </w:p>
    <w:p w14:paraId="48E6C103"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составе земель этой категории выделяются: земли под лесами, на которых осуществляется основная лесохозяйственная деятельность; земли под лесным подростом на гарях, вырубках, лесопосадках и пр.; земли, используемые лесохозяйственными предприятиями или переданные во временное пользование другим предприятиям для сельскохозяйственных целей; земли под постройками и сооружениями, а также дорогами, находящимися в ведении предприятий, организаций и учреждений, занимающихся лесохозяйственной деятельностью; земли под водными объектами, расположенными в границах земель лесного фонда; земли под лесными болотами; земли под осушаемыми лесами, карьерами и пр. нарушенными землями; земли под каменистыми, песчаными и другими слабо используемыми поверхностями, расположенные в пределах земель лесного фонда</w:t>
      </w:r>
    </w:p>
    <w:p w14:paraId="57877A90" w14:textId="18564124" w:rsidR="008721FD" w:rsidRPr="009929DE" w:rsidRDefault="008721FD" w:rsidP="008721FD">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F23A8A">
        <w:rPr>
          <w:rFonts w:ascii="Times New Roman" w:eastAsia="Times New Roman" w:hAnsi="Times New Roman"/>
          <w:bCs/>
          <w:sz w:val="28"/>
          <w:szCs w:val="24"/>
          <w:lang w:eastAsia="ru-RU"/>
        </w:rPr>
        <w:t xml:space="preserve">Ужурского </w:t>
      </w:r>
      <w:r w:rsidR="00093263" w:rsidRPr="009929DE">
        <w:rPr>
          <w:rFonts w:ascii="Times New Roman" w:eastAsia="Times New Roman" w:hAnsi="Times New Roman"/>
          <w:bCs/>
          <w:sz w:val="28"/>
          <w:szCs w:val="24"/>
          <w:lang w:eastAsia="ru-RU"/>
        </w:rPr>
        <w:t xml:space="preserve">муниципального района </w:t>
      </w:r>
      <w:r w:rsidRPr="009929DE">
        <w:rPr>
          <w:rFonts w:ascii="Times New Roman" w:eastAsia="Times New Roman" w:hAnsi="Times New Roman"/>
          <w:sz w:val="28"/>
          <w:szCs w:val="24"/>
          <w:lang w:eastAsia="ru-RU"/>
        </w:rPr>
        <w:t xml:space="preserve">площадь земель лесного фонда составляет </w:t>
      </w:r>
      <w:r w:rsidR="00CA088C" w:rsidRPr="009929DE">
        <w:rPr>
          <w:rFonts w:ascii="Times New Roman" w:eastAsia="Times New Roman" w:hAnsi="Times New Roman"/>
          <w:sz w:val="28"/>
          <w:szCs w:val="24"/>
          <w:lang w:eastAsia="ru-RU"/>
        </w:rPr>
        <w:t>0,2</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га (</w:t>
      </w:r>
      <w:r w:rsidR="00CA088C" w:rsidRPr="009929DE">
        <w:rPr>
          <w:rFonts w:ascii="Times New Roman" w:eastAsia="Times New Roman" w:hAnsi="Times New Roman"/>
          <w:sz w:val="28"/>
          <w:szCs w:val="24"/>
          <w:lang w:eastAsia="ru-RU"/>
        </w:rPr>
        <w:t>0,01</w:t>
      </w:r>
      <w:r w:rsidRPr="009929DE">
        <w:rPr>
          <w:rFonts w:ascii="Times New Roman" w:eastAsia="Times New Roman" w:hAnsi="Times New Roman"/>
          <w:sz w:val="28"/>
          <w:szCs w:val="24"/>
          <w:lang w:eastAsia="ru-RU"/>
        </w:rPr>
        <w:t xml:space="preserve"> %).</w:t>
      </w:r>
    </w:p>
    <w:p w14:paraId="186E80EB" w14:textId="5812D3AB" w:rsidR="00093263" w:rsidRPr="009929DE" w:rsidRDefault="00093263" w:rsidP="00CA088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bCs/>
          <w:sz w:val="28"/>
          <w:szCs w:val="24"/>
          <w:lang w:eastAsia="ru-RU"/>
        </w:rPr>
        <w:t xml:space="preserve">Земли </w:t>
      </w:r>
      <w:r w:rsidR="00CA088C" w:rsidRPr="009929DE">
        <w:rPr>
          <w:rFonts w:ascii="Times New Roman" w:eastAsia="Times New Roman" w:hAnsi="Times New Roman"/>
          <w:b/>
          <w:bCs/>
          <w:sz w:val="28"/>
          <w:szCs w:val="24"/>
          <w:lang w:eastAsia="ru-RU"/>
        </w:rPr>
        <w:t>особо охраняемых территорий и объектов</w:t>
      </w:r>
      <w:r w:rsidR="00CA088C" w:rsidRPr="009929DE">
        <w:rPr>
          <w:rFonts w:ascii="Times New Roman" w:eastAsia="Times New Roman" w:hAnsi="Times New Roman"/>
          <w:sz w:val="28"/>
          <w:szCs w:val="24"/>
          <w:lang w:eastAsia="ru-RU"/>
        </w:rPr>
        <w:t xml:space="preserve"> –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w:t>
      </w:r>
      <w:r w:rsidR="00CA088C" w:rsidRPr="009929DE">
        <w:rPr>
          <w:rFonts w:ascii="Times New Roman" w:eastAsia="Times New Roman" w:hAnsi="Times New Roman"/>
          <w:sz w:val="28"/>
          <w:szCs w:val="24"/>
          <w:lang w:eastAsia="ru-RU"/>
        </w:rPr>
        <w:lastRenderedPageBreak/>
        <w:t>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14:paraId="6254879E" w14:textId="1651BCCE" w:rsidR="00093263" w:rsidRPr="009929DE" w:rsidRDefault="00093263" w:rsidP="00093263">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Площадь земель данной категории составляет </w:t>
      </w:r>
      <w:r w:rsidR="00CA088C" w:rsidRPr="009929DE">
        <w:rPr>
          <w:rFonts w:ascii="Times New Roman" w:eastAsia="Times New Roman" w:hAnsi="Times New Roman"/>
          <w:sz w:val="28"/>
          <w:szCs w:val="24"/>
          <w:lang w:eastAsia="ru-RU"/>
        </w:rPr>
        <w:t>796,02</w:t>
      </w:r>
      <w:r w:rsidRPr="009929DE">
        <w:rPr>
          <w:rFonts w:ascii="Times New Roman" w:eastAsia="Times New Roman" w:hAnsi="Times New Roman"/>
          <w:sz w:val="28"/>
          <w:szCs w:val="24"/>
          <w:lang w:eastAsia="ru-RU"/>
        </w:rPr>
        <w:t xml:space="preserve"> га (</w:t>
      </w:r>
      <w:r w:rsidR="00CA088C" w:rsidRPr="009929DE">
        <w:rPr>
          <w:rFonts w:ascii="Times New Roman" w:eastAsia="Times New Roman" w:hAnsi="Times New Roman"/>
          <w:sz w:val="28"/>
          <w:szCs w:val="24"/>
          <w:lang w:eastAsia="ru-RU"/>
        </w:rPr>
        <w:t>14,35</w:t>
      </w:r>
      <w:r w:rsidRPr="009929DE">
        <w:rPr>
          <w:rFonts w:ascii="Times New Roman" w:eastAsia="Times New Roman" w:hAnsi="Times New Roman"/>
          <w:sz w:val="28"/>
          <w:szCs w:val="24"/>
          <w:lang w:eastAsia="ru-RU"/>
        </w:rPr>
        <w:t xml:space="preserve"> %).</w:t>
      </w:r>
    </w:p>
    <w:p w14:paraId="68E290FE" w14:textId="45B5AB2A" w:rsidR="009E3CE2" w:rsidRPr="009929DE" w:rsidRDefault="00CA088C" w:rsidP="00CA088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bCs/>
          <w:sz w:val="28"/>
          <w:szCs w:val="24"/>
          <w:lang w:eastAsia="ru-RU"/>
        </w:rPr>
        <w:t xml:space="preserve">Земли, не поставленные на кадастровый учёт. </w:t>
      </w:r>
      <w:r w:rsidR="009E3CE2" w:rsidRPr="009929DE">
        <w:rPr>
          <w:rFonts w:ascii="Times New Roman" w:eastAsia="Times New Roman" w:hAnsi="Times New Roman"/>
          <w:sz w:val="28"/>
          <w:szCs w:val="24"/>
          <w:lang w:eastAsia="ru-RU"/>
        </w:rPr>
        <w:t xml:space="preserve">На территории </w:t>
      </w:r>
      <w:r w:rsidRPr="009929DE">
        <w:rPr>
          <w:rFonts w:ascii="Times New Roman" w:hAnsi="Times New Roman"/>
          <w:bCs/>
          <w:sz w:val="28"/>
          <w:szCs w:val="24"/>
        </w:rPr>
        <w:t xml:space="preserve">МО «Озероучумский сельсовет» </w:t>
      </w:r>
      <w:r w:rsidRPr="009929DE">
        <w:rPr>
          <w:rFonts w:ascii="Times New Roman" w:eastAsia="Times New Roman" w:hAnsi="Times New Roman"/>
          <w:sz w:val="28"/>
          <w:szCs w:val="24"/>
          <w:lang w:eastAsia="ru-RU"/>
        </w:rPr>
        <w:t>такие земли</w:t>
      </w:r>
      <w:r w:rsidR="009E3CE2" w:rsidRPr="009929DE">
        <w:rPr>
          <w:rFonts w:ascii="Times New Roman" w:eastAsia="Times New Roman" w:hAnsi="Times New Roman"/>
          <w:sz w:val="28"/>
          <w:szCs w:val="24"/>
          <w:lang w:eastAsia="ru-RU"/>
        </w:rPr>
        <w:t xml:space="preserve"> составляют </w:t>
      </w:r>
      <w:r w:rsidRPr="009929DE">
        <w:rPr>
          <w:rFonts w:ascii="Times New Roman" w:eastAsia="Times New Roman" w:hAnsi="Times New Roman"/>
          <w:sz w:val="28"/>
          <w:szCs w:val="24"/>
          <w:lang w:eastAsia="ru-RU"/>
        </w:rPr>
        <w:t xml:space="preserve">3491,98 </w:t>
      </w:r>
      <w:r w:rsidR="009E3CE2" w:rsidRPr="009929DE">
        <w:rPr>
          <w:rFonts w:ascii="Times New Roman" w:eastAsia="Times New Roman" w:hAnsi="Times New Roman"/>
          <w:sz w:val="28"/>
          <w:szCs w:val="24"/>
          <w:lang w:eastAsia="ru-RU"/>
        </w:rPr>
        <w:t>га (</w:t>
      </w:r>
      <w:r w:rsidRPr="009929DE">
        <w:rPr>
          <w:rFonts w:ascii="Times New Roman" w:eastAsia="Times New Roman" w:hAnsi="Times New Roman"/>
          <w:sz w:val="28"/>
          <w:szCs w:val="24"/>
          <w:lang w:eastAsia="ru-RU"/>
        </w:rPr>
        <w:t>62,97</w:t>
      </w:r>
      <w:r w:rsidR="009E3CE2" w:rsidRPr="009929DE">
        <w:rPr>
          <w:rFonts w:ascii="Times New Roman" w:eastAsia="Times New Roman" w:hAnsi="Times New Roman"/>
          <w:sz w:val="28"/>
          <w:szCs w:val="24"/>
          <w:lang w:eastAsia="ru-RU"/>
        </w:rPr>
        <w:t xml:space="preserve"> %).</w:t>
      </w:r>
    </w:p>
    <w:p w14:paraId="0DF5D393" w14:textId="7153AFF5"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w:t>
      </w:r>
    </w:p>
    <w:p w14:paraId="27CAD09C" w14:textId="77777777" w:rsidR="00B95375" w:rsidRPr="009929DE" w:rsidRDefault="00B95375" w:rsidP="00B95375">
      <w:pPr>
        <w:spacing w:after="0" w:line="240" w:lineRule="auto"/>
        <w:ind w:firstLine="709"/>
        <w:jc w:val="both"/>
        <w:rPr>
          <w:rFonts w:ascii="Times New Roman" w:eastAsia="Times New Roman" w:hAnsi="Times New Roman"/>
          <w:sz w:val="28"/>
          <w:szCs w:val="24"/>
          <w:shd w:val="clear" w:color="auto" w:fill="FFFFFF"/>
          <w:lang w:eastAsia="x-none"/>
        </w:rPr>
      </w:pPr>
      <w:r w:rsidRPr="009929DE">
        <w:rPr>
          <w:rFonts w:ascii="Times New Roman" w:eastAsia="Times New Roman" w:hAnsi="Times New Roman"/>
          <w:sz w:val="28"/>
          <w:szCs w:val="24"/>
          <w:shd w:val="clear" w:color="auto" w:fill="FFFFFF"/>
          <w:lang w:val="x-none" w:eastAsia="x-none"/>
        </w:rPr>
        <w:t>Согласно Постановлению</w:t>
      </w:r>
      <w:r w:rsidRPr="009929DE">
        <w:rPr>
          <w:rFonts w:ascii="Times New Roman" w:eastAsia="Times New Roman" w:hAnsi="Times New Roman"/>
          <w:sz w:val="28"/>
          <w:szCs w:val="24"/>
          <w:shd w:val="clear" w:color="auto" w:fill="FFFFFF"/>
          <w:lang w:eastAsia="x-none"/>
        </w:rPr>
        <w:t xml:space="preserve"> </w:t>
      </w:r>
      <w:r w:rsidRPr="009929DE">
        <w:rPr>
          <w:rFonts w:ascii="Times New Roman" w:eastAsia="Times New Roman" w:hAnsi="Times New Roman"/>
          <w:sz w:val="28"/>
          <w:szCs w:val="24"/>
          <w:lang w:val="x-none" w:eastAsia="x-none"/>
        </w:rPr>
        <w:t>Правительства Красноярского края</w:t>
      </w:r>
      <w:r w:rsidRPr="009929DE">
        <w:rPr>
          <w:rFonts w:ascii="Times New Roman" w:eastAsia="Times New Roman" w:hAnsi="Times New Roman"/>
          <w:sz w:val="28"/>
          <w:szCs w:val="24"/>
          <w:lang w:eastAsia="x-none"/>
        </w:rPr>
        <w:t xml:space="preserve"> </w:t>
      </w:r>
      <w:r w:rsidRPr="009929DE">
        <w:rPr>
          <w:rFonts w:ascii="Times New Roman" w:eastAsia="Times New Roman" w:hAnsi="Times New Roman"/>
          <w:sz w:val="28"/>
          <w:szCs w:val="24"/>
          <w:lang w:val="x-none" w:eastAsia="x-none"/>
        </w:rPr>
        <w:t>от 07.10.2010</w:t>
      </w:r>
      <w:r w:rsidRPr="009929DE">
        <w:rPr>
          <w:rFonts w:ascii="Times New Roman" w:eastAsia="Times New Roman" w:hAnsi="Times New Roman"/>
          <w:sz w:val="28"/>
          <w:szCs w:val="24"/>
          <w:shd w:val="clear" w:color="auto" w:fill="FFFFFF"/>
          <w:lang w:val="x-none" w:eastAsia="x-none"/>
        </w:rPr>
        <w:t xml:space="preserve"> № 496-п «Об утверждении Перечня особо ценных продуктивных сельскохозяйственных угодий, использование которых для других целей не допускается» на территории </w:t>
      </w:r>
      <w:r w:rsidRPr="009929DE">
        <w:rPr>
          <w:rFonts w:ascii="Times New Roman" w:eastAsia="Times New Roman" w:hAnsi="Times New Roman"/>
          <w:sz w:val="28"/>
          <w:szCs w:val="24"/>
          <w:shd w:val="clear" w:color="auto" w:fill="FFFFFF"/>
          <w:lang w:eastAsia="x-none"/>
        </w:rPr>
        <w:t>муниципального образования Озероучумского</w:t>
      </w:r>
      <w:r w:rsidRPr="009929DE">
        <w:rPr>
          <w:rFonts w:ascii="Times New Roman" w:eastAsia="Times New Roman" w:hAnsi="Times New Roman"/>
          <w:sz w:val="28"/>
          <w:szCs w:val="24"/>
          <w:shd w:val="clear" w:color="auto" w:fill="FFFFFF"/>
          <w:lang w:val="x-none" w:eastAsia="x-none"/>
        </w:rPr>
        <w:t xml:space="preserve"> сельсовета особо ценных продуктивных сельскохозяйственных угодий нет.</w:t>
      </w:r>
    </w:p>
    <w:p w14:paraId="2AB1C99D" w14:textId="77777777" w:rsidR="00B95375" w:rsidRPr="009929DE" w:rsidRDefault="00B95375" w:rsidP="00B95375">
      <w:pPr>
        <w:spacing w:after="0" w:line="240" w:lineRule="auto"/>
        <w:ind w:firstLine="709"/>
        <w:jc w:val="both"/>
        <w:rPr>
          <w:rFonts w:ascii="Times New Roman" w:eastAsia="Times New Roman" w:hAnsi="Times New Roman"/>
          <w:sz w:val="28"/>
          <w:szCs w:val="24"/>
          <w:shd w:val="clear" w:color="auto" w:fill="FFFFFF"/>
          <w:lang w:val="x-none" w:eastAsia="x-none"/>
        </w:rPr>
      </w:pPr>
      <w:r w:rsidRPr="009929DE">
        <w:rPr>
          <w:rFonts w:ascii="Times New Roman" w:eastAsia="Times New Roman" w:hAnsi="Times New Roman"/>
          <w:sz w:val="28"/>
          <w:szCs w:val="24"/>
          <w:shd w:val="clear" w:color="auto" w:fill="FFFFFF"/>
          <w:lang w:val="x-none" w:eastAsia="x-none"/>
        </w:rPr>
        <w:t xml:space="preserve">Сведения о границах </w:t>
      </w:r>
      <w:r w:rsidRPr="009929DE">
        <w:rPr>
          <w:rFonts w:ascii="Times New Roman" w:eastAsia="Times New Roman" w:hAnsi="Times New Roman"/>
          <w:sz w:val="28"/>
          <w:szCs w:val="24"/>
          <w:shd w:val="clear" w:color="auto" w:fill="FFFFFF"/>
          <w:lang w:eastAsia="x-none"/>
        </w:rPr>
        <w:t>населенных</w:t>
      </w:r>
      <w:r w:rsidRPr="009929DE">
        <w:rPr>
          <w:rFonts w:ascii="Times New Roman" w:eastAsia="Times New Roman" w:hAnsi="Times New Roman"/>
          <w:sz w:val="28"/>
          <w:szCs w:val="24"/>
          <w:shd w:val="clear" w:color="auto" w:fill="FFFFFF"/>
          <w:lang w:val="x-none" w:eastAsia="x-none"/>
        </w:rPr>
        <w:t xml:space="preserve"> пунктов в настоящее время не внесены в ЕГРН.</w:t>
      </w:r>
    </w:p>
    <w:p w14:paraId="019056D1" w14:textId="77777777" w:rsidR="00B95375" w:rsidRPr="009929DE" w:rsidRDefault="00B95375" w:rsidP="00B95375">
      <w:pPr>
        <w:suppressAutoHyphens/>
        <w:spacing w:after="0" w:line="240" w:lineRule="auto"/>
        <w:ind w:firstLine="709"/>
        <w:jc w:val="both"/>
        <w:rPr>
          <w:rFonts w:ascii="Times New Roman" w:eastAsia="Times New Roman" w:hAnsi="Times New Roman"/>
          <w:sz w:val="28"/>
          <w:szCs w:val="28"/>
          <w:lang w:eastAsia="x-none"/>
        </w:rPr>
      </w:pPr>
      <w:r w:rsidRPr="009929DE">
        <w:rPr>
          <w:rFonts w:ascii="Times New Roman" w:eastAsia="Times New Roman" w:hAnsi="Times New Roman"/>
          <w:sz w:val="28"/>
          <w:szCs w:val="28"/>
          <w:lang w:eastAsia="x-none"/>
        </w:rPr>
        <w:t xml:space="preserve">На территории Озероучумского сельсовета Ужурского района Красноярского края расположены земельные участки, находящиеся в собственности Красноярского края. </w:t>
      </w:r>
    </w:p>
    <w:p w14:paraId="75C2A6F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088A90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D065395"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38C0CC1"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F8FB241"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40629D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04D67BCF"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61A2489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0E939B6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31B8D08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11CCC0E"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40943A0"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F61834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325F53F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248BC7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49DC0CD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D84773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EBBD4B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5E91D24"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3C95E56"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5E248E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63E3272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86736D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01D4AF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40800EA" w14:textId="77777777" w:rsidR="00B95375" w:rsidRPr="009929DE" w:rsidRDefault="00B95375" w:rsidP="00B95375">
      <w:pPr>
        <w:tabs>
          <w:tab w:val="left" w:pos="7815"/>
          <w:tab w:val="right" w:pos="10205"/>
        </w:tabs>
        <w:suppressAutoHyphens/>
        <w:spacing w:after="0" w:line="240" w:lineRule="auto"/>
        <w:ind w:firstLine="709"/>
        <w:rPr>
          <w:rFonts w:ascii="Times New Roman" w:eastAsia="Times New Roman" w:hAnsi="Times New Roman"/>
          <w:sz w:val="28"/>
          <w:szCs w:val="28"/>
          <w:lang w:val="x-none" w:eastAsia="x-none"/>
        </w:rPr>
        <w:sectPr w:rsidR="00B95375" w:rsidRPr="009929DE" w:rsidSect="00F04CF1">
          <w:pgSz w:w="11906" w:h="16838"/>
          <w:pgMar w:top="1134" w:right="567" w:bottom="1134" w:left="1134" w:header="709" w:footer="794" w:gutter="0"/>
          <w:cols w:space="708"/>
          <w:titlePg/>
          <w:docGrid w:linePitch="360"/>
        </w:sectPr>
      </w:pPr>
      <w:r w:rsidRPr="009929DE">
        <w:rPr>
          <w:rFonts w:ascii="Times New Roman" w:eastAsia="Times New Roman" w:hAnsi="Times New Roman"/>
          <w:sz w:val="28"/>
          <w:szCs w:val="28"/>
          <w:lang w:val="x-none" w:eastAsia="x-none"/>
        </w:rPr>
        <w:tab/>
      </w:r>
    </w:p>
    <w:p w14:paraId="470D015F" w14:textId="317B4608" w:rsidR="00B95375" w:rsidRPr="009929DE" w:rsidRDefault="00B95375" w:rsidP="00B95375">
      <w:pPr>
        <w:widowControl w:val="0"/>
        <w:spacing w:after="0" w:line="240" w:lineRule="auto"/>
        <w:jc w:val="right"/>
        <w:rPr>
          <w:rFonts w:ascii="Times New Roman" w:hAnsi="Times New Roman"/>
          <w:sz w:val="28"/>
          <w:szCs w:val="28"/>
        </w:rPr>
      </w:pPr>
      <w:r w:rsidRPr="009929DE">
        <w:rPr>
          <w:rFonts w:ascii="Times New Roman" w:hAnsi="Times New Roman"/>
          <w:sz w:val="28"/>
          <w:szCs w:val="28"/>
        </w:rPr>
        <w:lastRenderedPageBreak/>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3.2</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1</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0E4B4BB9" w14:textId="41A30F6E" w:rsidR="00B95375" w:rsidRDefault="00B95375" w:rsidP="00B95375">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Перечень земельных участков, находящихся в собственности Красноярского края, расположенных на территории Озероучумского сельсовета Ужурского района Красноярского края</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2260"/>
        <w:gridCol w:w="2031"/>
        <w:gridCol w:w="2003"/>
        <w:gridCol w:w="1352"/>
        <w:gridCol w:w="3434"/>
        <w:gridCol w:w="2269"/>
      </w:tblGrid>
      <w:tr w:rsidR="00A91A56" w:rsidRPr="00A91A56" w14:paraId="1162D475" w14:textId="77777777" w:rsidTr="00047F2D">
        <w:trPr>
          <w:trHeight w:val="57"/>
          <w:jc w:val="center"/>
        </w:trPr>
        <w:tc>
          <w:tcPr>
            <w:tcW w:w="281" w:type="pct"/>
            <w:vAlign w:val="center"/>
          </w:tcPr>
          <w:p w14:paraId="55CA467C"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п/п</w:t>
            </w:r>
          </w:p>
        </w:tc>
        <w:tc>
          <w:tcPr>
            <w:tcW w:w="799" w:type="pct"/>
            <w:vAlign w:val="center"/>
          </w:tcPr>
          <w:p w14:paraId="4BFEE1C1"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Кадастровый номер</w:t>
            </w:r>
          </w:p>
        </w:tc>
        <w:tc>
          <w:tcPr>
            <w:tcW w:w="718" w:type="pct"/>
            <w:vAlign w:val="center"/>
          </w:tcPr>
          <w:p w14:paraId="0C2799BC"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Категория земель</w:t>
            </w:r>
          </w:p>
        </w:tc>
        <w:tc>
          <w:tcPr>
            <w:tcW w:w="708" w:type="pct"/>
            <w:vAlign w:val="center"/>
          </w:tcPr>
          <w:p w14:paraId="664174F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Вид </w:t>
            </w:r>
            <w:r w:rsidRPr="00A91A56">
              <w:rPr>
                <w:rFonts w:ascii="Times New Roman" w:eastAsia="Times New Roman" w:hAnsi="Times New Roman"/>
                <w:color w:val="000000"/>
                <w:lang w:eastAsia="ru-RU"/>
              </w:rPr>
              <w:t>разрешённого</w:t>
            </w:r>
            <w:r w:rsidRPr="006C312E">
              <w:rPr>
                <w:rFonts w:ascii="Times New Roman" w:eastAsia="Times New Roman" w:hAnsi="Times New Roman"/>
                <w:color w:val="000000"/>
                <w:lang w:eastAsia="ru-RU"/>
              </w:rPr>
              <w:t xml:space="preserve"> использования</w:t>
            </w:r>
          </w:p>
        </w:tc>
        <w:tc>
          <w:tcPr>
            <w:tcW w:w="478" w:type="pct"/>
            <w:vAlign w:val="center"/>
          </w:tcPr>
          <w:p w14:paraId="78324136"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Общая площадь, кв.м.</w:t>
            </w:r>
          </w:p>
        </w:tc>
        <w:tc>
          <w:tcPr>
            <w:tcW w:w="1214" w:type="pct"/>
            <w:vAlign w:val="center"/>
          </w:tcPr>
          <w:p w14:paraId="3AFCA802"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Адрес (местоположение)</w:t>
            </w:r>
          </w:p>
        </w:tc>
        <w:tc>
          <w:tcPr>
            <w:tcW w:w="802" w:type="pct"/>
            <w:vAlign w:val="center"/>
          </w:tcPr>
          <w:p w14:paraId="09C6241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Правообладатель</w:t>
            </w:r>
          </w:p>
        </w:tc>
      </w:tr>
      <w:tr w:rsidR="00A91A56" w:rsidRPr="00A91A56" w14:paraId="5555B399" w14:textId="77777777" w:rsidTr="00047F2D">
        <w:trPr>
          <w:trHeight w:val="57"/>
          <w:jc w:val="center"/>
        </w:trPr>
        <w:tc>
          <w:tcPr>
            <w:tcW w:w="281" w:type="pct"/>
            <w:vAlign w:val="center"/>
          </w:tcPr>
          <w:p w14:paraId="5A235A73"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1951C8E5"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24:39:0700001:2385</w:t>
            </w:r>
          </w:p>
        </w:tc>
        <w:tc>
          <w:tcPr>
            <w:tcW w:w="718" w:type="pct"/>
            <w:vAlign w:val="center"/>
          </w:tcPr>
          <w:p w14:paraId="7194A7DE"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6EF8F611"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Коммунальное </w:t>
            </w:r>
            <w:r w:rsidRPr="00A91A56">
              <w:rPr>
                <w:rFonts w:ascii="Times New Roman" w:eastAsia="Times New Roman" w:hAnsi="Times New Roman"/>
                <w:color w:val="000000"/>
                <w:lang w:eastAsia="ru-RU"/>
              </w:rPr>
              <w:t>обслуживание</w:t>
            </w:r>
          </w:p>
        </w:tc>
        <w:tc>
          <w:tcPr>
            <w:tcW w:w="478" w:type="pct"/>
            <w:vAlign w:val="center"/>
          </w:tcPr>
          <w:p w14:paraId="6004E548"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1928</w:t>
            </w:r>
          </w:p>
        </w:tc>
        <w:tc>
          <w:tcPr>
            <w:tcW w:w="1214" w:type="pct"/>
            <w:vAlign w:val="center"/>
          </w:tcPr>
          <w:p w14:paraId="36DCE5C8"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Ужурский муниципальный район, сельское поселение Озероучумский сельсовет, п. Озеро Учум, ул. Школьная, земельный участок 14</w:t>
            </w:r>
          </w:p>
        </w:tc>
        <w:tc>
          <w:tcPr>
            <w:tcW w:w="802" w:type="pct"/>
            <w:vAlign w:val="center"/>
          </w:tcPr>
          <w:p w14:paraId="5367EF57"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r w:rsidRPr="006C312E">
              <w:rPr>
                <w:rFonts w:ascii="Times New Roman" w:eastAsia="Times New Roman" w:hAnsi="Times New Roman"/>
                <w:color w:val="000000"/>
                <w:lang w:eastAsia="ru-RU"/>
              </w:rPr>
              <w:t>Противопожарная охрана Красноярского края</w:t>
            </w:r>
            <w:r w:rsidRPr="00A91A56">
              <w:rPr>
                <w:rFonts w:ascii="Times New Roman" w:eastAsia="Times New Roman" w:hAnsi="Times New Roman"/>
                <w:color w:val="000000"/>
                <w:lang w:eastAsia="ru-RU"/>
              </w:rPr>
              <w:t>»</w:t>
            </w:r>
          </w:p>
        </w:tc>
      </w:tr>
      <w:tr w:rsidR="00A91A56" w:rsidRPr="00A91A56" w14:paraId="0C2CB21F" w14:textId="77777777" w:rsidTr="00047F2D">
        <w:trPr>
          <w:trHeight w:val="57"/>
          <w:jc w:val="center"/>
        </w:trPr>
        <w:tc>
          <w:tcPr>
            <w:tcW w:w="281" w:type="pct"/>
            <w:vAlign w:val="center"/>
          </w:tcPr>
          <w:p w14:paraId="53D7CA00"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186D3E8A"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24:39:0700001:1208</w:t>
            </w:r>
          </w:p>
        </w:tc>
        <w:tc>
          <w:tcPr>
            <w:tcW w:w="718" w:type="pct"/>
            <w:vAlign w:val="center"/>
          </w:tcPr>
          <w:p w14:paraId="3204F41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031627C0"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для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обслужива</w:t>
            </w:r>
            <w:r w:rsidRPr="00A91A56">
              <w:rPr>
                <w:rFonts w:ascii="Times New Roman" w:eastAsia="Times New Roman" w:hAnsi="Times New Roman"/>
                <w:color w:val="000000"/>
                <w:lang w:eastAsia="ru-RU"/>
              </w:rPr>
              <w:t xml:space="preserve">ния </w:t>
            </w:r>
            <w:r w:rsidRPr="006C312E">
              <w:rPr>
                <w:rFonts w:ascii="Times New Roman" w:eastAsia="Times New Roman" w:hAnsi="Times New Roman"/>
                <w:color w:val="000000"/>
                <w:lang w:eastAsia="ru-RU"/>
              </w:rPr>
              <w:t>автомобильной дороги</w:t>
            </w:r>
          </w:p>
        </w:tc>
        <w:tc>
          <w:tcPr>
            <w:tcW w:w="478" w:type="pct"/>
            <w:vAlign w:val="center"/>
          </w:tcPr>
          <w:p w14:paraId="03FFA61A"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9517</w:t>
            </w:r>
          </w:p>
        </w:tc>
        <w:tc>
          <w:tcPr>
            <w:tcW w:w="1214" w:type="pct"/>
            <w:vAlign w:val="center"/>
          </w:tcPr>
          <w:p w14:paraId="0193F38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Ужурский район, автомобильная дорога общего пользования Озеро Учум</w:t>
            </w:r>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Камышта, п. Озеро Учум</w:t>
            </w:r>
          </w:p>
        </w:tc>
        <w:tc>
          <w:tcPr>
            <w:tcW w:w="802" w:type="pct"/>
            <w:vAlign w:val="center"/>
          </w:tcPr>
          <w:p w14:paraId="23F1BEAD"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r w:rsidRPr="006C312E">
              <w:rPr>
                <w:rFonts w:ascii="Times New Roman" w:eastAsia="Times New Roman" w:hAnsi="Times New Roman"/>
                <w:color w:val="000000"/>
                <w:lang w:eastAsia="ru-RU"/>
              </w:rPr>
              <w:t>КрУДор</w:t>
            </w:r>
            <w:r w:rsidRPr="00A91A56">
              <w:rPr>
                <w:rFonts w:ascii="Times New Roman" w:eastAsia="Times New Roman" w:hAnsi="Times New Roman"/>
                <w:color w:val="000000"/>
                <w:lang w:eastAsia="ru-RU"/>
              </w:rPr>
              <w:t>»</w:t>
            </w:r>
          </w:p>
        </w:tc>
      </w:tr>
      <w:tr w:rsidR="00A91A56" w:rsidRPr="00A91A56" w14:paraId="361BB0E6" w14:textId="77777777" w:rsidTr="00047F2D">
        <w:trPr>
          <w:trHeight w:val="57"/>
          <w:jc w:val="center"/>
        </w:trPr>
        <w:tc>
          <w:tcPr>
            <w:tcW w:w="281" w:type="pct"/>
            <w:vAlign w:val="center"/>
          </w:tcPr>
          <w:p w14:paraId="29B9FAFC"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5EDE5BB7"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24:39:0000000:1495</w:t>
            </w:r>
          </w:p>
        </w:tc>
        <w:tc>
          <w:tcPr>
            <w:tcW w:w="718" w:type="pct"/>
            <w:vAlign w:val="center"/>
          </w:tcPr>
          <w:p w14:paraId="13716C96" w14:textId="77777777" w:rsidR="00A91A56" w:rsidRPr="006C312E" w:rsidRDefault="00A91A56" w:rsidP="00047F2D">
            <w:pPr>
              <w:spacing w:after="0" w:line="240" w:lineRule="auto"/>
              <w:jc w:val="center"/>
              <w:rPr>
                <w:rFonts w:ascii="Times New Roman" w:eastAsia="Times New Roman" w:hAnsi="Times New Roman"/>
                <w:lang w:eastAsia="ru-RU"/>
              </w:rPr>
            </w:pPr>
          </w:p>
        </w:tc>
        <w:tc>
          <w:tcPr>
            <w:tcW w:w="708" w:type="pct"/>
            <w:vAlign w:val="center"/>
          </w:tcPr>
          <w:p w14:paraId="015F8446" w14:textId="77777777" w:rsidR="00A91A56" w:rsidRPr="006C312E" w:rsidRDefault="00A91A56" w:rsidP="00047F2D">
            <w:pPr>
              <w:spacing w:after="0" w:line="240" w:lineRule="auto"/>
              <w:jc w:val="center"/>
              <w:rPr>
                <w:rFonts w:ascii="Times New Roman" w:eastAsia="Times New Roman" w:hAnsi="Times New Roman"/>
                <w:lang w:eastAsia="ru-RU"/>
              </w:rPr>
            </w:pPr>
            <w:r w:rsidRPr="00A91A56">
              <w:rPr>
                <w:rFonts w:ascii="Times New Roman" w:eastAsia="Times New Roman" w:hAnsi="Times New Roman"/>
                <w:color w:val="000000"/>
                <w:lang w:eastAsia="ru-RU"/>
              </w:rPr>
              <w:t>для</w:t>
            </w:r>
            <w:r w:rsidRPr="006C312E">
              <w:rPr>
                <w:rFonts w:ascii="Times New Roman" w:eastAsia="Times New Roman" w:hAnsi="Times New Roman"/>
                <w:color w:val="000000"/>
                <w:lang w:eastAsia="ru-RU"/>
              </w:rPr>
              <w:t xml:space="preserve">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w:t>
            </w:r>
            <w:r w:rsidRPr="00A91A56">
              <w:rPr>
                <w:rFonts w:ascii="Times New Roman" w:eastAsia="Times New Roman" w:hAnsi="Times New Roman"/>
                <w:color w:val="000000"/>
                <w:lang w:eastAsia="ru-RU"/>
              </w:rPr>
              <w:t>обслуживания</w:t>
            </w:r>
            <w:r w:rsidRPr="006C312E">
              <w:rPr>
                <w:rFonts w:ascii="Times New Roman" w:eastAsia="Times New Roman" w:hAnsi="Times New Roman"/>
                <w:color w:val="000000"/>
                <w:lang w:eastAsia="ru-RU"/>
              </w:rPr>
              <w:t xml:space="preserve"> автомобильной дороги</w:t>
            </w:r>
          </w:p>
        </w:tc>
        <w:tc>
          <w:tcPr>
            <w:tcW w:w="478" w:type="pct"/>
            <w:vAlign w:val="center"/>
          </w:tcPr>
          <w:p w14:paraId="4862135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24923</w:t>
            </w:r>
          </w:p>
        </w:tc>
        <w:tc>
          <w:tcPr>
            <w:tcW w:w="1214" w:type="pct"/>
            <w:vAlign w:val="center"/>
          </w:tcPr>
          <w:p w14:paraId="758E0837"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Ужурский район, автомобильная дорога общего пользования Озеро Учум</w:t>
            </w:r>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Камышта</w:t>
            </w:r>
          </w:p>
        </w:tc>
        <w:tc>
          <w:tcPr>
            <w:tcW w:w="802" w:type="pct"/>
            <w:vAlign w:val="center"/>
          </w:tcPr>
          <w:p w14:paraId="64DE101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r w:rsidRPr="006C312E">
              <w:rPr>
                <w:rFonts w:ascii="Times New Roman" w:eastAsia="Times New Roman" w:hAnsi="Times New Roman"/>
                <w:color w:val="000000"/>
                <w:lang w:eastAsia="ru-RU"/>
              </w:rPr>
              <w:t>КрУДор</w:t>
            </w:r>
            <w:r w:rsidRPr="00A91A56">
              <w:rPr>
                <w:rFonts w:ascii="Times New Roman" w:eastAsia="Times New Roman" w:hAnsi="Times New Roman"/>
                <w:color w:val="000000"/>
                <w:lang w:eastAsia="ru-RU"/>
              </w:rPr>
              <w:t>»</w:t>
            </w:r>
          </w:p>
        </w:tc>
      </w:tr>
      <w:tr w:rsidR="00A91A56" w:rsidRPr="006C312E" w14:paraId="44915153" w14:textId="77777777" w:rsidTr="00047F2D">
        <w:trPr>
          <w:trHeight w:val="57"/>
          <w:jc w:val="center"/>
        </w:trPr>
        <w:tc>
          <w:tcPr>
            <w:tcW w:w="281" w:type="pct"/>
            <w:vAlign w:val="center"/>
          </w:tcPr>
          <w:p w14:paraId="5F5E3507"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3C2546B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24:39:2900001:150</w:t>
            </w:r>
          </w:p>
        </w:tc>
        <w:tc>
          <w:tcPr>
            <w:tcW w:w="718" w:type="pct"/>
            <w:vAlign w:val="center"/>
          </w:tcPr>
          <w:p w14:paraId="7D163636"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582AB91D"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для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обслуживай ИЯ автомобильной дороги</w:t>
            </w:r>
          </w:p>
        </w:tc>
        <w:tc>
          <w:tcPr>
            <w:tcW w:w="478" w:type="pct"/>
            <w:vAlign w:val="center"/>
          </w:tcPr>
          <w:p w14:paraId="7A0C8558"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7108</w:t>
            </w:r>
          </w:p>
        </w:tc>
        <w:tc>
          <w:tcPr>
            <w:tcW w:w="1214" w:type="pct"/>
            <w:vAlign w:val="center"/>
          </w:tcPr>
          <w:p w14:paraId="4D646BD1"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Ужурский район, автомобильная дорога общего пользования Озеро Учум</w:t>
            </w:r>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Камышта, д. Камышта</w:t>
            </w:r>
          </w:p>
        </w:tc>
        <w:tc>
          <w:tcPr>
            <w:tcW w:w="802" w:type="pct"/>
            <w:vAlign w:val="center"/>
          </w:tcPr>
          <w:p w14:paraId="20890BAB"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r w:rsidRPr="006C312E">
              <w:rPr>
                <w:rFonts w:ascii="Times New Roman" w:eastAsia="Times New Roman" w:hAnsi="Times New Roman"/>
                <w:color w:val="000000"/>
                <w:lang w:eastAsia="ru-RU"/>
              </w:rPr>
              <w:t>КрУДор</w:t>
            </w:r>
            <w:r w:rsidRPr="00A91A56">
              <w:rPr>
                <w:rFonts w:ascii="Times New Roman" w:eastAsia="Times New Roman" w:hAnsi="Times New Roman"/>
                <w:color w:val="000000"/>
                <w:lang w:eastAsia="ru-RU"/>
              </w:rPr>
              <w:t>»</w:t>
            </w:r>
          </w:p>
        </w:tc>
      </w:tr>
    </w:tbl>
    <w:p w14:paraId="39EC959D" w14:textId="77777777" w:rsidR="00A91A56" w:rsidRDefault="00A91A56" w:rsidP="007070E4">
      <w:pPr>
        <w:widowControl w:val="0"/>
        <w:spacing w:after="0" w:line="240" w:lineRule="auto"/>
        <w:jc w:val="right"/>
        <w:rPr>
          <w:rFonts w:ascii="Times New Roman" w:hAnsi="Times New Roman"/>
          <w:sz w:val="28"/>
          <w:szCs w:val="28"/>
        </w:rPr>
      </w:pPr>
      <w:bookmarkStart w:id="125" w:name="_MON_1373401102"/>
      <w:bookmarkStart w:id="126" w:name="_MON_1373401198"/>
      <w:bookmarkStart w:id="127" w:name="_MON_1373401235"/>
      <w:bookmarkStart w:id="128" w:name="_MON_1373401280"/>
      <w:bookmarkStart w:id="129" w:name="_MON_1373401291"/>
      <w:bookmarkStart w:id="130" w:name="_MON_1373401314"/>
      <w:bookmarkStart w:id="131" w:name="_MON_1373401585"/>
      <w:bookmarkStart w:id="132" w:name="_MON_1373401720"/>
      <w:bookmarkStart w:id="133" w:name="_MON_1373401771"/>
      <w:bookmarkStart w:id="134" w:name="_MON_1373439561"/>
      <w:bookmarkStart w:id="135" w:name="_MON_1374954564"/>
      <w:bookmarkStart w:id="136" w:name="_MON_1414697735"/>
      <w:bookmarkStart w:id="137" w:name="_MON_1414697746"/>
      <w:bookmarkEnd w:id="125"/>
      <w:bookmarkEnd w:id="126"/>
      <w:bookmarkEnd w:id="127"/>
      <w:bookmarkEnd w:id="128"/>
      <w:bookmarkEnd w:id="129"/>
      <w:bookmarkEnd w:id="130"/>
      <w:bookmarkEnd w:id="131"/>
      <w:bookmarkEnd w:id="132"/>
      <w:bookmarkEnd w:id="133"/>
      <w:bookmarkEnd w:id="134"/>
      <w:bookmarkEnd w:id="135"/>
      <w:bookmarkEnd w:id="136"/>
      <w:bookmarkEnd w:id="137"/>
    </w:p>
    <w:p w14:paraId="5FD58F3A" w14:textId="39CE49A8" w:rsidR="007070E4" w:rsidRPr="009929DE" w:rsidRDefault="007070E4" w:rsidP="007070E4">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Pr>
          <w:rFonts w:ascii="Times New Roman" w:hAnsi="Times New Roman"/>
          <w:noProof/>
          <w:sz w:val="28"/>
          <w:szCs w:val="28"/>
          <w:lang w:val="en-US"/>
        </w:rPr>
        <w:t>3.2</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Pr>
          <w:rFonts w:ascii="Times New Roman" w:hAnsi="Times New Roman"/>
          <w:noProof/>
          <w:sz w:val="28"/>
          <w:szCs w:val="28"/>
          <w:lang w:val="en-US"/>
        </w:rPr>
        <w:t>2</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54179B4B" w14:textId="77777777" w:rsidR="00B95375" w:rsidRPr="009929DE" w:rsidRDefault="00B95375" w:rsidP="00B95375">
      <w:pPr>
        <w:suppressAutoHyphens/>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Перечень земельных участков земель лесного фонда, расположенных на территории Озероучумского сельсовета Ужурского района Красноярского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3451"/>
        <w:gridCol w:w="1946"/>
        <w:gridCol w:w="3259"/>
        <w:gridCol w:w="1694"/>
        <w:gridCol w:w="3652"/>
      </w:tblGrid>
      <w:tr w:rsidR="00683531" w:rsidRPr="00A91A56" w14:paraId="1D02E7D3" w14:textId="77777777" w:rsidTr="00683531">
        <w:trPr>
          <w:cantSplit/>
          <w:trHeight w:val="57"/>
          <w:tblHeader/>
        </w:trPr>
        <w:tc>
          <w:tcPr>
            <w:tcW w:w="265" w:type="pct"/>
            <w:shd w:val="clear" w:color="auto" w:fill="auto"/>
            <w:vAlign w:val="center"/>
          </w:tcPr>
          <w:p w14:paraId="28AD5CB9"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п/п</w:t>
            </w:r>
          </w:p>
        </w:tc>
        <w:tc>
          <w:tcPr>
            <w:tcW w:w="1167" w:type="pct"/>
            <w:shd w:val="clear" w:color="auto" w:fill="auto"/>
            <w:vAlign w:val="center"/>
          </w:tcPr>
          <w:p w14:paraId="1DCADBD5"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Кадастровый номер</w:t>
            </w:r>
          </w:p>
        </w:tc>
        <w:tc>
          <w:tcPr>
            <w:tcW w:w="658" w:type="pct"/>
            <w:shd w:val="clear" w:color="auto" w:fill="auto"/>
            <w:vAlign w:val="center"/>
          </w:tcPr>
          <w:p w14:paraId="0A603DD1" w14:textId="025C0BA1" w:rsidR="00B95375" w:rsidRPr="00A91A56" w:rsidRDefault="00B95375" w:rsidP="00683531">
            <w:pPr>
              <w:suppressAutoHyphens/>
              <w:spacing w:after="0" w:line="240" w:lineRule="auto"/>
              <w:jc w:val="center"/>
              <w:rPr>
                <w:rFonts w:ascii="Times New Roman" w:eastAsia="Times New Roman" w:hAnsi="Times New Roman"/>
                <w:lang w:val="en-US" w:eastAsia="ru-RU"/>
              </w:rPr>
            </w:pPr>
            <w:r w:rsidRPr="00A91A56">
              <w:rPr>
                <w:rFonts w:ascii="Times New Roman" w:eastAsia="Times New Roman" w:hAnsi="Times New Roman"/>
                <w:lang w:eastAsia="ru-RU"/>
              </w:rPr>
              <w:t>Категория</w:t>
            </w:r>
          </w:p>
          <w:p w14:paraId="293040B0"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земель</w:t>
            </w:r>
          </w:p>
        </w:tc>
        <w:tc>
          <w:tcPr>
            <w:tcW w:w="1102" w:type="pct"/>
            <w:shd w:val="clear" w:color="auto" w:fill="auto"/>
            <w:vAlign w:val="center"/>
          </w:tcPr>
          <w:p w14:paraId="3B2E5789" w14:textId="70A14DEB"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 xml:space="preserve">Вид </w:t>
            </w:r>
            <w:r w:rsidR="007070E4" w:rsidRPr="00A91A56">
              <w:rPr>
                <w:rFonts w:ascii="Times New Roman" w:eastAsia="Times New Roman" w:hAnsi="Times New Roman"/>
                <w:lang w:eastAsia="ru-RU"/>
              </w:rPr>
              <w:t>разрешённого</w:t>
            </w:r>
            <w:r w:rsidRPr="00A91A56">
              <w:rPr>
                <w:rFonts w:ascii="Times New Roman" w:eastAsia="Times New Roman" w:hAnsi="Times New Roman"/>
                <w:lang w:eastAsia="ru-RU"/>
              </w:rPr>
              <w:t xml:space="preserve"> использования</w:t>
            </w:r>
          </w:p>
        </w:tc>
        <w:tc>
          <w:tcPr>
            <w:tcW w:w="573" w:type="pct"/>
            <w:shd w:val="clear" w:color="auto" w:fill="auto"/>
            <w:vAlign w:val="center"/>
          </w:tcPr>
          <w:p w14:paraId="7BE0F410"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Общая площадь, кв.м.</w:t>
            </w:r>
          </w:p>
        </w:tc>
        <w:tc>
          <w:tcPr>
            <w:tcW w:w="1235" w:type="pct"/>
            <w:shd w:val="clear" w:color="auto" w:fill="auto"/>
            <w:vAlign w:val="center"/>
          </w:tcPr>
          <w:p w14:paraId="00000D17" w14:textId="77777777" w:rsidR="00B95375" w:rsidRPr="00A91A56" w:rsidRDefault="00B95375" w:rsidP="00683531">
            <w:pPr>
              <w:suppressAutoHyphens/>
              <w:spacing w:after="0" w:line="240" w:lineRule="auto"/>
              <w:jc w:val="center"/>
              <w:rPr>
                <w:rFonts w:ascii="Times New Roman" w:eastAsia="Times New Roman" w:hAnsi="Times New Roman"/>
                <w:lang w:val="en-US" w:eastAsia="ru-RU"/>
              </w:rPr>
            </w:pPr>
            <w:r w:rsidRPr="00A91A56">
              <w:rPr>
                <w:rFonts w:ascii="Times New Roman" w:eastAsia="Times New Roman" w:hAnsi="Times New Roman"/>
                <w:lang w:eastAsia="ru-RU"/>
              </w:rPr>
              <w:t>Адрес (местоположение</w:t>
            </w:r>
            <w:r w:rsidRPr="00A91A56">
              <w:rPr>
                <w:rFonts w:ascii="Times New Roman" w:eastAsia="Times New Roman" w:hAnsi="Times New Roman"/>
                <w:lang w:val="en-US" w:eastAsia="ru-RU"/>
              </w:rPr>
              <w:t>)</w:t>
            </w:r>
          </w:p>
        </w:tc>
      </w:tr>
      <w:tr w:rsidR="00683531" w:rsidRPr="00A91A56" w14:paraId="5E49556F" w14:textId="77777777" w:rsidTr="00683531">
        <w:trPr>
          <w:cantSplit/>
          <w:trHeight w:val="57"/>
        </w:trPr>
        <w:tc>
          <w:tcPr>
            <w:tcW w:w="265" w:type="pct"/>
            <w:shd w:val="clear" w:color="auto" w:fill="auto"/>
            <w:vAlign w:val="center"/>
          </w:tcPr>
          <w:p w14:paraId="13845389"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1</w:t>
            </w:r>
          </w:p>
        </w:tc>
        <w:tc>
          <w:tcPr>
            <w:tcW w:w="1167" w:type="pct"/>
            <w:shd w:val="clear" w:color="auto" w:fill="auto"/>
            <w:vAlign w:val="center"/>
          </w:tcPr>
          <w:p w14:paraId="568573C7"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24:39:5403004:264(1)</w:t>
            </w:r>
          </w:p>
        </w:tc>
        <w:tc>
          <w:tcPr>
            <w:tcW w:w="658" w:type="pct"/>
            <w:shd w:val="clear" w:color="auto" w:fill="auto"/>
            <w:vAlign w:val="center"/>
          </w:tcPr>
          <w:p w14:paraId="58B77E4C"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1274FDC2" w14:textId="1794F41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Ужурского лесничества</w:t>
            </w:r>
          </w:p>
        </w:tc>
        <w:tc>
          <w:tcPr>
            <w:tcW w:w="573" w:type="pct"/>
            <w:shd w:val="clear" w:color="auto" w:fill="auto"/>
            <w:vAlign w:val="center"/>
          </w:tcPr>
          <w:p w14:paraId="2D37AE48"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610</w:t>
            </w:r>
          </w:p>
        </w:tc>
        <w:tc>
          <w:tcPr>
            <w:tcW w:w="1235" w:type="pct"/>
            <w:shd w:val="clear" w:color="auto" w:fill="auto"/>
            <w:vAlign w:val="center"/>
          </w:tcPr>
          <w:p w14:paraId="4C25B97A" w14:textId="791208BB"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Ужурский район, Ужурское лесничество, Ужурское сельское участковое лесничество, овцеплемзавод «Учумский»,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r w:rsidR="00683531" w:rsidRPr="00A91A56" w14:paraId="10842BA2" w14:textId="77777777" w:rsidTr="00683531">
        <w:trPr>
          <w:cantSplit/>
          <w:trHeight w:val="57"/>
        </w:trPr>
        <w:tc>
          <w:tcPr>
            <w:tcW w:w="265" w:type="pct"/>
            <w:shd w:val="clear" w:color="auto" w:fill="auto"/>
            <w:vAlign w:val="center"/>
          </w:tcPr>
          <w:p w14:paraId="3E5F748B"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lastRenderedPageBreak/>
              <w:t>2</w:t>
            </w:r>
          </w:p>
        </w:tc>
        <w:tc>
          <w:tcPr>
            <w:tcW w:w="1167" w:type="pct"/>
            <w:shd w:val="clear" w:color="auto" w:fill="auto"/>
            <w:vAlign w:val="center"/>
          </w:tcPr>
          <w:p w14:paraId="6F06BD94"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24:39:5403004:264(2)</w:t>
            </w:r>
          </w:p>
        </w:tc>
        <w:tc>
          <w:tcPr>
            <w:tcW w:w="658" w:type="pct"/>
            <w:shd w:val="clear" w:color="auto" w:fill="auto"/>
            <w:vAlign w:val="center"/>
          </w:tcPr>
          <w:p w14:paraId="70A3C2BC"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55729CC2" w14:textId="5CAE4CEA"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Ужурского лесничества</w:t>
            </w:r>
          </w:p>
        </w:tc>
        <w:tc>
          <w:tcPr>
            <w:tcW w:w="573" w:type="pct"/>
            <w:shd w:val="clear" w:color="auto" w:fill="auto"/>
            <w:vAlign w:val="center"/>
          </w:tcPr>
          <w:p w14:paraId="28F49F10"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843</w:t>
            </w:r>
          </w:p>
        </w:tc>
        <w:tc>
          <w:tcPr>
            <w:tcW w:w="1235" w:type="pct"/>
            <w:shd w:val="clear" w:color="auto" w:fill="auto"/>
            <w:vAlign w:val="center"/>
          </w:tcPr>
          <w:p w14:paraId="4B86E175" w14:textId="4AD8B956"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Красноярский край, Ужурский район, Ужурское лесничество, Ужурское сельское участковое лесничество, овцеплемзавод «Учумский»,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r w:rsidR="00683531" w:rsidRPr="00A91A56" w14:paraId="42C418E8" w14:textId="77777777" w:rsidTr="00683531">
        <w:trPr>
          <w:cantSplit/>
          <w:trHeight w:val="57"/>
        </w:trPr>
        <w:tc>
          <w:tcPr>
            <w:tcW w:w="265" w:type="pct"/>
            <w:shd w:val="clear" w:color="auto" w:fill="auto"/>
            <w:vAlign w:val="center"/>
          </w:tcPr>
          <w:p w14:paraId="398AAF6F"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3</w:t>
            </w:r>
          </w:p>
        </w:tc>
        <w:tc>
          <w:tcPr>
            <w:tcW w:w="1167" w:type="pct"/>
            <w:shd w:val="clear" w:color="auto" w:fill="auto"/>
            <w:vAlign w:val="center"/>
          </w:tcPr>
          <w:p w14:paraId="1878F70A"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24:39:5403004:264(3)</w:t>
            </w:r>
          </w:p>
        </w:tc>
        <w:tc>
          <w:tcPr>
            <w:tcW w:w="658" w:type="pct"/>
            <w:shd w:val="clear" w:color="auto" w:fill="auto"/>
            <w:vAlign w:val="center"/>
          </w:tcPr>
          <w:p w14:paraId="73A9F992"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5AD8460E" w14:textId="3F5843BA"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Ужурского лесничества</w:t>
            </w:r>
          </w:p>
        </w:tc>
        <w:tc>
          <w:tcPr>
            <w:tcW w:w="573" w:type="pct"/>
            <w:shd w:val="clear" w:color="auto" w:fill="auto"/>
            <w:vAlign w:val="center"/>
          </w:tcPr>
          <w:p w14:paraId="36047635"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563</w:t>
            </w:r>
          </w:p>
        </w:tc>
        <w:tc>
          <w:tcPr>
            <w:tcW w:w="1235" w:type="pct"/>
            <w:shd w:val="clear" w:color="auto" w:fill="auto"/>
            <w:vAlign w:val="center"/>
          </w:tcPr>
          <w:p w14:paraId="6437910A" w14:textId="43E5D509"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Ужурский район, Ужурское лесничество, Ужурское сельское участковое лесничество, овцеплемзавод «Учумский»,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bl>
    <w:p w14:paraId="0122042F"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0341F9BD"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1911AFD1"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5240A9D4"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042CA58B"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47238752"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6DACB9BC"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3DE63C36"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32924B2E" w14:textId="77777777" w:rsidR="00461C42" w:rsidRPr="009929DE" w:rsidRDefault="00461C42" w:rsidP="00E74854">
      <w:pPr>
        <w:spacing w:after="0" w:line="240" w:lineRule="auto"/>
        <w:ind w:firstLine="709"/>
        <w:contextualSpacing/>
        <w:jc w:val="both"/>
        <w:rPr>
          <w:rFonts w:ascii="Times New Roman" w:eastAsia="Times New Roman" w:hAnsi="Times New Roman"/>
          <w:sz w:val="28"/>
          <w:szCs w:val="24"/>
          <w:lang w:eastAsia="ru-RU"/>
        </w:rPr>
      </w:pPr>
    </w:p>
    <w:p w14:paraId="390B2C88" w14:textId="77777777" w:rsidR="00683531" w:rsidRPr="009929DE" w:rsidRDefault="00683531" w:rsidP="00874019">
      <w:pPr>
        <w:pStyle w:val="2"/>
        <w:numPr>
          <w:ilvl w:val="1"/>
          <w:numId w:val="52"/>
        </w:numPr>
        <w:ind w:left="993" w:hanging="633"/>
        <w:jc w:val="both"/>
        <w:rPr>
          <w:b/>
        </w:rPr>
        <w:sectPr w:rsidR="00683531" w:rsidRPr="009929DE" w:rsidSect="00B95375">
          <w:pgSz w:w="16838" w:h="11906" w:orient="landscape"/>
          <w:pgMar w:top="1134" w:right="1134" w:bottom="567" w:left="1134" w:header="709" w:footer="794" w:gutter="0"/>
          <w:cols w:space="708"/>
          <w:titlePg/>
          <w:docGrid w:linePitch="360"/>
        </w:sectPr>
      </w:pPr>
      <w:bookmarkStart w:id="138" w:name="_Toc419370707"/>
      <w:bookmarkStart w:id="139" w:name="_Toc419973675"/>
      <w:bookmarkStart w:id="140" w:name="_Toc442008407"/>
      <w:bookmarkStart w:id="141" w:name="_Toc442523048"/>
      <w:bookmarkStart w:id="142" w:name="_Toc442523306"/>
    </w:p>
    <w:p w14:paraId="7E5444DB" w14:textId="6B5A23DF" w:rsidR="00DD7431" w:rsidRPr="009929DE" w:rsidRDefault="00DD7431" w:rsidP="00874019">
      <w:pPr>
        <w:pStyle w:val="2"/>
        <w:numPr>
          <w:ilvl w:val="1"/>
          <w:numId w:val="52"/>
        </w:numPr>
        <w:ind w:left="993" w:hanging="633"/>
        <w:jc w:val="both"/>
        <w:rPr>
          <w:b/>
        </w:rPr>
      </w:pPr>
      <w:bookmarkStart w:id="143" w:name="_Toc199242646"/>
      <w:r w:rsidRPr="009929DE">
        <w:rPr>
          <w:b/>
        </w:rPr>
        <w:lastRenderedPageBreak/>
        <w:t>Основные направления экономики</w:t>
      </w:r>
      <w:r w:rsidR="004F7780" w:rsidRPr="009929DE">
        <w:rPr>
          <w:b/>
        </w:rPr>
        <w:t xml:space="preserve"> </w:t>
      </w:r>
      <w:r w:rsidR="008D55FD" w:rsidRPr="009929DE">
        <w:rPr>
          <w:b/>
          <w:bCs/>
        </w:rPr>
        <w:t>МО «Озероучумский сельсовет»</w:t>
      </w:r>
      <w:bookmarkEnd w:id="143"/>
    </w:p>
    <w:p w14:paraId="01E27A3A" w14:textId="77777777" w:rsidR="00ED0BD8" w:rsidRPr="009929DE" w:rsidRDefault="00ED0BD8" w:rsidP="00415974">
      <w:pPr>
        <w:spacing w:after="0" w:line="240" w:lineRule="auto"/>
        <w:ind w:firstLine="709"/>
        <w:contextualSpacing/>
        <w:jc w:val="both"/>
        <w:rPr>
          <w:rFonts w:ascii="Times New Roman" w:hAnsi="Times New Roman"/>
          <w:sz w:val="28"/>
          <w:szCs w:val="24"/>
        </w:rPr>
      </w:pPr>
    </w:p>
    <w:p w14:paraId="61B535D3" w14:textId="77777777" w:rsidR="008D55FD" w:rsidRPr="009929DE" w:rsidRDefault="008D55FD" w:rsidP="008D55FD">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Среднесписочная численность работников крупных и средних организаций в 2023 году составила 138 чел. Действующих ИП – 7 чел. Основная круглогодичная занятость населения на территории </w:t>
      </w:r>
      <w:r w:rsidRPr="009929DE">
        <w:rPr>
          <w:rFonts w:ascii="Times New Roman" w:eastAsia="Times New Roman" w:hAnsi="Times New Roman"/>
          <w:sz w:val="28"/>
          <w:szCs w:val="28"/>
          <w:lang w:eastAsia="ru-RU"/>
        </w:rPr>
        <w:t>муниципального образования</w:t>
      </w:r>
      <w:r w:rsidRPr="009929DE">
        <w:rPr>
          <w:rFonts w:ascii="Times New Roman" w:eastAsia="Times New Roman" w:hAnsi="Times New Roman"/>
          <w:sz w:val="28"/>
          <w:szCs w:val="24"/>
          <w:lang w:eastAsia="ru-RU"/>
        </w:rPr>
        <w:t xml:space="preserve">, обеспечивается предприятиями бюджетной сферы, обслуживающими организациями, в том числе жилищно-коммунального комплекса, а также предприятиями малого и среднего предпринимательства и индивидуальные предприниматели, занятые в основном торгово-закупочной деятельностью. </w:t>
      </w:r>
    </w:p>
    <w:p w14:paraId="7FDEC374" w14:textId="77777777" w:rsidR="008D55FD" w:rsidRPr="009929DE" w:rsidRDefault="008D55FD" w:rsidP="008D55FD">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237E3B14" wp14:editId="3CAD42B6">
            <wp:extent cx="5400000" cy="2851176"/>
            <wp:effectExtent l="0" t="0" r="0" b="0"/>
            <wp:docPr id="17977512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rcRect l="3064" t="15656" r="1498" b="14909"/>
                    <a:stretch/>
                  </pic:blipFill>
                  <pic:spPr bwMode="auto">
                    <a:xfrm>
                      <a:off x="0" y="0"/>
                      <a:ext cx="5400000" cy="2851176"/>
                    </a:xfrm>
                    <a:prstGeom prst="rect">
                      <a:avLst/>
                    </a:prstGeom>
                    <a:noFill/>
                    <a:ln>
                      <a:noFill/>
                    </a:ln>
                    <a:extLst>
                      <a:ext uri="{53640926-AAD7-44D8-BBD7-CCE9431645EC}">
                        <a14:shadowObscured xmlns:a14="http://schemas.microsoft.com/office/drawing/2010/main"/>
                      </a:ext>
                    </a:extLst>
                  </pic:spPr>
                </pic:pic>
              </a:graphicData>
            </a:graphic>
          </wp:inline>
        </w:drawing>
      </w:r>
    </w:p>
    <w:p w14:paraId="1FFD373F" w14:textId="342250FA" w:rsidR="008D55FD" w:rsidRPr="009929DE" w:rsidRDefault="008D55FD" w:rsidP="008D55FD">
      <w:pPr>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3.3</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Отраслевая структура занятости населения </w:t>
      </w:r>
      <w:r w:rsidRPr="009929DE">
        <w:rPr>
          <w:rFonts w:ascii="Times New Roman" w:hAnsi="Times New Roman"/>
          <w:sz w:val="28"/>
          <w:szCs w:val="28"/>
        </w:rPr>
        <w:t xml:space="preserve">МО «Озероучумский сельсовет» </w:t>
      </w:r>
      <w:r w:rsidRPr="009929DE">
        <w:rPr>
          <w:rFonts w:ascii="Times New Roman" w:eastAsia="Times New Roman" w:hAnsi="Times New Roman"/>
          <w:sz w:val="28"/>
          <w:szCs w:val="28"/>
          <w:lang w:eastAsia="ru-RU"/>
        </w:rPr>
        <w:t>на начало 2024 года</w:t>
      </w:r>
    </w:p>
    <w:p w14:paraId="503D3A56" w14:textId="77777777" w:rsidR="008D55FD" w:rsidRPr="009929DE" w:rsidRDefault="008D55FD" w:rsidP="008D55FD">
      <w:pPr>
        <w:spacing w:after="0" w:line="240" w:lineRule="auto"/>
        <w:ind w:firstLine="567"/>
        <w:jc w:val="both"/>
        <w:rPr>
          <w:rFonts w:ascii="Times New Roman" w:eastAsia="Times New Roman" w:hAnsi="Times New Roman"/>
          <w:b/>
          <w:bCs/>
          <w:sz w:val="28"/>
          <w:szCs w:val="28"/>
        </w:rPr>
      </w:pPr>
    </w:p>
    <w:p w14:paraId="57F3D5E6"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Агроклиматические условия для развития сельскохозяйственного производства характеризуются как благоприятные. При этом сельское хозяйство на территории не развито.</w:t>
      </w:r>
    </w:p>
    <w:p w14:paraId="4061BE88"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последние годы наблюдается тенденции снижения поголовья животных в частном секторе.</w:t>
      </w:r>
    </w:p>
    <w:p w14:paraId="00D7496B"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Причины, сдерживающие развитие личных подсобных хозяйств, следующие:</w:t>
      </w:r>
    </w:p>
    <w:p w14:paraId="5E28317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нет рынка сбыта, произведённой продукции;</w:t>
      </w:r>
    </w:p>
    <w:p w14:paraId="46FE606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закупка сельскохозяйственной продукции производится по низким ценам;</w:t>
      </w:r>
    </w:p>
    <w:p w14:paraId="27C5EB6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дорогая стоимость кормов для животных. </w:t>
      </w:r>
    </w:p>
    <w:p w14:paraId="6EE46B90"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огородничества, также не имеет большого роста и положительной динамики. Огородничество развито только для личного потребления в небольших объёмах.</w:t>
      </w:r>
    </w:p>
    <w:p w14:paraId="4BFF6667"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решении вопроса развития животноводства и огородничества на территории сельсовета способствует нацпроект «Демография», по которому можно заключить социальный контракт. Это финансовая мера государственной поддержки для граждан. </w:t>
      </w:r>
    </w:p>
    <w:p w14:paraId="20085742" w14:textId="77777777" w:rsidR="008D55FD" w:rsidRPr="009929DE" w:rsidRDefault="008D55FD" w:rsidP="008D55FD">
      <w:pPr>
        <w:spacing w:after="0" w:line="240" w:lineRule="auto"/>
        <w:ind w:firstLine="567"/>
        <w:jc w:val="both"/>
        <w:rPr>
          <w:rFonts w:ascii="Times New Roman" w:eastAsia="Times New Roman" w:hAnsi="Times New Roman"/>
          <w:b/>
          <w:bCs/>
          <w:sz w:val="25"/>
          <w:szCs w:val="25"/>
        </w:rPr>
      </w:pPr>
    </w:p>
    <w:p w14:paraId="1B8997EB" w14:textId="01C6477D" w:rsidR="008D55FD" w:rsidRPr="009929DE" w:rsidRDefault="008D55FD" w:rsidP="008D55FD">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lastRenderedPageBreak/>
        <w:t>Малый и средний бизнес</w:t>
      </w:r>
    </w:p>
    <w:p w14:paraId="090AC9B3" w14:textId="25391FE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За последние годы предпринимательство стало неотъемлемой частью рыночной системы хозяйства любой территории. Сектор малого и среднего бизнеса приобретает все большее социальное и экономическое значение. Малое и среднее предпринимательство является важным инструментом для первоначальной отработки новых технологических и экономических проектов, преодоления бедности населения, создания цивилизованной конкурентной среды, формирования среднего класса собственников, способствующего социальной стабильности в обществе, увеличения налоговых поступлений в бюджеты всех уровней, обеспечения занятости населения. </w:t>
      </w:r>
    </w:p>
    <w:p w14:paraId="7DE87FF6"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bookmarkStart w:id="144" w:name="_Hlk14867516"/>
      <w:r w:rsidRPr="009929DE">
        <w:rPr>
          <w:rFonts w:ascii="Times New Roman" w:eastAsia="Times New Roman" w:hAnsi="Times New Roman"/>
          <w:sz w:val="28"/>
          <w:szCs w:val="28"/>
        </w:rPr>
        <w:t xml:space="preserve">Вклад малого и среднего предпринимательства в экономику страны с каждым годом становится более весомым, и все больше проявляется стремление предпринимателей к цивилизованному ведению бизнеса. </w:t>
      </w:r>
    </w:p>
    <w:bookmarkEnd w:id="144"/>
    <w:p w14:paraId="5B81F973"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Сегодня малый и средний бизнес муниципального образования, как неотъемлемый субъект рынка, обладает потенциалом для развития, что удовлетворяет главные задачи стратегии социально-экономического развития Красноярского края и Ужурского района на период до 2030 года в сфере развития малого и среднего предпринимательства:</w:t>
      </w:r>
    </w:p>
    <w:p w14:paraId="244B9F00"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выравнивание условий работы бизнеса;</w:t>
      </w:r>
    </w:p>
    <w:p w14:paraId="041F7DE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дополнительная поддержка выхода компаний на корпоративные и внешние рынки, которая обеспечит занятость населения и устойчивый рост реальных доходов граждан республики. </w:t>
      </w:r>
    </w:p>
    <w:p w14:paraId="472D8B30"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Традиционно наиболее привлекательной сферой деятельности для малого бизнеса остаётся сфера торговли. На территории муниципального образования работают 6 магазинов, которые принадлежат: ООО «Курорт Озеро Учум» - 1, ИП Барсамян О.Г. – 2, ИП Карпова С.Ю. – 1, ИП КФХ Бесолов А.М. -  1, Пилипчук Т.В. – 1 и   работает пекарня ИП Барсамян О.Г.</w:t>
      </w:r>
    </w:p>
    <w:p w14:paraId="394197D7"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территории муниципального образования находится уникальное лечебное озеро «Учум», которое является любимым местом отдыха не только граждан территории, но и приезжающих из района, из края, а также из других субъектов РФ. Озеро с давних времён славится своими лечебными свойствами. Сравнительно небольшое озеро – 4 километра в длину и 2 в ширину – представляет собой огромное хранилище природного лекарства. На берегу озера расположен действующий санаторий ООО «Курорт Озеро Учум» вместимостью на 600 койко-мест.</w:t>
      </w:r>
    </w:p>
    <w:p w14:paraId="246AE00F"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 Администрация МО «Озероучумский сельсовет» и Ужурского района в течение ряда лет создавали режим наибольшего благоприятствования, проводя, прежде всего, разъяснительную и просветительскую работу с субъектами МП. Актуальными вопросами при консультационных услуг предприниматели выделяют такие как: вопросы ведения бухгалтерского, налогового и кадрового учёта, вопросы регистрации, закрытия ИП, ООО, внесение изменений в учредительные документ; решение юридических вопросов, в том числе вопросы, связанные с оформлением земельных участков и объектов недвижимости; вопросы защиты законных прав и интересов предпринимателей в надзорных инстанциях и в суде, по оформлению </w:t>
      </w:r>
      <w:r w:rsidRPr="009929DE">
        <w:rPr>
          <w:rFonts w:ascii="Times New Roman" w:eastAsia="Times New Roman" w:hAnsi="Times New Roman"/>
          <w:sz w:val="28"/>
          <w:szCs w:val="28"/>
        </w:rPr>
        <w:lastRenderedPageBreak/>
        <w:t xml:space="preserve">бизнес-планов, по ознакомлению с формами государственной поддержки предпринимательства, действующими на территории Красноярского края, и условиями её предоставления и предоставляются на безвозмездной основе. </w:t>
      </w:r>
    </w:p>
    <w:p w14:paraId="332267D5"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Помимо консультационной поддержки мероприятия программы направлены на организацию тематических семинаров и круглых столов для субъектов предпринимательства по освещению проблемных вопросов, связанных с ведением бизнеса, с приглашением сторонних специалистов в соответствующей области или представителей надзорных инстанций, государственных и муниципальных органов власти, организует стажировки и курсы повышения профессионального уровня и квалификации субъектов малого и среднего бизнеса и их работников в приоритетных для МО «Озероучумский сельсовет» сферах экономики.</w:t>
      </w:r>
    </w:p>
    <w:p w14:paraId="49F61BB0" w14:textId="2CC92A26"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Ежегодно в поселковом бюджете предусматриваются финансовые средства на поддержку малого и среднего бизнеса. Осуществляется активное взаимодействие с муниципальным образованием «</w:t>
      </w:r>
      <w:r w:rsidR="00F23A8A">
        <w:rPr>
          <w:rFonts w:ascii="Times New Roman" w:eastAsia="Times New Roman" w:hAnsi="Times New Roman"/>
          <w:sz w:val="28"/>
          <w:szCs w:val="28"/>
        </w:rPr>
        <w:t>Ужурский</w:t>
      </w:r>
      <w:r w:rsidRPr="009929DE">
        <w:rPr>
          <w:rFonts w:ascii="Times New Roman" w:eastAsia="Times New Roman" w:hAnsi="Times New Roman"/>
          <w:sz w:val="28"/>
          <w:szCs w:val="28"/>
        </w:rPr>
        <w:t xml:space="preserve"> район» по привлечению средств государственного бюджета на развитие предпринимательства в МО «Озероучумский сельсовет».</w:t>
      </w:r>
    </w:p>
    <w:p w14:paraId="01910974"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Одним из важных элементов повышения деловой активности является работа координационного (совещательного) совета по развитию малого и среднего предпринимательства в администрации Озероучумского сельсовета (далее – Координационный совет). Координационный совет является постоянно действующим совещательным органом.</w:t>
      </w:r>
    </w:p>
    <w:p w14:paraId="34246ACD"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Основными проблемами, с которыми сталкиваются в своей деятельности субъекты малого предпринимательства, являются следующие: </w:t>
      </w:r>
    </w:p>
    <w:p w14:paraId="74221522"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экстремальные природно-климатические условия;</w:t>
      </w:r>
    </w:p>
    <w:p w14:paraId="5A91BCD0"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снижающаяся плотность населения, очаговый характер расселения, значительно влияющие на спрос, также обуславливающие ограниченный рынок сбыта; </w:t>
      </w:r>
    </w:p>
    <w:p w14:paraId="240558BF"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отсутствие необходимой транспортной инфраструктуры, обуславливающее изолированность посёлка от магистральных транспортных сетей и слабую внутреннюю доступность с сильной зависимостью от сезонного фактора. </w:t>
      </w:r>
    </w:p>
    <w:p w14:paraId="7C2A616A"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конкурирование местных субъектов СМСП с интернет-предпринимателями; </w:t>
      </w:r>
    </w:p>
    <w:p w14:paraId="00E80B09"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низкая конкурентоспособность товаров и услуг субъектов малого и среднего предпринимательства; </w:t>
      </w:r>
    </w:p>
    <w:p w14:paraId="60FBFE8E"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высокие затраты субъектов малого и среднего предпринимательства на тепло-, электроэнергию, влияющие в дальнейшем на высокую себестоимость товаров и услуг. </w:t>
      </w:r>
    </w:p>
    <w:p w14:paraId="3E6186D2"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износ основных фондов. </w:t>
      </w:r>
    </w:p>
    <w:p w14:paraId="3E7E078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повышенные затраты в капитальном строительстве. </w:t>
      </w:r>
    </w:p>
    <w:p w14:paraId="03F456D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недостаток финансовых ресурсов для субъектов малого и среднего бизнеса.</w:t>
      </w:r>
    </w:p>
    <w:p w14:paraId="4FB4F6F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недостаток квалифицированных кадров;</w:t>
      </w:r>
    </w:p>
    <w:p w14:paraId="6C730851"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Наличие скрытой экономики в сфере малого и среднего </w:t>
      </w:r>
      <w:r w:rsidRPr="009929DE">
        <w:rPr>
          <w:rFonts w:ascii="Times New Roman" w:eastAsia="Times New Roman" w:hAnsi="Times New Roman"/>
          <w:sz w:val="28"/>
          <w:szCs w:val="28"/>
        </w:rPr>
        <w:lastRenderedPageBreak/>
        <w:t>предпринимательства («серая» заработная плата, сокрытие оборотов и пр.).</w:t>
      </w:r>
    </w:p>
    <w:p w14:paraId="1412FA2C"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Развитие малого и среднего предпринимательства в МО «Озероучумский сельсовет» является стратегическим фактором, определяющим устойчивое развитие экономики муниципального образования, и, наоборот, свёртывание малых и средних предприятий может иметь серьёзнейшие негативные последствия как экономического, так и социального характера. В силу указанных причин для достижения синергетического эффекта в развитии малого и среднего предпринимательства, т.е. возрастания эффективности деятельности за счёт, так называемого, системного эффекта, имеется необходимость в формировании и реализации целевой программы развития малого и среднего предпринимательства. </w:t>
      </w:r>
    </w:p>
    <w:p w14:paraId="37142F72"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Основная работа по содействию развитию малого и среднего предпринимательства (МСП) была направлена на создание на территории муниципалитета условий для устойчивого развития предприятий малого и среднего бизнеса на основе формирования механизмов поддержки, реализовывались мероприятия по следующим основным направлениям:</w:t>
      </w:r>
    </w:p>
    <w:p w14:paraId="1C6CEA81"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консультационная поддержка субъектов МСП;</w:t>
      </w:r>
    </w:p>
    <w:p w14:paraId="196D1249"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информационная поддержка субъектов МСП;</w:t>
      </w:r>
    </w:p>
    <w:p w14:paraId="08632F93"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формирование и развитие инфраструктуры субъектов МСП; </w:t>
      </w:r>
    </w:p>
    <w:p w14:paraId="6024BE97"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совершенствование нормативной базы в сфере регулирования предпринимательской деятельности;</w:t>
      </w:r>
    </w:p>
    <w:p w14:paraId="7CB09CCA"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нормативное правовое обеспечение субъектов МСП;</w:t>
      </w:r>
    </w:p>
    <w:p w14:paraId="1E7BEDD7"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поддержка субъектов МСП в области подготовки и повышения квалификации кадров;</w:t>
      </w:r>
    </w:p>
    <w:p w14:paraId="13601FB5"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пропаганда и популяризация предпринимательской деятельности.</w:t>
      </w:r>
    </w:p>
    <w:p w14:paraId="69AD2AFC" w14:textId="77777777" w:rsidR="008D55FD" w:rsidRPr="009929DE" w:rsidRDefault="008D55FD" w:rsidP="008D55FD">
      <w:pPr>
        <w:widowControl w:val="0"/>
        <w:spacing w:after="0" w:line="240" w:lineRule="auto"/>
        <w:ind w:left="102" w:right="113"/>
        <w:jc w:val="both"/>
        <w:rPr>
          <w:rFonts w:ascii="Times New Roman" w:eastAsia="Times New Roman" w:hAnsi="Times New Roman"/>
          <w:sz w:val="28"/>
          <w:szCs w:val="28"/>
        </w:rPr>
      </w:pPr>
    </w:p>
    <w:p w14:paraId="3356E349" w14:textId="77777777" w:rsidR="008D55FD" w:rsidRPr="009929DE" w:rsidRDefault="008D55FD" w:rsidP="008D55FD">
      <w:pPr>
        <w:tabs>
          <w:tab w:val="num" w:pos="993"/>
        </w:tabs>
        <w:spacing w:after="0" w:line="240" w:lineRule="auto"/>
        <w:ind w:firstLine="567"/>
        <w:jc w:val="both"/>
        <w:rPr>
          <w:rFonts w:ascii="Times New Roman" w:eastAsia="Times New Roman" w:hAnsi="Times New Roman"/>
          <w:i/>
          <w:iCs/>
          <w:sz w:val="28"/>
          <w:szCs w:val="28"/>
          <w:u w:val="single"/>
        </w:rPr>
      </w:pPr>
      <w:bookmarkStart w:id="145" w:name="_Toc179477063"/>
      <w:r w:rsidRPr="009929DE">
        <w:rPr>
          <w:rFonts w:ascii="Times New Roman" w:eastAsia="Times New Roman" w:hAnsi="Times New Roman"/>
          <w:i/>
          <w:iCs/>
          <w:sz w:val="28"/>
          <w:szCs w:val="28"/>
          <w:u w:val="single"/>
        </w:rPr>
        <w:t>Розничная торговля</w:t>
      </w:r>
      <w:bookmarkEnd w:id="145"/>
    </w:p>
    <w:p w14:paraId="275A23EA"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Удовлетворение повседневных нужд населения муниципального образования напрямую связано с состоянием потребительского рынка, работой агропромышленного комплекса и перерабатывающей промышленности. Состояние потребительского рынка муниципального образования стабильно и характеризуется достаточно высоким уровнем насыщенности товарами.</w:t>
      </w:r>
    </w:p>
    <w:p w14:paraId="71D3FE20" w14:textId="53C2DB7C" w:rsidR="00CD214E"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eastAsia="Times New Roman" w:hAnsi="Times New Roman"/>
          <w:sz w:val="28"/>
          <w:szCs w:val="28"/>
        </w:rPr>
        <w:t xml:space="preserve">По состоянию на 1 января 2023 г. в </w:t>
      </w:r>
      <w:r w:rsidRPr="009929DE">
        <w:rPr>
          <w:rFonts w:ascii="Times New Roman" w:eastAsia="Times New Roman" w:hAnsi="Times New Roman"/>
          <w:bCs/>
          <w:sz w:val="28"/>
          <w:szCs w:val="28"/>
        </w:rPr>
        <w:t xml:space="preserve">МО «Озероучумский сельсовет» </w:t>
      </w:r>
      <w:r w:rsidRPr="009929DE">
        <w:rPr>
          <w:rFonts w:ascii="Times New Roman" w:eastAsia="Times New Roman" w:hAnsi="Times New Roman"/>
          <w:sz w:val="28"/>
          <w:szCs w:val="28"/>
        </w:rPr>
        <w:t>функционировали 6 торговых объектов общей торговой площадью 239,1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Работаю 2 точки общественного питания на 66 мест.</w:t>
      </w:r>
    </w:p>
    <w:p w14:paraId="6CC9071C" w14:textId="77777777" w:rsidR="00CD214E" w:rsidRPr="009929DE" w:rsidRDefault="00CD214E" w:rsidP="00CD214E">
      <w:pPr>
        <w:widowControl w:val="0"/>
        <w:spacing w:after="0" w:line="240" w:lineRule="auto"/>
        <w:ind w:left="102" w:right="113"/>
        <w:jc w:val="both"/>
        <w:rPr>
          <w:rFonts w:ascii="Times New Roman" w:eastAsia="Times New Roman" w:hAnsi="Times New Roman"/>
          <w:sz w:val="28"/>
          <w:szCs w:val="28"/>
        </w:rPr>
      </w:pPr>
    </w:p>
    <w:p w14:paraId="28F3E671" w14:textId="0E6258B7" w:rsidR="00DD7431" w:rsidRPr="009929DE" w:rsidRDefault="00632421" w:rsidP="00874019">
      <w:pPr>
        <w:pStyle w:val="2"/>
        <w:numPr>
          <w:ilvl w:val="1"/>
          <w:numId w:val="52"/>
        </w:numPr>
        <w:ind w:left="993" w:hanging="633"/>
        <w:jc w:val="both"/>
        <w:rPr>
          <w:b/>
        </w:rPr>
      </w:pPr>
      <w:bookmarkStart w:id="146" w:name="_Toc199242647"/>
      <w:r w:rsidRPr="009929DE">
        <w:rPr>
          <w:b/>
        </w:rPr>
        <w:t xml:space="preserve">Планировочная структура </w:t>
      </w:r>
      <w:r w:rsidR="00916A10" w:rsidRPr="009929DE">
        <w:rPr>
          <w:b/>
        </w:rPr>
        <w:t>МО «Озероучумский сельсовет»</w:t>
      </w:r>
      <w:bookmarkEnd w:id="146"/>
    </w:p>
    <w:p w14:paraId="2FDC510C" w14:textId="77777777" w:rsidR="00DD7431" w:rsidRPr="009929DE" w:rsidRDefault="00DD7431" w:rsidP="00DD7431">
      <w:pPr>
        <w:spacing w:after="0" w:line="240" w:lineRule="auto"/>
        <w:ind w:firstLine="709"/>
        <w:contextualSpacing/>
        <w:jc w:val="both"/>
        <w:rPr>
          <w:rFonts w:ascii="Times New Roman" w:hAnsi="Times New Roman"/>
          <w:sz w:val="28"/>
          <w:szCs w:val="24"/>
        </w:rPr>
      </w:pPr>
    </w:p>
    <w:p w14:paraId="5D7FD666"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Территория МО «Озероучумский сельсовет» принадлежит к освоенным территориям Красноярского края, с развитой инфраструктурой, с выраженным градостроительным зонированием территории. </w:t>
      </w:r>
    </w:p>
    <w:p w14:paraId="0C50F594"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Главным планировочным ограничением для МО «Озероучумский сельсовет» является озеро Учум с его зоной границ округа и зон санитарной охраны курорта, а также оз. Камышта с их водоохранными зонами.</w:t>
      </w:r>
    </w:p>
    <w:p w14:paraId="18E9DF2C"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bCs/>
          <w:sz w:val="28"/>
          <w:szCs w:val="24"/>
        </w:rPr>
        <w:lastRenderedPageBreak/>
        <w:t xml:space="preserve">Второстепенные планировочные оси </w:t>
      </w:r>
      <w:r w:rsidRPr="009929DE">
        <w:rPr>
          <w:rFonts w:ascii="Times New Roman" w:hAnsi="Times New Roman"/>
          <w:sz w:val="28"/>
          <w:szCs w:val="24"/>
        </w:rPr>
        <w:t>представляют собой в целом хаотичную структуру – лесные насаждения, дорога местного значения п. Озеро Учум – д. Камышта. Таким образом, связанность территории и её функциональная эффективность достигается сложно.</w:t>
      </w:r>
    </w:p>
    <w:p w14:paraId="5F235B7F"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bCs/>
          <w:sz w:val="28"/>
          <w:szCs w:val="24"/>
        </w:rPr>
        <w:t>Планировочные узлы</w:t>
      </w:r>
      <w:r w:rsidRPr="009929DE">
        <w:rPr>
          <w:rFonts w:ascii="Times New Roman" w:hAnsi="Times New Roman"/>
          <w:sz w:val="28"/>
          <w:szCs w:val="24"/>
        </w:rPr>
        <w:t xml:space="preserve"> расположены на главных планировочных осях территории и важность их в организации территории состоит в выполнении стратегических функций по управлению и социально-культурному обеспечению территории, это города с развитой промышленностью и социально-культурными учреждениями. </w:t>
      </w:r>
    </w:p>
    <w:p w14:paraId="6A7A0009"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Планировочные оси совпадают с ландшафтными коридорами, включающими природные доминанты и плоскостные элементы природного каркаса. Природный фактор является одним из основополагающих и формирующих развитие территории, как в градостроительном, так и в политическом и социально-культурном смысле.</w:t>
      </w:r>
    </w:p>
    <w:p w14:paraId="65603E7F"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Природный каркас территории представлен линейными и плоскостными природными элементами: озёра (Учум и Камышта), равнины, низменности, впадины, леса. </w:t>
      </w:r>
    </w:p>
    <w:p w14:paraId="2582EA9B" w14:textId="6AAD41C1" w:rsidR="004D1D43" w:rsidRPr="009929DE" w:rsidRDefault="004D1D43" w:rsidP="004D1D4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Анализ современного состояния поселения выявил основные проблемы, определяющие направления и цели проектного решения генерального плана </w:t>
      </w:r>
      <w:r w:rsidR="00916A10" w:rsidRPr="009929DE">
        <w:rPr>
          <w:rFonts w:ascii="Times New Roman" w:hAnsi="Times New Roman"/>
          <w:sz w:val="28"/>
          <w:szCs w:val="28"/>
        </w:rPr>
        <w:t>МО «Озероучумский сельсовет»</w:t>
      </w:r>
      <w:r w:rsidRPr="009929DE">
        <w:rPr>
          <w:rFonts w:ascii="Times New Roman" w:hAnsi="Times New Roman"/>
          <w:sz w:val="28"/>
          <w:szCs w:val="24"/>
        </w:rPr>
        <w:t>:</w:t>
      </w:r>
    </w:p>
    <w:p w14:paraId="00D456F3" w14:textId="23F97B3B"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Незавершённость архитектурно-пространственной среды жилой застройки;</w:t>
      </w:r>
    </w:p>
    <w:p w14:paraId="597C58AF" w14:textId="187AC5DC"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Отсутствие сформированной системы целостного центра общественно застройки посёлка, необходимость строительства определённых объектов соцкультбыта;</w:t>
      </w:r>
    </w:p>
    <w:p w14:paraId="12631203" w14:textId="184FADB6"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Недостаточность развития системы озеленения и благоустройства территории;</w:t>
      </w:r>
    </w:p>
    <w:p w14:paraId="7DB6A7CC" w14:textId="592118F6"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Экстенсивность освоения промышленно-коммунального района в целом, сложившаяся гипертрофированность в развитии зоны открытого карьера, несоизмеримая с масштабом жилого пространства;</w:t>
      </w:r>
    </w:p>
    <w:p w14:paraId="63502B7A" w14:textId="2E2D5F7F"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Несоблюдение экологических требований к застройке в организации поселковых территорий.</w:t>
      </w:r>
    </w:p>
    <w:p w14:paraId="329B540F" w14:textId="560D2BEE" w:rsidR="00CB2A1C" w:rsidRPr="009929DE" w:rsidRDefault="00CB2A1C" w:rsidP="00112A17">
      <w:pPr>
        <w:spacing w:after="0" w:line="240" w:lineRule="auto"/>
        <w:contextualSpacing/>
        <w:jc w:val="both"/>
        <w:rPr>
          <w:rFonts w:ascii="Times New Roman" w:hAnsi="Times New Roman"/>
          <w:sz w:val="28"/>
          <w:szCs w:val="24"/>
        </w:rPr>
      </w:pPr>
    </w:p>
    <w:p w14:paraId="0BF4859D" w14:textId="45E5BE70" w:rsidR="00632421" w:rsidRPr="009929DE" w:rsidRDefault="00734C7C" w:rsidP="00874019">
      <w:pPr>
        <w:pStyle w:val="1"/>
        <w:numPr>
          <w:ilvl w:val="0"/>
          <w:numId w:val="52"/>
        </w:numPr>
        <w:spacing w:line="240" w:lineRule="auto"/>
        <w:rPr>
          <w:b/>
          <w:sz w:val="32"/>
        </w:rPr>
      </w:pPr>
      <w:bookmarkStart w:id="147" w:name="_Toc199242648"/>
      <w:r w:rsidRPr="009929DE">
        <w:rPr>
          <w:b/>
          <w:sz w:val="32"/>
        </w:rPr>
        <w:t>Анализ существующего положения территории планирования</w:t>
      </w:r>
      <w:bookmarkEnd w:id="147"/>
    </w:p>
    <w:p w14:paraId="58E4BFEC" w14:textId="77777777" w:rsidR="001C6E60" w:rsidRPr="009929DE" w:rsidRDefault="001C6E60" w:rsidP="001C6E60">
      <w:pPr>
        <w:spacing w:after="0" w:line="240" w:lineRule="auto"/>
        <w:ind w:firstLine="709"/>
        <w:contextualSpacing/>
        <w:jc w:val="both"/>
        <w:rPr>
          <w:rFonts w:ascii="Times New Roman" w:hAnsi="Times New Roman"/>
          <w:sz w:val="28"/>
          <w:szCs w:val="24"/>
        </w:rPr>
      </w:pPr>
    </w:p>
    <w:p w14:paraId="3EB69A6C" w14:textId="4DB4D9C3" w:rsidR="0060215F" w:rsidRPr="009929DE" w:rsidRDefault="00734C7C" w:rsidP="00874019">
      <w:pPr>
        <w:pStyle w:val="2"/>
        <w:numPr>
          <w:ilvl w:val="1"/>
          <w:numId w:val="52"/>
        </w:numPr>
        <w:ind w:left="993" w:hanging="633"/>
        <w:jc w:val="both"/>
        <w:rPr>
          <w:b/>
        </w:rPr>
      </w:pPr>
      <w:bookmarkStart w:id="148" w:name="_Toc199242649"/>
      <w:r w:rsidRPr="009929DE">
        <w:rPr>
          <w:b/>
        </w:rPr>
        <w:t>Жилой фонд</w:t>
      </w:r>
      <w:bookmarkEnd w:id="148"/>
    </w:p>
    <w:p w14:paraId="7E4EF886" w14:textId="77777777" w:rsidR="0060215F" w:rsidRPr="009929DE" w:rsidRDefault="0060215F" w:rsidP="0060215F">
      <w:pPr>
        <w:spacing w:after="0" w:line="240" w:lineRule="auto"/>
        <w:ind w:firstLine="709"/>
        <w:contextualSpacing/>
        <w:jc w:val="both"/>
        <w:rPr>
          <w:rFonts w:ascii="Times New Roman" w:hAnsi="Times New Roman"/>
          <w:sz w:val="28"/>
          <w:szCs w:val="24"/>
        </w:rPr>
      </w:pPr>
    </w:p>
    <w:p w14:paraId="62BD1602"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Жилищно-коммунальное хозяйство традиционно является одной из самых проблемных сфер муниципального хозяйства.</w:t>
      </w:r>
    </w:p>
    <w:p w14:paraId="635FBE0E" w14:textId="77777777" w:rsidR="00540530" w:rsidRPr="009929DE" w:rsidRDefault="00540530" w:rsidP="00540530">
      <w:pPr>
        <w:spacing w:after="0" w:line="240" w:lineRule="auto"/>
        <w:ind w:firstLine="567"/>
        <w:jc w:val="both"/>
        <w:rPr>
          <w:rFonts w:ascii="Times New Roman" w:eastAsia="Times New Roman" w:hAnsi="Times New Roman"/>
          <w:sz w:val="28"/>
          <w:szCs w:val="28"/>
          <w:lang w:eastAsia="ru-RU"/>
        </w:rPr>
      </w:pPr>
      <w:bookmarkStart w:id="149" w:name="_Hlk14867030"/>
      <w:r w:rsidRPr="009929DE">
        <w:rPr>
          <w:rFonts w:ascii="Times New Roman" w:eastAsia="Times New Roman" w:hAnsi="Times New Roman"/>
          <w:sz w:val="28"/>
          <w:szCs w:val="28"/>
          <w:lang w:eastAsia="ru-RU"/>
        </w:rPr>
        <w:t xml:space="preserve">Согласно данным государственной статистической отчётности жилищный фонд всех форм собственности, находящийся на территории </w:t>
      </w:r>
      <w:r w:rsidRPr="009929DE">
        <w:rPr>
          <w:rFonts w:ascii="Times New Roman" w:eastAsia="Arial Unicode MS" w:hAnsi="Times New Roman"/>
          <w:color w:val="000000"/>
          <w:sz w:val="28"/>
          <w:szCs w:val="28"/>
          <w:lang w:eastAsia="ru-RU"/>
        </w:rPr>
        <w:t xml:space="preserve">МО «Озероучумский сельсовет» </w:t>
      </w:r>
      <w:r w:rsidRPr="009929DE">
        <w:rPr>
          <w:rFonts w:ascii="Times New Roman" w:eastAsia="Times New Roman" w:hAnsi="Times New Roman"/>
          <w:sz w:val="28"/>
          <w:szCs w:val="28"/>
          <w:lang w:eastAsia="ru-RU"/>
        </w:rPr>
        <w:t>на 01.01.2024 составлял 19,33 тыс.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в том числе в многоквартирных и блокированных домах – 17,61 тыс.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(91,1 %). При этом общая площадь жилых помещений, приходящаяся в среднем на одного жителя </w:t>
      </w:r>
      <w:r w:rsidRPr="009929DE">
        <w:rPr>
          <w:rFonts w:ascii="Times New Roman" w:eastAsia="Arial Unicode MS" w:hAnsi="Times New Roman"/>
          <w:color w:val="000000"/>
          <w:sz w:val="28"/>
          <w:szCs w:val="28"/>
          <w:lang w:eastAsia="ru-RU"/>
        </w:rPr>
        <w:t xml:space="preserve">МО «Озероучумский </w:t>
      </w:r>
      <w:r w:rsidRPr="009929DE">
        <w:rPr>
          <w:rFonts w:ascii="Times New Roman" w:eastAsia="Arial Unicode MS" w:hAnsi="Times New Roman"/>
          <w:color w:val="000000"/>
          <w:sz w:val="28"/>
          <w:szCs w:val="28"/>
          <w:lang w:eastAsia="ru-RU"/>
        </w:rPr>
        <w:lastRenderedPageBreak/>
        <w:t xml:space="preserve">сельсовет» </w:t>
      </w:r>
      <w:r w:rsidRPr="009929DE">
        <w:rPr>
          <w:rFonts w:ascii="Times New Roman" w:eastAsia="Times New Roman" w:hAnsi="Times New Roman"/>
          <w:sz w:val="28"/>
          <w:szCs w:val="28"/>
          <w:lang w:eastAsia="ru-RU"/>
        </w:rPr>
        <w:t>составляет 23,09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что на 18,2 % ниже среднего показателя по Красноярскому краю (27,3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/чел. в 2023 году</w:t>
      </w:r>
      <w:r w:rsidRPr="009929DE">
        <w:rPr>
          <w:rFonts w:ascii="Times New Roman" w:eastAsia="Times New Roman" w:hAnsi="Times New Roman"/>
          <w:sz w:val="28"/>
          <w:szCs w:val="28"/>
          <w:vertAlign w:val="superscript"/>
          <w:lang w:eastAsia="ru-RU"/>
        </w:rPr>
        <w:footnoteReference w:id="4"/>
      </w:r>
      <w:r w:rsidRPr="009929DE">
        <w:rPr>
          <w:rFonts w:ascii="Times New Roman" w:eastAsia="Times New Roman" w:hAnsi="Times New Roman"/>
          <w:sz w:val="28"/>
          <w:szCs w:val="28"/>
          <w:lang w:eastAsia="ru-RU"/>
        </w:rPr>
        <w:t>). Важно отметить, что 50,7 % жилого фонда имеет износ более 70 %, ещё 33,7 % фонда имеет износ от 31 до 65 %.</w:t>
      </w:r>
    </w:p>
    <w:p w14:paraId="6B0B1027" w14:textId="77777777" w:rsidR="00540530" w:rsidRPr="009929DE" w:rsidRDefault="00540530" w:rsidP="00540530">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Централизованные коммунальные услуги реализованы:</w:t>
      </w:r>
    </w:p>
    <w:p w14:paraId="227785AE"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водоснабжение – в 87,2 % жилого фонда;</w:t>
      </w:r>
    </w:p>
    <w:p w14:paraId="5E50320F"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горячее водоснабжение – 86,3 %;</w:t>
      </w:r>
    </w:p>
    <w:p w14:paraId="459D5F16"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водоотведение – 86,3 %;</w:t>
      </w:r>
    </w:p>
    <w:p w14:paraId="4155AF93"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отопление – 81,3 %;</w:t>
      </w:r>
    </w:p>
    <w:p w14:paraId="0F3D796A"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электроснабжение – 100 %.</w:t>
      </w:r>
    </w:p>
    <w:bookmarkEnd w:id="149"/>
    <w:p w14:paraId="6C27C182"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причинами, сдерживающими рост объёмов ввода в эксплуатацию жилья, являются:</w:t>
      </w:r>
    </w:p>
    <w:p w14:paraId="4C3796B5"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ограниченные возможности приобретения жилья для нуждающихся;</w:t>
      </w:r>
    </w:p>
    <w:p w14:paraId="0B9D689C"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недоступность кредитных ресурсов из-за высоких процентных ставок для большинства граждан и юридических лиц;</w:t>
      </w:r>
    </w:p>
    <w:p w14:paraId="30C2EDC2"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недостаток площадок, обустроенных инженерными коммуникациями.</w:t>
      </w:r>
    </w:p>
    <w:p w14:paraId="4127F116"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Слабыми сторонами жилищно-коммунального комплекса муниципального образования можно назвать:</w:t>
      </w:r>
    </w:p>
    <w:p w14:paraId="00A8298D" w14:textId="334EC4D9" w:rsidR="00762B7C" w:rsidRPr="009929DE" w:rsidRDefault="00540530"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более половины (50,7 %)</w:t>
      </w:r>
      <w:r w:rsidR="00762B7C" w:rsidRPr="009929DE">
        <w:rPr>
          <w:rFonts w:ascii="Times New Roman" w:eastAsia="Times New Roman" w:hAnsi="Times New Roman"/>
          <w:sz w:val="28"/>
          <w:szCs w:val="28"/>
          <w:lang w:eastAsia="ru-RU"/>
        </w:rPr>
        <w:t xml:space="preserve"> жилищного фонда с износом более 70 %;</w:t>
      </w:r>
    </w:p>
    <w:p w14:paraId="4E4EAEFC" w14:textId="77777777" w:rsidR="00762B7C" w:rsidRPr="009929DE" w:rsidRDefault="00762B7C"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увеличение количества граждан, нуждающихся в улучшении жилищных условий;</w:t>
      </w:r>
    </w:p>
    <w:p w14:paraId="3458A904" w14:textId="63A51713" w:rsidR="004115A9" w:rsidRPr="009929DE" w:rsidRDefault="00762B7C"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высокая себестоимость строительства нового жилья и как следствие, его невостребованность в связи с отсутствием способности приобретения у населения. </w:t>
      </w:r>
      <w:r w:rsidR="004115A9" w:rsidRPr="009929DE">
        <w:rPr>
          <w:rFonts w:ascii="Times New Roman" w:eastAsia="Times New Roman" w:hAnsi="Times New Roman"/>
          <w:sz w:val="28"/>
          <w:szCs w:val="28"/>
          <w:lang w:eastAsia="ru-RU"/>
        </w:rPr>
        <w:t>отсутствие муниципального резервного жилищного фонда для переселения нуждающихся граждан;</w:t>
      </w:r>
    </w:p>
    <w:p w14:paraId="4858D7FE"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резерва земельных участков с разрешённым использованием под жилищное строительство;</w:t>
      </w:r>
    </w:p>
    <w:p w14:paraId="16D17C6C" w14:textId="13630770" w:rsidR="0059158F" w:rsidRPr="009929DE" w:rsidRDefault="004115A9" w:rsidP="004115A9">
      <w:pPr>
        <w:widowControl w:val="0"/>
        <w:numPr>
          <w:ilvl w:val="0"/>
          <w:numId w:val="62"/>
        </w:numPr>
        <w:spacing w:after="0" w:line="240" w:lineRule="auto"/>
        <w:ind w:left="1134" w:right="113"/>
        <w:jc w:val="both"/>
        <w:rPr>
          <w:rFonts w:ascii="Times New Roman" w:hAnsi="Times New Roman"/>
          <w:sz w:val="28"/>
          <w:szCs w:val="24"/>
        </w:rPr>
      </w:pPr>
      <w:r w:rsidRPr="009929DE">
        <w:rPr>
          <w:rFonts w:ascii="Times New Roman" w:eastAsia="Times New Roman" w:hAnsi="Times New Roman"/>
          <w:sz w:val="28"/>
          <w:szCs w:val="28"/>
          <w:lang w:eastAsia="ru-RU"/>
        </w:rPr>
        <w:t>значительное количество семей, состоящих на очереди по улучшению жилищных условий.</w:t>
      </w:r>
    </w:p>
    <w:p w14:paraId="5934FFE1" w14:textId="12168ADC" w:rsidR="00146391" w:rsidRPr="009929DE" w:rsidRDefault="007564DF" w:rsidP="000D3DB1">
      <w:pPr>
        <w:spacing w:after="0" w:line="240" w:lineRule="auto"/>
        <w:ind w:firstLine="709"/>
        <w:jc w:val="both"/>
        <w:rPr>
          <w:rFonts w:ascii="Times New Roman" w:eastAsia="Times New Roman" w:hAnsi="Times New Roman"/>
          <w:sz w:val="28"/>
          <w:szCs w:val="24"/>
          <w:lang w:eastAsia="ru-RU"/>
        </w:rPr>
      </w:pPr>
      <w:r w:rsidRPr="009929DE">
        <w:rPr>
          <w:rFonts w:ascii="Times New Roman" w:hAnsi="Times New Roman"/>
          <w:sz w:val="28"/>
          <w:szCs w:val="24"/>
        </w:rPr>
        <w:t xml:space="preserve">Целью приоритетного национального проекта «Доступное и комфортное жилье </w:t>
      </w:r>
      <w:r w:rsidR="0052071D" w:rsidRPr="009929DE">
        <w:rPr>
          <w:rFonts w:ascii="Times New Roman" w:hAnsi="Times New Roman"/>
          <w:sz w:val="28"/>
          <w:szCs w:val="24"/>
        </w:rPr>
        <w:t>–</w:t>
      </w:r>
      <w:r w:rsidRPr="009929DE">
        <w:rPr>
          <w:rFonts w:ascii="Times New Roman" w:hAnsi="Times New Roman"/>
          <w:sz w:val="28"/>
          <w:szCs w:val="24"/>
        </w:rPr>
        <w:t xml:space="preserve"> гражданам России</w:t>
      </w:r>
      <w:r w:rsidR="0052071D" w:rsidRPr="009929DE">
        <w:rPr>
          <w:rFonts w:ascii="Times New Roman" w:hAnsi="Times New Roman"/>
          <w:sz w:val="28"/>
          <w:szCs w:val="24"/>
        </w:rPr>
        <w:t>»</w:t>
      </w:r>
      <w:r w:rsidRPr="009929DE">
        <w:rPr>
          <w:rFonts w:ascii="Times New Roman" w:hAnsi="Times New Roman"/>
          <w:sz w:val="28"/>
          <w:szCs w:val="24"/>
        </w:rPr>
        <w:t xml:space="preserve"> является формирование рынка доступного жилья и обеспечение комфортных условий проживания гражданам России.</w:t>
      </w:r>
      <w:r w:rsidR="00F31254" w:rsidRPr="009929DE">
        <w:rPr>
          <w:rFonts w:ascii="Times New Roman" w:hAnsi="Times New Roman"/>
          <w:sz w:val="28"/>
          <w:szCs w:val="24"/>
        </w:rPr>
        <w:t xml:space="preserve"> </w:t>
      </w:r>
      <w:r w:rsidRPr="009929DE">
        <w:rPr>
          <w:rFonts w:ascii="Times New Roman" w:hAnsi="Times New Roman"/>
          <w:sz w:val="28"/>
          <w:szCs w:val="24"/>
        </w:rPr>
        <w:t xml:space="preserve">Решение этих задач на территории </w:t>
      </w:r>
      <w:r w:rsidR="00540530" w:rsidRPr="009929DE">
        <w:rPr>
          <w:rFonts w:ascii="Times New Roman" w:eastAsia="Arial Unicode MS" w:hAnsi="Times New Roman"/>
          <w:color w:val="000000"/>
          <w:sz w:val="28"/>
          <w:szCs w:val="28"/>
          <w:lang w:eastAsia="ru-RU"/>
        </w:rPr>
        <w:t>МО «Озероучумский сельсовет»</w:t>
      </w:r>
      <w:r w:rsidR="004115A9" w:rsidRPr="009929DE">
        <w:rPr>
          <w:rFonts w:ascii="Times New Roman" w:hAnsi="Times New Roman"/>
          <w:sz w:val="28"/>
          <w:szCs w:val="24"/>
          <w:lang w:bidi="ru-RU"/>
        </w:rPr>
        <w:t xml:space="preserve"> </w:t>
      </w:r>
      <w:r w:rsidRPr="009929DE">
        <w:rPr>
          <w:rFonts w:ascii="Times New Roman" w:hAnsi="Times New Roman"/>
          <w:sz w:val="28"/>
          <w:szCs w:val="24"/>
        </w:rPr>
        <w:t>обеспечив</w:t>
      </w:r>
      <w:r w:rsidR="002974C2" w:rsidRPr="009929DE">
        <w:rPr>
          <w:rFonts w:ascii="Times New Roman" w:hAnsi="Times New Roman"/>
          <w:sz w:val="28"/>
          <w:szCs w:val="24"/>
        </w:rPr>
        <w:t>ается</w:t>
      </w:r>
      <w:r w:rsidRPr="009929DE">
        <w:rPr>
          <w:rFonts w:ascii="Times New Roman" w:hAnsi="Times New Roman"/>
          <w:sz w:val="28"/>
          <w:szCs w:val="24"/>
        </w:rPr>
        <w:t xml:space="preserve"> </w:t>
      </w:r>
      <w:r w:rsidR="000D3DB1" w:rsidRPr="009929DE">
        <w:rPr>
          <w:rFonts w:ascii="Times New Roman" w:hAnsi="Times New Roman"/>
          <w:sz w:val="28"/>
          <w:szCs w:val="24"/>
        </w:rPr>
        <w:t xml:space="preserve">преимущественно </w:t>
      </w:r>
      <w:r w:rsidRPr="009929DE">
        <w:rPr>
          <w:rFonts w:ascii="Times New Roman" w:hAnsi="Times New Roman"/>
          <w:sz w:val="28"/>
          <w:szCs w:val="24"/>
        </w:rPr>
        <w:t xml:space="preserve">путём реализации комплекса нормативных, правовых, организационных и финансовых мер, одной из которых является выполнение мероприятий государственной программы </w:t>
      </w:r>
      <w:r w:rsidR="00540530" w:rsidRPr="009929DE">
        <w:rPr>
          <w:rFonts w:ascii="Times New Roman" w:hAnsi="Times New Roman"/>
          <w:sz w:val="28"/>
          <w:szCs w:val="24"/>
        </w:rPr>
        <w:t>Красноярского края</w:t>
      </w:r>
      <w:r w:rsidRPr="009929DE">
        <w:rPr>
          <w:rFonts w:ascii="Times New Roman" w:hAnsi="Times New Roman"/>
          <w:sz w:val="28"/>
          <w:szCs w:val="24"/>
        </w:rPr>
        <w:t xml:space="preserve"> </w:t>
      </w:r>
      <w:r w:rsidR="00A51345" w:rsidRPr="009929DE">
        <w:rPr>
          <w:rFonts w:ascii="Times New Roman" w:hAnsi="Times New Roman"/>
          <w:sz w:val="28"/>
          <w:szCs w:val="24"/>
        </w:rPr>
        <w:t>«</w:t>
      </w:r>
      <w:r w:rsidR="00540530" w:rsidRPr="009929DE">
        <w:rPr>
          <w:rFonts w:ascii="Times New Roman" w:hAnsi="Times New Roman"/>
          <w:sz w:val="28"/>
          <w:szCs w:val="24"/>
        </w:rPr>
        <w:t>Создание условий для обеспечения доступным и комфортным жильём граждан</w:t>
      </w:r>
      <w:r w:rsidR="00A51345" w:rsidRPr="009929DE">
        <w:rPr>
          <w:rFonts w:ascii="Times New Roman" w:hAnsi="Times New Roman"/>
          <w:sz w:val="28"/>
          <w:szCs w:val="24"/>
        </w:rPr>
        <w:t>»</w:t>
      </w:r>
      <w:r w:rsidRPr="009929DE">
        <w:rPr>
          <w:rFonts w:ascii="Times New Roman" w:hAnsi="Times New Roman"/>
          <w:sz w:val="28"/>
          <w:szCs w:val="24"/>
        </w:rPr>
        <w:t xml:space="preserve">, утверждённой постановлением </w:t>
      </w:r>
      <w:r w:rsidR="004115A9" w:rsidRPr="009929DE">
        <w:rPr>
          <w:rFonts w:ascii="Times New Roman" w:hAnsi="Times New Roman"/>
          <w:sz w:val="28"/>
          <w:szCs w:val="24"/>
        </w:rPr>
        <w:t xml:space="preserve">Правительства </w:t>
      </w:r>
      <w:r w:rsidR="00540530" w:rsidRPr="009929DE">
        <w:rPr>
          <w:rFonts w:ascii="Times New Roman" w:hAnsi="Times New Roman"/>
          <w:sz w:val="28"/>
          <w:szCs w:val="24"/>
        </w:rPr>
        <w:t>Красноярского края от 30.09.2013 № 514-п (с изменениями)</w:t>
      </w:r>
      <w:r w:rsidR="000D3DB1" w:rsidRPr="009929DE">
        <w:rPr>
          <w:rFonts w:ascii="Times New Roman" w:hAnsi="Times New Roman"/>
          <w:sz w:val="28"/>
          <w:szCs w:val="24"/>
        </w:rPr>
        <w:t xml:space="preserve">, а также муниципальных программ </w:t>
      </w:r>
      <w:r w:rsidR="00540530" w:rsidRPr="009929DE">
        <w:rPr>
          <w:rFonts w:ascii="Times New Roman" w:hAnsi="Times New Roman"/>
          <w:sz w:val="28"/>
          <w:szCs w:val="24"/>
        </w:rPr>
        <w:t>Ужурского</w:t>
      </w:r>
      <w:r w:rsidR="000D3DB1" w:rsidRPr="009929DE">
        <w:rPr>
          <w:rFonts w:ascii="Times New Roman" w:hAnsi="Times New Roman"/>
          <w:sz w:val="28"/>
          <w:szCs w:val="24"/>
        </w:rPr>
        <w:t xml:space="preserve"> района: «</w:t>
      </w:r>
      <w:r w:rsidR="00540530" w:rsidRPr="009929DE">
        <w:rPr>
          <w:rFonts w:ascii="Times New Roman" w:hAnsi="Times New Roman"/>
          <w:sz w:val="28"/>
          <w:szCs w:val="24"/>
        </w:rPr>
        <w:t>Развитие жилищно-коммунального хозяйства, строительства, транспорта, дорожного хозяйства и доступное жильё для граждан Ужурского района</w:t>
      </w:r>
      <w:r w:rsidR="000D3DB1" w:rsidRPr="009929DE">
        <w:rPr>
          <w:rFonts w:ascii="Times New Roman" w:hAnsi="Times New Roman"/>
          <w:sz w:val="28"/>
          <w:szCs w:val="24"/>
        </w:rPr>
        <w:t>».</w:t>
      </w:r>
    </w:p>
    <w:p w14:paraId="61492F08" w14:textId="500A1FF5" w:rsidR="00146391" w:rsidRPr="009929DE" w:rsidRDefault="00146391" w:rsidP="0014639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Реализация данных программ направлена на увеличение обеспеченности жителей </w:t>
      </w:r>
      <w:r w:rsidR="004115A9" w:rsidRPr="009929DE">
        <w:rPr>
          <w:rFonts w:ascii="Times New Roman" w:eastAsia="Times New Roman" w:hAnsi="Times New Roman"/>
          <w:sz w:val="28"/>
          <w:szCs w:val="24"/>
          <w:lang w:eastAsia="ru-RU"/>
        </w:rPr>
        <w:t>муниципального образования</w:t>
      </w:r>
      <w:r w:rsidR="00011C4D"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 xml:space="preserve">жилой площадью за счёт проведения </w:t>
      </w:r>
      <w:r w:rsidRPr="009929DE">
        <w:rPr>
          <w:rFonts w:ascii="Times New Roman" w:eastAsia="Times New Roman" w:hAnsi="Times New Roman"/>
          <w:sz w:val="28"/>
          <w:szCs w:val="24"/>
          <w:lang w:eastAsia="ru-RU"/>
        </w:rPr>
        <w:lastRenderedPageBreak/>
        <w:t>планомерных мероприятий и в строительстве (рост ввода жилья), и в обеспечении градостроительной деятельности (снос ветхого жилья, подготовка и софинансирование проектов планировки и застройки территорий поселений).</w:t>
      </w:r>
      <w:r w:rsidR="00C07E1C" w:rsidRPr="009929DE">
        <w:rPr>
          <w:rFonts w:ascii="Times New Roman" w:eastAsia="Times New Roman" w:hAnsi="Times New Roman"/>
          <w:sz w:val="28"/>
          <w:szCs w:val="24"/>
          <w:lang w:eastAsia="ru-RU"/>
        </w:rPr>
        <w:t xml:space="preserve"> </w:t>
      </w:r>
    </w:p>
    <w:p w14:paraId="0E8FBFBD" w14:textId="77777777" w:rsidR="00FF2A40" w:rsidRPr="009929DE" w:rsidRDefault="00FF2A40" w:rsidP="00FF2A40">
      <w:pPr>
        <w:spacing w:after="0" w:line="240" w:lineRule="auto"/>
        <w:rPr>
          <w:rFonts w:ascii="Arial" w:hAnsi="Arial" w:cs="Arial"/>
          <w:sz w:val="28"/>
          <w:szCs w:val="28"/>
          <w:lang w:eastAsia="ru-RU"/>
        </w:rPr>
      </w:pPr>
    </w:p>
    <w:p w14:paraId="02317D2C" w14:textId="0B9DC939" w:rsidR="00FB49C9" w:rsidRPr="009929DE" w:rsidRDefault="00734C7C" w:rsidP="00874019">
      <w:pPr>
        <w:pStyle w:val="2"/>
        <w:numPr>
          <w:ilvl w:val="1"/>
          <w:numId w:val="52"/>
        </w:numPr>
        <w:ind w:left="993" w:hanging="633"/>
        <w:jc w:val="both"/>
        <w:rPr>
          <w:b/>
        </w:rPr>
      </w:pPr>
      <w:bookmarkStart w:id="150" w:name="_Toc199242650"/>
      <w:r w:rsidRPr="009929DE">
        <w:rPr>
          <w:b/>
        </w:rPr>
        <w:t>Социальная инфраструктура</w:t>
      </w:r>
      <w:bookmarkEnd w:id="150"/>
    </w:p>
    <w:p w14:paraId="3F9BB37D" w14:textId="77777777" w:rsidR="00FB49C9" w:rsidRPr="009929DE" w:rsidRDefault="00FB49C9" w:rsidP="00FB49C9">
      <w:pPr>
        <w:spacing w:after="0" w:line="240" w:lineRule="auto"/>
        <w:rPr>
          <w:rFonts w:ascii="Arial" w:hAnsi="Arial" w:cs="Arial"/>
          <w:sz w:val="28"/>
          <w:szCs w:val="28"/>
          <w:lang w:eastAsia="ru-RU"/>
        </w:rPr>
      </w:pPr>
    </w:p>
    <w:p w14:paraId="13C711F3" w14:textId="77777777"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14:paraId="57085791" w14:textId="2EC3F782"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В соответствии со статьёй 23 Градостроительного кодекса Российской Федерации генеральный план </w:t>
      </w:r>
      <w:r w:rsidR="00540530" w:rsidRPr="009929DE">
        <w:rPr>
          <w:rFonts w:ascii="Times New Roman" w:hAnsi="Times New Roman"/>
          <w:sz w:val="28"/>
          <w:szCs w:val="28"/>
        </w:rPr>
        <w:t>МО «Озероучумский сельсовет»</w:t>
      </w:r>
      <w:r w:rsidR="00E635D0" w:rsidRPr="009929DE">
        <w:rPr>
          <w:rFonts w:ascii="Times New Roman" w:eastAsia="Times New Roman" w:hAnsi="Times New Roman"/>
          <w:sz w:val="28"/>
          <w:szCs w:val="28"/>
          <w:lang w:eastAsia="ru-RU"/>
        </w:rPr>
        <w:t xml:space="preserve"> </w:t>
      </w:r>
      <w:r w:rsidRPr="009929DE">
        <w:rPr>
          <w:rFonts w:ascii="Times New Roman" w:hAnsi="Times New Roman"/>
          <w:sz w:val="28"/>
          <w:szCs w:val="28"/>
          <w:lang w:eastAsia="ru-RU"/>
        </w:rPr>
        <w:t>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9929DE">
        <w:rPr>
          <w:rFonts w:ascii="Times New Roman" w:hAnsi="Times New Roman"/>
          <w:sz w:val="28"/>
          <w:szCs w:val="28"/>
          <w:lang w:eastAsia="ru-RU"/>
        </w:rPr>
        <w:t xml:space="preserve"> </w:t>
      </w:r>
      <w:r w:rsidRPr="009929DE">
        <w:rPr>
          <w:rFonts w:ascii="Times New Roman" w:hAnsi="Times New Roman"/>
          <w:sz w:val="28"/>
          <w:szCs w:val="28"/>
          <w:lang w:eastAsia="ru-RU"/>
        </w:rPr>
        <w:t>самоуправления в Российской Федерации»</w:t>
      </w:r>
      <w:r w:rsidR="00D35D6E" w:rsidRPr="009929DE">
        <w:rPr>
          <w:rFonts w:ascii="Times New Roman" w:hAnsi="Times New Roman"/>
          <w:sz w:val="28"/>
          <w:szCs w:val="28"/>
          <w:lang w:eastAsia="ru-RU"/>
        </w:rPr>
        <w:t>,</w:t>
      </w:r>
      <w:r w:rsidRPr="009929DE">
        <w:rPr>
          <w:rFonts w:ascii="Times New Roman" w:hAnsi="Times New Roman"/>
          <w:sz w:val="28"/>
          <w:szCs w:val="28"/>
          <w:lang w:eastAsia="ru-RU"/>
        </w:rPr>
        <w:t xml:space="preserve">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14:paraId="761429AB" w14:textId="77777777"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14:paraId="7E8F76B5"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соответствия мощности действующих объектов </w:t>
      </w:r>
      <w:r w:rsidR="00857B5D" w:rsidRPr="009929DE">
        <w:rPr>
          <w:rFonts w:ascii="Times New Roman" w:hAnsi="Times New Roman"/>
          <w:sz w:val="28"/>
          <w:szCs w:val="24"/>
        </w:rPr>
        <w:t>расчётным</w:t>
      </w:r>
      <w:r w:rsidRPr="009929DE">
        <w:rPr>
          <w:rFonts w:ascii="Times New Roman" w:hAnsi="Times New Roman"/>
          <w:sz w:val="28"/>
          <w:szCs w:val="24"/>
        </w:rPr>
        <w:t xml:space="preserve"> показателям минимально допустимого уровня обеспеченности в соответствии с нормативами градостроительного проектирования;</w:t>
      </w:r>
    </w:p>
    <w:p w14:paraId="60CA0C0B"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соответствия размещения действующих объектов </w:t>
      </w:r>
      <w:r w:rsidR="00857B5D" w:rsidRPr="009929DE">
        <w:rPr>
          <w:rFonts w:ascii="Times New Roman" w:hAnsi="Times New Roman"/>
          <w:sz w:val="28"/>
          <w:szCs w:val="24"/>
        </w:rPr>
        <w:t>расчётным</w:t>
      </w:r>
      <w:r w:rsidRPr="009929DE">
        <w:rPr>
          <w:rFonts w:ascii="Times New Roman" w:hAnsi="Times New Roman"/>
          <w:sz w:val="28"/>
          <w:szCs w:val="24"/>
        </w:rPr>
        <w:t xml:space="preserve"> показателям максимально допустимого уровня территориальной доступности в соответствии с нормативами градостроительного проектирования;</w:t>
      </w:r>
    </w:p>
    <w:p w14:paraId="423CD970"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14:paraId="11465D31" w14:textId="7316C183" w:rsidR="006D3DCD" w:rsidRPr="009929DE" w:rsidRDefault="00857B5D" w:rsidP="00640496">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Расчёт</w:t>
      </w:r>
      <w:r w:rsidR="00BC3E79" w:rsidRPr="009929DE">
        <w:rPr>
          <w:rFonts w:ascii="Times New Roman" w:hAnsi="Times New Roman"/>
          <w:sz w:val="28"/>
          <w:szCs w:val="28"/>
          <w:lang w:eastAsia="ru-RU"/>
        </w:rPr>
        <w:t xml:space="preserve"> уровня обеспеченности населения объектами регионального</w:t>
      </w:r>
      <w:r w:rsidR="00CE27EE" w:rsidRPr="009929DE">
        <w:rPr>
          <w:rFonts w:ascii="Times New Roman" w:hAnsi="Times New Roman"/>
          <w:sz w:val="28"/>
          <w:szCs w:val="28"/>
          <w:lang w:eastAsia="ru-RU"/>
        </w:rPr>
        <w:t xml:space="preserve"> </w:t>
      </w:r>
      <w:r w:rsidR="00BC3E79" w:rsidRPr="009929DE">
        <w:rPr>
          <w:rFonts w:ascii="Times New Roman" w:hAnsi="Times New Roman"/>
          <w:sz w:val="28"/>
          <w:szCs w:val="28"/>
          <w:lang w:eastAsia="ru-RU"/>
        </w:rPr>
        <w:t xml:space="preserve">значения </w:t>
      </w:r>
      <w:r w:rsidRPr="009929DE">
        <w:rPr>
          <w:rFonts w:ascii="Times New Roman" w:hAnsi="Times New Roman"/>
          <w:sz w:val="28"/>
          <w:szCs w:val="28"/>
          <w:lang w:eastAsia="ru-RU"/>
        </w:rPr>
        <w:t>произведён</w:t>
      </w:r>
      <w:r w:rsidR="00BC3E79" w:rsidRPr="009929DE">
        <w:rPr>
          <w:rFonts w:ascii="Times New Roman" w:hAnsi="Times New Roman"/>
          <w:sz w:val="28"/>
          <w:szCs w:val="28"/>
          <w:lang w:eastAsia="ru-RU"/>
        </w:rPr>
        <w:t xml:space="preserve"> в соответствии с </w:t>
      </w:r>
      <w:r w:rsidR="00D5495B" w:rsidRPr="009929DE">
        <w:rPr>
          <w:rFonts w:ascii="Times New Roman" w:hAnsi="Times New Roman"/>
          <w:sz w:val="28"/>
          <w:szCs w:val="28"/>
          <w:lang w:eastAsia="ru-RU"/>
        </w:rPr>
        <w:t>Региональными н</w:t>
      </w:r>
      <w:r w:rsidR="00BC3E79" w:rsidRPr="009929DE">
        <w:rPr>
          <w:rFonts w:ascii="Times New Roman" w:hAnsi="Times New Roman"/>
          <w:sz w:val="28"/>
          <w:szCs w:val="28"/>
          <w:lang w:eastAsia="ru-RU"/>
        </w:rPr>
        <w:t xml:space="preserve">ормативами градостроительного проектирования </w:t>
      </w:r>
      <w:r w:rsidR="00540530" w:rsidRPr="009929DE">
        <w:rPr>
          <w:rFonts w:ascii="Times New Roman" w:hAnsi="Times New Roman"/>
          <w:sz w:val="28"/>
          <w:szCs w:val="28"/>
          <w:lang w:eastAsia="ru-RU"/>
        </w:rPr>
        <w:t>Красноярского края</w:t>
      </w:r>
      <w:r w:rsidR="00BC3E79" w:rsidRPr="009929DE">
        <w:rPr>
          <w:rFonts w:ascii="Times New Roman" w:hAnsi="Times New Roman"/>
          <w:sz w:val="28"/>
          <w:szCs w:val="28"/>
          <w:lang w:eastAsia="ru-RU"/>
        </w:rPr>
        <w:t xml:space="preserve">, </w:t>
      </w:r>
      <w:r w:rsidRPr="009929DE">
        <w:rPr>
          <w:rFonts w:ascii="Times New Roman" w:hAnsi="Times New Roman"/>
          <w:sz w:val="28"/>
          <w:szCs w:val="28"/>
          <w:lang w:eastAsia="ru-RU"/>
        </w:rPr>
        <w:t>утверждёнными</w:t>
      </w:r>
      <w:r w:rsidR="00BC3E79" w:rsidRPr="009929DE">
        <w:rPr>
          <w:rFonts w:ascii="Times New Roman" w:hAnsi="Times New Roman"/>
          <w:sz w:val="28"/>
          <w:szCs w:val="28"/>
          <w:lang w:eastAsia="ru-RU"/>
        </w:rPr>
        <w:t xml:space="preserve"> </w:t>
      </w:r>
      <w:r w:rsidR="00923A14" w:rsidRPr="009929DE">
        <w:rPr>
          <w:rFonts w:ascii="Times New Roman" w:hAnsi="Times New Roman"/>
          <w:sz w:val="28"/>
          <w:szCs w:val="28"/>
          <w:lang w:eastAsia="ru-RU"/>
        </w:rPr>
        <w:t>постановлением Правительства Красноярского края от 23.12.2014 № 631-п (с изменениями)</w:t>
      </w:r>
      <w:r w:rsidR="00BC3E79" w:rsidRPr="009929DE">
        <w:rPr>
          <w:rFonts w:ascii="Times New Roman" w:hAnsi="Times New Roman"/>
          <w:sz w:val="28"/>
          <w:szCs w:val="28"/>
          <w:lang w:eastAsia="ru-RU"/>
        </w:rPr>
        <w:t>.</w:t>
      </w:r>
      <w:r w:rsidR="00741CBA" w:rsidRPr="009929DE">
        <w:rPr>
          <w:rFonts w:ascii="Times New Roman" w:hAnsi="Times New Roman"/>
          <w:sz w:val="28"/>
          <w:szCs w:val="28"/>
          <w:lang w:eastAsia="ru-RU"/>
        </w:rPr>
        <w:t xml:space="preserve"> </w:t>
      </w:r>
    </w:p>
    <w:p w14:paraId="38752EF8" w14:textId="5391F41C" w:rsidR="006D3DCD" w:rsidRPr="009929DE" w:rsidRDefault="00741CBA" w:rsidP="00D5495B">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Расчёт уровня обеспеченности населения объектами местного значения </w:t>
      </w:r>
      <w:r w:rsidR="00923A14" w:rsidRPr="009929DE">
        <w:rPr>
          <w:rFonts w:ascii="Times New Roman" w:hAnsi="Times New Roman"/>
          <w:sz w:val="28"/>
          <w:szCs w:val="28"/>
          <w:lang w:eastAsia="ru-RU"/>
        </w:rPr>
        <w:t>Ужурского</w:t>
      </w:r>
      <w:r w:rsidR="00BE3532" w:rsidRPr="009929DE">
        <w:rPr>
          <w:rFonts w:ascii="Times New Roman" w:hAnsi="Times New Roman"/>
          <w:sz w:val="28"/>
          <w:szCs w:val="28"/>
          <w:lang w:eastAsia="ru-RU"/>
        </w:rPr>
        <w:t xml:space="preserve"> района произведён в соответствии с </w:t>
      </w:r>
      <w:r w:rsidR="00923A14" w:rsidRPr="009929DE">
        <w:rPr>
          <w:rFonts w:ascii="Times New Roman" w:hAnsi="Times New Roman"/>
          <w:sz w:val="28"/>
          <w:szCs w:val="28"/>
          <w:lang w:eastAsia="ru-RU"/>
        </w:rPr>
        <w:t>Н</w:t>
      </w:r>
      <w:r w:rsidR="00BE3532" w:rsidRPr="009929DE">
        <w:rPr>
          <w:rFonts w:ascii="Times New Roman" w:hAnsi="Times New Roman"/>
          <w:sz w:val="28"/>
          <w:szCs w:val="28"/>
          <w:lang w:eastAsia="ru-RU"/>
        </w:rPr>
        <w:t xml:space="preserve">ормативами градостроительного проектирования </w:t>
      </w:r>
      <w:r w:rsidR="00923A14" w:rsidRPr="009929DE">
        <w:rPr>
          <w:rFonts w:ascii="Times New Roman" w:hAnsi="Times New Roman"/>
          <w:sz w:val="28"/>
          <w:szCs w:val="28"/>
          <w:lang w:eastAsia="ru-RU"/>
        </w:rPr>
        <w:t>Ужурского района Красноярского края</w:t>
      </w:r>
      <w:r w:rsidR="00BE3532" w:rsidRPr="009929DE">
        <w:rPr>
          <w:rFonts w:ascii="Times New Roman" w:hAnsi="Times New Roman"/>
          <w:sz w:val="28"/>
          <w:szCs w:val="28"/>
          <w:lang w:eastAsia="ru-RU"/>
        </w:rPr>
        <w:t xml:space="preserve">, утверждёнными решением </w:t>
      </w:r>
      <w:r w:rsidR="00923A14" w:rsidRPr="009929DE">
        <w:rPr>
          <w:rFonts w:ascii="Times New Roman" w:hAnsi="Times New Roman"/>
          <w:sz w:val="28"/>
          <w:szCs w:val="28"/>
          <w:lang w:eastAsia="ru-RU"/>
        </w:rPr>
        <w:t>Ужурского</w:t>
      </w:r>
      <w:r w:rsidR="00D5495B" w:rsidRPr="009929DE">
        <w:rPr>
          <w:rFonts w:ascii="Times New Roman" w:hAnsi="Times New Roman"/>
          <w:sz w:val="28"/>
          <w:szCs w:val="28"/>
          <w:lang w:eastAsia="ru-RU"/>
        </w:rPr>
        <w:t xml:space="preserve"> районного Совета депутатов</w:t>
      </w:r>
      <w:r w:rsidR="00BE3532" w:rsidRPr="009929DE">
        <w:rPr>
          <w:rFonts w:ascii="Times New Roman" w:hAnsi="Times New Roman"/>
          <w:sz w:val="28"/>
          <w:szCs w:val="28"/>
          <w:lang w:eastAsia="ru-RU"/>
        </w:rPr>
        <w:t xml:space="preserve"> от </w:t>
      </w:r>
      <w:r w:rsidR="00923A14" w:rsidRPr="009929DE">
        <w:rPr>
          <w:rFonts w:ascii="Times New Roman" w:hAnsi="Times New Roman"/>
          <w:sz w:val="28"/>
          <w:szCs w:val="28"/>
          <w:lang w:eastAsia="ru-RU"/>
        </w:rPr>
        <w:t>17.09.2024 № 46-313р</w:t>
      </w:r>
      <w:r w:rsidR="00BE3532" w:rsidRPr="009929DE">
        <w:rPr>
          <w:rFonts w:ascii="Times New Roman" w:hAnsi="Times New Roman"/>
          <w:sz w:val="28"/>
          <w:szCs w:val="28"/>
          <w:lang w:eastAsia="ru-RU"/>
        </w:rPr>
        <w:t xml:space="preserve">. </w:t>
      </w:r>
    </w:p>
    <w:p w14:paraId="2FC6E966" w14:textId="77777777" w:rsidR="00BC3E79" w:rsidRPr="009929DE" w:rsidRDefault="00BC3E79" w:rsidP="00FB49C9">
      <w:pPr>
        <w:spacing w:after="0" w:line="240" w:lineRule="auto"/>
        <w:ind w:firstLine="709"/>
        <w:contextualSpacing/>
        <w:jc w:val="both"/>
        <w:rPr>
          <w:rFonts w:ascii="Times New Roman" w:hAnsi="Times New Roman"/>
          <w:sz w:val="28"/>
          <w:szCs w:val="28"/>
          <w:lang w:eastAsia="ru-RU"/>
        </w:rPr>
      </w:pPr>
    </w:p>
    <w:p w14:paraId="7CF4B04A" w14:textId="77777777" w:rsidR="005D28B1" w:rsidRPr="009929DE"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51" w:name="_Hlk487541735"/>
      <w:r w:rsidRPr="009929DE">
        <w:rPr>
          <w:rFonts w:ascii="Times New Roman" w:eastAsia="Times New Roman" w:hAnsi="Times New Roman"/>
          <w:i/>
          <w:sz w:val="28"/>
          <w:szCs w:val="24"/>
          <w:u w:val="single"/>
          <w:lang w:eastAsia="ru-RU"/>
        </w:rPr>
        <w:t>Образование</w:t>
      </w:r>
    </w:p>
    <w:p w14:paraId="0368C5D2" w14:textId="77777777" w:rsidR="00CE1FC2" w:rsidRPr="009929DE" w:rsidRDefault="00CE1FC2" w:rsidP="00CE1FC2">
      <w:pPr>
        <w:spacing w:after="0" w:line="240" w:lineRule="auto"/>
        <w:ind w:firstLine="567"/>
        <w:jc w:val="both"/>
        <w:rPr>
          <w:rFonts w:ascii="Times New Roman" w:eastAsia="Arial Unicode MS" w:hAnsi="Times New Roman"/>
          <w:sz w:val="28"/>
          <w:szCs w:val="28"/>
          <w:lang w:eastAsia="ru-RU"/>
        </w:rPr>
      </w:pPr>
      <w:bookmarkStart w:id="152" w:name="_Hlk522276701"/>
      <w:r w:rsidRPr="009929DE">
        <w:rPr>
          <w:rFonts w:ascii="Times New Roman" w:eastAsia="Arial Unicode MS" w:hAnsi="Times New Roman"/>
          <w:sz w:val="28"/>
          <w:szCs w:val="28"/>
          <w:lang w:eastAsia="ru-RU"/>
        </w:rPr>
        <w:t xml:space="preserve">Основными направлениями развития системы образования на среднесрочный период являются: обеспечение государственными гарантиями доступности качественного образования; повышение качества общего и дополнительного образования; повышение эффективности кадрового обеспечения образования; информатизация образовательного пространства; создание безопасного </w:t>
      </w:r>
      <w:r w:rsidRPr="009929DE">
        <w:rPr>
          <w:rFonts w:ascii="Times New Roman" w:eastAsia="Arial Unicode MS" w:hAnsi="Times New Roman"/>
          <w:sz w:val="28"/>
          <w:szCs w:val="28"/>
          <w:lang w:eastAsia="ru-RU"/>
        </w:rPr>
        <w:lastRenderedPageBreak/>
        <w:t>образовательного пространства; повышение эффективности управления образованием.</w:t>
      </w:r>
    </w:p>
    <w:p w14:paraId="5248841A"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bookmarkStart w:id="153" w:name="_Hlk139558757"/>
      <w:r w:rsidRPr="009929DE">
        <w:rPr>
          <w:rFonts w:ascii="Times New Roman" w:eastAsia="Arial Unicode MS" w:hAnsi="Times New Roman"/>
          <w:sz w:val="28"/>
          <w:szCs w:val="28"/>
          <w:lang w:val="x-none" w:eastAsia="ru-RU"/>
        </w:rPr>
        <w:t xml:space="preserve">На сегодняшний день в </w:t>
      </w:r>
      <w:r w:rsidRPr="009929DE">
        <w:rPr>
          <w:rFonts w:ascii="Times New Roman" w:eastAsia="Arial Unicode MS" w:hAnsi="Times New Roman"/>
          <w:sz w:val="28"/>
          <w:szCs w:val="28"/>
          <w:lang w:eastAsia="ru-RU"/>
        </w:rPr>
        <w:t>Озероучумском сельсовете</w:t>
      </w:r>
      <w:r w:rsidRPr="009929DE">
        <w:rPr>
          <w:rFonts w:ascii="Times New Roman" w:eastAsia="Arial Unicode MS" w:hAnsi="Times New Roman"/>
          <w:sz w:val="28"/>
          <w:szCs w:val="28"/>
          <w:lang w:val="x-none" w:eastAsia="ru-RU"/>
        </w:rPr>
        <w:t xml:space="preserve"> функционирует </w:t>
      </w:r>
      <w:r w:rsidRPr="009929DE">
        <w:rPr>
          <w:rFonts w:ascii="Times New Roman" w:eastAsia="Arial Unicode MS" w:hAnsi="Times New Roman"/>
          <w:sz w:val="28"/>
          <w:szCs w:val="28"/>
          <w:lang w:eastAsia="ru-RU"/>
        </w:rPr>
        <w:t xml:space="preserve">муниципальное бюджетное образовательное учреждение «Озероучумская основная общеобразовательная школа» (далее – МБОУ Озероучумская ООШ)  </w:t>
      </w:r>
      <w:r w:rsidRPr="009929DE">
        <w:rPr>
          <w:rFonts w:ascii="Times New Roman" w:eastAsia="Arial Unicode MS" w:hAnsi="Times New Roman"/>
          <w:sz w:val="28"/>
          <w:szCs w:val="28"/>
          <w:lang w:val="x-none" w:eastAsia="ru-RU"/>
        </w:rPr>
        <w:t xml:space="preserve">проектной мощностью </w:t>
      </w:r>
      <w:r w:rsidRPr="009929DE">
        <w:rPr>
          <w:rFonts w:ascii="Times New Roman" w:eastAsia="Arial Unicode MS" w:hAnsi="Times New Roman"/>
          <w:sz w:val="28"/>
          <w:szCs w:val="28"/>
          <w:lang w:eastAsia="ru-RU"/>
        </w:rPr>
        <w:t>190</w:t>
      </w:r>
      <w:r w:rsidRPr="009929DE">
        <w:rPr>
          <w:rFonts w:ascii="Times New Roman" w:eastAsia="Arial Unicode MS" w:hAnsi="Times New Roman"/>
          <w:sz w:val="28"/>
          <w:szCs w:val="28"/>
          <w:lang w:val="x-none" w:eastAsia="ru-RU"/>
        </w:rPr>
        <w:t xml:space="preserve"> </w:t>
      </w:r>
      <w:r w:rsidRPr="009929DE">
        <w:rPr>
          <w:rFonts w:ascii="Times New Roman" w:eastAsia="Arial Unicode MS" w:hAnsi="Times New Roman"/>
          <w:sz w:val="28"/>
          <w:szCs w:val="28"/>
          <w:lang w:eastAsia="ru-RU"/>
        </w:rPr>
        <w:t>места</w:t>
      </w:r>
      <w:r w:rsidRPr="009929DE">
        <w:rPr>
          <w:rFonts w:ascii="Times New Roman" w:eastAsia="Arial Unicode MS" w:hAnsi="Times New Roman"/>
          <w:sz w:val="28"/>
          <w:szCs w:val="28"/>
          <w:lang w:val="x-none" w:eastAsia="ru-RU"/>
        </w:rPr>
        <w:t xml:space="preserve">, численность обучающихся в школе составляет </w:t>
      </w:r>
      <w:r w:rsidRPr="009929DE">
        <w:rPr>
          <w:rFonts w:ascii="Times New Roman" w:eastAsia="Arial Unicode MS" w:hAnsi="Times New Roman"/>
          <w:sz w:val="28"/>
          <w:szCs w:val="28"/>
          <w:lang w:eastAsia="ru-RU"/>
        </w:rPr>
        <w:t>73</w:t>
      </w:r>
      <w:r w:rsidRPr="009929DE">
        <w:rPr>
          <w:rFonts w:ascii="Times New Roman" w:eastAsia="Arial Unicode MS" w:hAnsi="Times New Roman"/>
          <w:sz w:val="28"/>
          <w:szCs w:val="28"/>
          <w:lang w:val="x-none" w:eastAsia="ru-RU"/>
        </w:rPr>
        <w:t xml:space="preserve"> человек</w:t>
      </w:r>
      <w:r w:rsidRPr="009929DE">
        <w:rPr>
          <w:rFonts w:ascii="Times New Roman" w:eastAsia="Arial Unicode MS" w:hAnsi="Times New Roman"/>
          <w:sz w:val="28"/>
          <w:szCs w:val="28"/>
          <w:lang w:eastAsia="ru-RU"/>
        </w:rPr>
        <w:t>а</w:t>
      </w:r>
      <w:r w:rsidRPr="009929DE">
        <w:rPr>
          <w:rFonts w:ascii="Times New Roman" w:eastAsia="Arial Unicode MS" w:hAnsi="Times New Roman"/>
          <w:sz w:val="28"/>
          <w:szCs w:val="28"/>
          <w:lang w:val="x-none" w:eastAsia="ru-RU"/>
        </w:rPr>
        <w:t>. Наполняемость школ</w:t>
      </w:r>
      <w:r w:rsidRPr="009929DE">
        <w:rPr>
          <w:rFonts w:ascii="Times New Roman" w:eastAsia="Arial Unicode MS" w:hAnsi="Times New Roman"/>
          <w:sz w:val="28"/>
          <w:szCs w:val="28"/>
          <w:lang w:eastAsia="ru-RU"/>
        </w:rPr>
        <w:t>ы</w:t>
      </w:r>
      <w:r w:rsidRPr="009929DE">
        <w:rPr>
          <w:rFonts w:ascii="Times New Roman" w:eastAsia="Arial Unicode MS" w:hAnsi="Times New Roman"/>
          <w:sz w:val="28"/>
          <w:szCs w:val="28"/>
          <w:lang w:val="x-none" w:eastAsia="ru-RU"/>
        </w:rPr>
        <w:t xml:space="preserve"> составляет </w:t>
      </w:r>
      <w:r w:rsidRPr="009929DE">
        <w:rPr>
          <w:rFonts w:ascii="Times New Roman" w:eastAsia="Arial Unicode MS" w:hAnsi="Times New Roman"/>
          <w:sz w:val="28"/>
          <w:szCs w:val="28"/>
          <w:lang w:eastAsia="ru-RU"/>
        </w:rPr>
        <w:t xml:space="preserve">38 </w:t>
      </w:r>
      <w:r w:rsidRPr="009929DE">
        <w:rPr>
          <w:rFonts w:ascii="Times New Roman" w:eastAsia="Arial Unicode MS" w:hAnsi="Times New Roman"/>
          <w:sz w:val="28"/>
          <w:szCs w:val="28"/>
          <w:lang w:val="x-none" w:eastAsia="ru-RU"/>
        </w:rPr>
        <w:t>%</w:t>
      </w:r>
      <w:r w:rsidRPr="009929DE">
        <w:rPr>
          <w:rFonts w:ascii="Times New Roman" w:eastAsia="Arial Unicode MS" w:hAnsi="Times New Roman"/>
          <w:sz w:val="28"/>
          <w:szCs w:val="28"/>
          <w:lang w:eastAsia="ru-RU"/>
        </w:rPr>
        <w:t>. Обучение проходит в одну смену. Осуществляется подвоз детей из д. Камышта в Озероучумскую ООШ, и детей старших классов (10-11 класс) в Златоруновскую школу.</w:t>
      </w:r>
    </w:p>
    <w:p w14:paraId="4300B8C1"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 xml:space="preserve">В МБОУ «Озероучумская ООШ» существует филиал для дошкольных групп на 78 мест, который посещает 29 детей. Наполняемость детского сада составляет 37 %. </w:t>
      </w:r>
    </w:p>
    <w:p w14:paraId="0DBC9FC1"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Структурное подразделение Элективная школа МБОУ ДО «Ужурский центр дополнительного образования детей» осуществляет дополнительное образование детей как Озероучумского сельсовета, так и Ужурского района. Учебные помещения на 40 мест и материально-технические ресурсы позволяют вести обучение по программам дополнительного образования.</w:t>
      </w:r>
    </w:p>
    <w:p w14:paraId="18496836" w14:textId="77777777" w:rsidR="009D514F" w:rsidRPr="009929DE" w:rsidRDefault="009D514F" w:rsidP="009D514F">
      <w:pPr>
        <w:spacing w:after="0" w:line="240" w:lineRule="auto"/>
        <w:ind w:firstLine="567"/>
        <w:jc w:val="both"/>
        <w:rPr>
          <w:rFonts w:ascii="Times New Roman" w:eastAsia="Arial Unicode MS" w:hAnsi="Times New Roman"/>
          <w:sz w:val="28"/>
          <w:szCs w:val="28"/>
          <w:lang w:val="x-none" w:eastAsia="ru-RU"/>
        </w:rPr>
      </w:pPr>
      <w:r w:rsidRPr="009929DE">
        <w:rPr>
          <w:rFonts w:ascii="Times New Roman" w:eastAsia="Arial Unicode MS" w:hAnsi="Times New Roman"/>
          <w:sz w:val="28"/>
          <w:szCs w:val="28"/>
          <w:lang w:val="x-none" w:eastAsia="ru-RU"/>
        </w:rPr>
        <w:t>Характеристика материально-технической базы структурного подразделения «Элективная школа»</w:t>
      </w:r>
    </w:p>
    <w:p w14:paraId="532FA2D4" w14:textId="77777777" w:rsidR="009D514F" w:rsidRPr="009929DE" w:rsidRDefault="009D514F" w:rsidP="009D514F">
      <w:pPr>
        <w:spacing w:after="0" w:line="240" w:lineRule="auto"/>
        <w:ind w:firstLine="567"/>
        <w:jc w:val="both"/>
        <w:rPr>
          <w:rFonts w:ascii="Times New Roman" w:eastAsia="Arial Unicode MS" w:hAnsi="Times New Roman"/>
          <w:sz w:val="28"/>
          <w:szCs w:val="28"/>
          <w:lang w:val="x-none" w:eastAsia="ru-RU"/>
        </w:rPr>
      </w:pPr>
      <w:r w:rsidRPr="009929DE">
        <w:rPr>
          <w:rFonts w:ascii="Times New Roman" w:eastAsia="Arial Unicode MS" w:hAnsi="Times New Roman"/>
          <w:sz w:val="28"/>
          <w:szCs w:val="28"/>
          <w:lang w:val="x-none" w:eastAsia="ru-RU"/>
        </w:rPr>
        <w:t>Нежилые помещения общей площадью 453,3 кв.</w:t>
      </w:r>
      <w:r w:rsidRPr="009929DE">
        <w:rPr>
          <w:rFonts w:ascii="Times New Roman" w:eastAsia="Arial Unicode MS" w:hAnsi="Times New Roman"/>
          <w:sz w:val="28"/>
          <w:szCs w:val="28"/>
          <w:lang w:eastAsia="ru-RU"/>
        </w:rPr>
        <w:t> </w:t>
      </w:r>
      <w:r w:rsidRPr="009929DE">
        <w:rPr>
          <w:rFonts w:ascii="Times New Roman" w:eastAsia="Arial Unicode MS" w:hAnsi="Times New Roman"/>
          <w:sz w:val="28"/>
          <w:szCs w:val="28"/>
          <w:lang w:val="x-none" w:eastAsia="ru-RU"/>
        </w:rPr>
        <w:t>м  приняты в безвозмездное временное пользование от МБОУ «Озероучумской основной общеобразовательной школы».</w:t>
      </w:r>
    </w:p>
    <w:p w14:paraId="6586763B"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В соответствии с местными нормативами градостроительного проектирования Ужурского района, обеспеченность:</w:t>
      </w:r>
    </w:p>
    <w:p w14:paraId="72729FC1"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общего образования составляет 154 %.</w:t>
      </w:r>
    </w:p>
    <w:p w14:paraId="3267A5A7"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дошкольного образования – 217 %.</w:t>
      </w:r>
    </w:p>
    <w:p w14:paraId="4D4AB8EE"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дополнительного образования – 38 %.</w:t>
      </w:r>
    </w:p>
    <w:p w14:paraId="1E70BF53" w14:textId="3BCA1305" w:rsidR="00CE1FC2" w:rsidRPr="009929DE" w:rsidRDefault="00CE1FC2" w:rsidP="00CE1FC2">
      <w:pPr>
        <w:spacing w:after="0" w:line="240" w:lineRule="auto"/>
        <w:ind w:firstLine="567"/>
        <w:jc w:val="both"/>
        <w:rPr>
          <w:rFonts w:ascii="Times New Roman" w:eastAsia="Arial Unicode MS" w:hAnsi="Times New Roman"/>
          <w:sz w:val="28"/>
          <w:szCs w:val="28"/>
          <w:lang w:eastAsia="ru-RU"/>
        </w:rPr>
      </w:pPr>
    </w:p>
    <w:p w14:paraId="00803346" w14:textId="61A35321" w:rsidR="00CE1FC2" w:rsidRPr="009929DE" w:rsidRDefault="00CE1FC2" w:rsidP="00CE1FC2">
      <w:pPr>
        <w:spacing w:after="0" w:line="240" w:lineRule="auto"/>
        <w:jc w:val="right"/>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Таблица </w:t>
      </w:r>
      <w:r w:rsidRPr="009929DE">
        <w:rPr>
          <w:rFonts w:ascii="Times New Roman" w:eastAsia="Times New Roman" w:hAnsi="Times New Roman" w:cs="Courier New"/>
          <w:color w:val="000000"/>
          <w:sz w:val="28"/>
          <w:szCs w:val="28"/>
          <w:lang w:eastAsia="ru-RU"/>
        </w:rPr>
        <w:fldChar w:fldCharType="begin"/>
      </w:r>
      <w:r w:rsidRPr="009929DE">
        <w:rPr>
          <w:rFonts w:ascii="Times New Roman" w:eastAsia="Times New Roman" w:hAnsi="Times New Roman" w:cs="Courier New"/>
          <w:color w:val="000000"/>
          <w:sz w:val="28"/>
          <w:szCs w:val="28"/>
          <w:lang w:eastAsia="ru-RU"/>
        </w:rPr>
        <w:instrText xml:space="preserve"> STYLEREF 3 \s </w:instrText>
      </w:r>
      <w:r w:rsidRPr="009929DE">
        <w:rPr>
          <w:rFonts w:ascii="Times New Roman" w:eastAsia="Times New Roman" w:hAnsi="Times New Roman" w:cs="Courier New"/>
          <w:color w:val="000000"/>
          <w:sz w:val="28"/>
          <w:szCs w:val="28"/>
          <w:lang w:eastAsia="ru-RU"/>
        </w:rPr>
        <w:fldChar w:fldCharType="separate"/>
      </w:r>
      <w:r w:rsidR="003664D5">
        <w:rPr>
          <w:rFonts w:ascii="Times New Roman" w:eastAsia="Times New Roman" w:hAnsi="Times New Roman" w:cs="Courier New"/>
          <w:noProof/>
          <w:color w:val="000000"/>
          <w:sz w:val="28"/>
          <w:szCs w:val="28"/>
          <w:lang w:eastAsia="ru-RU"/>
        </w:rPr>
        <w:t>2.3.6</w:t>
      </w:r>
      <w:r w:rsidRPr="009929DE">
        <w:rPr>
          <w:rFonts w:ascii="Times New Roman" w:eastAsia="Times New Roman" w:hAnsi="Times New Roman" w:cs="Courier New"/>
          <w:color w:val="000000"/>
          <w:sz w:val="28"/>
          <w:szCs w:val="28"/>
          <w:lang w:eastAsia="ru-RU"/>
        </w:rPr>
        <w:fldChar w:fldCharType="end"/>
      </w:r>
      <w:r w:rsidRPr="009929DE">
        <w:rPr>
          <w:rFonts w:ascii="Times New Roman" w:eastAsia="Times New Roman" w:hAnsi="Times New Roman" w:cs="Courier New"/>
          <w:color w:val="000000"/>
          <w:sz w:val="28"/>
          <w:szCs w:val="28"/>
          <w:lang w:eastAsia="ru-RU"/>
        </w:rPr>
        <w:t>.</w:t>
      </w:r>
      <w:r w:rsidRPr="009929DE">
        <w:rPr>
          <w:rFonts w:ascii="Times New Roman" w:eastAsia="Times New Roman" w:hAnsi="Times New Roman" w:cs="Courier New"/>
          <w:color w:val="000000"/>
          <w:sz w:val="28"/>
          <w:szCs w:val="28"/>
          <w:lang w:eastAsia="ru-RU"/>
        </w:rPr>
        <w:fldChar w:fldCharType="begin"/>
      </w:r>
      <w:r w:rsidRPr="009929DE">
        <w:rPr>
          <w:rFonts w:ascii="Times New Roman" w:eastAsia="Times New Roman" w:hAnsi="Times New Roman" w:cs="Courier New"/>
          <w:color w:val="000000"/>
          <w:sz w:val="28"/>
          <w:szCs w:val="28"/>
          <w:lang w:eastAsia="ru-RU"/>
        </w:rPr>
        <w:instrText xml:space="preserve"> SEQ Таблица \* ARABIC \s 3 </w:instrText>
      </w:r>
      <w:r w:rsidRPr="009929DE">
        <w:rPr>
          <w:rFonts w:ascii="Times New Roman" w:eastAsia="Times New Roman" w:hAnsi="Times New Roman" w:cs="Courier New"/>
          <w:color w:val="000000"/>
          <w:sz w:val="28"/>
          <w:szCs w:val="28"/>
          <w:lang w:eastAsia="ru-RU"/>
        </w:rPr>
        <w:fldChar w:fldCharType="separate"/>
      </w:r>
      <w:r w:rsidR="003664D5">
        <w:rPr>
          <w:rFonts w:ascii="Times New Roman" w:eastAsia="Times New Roman" w:hAnsi="Times New Roman" w:cs="Courier New"/>
          <w:noProof/>
          <w:color w:val="000000"/>
          <w:sz w:val="28"/>
          <w:szCs w:val="28"/>
          <w:lang w:eastAsia="ru-RU"/>
        </w:rPr>
        <w:t>1</w:t>
      </w:r>
      <w:r w:rsidRPr="009929DE">
        <w:rPr>
          <w:rFonts w:ascii="Times New Roman" w:eastAsia="Times New Roman" w:hAnsi="Times New Roman" w:cs="Courier New"/>
          <w:color w:val="000000"/>
          <w:sz w:val="28"/>
          <w:szCs w:val="28"/>
          <w:lang w:eastAsia="ru-RU"/>
        </w:rPr>
        <w:fldChar w:fldCharType="end"/>
      </w:r>
    </w:p>
    <w:p w14:paraId="513BC744" w14:textId="68F05837" w:rsidR="00CE1FC2" w:rsidRPr="009929DE" w:rsidRDefault="00CE1FC2" w:rsidP="00CE1FC2">
      <w:pPr>
        <w:shd w:val="clear" w:color="auto" w:fill="FFFFFF"/>
        <w:spacing w:after="120" w:line="240" w:lineRule="auto"/>
        <w:jc w:val="center"/>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Сводная информация по объектам об образования на территории </w:t>
      </w:r>
      <w:r w:rsidRPr="009929DE">
        <w:rPr>
          <w:rFonts w:ascii="Times New Roman" w:eastAsia="Times New Roman" w:hAnsi="Times New Roman" w:cs="Courier New"/>
          <w:color w:val="000000"/>
          <w:sz w:val="28"/>
          <w:szCs w:val="28"/>
          <w:lang w:eastAsia="ru-RU" w:bidi="ru-RU"/>
        </w:rPr>
        <w:t xml:space="preserve">МО </w:t>
      </w:r>
      <w:r w:rsidR="009D514F" w:rsidRPr="009929DE">
        <w:rPr>
          <w:rFonts w:ascii="Times New Roman" w:eastAsia="Times New Roman" w:hAnsi="Times New Roman" w:cs="Courier New"/>
          <w:color w:val="000000"/>
          <w:sz w:val="28"/>
          <w:szCs w:val="28"/>
          <w:lang w:eastAsia="ru-RU" w:bidi="ru-RU"/>
        </w:rPr>
        <w:t>«Озероучумский сельсовет»</w:t>
      </w:r>
      <w:r w:rsidRPr="009929DE">
        <w:rPr>
          <w:rFonts w:ascii="Times New Roman" w:eastAsia="Times New Roman" w:hAnsi="Times New Roman" w:cs="Courier New"/>
          <w:color w:val="000000"/>
          <w:sz w:val="28"/>
          <w:szCs w:val="28"/>
          <w:lang w:eastAsia="ru-RU" w:bidi="ru-RU"/>
        </w:rPr>
        <w: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275"/>
      </w:tblGrid>
      <w:tr w:rsidR="00CE1FC2" w:rsidRPr="009929DE" w14:paraId="2E1118FD" w14:textId="77777777" w:rsidTr="009D514F">
        <w:trPr>
          <w:trHeight w:val="57"/>
          <w:tblHeader/>
          <w:jc w:val="center"/>
        </w:trPr>
        <w:tc>
          <w:tcPr>
            <w:tcW w:w="5524" w:type="dxa"/>
            <w:shd w:val="clear" w:color="auto" w:fill="auto"/>
            <w:noWrap/>
            <w:vAlign w:val="center"/>
            <w:hideMark/>
          </w:tcPr>
          <w:p w14:paraId="7D585670"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Показатель</w:t>
            </w:r>
          </w:p>
        </w:tc>
        <w:tc>
          <w:tcPr>
            <w:tcW w:w="1275" w:type="dxa"/>
            <w:shd w:val="clear" w:color="auto" w:fill="auto"/>
            <w:noWrap/>
            <w:vAlign w:val="center"/>
            <w:hideMark/>
          </w:tcPr>
          <w:p w14:paraId="40F91115"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 xml:space="preserve"> Значение</w:t>
            </w:r>
          </w:p>
        </w:tc>
      </w:tr>
      <w:tr w:rsidR="00CE1FC2" w:rsidRPr="009929DE" w14:paraId="35298385" w14:textId="77777777" w:rsidTr="009D514F">
        <w:trPr>
          <w:trHeight w:val="57"/>
          <w:jc w:val="center"/>
        </w:trPr>
        <w:tc>
          <w:tcPr>
            <w:tcW w:w="6799" w:type="dxa"/>
            <w:gridSpan w:val="2"/>
            <w:shd w:val="clear" w:color="auto" w:fill="auto"/>
            <w:vAlign w:val="center"/>
            <w:hideMark/>
          </w:tcPr>
          <w:p w14:paraId="60F86AE3"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Образовательные учреждения</w:t>
            </w:r>
          </w:p>
        </w:tc>
      </w:tr>
      <w:tr w:rsidR="009D514F" w:rsidRPr="009929DE" w14:paraId="499E4C6C" w14:textId="77777777" w:rsidTr="009D514F">
        <w:trPr>
          <w:trHeight w:val="57"/>
          <w:jc w:val="center"/>
        </w:trPr>
        <w:tc>
          <w:tcPr>
            <w:tcW w:w="5524" w:type="dxa"/>
            <w:shd w:val="clear" w:color="auto" w:fill="auto"/>
            <w:vAlign w:val="center"/>
            <w:hideMark/>
          </w:tcPr>
          <w:p w14:paraId="14A7653A"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учреждений, ед.</w:t>
            </w:r>
          </w:p>
        </w:tc>
        <w:tc>
          <w:tcPr>
            <w:tcW w:w="1275" w:type="dxa"/>
            <w:shd w:val="clear" w:color="auto" w:fill="auto"/>
            <w:noWrap/>
            <w:hideMark/>
          </w:tcPr>
          <w:p w14:paraId="74E328BA" w14:textId="07662113"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r>
      <w:tr w:rsidR="009D514F" w:rsidRPr="009929DE" w14:paraId="00486C3E" w14:textId="77777777" w:rsidTr="009D514F">
        <w:trPr>
          <w:trHeight w:val="57"/>
          <w:jc w:val="center"/>
        </w:trPr>
        <w:tc>
          <w:tcPr>
            <w:tcW w:w="5524" w:type="dxa"/>
            <w:shd w:val="clear" w:color="auto" w:fill="auto"/>
            <w:vAlign w:val="center"/>
            <w:hideMark/>
          </w:tcPr>
          <w:p w14:paraId="58E6B7F4"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Проектная мощность, мест</w:t>
            </w:r>
          </w:p>
        </w:tc>
        <w:tc>
          <w:tcPr>
            <w:tcW w:w="1275" w:type="dxa"/>
            <w:shd w:val="clear" w:color="auto" w:fill="auto"/>
            <w:noWrap/>
            <w:hideMark/>
          </w:tcPr>
          <w:p w14:paraId="262BFAFC" w14:textId="13BFB848"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190</w:t>
            </w:r>
          </w:p>
        </w:tc>
      </w:tr>
      <w:tr w:rsidR="009D514F" w:rsidRPr="009929DE" w14:paraId="56B0A67A" w14:textId="77777777" w:rsidTr="009D514F">
        <w:trPr>
          <w:trHeight w:val="57"/>
          <w:jc w:val="center"/>
        </w:trPr>
        <w:tc>
          <w:tcPr>
            <w:tcW w:w="5524" w:type="dxa"/>
            <w:shd w:val="clear" w:color="auto" w:fill="auto"/>
            <w:vAlign w:val="center"/>
            <w:hideMark/>
          </w:tcPr>
          <w:p w14:paraId="756D4011"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Численность обучающихся</w:t>
            </w:r>
          </w:p>
        </w:tc>
        <w:tc>
          <w:tcPr>
            <w:tcW w:w="1275" w:type="dxa"/>
            <w:shd w:val="clear" w:color="auto" w:fill="auto"/>
            <w:noWrap/>
            <w:hideMark/>
          </w:tcPr>
          <w:p w14:paraId="7B3FB932" w14:textId="475B0E54"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73</w:t>
            </w:r>
          </w:p>
        </w:tc>
      </w:tr>
      <w:tr w:rsidR="009D514F" w:rsidRPr="009929DE" w14:paraId="093CB374" w14:textId="77777777" w:rsidTr="009D514F">
        <w:trPr>
          <w:trHeight w:val="57"/>
          <w:jc w:val="center"/>
        </w:trPr>
        <w:tc>
          <w:tcPr>
            <w:tcW w:w="5524" w:type="dxa"/>
            <w:shd w:val="clear" w:color="auto" w:fill="auto"/>
            <w:vAlign w:val="center"/>
            <w:hideMark/>
          </w:tcPr>
          <w:p w14:paraId="51EF852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Наполняемость, чел./место</w:t>
            </w:r>
          </w:p>
        </w:tc>
        <w:tc>
          <w:tcPr>
            <w:tcW w:w="1275" w:type="dxa"/>
            <w:shd w:val="clear" w:color="auto" w:fill="auto"/>
            <w:noWrap/>
            <w:hideMark/>
          </w:tcPr>
          <w:p w14:paraId="6CD3825A" w14:textId="6C6D1B7C"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38</w:t>
            </w:r>
          </w:p>
        </w:tc>
      </w:tr>
      <w:tr w:rsidR="009D514F" w:rsidRPr="009929DE" w14:paraId="51627EA8" w14:textId="77777777" w:rsidTr="009D514F">
        <w:trPr>
          <w:trHeight w:val="57"/>
          <w:jc w:val="center"/>
        </w:trPr>
        <w:tc>
          <w:tcPr>
            <w:tcW w:w="5524" w:type="dxa"/>
            <w:shd w:val="clear" w:color="auto" w:fill="auto"/>
            <w:vAlign w:val="center"/>
            <w:hideMark/>
          </w:tcPr>
          <w:p w14:paraId="78BD2D3F"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преподавателей школ, чел.</w:t>
            </w:r>
          </w:p>
        </w:tc>
        <w:tc>
          <w:tcPr>
            <w:tcW w:w="1275" w:type="dxa"/>
            <w:shd w:val="clear" w:color="auto" w:fill="auto"/>
            <w:noWrap/>
            <w:hideMark/>
          </w:tcPr>
          <w:p w14:paraId="0C7DCE5D" w14:textId="791E7ECE"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22</w:t>
            </w:r>
          </w:p>
        </w:tc>
      </w:tr>
      <w:tr w:rsidR="009D514F" w:rsidRPr="009929DE" w14:paraId="5F858082" w14:textId="77777777" w:rsidTr="009D514F">
        <w:trPr>
          <w:trHeight w:val="57"/>
          <w:jc w:val="center"/>
        </w:trPr>
        <w:tc>
          <w:tcPr>
            <w:tcW w:w="5524" w:type="dxa"/>
            <w:shd w:val="clear" w:color="auto" w:fill="auto"/>
            <w:vAlign w:val="center"/>
            <w:hideMark/>
          </w:tcPr>
          <w:p w14:paraId="4AA1C7B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Количество учеников на 1 учителя, чел.</w:t>
            </w:r>
          </w:p>
        </w:tc>
        <w:tc>
          <w:tcPr>
            <w:tcW w:w="1275" w:type="dxa"/>
            <w:shd w:val="clear" w:color="auto" w:fill="auto"/>
            <w:noWrap/>
            <w:hideMark/>
          </w:tcPr>
          <w:p w14:paraId="3B77019C" w14:textId="192F37E8"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3,3</w:t>
            </w:r>
          </w:p>
        </w:tc>
      </w:tr>
      <w:tr w:rsidR="00CE1FC2" w:rsidRPr="009929DE" w14:paraId="51E03D4C" w14:textId="77777777" w:rsidTr="009D514F">
        <w:trPr>
          <w:trHeight w:val="57"/>
          <w:jc w:val="center"/>
        </w:trPr>
        <w:tc>
          <w:tcPr>
            <w:tcW w:w="6799" w:type="dxa"/>
            <w:gridSpan w:val="2"/>
            <w:shd w:val="clear" w:color="auto" w:fill="auto"/>
            <w:vAlign w:val="center"/>
            <w:hideMark/>
          </w:tcPr>
          <w:p w14:paraId="1F9FD5F8"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Дошкольные учреждения</w:t>
            </w:r>
          </w:p>
        </w:tc>
      </w:tr>
      <w:tr w:rsidR="009D514F" w:rsidRPr="009929DE" w14:paraId="52B53101" w14:textId="77777777" w:rsidTr="009D514F">
        <w:trPr>
          <w:trHeight w:val="57"/>
          <w:jc w:val="center"/>
        </w:trPr>
        <w:tc>
          <w:tcPr>
            <w:tcW w:w="5524" w:type="dxa"/>
            <w:shd w:val="clear" w:color="auto" w:fill="auto"/>
            <w:vAlign w:val="center"/>
            <w:hideMark/>
          </w:tcPr>
          <w:p w14:paraId="229C5AE9"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учреждений, ед.</w:t>
            </w:r>
          </w:p>
        </w:tc>
        <w:tc>
          <w:tcPr>
            <w:tcW w:w="1275" w:type="dxa"/>
            <w:shd w:val="clear" w:color="auto" w:fill="auto"/>
            <w:noWrap/>
            <w:vAlign w:val="center"/>
            <w:hideMark/>
          </w:tcPr>
          <w:p w14:paraId="63586F5D" w14:textId="44B4F91F"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r>
      <w:tr w:rsidR="009D514F" w:rsidRPr="009929DE" w14:paraId="0B0901E2" w14:textId="77777777" w:rsidTr="009D514F">
        <w:trPr>
          <w:trHeight w:val="57"/>
          <w:jc w:val="center"/>
        </w:trPr>
        <w:tc>
          <w:tcPr>
            <w:tcW w:w="5524" w:type="dxa"/>
            <w:shd w:val="clear" w:color="auto" w:fill="auto"/>
            <w:vAlign w:val="center"/>
            <w:hideMark/>
          </w:tcPr>
          <w:p w14:paraId="0C25D4A0"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Проектная мощность, мест</w:t>
            </w:r>
          </w:p>
        </w:tc>
        <w:tc>
          <w:tcPr>
            <w:tcW w:w="1275" w:type="dxa"/>
            <w:shd w:val="clear" w:color="auto" w:fill="auto"/>
            <w:noWrap/>
            <w:vAlign w:val="center"/>
            <w:hideMark/>
          </w:tcPr>
          <w:p w14:paraId="225AA8C3" w14:textId="5B60DB94"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78</w:t>
            </w:r>
          </w:p>
        </w:tc>
      </w:tr>
      <w:tr w:rsidR="009D514F" w:rsidRPr="009929DE" w14:paraId="0BF0FE09" w14:textId="77777777" w:rsidTr="009D514F">
        <w:trPr>
          <w:trHeight w:val="57"/>
          <w:jc w:val="center"/>
        </w:trPr>
        <w:tc>
          <w:tcPr>
            <w:tcW w:w="5524" w:type="dxa"/>
            <w:shd w:val="clear" w:color="auto" w:fill="auto"/>
            <w:vAlign w:val="center"/>
            <w:hideMark/>
          </w:tcPr>
          <w:p w14:paraId="7399E1B0"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Численность воспитанников</w:t>
            </w:r>
          </w:p>
        </w:tc>
        <w:tc>
          <w:tcPr>
            <w:tcW w:w="1275" w:type="dxa"/>
            <w:shd w:val="clear" w:color="auto" w:fill="auto"/>
            <w:noWrap/>
            <w:vAlign w:val="center"/>
            <w:hideMark/>
          </w:tcPr>
          <w:p w14:paraId="71740BAE" w14:textId="4F5D8D15"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29</w:t>
            </w:r>
          </w:p>
        </w:tc>
      </w:tr>
      <w:tr w:rsidR="009D514F" w:rsidRPr="009929DE" w14:paraId="7AD49A68" w14:textId="77777777" w:rsidTr="009D514F">
        <w:trPr>
          <w:trHeight w:val="57"/>
          <w:jc w:val="center"/>
        </w:trPr>
        <w:tc>
          <w:tcPr>
            <w:tcW w:w="5524" w:type="dxa"/>
            <w:shd w:val="clear" w:color="auto" w:fill="auto"/>
            <w:vAlign w:val="center"/>
            <w:hideMark/>
          </w:tcPr>
          <w:p w14:paraId="374E616F"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Наполняемость, чел./место</w:t>
            </w:r>
          </w:p>
        </w:tc>
        <w:tc>
          <w:tcPr>
            <w:tcW w:w="1275" w:type="dxa"/>
            <w:shd w:val="clear" w:color="auto" w:fill="auto"/>
            <w:noWrap/>
            <w:vAlign w:val="center"/>
            <w:hideMark/>
          </w:tcPr>
          <w:p w14:paraId="54FCA1B6" w14:textId="6796BFC2"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37</w:t>
            </w:r>
          </w:p>
        </w:tc>
      </w:tr>
      <w:tr w:rsidR="009D514F" w:rsidRPr="009929DE" w14:paraId="40C00D7E" w14:textId="77777777" w:rsidTr="009D514F">
        <w:trPr>
          <w:trHeight w:val="57"/>
          <w:jc w:val="center"/>
        </w:trPr>
        <w:tc>
          <w:tcPr>
            <w:tcW w:w="5524" w:type="dxa"/>
            <w:shd w:val="clear" w:color="auto" w:fill="auto"/>
            <w:vAlign w:val="center"/>
            <w:hideMark/>
          </w:tcPr>
          <w:p w14:paraId="4934791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воспитателей, чел.</w:t>
            </w:r>
          </w:p>
        </w:tc>
        <w:tc>
          <w:tcPr>
            <w:tcW w:w="1275" w:type="dxa"/>
            <w:shd w:val="clear" w:color="auto" w:fill="auto"/>
            <w:noWrap/>
            <w:vAlign w:val="center"/>
            <w:hideMark/>
          </w:tcPr>
          <w:p w14:paraId="7D1599F3" w14:textId="5888F0BF"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w:t>
            </w:r>
          </w:p>
        </w:tc>
      </w:tr>
      <w:tr w:rsidR="009D514F" w:rsidRPr="009929DE" w14:paraId="3531BAB4" w14:textId="77777777" w:rsidTr="009D514F">
        <w:trPr>
          <w:trHeight w:val="57"/>
          <w:jc w:val="center"/>
        </w:trPr>
        <w:tc>
          <w:tcPr>
            <w:tcW w:w="5524" w:type="dxa"/>
            <w:shd w:val="clear" w:color="auto" w:fill="auto"/>
            <w:vAlign w:val="center"/>
            <w:hideMark/>
          </w:tcPr>
          <w:p w14:paraId="22D26B5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Количество воспитанников на 1 воспитателя, чел.</w:t>
            </w:r>
          </w:p>
        </w:tc>
        <w:tc>
          <w:tcPr>
            <w:tcW w:w="1275" w:type="dxa"/>
            <w:shd w:val="clear" w:color="auto" w:fill="auto"/>
            <w:noWrap/>
            <w:vAlign w:val="center"/>
            <w:hideMark/>
          </w:tcPr>
          <w:p w14:paraId="7D6C0CBD" w14:textId="4DE226F7"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9,7</w:t>
            </w:r>
          </w:p>
        </w:tc>
      </w:tr>
    </w:tbl>
    <w:p w14:paraId="200CEDA4" w14:textId="77777777" w:rsidR="00CE1FC2" w:rsidRPr="009929DE" w:rsidRDefault="00CE1FC2" w:rsidP="00CE1FC2">
      <w:pPr>
        <w:spacing w:after="0" w:line="240" w:lineRule="auto"/>
        <w:ind w:firstLine="567"/>
        <w:jc w:val="both"/>
        <w:rPr>
          <w:rFonts w:ascii="Times New Roman" w:eastAsia="Arial Unicode MS" w:hAnsi="Times New Roman"/>
          <w:sz w:val="28"/>
          <w:szCs w:val="28"/>
          <w:lang w:val="en-US" w:eastAsia="ru-RU"/>
        </w:rPr>
      </w:pPr>
    </w:p>
    <w:bookmarkEnd w:id="153"/>
    <w:p w14:paraId="78A8B361" w14:textId="786A3781"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В системе образования </w:t>
      </w:r>
      <w:r w:rsidR="009D514F" w:rsidRPr="009929DE">
        <w:rPr>
          <w:rFonts w:ascii="Times New Roman" w:eastAsia="Arial Unicode MS" w:hAnsi="Times New Roman"/>
          <w:sz w:val="28"/>
          <w:szCs w:val="28"/>
          <w:lang w:eastAsia="ru-RU"/>
        </w:rPr>
        <w:t>МО «Озероучумский сельсовет»</w:t>
      </w:r>
      <w:r w:rsidRPr="009929DE">
        <w:rPr>
          <w:rFonts w:ascii="Times New Roman" w:eastAsia="Arial Unicode MS" w:hAnsi="Times New Roman"/>
          <w:sz w:val="28"/>
          <w:szCs w:val="28"/>
          <w:lang w:eastAsia="ru-RU"/>
        </w:rPr>
        <w:t xml:space="preserve"> </w:t>
      </w:r>
      <w:r w:rsidRPr="009929DE">
        <w:rPr>
          <w:rFonts w:ascii="Times New Roman" w:eastAsia="Arial Unicode MS" w:hAnsi="Times New Roman"/>
          <w:color w:val="000000"/>
          <w:sz w:val="28"/>
          <w:szCs w:val="28"/>
          <w:lang w:eastAsia="ru-RU"/>
        </w:rPr>
        <w:t>внедрены и используются различные информационные системы: АИС «Детский сад», АИС «Контингент», АИС «Сведения ГИА», ФИС «ФРДО», ведётся работа по созданию открытой информационно-образовательной среды «Российская электронная школа» (РЭШ).</w:t>
      </w:r>
    </w:p>
    <w:p w14:paraId="7AF67E01" w14:textId="77777777"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Одним из приоритетных направлений деятельности муниципальной системы образования является приведение зданий образовательных организаций в соответствие с современными требованиями. </w:t>
      </w:r>
    </w:p>
    <w:p w14:paraId="5D4CF09C" w14:textId="1A54E275"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Одним из механизмов обеспечения качества образования в </w:t>
      </w:r>
      <w:r w:rsidR="009D514F" w:rsidRPr="009929DE">
        <w:rPr>
          <w:rFonts w:ascii="Times New Roman" w:eastAsia="Arial Unicode MS" w:hAnsi="Times New Roman"/>
          <w:sz w:val="28"/>
          <w:szCs w:val="28"/>
          <w:lang w:eastAsia="ru-RU"/>
        </w:rPr>
        <w:t>МО «Озероучумский сельсовет»</w:t>
      </w:r>
      <w:r w:rsidRPr="009929DE">
        <w:rPr>
          <w:rFonts w:ascii="Times New Roman" w:eastAsia="Arial Unicode MS" w:hAnsi="Times New Roman"/>
          <w:sz w:val="28"/>
          <w:szCs w:val="28"/>
          <w:lang w:eastAsia="ru-RU"/>
        </w:rPr>
        <w:t xml:space="preserve"> </w:t>
      </w:r>
      <w:r w:rsidRPr="009929DE">
        <w:rPr>
          <w:rFonts w:ascii="Times New Roman" w:eastAsia="Arial Unicode MS" w:hAnsi="Times New Roman"/>
          <w:color w:val="000000"/>
          <w:sz w:val="28"/>
          <w:szCs w:val="28"/>
          <w:lang w:eastAsia="ru-RU"/>
        </w:rPr>
        <w:t xml:space="preserve">является последовательное введение федерального государственного образовательного стандарта (ФГОС) общего образования на уровнях начального общего и основного общего образования. </w:t>
      </w:r>
    </w:p>
    <w:p w14:paraId="76196F18" w14:textId="77777777" w:rsidR="00CE1FC2" w:rsidRPr="009929DE" w:rsidRDefault="00CE1FC2" w:rsidP="00CE1FC2">
      <w:pPr>
        <w:spacing w:after="0" w:line="240" w:lineRule="auto"/>
        <w:ind w:firstLine="709"/>
        <w:contextualSpacing/>
        <w:jc w:val="both"/>
        <w:rPr>
          <w:rFonts w:ascii="Times New Roman" w:hAnsi="Times New Roman"/>
          <w:sz w:val="28"/>
          <w:szCs w:val="28"/>
          <w:lang w:eastAsia="ru-RU"/>
        </w:rPr>
      </w:pPr>
      <w:r w:rsidRPr="009929DE">
        <w:rPr>
          <w:rFonts w:ascii="Times New Roman" w:eastAsia="Arial Unicode MS" w:hAnsi="Times New Roman"/>
          <w:color w:val="000000"/>
          <w:sz w:val="28"/>
          <w:szCs w:val="28"/>
          <w:lang w:eastAsia="ru-RU"/>
        </w:rPr>
        <w:t>Учащиеся начальной школы в полном объёме обучаются согласно ФГОС, реализуется обучение по ФГОС основного общего образования для учащихся 5-8-х классов.</w:t>
      </w:r>
      <w:r w:rsidRPr="009929DE">
        <w:rPr>
          <w:rFonts w:ascii="Times New Roman" w:hAnsi="Times New Roman"/>
          <w:sz w:val="28"/>
          <w:szCs w:val="28"/>
          <w:lang w:eastAsia="ru-RU"/>
        </w:rPr>
        <w:t xml:space="preserve"> </w:t>
      </w:r>
    </w:p>
    <w:p w14:paraId="131B0DC7" w14:textId="1AC0E59C" w:rsidR="00CE1FC2" w:rsidRPr="009929DE" w:rsidRDefault="00CE1FC2" w:rsidP="00CE1FC2">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Образовательная политика </w:t>
      </w:r>
      <w:r w:rsidR="009D514F" w:rsidRPr="009929DE">
        <w:rPr>
          <w:rFonts w:ascii="Times New Roman" w:hAnsi="Times New Roman"/>
          <w:sz w:val="28"/>
          <w:szCs w:val="28"/>
          <w:lang w:eastAsia="ru-RU" w:bidi="ru-RU"/>
        </w:rPr>
        <w:t>Ужурского района</w:t>
      </w:r>
      <w:r w:rsidRPr="009929DE">
        <w:rPr>
          <w:rFonts w:ascii="Times New Roman" w:hAnsi="Times New Roman"/>
          <w:sz w:val="28"/>
          <w:szCs w:val="28"/>
          <w:lang w:eastAsia="ru-RU" w:bidi="ru-RU"/>
        </w:rPr>
        <w:t xml:space="preserve"> </w:t>
      </w:r>
      <w:r w:rsidRPr="009929DE">
        <w:rPr>
          <w:rFonts w:ascii="Times New Roman" w:hAnsi="Times New Roman"/>
          <w:sz w:val="28"/>
          <w:szCs w:val="28"/>
          <w:lang w:eastAsia="ru-RU"/>
        </w:rPr>
        <w:t>в сфере дополнительного образования детей призвана обеспечивать гарантии доступности, повышения качества, расширения сферы дополнительных образовательных услуг, создание современной инфраструктуры, принцип персонального дополнительного образования, когда ребёнок получает возможность реализации индивидуальной образовательной траектории, исходя из его возможностей и потребностей.</w:t>
      </w:r>
    </w:p>
    <w:p w14:paraId="79ED8DAF" w14:textId="23BF494D" w:rsidR="00CE1FC2" w:rsidRPr="009929DE" w:rsidRDefault="00CE1FC2" w:rsidP="00CE1FC2">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bookmarkStart w:id="154" w:name="Tbl_Норм"/>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2.3.6</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w:t>
      </w:r>
      <w:r w:rsidRPr="009929DE">
        <w:rPr>
          <w:rFonts w:ascii="Times New Roman" w:eastAsia="Times New Roman" w:hAnsi="Times New Roman"/>
          <w:sz w:val="28"/>
          <w:szCs w:val="28"/>
          <w:lang w:val="x-none" w:eastAsia="x-none"/>
        </w:rPr>
        <w:fldChar w:fldCharType="end"/>
      </w:r>
      <w:bookmarkEnd w:id="154"/>
    </w:p>
    <w:p w14:paraId="29617746" w14:textId="77777777" w:rsidR="00CE1FC2" w:rsidRPr="009929DE" w:rsidRDefault="00CE1FC2" w:rsidP="00CE1FC2">
      <w:pPr>
        <w:widowControl w:val="0"/>
        <w:spacing w:after="120" w:line="240" w:lineRule="auto"/>
        <w:jc w:val="center"/>
        <w:rPr>
          <w:rFonts w:ascii="Times New Roman" w:hAnsi="Times New Roman"/>
          <w:sz w:val="28"/>
          <w:szCs w:val="24"/>
        </w:rPr>
      </w:pPr>
      <w:r w:rsidRPr="009929DE">
        <w:rPr>
          <w:rFonts w:ascii="Times New Roman" w:hAnsi="Times New Roman"/>
          <w:sz w:val="28"/>
          <w:szCs w:val="24"/>
        </w:rPr>
        <w:t>Характеристика обеспеченности муниципального образования местами в образовательных учреждениях на текущий момент</w:t>
      </w:r>
    </w:p>
    <w:tbl>
      <w:tblPr>
        <w:tblW w:w="9573" w:type="dxa"/>
        <w:jc w:val="center"/>
        <w:tblLayout w:type="fixed"/>
        <w:tblLook w:val="01E0" w:firstRow="1" w:lastRow="1" w:firstColumn="1" w:lastColumn="1" w:noHBand="0" w:noVBand="0"/>
      </w:tblPr>
      <w:tblGrid>
        <w:gridCol w:w="2533"/>
        <w:gridCol w:w="1760"/>
        <w:gridCol w:w="1760"/>
        <w:gridCol w:w="1760"/>
        <w:gridCol w:w="1760"/>
      </w:tblGrid>
      <w:tr w:rsidR="00CE1FC2" w:rsidRPr="009929DE" w14:paraId="3A3F39DB" w14:textId="77777777" w:rsidTr="00153973">
        <w:trPr>
          <w:trHeight w:hRule="exact" w:val="641"/>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1B298648"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Показатель</w:t>
            </w:r>
          </w:p>
        </w:tc>
        <w:tc>
          <w:tcPr>
            <w:tcW w:w="1760" w:type="dxa"/>
            <w:tcBorders>
              <w:top w:val="single" w:sz="5" w:space="0" w:color="000000"/>
              <w:left w:val="single" w:sz="5" w:space="0" w:color="000000"/>
              <w:bottom w:val="single" w:sz="5" w:space="0" w:color="000000"/>
              <w:right w:val="single" w:sz="5" w:space="0" w:color="000000"/>
            </w:tcBorders>
            <w:vAlign w:val="center"/>
          </w:tcPr>
          <w:p w14:paraId="2311476F"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Ед. измерения</w:t>
            </w:r>
          </w:p>
        </w:tc>
        <w:tc>
          <w:tcPr>
            <w:tcW w:w="1760" w:type="dxa"/>
            <w:tcBorders>
              <w:top w:val="single" w:sz="5" w:space="0" w:color="000000"/>
              <w:left w:val="single" w:sz="5" w:space="0" w:color="000000"/>
              <w:bottom w:val="single" w:sz="5" w:space="0" w:color="000000"/>
              <w:right w:val="single" w:sz="5" w:space="0" w:color="000000"/>
            </w:tcBorders>
            <w:vAlign w:val="center"/>
          </w:tcPr>
          <w:p w14:paraId="68EE278B"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нормативное значение</w:t>
            </w:r>
          </w:p>
        </w:tc>
        <w:tc>
          <w:tcPr>
            <w:tcW w:w="1760" w:type="dxa"/>
            <w:tcBorders>
              <w:top w:val="single" w:sz="5" w:space="0" w:color="000000"/>
              <w:left w:val="single" w:sz="5" w:space="0" w:color="000000"/>
              <w:bottom w:val="single" w:sz="5" w:space="0" w:color="000000"/>
              <w:right w:val="single" w:sz="5" w:space="0" w:color="000000"/>
            </w:tcBorders>
            <w:vAlign w:val="center"/>
          </w:tcPr>
          <w:p w14:paraId="136FDE82" w14:textId="77777777" w:rsidR="00CE1FC2" w:rsidRPr="009929DE" w:rsidRDefault="00CE1FC2" w:rsidP="00CE1FC2">
            <w:pPr>
              <w:widowControl w:val="0"/>
              <w:spacing w:after="0" w:line="240" w:lineRule="auto"/>
              <w:ind w:left="99"/>
              <w:jc w:val="center"/>
              <w:rPr>
                <w:rFonts w:ascii="Times New Roman" w:eastAsia="Times New Roman" w:hAnsi="Times New Roman"/>
                <w:sz w:val="24"/>
                <w:szCs w:val="24"/>
              </w:rPr>
            </w:pPr>
            <w:r w:rsidRPr="009929DE">
              <w:rPr>
                <w:rFonts w:ascii="Times New Roman" w:hAnsi="Times New Roman"/>
                <w:sz w:val="24"/>
              </w:rPr>
              <w:t>фактическое значение</w:t>
            </w:r>
          </w:p>
        </w:tc>
        <w:tc>
          <w:tcPr>
            <w:tcW w:w="1760" w:type="dxa"/>
            <w:tcBorders>
              <w:top w:val="single" w:sz="5" w:space="0" w:color="000000"/>
              <w:left w:val="single" w:sz="5" w:space="0" w:color="000000"/>
              <w:bottom w:val="single" w:sz="5" w:space="0" w:color="000000"/>
              <w:right w:val="single" w:sz="5" w:space="0" w:color="000000"/>
            </w:tcBorders>
            <w:vAlign w:val="center"/>
          </w:tcPr>
          <w:p w14:paraId="45B7E0FE"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Потребность</w:t>
            </w:r>
          </w:p>
        </w:tc>
      </w:tr>
      <w:tr w:rsidR="009D514F" w:rsidRPr="009929DE" w14:paraId="10B2F390"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269B4846"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ДОУ</w:t>
            </w:r>
          </w:p>
        </w:tc>
        <w:tc>
          <w:tcPr>
            <w:tcW w:w="1760" w:type="dxa"/>
            <w:tcBorders>
              <w:top w:val="single" w:sz="5" w:space="0" w:color="000000"/>
              <w:left w:val="single" w:sz="5" w:space="0" w:color="000000"/>
              <w:bottom w:val="single" w:sz="5" w:space="0" w:color="000000"/>
              <w:right w:val="single" w:sz="5" w:space="0" w:color="000000"/>
            </w:tcBorders>
            <w:vAlign w:val="center"/>
          </w:tcPr>
          <w:p w14:paraId="2E30645F"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single" w:sz="4" w:space="0" w:color="auto"/>
              <w:left w:val="single" w:sz="4" w:space="0" w:color="auto"/>
              <w:bottom w:val="single" w:sz="4" w:space="0" w:color="auto"/>
              <w:right w:val="single" w:sz="4" w:space="0" w:color="auto"/>
            </w:tcBorders>
            <w:shd w:val="clear" w:color="auto" w:fill="auto"/>
            <w:vAlign w:val="center"/>
          </w:tcPr>
          <w:p w14:paraId="11875A2B" w14:textId="32B1ACE0"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36</w:t>
            </w:r>
          </w:p>
        </w:tc>
        <w:tc>
          <w:tcPr>
            <w:tcW w:w="1760" w:type="dxa"/>
            <w:tcBorders>
              <w:top w:val="single" w:sz="4" w:space="0" w:color="auto"/>
              <w:left w:val="nil"/>
              <w:bottom w:val="single" w:sz="4" w:space="0" w:color="auto"/>
              <w:right w:val="single" w:sz="4" w:space="0" w:color="auto"/>
            </w:tcBorders>
            <w:shd w:val="clear" w:color="auto" w:fill="auto"/>
            <w:vAlign w:val="center"/>
          </w:tcPr>
          <w:p w14:paraId="109AEC4E" w14:textId="2C025E25"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78</w:t>
            </w:r>
          </w:p>
        </w:tc>
        <w:tc>
          <w:tcPr>
            <w:tcW w:w="1760" w:type="dxa"/>
            <w:tcBorders>
              <w:top w:val="single" w:sz="4" w:space="0" w:color="auto"/>
              <w:left w:val="nil"/>
              <w:bottom w:val="single" w:sz="4" w:space="0" w:color="auto"/>
              <w:right w:val="single" w:sz="4" w:space="0" w:color="auto"/>
            </w:tcBorders>
            <w:shd w:val="clear" w:color="auto" w:fill="auto"/>
            <w:vAlign w:val="center"/>
          </w:tcPr>
          <w:p w14:paraId="22682728" w14:textId="1A624234"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0</w:t>
            </w:r>
          </w:p>
        </w:tc>
      </w:tr>
      <w:tr w:rsidR="009D514F" w:rsidRPr="009929DE" w14:paraId="424C2BEF"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3C36A079"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Общеобразовательные учреждения</w:t>
            </w:r>
          </w:p>
        </w:tc>
        <w:tc>
          <w:tcPr>
            <w:tcW w:w="1760" w:type="dxa"/>
            <w:tcBorders>
              <w:top w:val="single" w:sz="5" w:space="0" w:color="000000"/>
              <w:left w:val="single" w:sz="5" w:space="0" w:color="000000"/>
              <w:bottom w:val="single" w:sz="5" w:space="0" w:color="000000"/>
              <w:right w:val="single" w:sz="5" w:space="0" w:color="000000"/>
            </w:tcBorders>
            <w:vAlign w:val="center"/>
          </w:tcPr>
          <w:p w14:paraId="16B70E89"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nil"/>
              <w:left w:val="single" w:sz="4" w:space="0" w:color="auto"/>
              <w:bottom w:val="single" w:sz="4" w:space="0" w:color="auto"/>
              <w:right w:val="single" w:sz="4" w:space="0" w:color="auto"/>
            </w:tcBorders>
            <w:shd w:val="clear" w:color="auto" w:fill="auto"/>
            <w:vAlign w:val="center"/>
          </w:tcPr>
          <w:p w14:paraId="07B569AD" w14:textId="7CC73851"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123</w:t>
            </w:r>
          </w:p>
        </w:tc>
        <w:tc>
          <w:tcPr>
            <w:tcW w:w="1760" w:type="dxa"/>
            <w:tcBorders>
              <w:top w:val="nil"/>
              <w:left w:val="nil"/>
              <w:bottom w:val="single" w:sz="4" w:space="0" w:color="auto"/>
              <w:right w:val="single" w:sz="4" w:space="0" w:color="auto"/>
            </w:tcBorders>
            <w:shd w:val="clear" w:color="auto" w:fill="auto"/>
            <w:vAlign w:val="center"/>
          </w:tcPr>
          <w:p w14:paraId="55A3C566" w14:textId="01D7314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190</w:t>
            </w:r>
          </w:p>
        </w:tc>
        <w:tc>
          <w:tcPr>
            <w:tcW w:w="1760" w:type="dxa"/>
            <w:tcBorders>
              <w:top w:val="nil"/>
              <w:left w:val="nil"/>
              <w:bottom w:val="single" w:sz="4" w:space="0" w:color="auto"/>
              <w:right w:val="single" w:sz="4" w:space="0" w:color="auto"/>
            </w:tcBorders>
            <w:shd w:val="clear" w:color="auto" w:fill="auto"/>
            <w:vAlign w:val="center"/>
          </w:tcPr>
          <w:p w14:paraId="06D8B2B3" w14:textId="46B0157E"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0</w:t>
            </w:r>
          </w:p>
        </w:tc>
      </w:tr>
      <w:tr w:rsidR="009D514F" w:rsidRPr="009929DE" w14:paraId="37BFCB6C"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7F3E3E6C"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Учреждения ДОД</w:t>
            </w:r>
          </w:p>
        </w:tc>
        <w:tc>
          <w:tcPr>
            <w:tcW w:w="1760" w:type="dxa"/>
            <w:tcBorders>
              <w:top w:val="single" w:sz="5" w:space="0" w:color="000000"/>
              <w:left w:val="single" w:sz="5" w:space="0" w:color="000000"/>
              <w:bottom w:val="single" w:sz="5" w:space="0" w:color="000000"/>
              <w:right w:val="single" w:sz="5" w:space="0" w:color="000000"/>
            </w:tcBorders>
            <w:vAlign w:val="center"/>
          </w:tcPr>
          <w:p w14:paraId="11EDA3D5"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nil"/>
              <w:left w:val="single" w:sz="4" w:space="0" w:color="auto"/>
              <w:bottom w:val="single" w:sz="4" w:space="0" w:color="auto"/>
              <w:right w:val="single" w:sz="4" w:space="0" w:color="auto"/>
            </w:tcBorders>
            <w:shd w:val="clear" w:color="auto" w:fill="auto"/>
            <w:vAlign w:val="center"/>
          </w:tcPr>
          <w:p w14:paraId="64B2D9C0" w14:textId="53D31FDD"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104</w:t>
            </w:r>
          </w:p>
        </w:tc>
        <w:tc>
          <w:tcPr>
            <w:tcW w:w="1760" w:type="dxa"/>
            <w:tcBorders>
              <w:top w:val="nil"/>
              <w:left w:val="nil"/>
              <w:bottom w:val="single" w:sz="4" w:space="0" w:color="auto"/>
              <w:right w:val="single" w:sz="4" w:space="0" w:color="auto"/>
            </w:tcBorders>
            <w:shd w:val="clear" w:color="auto" w:fill="auto"/>
            <w:vAlign w:val="center"/>
          </w:tcPr>
          <w:p w14:paraId="3C587D82" w14:textId="205FE816"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40</w:t>
            </w:r>
          </w:p>
        </w:tc>
        <w:tc>
          <w:tcPr>
            <w:tcW w:w="1760" w:type="dxa"/>
            <w:tcBorders>
              <w:top w:val="nil"/>
              <w:left w:val="nil"/>
              <w:bottom w:val="single" w:sz="4" w:space="0" w:color="auto"/>
              <w:right w:val="single" w:sz="4" w:space="0" w:color="auto"/>
            </w:tcBorders>
            <w:shd w:val="clear" w:color="auto" w:fill="auto"/>
            <w:vAlign w:val="center"/>
          </w:tcPr>
          <w:p w14:paraId="29D3A724" w14:textId="26991C00"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64</w:t>
            </w:r>
          </w:p>
        </w:tc>
      </w:tr>
    </w:tbl>
    <w:p w14:paraId="53EBC2AD" w14:textId="77777777" w:rsidR="00CE1FC2" w:rsidRPr="009929DE" w:rsidRDefault="00CE1FC2" w:rsidP="00CE1FC2">
      <w:pPr>
        <w:widowControl w:val="0"/>
        <w:spacing w:after="0" w:line="240" w:lineRule="auto"/>
      </w:pPr>
    </w:p>
    <w:bookmarkEnd w:id="152"/>
    <w:p w14:paraId="5560274E" w14:textId="77777777" w:rsidR="00260D34" w:rsidRPr="009929DE" w:rsidRDefault="00260D34" w:rsidP="00D4134F">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Особое внимание в образовательной политике </w:t>
      </w:r>
      <w:r w:rsidR="007A0658"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14:paraId="34C65C67" w14:textId="77777777" w:rsidR="005D28B1" w:rsidRPr="009929DE"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Здравоохранение</w:t>
      </w:r>
    </w:p>
    <w:p w14:paraId="6AC814EF"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bookmarkStart w:id="155" w:name="_Hlk522278061"/>
      <w:r w:rsidRPr="009929DE">
        <w:rPr>
          <w:rFonts w:ascii="Times New Roman" w:eastAsia="Arial Unicode MS" w:hAnsi="Times New Roman"/>
          <w:color w:val="000000"/>
          <w:sz w:val="28"/>
          <w:szCs w:val="28"/>
          <w:lang w:eastAsia="ru-RU"/>
        </w:rPr>
        <w:t>В системе здравоохранения функционирует 1 учреждение – фельдшерско-акушерский пункт (п. Озеро Учум, ул. Школьная, д. 5). Объект рассчитан на 6 посещений в смену, размещён в приспособленном помещении, построенном в 1987 году. Объекты здравоохранения нормативами градостроительного проектирования в Красноярском крае не нормируются. На базе ФАПа организована торговля лекарственными препаратами</w:t>
      </w:r>
    </w:p>
    <w:p w14:paraId="18D7F363"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Населённые пункты Озероучумского сельсовета, согласно Приложению Д к СП 42.13330.2016 «Градостроительство. Планировка и застройка городских и сельских поселений. Актуализированная редакция СНиП 2.07.01-89*», располагается в нормативном радиусе обслуживания подстанции скорой медицинской помощи, расположенной в г. Ужур в составе КГБУЗ «Ужурская районная больница». Таким образом, жители поселения обеспечены скорой медицинской помощью и стационарным обслуживанием.</w:t>
      </w:r>
    </w:p>
    <w:p w14:paraId="476DD7ED" w14:textId="77777777" w:rsidR="00D30BBA" w:rsidRPr="009929DE" w:rsidRDefault="00D30BBA" w:rsidP="00D30BBA">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На базе поликлиники городской больницы проводится всеобщая диспансеризация работающего населения по однодневной схеме, которая включает флюорографическое и лабораторно-инструментальные исследования, осмотр врачами-специалистами. За счёт массовой бесплатной диспансеризации своевременно выявляется и предупреждается ряд тяжёлых заболеваний: инфаркты, инсульты, туберкулёз, сахарный диабет, онкологические заболевания. Среди заболеваемости взрослых на первом месте находятся эндокринные заболевания, далее – сердечно-сосудистые заболевания и болезни органов дыхания.</w:t>
      </w:r>
    </w:p>
    <w:p w14:paraId="2FA0D96F"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1925 году был образован курорт «Озеро Учум» – первая здравница Красноярского края. За 95 лет здесь поправили здоровье многие тысячи людей. За прошедшее время с момента основания курорт из захудалой  лечебной местности превратился в оборудованную здравницу с научно-обоснованными  методами лечения больных с широким диапазоном заболеваний, это  и заболевания опорно-двигательного аппарата (полиартриты, остеохондрозы), заболевания нервной системы, нарушение органов движения, заболевание позвоночника и суставов, желудочно-кишечного тракта, гинекологические, неврологические, заболевание эндокринной системы, кожи, печени и желчных путей, органов кровообращения. За последнее время разработана методика лечения детей с детским церебральным параличом.</w:t>
      </w:r>
    </w:p>
    <w:p w14:paraId="48C24134"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Курорт «Озеро Учум» обеспечен необходимым оборудованием для проведения полноценного обследования и лечения больных. </w:t>
      </w:r>
    </w:p>
    <w:p w14:paraId="5F4C4579"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Курорт «Озеро Учум» рассчитан на 600 мест, часть зданий построено в 2003 г., при этом постоянно идёт реконструкция и модернизация помещений и оборудования. Санаторий обеспечивает оздоровление и восстановление частных лиц и граждан в рамках программ фонда социального обеспечения и здравоохранения Красноярского края.</w:t>
      </w:r>
    </w:p>
    <w:p w14:paraId="0C122E25"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Проблемными вопросами остаются слабая материально техническая база учреждений здравоохранения, недостаточное обеспечение лечебно-профилактических учреждений муниципального образования медперсоналом; несоответствие существующих помещений требованиям СанПиН (в основном, по занимаемой площади); рост социально значимых и инфекционных заболеваний; охрана материнства и детства; недостаточная пропаганда здорового образа жизни. В регионе остро ощущается дефицит участковых врачей (терапевтов, педиатров, врачей общей практики) и работников среднего медицинского персонала.</w:t>
      </w:r>
    </w:p>
    <w:p w14:paraId="3080E63C"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Развитие здравоохранения в среднесрочной перспективе будет направлено на повышение качества оказываемой медицинской помощи населению, обеспечение санитарно-эпидемиологического благополучия на всех уровнях государственной и </w:t>
      </w:r>
      <w:r w:rsidRPr="009929DE">
        <w:rPr>
          <w:rFonts w:ascii="Times New Roman" w:eastAsia="Arial Unicode MS" w:hAnsi="Times New Roman"/>
          <w:color w:val="000000"/>
          <w:sz w:val="28"/>
          <w:szCs w:val="28"/>
          <w:lang w:eastAsia="ru-RU"/>
        </w:rPr>
        <w:lastRenderedPageBreak/>
        <w:t>муниципальной власти. Достижение поставленных целей и задач планируется за счёт реализации государственной программы РФ «Развитие здравоохранения» (утверждена постановлением Правительства Российской Федерации от 15 апреля 2014 г. № 294 в редакции постановления Правительства Российской Федерации от 29.11.2022 № 2161), а также указанных выше программ.</w:t>
      </w:r>
    </w:p>
    <w:p w14:paraId="5C0D4664"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Главная задача отрасли здравоохранения в МО «Озероучумский сельсовет»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14:paraId="7DA5E906" w14:textId="05C6100B" w:rsidR="00CC5185" w:rsidRPr="009929DE" w:rsidRDefault="00CC5185" w:rsidP="00CC5185">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С целью создания эффективной качественной системой здравоохранения с использованием достижений медицинской науки, способной обеспечить население профилактической, доступной и специализированной медицинской помощью разработана и утверждена государственная программа «Развитие здравоохранения» (утв. постановлением Правительства </w:t>
      </w:r>
      <w:r w:rsidR="00D30BBA" w:rsidRPr="009929DE">
        <w:rPr>
          <w:rFonts w:ascii="Times New Roman" w:eastAsia="Arial Unicode MS" w:hAnsi="Times New Roman"/>
          <w:color w:val="000000"/>
          <w:sz w:val="28"/>
          <w:szCs w:val="28"/>
          <w:lang w:eastAsia="ru-RU"/>
        </w:rPr>
        <w:t>Красноярского края</w:t>
      </w:r>
      <w:r w:rsidR="00F71B50" w:rsidRPr="009929DE">
        <w:rPr>
          <w:rFonts w:ascii="Times New Roman" w:eastAsia="Arial Unicode MS" w:hAnsi="Times New Roman"/>
          <w:color w:val="000000"/>
          <w:sz w:val="28"/>
          <w:szCs w:val="28"/>
          <w:lang w:eastAsia="ru-RU"/>
        </w:rPr>
        <w:t xml:space="preserve"> </w:t>
      </w:r>
      <w:r w:rsidRPr="009929DE">
        <w:rPr>
          <w:rFonts w:ascii="Times New Roman" w:eastAsia="Arial Unicode MS" w:hAnsi="Times New Roman"/>
          <w:color w:val="000000"/>
          <w:sz w:val="28"/>
          <w:szCs w:val="28"/>
          <w:lang w:eastAsia="ru-RU"/>
        </w:rPr>
        <w:t xml:space="preserve">от </w:t>
      </w:r>
      <w:r w:rsidR="00D30BBA" w:rsidRPr="009929DE">
        <w:rPr>
          <w:rFonts w:ascii="Times New Roman" w:eastAsia="Arial Unicode MS" w:hAnsi="Times New Roman"/>
          <w:color w:val="000000"/>
          <w:sz w:val="28"/>
          <w:szCs w:val="28"/>
          <w:lang w:eastAsia="ru-RU"/>
        </w:rPr>
        <w:t>30.09.2013 № 516-п</w:t>
      </w:r>
      <w:r w:rsidRPr="009929DE">
        <w:rPr>
          <w:rFonts w:ascii="Times New Roman" w:eastAsia="Arial Unicode MS" w:hAnsi="Times New Roman"/>
          <w:color w:val="000000"/>
          <w:sz w:val="28"/>
          <w:szCs w:val="28"/>
          <w:lang w:eastAsia="ru-RU"/>
        </w:rPr>
        <w:t>). Задачи программы:</w:t>
      </w:r>
    </w:p>
    <w:p w14:paraId="60E99904"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обеспечение доступности и качества медицинской помощи, эффективность предоставления медицинских услуг, включая профилактические мероприятия и формирование здорового образа жизни;</w:t>
      </w:r>
    </w:p>
    <w:p w14:paraId="7CA028CF"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и внедрение инновационных методов диагностики, профилактики и лечения, а также основ персонализированной медицины;</w:t>
      </w:r>
    </w:p>
    <w:p w14:paraId="274A7ECB"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медицинской реабилитации, санаторно-курортного лечения и паллиативной медицины;</w:t>
      </w:r>
    </w:p>
    <w:p w14:paraId="6FEEF34E"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кадровой базы, повышение престижа медицинских специальностей в целях обеспечения сферы здравоохранения высококвалифицированными кадрами с внедрением системы непрерывного медицинского образования;</w:t>
      </w:r>
    </w:p>
    <w:p w14:paraId="3CF8F511"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совершенствование контрольных функций в сфере охраны здоровья;</w:t>
      </w:r>
    </w:p>
    <w:p w14:paraId="35DE5F39" w14:textId="3F19280F"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информатизации здравоохранения, телемедицины, дистанционного мониторирования состояния здоровья</w:t>
      </w:r>
      <w:r w:rsidR="00F71B50" w:rsidRPr="009929DE">
        <w:rPr>
          <w:rFonts w:ascii="Times New Roman" w:eastAsia="Arial Unicode MS" w:hAnsi="Times New Roman"/>
          <w:color w:val="000000"/>
          <w:sz w:val="28"/>
          <w:szCs w:val="28"/>
          <w:lang w:eastAsia="ru-RU"/>
        </w:rPr>
        <w:t>.</w:t>
      </w:r>
    </w:p>
    <w:p w14:paraId="02CE1152" w14:textId="7776B850" w:rsidR="006145C0" w:rsidRPr="009929DE" w:rsidRDefault="00F71B50" w:rsidP="006145C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w:t>
      </w:r>
      <w:r w:rsidR="006145C0" w:rsidRPr="009929DE">
        <w:rPr>
          <w:rFonts w:ascii="Times New Roman" w:eastAsia="Arial Unicode MS" w:hAnsi="Times New Roman"/>
          <w:color w:val="000000"/>
          <w:sz w:val="28"/>
          <w:szCs w:val="28"/>
          <w:lang w:eastAsia="ru-RU"/>
        </w:rPr>
        <w:t xml:space="preserve">ормативами градостроительного проектирования </w:t>
      </w:r>
      <w:r w:rsidRPr="009929DE">
        <w:rPr>
          <w:rFonts w:ascii="Times New Roman" w:eastAsia="Arial Unicode MS" w:hAnsi="Times New Roman"/>
          <w:color w:val="000000"/>
          <w:sz w:val="28"/>
          <w:szCs w:val="28"/>
          <w:lang w:eastAsia="ru-RU"/>
        </w:rPr>
        <w:t xml:space="preserve">Красноярского края, Ужурского района и МО «Озероучумский сельсовет» </w:t>
      </w:r>
      <w:r w:rsidR="006145C0" w:rsidRPr="009929DE">
        <w:rPr>
          <w:rFonts w:ascii="Times New Roman" w:eastAsia="Arial Unicode MS" w:hAnsi="Times New Roman"/>
          <w:color w:val="000000"/>
          <w:sz w:val="28"/>
          <w:szCs w:val="28"/>
          <w:lang w:eastAsia="ru-RU"/>
        </w:rPr>
        <w:t xml:space="preserve">обеспеченность объектами здравоохранения </w:t>
      </w:r>
      <w:r w:rsidRPr="009929DE">
        <w:rPr>
          <w:rFonts w:ascii="Times New Roman" w:eastAsia="Arial Unicode MS" w:hAnsi="Times New Roman"/>
          <w:color w:val="000000"/>
          <w:sz w:val="28"/>
          <w:szCs w:val="28"/>
          <w:lang w:eastAsia="ru-RU"/>
        </w:rPr>
        <w:t>не нормируется</w:t>
      </w:r>
      <w:r w:rsidR="006145C0" w:rsidRPr="009929DE">
        <w:rPr>
          <w:rFonts w:ascii="Times New Roman" w:eastAsia="Arial Unicode MS" w:hAnsi="Times New Roman"/>
          <w:color w:val="000000"/>
          <w:sz w:val="28"/>
          <w:szCs w:val="28"/>
          <w:lang w:eastAsia="ru-RU"/>
        </w:rPr>
        <w:t>.</w:t>
      </w:r>
    </w:p>
    <w:p w14:paraId="720D9DCF"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Основными целями социальной политики является создание условий для постепенного повышения уровня жизни малообеспеченных категорий населения муниципального образования за счёт проведения мероприятий по их социальной поддержке, реализация государственных социальных гарантий предусмотренных законодательством Российской Федерации и Красноярского края, а также обеспечение социальных гарантий, доступности социальных услуг, предоставляемых социально незащищённым категориям населения, в том числе пожилым гражданам, инвалидам, малообеспеченным и неполным семьям с детьми, детям, оставшимся без попечения родителей, внедрение новых технологий социального обслуживания и улучшение их качества, повышение эффективности социальной помощи населению за счёт усиления её адресности.</w:t>
      </w:r>
    </w:p>
    <w:p w14:paraId="0F6C0F4E"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Социальное обслуживание населения района осуществляет Территориальное отделение КГКУ «Управление социальной защиты населения» по Ужурскому району и ЗАТО п. Солнечный, расположенное по адресу: г. Ужур, улица Ленина, 41А. Функции по опеке и попечительству в отношении несовершеннолетних лиц осуществляет отдел опеки и попечительства администрации Ужурского района, расположенный по адресу: г. Ужур, ул. Ленина, 21А.</w:t>
      </w:r>
    </w:p>
    <w:p w14:paraId="3F93D59D"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От районного управления социальной защиты населения Ужурского района на территории сельсовета работает социальный работник, который помогает населению в оформлении различных видов субсидий. </w:t>
      </w:r>
    </w:p>
    <w:p w14:paraId="2576BD4E"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 социальной защиты населения Ужурского района на территории сельсовета работают работники по уходу за престарелыми людьми и инвалидами. Нестационарная форма социального обслуживания, то есть оказание социальной и социально-медицинской помощи на дому, как мало затратная и эффективная форма, позволяет пожилым людям, инвалидам как можно дольше находиться в привычных для них условиях.</w:t>
      </w:r>
    </w:p>
    <w:p w14:paraId="574927EF"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Администрация МО «Озероучумский сельсовет» ведёт мониторинг и учёт лиц, проживающих на территории муниципального образования и относящихся к льготным категориям граждан в соответствии с Федеральным законом от 24.11.1995 № 181-ФЗ «О социальной защите инвалидов в Российской Федерации», Федеральным законом от 12.01.1995 № 5-ФЗ «О ветеранах». </w:t>
      </w:r>
    </w:p>
    <w:p w14:paraId="2C8DEA6B"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социального отдела администрации МО «Озероучумский сельсовет»,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14:paraId="5B66E89B" w14:textId="77777777" w:rsidR="00F71B50" w:rsidRPr="009929DE" w:rsidRDefault="00F71B50" w:rsidP="00F71B50">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Arial Unicode MS" w:hAnsi="Times New Roman"/>
          <w:color w:val="000000"/>
          <w:sz w:val="28"/>
          <w:szCs w:val="28"/>
          <w:lang w:eastAsia="ru-RU"/>
        </w:rPr>
        <w:t>Для льготных категорий граждан за счёт средств местного бюджета осуществляются меры социальной поддержки.</w:t>
      </w:r>
    </w:p>
    <w:bookmarkEnd w:id="155"/>
    <w:p w14:paraId="0DB3DCFD" w14:textId="77777777" w:rsidR="005D28B1" w:rsidRPr="009929DE"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Культура</w:t>
      </w:r>
    </w:p>
    <w:p w14:paraId="48317B73" w14:textId="77777777" w:rsidR="005D28B1" w:rsidRPr="009929DE" w:rsidRDefault="005D28B1" w:rsidP="005D28B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2D59C4B1" w14:textId="77777777" w:rsidR="005D28B1" w:rsidRPr="009929DE" w:rsidRDefault="005D28B1" w:rsidP="005D28B1">
      <w:pPr>
        <w:spacing w:after="0" w:line="240" w:lineRule="auto"/>
        <w:ind w:firstLine="709"/>
        <w:jc w:val="both"/>
        <w:rPr>
          <w:rFonts w:ascii="Times New Roman" w:eastAsia="Times New Roman" w:hAnsi="Times New Roman"/>
          <w:sz w:val="28"/>
          <w:szCs w:val="24"/>
          <w:lang w:eastAsia="ru-RU"/>
        </w:rPr>
      </w:pPr>
      <w:bookmarkStart w:id="156" w:name="_Hlk522278385"/>
      <w:r w:rsidRPr="009929DE">
        <w:rPr>
          <w:rFonts w:ascii="Times New Roman" w:eastAsia="Times New Roman" w:hAnsi="Times New Roman"/>
          <w:sz w:val="28"/>
          <w:szCs w:val="24"/>
          <w:lang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73914F73" w14:textId="3F75E9C6"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сфере культуры на территории сельсовета работают:</w:t>
      </w:r>
    </w:p>
    <w:p w14:paraId="28A1E072" w14:textId="77777777" w:rsidR="00BD6D74" w:rsidRPr="009929DE" w:rsidRDefault="00BD6D74">
      <w:pPr>
        <w:widowControl w:val="0"/>
        <w:numPr>
          <w:ilvl w:val="0"/>
          <w:numId w:val="81"/>
        </w:numPr>
        <w:spacing w:after="0" w:line="240" w:lineRule="auto"/>
        <w:ind w:left="1418"/>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МАУК «ЦКС Ужурского района» с обособленным подразделением Озероучумский СДК;</w:t>
      </w:r>
    </w:p>
    <w:p w14:paraId="652C3E05" w14:textId="77777777" w:rsidR="00BD6D74" w:rsidRPr="009929DE" w:rsidRDefault="00BD6D74">
      <w:pPr>
        <w:widowControl w:val="0"/>
        <w:numPr>
          <w:ilvl w:val="0"/>
          <w:numId w:val="81"/>
        </w:numPr>
        <w:spacing w:after="0" w:line="240" w:lineRule="auto"/>
        <w:ind w:left="1418"/>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МБУ РЦМ «Вектор»;</w:t>
      </w:r>
    </w:p>
    <w:p w14:paraId="6D542007"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Помещение Озероучумского СДК расположено в здании совместно с дошкольными группами МБОУ «Озероучумская ООШ», Озероучумский ФАП и, соответственно, занимает незначительную часть здания. На базе молодёжного центра «Вектор» функционирует тренажёрный зал, который нуждается в замене тренажёрного оборудования.</w:t>
      </w:r>
    </w:p>
    <w:p w14:paraId="4F5DA10E"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Материально-техническая база учреждений культуры одна из главных проблем отрасли и требует дальнейшего укрепления, что возможно при увеличении её финансирования. В то же время возможность увеличения собственных доходов учреждений культуры ограничена их социальными целями, недостаточным уровнем благосостояния населения, проживающего на территории Озероучумского сельсовета.</w:t>
      </w:r>
    </w:p>
    <w:p w14:paraId="55F8814F"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Также проблема в том, что СДК не имеет своего здания, что не совсем удобно, особенно для участия в программах. При проведении мероприятий для населения сельсовета помещение СДК не может вместить всех желающих. На сегодняшний день стоит остро вопрос о строительстве нового модульного Озероучумского СДК. </w:t>
      </w:r>
    </w:p>
    <w:p w14:paraId="39858AC4"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Учреждения культуры в п. Озеро Учум располагает вместимостью 80 мест, построенного в 1987 г. </w:t>
      </w:r>
    </w:p>
    <w:p w14:paraId="53295D97"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Работа культурно-досуговых учреждений направлена на удовлетворение духовных потребностей и культурных запросов населения, создание условий для развития творческой инициативы и организации отдыха людей, проживающих на территории муниципального образования. Основной объём и разнообразие форм проведения мероприятий рассчитаны на разновозрастную аудиторию.</w:t>
      </w:r>
    </w:p>
    <w:p w14:paraId="74F84245"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Деятельность в сфере культуры в среднесрочной перспективе будет направлена на решение следующих основных задач:</w:t>
      </w:r>
    </w:p>
    <w:p w14:paraId="731337CA"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стимулирование самодеятельного творчества и культурно-досуговой деятельности, создание условий для повышения качества работы учреждений культуры и разнообразия услуг, сохранение социальной направленности и обеспечение равного доступа к культурным благам; </w:t>
      </w:r>
    </w:p>
    <w:p w14:paraId="435041C9"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сохранности и популяризация историко-культурного наследия. </w:t>
      </w:r>
    </w:p>
    <w:p w14:paraId="78F88A2B"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организации библиотечного обслуживания населения и комплектование книжных фондов. </w:t>
      </w:r>
    </w:p>
    <w:p w14:paraId="71D97EC4"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организация и проведение мероприятий в области культуры и искусства; </w:t>
      </w:r>
    </w:p>
    <w:p w14:paraId="3FE11BD1"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укрепление материально-технической базы учреждений культуры. </w:t>
      </w:r>
    </w:p>
    <w:p w14:paraId="39F4E915"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Наблюдается рост асоциальных проявлений в молодёжной среде. В связи с этим, в работе с молодёжью старшего подросткового возраста особое внимание должно уделяться пропаганде правовых знаний, расширению работы по организации досуговой и трудовой занятости молодёжи, вовлечению молодёжи в проведение различных мероприятий.</w:t>
      </w:r>
    </w:p>
    <w:p w14:paraId="039EA166"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Актуальной для молодёжи является проблема самореализации. Сегодня на территории МО «Озероучумский сельсовет» появляются и развиваются молодёжные субкультуры, создаваемые самими молодыми людьми с целью самореализации. Все большее количество активной творческой молодёжи МО вовлекается в деятельность молодёжных субкультур, способствуя развитию </w:t>
      </w:r>
      <w:r w:rsidRPr="009929DE">
        <w:rPr>
          <w:rFonts w:ascii="Times New Roman" w:eastAsia="Arial Unicode MS" w:hAnsi="Times New Roman"/>
          <w:color w:val="000000"/>
          <w:sz w:val="28"/>
          <w:szCs w:val="28"/>
          <w:lang w:eastAsia="ru-RU"/>
        </w:rPr>
        <w:lastRenderedPageBreak/>
        <w:t>культурного и инновационного потенциала территории. Однако предлагаемые учреждениями образования и дополнительного образования формы поддержки творческой инициативы либо не отвечают современным потребностям и предпочтениям молодёжи, либо не в полной мере их удовлетворяют как в количественном, так и в качественном отношении.</w:t>
      </w:r>
    </w:p>
    <w:p w14:paraId="77A28691"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Основываясь на Методических рекомендациях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23.10.2023 № P-2879), фактическая обеспеченность на территории МО «Озероучумский сельсовет» составляет:</w:t>
      </w:r>
    </w:p>
    <w:p w14:paraId="31115194"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клубными учреждениями – 64 %;</w:t>
      </w:r>
    </w:p>
    <w:p w14:paraId="007359A2"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библиотечные фонды – 0 %.</w:t>
      </w:r>
    </w:p>
    <w:bookmarkEnd w:id="156"/>
    <w:p w14:paraId="0DA64A94" w14:textId="77777777" w:rsidR="00FB68B4" w:rsidRPr="009929DE"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Физическая культура и спорт</w:t>
      </w:r>
    </w:p>
    <w:p w14:paraId="01EE75DC"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bookmarkStart w:id="157" w:name="_Hlk16953420"/>
      <w:bookmarkStart w:id="158" w:name="_Hlk522278628"/>
      <w:r w:rsidRPr="009929DE">
        <w:rPr>
          <w:rFonts w:ascii="Times New Roman" w:eastAsia="Arial Unicode MS" w:hAnsi="Times New Roman"/>
          <w:color w:val="000000"/>
          <w:sz w:val="28"/>
          <w:szCs w:val="28"/>
          <w:lang w:eastAsia="ru-RU"/>
        </w:rPr>
        <w:t>Основополагающей задачей государственной политики является создание условий для роста благосостояния населения Российской Федерации, национального самосознания, обеспечения долгосрочной социальной стабильности, сохранение и улучшения физического и духовного здоровья.</w:t>
      </w:r>
    </w:p>
    <w:p w14:paraId="342C39D0"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Сеть физкультурно-спортивных сооружений представляет собой систему, включающую три основные подсистемы: сооружения в местах приложения труда, сооружения в различных видах общественного обслуживания и сооружения так называемой сети общего пользования. </w:t>
      </w:r>
    </w:p>
    <w:p w14:paraId="1FB29F9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Все три подсистемы, каждая из которых выполняет собственные функции в едином процессе спортивно-физкультурного движения, должны взаимодействовать.</w:t>
      </w:r>
    </w:p>
    <w:p w14:paraId="22A0D86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Основу сети образует подсистема общего пользования. В ней сосредоточена значительная часть физкультурно-спортивных сооружений: плоскостные сооружения, бассейн для плавания, наиболее крупные спортивные залы, каток с искусственным льдом, сооружения для видов спорта, зависящих от местных условий. Эти сооружения образуют наиболее крупные комплексы, а сама подсистема в отличие от двух других, распространяющихся на те или иные разрозненные уровни обслуживания, является наиболее полной подсистемой, включающей все уровни обслуживания. </w:t>
      </w:r>
    </w:p>
    <w:p w14:paraId="0F9A5630"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настоящее время на территории МО «Озероучумский сельсовет» функционируют:</w:t>
      </w:r>
    </w:p>
    <w:p w14:paraId="2EE92B7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спортивная площадка (ул. Школьная, з/у 16, площадь 128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4234EDF0"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футбольное поле, не оборудованное (за зданием школы, ул. Школьная, з/у 2, площадь 4452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0398E024"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помещение для занятий спортом в СДК (площадь пола 60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1ADB714A"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хоккейная коробка (площадь 1500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6F95DDCD"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соответствии с Местными нормативами градостроительного проектирования МО «Озероучумский сельсовет», обеспеченность МО спортивными залами составляет 120 % от нормативной потребности, плоскостными спортивными сооружениями – 373 % от нормативной потребности. Обеспеченность бассейнами для плавания не нормируется.</w:t>
      </w:r>
    </w:p>
    <w:p w14:paraId="636AEAF8"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Необходимость формирования системы физкультурно-спортивного обслуживания населения, обеспечения единых стандартов проживания, обуславливает необходимость определения общих принципов проектирования сети физкультурно-спортивных сооружений.</w:t>
      </w:r>
    </w:p>
    <w:p w14:paraId="17C522B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При этом социальные нормативы первичной системы физкультурно-спортивного обслуживания населения, проживающего на территории муниципального образования, должны обеспечить предоставление равного объёма услуг, при сохранении специфических особенностей структуры физкультурно-спортивной деятельности населения.</w:t>
      </w:r>
    </w:p>
    <w:p w14:paraId="00D141D7"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Максимальное вовлечение населения МО «Озероучумский сельсовет», особенно детей и молодёжи, в регулярные занятия физической культурой и спортом позволяет в определённой степени решить комплекс проблем, связанных с формированием здорового образа жизни, отвлечением подростков от негативных социальных явлений.</w:t>
      </w:r>
    </w:p>
    <w:p w14:paraId="76D77E8A"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 основе проведённого анализа, в числе ключевых проблем сферы массового спорта МО «Озероучумский сельсовет» следует выделить следующие:</w:t>
      </w:r>
    </w:p>
    <w:p w14:paraId="441E5F22"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недостаточное финансирование физической культуры и массового спорта;</w:t>
      </w:r>
    </w:p>
    <w:p w14:paraId="5C34690D"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на предприятиях и в учреждениях штатных специалистов по физической культуре и спорту, работающих в трудовых коллективах;</w:t>
      </w:r>
    </w:p>
    <w:p w14:paraId="61AEFF6C"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14:paraId="1189BB10"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находится на низком уровне профессиональная ориентация учащихся с целью привлечения для работы в отрасли «Физическая культура и спорт», низкая заработная плата;</w:t>
      </w:r>
    </w:p>
    <w:p w14:paraId="6BDA0CB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недостаточная обеспеченность спортивными сооружениями, высокая стоимость физкультурно</w:t>
      </w:r>
      <w:r w:rsidRPr="009929DE">
        <w:rPr>
          <w:rFonts w:ascii="Times New Roman" w:eastAsia="Arial Unicode MS" w:hAnsi="Times New Roman"/>
          <w:color w:val="000000"/>
          <w:sz w:val="28"/>
          <w:szCs w:val="28"/>
          <w:lang w:eastAsia="ru-RU"/>
        </w:rPr>
        <w:noBreakHyphen/>
        <w:t>спортивных услуг;</w:t>
      </w:r>
    </w:p>
    <w:p w14:paraId="272668ED"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современной спортивной базы;</w:t>
      </w:r>
    </w:p>
    <w:p w14:paraId="0794189A"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недостаточная оснащённость спортсменов современным инвентарём и оборудованием;</w:t>
      </w:r>
    </w:p>
    <w:p w14:paraId="578090E1"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условий для занятий физической культурой и спортом для лиц с ограниченными возможностями здоровья и инвалидов;</w:t>
      </w:r>
    </w:p>
    <w:p w14:paraId="7A42E5C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14:paraId="7375B531"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проблема с медицинским обеспечением спортивно-массовых, физкультурных мероприятий, спортивных соревнований.</w:t>
      </w:r>
    </w:p>
    <w:p w14:paraId="05B5181C"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Деятельность администрации МО «Озероучумский сельсовет» в области физической культуры и спорта направлена на решение таких задач, как развитие 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bookmarkEnd w:id="157"/>
    </w:p>
    <w:bookmarkEnd w:id="158"/>
    <w:p w14:paraId="77BF8CC5" w14:textId="1F2DC9EC" w:rsidR="003A4A59" w:rsidRPr="009929DE" w:rsidRDefault="003A4A59" w:rsidP="00D07E49">
      <w:pPr>
        <w:spacing w:after="0" w:line="240" w:lineRule="auto"/>
        <w:ind w:firstLine="567"/>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Таким образом, в результате анализа существующего положения в сфере социальной инфраструктуры выявлено</w:t>
      </w:r>
      <w:r w:rsidR="00DC4906" w:rsidRPr="009929DE">
        <w:rPr>
          <w:rFonts w:ascii="Times New Roman" w:eastAsia="Times New Roman" w:hAnsi="Times New Roman"/>
          <w:sz w:val="28"/>
          <w:szCs w:val="24"/>
          <w:lang w:eastAsia="ru-RU"/>
        </w:rPr>
        <w:t xml:space="preserve"> н</w:t>
      </w:r>
      <w:r w:rsidRPr="009929DE">
        <w:rPr>
          <w:rFonts w:ascii="Times New Roman" w:eastAsia="Times New Roman" w:hAnsi="Times New Roman"/>
          <w:sz w:val="28"/>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14:paraId="54E3F52C" w14:textId="11AB7F78" w:rsidR="00A512C6" w:rsidRPr="009929DE" w:rsidRDefault="00A512C6" w:rsidP="001E1B96">
      <w:pPr>
        <w:numPr>
          <w:ilvl w:val="0"/>
          <w:numId w:val="45"/>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учреждения культурно-досугового типа;</w:t>
      </w:r>
    </w:p>
    <w:p w14:paraId="48418D0C" w14:textId="114534BC" w:rsidR="00A512C6" w:rsidRPr="009929DE" w:rsidRDefault="00D07E49" w:rsidP="001E1B96">
      <w:pPr>
        <w:numPr>
          <w:ilvl w:val="0"/>
          <w:numId w:val="45"/>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учреждения дополнительного образования детей.</w:t>
      </w:r>
    </w:p>
    <w:p w14:paraId="11FDD67C" w14:textId="77777777" w:rsidR="00C068DA" w:rsidRPr="009929DE" w:rsidRDefault="00C068DA" w:rsidP="00C068DA">
      <w:pPr>
        <w:spacing w:after="0" w:line="240" w:lineRule="auto"/>
        <w:ind w:left="1069"/>
        <w:contextualSpacing/>
        <w:jc w:val="both"/>
        <w:rPr>
          <w:rFonts w:ascii="Times New Roman" w:eastAsia="Times New Roman" w:hAnsi="Times New Roman"/>
          <w:sz w:val="28"/>
          <w:szCs w:val="24"/>
          <w:lang w:eastAsia="ru-RU"/>
        </w:rPr>
      </w:pPr>
    </w:p>
    <w:p w14:paraId="709E6446" w14:textId="7150E37D" w:rsidR="001639AB" w:rsidRPr="009929DE" w:rsidRDefault="008F5C85" w:rsidP="00874019">
      <w:pPr>
        <w:pStyle w:val="2"/>
        <w:numPr>
          <w:ilvl w:val="1"/>
          <w:numId w:val="52"/>
        </w:numPr>
        <w:ind w:left="993" w:hanging="633"/>
        <w:jc w:val="both"/>
        <w:rPr>
          <w:b/>
        </w:rPr>
      </w:pPr>
      <w:bookmarkStart w:id="159" w:name="_Toc475037085"/>
      <w:bookmarkStart w:id="160" w:name="_Toc199242651"/>
      <w:bookmarkEnd w:id="151"/>
      <w:r w:rsidRPr="009929DE">
        <w:rPr>
          <w:b/>
        </w:rPr>
        <w:t>Транспортная</w:t>
      </w:r>
      <w:r w:rsidR="001639AB" w:rsidRPr="009929DE">
        <w:rPr>
          <w:b/>
        </w:rPr>
        <w:t xml:space="preserve"> инфраструктур</w:t>
      </w:r>
      <w:bookmarkEnd w:id="159"/>
      <w:r w:rsidR="00A24CD0" w:rsidRPr="009929DE">
        <w:rPr>
          <w:b/>
        </w:rPr>
        <w:t>а</w:t>
      </w:r>
      <w:bookmarkEnd w:id="160"/>
    </w:p>
    <w:p w14:paraId="0779B636" w14:textId="77777777" w:rsidR="00632421" w:rsidRPr="009929DE" w:rsidRDefault="00632421" w:rsidP="00632421">
      <w:pPr>
        <w:spacing w:after="0" w:line="240" w:lineRule="auto"/>
        <w:rPr>
          <w:rFonts w:ascii="Arial" w:hAnsi="Arial" w:cs="Arial"/>
          <w:sz w:val="16"/>
          <w:szCs w:val="16"/>
          <w:lang w:eastAsia="ru-RU"/>
        </w:rPr>
      </w:pPr>
    </w:p>
    <w:p w14:paraId="634FF4EE" w14:textId="77777777" w:rsidR="002A4FAA" w:rsidRPr="009929DE" w:rsidRDefault="002A4FAA" w:rsidP="00632421">
      <w:pPr>
        <w:spacing w:after="0" w:line="240" w:lineRule="auto"/>
        <w:rPr>
          <w:rFonts w:ascii="Arial" w:hAnsi="Arial" w:cs="Arial"/>
          <w:sz w:val="16"/>
          <w:szCs w:val="16"/>
          <w:lang w:eastAsia="ru-RU"/>
        </w:rPr>
      </w:pPr>
    </w:p>
    <w:p w14:paraId="5E8FAFFA"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Наличие благоустроенной сети дорог в настоящее время является важнейшим условием обеспечения экономического развития </w:t>
      </w:r>
      <w:r w:rsidRPr="009929DE">
        <w:rPr>
          <w:rFonts w:ascii="Times New Roman" w:eastAsia="Times New Roman" w:hAnsi="Times New Roman"/>
          <w:sz w:val="28"/>
          <w:szCs w:val="24"/>
          <w:lang w:eastAsia="ru-RU"/>
        </w:rPr>
        <w:t xml:space="preserve">МО «Озероучумский сельсовет». </w:t>
      </w:r>
      <w:r w:rsidRPr="009929DE">
        <w:rPr>
          <w:rFonts w:ascii="Times New Roman" w:eastAsia="Times New Roman" w:hAnsi="Times New Roman"/>
          <w:sz w:val="28"/>
          <w:szCs w:val="28"/>
        </w:rPr>
        <w:t>Дорожная отрасль является одной из крупных отраслей экономики, обеспечивающей жизнедеятельность населения.</w:t>
      </w:r>
    </w:p>
    <w:p w14:paraId="495EE8E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Деятельность органов местного самоуправления в сфере дорожного хозяйства и транспорта направлена на улучшение условий предоставления транспортных услуг населению и организации транспортного обслуживания населения в границах муниципального образования.</w:t>
      </w:r>
    </w:p>
    <w:p w14:paraId="5919D303" w14:textId="5EBA1233"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Автомобильные дороги </w:t>
      </w:r>
      <w:r w:rsidR="0057077C">
        <w:rPr>
          <w:rFonts w:ascii="Times New Roman" w:eastAsia="Times New Roman" w:hAnsi="Times New Roman"/>
          <w:sz w:val="28"/>
          <w:szCs w:val="28"/>
        </w:rPr>
        <w:t xml:space="preserve">регионального и муниципального значения </w:t>
      </w:r>
      <w:r w:rsidRPr="009929DE">
        <w:rPr>
          <w:rFonts w:ascii="Times New Roman" w:eastAsia="Times New Roman" w:hAnsi="Times New Roman"/>
          <w:sz w:val="28"/>
          <w:szCs w:val="28"/>
        </w:rPr>
        <w:t>имеют стратегическое значение для МО «Озероучумский сельсовет». Они связывают территорию с соседними территориями, районным центром, обеспечивают жизнедеятельность муниципального образования, во многом определяют возможности развития, по ним осуществляются автомобильные перевозки грузов и пассажиров. Сеть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счёт снижения транспортных издержек и затрат времени на перевозки.</w:t>
      </w:r>
    </w:p>
    <w:p w14:paraId="4EC105E9" w14:textId="77777777" w:rsidR="00653F8C" w:rsidRPr="009929DE" w:rsidRDefault="00653F8C" w:rsidP="00653F8C">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t>Улично-дорожная сеть</w:t>
      </w:r>
    </w:p>
    <w:p w14:paraId="5E0CA418" w14:textId="58DC7364"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Транспортные автомобильные связи на территории муниципального образования по принадлежности подразделяются на </w:t>
      </w:r>
      <w:r w:rsidR="00E06427">
        <w:rPr>
          <w:rFonts w:ascii="Times New Roman" w:eastAsia="Times New Roman" w:hAnsi="Times New Roman"/>
          <w:sz w:val="28"/>
          <w:szCs w:val="28"/>
        </w:rPr>
        <w:t>две</w:t>
      </w:r>
      <w:r w:rsidRPr="009929DE">
        <w:rPr>
          <w:rFonts w:ascii="Times New Roman" w:eastAsia="Times New Roman" w:hAnsi="Times New Roman"/>
          <w:sz w:val="28"/>
          <w:szCs w:val="28"/>
        </w:rPr>
        <w:t xml:space="preserve"> категории: автомобильн</w:t>
      </w:r>
      <w:r w:rsidR="00E06427">
        <w:rPr>
          <w:rFonts w:ascii="Times New Roman" w:eastAsia="Times New Roman" w:hAnsi="Times New Roman"/>
          <w:sz w:val="28"/>
          <w:szCs w:val="28"/>
        </w:rPr>
        <w:t>ые</w:t>
      </w:r>
      <w:r w:rsidRPr="009929DE">
        <w:rPr>
          <w:rFonts w:ascii="Times New Roman" w:eastAsia="Times New Roman" w:hAnsi="Times New Roman"/>
          <w:sz w:val="28"/>
          <w:szCs w:val="28"/>
        </w:rPr>
        <w:t xml:space="preserve"> дорог</w:t>
      </w:r>
      <w:r w:rsidR="00E06427">
        <w:rPr>
          <w:rFonts w:ascii="Times New Roman" w:eastAsia="Times New Roman" w:hAnsi="Times New Roman"/>
          <w:sz w:val="28"/>
          <w:szCs w:val="28"/>
        </w:rPr>
        <w:t>и</w:t>
      </w:r>
      <w:r w:rsidRPr="009929DE">
        <w:rPr>
          <w:rFonts w:ascii="Times New Roman" w:eastAsia="Times New Roman" w:hAnsi="Times New Roman"/>
          <w:sz w:val="28"/>
          <w:szCs w:val="28"/>
        </w:rPr>
        <w:t xml:space="preserve"> регионального</w:t>
      </w:r>
      <w:r w:rsidR="00E06427">
        <w:rPr>
          <w:rFonts w:ascii="Times New Roman" w:eastAsia="Times New Roman" w:hAnsi="Times New Roman"/>
          <w:sz w:val="28"/>
          <w:szCs w:val="28"/>
        </w:rPr>
        <w:t xml:space="preserve"> и</w:t>
      </w:r>
      <w:r w:rsidR="00685743">
        <w:rPr>
          <w:rFonts w:ascii="Times New Roman" w:eastAsia="Times New Roman" w:hAnsi="Times New Roman"/>
          <w:sz w:val="28"/>
          <w:szCs w:val="28"/>
        </w:rPr>
        <w:t>ли</w:t>
      </w:r>
      <w:r w:rsidR="00E06427">
        <w:rPr>
          <w:rFonts w:ascii="Times New Roman" w:eastAsia="Times New Roman" w:hAnsi="Times New Roman"/>
          <w:sz w:val="28"/>
          <w:szCs w:val="28"/>
        </w:rPr>
        <w:t xml:space="preserve"> </w:t>
      </w:r>
      <w:r w:rsidRPr="009929DE">
        <w:rPr>
          <w:rFonts w:ascii="Times New Roman" w:eastAsia="Times New Roman" w:hAnsi="Times New Roman"/>
          <w:sz w:val="28"/>
          <w:szCs w:val="28"/>
        </w:rPr>
        <w:t>межмуниципального значения и дороги местного значения.</w:t>
      </w:r>
    </w:p>
    <w:p w14:paraId="26000E81" w14:textId="300EBE69"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Автодорога регионального </w:t>
      </w:r>
      <w:r w:rsidR="00E06427">
        <w:rPr>
          <w:rFonts w:ascii="Times New Roman" w:eastAsia="Times New Roman" w:hAnsi="Times New Roman"/>
          <w:sz w:val="28"/>
          <w:szCs w:val="28"/>
        </w:rPr>
        <w:t xml:space="preserve">или межмуниципального </w:t>
      </w:r>
      <w:r w:rsidRPr="009929DE">
        <w:rPr>
          <w:rFonts w:ascii="Times New Roman" w:eastAsia="Times New Roman" w:hAnsi="Times New Roman"/>
          <w:sz w:val="28"/>
          <w:szCs w:val="28"/>
        </w:rPr>
        <w:t>значения Прилужье – «курорт «Озеро Учум» обеспечивает связь административного центра муниципального образования с центром района.</w:t>
      </w:r>
    </w:p>
    <w:p w14:paraId="6B391FE9" w14:textId="15BF0C00"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Основной транспортной связью между административным центром и д. Камышта служит автодорог</w:t>
      </w:r>
      <w:r w:rsidR="00E06427">
        <w:rPr>
          <w:rFonts w:ascii="Times New Roman" w:eastAsia="Times New Roman" w:hAnsi="Times New Roman"/>
          <w:sz w:val="28"/>
          <w:szCs w:val="28"/>
        </w:rPr>
        <w:t>а</w:t>
      </w:r>
      <w:r w:rsidRPr="009929DE">
        <w:rPr>
          <w:rFonts w:ascii="Times New Roman" w:eastAsia="Times New Roman" w:hAnsi="Times New Roman"/>
          <w:sz w:val="28"/>
          <w:szCs w:val="28"/>
        </w:rPr>
        <w:t xml:space="preserve"> </w:t>
      </w:r>
      <w:r w:rsidR="00E06427" w:rsidRPr="009929DE">
        <w:rPr>
          <w:rFonts w:ascii="Times New Roman" w:eastAsia="Times New Roman" w:hAnsi="Times New Roman"/>
          <w:sz w:val="28"/>
          <w:szCs w:val="28"/>
        </w:rPr>
        <w:t xml:space="preserve">регионального </w:t>
      </w:r>
      <w:r w:rsidR="00E06427">
        <w:rPr>
          <w:rFonts w:ascii="Times New Roman" w:eastAsia="Times New Roman" w:hAnsi="Times New Roman"/>
          <w:sz w:val="28"/>
          <w:szCs w:val="28"/>
        </w:rPr>
        <w:t>или</w:t>
      </w:r>
      <w:r w:rsidR="00E06427" w:rsidRPr="009929DE">
        <w:rPr>
          <w:rFonts w:ascii="Times New Roman" w:eastAsia="Times New Roman" w:hAnsi="Times New Roman"/>
          <w:sz w:val="28"/>
          <w:szCs w:val="28"/>
        </w:rPr>
        <w:t xml:space="preserve"> </w:t>
      </w:r>
      <w:r w:rsidR="00E06427">
        <w:rPr>
          <w:rFonts w:ascii="Times New Roman" w:eastAsia="Times New Roman" w:hAnsi="Times New Roman"/>
          <w:sz w:val="28"/>
          <w:szCs w:val="28"/>
        </w:rPr>
        <w:t xml:space="preserve">межмуниципального </w:t>
      </w:r>
      <w:r w:rsidRPr="009929DE">
        <w:rPr>
          <w:rFonts w:ascii="Times New Roman" w:eastAsia="Times New Roman" w:hAnsi="Times New Roman"/>
          <w:sz w:val="28"/>
          <w:szCs w:val="28"/>
        </w:rPr>
        <w:t>значения курорт «Озеро Учум» - Камышта.</w:t>
      </w:r>
    </w:p>
    <w:p w14:paraId="098A1E91"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Связь с п. Озеро Учум обеспечивается маршрутными автобусами от автовокзала, находящегося в центре города Ужур четыре раза в неделю по региональной и муниципальной дорогам.</w:t>
      </w:r>
    </w:p>
    <w:p w14:paraId="12C349F7" w14:textId="2B618784" w:rsidR="00653F8C" w:rsidRPr="009929DE" w:rsidRDefault="00453436" w:rsidP="00653F8C">
      <w:pPr>
        <w:spacing w:after="0" w:line="240" w:lineRule="auto"/>
        <w:ind w:firstLine="567"/>
        <w:jc w:val="both"/>
        <w:rPr>
          <w:rFonts w:ascii="Times New Roman" w:eastAsia="Times New Roman" w:hAnsi="Times New Roman"/>
          <w:sz w:val="28"/>
          <w:szCs w:val="28"/>
        </w:rPr>
      </w:pPr>
      <w:r w:rsidRPr="00453436">
        <w:rPr>
          <w:rFonts w:ascii="Times New Roman" w:eastAsia="Times New Roman" w:hAnsi="Times New Roman"/>
          <w:sz w:val="28"/>
          <w:szCs w:val="28"/>
        </w:rPr>
        <w:t>Техническая категория автодорог, находящихся в муниципальной собственности, преимущественно V, покрытие переходного типа и около 25 % асфальтобетонное, количество полос движения – 2.</w:t>
      </w:r>
    </w:p>
    <w:p w14:paraId="66B9E95A" w14:textId="77777777" w:rsidR="00E06427" w:rsidRDefault="00E06427" w:rsidP="00653F8C">
      <w:pPr>
        <w:widowControl w:val="0"/>
        <w:spacing w:after="0" w:line="240" w:lineRule="auto"/>
        <w:jc w:val="right"/>
        <w:rPr>
          <w:rFonts w:ascii="Times New Roman" w:hAnsi="Times New Roman"/>
          <w:sz w:val="28"/>
          <w:szCs w:val="28"/>
        </w:rPr>
      </w:pPr>
    </w:p>
    <w:p w14:paraId="1E5C3275" w14:textId="77777777" w:rsidR="00E06427" w:rsidRDefault="00E06427" w:rsidP="00653F8C">
      <w:pPr>
        <w:widowControl w:val="0"/>
        <w:spacing w:after="0" w:line="240" w:lineRule="auto"/>
        <w:jc w:val="right"/>
        <w:rPr>
          <w:rFonts w:ascii="Times New Roman" w:hAnsi="Times New Roman"/>
          <w:sz w:val="28"/>
          <w:szCs w:val="28"/>
        </w:rPr>
      </w:pPr>
    </w:p>
    <w:p w14:paraId="2B6A6FBF" w14:textId="77777777" w:rsidR="00E06427" w:rsidRDefault="00E06427" w:rsidP="00653F8C">
      <w:pPr>
        <w:widowControl w:val="0"/>
        <w:spacing w:after="0" w:line="240" w:lineRule="auto"/>
        <w:jc w:val="right"/>
        <w:rPr>
          <w:rFonts w:ascii="Times New Roman" w:hAnsi="Times New Roman"/>
          <w:sz w:val="28"/>
          <w:szCs w:val="28"/>
        </w:rPr>
      </w:pPr>
    </w:p>
    <w:p w14:paraId="68F93F6D" w14:textId="4ED7D396"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Pr="009929DE">
        <w:rPr>
          <w:rFonts w:ascii="Times New Roman" w:eastAsia="Times New Roman" w:hAnsi="Times New Roman"/>
          <w:noProof/>
          <w:sz w:val="28"/>
          <w:szCs w:val="28"/>
          <w:lang w:eastAsia="ru-RU"/>
        </w:rPr>
        <w:fldChar w:fldCharType="end"/>
      </w:r>
      <w:r w:rsidRPr="009929DE">
        <w:rPr>
          <w:rFonts w:ascii="Times New Roman" w:hAnsi="Times New Roman"/>
          <w:sz w:val="28"/>
          <w:szCs w:val="28"/>
        </w:rPr>
        <w:t xml:space="preserve"> </w:t>
      </w:r>
    </w:p>
    <w:p w14:paraId="3D03295E" w14:textId="77777777" w:rsidR="00653F8C" w:rsidRPr="009929DE" w:rsidRDefault="00653F8C" w:rsidP="00653F8C">
      <w:pPr>
        <w:widowControl w:val="0"/>
        <w:spacing w:after="24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Перечень автомобильных дорог общего пользования регионального значения Красноярского края по состоянию на 01.07.2024, проходящих по территории Озероучумского сельсовета</w:t>
      </w:r>
    </w:p>
    <w:tbl>
      <w:tblPr>
        <w:tblW w:w="9346" w:type="dxa"/>
        <w:jc w:val="center"/>
        <w:tblLook w:val="04A0" w:firstRow="1" w:lastRow="0" w:firstColumn="1" w:lastColumn="0" w:noHBand="0" w:noVBand="1"/>
      </w:tblPr>
      <w:tblGrid>
        <w:gridCol w:w="426"/>
        <w:gridCol w:w="2115"/>
        <w:gridCol w:w="1980"/>
        <w:gridCol w:w="1276"/>
        <w:gridCol w:w="1592"/>
        <w:gridCol w:w="1957"/>
      </w:tblGrid>
      <w:tr w:rsidR="00653F8C" w:rsidRPr="009929DE" w14:paraId="7C828AFE" w14:textId="77777777" w:rsidTr="00666DB9">
        <w:trPr>
          <w:trHeight w:val="57"/>
          <w:jc w:val="center"/>
        </w:trPr>
        <w:tc>
          <w:tcPr>
            <w:tcW w:w="42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D56BCC9"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2121"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4395495B"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Наименование автомобильной дороги </w:t>
            </w:r>
          </w:p>
        </w:tc>
        <w:tc>
          <w:tcPr>
            <w:tcW w:w="1984"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512BF5D5"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Общая протяжённость/                  протяжённость в границах сельсовета, м</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E82DB0D"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Категория автодороги </w:t>
            </w:r>
          </w:p>
        </w:tc>
        <w:tc>
          <w:tcPr>
            <w:tcW w:w="1577"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D1A4011"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Тип покрытия </w:t>
            </w:r>
          </w:p>
        </w:tc>
        <w:tc>
          <w:tcPr>
            <w:tcW w:w="1962" w:type="dxa"/>
            <w:tcBorders>
              <w:top w:val="single" w:sz="4" w:space="0" w:color="000000"/>
              <w:left w:val="none" w:sz="4" w:space="0" w:color="000000"/>
              <w:bottom w:val="single" w:sz="4" w:space="0" w:color="000000"/>
              <w:right w:val="single" w:sz="4" w:space="0" w:color="000000"/>
            </w:tcBorders>
          </w:tcPr>
          <w:p w14:paraId="13188473" w14:textId="77777777" w:rsidR="00653F8C" w:rsidRPr="009929DE" w:rsidRDefault="00653F8C" w:rsidP="00653F8C">
            <w:pPr>
              <w:spacing w:after="0" w:line="240" w:lineRule="auto"/>
              <w:jc w:val="center"/>
              <w:rPr>
                <w:rFonts w:ascii="Times New Roman" w:eastAsia="Times New Roman" w:hAnsi="Times New Roman"/>
                <w:color w:val="00000A"/>
                <w:lang w:eastAsia="zh-CN"/>
              </w:rPr>
            </w:pPr>
            <w:r w:rsidRPr="009929DE">
              <w:rPr>
                <w:rFonts w:ascii="Times New Roman" w:eastAsia="Times New Roman" w:hAnsi="Times New Roman"/>
                <w:color w:val="000000"/>
                <w:lang w:eastAsia="ru-RU"/>
              </w:rPr>
              <w:t>Придорожные полосы, м</w:t>
            </w:r>
            <w:r w:rsidRPr="009929DE">
              <w:rPr>
                <w:rFonts w:ascii="Times New Roman" w:eastAsia="Times New Roman" w:hAnsi="Times New Roman"/>
                <w:color w:val="00000A"/>
                <w:sz w:val="26"/>
                <w:szCs w:val="26"/>
                <w:lang w:eastAsia="zh-CN"/>
              </w:rPr>
              <w:t xml:space="preserve"> </w:t>
            </w:r>
            <w:r w:rsidRPr="009929DE">
              <w:rPr>
                <w:rFonts w:ascii="Times New Roman" w:eastAsia="Times New Roman" w:hAnsi="Times New Roman"/>
                <w:color w:val="00000A"/>
                <w:lang w:eastAsia="zh-CN"/>
              </w:rPr>
              <w:t xml:space="preserve">(в соответствии со ст. 26 ФЗ от 08.11.2007 </w:t>
            </w:r>
          </w:p>
          <w:p w14:paraId="2E9DF310"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A"/>
                <w:lang w:eastAsia="zh-CN"/>
              </w:rPr>
              <w:t>№ 257-ФЗ</w:t>
            </w:r>
          </w:p>
        </w:tc>
      </w:tr>
      <w:tr w:rsidR="00653F8C" w:rsidRPr="009929DE" w14:paraId="6BD96BB9" w14:textId="77777777" w:rsidTr="00666DB9">
        <w:trPr>
          <w:trHeight w:val="57"/>
          <w:jc w:val="center"/>
        </w:trPr>
        <w:tc>
          <w:tcPr>
            <w:tcW w:w="426"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371B3ED7"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w:t>
            </w:r>
          </w:p>
        </w:tc>
        <w:tc>
          <w:tcPr>
            <w:tcW w:w="212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B468EA8"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Прилужье – курорт «Озеро Учум»</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BE23971" w14:textId="55FCC0D0" w:rsidR="00653F8C" w:rsidRPr="009929DE" w:rsidRDefault="00653F8C" w:rsidP="00B8040F">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12250/3300</w:t>
            </w:r>
          </w:p>
        </w:tc>
        <w:tc>
          <w:tcPr>
            <w:tcW w:w="127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0C26A2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w:t>
            </w:r>
          </w:p>
        </w:tc>
        <w:tc>
          <w:tcPr>
            <w:tcW w:w="157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D706783"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Капитальный (облегчённый)</w:t>
            </w:r>
          </w:p>
        </w:tc>
        <w:tc>
          <w:tcPr>
            <w:tcW w:w="1962" w:type="dxa"/>
            <w:tcBorders>
              <w:top w:val="none" w:sz="4" w:space="0" w:color="000000"/>
              <w:left w:val="none" w:sz="4" w:space="0" w:color="000000"/>
              <w:bottom w:val="single" w:sz="4" w:space="0" w:color="000000"/>
              <w:right w:val="single" w:sz="4" w:space="0" w:color="000000"/>
            </w:tcBorders>
            <w:vAlign w:val="center"/>
          </w:tcPr>
          <w:p w14:paraId="6C3FEFA5"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50</w:t>
            </w:r>
          </w:p>
        </w:tc>
      </w:tr>
      <w:tr w:rsidR="00653F8C" w:rsidRPr="009929DE" w14:paraId="5302EBCC" w14:textId="77777777" w:rsidTr="00B8040F">
        <w:trPr>
          <w:trHeight w:val="57"/>
          <w:jc w:val="center"/>
        </w:trPr>
        <w:tc>
          <w:tcPr>
            <w:tcW w:w="426" w:type="dxa"/>
            <w:tcBorders>
              <w:top w:val="none" w:sz="4" w:space="0" w:color="000000"/>
              <w:left w:val="single" w:sz="4" w:space="0" w:color="000000"/>
              <w:bottom w:val="single" w:sz="4" w:space="0" w:color="auto"/>
              <w:right w:val="single" w:sz="4" w:space="0" w:color="000000"/>
            </w:tcBorders>
            <w:shd w:val="clear" w:color="FFFFFF" w:fill="FFFFFF"/>
            <w:vAlign w:val="center"/>
          </w:tcPr>
          <w:p w14:paraId="0F068FD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c>
          <w:tcPr>
            <w:tcW w:w="2121" w:type="dxa"/>
            <w:tcBorders>
              <w:top w:val="none" w:sz="4" w:space="0" w:color="000000"/>
              <w:left w:val="none" w:sz="4" w:space="0" w:color="000000"/>
              <w:bottom w:val="single" w:sz="4" w:space="0" w:color="auto"/>
              <w:right w:val="single" w:sz="4" w:space="0" w:color="000000"/>
            </w:tcBorders>
            <w:shd w:val="clear" w:color="FFFFFF" w:fill="FFFFFF"/>
            <w:vAlign w:val="center"/>
          </w:tcPr>
          <w:p w14:paraId="09CA14A3" w14:textId="63885C2F" w:rsidR="00653F8C" w:rsidRPr="009929DE" w:rsidRDefault="00176FA0" w:rsidP="00653F8C">
            <w:pPr>
              <w:spacing w:after="0" w:line="240" w:lineRule="auto"/>
              <w:jc w:val="center"/>
              <w:rPr>
                <w:rFonts w:ascii="Times New Roman" w:eastAsia="Times New Roman" w:hAnsi="Times New Roman"/>
                <w:color w:val="000000"/>
                <w:lang w:eastAsia="ru-RU"/>
              </w:rPr>
            </w:pPr>
            <w:hyperlink r:id="rId21" w:tooltip="file:///C:\Users\Ходько\AppData\Local\Microsoft\Windows\INetCache\Content.MSO\Свидетельства%20сооружения\ЗАТО%20Железногорск\КПП-3а%20%20до%20ол%20Орбита%2024%2058%200000000%2037219.pdf" w:history="1">
              <w:r w:rsidR="00653F8C" w:rsidRPr="009929DE">
                <w:rPr>
                  <w:rFonts w:ascii="Times New Roman" w:eastAsia="Times New Roman" w:hAnsi="Times New Roman"/>
                  <w:color w:val="000000"/>
                  <w:lang w:eastAsia="ru-RU"/>
                </w:rPr>
                <w:t>Курорт</w:t>
              </w:r>
            </w:hyperlink>
            <w:r w:rsidR="00653F8C" w:rsidRPr="009929DE">
              <w:rPr>
                <w:rFonts w:ascii="Times New Roman" w:eastAsia="Times New Roman" w:hAnsi="Times New Roman"/>
                <w:color w:val="000000"/>
                <w:lang w:eastAsia="ru-RU"/>
              </w:rPr>
              <w:t xml:space="preserve"> «Озеро Учум» - Камышта</w:t>
            </w:r>
          </w:p>
        </w:tc>
        <w:tc>
          <w:tcPr>
            <w:tcW w:w="1984" w:type="dxa"/>
            <w:tcBorders>
              <w:top w:val="none" w:sz="4" w:space="0" w:color="000000"/>
              <w:left w:val="none" w:sz="4" w:space="0" w:color="000000"/>
              <w:bottom w:val="single" w:sz="4" w:space="0" w:color="auto"/>
              <w:right w:val="single" w:sz="4" w:space="0" w:color="000000"/>
            </w:tcBorders>
            <w:shd w:val="clear" w:color="FFFFFF" w:fill="FFFFFF"/>
            <w:vAlign w:val="center"/>
          </w:tcPr>
          <w:p w14:paraId="288674A7"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bCs/>
                <w:color w:val="000000"/>
                <w:lang w:eastAsia="ru-RU"/>
              </w:rPr>
              <w:t>3 480</w:t>
            </w:r>
          </w:p>
        </w:tc>
        <w:tc>
          <w:tcPr>
            <w:tcW w:w="1276" w:type="dxa"/>
            <w:tcBorders>
              <w:top w:val="none" w:sz="4" w:space="0" w:color="000000"/>
              <w:left w:val="none" w:sz="4" w:space="0" w:color="000000"/>
              <w:bottom w:val="single" w:sz="4" w:space="0" w:color="auto"/>
              <w:right w:val="single" w:sz="4" w:space="0" w:color="000000"/>
            </w:tcBorders>
            <w:shd w:val="clear" w:color="FFFFFF" w:fill="FFFFFF"/>
            <w:vAlign w:val="center"/>
          </w:tcPr>
          <w:p w14:paraId="4935F06D"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w:t>
            </w:r>
          </w:p>
        </w:tc>
        <w:tc>
          <w:tcPr>
            <w:tcW w:w="1577" w:type="dxa"/>
            <w:tcBorders>
              <w:top w:val="none" w:sz="4" w:space="0" w:color="000000"/>
              <w:left w:val="none" w:sz="4" w:space="0" w:color="000000"/>
              <w:bottom w:val="single" w:sz="4" w:space="0" w:color="auto"/>
              <w:right w:val="single" w:sz="4" w:space="0" w:color="000000"/>
            </w:tcBorders>
            <w:shd w:val="clear" w:color="FFFFFF" w:fill="FFFFFF"/>
            <w:vAlign w:val="center"/>
          </w:tcPr>
          <w:p w14:paraId="3555638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Переходный</w:t>
            </w:r>
          </w:p>
        </w:tc>
        <w:tc>
          <w:tcPr>
            <w:tcW w:w="1962" w:type="dxa"/>
            <w:tcBorders>
              <w:top w:val="none" w:sz="4" w:space="0" w:color="000000"/>
              <w:left w:val="none" w:sz="4" w:space="0" w:color="000000"/>
              <w:bottom w:val="single" w:sz="4" w:space="0" w:color="auto"/>
              <w:right w:val="single" w:sz="4" w:space="0" w:color="000000"/>
            </w:tcBorders>
            <w:vAlign w:val="center"/>
          </w:tcPr>
          <w:p w14:paraId="27D93640"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w:t>
            </w:r>
          </w:p>
        </w:tc>
      </w:tr>
      <w:tr w:rsidR="00B8040F" w:rsidRPr="009929DE" w14:paraId="7ED2C147" w14:textId="77777777" w:rsidTr="00B8040F">
        <w:trPr>
          <w:trHeight w:val="57"/>
          <w:jc w:val="center"/>
        </w:trPr>
        <w:tc>
          <w:tcPr>
            <w:tcW w:w="426" w:type="dxa"/>
            <w:tcBorders>
              <w:top w:val="single" w:sz="4" w:space="0" w:color="auto"/>
              <w:left w:val="single" w:sz="4" w:space="0" w:color="auto"/>
              <w:bottom w:val="single" w:sz="4" w:space="0" w:color="auto"/>
              <w:right w:val="single" w:sz="4" w:space="0" w:color="auto"/>
            </w:tcBorders>
            <w:shd w:val="clear" w:color="FFFFFF" w:fill="FFFFFF"/>
            <w:vAlign w:val="center"/>
          </w:tcPr>
          <w:p w14:paraId="6F65ED84" w14:textId="2322BC99"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w:t>
            </w:r>
          </w:p>
        </w:tc>
        <w:tc>
          <w:tcPr>
            <w:tcW w:w="2121" w:type="dxa"/>
            <w:tcBorders>
              <w:top w:val="single" w:sz="4" w:space="0" w:color="auto"/>
              <w:left w:val="single" w:sz="4" w:space="0" w:color="auto"/>
              <w:bottom w:val="single" w:sz="4" w:space="0" w:color="auto"/>
              <w:right w:val="single" w:sz="4" w:space="0" w:color="auto"/>
            </w:tcBorders>
            <w:shd w:val="clear" w:color="FFFFFF" w:fill="FFFFFF"/>
            <w:vAlign w:val="center"/>
          </w:tcPr>
          <w:p w14:paraId="3455E20E" w14:textId="4057418D" w:rsidR="00B8040F" w:rsidRPr="009929DE" w:rsidRDefault="00B8040F" w:rsidP="00653F8C">
            <w:pPr>
              <w:spacing w:after="0" w:line="240" w:lineRule="auto"/>
              <w:jc w:val="center"/>
              <w:rPr>
                <w:rFonts w:ascii="Times New Roman" w:eastAsia="Times New Roman" w:hAnsi="Times New Roman"/>
                <w:color w:val="00000A"/>
                <w:sz w:val="20"/>
                <w:szCs w:val="20"/>
                <w:lang w:eastAsia="zh-CN"/>
              </w:rPr>
            </w:pPr>
            <w:r w:rsidRPr="009929DE">
              <w:rPr>
                <w:rFonts w:ascii="Times New Roman" w:eastAsia="Times New Roman" w:hAnsi="Times New Roman"/>
                <w:color w:val="00000A"/>
                <w:sz w:val="20"/>
                <w:szCs w:val="20"/>
                <w:lang w:eastAsia="zh-CN"/>
              </w:rPr>
              <w:t>ИТОГО</w:t>
            </w:r>
          </w:p>
        </w:tc>
        <w:tc>
          <w:tcPr>
            <w:tcW w:w="1984" w:type="dxa"/>
            <w:tcBorders>
              <w:top w:val="single" w:sz="4" w:space="0" w:color="auto"/>
              <w:left w:val="single" w:sz="4" w:space="0" w:color="auto"/>
              <w:bottom w:val="single" w:sz="4" w:space="0" w:color="auto"/>
              <w:right w:val="single" w:sz="4" w:space="0" w:color="auto"/>
            </w:tcBorders>
            <w:shd w:val="clear" w:color="FFFFFF" w:fill="FFFFFF"/>
            <w:vAlign w:val="center"/>
          </w:tcPr>
          <w:p w14:paraId="5DCE0BBA" w14:textId="68CDB735" w:rsidR="00B8040F" w:rsidRPr="009929DE" w:rsidRDefault="00B8040F" w:rsidP="00653F8C">
            <w:pPr>
              <w:spacing w:after="0" w:line="240" w:lineRule="auto"/>
              <w:jc w:val="center"/>
              <w:rPr>
                <w:rFonts w:ascii="Times New Roman" w:eastAsia="Times New Roman" w:hAnsi="Times New Roman"/>
                <w:bCs/>
                <w:color w:val="000000"/>
                <w:lang w:eastAsia="ru-RU"/>
              </w:rPr>
            </w:pPr>
            <w:r w:rsidRPr="009929DE">
              <w:rPr>
                <w:rFonts w:ascii="Times New Roman" w:eastAsia="Times New Roman" w:hAnsi="Times New Roman"/>
                <w:bCs/>
                <w:color w:val="000000"/>
                <w:lang w:eastAsia="ru-RU"/>
              </w:rPr>
              <w:t>12250/6780</w:t>
            </w:r>
          </w:p>
        </w:tc>
        <w:tc>
          <w:tcPr>
            <w:tcW w:w="1276" w:type="dxa"/>
            <w:tcBorders>
              <w:top w:val="single" w:sz="4" w:space="0" w:color="auto"/>
              <w:left w:val="single" w:sz="4" w:space="0" w:color="auto"/>
              <w:bottom w:val="single" w:sz="4" w:space="0" w:color="auto"/>
              <w:right w:val="single" w:sz="4" w:space="0" w:color="auto"/>
            </w:tcBorders>
            <w:shd w:val="clear" w:color="FFFFFF" w:fill="FFFFFF"/>
            <w:vAlign w:val="center"/>
          </w:tcPr>
          <w:p w14:paraId="44A4B3D7" w14:textId="711EFA50"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577" w:type="dxa"/>
            <w:tcBorders>
              <w:top w:val="single" w:sz="4" w:space="0" w:color="auto"/>
              <w:left w:val="single" w:sz="4" w:space="0" w:color="auto"/>
              <w:bottom w:val="single" w:sz="4" w:space="0" w:color="auto"/>
              <w:right w:val="single" w:sz="4" w:space="0" w:color="auto"/>
            </w:tcBorders>
            <w:shd w:val="clear" w:color="FFFFFF" w:fill="FFFFFF"/>
            <w:vAlign w:val="center"/>
          </w:tcPr>
          <w:p w14:paraId="7D940DB4" w14:textId="4C75C1ED"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962" w:type="dxa"/>
            <w:tcBorders>
              <w:top w:val="single" w:sz="4" w:space="0" w:color="auto"/>
              <w:left w:val="single" w:sz="4" w:space="0" w:color="auto"/>
              <w:bottom w:val="single" w:sz="4" w:space="0" w:color="auto"/>
              <w:right w:val="single" w:sz="4" w:space="0" w:color="auto"/>
            </w:tcBorders>
            <w:vAlign w:val="center"/>
          </w:tcPr>
          <w:p w14:paraId="33DEA0FC" w14:textId="5C9D8C78"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r>
    </w:tbl>
    <w:p w14:paraId="321CD3F1" w14:textId="77777777" w:rsidR="00653F8C" w:rsidRPr="009929DE" w:rsidRDefault="00653F8C" w:rsidP="00653F8C">
      <w:pPr>
        <w:widowControl w:val="0"/>
        <w:spacing w:after="240" w:line="240" w:lineRule="auto"/>
        <w:jc w:val="center"/>
        <w:rPr>
          <w:rFonts w:ascii="Times New Roman" w:eastAsia="Times New Roman" w:hAnsi="Times New Roman"/>
          <w:sz w:val="28"/>
          <w:szCs w:val="28"/>
        </w:rPr>
      </w:pPr>
    </w:p>
    <w:p w14:paraId="16FB8E6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Техническое состояние дорог внутрихозяйственного пользования, сети улиц и дорог, как административного центра, так населённого пункта требует реконструкции, капитального ремонта и строительства новых. Так же требуется реконструкция автодорог к объектам социальной сферы.</w:t>
      </w:r>
    </w:p>
    <w:p w14:paraId="4B93EF8C" w14:textId="36F391D8"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Основные сведения по существующей улично-дорожной сети муниципального образования «Озероучумский сельсовет» сведены в таблице </w:t>
      </w:r>
      <w:r w:rsidRPr="009929DE">
        <w:rPr>
          <w:rFonts w:ascii="Times New Roman" w:eastAsia="Times New Roman" w:hAnsi="Times New Roman"/>
          <w:sz w:val="28"/>
          <w:szCs w:val="28"/>
        </w:rPr>
        <w:fldChar w:fldCharType="begin"/>
      </w:r>
      <w:r w:rsidRPr="009929DE">
        <w:rPr>
          <w:rFonts w:ascii="Times New Roman" w:eastAsia="Times New Roman" w:hAnsi="Times New Roman"/>
          <w:sz w:val="28"/>
          <w:szCs w:val="28"/>
        </w:rPr>
        <w:instrText xml:space="preserve"> REF Tbl_Дороги \h  \* MERGEFORMAT </w:instrText>
      </w:r>
      <w:r w:rsidRPr="009929DE">
        <w:rPr>
          <w:rFonts w:ascii="Times New Roman" w:eastAsia="Times New Roman" w:hAnsi="Times New Roman"/>
          <w:sz w:val="28"/>
          <w:szCs w:val="28"/>
        </w:rPr>
      </w:r>
      <w:r w:rsidRPr="009929DE">
        <w:rPr>
          <w:rFonts w:ascii="Times New Roman" w:eastAsia="Times New Roman" w:hAnsi="Times New Roman"/>
          <w:sz w:val="28"/>
          <w:szCs w:val="28"/>
        </w:rPr>
        <w:fldChar w:fldCharType="separate"/>
      </w:r>
      <w:r w:rsidR="003664D5">
        <w:rPr>
          <w:rFonts w:ascii="Times New Roman" w:eastAsia="Times New Roman" w:hAnsi="Times New Roman"/>
          <w:noProof/>
          <w:sz w:val="28"/>
          <w:szCs w:val="28"/>
          <w:lang w:eastAsia="ru-RU"/>
        </w:rPr>
        <w:t>4.3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2</w:t>
      </w:r>
      <w:r w:rsidRPr="009929DE">
        <w:rPr>
          <w:rFonts w:ascii="Times New Roman" w:eastAsia="Times New Roman" w:hAnsi="Times New Roman"/>
          <w:sz w:val="28"/>
          <w:szCs w:val="28"/>
        </w:rPr>
        <w:fldChar w:fldCharType="end"/>
      </w:r>
      <w:r w:rsidRPr="009929DE">
        <w:rPr>
          <w:rFonts w:ascii="Times New Roman" w:eastAsia="Times New Roman" w:hAnsi="Times New Roman"/>
          <w:sz w:val="28"/>
          <w:szCs w:val="28"/>
        </w:rPr>
        <w:t>.</w:t>
      </w:r>
    </w:p>
    <w:p w14:paraId="0559A2AF" w14:textId="5B0195CF"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bookmarkStart w:id="161" w:name="Tbl_Дороги"/>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Pr="009929DE">
        <w:rPr>
          <w:rFonts w:ascii="Times New Roman" w:eastAsia="Times New Roman" w:hAnsi="Times New Roman"/>
          <w:noProof/>
          <w:sz w:val="28"/>
          <w:szCs w:val="28"/>
          <w:lang w:eastAsia="ru-RU"/>
        </w:rPr>
        <w:fldChar w:fldCharType="end"/>
      </w:r>
      <w:bookmarkEnd w:id="161"/>
      <w:r w:rsidRPr="009929DE">
        <w:rPr>
          <w:rFonts w:ascii="Times New Roman" w:hAnsi="Times New Roman"/>
          <w:sz w:val="28"/>
          <w:szCs w:val="28"/>
        </w:rPr>
        <w:t xml:space="preserve"> </w:t>
      </w:r>
    </w:p>
    <w:p w14:paraId="5AC2B85D" w14:textId="77777777" w:rsidR="00653F8C" w:rsidRPr="009929DE" w:rsidRDefault="00653F8C" w:rsidP="00653F8C">
      <w:pPr>
        <w:widowControl w:val="0"/>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Общая характеристика улично-дорожной сети муниципального образования «Озероучумский сельсовет»</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2411"/>
        <w:gridCol w:w="1389"/>
        <w:gridCol w:w="1906"/>
      </w:tblGrid>
      <w:tr w:rsidR="00653F8C" w:rsidRPr="009929DE" w14:paraId="57BD3A71" w14:textId="77777777" w:rsidTr="00653F8C">
        <w:trPr>
          <w:trHeight w:val="283"/>
          <w:tblHeader/>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7B27A8B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w:t>
            </w:r>
          </w:p>
        </w:tc>
        <w:tc>
          <w:tcPr>
            <w:tcW w:w="2411" w:type="dxa"/>
            <w:tcBorders>
              <w:top w:val="single" w:sz="4" w:space="0" w:color="auto"/>
              <w:left w:val="single" w:sz="4" w:space="0" w:color="auto"/>
              <w:bottom w:val="single" w:sz="4" w:space="0" w:color="auto"/>
              <w:right w:val="single" w:sz="4" w:space="0" w:color="auto"/>
            </w:tcBorders>
            <w:vAlign w:val="center"/>
            <w:hideMark/>
          </w:tcPr>
          <w:p w14:paraId="6CC6DF2F" w14:textId="686E9F30"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Типы</w:t>
            </w:r>
            <w:r w:rsidRPr="009929DE">
              <w:rPr>
                <w:rFonts w:ascii="Times New Roman" w:eastAsia="Times New Roman" w:hAnsi="Times New Roman"/>
                <w:sz w:val="24"/>
                <w:szCs w:val="24"/>
                <w:lang w:val="en-US" w:eastAsia="ru-RU"/>
              </w:rPr>
              <w:t xml:space="preserve"> </w:t>
            </w:r>
            <w:r w:rsidRPr="009929DE">
              <w:rPr>
                <w:rFonts w:ascii="Times New Roman" w:eastAsia="Times New Roman" w:hAnsi="Times New Roman"/>
                <w:sz w:val="24"/>
                <w:szCs w:val="24"/>
                <w:lang w:eastAsia="ru-RU"/>
              </w:rPr>
              <w:t>покрытия</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46D06D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Категория</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5ACF84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Протяжённость общая, км</w:t>
            </w:r>
          </w:p>
        </w:tc>
      </w:tr>
      <w:tr w:rsidR="00653F8C" w:rsidRPr="009929DE" w14:paraId="42483E22" w14:textId="77777777" w:rsidTr="00653F8C">
        <w:trPr>
          <w:trHeight w:val="283"/>
          <w:jc w:val="center"/>
        </w:trPr>
        <w:tc>
          <w:tcPr>
            <w:tcW w:w="8677" w:type="dxa"/>
            <w:gridSpan w:val="4"/>
            <w:tcBorders>
              <w:top w:val="single" w:sz="4" w:space="0" w:color="auto"/>
              <w:left w:val="single" w:sz="4" w:space="0" w:color="auto"/>
              <w:bottom w:val="single" w:sz="4" w:space="0" w:color="auto"/>
              <w:right w:val="single" w:sz="4" w:space="0" w:color="auto"/>
            </w:tcBorders>
            <w:vAlign w:val="center"/>
            <w:hideMark/>
          </w:tcPr>
          <w:p w14:paraId="1177F6E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 Озеро Учум</w:t>
            </w:r>
          </w:p>
        </w:tc>
      </w:tr>
      <w:tr w:rsidR="00653F8C" w:rsidRPr="009929DE" w14:paraId="7B256246"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88470FF"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переулок Дачный</w:t>
            </w:r>
          </w:p>
        </w:tc>
        <w:tc>
          <w:tcPr>
            <w:tcW w:w="2411" w:type="dxa"/>
            <w:tcBorders>
              <w:top w:val="single" w:sz="4" w:space="0" w:color="auto"/>
              <w:left w:val="single" w:sz="4" w:space="0" w:color="auto"/>
              <w:bottom w:val="single" w:sz="4" w:space="0" w:color="auto"/>
              <w:right w:val="single" w:sz="4" w:space="0" w:color="auto"/>
            </w:tcBorders>
            <w:vAlign w:val="center"/>
          </w:tcPr>
          <w:p w14:paraId="3BEFCDE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79BA62D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E6EC91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0,04</w:t>
            </w:r>
          </w:p>
        </w:tc>
      </w:tr>
      <w:tr w:rsidR="00653F8C" w:rsidRPr="009929DE" w14:paraId="2D859689"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4381F6C"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переулок Почтовый </w:t>
            </w:r>
          </w:p>
        </w:tc>
        <w:tc>
          <w:tcPr>
            <w:tcW w:w="2411" w:type="dxa"/>
            <w:tcBorders>
              <w:top w:val="single" w:sz="4" w:space="0" w:color="auto"/>
              <w:left w:val="single" w:sz="4" w:space="0" w:color="auto"/>
              <w:bottom w:val="single" w:sz="4" w:space="0" w:color="auto"/>
              <w:right w:val="single" w:sz="4" w:space="0" w:color="auto"/>
            </w:tcBorders>
            <w:vAlign w:val="center"/>
          </w:tcPr>
          <w:p w14:paraId="581A662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7CD999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58940B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0,11</w:t>
            </w:r>
          </w:p>
        </w:tc>
      </w:tr>
      <w:tr w:rsidR="00653F8C" w:rsidRPr="009929DE" w14:paraId="4134D9CD"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8ECD39E"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переулок Широкий</w:t>
            </w:r>
          </w:p>
        </w:tc>
        <w:tc>
          <w:tcPr>
            <w:tcW w:w="2411" w:type="dxa"/>
            <w:tcBorders>
              <w:top w:val="single" w:sz="4" w:space="0" w:color="auto"/>
              <w:left w:val="single" w:sz="4" w:space="0" w:color="auto"/>
              <w:bottom w:val="single" w:sz="4" w:space="0" w:color="auto"/>
              <w:right w:val="single" w:sz="4" w:space="0" w:color="auto"/>
            </w:tcBorders>
            <w:vAlign w:val="center"/>
          </w:tcPr>
          <w:p w14:paraId="307F4A0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1E481C0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4F6718F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0,07</w:t>
            </w:r>
          </w:p>
        </w:tc>
      </w:tr>
      <w:tr w:rsidR="00653F8C" w:rsidRPr="009929DE" w14:paraId="17FFB1A2"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239457CE"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Болотная</w:t>
            </w:r>
          </w:p>
        </w:tc>
        <w:tc>
          <w:tcPr>
            <w:tcW w:w="2411" w:type="dxa"/>
            <w:tcBorders>
              <w:top w:val="single" w:sz="4" w:space="0" w:color="auto"/>
              <w:left w:val="single" w:sz="4" w:space="0" w:color="auto"/>
              <w:bottom w:val="single" w:sz="4" w:space="0" w:color="auto"/>
              <w:right w:val="single" w:sz="4" w:space="0" w:color="auto"/>
            </w:tcBorders>
            <w:vAlign w:val="center"/>
          </w:tcPr>
          <w:p w14:paraId="0CF9348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F601B5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3504E63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0,13</w:t>
            </w:r>
          </w:p>
        </w:tc>
      </w:tr>
      <w:tr w:rsidR="00653F8C" w:rsidRPr="009929DE" w14:paraId="68A1F05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474E406F"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Гаражная</w:t>
            </w:r>
          </w:p>
        </w:tc>
        <w:tc>
          <w:tcPr>
            <w:tcW w:w="2411" w:type="dxa"/>
            <w:tcBorders>
              <w:top w:val="single" w:sz="4" w:space="0" w:color="auto"/>
              <w:left w:val="single" w:sz="4" w:space="0" w:color="auto"/>
              <w:bottom w:val="single" w:sz="4" w:space="0" w:color="auto"/>
              <w:right w:val="single" w:sz="4" w:space="0" w:color="auto"/>
            </w:tcBorders>
            <w:vAlign w:val="center"/>
          </w:tcPr>
          <w:p w14:paraId="200ABF1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75183E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6D3D6D9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0,06</w:t>
            </w:r>
          </w:p>
        </w:tc>
      </w:tr>
      <w:tr w:rsidR="00653F8C" w:rsidRPr="009929DE" w14:paraId="60F3444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278DA274"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Дачная</w:t>
            </w:r>
          </w:p>
        </w:tc>
        <w:tc>
          <w:tcPr>
            <w:tcW w:w="2411" w:type="dxa"/>
            <w:tcBorders>
              <w:top w:val="single" w:sz="4" w:space="0" w:color="auto"/>
              <w:left w:val="single" w:sz="4" w:space="0" w:color="auto"/>
              <w:bottom w:val="single" w:sz="4" w:space="0" w:color="auto"/>
              <w:right w:val="single" w:sz="4" w:space="0" w:color="auto"/>
            </w:tcBorders>
            <w:vAlign w:val="center"/>
          </w:tcPr>
          <w:p w14:paraId="7F9E111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E03384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0C923B2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0,83</w:t>
            </w:r>
          </w:p>
        </w:tc>
      </w:tr>
      <w:tr w:rsidR="00653F8C" w:rsidRPr="009929DE" w14:paraId="1E707360"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F8ED864"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Домики</w:t>
            </w:r>
          </w:p>
        </w:tc>
        <w:tc>
          <w:tcPr>
            <w:tcW w:w="2411" w:type="dxa"/>
            <w:tcBorders>
              <w:top w:val="single" w:sz="4" w:space="0" w:color="auto"/>
              <w:left w:val="single" w:sz="4" w:space="0" w:color="auto"/>
              <w:bottom w:val="single" w:sz="4" w:space="0" w:color="auto"/>
              <w:right w:val="single" w:sz="4" w:space="0" w:color="auto"/>
            </w:tcBorders>
            <w:vAlign w:val="center"/>
          </w:tcPr>
          <w:p w14:paraId="56105F8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D2E7B5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0B3F822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0,64</w:t>
            </w:r>
          </w:p>
        </w:tc>
      </w:tr>
      <w:tr w:rsidR="00653F8C" w:rsidRPr="009929DE" w14:paraId="1173237D"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B06EA9D"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Жемчужная</w:t>
            </w:r>
          </w:p>
        </w:tc>
        <w:tc>
          <w:tcPr>
            <w:tcW w:w="2411" w:type="dxa"/>
            <w:tcBorders>
              <w:top w:val="single" w:sz="4" w:space="0" w:color="auto"/>
              <w:left w:val="single" w:sz="4" w:space="0" w:color="auto"/>
              <w:bottom w:val="single" w:sz="4" w:space="0" w:color="auto"/>
              <w:right w:val="single" w:sz="4" w:space="0" w:color="auto"/>
            </w:tcBorders>
            <w:vAlign w:val="center"/>
          </w:tcPr>
          <w:p w14:paraId="3363607A" w14:textId="76DDD504" w:rsidR="00653F8C" w:rsidRPr="009929DE" w:rsidRDefault="00653F8C" w:rsidP="00653F8C">
            <w:pPr>
              <w:tabs>
                <w:tab w:val="left" w:pos="180"/>
                <w:tab w:val="center" w:pos="728"/>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679013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6B2F523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0,7</w:t>
            </w:r>
          </w:p>
        </w:tc>
      </w:tr>
      <w:tr w:rsidR="00653F8C" w:rsidRPr="009929DE" w14:paraId="0F3F19B8"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09253BC5"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Зелёная</w:t>
            </w:r>
          </w:p>
        </w:tc>
        <w:tc>
          <w:tcPr>
            <w:tcW w:w="2411" w:type="dxa"/>
            <w:tcBorders>
              <w:top w:val="single" w:sz="4" w:space="0" w:color="auto"/>
              <w:left w:val="single" w:sz="4" w:space="0" w:color="auto"/>
              <w:bottom w:val="single" w:sz="4" w:space="0" w:color="auto"/>
              <w:right w:val="single" w:sz="4" w:space="0" w:color="auto"/>
            </w:tcBorders>
            <w:vAlign w:val="center"/>
          </w:tcPr>
          <w:p w14:paraId="7472A15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CA5AB2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2AA4CC5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0,33</w:t>
            </w:r>
          </w:p>
        </w:tc>
      </w:tr>
      <w:tr w:rsidR="00653F8C" w:rsidRPr="009929DE" w14:paraId="776452B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02CA569A"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ул. Лесная</w:t>
            </w:r>
          </w:p>
        </w:tc>
        <w:tc>
          <w:tcPr>
            <w:tcW w:w="2411" w:type="dxa"/>
            <w:tcBorders>
              <w:top w:val="single" w:sz="4" w:space="0" w:color="auto"/>
              <w:left w:val="single" w:sz="4" w:space="0" w:color="auto"/>
              <w:bottom w:val="single" w:sz="4" w:space="0" w:color="auto"/>
              <w:right w:val="single" w:sz="4" w:space="0" w:color="auto"/>
            </w:tcBorders>
            <w:vAlign w:val="center"/>
          </w:tcPr>
          <w:p w14:paraId="2769129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4FBBB2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8476E6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0,17</w:t>
            </w:r>
          </w:p>
        </w:tc>
      </w:tr>
      <w:tr w:rsidR="00653F8C" w:rsidRPr="009929DE" w14:paraId="2A8F5997"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EC53D3F"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Новая</w:t>
            </w:r>
          </w:p>
        </w:tc>
        <w:tc>
          <w:tcPr>
            <w:tcW w:w="2411" w:type="dxa"/>
            <w:tcBorders>
              <w:top w:val="single" w:sz="4" w:space="0" w:color="auto"/>
              <w:left w:val="single" w:sz="4" w:space="0" w:color="auto"/>
              <w:bottom w:val="single" w:sz="4" w:space="0" w:color="auto"/>
              <w:right w:val="single" w:sz="4" w:space="0" w:color="auto"/>
            </w:tcBorders>
            <w:vAlign w:val="center"/>
          </w:tcPr>
          <w:p w14:paraId="4FCB77E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Грунто-щебень</w:t>
            </w:r>
          </w:p>
        </w:tc>
        <w:tc>
          <w:tcPr>
            <w:tcW w:w="1389" w:type="dxa"/>
            <w:tcBorders>
              <w:top w:val="single" w:sz="4" w:space="0" w:color="auto"/>
              <w:left w:val="single" w:sz="4" w:space="0" w:color="auto"/>
              <w:bottom w:val="single" w:sz="4" w:space="0" w:color="auto"/>
              <w:right w:val="single" w:sz="4" w:space="0" w:color="auto"/>
            </w:tcBorders>
          </w:tcPr>
          <w:p w14:paraId="4BC4710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A2FE5C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5C9FC11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86CBC36"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Подгорная</w:t>
            </w:r>
          </w:p>
        </w:tc>
        <w:tc>
          <w:tcPr>
            <w:tcW w:w="2411" w:type="dxa"/>
            <w:tcBorders>
              <w:top w:val="single" w:sz="4" w:space="0" w:color="auto"/>
              <w:left w:val="single" w:sz="4" w:space="0" w:color="auto"/>
              <w:bottom w:val="single" w:sz="4" w:space="0" w:color="auto"/>
              <w:right w:val="single" w:sz="4" w:space="0" w:color="auto"/>
            </w:tcBorders>
            <w:vAlign w:val="center"/>
          </w:tcPr>
          <w:p w14:paraId="5E7D52F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8E47E1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0C4E55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0,3</w:t>
            </w:r>
          </w:p>
        </w:tc>
      </w:tr>
      <w:tr w:rsidR="00653F8C" w:rsidRPr="009929DE" w14:paraId="4DC50CBE"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77BF011E"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ул. Почтовая</w:t>
            </w:r>
          </w:p>
        </w:tc>
        <w:tc>
          <w:tcPr>
            <w:tcW w:w="2411" w:type="dxa"/>
            <w:tcBorders>
              <w:top w:val="single" w:sz="4" w:space="0" w:color="auto"/>
              <w:left w:val="single" w:sz="4" w:space="0" w:color="auto"/>
              <w:bottom w:val="single" w:sz="4" w:space="0" w:color="auto"/>
              <w:right w:val="single" w:sz="4" w:space="0" w:color="auto"/>
            </w:tcBorders>
            <w:vAlign w:val="center"/>
          </w:tcPr>
          <w:p w14:paraId="759AC87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E09851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5E430FE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w:t>
            </w:r>
          </w:p>
        </w:tc>
      </w:tr>
      <w:tr w:rsidR="00653F8C" w:rsidRPr="009929DE" w14:paraId="10405ED3"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1B86C558"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Садовая</w:t>
            </w:r>
          </w:p>
        </w:tc>
        <w:tc>
          <w:tcPr>
            <w:tcW w:w="2411" w:type="dxa"/>
            <w:tcBorders>
              <w:top w:val="single" w:sz="4" w:space="0" w:color="auto"/>
              <w:left w:val="single" w:sz="4" w:space="0" w:color="auto"/>
              <w:bottom w:val="single" w:sz="4" w:space="0" w:color="auto"/>
              <w:right w:val="single" w:sz="4" w:space="0" w:color="auto"/>
            </w:tcBorders>
            <w:vAlign w:val="center"/>
          </w:tcPr>
          <w:p w14:paraId="1C4D7F2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414189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2004AB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0,11</w:t>
            </w:r>
          </w:p>
        </w:tc>
      </w:tr>
      <w:tr w:rsidR="00653F8C" w:rsidRPr="009929DE" w14:paraId="012B447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10828B9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Санаторная</w:t>
            </w:r>
          </w:p>
        </w:tc>
        <w:tc>
          <w:tcPr>
            <w:tcW w:w="2411" w:type="dxa"/>
            <w:tcBorders>
              <w:top w:val="single" w:sz="4" w:space="0" w:color="auto"/>
              <w:left w:val="single" w:sz="4" w:space="0" w:color="auto"/>
              <w:bottom w:val="single" w:sz="4" w:space="0" w:color="auto"/>
              <w:right w:val="single" w:sz="4" w:space="0" w:color="auto"/>
            </w:tcBorders>
            <w:vAlign w:val="center"/>
          </w:tcPr>
          <w:p w14:paraId="7B32BA0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417C75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F47D10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0CFDB3B7"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3EDC51E"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Степная</w:t>
            </w:r>
          </w:p>
        </w:tc>
        <w:tc>
          <w:tcPr>
            <w:tcW w:w="2411" w:type="dxa"/>
            <w:tcBorders>
              <w:top w:val="single" w:sz="4" w:space="0" w:color="auto"/>
              <w:left w:val="single" w:sz="4" w:space="0" w:color="auto"/>
              <w:bottom w:val="single" w:sz="4" w:space="0" w:color="auto"/>
              <w:right w:val="single" w:sz="4" w:space="0" w:color="auto"/>
            </w:tcBorders>
            <w:vAlign w:val="center"/>
          </w:tcPr>
          <w:p w14:paraId="03B00BD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13C2BA0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30677B9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0,66</w:t>
            </w:r>
          </w:p>
        </w:tc>
      </w:tr>
      <w:tr w:rsidR="00653F8C" w:rsidRPr="009929DE" w14:paraId="356CFA38"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BE4351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lastRenderedPageBreak/>
              <w:t>ул. Тупиковая</w:t>
            </w:r>
          </w:p>
        </w:tc>
        <w:tc>
          <w:tcPr>
            <w:tcW w:w="2411" w:type="dxa"/>
            <w:tcBorders>
              <w:top w:val="single" w:sz="4" w:space="0" w:color="auto"/>
              <w:left w:val="single" w:sz="4" w:space="0" w:color="auto"/>
              <w:bottom w:val="single" w:sz="4" w:space="0" w:color="auto"/>
              <w:right w:val="single" w:sz="4" w:space="0" w:color="auto"/>
            </w:tcBorders>
            <w:vAlign w:val="center"/>
          </w:tcPr>
          <w:p w14:paraId="7CD69E3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08131A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075A7CA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0,14</w:t>
            </w:r>
          </w:p>
        </w:tc>
      </w:tr>
      <w:tr w:rsidR="00653F8C" w:rsidRPr="009929DE" w14:paraId="5458353C"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30C8113C"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Учумская</w:t>
            </w:r>
          </w:p>
        </w:tc>
        <w:tc>
          <w:tcPr>
            <w:tcW w:w="2411" w:type="dxa"/>
            <w:tcBorders>
              <w:top w:val="single" w:sz="4" w:space="0" w:color="auto"/>
              <w:left w:val="single" w:sz="4" w:space="0" w:color="auto"/>
              <w:bottom w:val="single" w:sz="4" w:space="0" w:color="auto"/>
              <w:right w:val="single" w:sz="4" w:space="0" w:color="auto"/>
            </w:tcBorders>
            <w:vAlign w:val="center"/>
          </w:tcPr>
          <w:p w14:paraId="0649EAF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Асфальтобетон</w:t>
            </w:r>
          </w:p>
        </w:tc>
        <w:tc>
          <w:tcPr>
            <w:tcW w:w="1389" w:type="dxa"/>
            <w:tcBorders>
              <w:top w:val="single" w:sz="4" w:space="0" w:color="auto"/>
              <w:left w:val="single" w:sz="4" w:space="0" w:color="auto"/>
              <w:bottom w:val="single" w:sz="4" w:space="0" w:color="auto"/>
              <w:right w:val="single" w:sz="4" w:space="0" w:color="auto"/>
            </w:tcBorders>
          </w:tcPr>
          <w:p w14:paraId="5CC6BF3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FA3A75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0BB45249"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56FF1D35"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Цветочная</w:t>
            </w:r>
          </w:p>
        </w:tc>
        <w:tc>
          <w:tcPr>
            <w:tcW w:w="2411" w:type="dxa"/>
            <w:tcBorders>
              <w:top w:val="single" w:sz="4" w:space="0" w:color="auto"/>
              <w:left w:val="single" w:sz="4" w:space="0" w:color="auto"/>
              <w:bottom w:val="single" w:sz="4" w:space="0" w:color="auto"/>
              <w:right w:val="single" w:sz="4" w:space="0" w:color="auto"/>
            </w:tcBorders>
            <w:vAlign w:val="center"/>
          </w:tcPr>
          <w:p w14:paraId="14104F0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0B3772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0FF02B2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w:t>
            </w:r>
          </w:p>
        </w:tc>
      </w:tr>
      <w:tr w:rsidR="00653F8C" w:rsidRPr="009929DE" w14:paraId="7EF1BD22"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1FC56934"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Широкая</w:t>
            </w:r>
          </w:p>
        </w:tc>
        <w:tc>
          <w:tcPr>
            <w:tcW w:w="2411" w:type="dxa"/>
            <w:tcBorders>
              <w:top w:val="single" w:sz="4" w:space="0" w:color="auto"/>
              <w:left w:val="single" w:sz="4" w:space="0" w:color="auto"/>
              <w:bottom w:val="single" w:sz="4" w:space="0" w:color="auto"/>
              <w:right w:val="single" w:sz="4" w:space="0" w:color="auto"/>
            </w:tcBorders>
            <w:vAlign w:val="center"/>
          </w:tcPr>
          <w:p w14:paraId="7361A99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4B3B41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D108CA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7277643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1AF1BDF6"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Школьная</w:t>
            </w:r>
          </w:p>
        </w:tc>
        <w:tc>
          <w:tcPr>
            <w:tcW w:w="2411" w:type="dxa"/>
            <w:tcBorders>
              <w:top w:val="single" w:sz="4" w:space="0" w:color="auto"/>
              <w:left w:val="single" w:sz="4" w:space="0" w:color="auto"/>
              <w:bottom w:val="single" w:sz="4" w:space="0" w:color="auto"/>
              <w:right w:val="single" w:sz="4" w:space="0" w:color="auto"/>
            </w:tcBorders>
            <w:vAlign w:val="center"/>
          </w:tcPr>
          <w:p w14:paraId="47113C8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Асфальто-бетон/ грунтовые</w:t>
            </w:r>
          </w:p>
        </w:tc>
        <w:tc>
          <w:tcPr>
            <w:tcW w:w="1389" w:type="dxa"/>
            <w:tcBorders>
              <w:top w:val="single" w:sz="4" w:space="0" w:color="auto"/>
              <w:left w:val="single" w:sz="4" w:space="0" w:color="auto"/>
              <w:bottom w:val="single" w:sz="4" w:space="0" w:color="auto"/>
              <w:right w:val="single" w:sz="4" w:space="0" w:color="auto"/>
            </w:tcBorders>
            <w:vAlign w:val="center"/>
          </w:tcPr>
          <w:p w14:paraId="7B4C607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3C1E538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w:t>
            </w:r>
          </w:p>
        </w:tc>
      </w:tr>
      <w:tr w:rsidR="00653F8C" w:rsidRPr="009929DE" w14:paraId="223CF8E6"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94B9932"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ИТОГО</w:t>
            </w:r>
          </w:p>
        </w:tc>
        <w:tc>
          <w:tcPr>
            <w:tcW w:w="2411" w:type="dxa"/>
            <w:tcBorders>
              <w:top w:val="single" w:sz="4" w:space="0" w:color="auto"/>
              <w:left w:val="single" w:sz="4" w:space="0" w:color="auto"/>
              <w:bottom w:val="single" w:sz="4" w:space="0" w:color="auto"/>
              <w:right w:val="single" w:sz="4" w:space="0" w:color="auto"/>
            </w:tcBorders>
            <w:vAlign w:val="center"/>
          </w:tcPr>
          <w:p w14:paraId="1440F480"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p>
        </w:tc>
        <w:tc>
          <w:tcPr>
            <w:tcW w:w="1389" w:type="dxa"/>
            <w:tcBorders>
              <w:top w:val="single" w:sz="4" w:space="0" w:color="auto"/>
              <w:left w:val="single" w:sz="4" w:space="0" w:color="auto"/>
              <w:bottom w:val="single" w:sz="4" w:space="0" w:color="auto"/>
              <w:right w:val="single" w:sz="4" w:space="0" w:color="auto"/>
            </w:tcBorders>
          </w:tcPr>
          <w:p w14:paraId="1AF0841B"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p>
        </w:tc>
        <w:tc>
          <w:tcPr>
            <w:tcW w:w="1906" w:type="dxa"/>
            <w:tcBorders>
              <w:top w:val="single" w:sz="4" w:space="0" w:color="auto"/>
              <w:left w:val="single" w:sz="4" w:space="0" w:color="auto"/>
              <w:bottom w:val="single" w:sz="4" w:space="0" w:color="auto"/>
              <w:right w:val="single" w:sz="4" w:space="0" w:color="auto"/>
            </w:tcBorders>
            <w:vAlign w:val="center"/>
          </w:tcPr>
          <w:p w14:paraId="1808BCBA" w14:textId="57FA4F8B"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fldChar w:fldCharType="begin"/>
            </w:r>
            <w:r w:rsidRPr="009929DE">
              <w:rPr>
                <w:rFonts w:ascii="Times New Roman" w:eastAsia="Times New Roman" w:hAnsi="Times New Roman"/>
                <w:b/>
                <w:bCs/>
                <w:sz w:val="24"/>
                <w:szCs w:val="24"/>
                <w:lang w:eastAsia="ru-RU"/>
              </w:rPr>
              <w:instrText xml:space="preserve"> =SUM(ABOVE) </w:instrText>
            </w:r>
            <w:r w:rsidRPr="009929DE">
              <w:rPr>
                <w:rFonts w:ascii="Times New Roman" w:eastAsia="Times New Roman" w:hAnsi="Times New Roman"/>
                <w:b/>
                <w:bCs/>
                <w:sz w:val="24"/>
                <w:szCs w:val="24"/>
                <w:lang w:eastAsia="ru-RU"/>
              </w:rPr>
              <w:fldChar w:fldCharType="separate"/>
            </w:r>
            <w:r w:rsidR="003664D5">
              <w:rPr>
                <w:rFonts w:ascii="Times New Roman" w:eastAsia="Times New Roman" w:hAnsi="Times New Roman"/>
                <w:b/>
                <w:bCs/>
                <w:noProof/>
                <w:sz w:val="24"/>
                <w:szCs w:val="24"/>
                <w:lang w:eastAsia="ru-RU"/>
              </w:rPr>
              <w:t>8,49</w:t>
            </w:r>
            <w:r w:rsidRPr="009929DE">
              <w:rPr>
                <w:rFonts w:ascii="Times New Roman" w:eastAsia="Times New Roman" w:hAnsi="Times New Roman"/>
                <w:b/>
                <w:bCs/>
                <w:sz w:val="24"/>
                <w:szCs w:val="24"/>
                <w:lang w:eastAsia="ru-RU"/>
              </w:rPr>
              <w:fldChar w:fldCharType="end"/>
            </w:r>
          </w:p>
        </w:tc>
      </w:tr>
      <w:tr w:rsidR="00653F8C" w:rsidRPr="009929DE" w14:paraId="6B243D92" w14:textId="77777777" w:rsidTr="00653F8C">
        <w:trPr>
          <w:trHeight w:val="283"/>
          <w:jc w:val="center"/>
        </w:trPr>
        <w:tc>
          <w:tcPr>
            <w:tcW w:w="8677" w:type="dxa"/>
            <w:gridSpan w:val="4"/>
            <w:tcBorders>
              <w:top w:val="single" w:sz="4" w:space="0" w:color="auto"/>
              <w:left w:val="single" w:sz="4" w:space="0" w:color="auto"/>
              <w:bottom w:val="single" w:sz="4" w:space="0" w:color="auto"/>
              <w:right w:val="single" w:sz="4" w:space="0" w:color="auto"/>
            </w:tcBorders>
            <w:vAlign w:val="center"/>
            <w:hideMark/>
          </w:tcPr>
          <w:p w14:paraId="1825546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д. Камышта</w:t>
            </w:r>
          </w:p>
        </w:tc>
      </w:tr>
      <w:tr w:rsidR="00653F8C" w:rsidRPr="009929DE" w14:paraId="0F2F882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685B0CC9"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Центральная</w:t>
            </w:r>
          </w:p>
        </w:tc>
        <w:tc>
          <w:tcPr>
            <w:tcW w:w="2411" w:type="dxa"/>
            <w:tcBorders>
              <w:top w:val="single" w:sz="4" w:space="0" w:color="auto"/>
              <w:left w:val="single" w:sz="4" w:space="0" w:color="auto"/>
              <w:bottom w:val="single" w:sz="4" w:space="0" w:color="auto"/>
              <w:right w:val="single" w:sz="4" w:space="0" w:color="auto"/>
            </w:tcBorders>
            <w:vAlign w:val="center"/>
          </w:tcPr>
          <w:p w14:paraId="080679E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7B7E4DB4"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3777EF9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41C575D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2D869277"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Озёрная</w:t>
            </w:r>
          </w:p>
        </w:tc>
        <w:tc>
          <w:tcPr>
            <w:tcW w:w="2411" w:type="dxa"/>
            <w:tcBorders>
              <w:top w:val="single" w:sz="4" w:space="0" w:color="auto"/>
              <w:left w:val="single" w:sz="4" w:space="0" w:color="auto"/>
              <w:bottom w:val="single" w:sz="4" w:space="0" w:color="auto"/>
              <w:right w:val="single" w:sz="4" w:space="0" w:color="auto"/>
            </w:tcBorders>
            <w:vAlign w:val="center"/>
          </w:tcPr>
          <w:p w14:paraId="1EAD9A5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5072E3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F858ED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5B2EFE5F"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4F45B741"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ИТОГО</w:t>
            </w:r>
          </w:p>
        </w:tc>
        <w:tc>
          <w:tcPr>
            <w:tcW w:w="2411" w:type="dxa"/>
            <w:tcBorders>
              <w:top w:val="single" w:sz="4" w:space="0" w:color="auto"/>
              <w:left w:val="single" w:sz="4" w:space="0" w:color="auto"/>
              <w:bottom w:val="single" w:sz="4" w:space="0" w:color="auto"/>
              <w:right w:val="single" w:sz="4" w:space="0" w:color="auto"/>
            </w:tcBorders>
            <w:vAlign w:val="center"/>
          </w:tcPr>
          <w:p w14:paraId="40941AC5" w14:textId="3A896592"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tcPr>
          <w:p w14:paraId="0CD3CF76" w14:textId="440A5B8B"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906" w:type="dxa"/>
            <w:tcBorders>
              <w:top w:val="single" w:sz="4" w:space="0" w:color="auto"/>
              <w:left w:val="single" w:sz="4" w:space="0" w:color="auto"/>
              <w:bottom w:val="single" w:sz="4" w:space="0" w:color="auto"/>
              <w:right w:val="single" w:sz="4" w:space="0" w:color="auto"/>
            </w:tcBorders>
          </w:tcPr>
          <w:p w14:paraId="34CA97D1" w14:textId="46023D8E"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fldChar w:fldCharType="begin"/>
            </w:r>
            <w:r w:rsidRPr="009929DE">
              <w:rPr>
                <w:rFonts w:ascii="Times New Roman" w:eastAsia="Times New Roman" w:hAnsi="Times New Roman"/>
                <w:b/>
                <w:bCs/>
                <w:sz w:val="24"/>
                <w:szCs w:val="24"/>
                <w:lang w:eastAsia="ru-RU"/>
              </w:rPr>
              <w:instrText xml:space="preserve"> =SUM(ABOVE) </w:instrText>
            </w:r>
            <w:r w:rsidRPr="009929DE">
              <w:rPr>
                <w:rFonts w:ascii="Times New Roman" w:eastAsia="Times New Roman" w:hAnsi="Times New Roman"/>
                <w:b/>
                <w:bCs/>
                <w:sz w:val="24"/>
                <w:szCs w:val="24"/>
                <w:lang w:eastAsia="ru-RU"/>
              </w:rPr>
              <w:fldChar w:fldCharType="separate"/>
            </w:r>
            <w:r w:rsidR="003664D5">
              <w:rPr>
                <w:rFonts w:ascii="Times New Roman" w:eastAsia="Times New Roman" w:hAnsi="Times New Roman"/>
                <w:b/>
                <w:bCs/>
                <w:noProof/>
                <w:sz w:val="24"/>
                <w:szCs w:val="24"/>
                <w:lang w:eastAsia="ru-RU"/>
              </w:rPr>
              <w:t>1</w:t>
            </w:r>
            <w:r w:rsidRPr="009929DE">
              <w:rPr>
                <w:rFonts w:ascii="Times New Roman" w:eastAsia="Times New Roman" w:hAnsi="Times New Roman"/>
                <w:b/>
                <w:bCs/>
                <w:sz w:val="24"/>
                <w:szCs w:val="24"/>
                <w:lang w:eastAsia="ru-RU"/>
              </w:rPr>
              <w:fldChar w:fldCharType="end"/>
            </w:r>
          </w:p>
        </w:tc>
      </w:tr>
      <w:tr w:rsidR="00653F8C" w:rsidRPr="009929DE" w14:paraId="0157E2F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34E16D5C"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ВСЕГО ПО С/С</w:t>
            </w:r>
          </w:p>
        </w:tc>
        <w:tc>
          <w:tcPr>
            <w:tcW w:w="2411" w:type="dxa"/>
            <w:tcBorders>
              <w:top w:val="single" w:sz="4" w:space="0" w:color="auto"/>
              <w:left w:val="single" w:sz="4" w:space="0" w:color="auto"/>
              <w:bottom w:val="single" w:sz="4" w:space="0" w:color="auto"/>
              <w:right w:val="single" w:sz="4" w:space="0" w:color="auto"/>
            </w:tcBorders>
            <w:vAlign w:val="center"/>
          </w:tcPr>
          <w:p w14:paraId="472D3D03" w14:textId="754535A3"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tcPr>
          <w:p w14:paraId="2D8A66B8" w14:textId="7B27A247"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906" w:type="dxa"/>
            <w:tcBorders>
              <w:top w:val="single" w:sz="4" w:space="0" w:color="auto"/>
              <w:left w:val="single" w:sz="4" w:space="0" w:color="auto"/>
              <w:bottom w:val="single" w:sz="4" w:space="0" w:color="auto"/>
              <w:right w:val="single" w:sz="4" w:space="0" w:color="auto"/>
            </w:tcBorders>
          </w:tcPr>
          <w:p w14:paraId="31937763"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9,49</w:t>
            </w:r>
          </w:p>
        </w:tc>
      </w:tr>
    </w:tbl>
    <w:p w14:paraId="23A9E01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p>
    <w:p w14:paraId="4706901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Общая протяжённость улиц внутри населённых пунктов сельсовета 9,49 км, из них протяжённость дорог с грунтовым покрытием 7,69 км (81 %).</w:t>
      </w:r>
    </w:p>
    <w:p w14:paraId="61D2E7D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Вблизи общественных и социально значимых объектов на территории муниципального образования организованны парковочные места. Пешеходными тротуарами оснащены центральные улицы населённого пункта.</w:t>
      </w:r>
    </w:p>
    <w:p w14:paraId="7314C951"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недостаткам улично-дорожной сети муниципального образования «Озероучумского сельсовет:</w:t>
      </w:r>
    </w:p>
    <w:p w14:paraId="7F7C1AB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отсутствует чёткой дифференциация улично-дорожной сети по категориям согласно требованиям СП 42.13330.2016;</w:t>
      </w:r>
    </w:p>
    <w:p w14:paraId="5718D24A"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часть улично-дорожной сети населённого пункта находится в неудовлетворительном состоянии и не имеет твёрдого покрытия;</w:t>
      </w:r>
    </w:p>
    <w:p w14:paraId="6E48409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пешеходное движение частично происходит по проезжим частям улиц, что может приводить к возникновению ДТП на улицах МО.</w:t>
      </w:r>
    </w:p>
    <w:p w14:paraId="64E1D2CA"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Состояние автодорог, пролегающих по территории муниципального образования «Озероучумского сельсовет» оценивается как удовлетворительное.</w:t>
      </w:r>
    </w:p>
    <w:p w14:paraId="4660809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экономики поселения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общего пользования.</w:t>
      </w:r>
    </w:p>
    <w:p w14:paraId="7F32590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Недостаточный уровень развития дорожной сети приводит к значительным потерям экономики и населения, является одним из наиболее существенных ограничений темпов роста социально-экономического развития МО «Озероучумского сельсовет», поэтому совершенствование сети автомобильных дорог общего пользования имеет важное значение.</w:t>
      </w:r>
    </w:p>
    <w:p w14:paraId="498E4D8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дорожной сети позволит обеспечить приток трудовых ресурсов, развитие производства, а это в свою очередь приведёт к экономическому росту поселения.</w:t>
      </w:r>
    </w:p>
    <w:p w14:paraId="7340910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w:t>
      </w:r>
    </w:p>
    <w:p w14:paraId="0F09803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В связи с недостаточностью финансирования расходов на дорожное хозяйство в бюджете муниципального образования эксплуатационное состояние значительной части улиц посёлка по отдельным параметрам перестало соответствовать требованиям нормативных документов и технических регламентов. Возросли материальные затраты на содержание улично-дорожной сети в связи с необходимостью проведения значительного объёма работ по ямочному ремонту дорожного покрытия улиц и замене уличных осветительных приборов.</w:t>
      </w:r>
    </w:p>
    <w:p w14:paraId="7A892F7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 прогнозируемых темпах социально-экономического развития спрос на грузовые перевозки автомобильным транспортом к 2026 году увеличится. Объём перевозок пассажиров автобусами и легковыми автомобилями к 2026 году также увеличится. Прогнозируемый рост количества транспортных средств и увеличение объёмов грузовых и пассажирских перевозок на автомобильном транспорте приведёт к повышению интенсивности движения на автомобильных дорогах местного значения.</w:t>
      </w:r>
    </w:p>
    <w:p w14:paraId="7BEF1F3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Около 80 % протяжённости автомобильных дорог местного значения не соответствует нормативным требованиям по транспортно-эксплуатационному состоянию, что приводит к повышению себестоимости автомобильных перевозок и снижению конкурентоспособности продукции предприятий.</w:t>
      </w:r>
    </w:p>
    <w:p w14:paraId="1F8CFD9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МО «Озероучумский сельсовет».</w:t>
      </w:r>
    </w:p>
    <w:p w14:paraId="7EEA1CEA" w14:textId="77777777" w:rsidR="00653F8C" w:rsidRPr="009929DE" w:rsidRDefault="00653F8C" w:rsidP="00653F8C">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t>Общественный транспорт</w:t>
      </w:r>
    </w:p>
    <w:p w14:paraId="766435A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и культурными связями.</w:t>
      </w:r>
    </w:p>
    <w:p w14:paraId="7D6ABF7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 территории сельсовета проходят маршруты пассажирского автомобильного транспорта. Автобус из д. Камышта до г. Ужура и обратно ходит один раз в неделю, автобус из п. Озеро Учум до города Ужур ходит два раза в неделю. Список маршрутов приведён в таблице ниже.</w:t>
      </w:r>
    </w:p>
    <w:p w14:paraId="03417323" w14:textId="0410E863"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3</w:t>
      </w:r>
      <w:r w:rsidRPr="009929DE">
        <w:rPr>
          <w:rFonts w:ascii="Times New Roman" w:eastAsia="Times New Roman" w:hAnsi="Times New Roman"/>
          <w:noProof/>
          <w:sz w:val="28"/>
          <w:szCs w:val="28"/>
          <w:lang w:eastAsia="ru-RU"/>
        </w:rPr>
        <w:fldChar w:fldCharType="end"/>
      </w:r>
      <w:r w:rsidRPr="009929DE">
        <w:rPr>
          <w:rFonts w:ascii="Times New Roman" w:hAnsi="Times New Roman"/>
          <w:sz w:val="28"/>
          <w:szCs w:val="28"/>
        </w:rPr>
        <w:t xml:space="preserve"> </w:t>
      </w:r>
    </w:p>
    <w:p w14:paraId="00EAACE8" w14:textId="77777777" w:rsidR="00653F8C" w:rsidRPr="009929DE" w:rsidRDefault="00653F8C" w:rsidP="00653F8C">
      <w:pPr>
        <w:widowControl w:val="0"/>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Информация о движении автобусов от г. Ужур до населённых пунктов</w:t>
      </w:r>
      <w:r w:rsidRPr="009929DE">
        <w:rPr>
          <w:rFonts w:ascii="Times New Roman" w:eastAsia="Times New Roman" w:hAnsi="Times New Roman"/>
          <w:sz w:val="28"/>
          <w:szCs w:val="28"/>
        </w:rPr>
        <w:tab/>
        <w:t>п. Озеро Учум, д. Камышта</w:t>
      </w:r>
    </w:p>
    <w:tbl>
      <w:tblPr>
        <w:tblW w:w="9254" w:type="dxa"/>
        <w:jc w:val="center"/>
        <w:tblLook w:val="04A0" w:firstRow="1" w:lastRow="0" w:firstColumn="1" w:lastColumn="0" w:noHBand="0" w:noVBand="1"/>
      </w:tblPr>
      <w:tblGrid>
        <w:gridCol w:w="1233"/>
        <w:gridCol w:w="2791"/>
        <w:gridCol w:w="1815"/>
        <w:gridCol w:w="1544"/>
        <w:gridCol w:w="1871"/>
      </w:tblGrid>
      <w:tr w:rsidR="00653F8C" w:rsidRPr="009929DE" w14:paraId="739ECF75" w14:textId="77777777" w:rsidTr="00FC2E79">
        <w:trPr>
          <w:trHeight w:val="57"/>
          <w:jc w:val="center"/>
        </w:trPr>
        <w:tc>
          <w:tcPr>
            <w:tcW w:w="12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7F3A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маршрута</w:t>
            </w:r>
          </w:p>
        </w:tc>
        <w:tc>
          <w:tcPr>
            <w:tcW w:w="2791" w:type="dxa"/>
            <w:tcBorders>
              <w:top w:val="single" w:sz="4" w:space="0" w:color="auto"/>
              <w:left w:val="nil"/>
              <w:bottom w:val="single" w:sz="4" w:space="0" w:color="auto"/>
              <w:right w:val="single" w:sz="4" w:space="0" w:color="auto"/>
            </w:tcBorders>
            <w:shd w:val="clear" w:color="auto" w:fill="auto"/>
            <w:vAlign w:val="center"/>
            <w:hideMark/>
          </w:tcPr>
          <w:p w14:paraId="544C624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 маршрута</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14:paraId="1162FF2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Протяжённость маршрута</w:t>
            </w:r>
          </w:p>
        </w:tc>
        <w:tc>
          <w:tcPr>
            <w:tcW w:w="1544" w:type="dxa"/>
            <w:tcBorders>
              <w:top w:val="single" w:sz="4" w:space="0" w:color="auto"/>
              <w:left w:val="nil"/>
              <w:bottom w:val="single" w:sz="4" w:space="0" w:color="auto"/>
              <w:right w:val="single" w:sz="4" w:space="0" w:color="auto"/>
            </w:tcBorders>
            <w:shd w:val="clear" w:color="auto" w:fill="auto"/>
            <w:vAlign w:val="center"/>
            <w:hideMark/>
          </w:tcPr>
          <w:p w14:paraId="1DE27DD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Количество рейсов в неделю</w:t>
            </w:r>
          </w:p>
        </w:tc>
        <w:tc>
          <w:tcPr>
            <w:tcW w:w="1871" w:type="dxa"/>
            <w:tcBorders>
              <w:top w:val="single" w:sz="4" w:space="0" w:color="auto"/>
              <w:left w:val="nil"/>
              <w:bottom w:val="single" w:sz="4" w:space="0" w:color="auto"/>
              <w:right w:val="single" w:sz="4" w:space="0" w:color="auto"/>
            </w:tcBorders>
            <w:shd w:val="clear" w:color="auto" w:fill="auto"/>
            <w:vAlign w:val="center"/>
            <w:hideMark/>
          </w:tcPr>
          <w:p w14:paraId="150172D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Дни работы</w:t>
            </w:r>
          </w:p>
        </w:tc>
      </w:tr>
      <w:tr w:rsidR="00653F8C" w:rsidRPr="009929DE" w14:paraId="5FC9B319" w14:textId="77777777" w:rsidTr="00FC2E79">
        <w:trPr>
          <w:trHeight w:val="57"/>
          <w:jc w:val="center"/>
        </w:trPr>
        <w:tc>
          <w:tcPr>
            <w:tcW w:w="1233" w:type="dxa"/>
            <w:tcBorders>
              <w:top w:val="nil"/>
              <w:left w:val="single" w:sz="4" w:space="0" w:color="auto"/>
              <w:bottom w:val="single" w:sz="4" w:space="0" w:color="auto"/>
              <w:right w:val="single" w:sz="4" w:space="0" w:color="auto"/>
            </w:tcBorders>
            <w:shd w:val="clear" w:color="auto" w:fill="auto"/>
            <w:vAlign w:val="center"/>
            <w:hideMark/>
          </w:tcPr>
          <w:p w14:paraId="2E89AE4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109</w:t>
            </w:r>
          </w:p>
        </w:tc>
        <w:tc>
          <w:tcPr>
            <w:tcW w:w="2791" w:type="dxa"/>
            <w:tcBorders>
              <w:top w:val="nil"/>
              <w:left w:val="nil"/>
              <w:bottom w:val="single" w:sz="4" w:space="0" w:color="auto"/>
              <w:right w:val="single" w:sz="4" w:space="0" w:color="auto"/>
            </w:tcBorders>
            <w:shd w:val="clear" w:color="auto" w:fill="auto"/>
            <w:vAlign w:val="center"/>
            <w:hideMark/>
          </w:tcPr>
          <w:p w14:paraId="72F0579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 Ужур – д. Камышта</w:t>
            </w:r>
          </w:p>
        </w:tc>
        <w:tc>
          <w:tcPr>
            <w:tcW w:w="1815" w:type="dxa"/>
            <w:tcBorders>
              <w:top w:val="nil"/>
              <w:left w:val="nil"/>
              <w:bottom w:val="single" w:sz="4" w:space="0" w:color="auto"/>
              <w:right w:val="single" w:sz="4" w:space="0" w:color="auto"/>
            </w:tcBorders>
            <w:shd w:val="clear" w:color="auto" w:fill="auto"/>
            <w:vAlign w:val="center"/>
            <w:hideMark/>
          </w:tcPr>
          <w:p w14:paraId="095C8490" w14:textId="7E3E4D7A"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r w:rsidR="00FC2E79">
              <w:rPr>
                <w:rFonts w:ascii="Times New Roman" w:eastAsia="Times New Roman" w:hAnsi="Times New Roman"/>
                <w:sz w:val="24"/>
                <w:szCs w:val="24"/>
                <w:lang w:eastAsia="ru-RU"/>
              </w:rPr>
              <w:t>5</w:t>
            </w:r>
            <w:r w:rsidRPr="009929DE">
              <w:rPr>
                <w:rFonts w:ascii="Times New Roman" w:eastAsia="Times New Roman" w:hAnsi="Times New Roman"/>
                <w:sz w:val="24"/>
                <w:szCs w:val="24"/>
                <w:lang w:eastAsia="ru-RU"/>
              </w:rPr>
              <w:t xml:space="preserve"> км</w:t>
            </w:r>
          </w:p>
        </w:tc>
        <w:tc>
          <w:tcPr>
            <w:tcW w:w="1544" w:type="dxa"/>
            <w:tcBorders>
              <w:top w:val="nil"/>
              <w:left w:val="nil"/>
              <w:bottom w:val="single" w:sz="4" w:space="0" w:color="auto"/>
              <w:right w:val="single" w:sz="4" w:space="0" w:color="auto"/>
            </w:tcBorders>
            <w:shd w:val="clear" w:color="auto" w:fill="auto"/>
            <w:vAlign w:val="center"/>
            <w:hideMark/>
          </w:tcPr>
          <w:p w14:paraId="3D5639FE" w14:textId="00E228BC"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871" w:type="dxa"/>
            <w:tcBorders>
              <w:top w:val="nil"/>
              <w:left w:val="nil"/>
              <w:bottom w:val="single" w:sz="4" w:space="0" w:color="auto"/>
              <w:right w:val="single" w:sz="4" w:space="0" w:color="auto"/>
            </w:tcBorders>
            <w:shd w:val="clear" w:color="auto" w:fill="auto"/>
            <w:vAlign w:val="center"/>
            <w:hideMark/>
          </w:tcPr>
          <w:p w14:paraId="2FFB8929" w14:textId="6366368F"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среда</w:t>
            </w:r>
          </w:p>
        </w:tc>
      </w:tr>
      <w:tr w:rsidR="00653F8C" w:rsidRPr="009929DE" w14:paraId="3A3D4351" w14:textId="77777777" w:rsidTr="00FC2E79">
        <w:trPr>
          <w:trHeight w:val="57"/>
          <w:jc w:val="center"/>
        </w:trPr>
        <w:tc>
          <w:tcPr>
            <w:tcW w:w="1233" w:type="dxa"/>
            <w:tcBorders>
              <w:top w:val="nil"/>
              <w:left w:val="single" w:sz="4" w:space="0" w:color="auto"/>
              <w:bottom w:val="single" w:sz="4" w:space="0" w:color="auto"/>
              <w:right w:val="single" w:sz="4" w:space="0" w:color="auto"/>
            </w:tcBorders>
            <w:shd w:val="clear" w:color="auto" w:fill="auto"/>
            <w:vAlign w:val="center"/>
            <w:hideMark/>
          </w:tcPr>
          <w:p w14:paraId="57E8B1A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110</w:t>
            </w:r>
          </w:p>
        </w:tc>
        <w:tc>
          <w:tcPr>
            <w:tcW w:w="2791" w:type="dxa"/>
            <w:tcBorders>
              <w:top w:val="nil"/>
              <w:left w:val="nil"/>
              <w:bottom w:val="single" w:sz="4" w:space="0" w:color="auto"/>
              <w:right w:val="single" w:sz="4" w:space="0" w:color="auto"/>
            </w:tcBorders>
            <w:shd w:val="clear" w:color="auto" w:fill="auto"/>
            <w:vAlign w:val="center"/>
            <w:hideMark/>
          </w:tcPr>
          <w:p w14:paraId="14F533C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 Ужур – п. Озеро Учум</w:t>
            </w:r>
          </w:p>
        </w:tc>
        <w:tc>
          <w:tcPr>
            <w:tcW w:w="1815" w:type="dxa"/>
            <w:tcBorders>
              <w:top w:val="nil"/>
              <w:left w:val="nil"/>
              <w:bottom w:val="single" w:sz="4" w:space="0" w:color="auto"/>
              <w:right w:val="single" w:sz="4" w:space="0" w:color="auto"/>
            </w:tcBorders>
            <w:shd w:val="clear" w:color="auto" w:fill="auto"/>
            <w:vAlign w:val="center"/>
            <w:hideMark/>
          </w:tcPr>
          <w:p w14:paraId="1DCF6143" w14:textId="2D054B6D"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r w:rsidR="00FC2E79">
              <w:rPr>
                <w:rFonts w:ascii="Times New Roman" w:eastAsia="Times New Roman" w:hAnsi="Times New Roman"/>
                <w:sz w:val="24"/>
                <w:szCs w:val="24"/>
                <w:lang w:eastAsia="ru-RU"/>
              </w:rPr>
              <w:t>1</w:t>
            </w:r>
            <w:r w:rsidRPr="009929DE">
              <w:rPr>
                <w:rFonts w:ascii="Times New Roman" w:eastAsia="Times New Roman" w:hAnsi="Times New Roman"/>
                <w:sz w:val="24"/>
                <w:szCs w:val="24"/>
                <w:lang w:eastAsia="ru-RU"/>
              </w:rPr>
              <w:t xml:space="preserve"> км</w:t>
            </w:r>
          </w:p>
        </w:tc>
        <w:tc>
          <w:tcPr>
            <w:tcW w:w="1544" w:type="dxa"/>
            <w:tcBorders>
              <w:top w:val="nil"/>
              <w:left w:val="nil"/>
              <w:bottom w:val="single" w:sz="4" w:space="0" w:color="auto"/>
              <w:right w:val="single" w:sz="4" w:space="0" w:color="auto"/>
            </w:tcBorders>
            <w:shd w:val="clear" w:color="auto" w:fill="auto"/>
            <w:vAlign w:val="center"/>
            <w:hideMark/>
          </w:tcPr>
          <w:p w14:paraId="37D2FB44" w14:textId="6D1C21B4"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871" w:type="dxa"/>
            <w:tcBorders>
              <w:top w:val="nil"/>
              <w:left w:val="nil"/>
              <w:bottom w:val="single" w:sz="4" w:space="0" w:color="auto"/>
              <w:right w:val="single" w:sz="4" w:space="0" w:color="auto"/>
            </w:tcBorders>
            <w:shd w:val="clear" w:color="auto" w:fill="auto"/>
            <w:vAlign w:val="center"/>
            <w:hideMark/>
          </w:tcPr>
          <w:p w14:paraId="33FE34D3" w14:textId="4F3C6917" w:rsidR="00653F8C" w:rsidRPr="009929DE" w:rsidRDefault="00FC2E79" w:rsidP="00653F8C">
            <w:pPr>
              <w:spacing w:after="0" w:line="240" w:lineRule="auto"/>
              <w:jc w:val="center"/>
              <w:rPr>
                <w:rFonts w:ascii="Times New Roman" w:eastAsia="Times New Roman" w:hAnsi="Times New Roman"/>
                <w:sz w:val="24"/>
                <w:szCs w:val="24"/>
                <w:lang w:eastAsia="ru-RU"/>
              </w:rPr>
            </w:pPr>
            <w:r w:rsidRPr="00FC2E79">
              <w:rPr>
                <w:rFonts w:ascii="Times New Roman" w:eastAsia="Times New Roman" w:hAnsi="Times New Roman"/>
                <w:sz w:val="24"/>
                <w:szCs w:val="24"/>
                <w:lang w:eastAsia="ru-RU"/>
              </w:rPr>
              <w:t>среда, пятница</w:t>
            </w:r>
          </w:p>
        </w:tc>
      </w:tr>
    </w:tbl>
    <w:p w14:paraId="5B4C4AE6"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p>
    <w:p w14:paraId="18E2368B"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Кроме этого, мимо п. Озеро Учум ежедневно проходят маршруты до г. Красноярска, г. Шарыпово, г. Абакан, также можно заказать место на маршрутный микроавтобус до г. Красноярска, который отправляется с г. Ужура, но по предварительной записи производит посадку в п. Озеро Учум. </w:t>
      </w:r>
    </w:p>
    <w:p w14:paraId="395335EF" w14:textId="77777777" w:rsidR="00653F8C" w:rsidRPr="009929DE" w:rsidRDefault="00653F8C" w:rsidP="00653F8C">
      <w:pPr>
        <w:spacing w:after="0" w:line="240" w:lineRule="auto"/>
        <w:ind w:firstLine="567"/>
        <w:jc w:val="both"/>
        <w:rPr>
          <w:rFonts w:ascii="Times New Roman" w:eastAsia="Times New Roman" w:hAnsi="Times New Roman"/>
          <w:b/>
          <w:sz w:val="28"/>
          <w:szCs w:val="28"/>
        </w:rPr>
      </w:pPr>
      <w:r w:rsidRPr="009929DE">
        <w:rPr>
          <w:rFonts w:ascii="Times New Roman" w:eastAsia="Times New Roman" w:hAnsi="Times New Roman"/>
          <w:sz w:val="28"/>
          <w:szCs w:val="28"/>
        </w:rPr>
        <w:lastRenderedPageBreak/>
        <w:t>Ежедневно, кроме выходных и праздничных дней, обеспечивается подвоз учеников из д. Камышта в МБОУ «Озероучумская ООШ» и п. Озеро Учум в МБОУ «Златоруновская СОШ им. Героя Советского Союза А.К. Белошапкина».</w:t>
      </w:r>
    </w:p>
    <w:p w14:paraId="4848D79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Стратегическими направлениями совершенствования транспортной инфраструктуры МО «Озероучумский сельсовет» являются:</w:t>
      </w:r>
    </w:p>
    <w:p w14:paraId="2D834D17"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реконструкция улично-дорожной сети сельсовета с созданием чётко выраженной структуры, классифицированной по назначению и параметрам движения.</w:t>
      </w:r>
    </w:p>
    <w:p w14:paraId="21313CA8"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Уровень автомобилизации в МО «Озероучумский сельсовет» принят на уровне среднекраевого – 332,2 авт./тыс. жителей</w:t>
      </w:r>
      <w:r w:rsidRPr="009929DE">
        <w:rPr>
          <w:rFonts w:ascii="Times New Roman" w:eastAsia="Times New Roman" w:hAnsi="Times New Roman"/>
          <w:sz w:val="28"/>
          <w:szCs w:val="28"/>
          <w:vertAlign w:val="superscript"/>
        </w:rPr>
        <w:footnoteReference w:id="5"/>
      </w:r>
      <w:r w:rsidRPr="009929DE">
        <w:rPr>
          <w:rFonts w:ascii="Times New Roman" w:eastAsia="Times New Roman" w:hAnsi="Times New Roman"/>
          <w:sz w:val="28"/>
          <w:szCs w:val="28"/>
        </w:rPr>
        <w:t>. При численности населения сельсовета в 837 человек на 01.01.2024, количество личного легкового автотранспорта составило около 278 единиц.</w:t>
      </w:r>
    </w:p>
    <w:p w14:paraId="78F0AF93"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основным проблемам управления, связанным с несовершенством методологического, нормативного и информационного обеспечения дорожного хозяйства МО «Озероучумский сельсовет», относятся следующие:</w:t>
      </w:r>
    </w:p>
    <w:p w14:paraId="448CA399"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методология определения целей и направлений развития дорожного хозяйства, что не позволяет создать эффективную систему планирования дорожных работ и мониторинга их выполнения;</w:t>
      </w:r>
    </w:p>
    <w:p w14:paraId="626CEE89"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сложившаяся в дорожной отрасли система планирования, финансирования и выполнения дорожных работ ориентирована преимущественно на выполнение отдельных видов дорожных работ и своевременное освоение выделенных бюджетных средств. Такая система не позволяет в полном объёме решить задачу достижения высоких транспортно-эксплуатационных показателей дорожной сети, отвечающую интересам пользователей автомобильных дорог. В свою очередь, отмечается незаинтересованность дорожных предприятий в обеспечении долговечности и надёжности конструкций дорожных одежд, уменьшении материалоёмкости и увеличении межремонтных сроков службы автомобильных дорог и дорожных сооружений, сокращении сроков проектирования и производства работ;</w:t>
      </w:r>
    </w:p>
    <w:p w14:paraId="0807E254"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 полном объёме имеется достоверная информация о состоянии автомобильных дорог местного значения;</w:t>
      </w:r>
    </w:p>
    <w:p w14:paraId="31825ADA"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отсутствует актуальная информация о пользователях автомобильных дорог (интенсивности и скорости движения транспортных средств, корреспонденциях, оценке пользователями качественных характеристик и приоритетов развития дорожной сети).</w:t>
      </w:r>
    </w:p>
    <w:p w14:paraId="70E428B8"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Перечисленные проблемы системы планирования и выполнения дорожных работ не позволяют обеспечить эффективное развитие дорожного хозяйства в соответствии с потребностями пользователей автомобильных дорог.</w:t>
      </w:r>
    </w:p>
    <w:p w14:paraId="7BFB1EA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числу важнейших проблем дорожного хозяйства относятся: низкая эффективность работы дорожных предприятий и их технологическое отставание.</w:t>
      </w:r>
    </w:p>
    <w:p w14:paraId="6BD366E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К числу основных факторов, сдерживающих развитие дорожных предприятий, относятся:</w:t>
      </w:r>
    </w:p>
    <w:p w14:paraId="281F5FFF"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основных фондов, отсутствие технологического 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14:paraId="56B27667"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14:paraId="1775332C"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длительность процедуры проведения торгов и заключения контрактов с подрядчиками, недостаточное качество передаваемой заказчиком проектной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14:paraId="0638EC1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транспортной инфраструктуры позволяет выделить её сильные и слабые стороны, а также ряд возможностей и угроз, с которыми может столкнуться МО «Озероучумский сельсовет» при дальнейшем развитии территории.</w:t>
      </w:r>
    </w:p>
    <w:p w14:paraId="50C5DE4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положительным чертам транспортной сети МО можно отнести:</w:t>
      </w:r>
    </w:p>
    <w:p w14:paraId="51EE6021"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разветвлённая сеть автодорог;</w:t>
      </w:r>
    </w:p>
    <w:p w14:paraId="40EAAD4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близость и выход на региональную автодорогу общего пользования Ачинск – Ужур – Троицкое.</w:t>
      </w:r>
    </w:p>
    <w:p w14:paraId="0605533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отрицательным чертам транспортной сети МО «Озероучумский сельсовет» можно отнести:</w:t>
      </w:r>
    </w:p>
    <w:p w14:paraId="1556D641"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наличие одного действующего вид транспорта (автомобильный);</w:t>
      </w:r>
    </w:p>
    <w:p w14:paraId="3F662A98"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низкое качество покрытия более 80 % автодорог местного значения.</w:t>
      </w:r>
    </w:p>
    <w:p w14:paraId="2EC40925" w14:textId="77777777" w:rsidR="00B9748D" w:rsidRPr="009929DE" w:rsidRDefault="00B9748D" w:rsidP="00184B62">
      <w:pPr>
        <w:pStyle w:val="a6"/>
        <w:ind w:firstLine="709"/>
        <w:rPr>
          <w:szCs w:val="28"/>
        </w:rPr>
      </w:pPr>
    </w:p>
    <w:p w14:paraId="319FA749" w14:textId="3404C518" w:rsidR="00632421" w:rsidRPr="009929DE" w:rsidRDefault="00A24CD0" w:rsidP="00874019">
      <w:pPr>
        <w:pStyle w:val="2"/>
        <w:numPr>
          <w:ilvl w:val="1"/>
          <w:numId w:val="52"/>
        </w:numPr>
        <w:ind w:left="993" w:hanging="633"/>
        <w:jc w:val="both"/>
        <w:rPr>
          <w:b/>
        </w:rPr>
      </w:pPr>
      <w:bookmarkStart w:id="162" w:name="_Toc199242652"/>
      <w:r w:rsidRPr="009929DE">
        <w:rPr>
          <w:b/>
        </w:rPr>
        <w:t>Рекреация и туризм</w:t>
      </w:r>
      <w:bookmarkEnd w:id="162"/>
    </w:p>
    <w:p w14:paraId="54E16300" w14:textId="77777777" w:rsidR="00632421" w:rsidRPr="009929DE" w:rsidRDefault="00632421" w:rsidP="00632421">
      <w:pPr>
        <w:spacing w:after="0" w:line="240" w:lineRule="auto"/>
        <w:rPr>
          <w:rFonts w:ascii="Arial" w:hAnsi="Arial" w:cs="Arial"/>
          <w:sz w:val="16"/>
          <w:szCs w:val="16"/>
          <w:lang w:eastAsia="ru-RU"/>
        </w:rPr>
      </w:pPr>
    </w:p>
    <w:p w14:paraId="13B9703B" w14:textId="5CB63918" w:rsidR="00D4615E" w:rsidRPr="009929DE" w:rsidRDefault="00D4615E" w:rsidP="00D4615E">
      <w:pPr>
        <w:spacing w:after="0" w:line="240" w:lineRule="auto"/>
        <w:ind w:firstLine="567"/>
        <w:jc w:val="both"/>
        <w:rPr>
          <w:rFonts w:ascii="Times New Roman" w:eastAsia="Times New Roman" w:hAnsi="Times New Roman"/>
          <w:sz w:val="28"/>
          <w:szCs w:val="28"/>
        </w:rPr>
      </w:pPr>
      <w:bookmarkStart w:id="163" w:name="_Hlk487020521"/>
      <w:r w:rsidRPr="009929DE">
        <w:rPr>
          <w:rFonts w:ascii="Times New Roman" w:eastAsia="Times New Roman" w:hAnsi="Times New Roman"/>
          <w:sz w:val="28"/>
          <w:szCs w:val="28"/>
        </w:rPr>
        <w:t>Ужурский муниципальный район в целом, располагая природными, культурно-историческими и рекреационными ресурсами, может претендовать на развитие разных видов туризма – культурно-познавательного, событийного, лечебно-оздоровительного, экологического, спортивного и экстремального.</w:t>
      </w:r>
    </w:p>
    <w:p w14:paraId="4C133DA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 Озеро Учум, например, представляет собой уникальный природный объект и является важным бальнеологическим курортом регионального значения. Территория курортной зоны включает в себя непосредственно водоём, прибрежную зону и прилегающие территории с развитой лечебно-оздоровительной инфраструктурой. Особую ценность данному природному объекту придаёт наличие минерализованной воды сульфатно-хлоридного магниево-натриевого состава и значительных запасов лечебных грязей, которые активно используются в оздоровительных целях.</w:t>
      </w:r>
    </w:p>
    <w:p w14:paraId="1932298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Актуальным является развитие сельского туризма для обеспечения самозанятости сельского населения. В этих целях планируется создание, </w:t>
      </w:r>
      <w:r w:rsidRPr="009929DE">
        <w:rPr>
          <w:rFonts w:ascii="Times New Roman" w:eastAsia="Times New Roman" w:hAnsi="Times New Roman"/>
          <w:sz w:val="28"/>
          <w:szCs w:val="28"/>
        </w:rPr>
        <w:lastRenderedPageBreak/>
        <w:t>организация и сертификация сельских гостевых домов, подготовка кадров в сфере сельского туризма (организация школы сельского туризма), оказание маркетинговых услуг владельцам гостевых домов.</w:t>
      </w:r>
    </w:p>
    <w:p w14:paraId="347020C5"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Ужурский район имеет огромный потенциал для развития сельского туризма. Сельский туризм – это сектор туристической отрасли, ориентированный на использование природных, культурно-исторических и иных ресурсов сельской местности и её специфики для создания комплексного туристского продукта. Обязательным условием для реализации данного продукта является то, чтобы средства размещения туристов находились в сельской местности (или малых городах без промышленной и многоэтажной застройки).</w:t>
      </w:r>
    </w:p>
    <w:p w14:paraId="4CA601A7"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Достаточно большие территории позволяют создать оптимальные условия, необходимые для отдыха людей, красивый ландшафт, дичь и рыба. Природно-климатические условия позволяют создать качественные условия для отдыха в сельской местности, что будет способствовать развитию сельского туризма в Ужурском районе.</w:t>
      </w:r>
    </w:p>
    <w:p w14:paraId="179A4693"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Создание туристической инфраструктуры, перечисленных выше, поселений будет способствовать:</w:t>
      </w:r>
    </w:p>
    <w:p w14:paraId="14924641"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привлечению инвестиций для развития аграрного производства и сельской инфраструктуры на территориях рекреационного назначения;</w:t>
      </w:r>
    </w:p>
    <w:p w14:paraId="4A9DDEB7"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возрождению и сохранению культурно-исторических достопримечательностей, памятников природы, сельских традиций, народных ремёсел и т.п.;</w:t>
      </w:r>
    </w:p>
    <w:p w14:paraId="2575E7AD"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просвещению туристов и сельских жителей по проблемам взаимодействия человека с природой в целях повышения уровня экологического образования, сохранения окружающей среды;</w:t>
      </w:r>
    </w:p>
    <w:p w14:paraId="37459F7B"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созданию информационного пространства по сельскому туризму, способствующего его становлению и развитию;</w:t>
      </w:r>
    </w:p>
    <w:p w14:paraId="0503FE0A"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организации подготовки и повышения квалификации предпринимателей и персонала сельских туристических хозяйств;</w:t>
      </w:r>
    </w:p>
    <w:p w14:paraId="05357CA2"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разработки стандартов качества оказания юридических услуг на селе;</w:t>
      </w:r>
    </w:p>
    <w:p w14:paraId="6FFB12C3"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совершенствованию нормативно-правовой базы сельского туризма.</w:t>
      </w:r>
    </w:p>
    <w:p w14:paraId="0E0BC0B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Природные богатства Ужурского района бесценны. Основой этого богатства являются озера. Озера имеют огромный туристический потенциал, который наиболее ярко выражен в период летних отпусков.</w:t>
      </w:r>
    </w:p>
    <w:p w14:paraId="73ED32AD"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Предусматривается создание туристско-рекреационной зоны на основе солёного озера Учум, которое может эксплуатироваться в качестве бренда района.</w:t>
      </w:r>
    </w:p>
    <w:p w14:paraId="6DBDFCE6"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перспективе, сельский туризм, вместе с другими видами туризма, ориентированными на устойчивое использование природно-экологических и культурно-этнографических ресурсов, составит одну из важнейших частей муниципальной экономики. Особо охраняемым природные территории   муниципального образования должны стать привлекательным местом отдыха, предоставляя возможность насладиться сочетанием сельских, природных речных и лесных ландшафтов и культурного наследия.</w:t>
      </w:r>
    </w:p>
    <w:p w14:paraId="2C9BECA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Событийный туризм рассматривается, как направление, набирающее в последнее время все большую популярность на мировом рынке, суть его заключается в принятии участия или посещении определённого мероприятия в рамках готового тура. Наиболее значимыми являются крупные события в спортивном сегменте, модные показы, выставки и фестивали, музыкальные концерты, а также праздники, имеющие национальную принадлежность. Современные туристы требовательны и образованны, для них важны не только традиционные ценности гостеприимства, а также сервис и комфорт. Туристы не хотят ограничивать свой опыт путешествия стенами средств размещения, а хотят и стараются почерпнуть практический опыт той среды, в которой они находятся. В связи с этим нужен принципиально новый подход, который смог бы отвечать требованиям туристов.</w:t>
      </w:r>
    </w:p>
    <w:p w14:paraId="74D3A30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Событийный туризм – это направление туризма, в котором туристические поездки приурочены к каким-либо определённым мероприятиям. В Ужурском районе происходят события, представляющие культурную, историческую и спортивную ценность. Следовательно, имеет место создание и проведение кампании по повышению значимости не только индивидуального, но и группового туристского продукта, нацеленного на привлечение большего количества клиентов.</w:t>
      </w:r>
    </w:p>
    <w:p w14:paraId="762333BD" w14:textId="27810521"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Кроме того, на территории МО расположены объекты археологического наследия, в том числе федерального значения.</w:t>
      </w:r>
    </w:p>
    <w:p w14:paraId="57AC0D1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Сильными сторонами для развития туризма в МО являются:</w:t>
      </w:r>
    </w:p>
    <w:p w14:paraId="7E7F61CD"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уникальные природные ресурсы;</w:t>
      </w:r>
    </w:p>
    <w:p w14:paraId="77D800FC"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уникальные исторические и культурные объекты;</w:t>
      </w:r>
    </w:p>
    <w:p w14:paraId="34AACC24"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благополучная экологическая обстановка;</w:t>
      </w:r>
    </w:p>
    <w:p w14:paraId="17666004"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мировые тенденции к увеличению спроса на первозданные природные территории;</w:t>
      </w:r>
    </w:p>
    <w:p w14:paraId="4D7E3240"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растущая популярность экологического и этнографического туризма и путешествий по северным широтам;</w:t>
      </w:r>
    </w:p>
    <w:p w14:paraId="7D5A8EF2"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международная политика по сохранению цивилизаций малых коренных народностей;</w:t>
      </w:r>
    </w:p>
    <w:p w14:paraId="162AE7FB"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активизация</w:t>
      </w:r>
      <w:r w:rsidRPr="009929DE">
        <w:rPr>
          <w:rFonts w:ascii="Times New Roman" w:eastAsia="Times New Roman" w:hAnsi="Times New Roman"/>
          <w:sz w:val="28"/>
          <w:szCs w:val="28"/>
        </w:rPr>
        <w:tab/>
        <w:t>деятельности региональной исполнительной власти в отношении туризма.</w:t>
      </w:r>
    </w:p>
    <w:p w14:paraId="07124AA6"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Стимулировать развитие туризма в арктических регионах должно создание инфраструктуры современного уровня, строительство и реконструкция гостиничного фонда, регулирование в сфере транспорта, создание досуговых центров, на базе которых возможно проведение мастер-классов и комплексное обслуживание туристов, организация кемпингов и предприятий кейтеринга, открытие сувенирных лавок и объектов социальной и специальной туристской инфраструктуры, туристско-информационных центров в различных городах, внедрение интерактивной экспозиции в музеях.</w:t>
      </w:r>
    </w:p>
    <w:p w14:paraId="63C67A33"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Для устойчивого развития региона важна диверсификация видов туризма. Помимо экологического или горнолыжного туризма важно одновременно развивать и иные виды туризма – активный, экстремальный, круизный, научно- и культурно-познавательный, этнокультурный. Это позволит минимизировать влияние фактора </w:t>
      </w:r>
      <w:r w:rsidRPr="009929DE">
        <w:rPr>
          <w:rFonts w:ascii="Times New Roman" w:eastAsia="Times New Roman" w:hAnsi="Times New Roman"/>
          <w:sz w:val="28"/>
          <w:szCs w:val="28"/>
        </w:rPr>
        <w:lastRenderedPageBreak/>
        <w:t>сезонности и внезапных природных явлений, а также будет способствовать выравниванию уровня развития различных территорий. Необходима разработка и внедрение большего числа туристских маршрутов, отличающихся разнообразием, сложностью прохождения, характером достопримечательностей. Полезно использовать зарубежный опыт вовлечения туриста в традиционную деятельность – рыбалку, езду на собаках, оленях, создание традиционных предметов декоративно-прикладного искусства, проживание в семьях коренных малочисленных народов севера, участие в их быте, приготовлении национальных блюд, установке чумов, что уже начинает развиваться в российской Арктике. Перспективна организация событийных мероприятий, участие туристов в традиционных северных праздниках.</w:t>
      </w:r>
    </w:p>
    <w:p w14:paraId="504AE3B2"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целом, государственная поддержка туристской индустрии региона прямо или косвенно осуществляется посредством:</w:t>
      </w:r>
    </w:p>
    <w:p w14:paraId="640E1674"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Стратегии развития туризма в Российской Федерации на период до 2035 года (утверждена распоряжением Правительства РФ от 20.09.2019 № 2129</w:t>
      </w:r>
      <w:r w:rsidRPr="009929DE">
        <w:rPr>
          <w:rFonts w:ascii="Times New Roman" w:eastAsia="Times New Roman" w:hAnsi="Times New Roman"/>
          <w:sz w:val="28"/>
          <w:szCs w:val="28"/>
        </w:rPr>
        <w:noBreakHyphen/>
        <w:t>р).</w:t>
      </w:r>
    </w:p>
    <w:p w14:paraId="0B804479"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Системы государственных программ Российской Федерации, для которых развитие туризма не является основной целью, но объекты которых, могут создавать базу и предпосылки для его развития. В первую очередь это:</w:t>
      </w:r>
    </w:p>
    <w:p w14:paraId="52CF91C0"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«Развитие транспортной системы»;</w:t>
      </w:r>
    </w:p>
    <w:p w14:paraId="00174AA5"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«Экономическое развитие и инновационная экономика»;</w:t>
      </w:r>
    </w:p>
    <w:p w14:paraId="189751E4"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«Социально-экономическое развитие Арктической зоны Российской Федерации».</w:t>
      </w:r>
    </w:p>
    <w:p w14:paraId="002D6948"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Красноярского края «Развитие туризма», утверждена постановлением Правительства Красноярского края от 27.04.2024 № 124-п.</w:t>
      </w:r>
    </w:p>
    <w:p w14:paraId="692C9AEE"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Концепция развития туристской индустрии в Красноярском крае, утверждена распоряжением Правительства Красноярского края от 27.12.2016 № 1174-р (с изменениями).</w:t>
      </w:r>
    </w:p>
    <w:p w14:paraId="79C02527" w14:textId="3EB4AF34" w:rsidR="00921B1A" w:rsidRPr="009929DE" w:rsidRDefault="00921B1A" w:rsidP="00D4615E">
      <w:pPr>
        <w:spacing w:after="0" w:line="240" w:lineRule="auto"/>
        <w:ind w:firstLine="709"/>
        <w:jc w:val="both"/>
        <w:rPr>
          <w:rFonts w:ascii="Times New Roman" w:hAnsi="Times New Roman"/>
          <w:sz w:val="28"/>
          <w:szCs w:val="28"/>
        </w:rPr>
      </w:pPr>
    </w:p>
    <w:p w14:paraId="08C9942C" w14:textId="77777777" w:rsidR="000B4795" w:rsidRPr="009929DE" w:rsidRDefault="000B4795" w:rsidP="000B4795">
      <w:pPr>
        <w:spacing w:after="0" w:line="240" w:lineRule="auto"/>
        <w:ind w:firstLine="709"/>
        <w:jc w:val="both"/>
        <w:rPr>
          <w:rFonts w:ascii="Times New Roman" w:hAnsi="Times New Roman"/>
          <w:sz w:val="28"/>
          <w:szCs w:val="28"/>
        </w:rPr>
      </w:pPr>
    </w:p>
    <w:p w14:paraId="78F68788" w14:textId="17920A69" w:rsidR="00632421" w:rsidRPr="009929DE" w:rsidRDefault="00A24CD0" w:rsidP="00874019">
      <w:pPr>
        <w:pStyle w:val="2"/>
        <w:numPr>
          <w:ilvl w:val="1"/>
          <w:numId w:val="52"/>
        </w:numPr>
        <w:ind w:left="993" w:hanging="633"/>
        <w:jc w:val="both"/>
        <w:rPr>
          <w:b/>
        </w:rPr>
      </w:pPr>
      <w:bookmarkStart w:id="164" w:name="_Toc199242653"/>
      <w:bookmarkEnd w:id="163"/>
      <w:r w:rsidRPr="009929DE">
        <w:rPr>
          <w:b/>
        </w:rPr>
        <w:t>Объекты</w:t>
      </w:r>
      <w:r w:rsidR="00632421" w:rsidRPr="009929DE">
        <w:rPr>
          <w:b/>
        </w:rPr>
        <w:t xml:space="preserve"> специального назначения</w:t>
      </w:r>
      <w:r w:rsidR="008B365F" w:rsidRPr="009929DE">
        <w:rPr>
          <w:b/>
        </w:rPr>
        <w:t xml:space="preserve"> и экологическая обстановка</w:t>
      </w:r>
      <w:bookmarkEnd w:id="164"/>
    </w:p>
    <w:p w14:paraId="24BA6D36" w14:textId="77777777" w:rsidR="00632421" w:rsidRPr="009929DE" w:rsidRDefault="00632421" w:rsidP="00632421">
      <w:pPr>
        <w:spacing w:after="0" w:line="240" w:lineRule="auto"/>
        <w:rPr>
          <w:rFonts w:ascii="Arial" w:hAnsi="Arial" w:cs="Arial"/>
          <w:sz w:val="28"/>
          <w:szCs w:val="28"/>
          <w:lang w:eastAsia="ru-RU"/>
        </w:rPr>
      </w:pPr>
    </w:p>
    <w:p w14:paraId="54FD2E5A" w14:textId="77777777" w:rsidR="005246E1" w:rsidRPr="009929DE" w:rsidRDefault="005246E1" w:rsidP="005246E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Ключевым показателем качества жизни населения является уровень комфортности проживания. Важную роль в этом играет экология. </w:t>
      </w:r>
    </w:p>
    <w:p w14:paraId="0FE8262A" w14:textId="42E31F80" w:rsidR="005246E1" w:rsidRPr="009929DE" w:rsidRDefault="005246E1" w:rsidP="005246E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Обеспечение экологической безопасности населения и улучшение экологической ситуации является одним из приоритетных направлений деятельности администрации </w:t>
      </w:r>
      <w:r w:rsidR="00C377AC" w:rsidRPr="009929DE">
        <w:rPr>
          <w:rFonts w:ascii="Times New Roman" w:hAnsi="Times New Roman"/>
          <w:sz w:val="28"/>
          <w:szCs w:val="28"/>
        </w:rPr>
        <w:t>Ужурского</w:t>
      </w:r>
      <w:r w:rsidR="00E631DF" w:rsidRPr="009929DE">
        <w:rPr>
          <w:rFonts w:ascii="Times New Roman" w:hAnsi="Times New Roman"/>
          <w:sz w:val="28"/>
          <w:szCs w:val="28"/>
        </w:rPr>
        <w:t xml:space="preserve"> муниципального района</w:t>
      </w:r>
      <w:r w:rsidR="006145C0" w:rsidRPr="009929DE">
        <w:rPr>
          <w:rFonts w:ascii="Times New Roman" w:hAnsi="Times New Roman"/>
          <w:sz w:val="28"/>
          <w:szCs w:val="28"/>
        </w:rPr>
        <w:t xml:space="preserve"> в целом</w:t>
      </w:r>
      <w:r w:rsidRPr="009929DE">
        <w:rPr>
          <w:rFonts w:ascii="Times New Roman" w:hAnsi="Times New Roman"/>
          <w:sz w:val="28"/>
          <w:szCs w:val="28"/>
        </w:rPr>
        <w:t xml:space="preserve">, поскольку экологическая ситуация является одним из факторов, оказывающих влияние на социальную и демографическую обстановку в </w:t>
      </w:r>
      <w:r w:rsidR="00BA7E1A" w:rsidRPr="009929DE">
        <w:rPr>
          <w:rFonts w:ascii="Times New Roman" w:hAnsi="Times New Roman"/>
          <w:sz w:val="28"/>
          <w:szCs w:val="28"/>
        </w:rPr>
        <w:t>сельском</w:t>
      </w:r>
      <w:r w:rsidRPr="009929DE">
        <w:rPr>
          <w:rFonts w:ascii="Times New Roman" w:hAnsi="Times New Roman"/>
          <w:sz w:val="28"/>
          <w:szCs w:val="28"/>
        </w:rPr>
        <w:t xml:space="preserve"> </w:t>
      </w:r>
      <w:r w:rsidR="00C377AC" w:rsidRPr="009929DE">
        <w:rPr>
          <w:rFonts w:ascii="Times New Roman" w:hAnsi="Times New Roman"/>
          <w:sz w:val="28"/>
          <w:szCs w:val="28"/>
        </w:rPr>
        <w:t>совете</w:t>
      </w:r>
      <w:r w:rsidRPr="009929DE">
        <w:rPr>
          <w:rFonts w:ascii="Times New Roman" w:hAnsi="Times New Roman"/>
          <w:sz w:val="28"/>
          <w:szCs w:val="28"/>
        </w:rPr>
        <w:t xml:space="preserve"> в целом.</w:t>
      </w:r>
    </w:p>
    <w:p w14:paraId="5133D848" w14:textId="0D66DD19" w:rsidR="006274E7" w:rsidRPr="009929DE" w:rsidRDefault="006274E7" w:rsidP="00C377AC">
      <w:pPr>
        <w:spacing w:after="0" w:line="240" w:lineRule="auto"/>
        <w:ind w:firstLine="709"/>
        <w:jc w:val="both"/>
        <w:rPr>
          <w:rFonts w:ascii="Times New Roman" w:eastAsia="Times New Roman" w:hAnsi="Times New Roman"/>
          <w:sz w:val="28"/>
          <w:szCs w:val="28"/>
          <w:u w:val="single"/>
        </w:rPr>
      </w:pPr>
      <w:bookmarkStart w:id="165" w:name="_Hlk16955896"/>
      <w:r w:rsidRPr="009929DE">
        <w:rPr>
          <w:rFonts w:ascii="Times New Roman" w:eastAsia="Times New Roman" w:hAnsi="Times New Roman"/>
          <w:sz w:val="28"/>
          <w:szCs w:val="28"/>
          <w:u w:val="single"/>
        </w:rPr>
        <w:t>Ситуация с отходами производства и потребления, объекты спецназначения</w:t>
      </w:r>
    </w:p>
    <w:p w14:paraId="5F324E88"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lastRenderedPageBreak/>
        <w:t xml:space="preserve">На территории МО «Озероучумский сельсовет» нет действующих </w:t>
      </w:r>
      <w:r w:rsidRPr="009929DE">
        <w:rPr>
          <w:rFonts w:ascii="Times New Roman" w:hAnsi="Times New Roman"/>
          <w:sz w:val="28"/>
          <w:szCs w:val="28"/>
        </w:rPr>
        <w:t>промышленных предприятий, химических производств, опасных отходов производства, негативно влияющих на окружающую природную среду.</w:t>
      </w:r>
    </w:p>
    <w:p w14:paraId="0CED47BA" w14:textId="16B29135"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 д. Камышта располагается кладбище</w:t>
      </w:r>
      <w:r w:rsidR="00FE3863" w:rsidRPr="009929DE">
        <w:rPr>
          <w:rFonts w:ascii="Times New Roman" w:hAnsi="Times New Roman"/>
          <w:sz w:val="28"/>
          <w:szCs w:val="28"/>
        </w:rPr>
        <w:t xml:space="preserve"> площадью 9,195 га (з/у с кадастровым номером 24:39:2900001:276).</w:t>
      </w:r>
    </w:p>
    <w:p w14:paraId="5AEA85F4" w14:textId="76E8B4F9" w:rsidR="00FE3863" w:rsidRPr="009929DE" w:rsidRDefault="00FE3863"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информации КГКУ «Ужурский отдел ветеринарии» (письмо от 17.06.2024), на территории сельсовета расположен действующий скотомогильник (1,5 км восточнее п. Озеро Учум, з/у с кадастровым номером 24:39:0700001:643). Площадь объекта 0,0625 га.</w:t>
      </w:r>
    </w:p>
    <w:p w14:paraId="27FBA182"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действующим законодательством в каждом субъекте Российской Федерации должен быть выбран региональный оператор по об</w:t>
      </w:r>
      <w:r w:rsidRPr="009929DE">
        <w:rPr>
          <w:rFonts w:ascii="Times New Roman" w:hAnsi="Times New Roman"/>
          <w:sz w:val="28"/>
          <w:szCs w:val="28"/>
        </w:rPr>
        <w:softHyphen/>
        <w:t>ращению с ТКО. По итогам конкурсного отбора, проведённого Министерством экологии и рационального природопользования Красноярского края и заключённых Соглашений между Министерством экологии и рационального природопользования Красноярского края и ООО «Эко-Транспорт», оказание услуг по обращению с твёрдыми коммунальными отходами на территории Назаровской технологической зоны, в которую входит Ужурский район, с 01.01.2019 осуществляет региональный оператор ООО «Эко-Транспорт».</w:t>
      </w:r>
    </w:p>
    <w:p w14:paraId="7B6FB37E"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обязанностям Регионального оператора по обращению с ТКО отно</w:t>
      </w:r>
      <w:r w:rsidRPr="009929DE">
        <w:rPr>
          <w:rFonts w:ascii="Times New Roman" w:hAnsi="Times New Roman"/>
          <w:sz w:val="28"/>
          <w:szCs w:val="28"/>
        </w:rPr>
        <w:softHyphen/>
        <w:t>сятся организация и осуществление деятельности по сбору, транспортирова</w:t>
      </w:r>
      <w:r w:rsidRPr="009929DE">
        <w:rPr>
          <w:rFonts w:ascii="Times New Roman" w:hAnsi="Times New Roman"/>
          <w:sz w:val="28"/>
          <w:szCs w:val="28"/>
        </w:rPr>
        <w:softHyphen/>
        <w:t>нию, обезвреживанию, утилизации и размещению всех ТКО, образующихся в зоне его деятельности, строго в соответствии с действующим законодатель</w:t>
      </w:r>
      <w:r w:rsidRPr="009929DE">
        <w:rPr>
          <w:rFonts w:ascii="Times New Roman" w:hAnsi="Times New Roman"/>
          <w:sz w:val="28"/>
          <w:szCs w:val="28"/>
        </w:rPr>
        <w:softHyphen/>
        <w:t xml:space="preserve">ством. </w:t>
      </w:r>
    </w:p>
    <w:p w14:paraId="0745DC9E"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Сбор отходов от организаций и в домах, не оборудованных мусоропроводами, производится</w:t>
      </w:r>
      <w:r w:rsidRPr="009929DE">
        <w:rPr>
          <w:rFonts w:ascii="Times New Roman" w:eastAsia="Times New Roman" w:hAnsi="Times New Roman"/>
          <w:sz w:val="28"/>
          <w:szCs w:val="28"/>
        </w:rPr>
        <w:t xml:space="preserve"> в контейнеры-накопители мусоропроводов, контейнеры для отходов, установленные на оборудованных контейнерных площадках. Площадки с контейнерами располагаются на расстоянии не менее 20 м от окон жилых зданий, детских площадок и других мест постоянного пребывания людей, но не более 100 м от наиболее удалённого входа в жилое здание.</w:t>
      </w:r>
    </w:p>
    <w:p w14:paraId="1E2D45FC"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Количество контейнеров напрямую зависит от объёмов образования твёрдых </w:t>
      </w:r>
      <w:r w:rsidRPr="009929DE">
        <w:rPr>
          <w:rFonts w:ascii="Times New Roman" w:hAnsi="Times New Roman"/>
          <w:sz w:val="28"/>
          <w:szCs w:val="28"/>
        </w:rPr>
        <w:t>коммунальных</w:t>
      </w:r>
      <w:r w:rsidRPr="009929DE">
        <w:rPr>
          <w:rFonts w:ascii="Times New Roman" w:eastAsia="Times New Roman" w:hAnsi="Times New Roman"/>
          <w:sz w:val="28"/>
          <w:szCs w:val="28"/>
        </w:rPr>
        <w:t xml:space="preserve"> отходов. Сбор и вывоз ТКО в МО «Озероучумский сельсовет» производятся в металлические контейнеры объёмом 0,75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расположенные на специальных площадках. Всего на территории МО «Озероучумский сельсовет» организованна 21 контейнерная площадка, на которых размещено 42 контейнера общим объёмом 31,5 куб. м</w:t>
      </w:r>
      <w:r w:rsidRPr="009929DE">
        <w:rPr>
          <w:rFonts w:ascii="Times New Roman" w:eastAsia="Times New Roman" w:hAnsi="Times New Roman"/>
          <w:sz w:val="28"/>
          <w:szCs w:val="28"/>
          <w:vertAlign w:val="superscript"/>
        </w:rPr>
        <w:footnoteReference w:id="6"/>
      </w:r>
      <w:r w:rsidRPr="009929DE">
        <w:rPr>
          <w:rFonts w:ascii="Times New Roman" w:eastAsia="Times New Roman" w:hAnsi="Times New Roman"/>
          <w:sz w:val="28"/>
          <w:szCs w:val="28"/>
        </w:rPr>
        <w:t>.</w:t>
      </w:r>
    </w:p>
    <w:p w14:paraId="49E28AF2"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Обезвреживание отходов осуществляется на полигоне, расположенном в г. Ужуре </w:t>
      </w:r>
      <w:r w:rsidRPr="009929DE">
        <w:rPr>
          <w:rFonts w:ascii="Times New Roman" w:hAnsi="Times New Roman"/>
          <w:sz w:val="28"/>
          <w:szCs w:val="28"/>
        </w:rPr>
        <w:t>за</w:t>
      </w:r>
      <w:r w:rsidRPr="009929DE">
        <w:rPr>
          <w:rFonts w:ascii="Times New Roman" w:eastAsia="Times New Roman" w:hAnsi="Times New Roman"/>
          <w:sz w:val="28"/>
          <w:szCs w:val="28"/>
        </w:rPr>
        <w:t xml:space="preserve"> границами населённого пункта. Площадь полигона составляет 5,74 га, </w:t>
      </w:r>
      <w:r w:rsidRPr="009929DE">
        <w:rPr>
          <w:rFonts w:ascii="Times New Roman" w:hAnsi="Times New Roman"/>
          <w:sz w:val="28"/>
          <w:szCs w:val="28"/>
        </w:rPr>
        <w:t xml:space="preserve">мощность 6660 т/год (кадастровый номер участка 24:39:5501001:399), обслуживающая организация – ООО «Ужурский сервисцентр». </w:t>
      </w:r>
    </w:p>
    <w:p w14:paraId="12F93AD0"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Санитарно-гигиеническими нормами разрешены к захоронению бытовые, строительные и некоторые виды промышленных отходов. Рядом с полигоном построен му</w:t>
      </w:r>
      <w:r w:rsidRPr="009929DE">
        <w:rPr>
          <w:rFonts w:ascii="Times New Roman" w:hAnsi="Times New Roman"/>
          <w:sz w:val="28"/>
          <w:szCs w:val="28"/>
        </w:rPr>
        <w:softHyphen/>
        <w:t xml:space="preserve">соросортировочный завод, в котором перерабатываются бумага, картон, </w:t>
      </w:r>
      <w:r w:rsidRPr="009929DE">
        <w:rPr>
          <w:rFonts w:ascii="Times New Roman" w:hAnsi="Times New Roman"/>
          <w:sz w:val="28"/>
          <w:szCs w:val="28"/>
        </w:rPr>
        <w:lastRenderedPageBreak/>
        <w:t>стекло, отработанные люминесцентные и энергосберегающие лампы, поли</w:t>
      </w:r>
      <w:r w:rsidRPr="009929DE">
        <w:rPr>
          <w:rFonts w:ascii="Times New Roman" w:hAnsi="Times New Roman"/>
          <w:sz w:val="28"/>
          <w:szCs w:val="28"/>
        </w:rPr>
        <w:softHyphen/>
        <w:t>мерные и резиновые отходы потерявшей потребительские свойства бытовой техники.</w:t>
      </w:r>
    </w:p>
    <w:p w14:paraId="7E51E951"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Контейнерные площадки применяются разной конструкции: модульные, с ограждёнными</w:t>
      </w:r>
      <w:r w:rsidRPr="009929DE">
        <w:rPr>
          <w:rFonts w:ascii="Times New Roman" w:eastAsia="Times New Roman" w:hAnsi="Times New Roman"/>
          <w:sz w:val="28"/>
          <w:szCs w:val="28"/>
        </w:rPr>
        <w:t xml:space="preserve"> профилированными листами с трёх и четырёх сторон, с основанием из железобетона. </w:t>
      </w:r>
    </w:p>
    <w:p w14:paraId="2770CBA1"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Не все </w:t>
      </w:r>
      <w:r w:rsidRPr="009929DE">
        <w:rPr>
          <w:rFonts w:ascii="Times New Roman" w:hAnsi="Times New Roman"/>
          <w:sz w:val="28"/>
          <w:szCs w:val="28"/>
        </w:rPr>
        <w:t>контейнерные</w:t>
      </w:r>
      <w:r w:rsidRPr="009929DE">
        <w:rPr>
          <w:rFonts w:ascii="Times New Roman" w:eastAsia="Times New Roman" w:hAnsi="Times New Roman"/>
          <w:sz w:val="28"/>
          <w:szCs w:val="28"/>
        </w:rPr>
        <w:t xml:space="preserve"> площадки отвечают основным требованиям санитарно-гигиенических норм:</w:t>
      </w:r>
    </w:p>
    <w:p w14:paraId="2D409510" w14:textId="77777777" w:rsidR="00C377AC" w:rsidRPr="009929DE" w:rsidRDefault="00C377AC" w:rsidP="00C377A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регулярно проводится санитарная обработка (следует ежедневно промывать сборники водой с применением моющих средств и периодически подвергать их дезинфекции 2 % активного хлора. После дезинфекции сборники необходимо промыть водой.). Ответственность за использование и правильное содержание сборников несёт предприятие, собирающее пищевые отходы);</w:t>
      </w:r>
    </w:p>
    <w:p w14:paraId="21A35BC9" w14:textId="77777777" w:rsidR="00C377AC" w:rsidRPr="009929DE" w:rsidRDefault="00C377AC" w:rsidP="00C377A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все контейнеры укомплектованы крышками (что приводит к раздуванию ТКО, появлению грызунов и т.п.).</w:t>
      </w:r>
    </w:p>
    <w:p w14:paraId="1304E0C0"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В соответствии с санитарными требованиями контейнеры должны размещаться на </w:t>
      </w:r>
      <w:r w:rsidRPr="009929DE">
        <w:rPr>
          <w:rFonts w:ascii="Times New Roman" w:hAnsi="Times New Roman"/>
          <w:sz w:val="28"/>
          <w:szCs w:val="28"/>
        </w:rPr>
        <w:t>специально организованных площадках для сбора твёрдых коммунальных отходов.</w:t>
      </w:r>
    </w:p>
    <w:p w14:paraId="3D2ED81A"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Отходы складируются с соблюдением условий, обеспечивающих защиту от загрязнения атмосферы, почвы, поверхностных и подземных вод. Все работы на полигоне по складированию, уплотнению, изоляции ТКО полностью механизированы, ТКО поступает на полигон в уплотнённом состоянии, что позволяет рационально распределять нагрузку отходов на единицу площади и экономно использовать земельный участок.</w:t>
      </w:r>
    </w:p>
    <w:p w14:paraId="54143F8B" w14:textId="77777777" w:rsidR="006145C0" w:rsidRPr="009929DE" w:rsidRDefault="006145C0"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Контейнерные площадки применяются разной конструкции: модульные, с ограждёнными профилированными листами с трёх и четырёх сторон, с основанием из железобетона. </w:t>
      </w:r>
    </w:p>
    <w:p w14:paraId="27D68E91" w14:textId="77777777" w:rsidR="006145C0" w:rsidRPr="009929DE" w:rsidRDefault="006145C0"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Не все</w:t>
      </w:r>
      <w:r w:rsidRPr="009929DE">
        <w:rPr>
          <w:rFonts w:ascii="Times New Roman" w:eastAsia="Times New Roman" w:hAnsi="Times New Roman"/>
          <w:sz w:val="28"/>
          <w:szCs w:val="28"/>
        </w:rPr>
        <w:t xml:space="preserve"> контейнерные площадки отвечают основным требованиям санитарно-гигиенических норм:</w:t>
      </w:r>
    </w:p>
    <w:p w14:paraId="6D2806B2" w14:textId="77777777" w:rsidR="006145C0" w:rsidRPr="009929DE" w:rsidRDefault="006145C0" w:rsidP="006145C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регулярно проводится санитарная обработка (следует ежедневно промывать сборники водой с применением моющих средств и периодически подвергать их дезинфекции 2 % активного хлора. После дезинфекции сборники необходимо промыть водой.). Ответственность за использование и правильное содержание сборников несёт предприятие, собирающее пищевые отходы);</w:t>
      </w:r>
    </w:p>
    <w:p w14:paraId="3395D972" w14:textId="77777777" w:rsidR="006145C0" w:rsidRPr="009929DE" w:rsidRDefault="006145C0" w:rsidP="006145C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все контейнеры укомплектованы крышками (что приводит к раздуванию ТКО, появлению грызунов и т.п.).</w:t>
      </w:r>
    </w:p>
    <w:p w14:paraId="16C3AAC8" w14:textId="77777777" w:rsidR="006145C0" w:rsidRPr="009929DE" w:rsidRDefault="006145C0"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соответствии с санитарными требованиями контейнеры должны размещаться на </w:t>
      </w:r>
      <w:r w:rsidRPr="009929DE">
        <w:rPr>
          <w:rFonts w:ascii="Times New Roman" w:hAnsi="Times New Roman"/>
          <w:sz w:val="28"/>
          <w:szCs w:val="28"/>
        </w:rPr>
        <w:t>специально</w:t>
      </w:r>
      <w:r w:rsidRPr="009929DE">
        <w:rPr>
          <w:rFonts w:ascii="Times New Roman" w:eastAsia="Times New Roman" w:hAnsi="Times New Roman"/>
          <w:sz w:val="28"/>
          <w:szCs w:val="28"/>
        </w:rPr>
        <w:t xml:space="preserve"> организованных площадках для сбора твёрдых коммунальных отходов.</w:t>
      </w:r>
    </w:p>
    <w:p w14:paraId="6B7B6F41" w14:textId="77777777" w:rsidR="006145C0" w:rsidRPr="009929DE" w:rsidRDefault="006145C0"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Отходы складируются с соблюдением условий, обеспечивающих защиту от </w:t>
      </w:r>
      <w:r w:rsidRPr="009929DE">
        <w:rPr>
          <w:rFonts w:ascii="Times New Roman" w:hAnsi="Times New Roman"/>
          <w:sz w:val="28"/>
          <w:szCs w:val="28"/>
        </w:rPr>
        <w:t xml:space="preserve">загрязнения атмосферы, почвы, поверхностных и подземных вод. Все работы на полигоне по складированию, уплотнению, изоляции ТКО полностью механизированы, ТКО поступает на полигон в уплотнённом состоянии, что </w:t>
      </w:r>
      <w:r w:rsidRPr="009929DE">
        <w:rPr>
          <w:rFonts w:ascii="Times New Roman" w:hAnsi="Times New Roman"/>
          <w:sz w:val="28"/>
          <w:szCs w:val="28"/>
        </w:rPr>
        <w:lastRenderedPageBreak/>
        <w:t>позволяет рационально распределять нагрузку отходов на единицу площади и экономно использовать земельный участок.</w:t>
      </w:r>
    </w:p>
    <w:bookmarkEnd w:id="165"/>
    <w:p w14:paraId="56609121"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зависимости от класса опасности применяют следующие методы обезвреживания:</w:t>
      </w:r>
    </w:p>
    <w:p w14:paraId="51AC8E7B"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захоронение на специальном полигоне, без обеззараживания, например, на полигоне для токсичных отходов;</w:t>
      </w:r>
    </w:p>
    <w:p w14:paraId="63E2E94F"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обеззараживание химическими или физическими методами и складирование на полигонах Т</w:t>
      </w:r>
      <w:r w:rsidR="00046516" w:rsidRPr="009929DE">
        <w:rPr>
          <w:rFonts w:ascii="Times New Roman" w:eastAsia="Times New Roman" w:hAnsi="Times New Roman"/>
          <w:sz w:val="28"/>
          <w:szCs w:val="28"/>
          <w:lang w:eastAsia="ru-RU"/>
        </w:rPr>
        <w:t>К</w:t>
      </w:r>
      <w:r w:rsidRPr="009929DE">
        <w:rPr>
          <w:rFonts w:ascii="Times New Roman" w:eastAsia="Times New Roman" w:hAnsi="Times New Roman"/>
          <w:sz w:val="28"/>
          <w:szCs w:val="28"/>
          <w:lang w:eastAsia="ru-RU"/>
        </w:rPr>
        <w:t>О;</w:t>
      </w:r>
    </w:p>
    <w:p w14:paraId="131D79BB"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сжигание с последующим захоронением остатков от сжигания.</w:t>
      </w:r>
    </w:p>
    <w:p w14:paraId="6CD3C256"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14:paraId="12D3616B" w14:textId="13F3E0FF" w:rsidR="00A25917" w:rsidRPr="009929DE" w:rsidRDefault="00A25917" w:rsidP="00EB04D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Ветеринарно-санитарными правилами определён порядок </w:t>
      </w:r>
      <w:r w:rsidR="00EB04DA" w:rsidRPr="009929DE">
        <w:rPr>
          <w:rFonts w:ascii="Times New Roman" w:hAnsi="Times New Roman"/>
          <w:sz w:val="28"/>
          <w:szCs w:val="28"/>
        </w:rPr>
        <w:t>перемещения, хранения, переработки и утилизации биологических отходов</w:t>
      </w:r>
      <w:r w:rsidRPr="009929DE">
        <w:rPr>
          <w:rFonts w:ascii="Times New Roman" w:hAnsi="Times New Roman"/>
          <w:sz w:val="28"/>
          <w:szCs w:val="28"/>
        </w:rPr>
        <w:t xml:space="preserve"> (утв. </w:t>
      </w:r>
      <w:r w:rsidR="00EB04DA" w:rsidRPr="009929DE">
        <w:rPr>
          <w:rFonts w:ascii="Times New Roman" w:hAnsi="Times New Roman"/>
          <w:sz w:val="28"/>
          <w:szCs w:val="28"/>
        </w:rPr>
        <w:t>приказом Минсельхоза России от 26.10.2020 № 626</w:t>
      </w:r>
      <w:r w:rsidRPr="009929DE">
        <w:rPr>
          <w:rFonts w:ascii="Times New Roman" w:hAnsi="Times New Roman"/>
          <w:sz w:val="28"/>
          <w:szCs w:val="28"/>
        </w:rPr>
        <w:t>).</w:t>
      </w:r>
    </w:p>
    <w:p w14:paraId="524D093B"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14:paraId="06033BDE" w14:textId="77400BAD" w:rsidR="00CE016A" w:rsidRPr="009929DE" w:rsidRDefault="00CE016A" w:rsidP="00CE016A">
      <w:pPr>
        <w:spacing w:after="0" w:line="240" w:lineRule="auto"/>
        <w:ind w:firstLine="709"/>
        <w:jc w:val="both"/>
        <w:rPr>
          <w:rFonts w:ascii="Times New Roman" w:hAnsi="Times New Roman"/>
          <w:iCs/>
          <w:sz w:val="28"/>
          <w:szCs w:val="28"/>
        </w:rPr>
      </w:pPr>
      <w:r w:rsidRPr="009929DE">
        <w:rPr>
          <w:rFonts w:ascii="Times New Roman" w:hAnsi="Times New Roman"/>
          <w:iCs/>
          <w:sz w:val="28"/>
          <w:szCs w:val="28"/>
        </w:rPr>
        <w:t xml:space="preserve">Утилизация ртутьсодержащих приборов, отработанных люминесцентных ламп </w:t>
      </w:r>
      <w:r w:rsidR="009E189A" w:rsidRPr="009929DE">
        <w:rPr>
          <w:rFonts w:ascii="Times New Roman" w:hAnsi="Times New Roman"/>
          <w:iCs/>
          <w:sz w:val="28"/>
          <w:szCs w:val="28"/>
        </w:rPr>
        <w:t xml:space="preserve">не </w:t>
      </w:r>
      <w:r w:rsidRPr="009929DE">
        <w:rPr>
          <w:rFonts w:ascii="Times New Roman" w:hAnsi="Times New Roman"/>
          <w:iCs/>
          <w:sz w:val="28"/>
          <w:szCs w:val="28"/>
        </w:rPr>
        <w:t>проводится.</w:t>
      </w:r>
    </w:p>
    <w:p w14:paraId="6FD50675" w14:textId="10FD1AD7" w:rsidR="00CE016A" w:rsidRPr="009929DE" w:rsidRDefault="00CE016A" w:rsidP="00CE016A">
      <w:pPr>
        <w:spacing w:after="0" w:line="240" w:lineRule="auto"/>
        <w:ind w:firstLine="709"/>
        <w:jc w:val="both"/>
        <w:rPr>
          <w:rFonts w:ascii="Times New Roman" w:hAnsi="Times New Roman"/>
          <w:iCs/>
          <w:sz w:val="28"/>
          <w:szCs w:val="28"/>
        </w:rPr>
      </w:pPr>
      <w:r w:rsidRPr="009929DE">
        <w:rPr>
          <w:rFonts w:ascii="Times New Roman" w:hAnsi="Times New Roman"/>
          <w:iCs/>
          <w:sz w:val="28"/>
          <w:szCs w:val="28"/>
        </w:rPr>
        <w:t xml:space="preserve">Медицинские отходы от лечебно-профилактических учреждений района утилизируются в мусоросжигательных печах при </w:t>
      </w:r>
      <w:r w:rsidR="00FE3863" w:rsidRPr="009929DE">
        <w:rPr>
          <w:rFonts w:ascii="Times New Roman" w:eastAsia="Arial Unicode MS" w:hAnsi="Times New Roman"/>
          <w:color w:val="000000"/>
          <w:sz w:val="28"/>
          <w:szCs w:val="28"/>
          <w:lang w:eastAsia="ru-RU"/>
        </w:rPr>
        <w:t>КГБУЗ «Ужурская районная больница»</w:t>
      </w:r>
      <w:r w:rsidRPr="009929DE">
        <w:rPr>
          <w:rFonts w:ascii="Times New Roman" w:hAnsi="Times New Roman"/>
          <w:iCs/>
          <w:sz w:val="28"/>
          <w:szCs w:val="28"/>
        </w:rPr>
        <w:t>.</w:t>
      </w:r>
    </w:p>
    <w:p w14:paraId="70680196" w14:textId="4F04B0D9" w:rsidR="001314AA" w:rsidRPr="009929DE" w:rsidRDefault="00A25917" w:rsidP="002C0B0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подготовке отдельных видов отходов к сдаче в пункты </w:t>
      </w:r>
      <w:r w:rsidR="00F50D1C" w:rsidRPr="009929DE">
        <w:rPr>
          <w:rFonts w:ascii="Times New Roman" w:hAnsi="Times New Roman"/>
          <w:sz w:val="28"/>
          <w:szCs w:val="28"/>
        </w:rPr>
        <w:t>приёма</w:t>
      </w:r>
      <w:r w:rsidRPr="009929DE">
        <w:rPr>
          <w:rFonts w:ascii="Times New Roman" w:hAnsi="Times New Roman"/>
          <w:sz w:val="28"/>
          <w:szCs w:val="28"/>
        </w:rPr>
        <w:t xml:space="preserve"> </w:t>
      </w:r>
      <w:r w:rsidR="000E2816" w:rsidRPr="009929DE">
        <w:rPr>
          <w:rFonts w:ascii="Times New Roman" w:hAnsi="Times New Roman"/>
          <w:sz w:val="28"/>
          <w:szCs w:val="28"/>
        </w:rPr>
        <w:t xml:space="preserve">вторичных материальных ресурсов (ВМР) </w:t>
      </w:r>
      <w:r w:rsidRPr="009929DE">
        <w:rPr>
          <w:rFonts w:ascii="Times New Roman" w:hAnsi="Times New Roman"/>
          <w:sz w:val="28"/>
          <w:szCs w:val="28"/>
        </w:rPr>
        <w:t>вся стеклянная, пластиковая, металлическая и картонная упаковка должна быть предварительно обработанной и подготовленной</w:t>
      </w:r>
      <w:r w:rsidR="001314AA" w:rsidRPr="009929DE">
        <w:rPr>
          <w:rFonts w:ascii="Times New Roman" w:hAnsi="Times New Roman"/>
          <w:sz w:val="28"/>
          <w:szCs w:val="28"/>
        </w:rPr>
        <w:t>.</w:t>
      </w:r>
    </w:p>
    <w:p w14:paraId="6111B992" w14:textId="77777777" w:rsidR="00733801" w:rsidRPr="009929DE" w:rsidRDefault="00733801" w:rsidP="007338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области обращения с отходами</w:t>
      </w:r>
      <w:r w:rsidR="00656F8E" w:rsidRPr="009929DE">
        <w:rPr>
          <w:rFonts w:ascii="Times New Roman" w:hAnsi="Times New Roman"/>
          <w:sz w:val="28"/>
          <w:szCs w:val="28"/>
        </w:rPr>
        <w:t xml:space="preserve"> на территории муниципального образования</w:t>
      </w:r>
      <w:r w:rsidRPr="009929DE">
        <w:rPr>
          <w:rFonts w:ascii="Times New Roman" w:hAnsi="Times New Roman"/>
          <w:sz w:val="28"/>
          <w:szCs w:val="28"/>
        </w:rPr>
        <w:t xml:space="preserve"> выявлены следующие недостатки:</w:t>
      </w:r>
    </w:p>
    <w:p w14:paraId="00090D67"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организованной системы сбора и переработки бумаги, картона, стекла в составе ТКО;</w:t>
      </w:r>
    </w:p>
    <w:p w14:paraId="7653E974"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инфраструктуры раздельного сбора отходов;</w:t>
      </w:r>
    </w:p>
    <w:p w14:paraId="0C2FFA76"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системы сбора опасных отходов в составе ТКО (аккумуляторы </w:t>
      </w:r>
      <w:r w:rsidRPr="009929DE">
        <w:rPr>
          <w:rFonts w:ascii="Times New Roman" w:eastAsia="Times New Roman" w:hAnsi="Times New Roman"/>
          <w:sz w:val="28"/>
          <w:szCs w:val="28"/>
          <w:lang w:eastAsia="ru-RU"/>
        </w:rPr>
        <w:br/>
        <w:t xml:space="preserve">и электрические батарейки, краски и растворители, технические масла, просроченные медикаменты, аэрозоли, устаревшие или вышедшие из строя </w:t>
      </w:r>
      <w:r w:rsidR="00F64050" w:rsidRPr="009929DE">
        <w:rPr>
          <w:rFonts w:ascii="Times New Roman" w:eastAsia="Times New Roman" w:hAnsi="Times New Roman"/>
          <w:sz w:val="28"/>
          <w:szCs w:val="28"/>
          <w:lang w:eastAsia="ru-RU"/>
        </w:rPr>
        <w:t>электрооборудование,</w:t>
      </w:r>
      <w:r w:rsidRPr="009929DE">
        <w:rPr>
          <w:rFonts w:ascii="Times New Roman" w:eastAsia="Times New Roman" w:hAnsi="Times New Roman"/>
          <w:sz w:val="28"/>
          <w:szCs w:val="28"/>
          <w:lang w:eastAsia="ru-RU"/>
        </w:rPr>
        <w:t xml:space="preserve"> и электронная техника, ртутьсодержащие медицинские аппараты, люминесцентные лампы и др.);</w:t>
      </w:r>
    </w:p>
    <w:p w14:paraId="27A83099"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комплексной системы </w:t>
      </w:r>
      <w:r w:rsidR="00656F8E" w:rsidRPr="009929DE">
        <w:rPr>
          <w:rFonts w:ascii="Times New Roman" w:eastAsia="Times New Roman" w:hAnsi="Times New Roman"/>
          <w:sz w:val="28"/>
          <w:szCs w:val="28"/>
          <w:lang w:eastAsia="ru-RU"/>
        </w:rPr>
        <w:t>учёта</w:t>
      </w:r>
      <w:r w:rsidRPr="009929DE">
        <w:rPr>
          <w:rFonts w:ascii="Times New Roman" w:eastAsia="Times New Roman" w:hAnsi="Times New Roman"/>
          <w:sz w:val="28"/>
          <w:szCs w:val="28"/>
          <w:lang w:eastAsia="ru-RU"/>
        </w:rPr>
        <w:t>, контроля, регулирования в области обращения с отходами;</w:t>
      </w:r>
    </w:p>
    <w:p w14:paraId="7A5D2C1B"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w:t>
      </w:r>
      <w:r w:rsidR="00656F8E" w:rsidRPr="009929DE">
        <w:rPr>
          <w:rFonts w:ascii="Times New Roman" w:eastAsia="Times New Roman" w:hAnsi="Times New Roman"/>
          <w:sz w:val="28"/>
          <w:szCs w:val="28"/>
          <w:lang w:eastAsia="ru-RU"/>
        </w:rPr>
        <w:t xml:space="preserve">местной </w:t>
      </w:r>
      <w:r w:rsidRPr="009929DE">
        <w:rPr>
          <w:rFonts w:ascii="Times New Roman" w:eastAsia="Times New Roman" w:hAnsi="Times New Roman"/>
          <w:sz w:val="28"/>
          <w:szCs w:val="28"/>
          <w:lang w:eastAsia="ru-RU"/>
        </w:rPr>
        <w:t>инфраструктуры по утилизации медицинских отходов, отходов ветеринарии;</w:t>
      </w:r>
    </w:p>
    <w:p w14:paraId="6371EF6F" w14:textId="77777777" w:rsidR="00733801" w:rsidRPr="009929DE" w:rsidRDefault="00B04873"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недостаточный</w:t>
      </w:r>
      <w:r w:rsidR="00733801" w:rsidRPr="009929DE">
        <w:rPr>
          <w:rFonts w:ascii="Times New Roman" w:eastAsia="Times New Roman" w:hAnsi="Times New Roman"/>
          <w:sz w:val="28"/>
          <w:szCs w:val="28"/>
          <w:lang w:eastAsia="ru-RU"/>
        </w:rPr>
        <w:t xml:space="preserve"> уровень экологической культуры населения</w:t>
      </w:r>
      <w:r w:rsidR="00B100A6" w:rsidRPr="009929DE">
        <w:rPr>
          <w:rFonts w:ascii="Times New Roman" w:eastAsia="Times New Roman" w:hAnsi="Times New Roman"/>
          <w:sz w:val="28"/>
          <w:szCs w:val="28"/>
          <w:lang w:eastAsia="ru-RU"/>
        </w:rPr>
        <w:t>;</w:t>
      </w:r>
    </w:p>
    <w:p w14:paraId="24FB5742" w14:textId="77777777" w:rsidR="00656F8E" w:rsidRPr="009929DE" w:rsidRDefault="00733801" w:rsidP="00656F8E">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eastAsia="Times New Roman" w:hAnsi="Times New Roman"/>
          <w:sz w:val="28"/>
          <w:szCs w:val="28"/>
          <w:lang w:eastAsia="ru-RU"/>
        </w:rPr>
        <w:lastRenderedPageBreak/>
        <w:t>наличие несанкционированных свалок</w:t>
      </w:r>
      <w:r w:rsidR="00656F8E" w:rsidRPr="009929DE">
        <w:rPr>
          <w:rFonts w:ascii="Times New Roman" w:eastAsia="Times New Roman" w:hAnsi="Times New Roman"/>
          <w:sz w:val="28"/>
          <w:szCs w:val="28"/>
          <w:lang w:eastAsia="ru-RU"/>
        </w:rPr>
        <w:t>.</w:t>
      </w:r>
    </w:p>
    <w:p w14:paraId="594F41F6" w14:textId="77777777" w:rsidR="00774D56" w:rsidRPr="009929DE" w:rsidRDefault="00774D56" w:rsidP="00656F8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Сбор хозяйственно-бытового мусора </w:t>
      </w:r>
      <w:r w:rsidR="008F1A00" w:rsidRPr="009929DE">
        <w:rPr>
          <w:rFonts w:ascii="Times New Roman" w:hAnsi="Times New Roman"/>
          <w:sz w:val="28"/>
          <w:szCs w:val="28"/>
        </w:rPr>
        <w:t xml:space="preserve">должен </w:t>
      </w:r>
      <w:r w:rsidRPr="009929DE">
        <w:rPr>
          <w:rFonts w:ascii="Times New Roman" w:hAnsi="Times New Roman"/>
          <w:sz w:val="28"/>
          <w:szCs w:val="28"/>
        </w:rPr>
        <w:t xml:space="preserve">вывозится специальным транспортом на полигон твёрдых </w:t>
      </w:r>
      <w:r w:rsidR="00144767" w:rsidRPr="009929DE">
        <w:rPr>
          <w:rFonts w:ascii="Times New Roman" w:hAnsi="Times New Roman"/>
          <w:sz w:val="28"/>
          <w:szCs w:val="28"/>
        </w:rPr>
        <w:t>коммунальных</w:t>
      </w:r>
      <w:r w:rsidRPr="009929DE">
        <w:rPr>
          <w:rFonts w:ascii="Times New Roman" w:hAnsi="Times New Roman"/>
          <w:sz w:val="28"/>
          <w:szCs w:val="28"/>
        </w:rPr>
        <w:t xml:space="preserve"> отходов.</w:t>
      </w:r>
      <w:r w:rsidRPr="009929DE">
        <w:t xml:space="preserve"> </w:t>
      </w:r>
      <w:r w:rsidR="00AA68D6" w:rsidRPr="009929DE">
        <w:rPr>
          <w:rFonts w:ascii="Times New Roman" w:hAnsi="Times New Roman"/>
          <w:sz w:val="28"/>
          <w:szCs w:val="28"/>
        </w:rPr>
        <w:t>В</w:t>
      </w:r>
      <w:r w:rsidRPr="009929DE">
        <w:rPr>
          <w:rFonts w:ascii="Times New Roman" w:hAnsi="Times New Roman"/>
          <w:sz w:val="28"/>
          <w:szCs w:val="28"/>
        </w:rPr>
        <w:t xml:space="preserve"> холодное время года (при температуре минус 5 °С и ниже) интервал вывоза составляет не более трёх суток, в тёплое время (при плюсовой температуре свыше +5</w:t>
      </w:r>
      <w:r w:rsidR="00656F8E" w:rsidRPr="009929DE">
        <w:rPr>
          <w:rFonts w:ascii="Times New Roman" w:hAnsi="Times New Roman"/>
          <w:sz w:val="28"/>
          <w:szCs w:val="28"/>
        </w:rPr>
        <w:t> </w:t>
      </w:r>
      <w:r w:rsidRPr="009929DE">
        <w:rPr>
          <w:rFonts w:ascii="Times New Roman" w:hAnsi="Times New Roman"/>
          <w:sz w:val="28"/>
          <w:szCs w:val="28"/>
        </w:rPr>
        <w:t xml:space="preserve">°С) </w:t>
      </w:r>
      <w:r w:rsidR="00FB2222" w:rsidRPr="009929DE">
        <w:rPr>
          <w:rFonts w:ascii="Times New Roman" w:hAnsi="Times New Roman"/>
          <w:sz w:val="28"/>
          <w:szCs w:val="28"/>
        </w:rPr>
        <w:t>–</w:t>
      </w:r>
      <w:r w:rsidRPr="009929DE">
        <w:rPr>
          <w:rFonts w:ascii="Times New Roman" w:hAnsi="Times New Roman"/>
          <w:sz w:val="28"/>
          <w:szCs w:val="28"/>
        </w:rPr>
        <w:t xml:space="preserve"> не более одних суток (ежедневный вывоз). </w:t>
      </w:r>
    </w:p>
    <w:p w14:paraId="50A2630B" w14:textId="77777777" w:rsidR="00774D56" w:rsidRPr="009929DE" w:rsidRDefault="00144767" w:rsidP="00774D5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Зимой проводят наиболее трудоёмкие работы: удаление свежевыпавшего и уплотнённого снега, борьбу с гололёдом, предотвращение снежно-ледяных образований. </w:t>
      </w:r>
      <w:r w:rsidR="00774D56" w:rsidRPr="009929DE">
        <w:rPr>
          <w:rFonts w:ascii="Times New Roman" w:hAnsi="Times New Roman"/>
          <w:sz w:val="28"/>
          <w:szCs w:val="28"/>
        </w:rPr>
        <w:t xml:space="preserve">Летом </w:t>
      </w:r>
      <w:r w:rsidRPr="009929DE">
        <w:rPr>
          <w:rFonts w:ascii="Times New Roman" w:hAnsi="Times New Roman"/>
          <w:sz w:val="28"/>
          <w:szCs w:val="28"/>
        </w:rPr>
        <w:t xml:space="preserve">должны </w:t>
      </w:r>
      <w:r w:rsidR="00774D56" w:rsidRPr="009929DE">
        <w:rPr>
          <w:rFonts w:ascii="Times New Roman" w:hAnsi="Times New Roman"/>
          <w:sz w:val="28"/>
          <w:szCs w:val="28"/>
        </w:rPr>
        <w:t>выполнят</w:t>
      </w:r>
      <w:r w:rsidRPr="009929DE">
        <w:rPr>
          <w:rFonts w:ascii="Times New Roman" w:hAnsi="Times New Roman"/>
          <w:sz w:val="28"/>
          <w:szCs w:val="28"/>
        </w:rPr>
        <w:t>ь</w:t>
      </w:r>
      <w:r w:rsidR="00774D56" w:rsidRPr="009929DE">
        <w:rPr>
          <w:rFonts w:ascii="Times New Roman" w:hAnsi="Times New Roman"/>
          <w:sz w:val="28"/>
          <w:szCs w:val="28"/>
        </w:rPr>
        <w:t xml:space="preserve">ся работы, обеспечивающие максимальную чистоту дорог и приземных слоёв воздуха. </w:t>
      </w:r>
    </w:p>
    <w:p w14:paraId="6F7BE35D" w14:textId="53A0DC90" w:rsidR="006274E7" w:rsidRPr="009929DE" w:rsidRDefault="006274E7" w:rsidP="00FB2222">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Экологическое состояние территории</w:t>
      </w:r>
    </w:p>
    <w:p w14:paraId="77C199CE"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bookmarkStart w:id="166" w:name="_Hlk16955784"/>
      <w:r w:rsidRPr="009929DE">
        <w:rPr>
          <w:rFonts w:ascii="Times New Roman" w:eastAsia="Times New Roman" w:hAnsi="Times New Roman"/>
          <w:sz w:val="28"/>
          <w:szCs w:val="28"/>
        </w:rPr>
        <w:t>Несбалансированность экономического развития при возрастающих масштабах хозяйственной деятельности может привести к деградации экосистемы, создать угрозу для здоровья населения, потребует больших средств на возмещение ущерба и оздоровление природной среды.</w:t>
      </w:r>
    </w:p>
    <w:p w14:paraId="5936777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экологического состояния территории был проведён по основным составляющим природной среды.</w:t>
      </w:r>
    </w:p>
    <w:p w14:paraId="1992AF6F"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 данным Управления Роспотребнадзора по Красноярскому краю, к объектам, оказывающим негативное воздействие на окружающую среду Озероучумского сельсовета Ужурского района, относятся следующие объекты:</w:t>
      </w:r>
    </w:p>
    <w:p w14:paraId="2B60F191"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котельная п. Озеро Учум, ул. Учумская, 6;</w:t>
      </w:r>
    </w:p>
    <w:p w14:paraId="41202303"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объекты ООО «Курорт Озеро Учум» (тепло-узел нагрева иловой и озёрной рапы и котельная – СЗЗ 50 м);</w:t>
      </w:r>
    </w:p>
    <w:p w14:paraId="08EC140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скотомогильник, расположенный в 1,5 км восточнее п. Озеро Учум (СЗЗ составляет 500 м).</w:t>
      </w:r>
    </w:p>
    <w:p w14:paraId="63C9975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Мониторинговые исследования атмосферного воздуха, почвы и водных объектов населённых пунктов Озероучумского сельсовета Ужурского района в 2023 году не проводились.</w:t>
      </w:r>
    </w:p>
    <w:p w14:paraId="47BF473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Экологическое состояние территории сельсовета характеризуется рядом специфических особенностей, обусловленных как природными факторами, так и антропогенным воздействием. Расположение в лесостепной зоне с резко континентальным климатом создаёт определённые природные условия, влияющие на экологическую обстановку. Важным положительным фактором является удалённость курорта от крупных промышленных центров, что способствует сохранению чистоты воздушного бассейна и минимизации техногенного загрязнения территории.</w:t>
      </w:r>
    </w:p>
    <w:p w14:paraId="101C9AD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Природоохранный статус территории играет ключевую роль в поддержании её экологического благополучия. Озеро и прилегающая территория имеют статус особо охраняемой природной территории, что предполагает особый режим природопользования и охраны окружающей среды. Установленная зона санитарной охраны водного объекта помогает контролировать антропогенную нагрузку и сохранять природные лечебные ресурсы.</w:t>
      </w:r>
    </w:p>
    <w:p w14:paraId="346D265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Естественные природные барьеры в виде холмов и лесных массивов создают благоприятные условия для формирования особого микроклимата территории и </w:t>
      </w:r>
      <w:r w:rsidRPr="009929DE">
        <w:rPr>
          <w:rFonts w:ascii="Times New Roman" w:eastAsia="Times New Roman" w:hAnsi="Times New Roman"/>
          <w:sz w:val="28"/>
          <w:szCs w:val="28"/>
        </w:rPr>
        <w:lastRenderedPageBreak/>
        <w:t>способствуют защите озера от внешних загрязнений. Особый минеральный состав воды обеспечивает высокую способность водоёма к самоочищению, что является важным фактором поддержания экологического равновесия.</w:t>
      </w:r>
    </w:p>
    <w:p w14:paraId="5A64913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Однако существует ряд экологических проблем, требующих постоянного внимания и принятия соответствующих мер. Основная антропогенная нагрузка на территорию приходится на курортный сезон, когда значительно возрастает количество отдыхающих. Это приводит к увеличению объёма бытовых отходов, повышению транспортной нагрузки и общему усилению антропогенного воздействия на природную среду. К природным факторам риска относятся процессы эрозии береговой линии, естественные колебания уровня воды в озере и возможность заиления прибрежной зоны.</w:t>
      </w:r>
    </w:p>
    <w:p w14:paraId="5F242BB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поддержания экологического благополучия территории реализуется комплекс природоохранных мероприятий. Регулярно проводится мониторинг качества воды, состояния донных отложений и уровня минерализации озера. Особое внимание уделяется охране прибрежной территории, где действуют ограничения хозяйственной деятельности и ведётся контроль застройки. В рамках управления отходами организован сбор и вывоз бытового мусора, установлены контейнеры для раздельного сбора отходов, проводится регулярная очистка территории.</w:t>
      </w:r>
    </w:p>
    <w:p w14:paraId="09AD2C6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Экологический мониторинг включает в себя комплексные исследования всех компонентов природной среды: проводятся анализы химического состава воды, оценивается состояние лечебных грязей, контролируется качество воздуха, исследуется состояние почвенного покрова, ведутся наблюдения за растительным и животным миром прибрежной зоны.</w:t>
      </w:r>
    </w:p>
    <w:p w14:paraId="538D0BA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улучшения экологического состояния территории курорта разработан ряд рекомендаций, включающих как инфраструктурные, так и организационные меры. Предполагается модернизация очистных сооружений, совершенствование системы водоотведения, обустройство экологических троп. Важное значение имеет усиление контроля за соблюдением природоохранного законодательства, регулирование потока отдыхающих и развитие экологического просвещения.</w:t>
      </w:r>
    </w:p>
    <w:p w14:paraId="65044A1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целом, экологическое состояние территории курорта Озеро Учум можно охарактеризовать как относительно стабильное. Существующие проблемы, связанные преимущественно с сезонной антропогенной нагрузкой, находятся под контролем природоохранных служб. Принимаемые меры по охране окружающей среды позволяют поддерживать экологический баланс территории и сохранять лечебные свойства природных факторов, что крайне важно для функционирования курорта и сохранения его ценности как природного лечебного ресурса.</w:t>
      </w:r>
    </w:p>
    <w:p w14:paraId="709B91C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Следует отметить, что для дальнейшего улучшения экологической обстановки необходимо продолжать работу по совершенствованию природоохранных мероприятий, развитию экологически ориентированной инфраструктуры и повышению экологической культуры отдыхающих. Это позволит сохранить уникальные природные свойства озера Учум и обеспечить устойчивое развитие курортной территории в долгосрочной перспективе.</w:t>
      </w:r>
    </w:p>
    <w:bookmarkEnd w:id="166"/>
    <w:p w14:paraId="1B3439F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Атмосферный воздух.</w:t>
      </w:r>
      <w:r w:rsidRPr="009929DE">
        <w:rPr>
          <w:rFonts w:ascii="Times New Roman" w:eastAsia="Times New Roman" w:hAnsi="Times New Roman"/>
          <w:sz w:val="28"/>
          <w:szCs w:val="28"/>
        </w:rPr>
        <w:t xml:space="preserve"> Одним из основных источников загрязнения атмосферного воздуха являются котельные, работающих на твёрдом топливе. </w:t>
      </w:r>
    </w:p>
    <w:p w14:paraId="3DA074E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Негативное воздействие на окружающую среду, именно на атмосферный воздух, оказывает и автотранспорт, проходящий через территорию МО «Озероучумский сельсовет».</w:t>
      </w:r>
    </w:p>
    <w:p w14:paraId="4FB16FE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Свой вклад в загрязнение окружающей среды вносят АЗС и карьеры, расположенные на территории поселения.</w:t>
      </w:r>
      <w:r w:rsidRPr="009929DE">
        <w:rPr>
          <w:rFonts w:ascii="Times New Roman" w:hAnsi="Times New Roman"/>
          <w:sz w:val="24"/>
          <w:szCs w:val="28"/>
          <w:lang w:eastAsia="ar-SA"/>
        </w:rPr>
        <w:t xml:space="preserve"> </w:t>
      </w:r>
      <w:r w:rsidRPr="009929DE">
        <w:rPr>
          <w:rFonts w:ascii="Times New Roman" w:eastAsia="Times New Roman" w:hAnsi="Times New Roman"/>
          <w:sz w:val="28"/>
          <w:szCs w:val="28"/>
        </w:rPr>
        <w:t xml:space="preserve">Транспортная сеть, значительные демографические нагрузки оказывают существенное воздействие на окружающую среду, как в пределах городской черты, так и за пределами МО «Озероучумский сельсовет». </w:t>
      </w:r>
    </w:p>
    <w:p w14:paraId="651F9ECD"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 xml:space="preserve">Водные объекты. </w:t>
      </w:r>
      <w:r w:rsidRPr="009929DE">
        <w:rPr>
          <w:rFonts w:ascii="Times New Roman" w:eastAsia="Times New Roman" w:hAnsi="Times New Roman"/>
          <w:sz w:val="28"/>
          <w:szCs w:val="28"/>
        </w:rPr>
        <w:t>Поверхностные водные источники подвергаются загрязнению промышленными и бытовыми сточными водами. Гидрохимические и микробиологические показатели состояния воды не соответствуют норме. Превышение нормативов качества водных объектов делает их небезопасными для здоровья граждан при использовании для личных и бытовых нужд.</w:t>
      </w:r>
    </w:p>
    <w:p w14:paraId="15D78FC6" w14:textId="0E1D8FA2"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Почвы.</w:t>
      </w:r>
      <w:r w:rsidR="005072CF" w:rsidRPr="009929DE">
        <w:rPr>
          <w:rFonts w:ascii="Times New Roman" w:eastAsia="Times New Roman" w:hAnsi="Times New Roman"/>
          <w:b/>
          <w:bCs/>
          <w:i/>
          <w:iCs/>
          <w:sz w:val="28"/>
          <w:szCs w:val="28"/>
        </w:rPr>
        <w:t xml:space="preserve"> </w:t>
      </w:r>
      <w:r w:rsidRPr="009929DE">
        <w:rPr>
          <w:rFonts w:ascii="Times New Roman" w:eastAsia="Times New Roman" w:hAnsi="Times New Roman"/>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p>
    <w:p w14:paraId="09B35F3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4158BB5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14:paraId="0417C3D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Негативное воздействие на почвенный покров на территории МО связано со следующими факторами: запыление; осаждение газообразных химически активных соединений; загрязнение химическими элементами (автотранспорт и т. п.); строительными работами; прокладки коммуникаций и трубопроводов.</w:t>
      </w:r>
    </w:p>
    <w:p w14:paraId="1EC0AA4F"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Запыление имеет несколько экологических аспектов. В первую очередь, это утяжеление гранулометрического состава подстилки (наиболее биогенного горизонта) и верхних горизонтов почв. Поступление пыли ухудшает воздушный и водный режим верхних горизонтов. Часть переносимых пылью веществ может быть растворима водой, что приводит к повышению подвижных форм загрязняющих веществ в наиболее биологически активных горизонтах.</w:t>
      </w:r>
    </w:p>
    <w:p w14:paraId="605249B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Пыль в холодный период года остаётся на поверхности снега, при таянии которого загрязняются воды и почвы. Захламление земель свалками также является одним из возможных путей загрязнения почв.</w:t>
      </w:r>
    </w:p>
    <w:p w14:paraId="4FE2504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весенне-летне-осенний период в лесах района, на прилегающих к автодорогам участках образуются стихийные мусоросвалки, что требует ежегодного их выявления и ликвидации. </w:t>
      </w:r>
    </w:p>
    <w:p w14:paraId="382EEED1"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В соответствии со статьёй 13 Федерального закона «Об отходах производства и потребления»,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во всех поселениях Ужурского района разработаны правила благоустройства и санитарного содержания территорий населённых пунктов с включением порядка обращения с ртутьсодержащими отходами.</w:t>
      </w:r>
    </w:p>
    <w:p w14:paraId="7B8C89C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Материально-техническая база сферы обращения с отходами в муниципалитетах находится в неудовлетворительном состоянии. Использование устаревших контейнеров открытого типа приводит к ухудшению эстетического облика населённых пунктов, загрязнению прилегающих территорий, потерям качества потенциально содержащихся в отходах вторичных ресурсов из-за воздействия осадков.</w:t>
      </w:r>
    </w:p>
    <w:p w14:paraId="598ED74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57E4E6E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Биогаз, образующийся на свалках в результате жизнедеятельности метанобразующих бактерий, сопровождается выделением тепла, поддерживающего температуру 30-40 °С в толще отходов. В результате внутреннего разогрева отходов увеличивается проницаемость подстилающих свалку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биогаза на поверхность достаточно часто он возгорается, вызывая крупные пожары на свалках, сопровождающиеся образованием других отравляющих химических веществ. Дальнейшая эксплуатация свалок в существующем режиме недопустима.</w:t>
      </w:r>
    </w:p>
    <w:p w14:paraId="037B034A"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целях уменьшения объёмов захоронения отходов в окружающей среде необходимо организовать раздельный сбор отходов, что позволит извлечь из них утильные фракции, уменьшить транспортные расходы, расходы на захоронение, продлить срок эксплуатации полигонов, а также снизить антропогенную нагрузку на окружающую среду. Дальнейшее использование собранного при раздельном сборе сырья является экологически более безопасным, приемлемым, энерго- и ресурсосберегающим производством.</w:t>
      </w:r>
    </w:p>
    <w:p w14:paraId="2139D96B"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целях снижения негативного воздействия опасных отходов на окружающую среду необходимо проводить мероприятия по сбору, транспортированию и обезвреживанию ртутьсодержащих отходов, продолжить работу передвижных и </w:t>
      </w:r>
      <w:r w:rsidRPr="009929DE">
        <w:rPr>
          <w:rFonts w:ascii="Times New Roman" w:eastAsia="Times New Roman" w:hAnsi="Times New Roman"/>
          <w:sz w:val="28"/>
          <w:szCs w:val="28"/>
        </w:rPr>
        <w:lastRenderedPageBreak/>
        <w:t>стационарных пунктов по приёму химических источников тока, отработанной бытовой и компьютерной техники и иных опасных отходов.</w:t>
      </w:r>
    </w:p>
    <w:p w14:paraId="4356A5CD"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Территория МО «Озероучумский сельсовет» содержится в надлежащем санитарном состоянии за счёт реализации мероприятий по предупреждению и ликвидации несанкционированных свалок, по содержанию мест накопления отходов, очистке территории от мусора после проведения общегородских и праздничных мероприятий.</w:t>
      </w:r>
    </w:p>
    <w:p w14:paraId="6E2391B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Одним из главных направлений работы на пути решения насущных экологических проблем является формирование экологической культуры у всех групп населения.</w:t>
      </w:r>
    </w:p>
    <w:p w14:paraId="65994CE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Снижение уровня загрязнения окружающей среды твёрдыми отходами производства и потребления (ТОПП) относится к числу приоритетных направлений в деятельности природоохранных мероприятий.</w:t>
      </w:r>
    </w:p>
    <w:p w14:paraId="452821D8"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Таким образом, можно выделить основные сильные и слабые стороны МО «Озероучумский сельсовет» с точки зрения экологической безопасности территории:</w:t>
      </w:r>
    </w:p>
    <w:p w14:paraId="2FA732D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Сильные стороны:</w:t>
      </w:r>
    </w:p>
    <w:p w14:paraId="3C560DA4"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стационарных источников химического и радиационного загрязнения, значительно влияющих на состояние окружающей природной среды;</w:t>
      </w:r>
    </w:p>
    <w:p w14:paraId="4C561482"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неочищенных сбросов канализационных потоков в водотоки;</w:t>
      </w:r>
    </w:p>
    <w:p w14:paraId="1D5DA774"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Слабые стороны:</w:t>
      </w:r>
    </w:p>
    <w:p w14:paraId="2CEDDA05"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особо охраняемых природных территорий, обеспечивающих устойчивую экологическую ситуацию и сохранение биологического разнообразия животного и растительного мира;</w:t>
      </w:r>
    </w:p>
    <w:p w14:paraId="3BD1B33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загрязнение атмосферного воздуха динамическими источниками;</w:t>
      </w:r>
    </w:p>
    <w:p w14:paraId="76D5A7DC"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недостаточная мощность канализационных очистных сооружений, что приводит к загрязнению поверхностных и подземных вод, почвенного покрова;</w:t>
      </w:r>
    </w:p>
    <w:p w14:paraId="7D95A36C"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рост объёмов образования ТКО на территории поселения; </w:t>
      </w:r>
    </w:p>
    <w:p w14:paraId="70AB53DA"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периодическое возникновение несанкционированных мест накопления отходов (свалок).</w:t>
      </w:r>
    </w:p>
    <w:p w14:paraId="77BCC881"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Возможности:</w:t>
      </w:r>
    </w:p>
    <w:p w14:paraId="2064F5E0"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улучшение качества поверхностных и подземных вод за счёт строительства канализационных очистных сооружений и локальных очистных сооружений на производственных и сельскохозяйственных объектах;</w:t>
      </w:r>
    </w:p>
    <w:p w14:paraId="5C395356"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улучшение экологического состояния атмосферного воздуха путём внедрения и реконструкция пылегазоочистного оборудования, механических и биологических фильтров на всех производственных и инженерных объектах.</w:t>
      </w:r>
    </w:p>
    <w:p w14:paraId="1E3EF69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w:t>
      </w:r>
      <w:r w:rsidRPr="009929DE">
        <w:rPr>
          <w:rFonts w:ascii="Times New Roman" w:eastAsia="Times New Roman" w:hAnsi="Times New Roman"/>
          <w:sz w:val="28"/>
          <w:szCs w:val="28"/>
        </w:rPr>
        <w:lastRenderedPageBreak/>
        <w:t>интенсивно развивающейся территории. Отходы несут в себе целый комплекс проблем:</w:t>
      </w:r>
    </w:p>
    <w:p w14:paraId="7086CB5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ухудшение эстетических характеристик территории (мусор, запах); </w:t>
      </w:r>
    </w:p>
    <w:p w14:paraId="7E344D5A"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локальное загрязнение почвы и атмосферного воздуха;</w:t>
      </w:r>
    </w:p>
    <w:p w14:paraId="37887A18"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большой объем захоронения отходов на территории МО «Озероучумский сельсовет» свидетельствует об ограниченности использования экономического потенциала отходов.</w:t>
      </w:r>
    </w:p>
    <w:p w14:paraId="09C0C310"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14:paraId="4307F635"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14:paraId="237D2E57"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14:paraId="14678657"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14:paraId="62997D10"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14:paraId="6D567764" w14:textId="1A1C7CBC" w:rsidR="006274E7" w:rsidRPr="009929DE" w:rsidRDefault="006274E7" w:rsidP="0041289D">
      <w:pPr>
        <w:spacing w:after="0" w:line="240" w:lineRule="auto"/>
        <w:ind w:firstLine="567"/>
        <w:jc w:val="both"/>
        <w:rPr>
          <w:rFonts w:ascii="Times New Roman" w:eastAsia="Times New Roman" w:hAnsi="Times New Roman"/>
          <w:sz w:val="28"/>
          <w:szCs w:val="28"/>
        </w:rPr>
      </w:pPr>
    </w:p>
    <w:p w14:paraId="2FD37773" w14:textId="77777777" w:rsidR="00E344DA" w:rsidRPr="009929DE" w:rsidRDefault="00E344DA" w:rsidP="00EF0C5F">
      <w:pPr>
        <w:spacing w:after="0" w:line="240" w:lineRule="auto"/>
        <w:ind w:firstLine="709"/>
        <w:jc w:val="both"/>
        <w:rPr>
          <w:rFonts w:ascii="Times New Roman" w:hAnsi="Times New Roman"/>
          <w:color w:val="000000"/>
          <w:sz w:val="28"/>
          <w:szCs w:val="28"/>
          <w:lang w:bidi="ru-RU"/>
        </w:rPr>
      </w:pPr>
    </w:p>
    <w:p w14:paraId="5E9A52DD" w14:textId="3E4E4B12" w:rsidR="003A7901" w:rsidRPr="009929DE" w:rsidRDefault="00973EB0" w:rsidP="00874019">
      <w:pPr>
        <w:pStyle w:val="2"/>
        <w:numPr>
          <w:ilvl w:val="1"/>
          <w:numId w:val="52"/>
        </w:numPr>
        <w:ind w:left="993" w:hanging="633"/>
        <w:jc w:val="both"/>
        <w:rPr>
          <w:b/>
        </w:rPr>
      </w:pPr>
      <w:bookmarkStart w:id="167" w:name="_Toc475037090"/>
      <w:r w:rsidRPr="009929DE">
        <w:rPr>
          <w:b/>
        </w:rPr>
        <w:t xml:space="preserve"> </w:t>
      </w:r>
      <w:bookmarkStart w:id="168" w:name="_Toc199242654"/>
      <w:r w:rsidR="00A24CD0" w:rsidRPr="009929DE">
        <w:rPr>
          <w:b/>
        </w:rPr>
        <w:t>И</w:t>
      </w:r>
      <w:r w:rsidR="003A7901" w:rsidRPr="009929DE">
        <w:rPr>
          <w:b/>
        </w:rPr>
        <w:t>нженерн</w:t>
      </w:r>
      <w:r w:rsidR="00A24CD0" w:rsidRPr="009929DE">
        <w:rPr>
          <w:b/>
        </w:rPr>
        <w:t>ая</w:t>
      </w:r>
      <w:r w:rsidR="003A7901" w:rsidRPr="009929DE">
        <w:rPr>
          <w:b/>
        </w:rPr>
        <w:t xml:space="preserve"> инфраструктур</w:t>
      </w:r>
      <w:bookmarkEnd w:id="167"/>
      <w:r w:rsidR="00A24CD0" w:rsidRPr="009929DE">
        <w:rPr>
          <w:b/>
        </w:rPr>
        <w:t>а</w:t>
      </w:r>
      <w:bookmarkEnd w:id="168"/>
    </w:p>
    <w:p w14:paraId="6169CB30"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69" w:name="_Toc475037091"/>
      <w:bookmarkStart w:id="170" w:name="_Toc199242655"/>
      <w:r w:rsidRPr="009929DE">
        <w:rPr>
          <w:rFonts w:ascii="Times New Roman" w:hAnsi="Times New Roman"/>
          <w:sz w:val="28"/>
        </w:rPr>
        <w:t>Водоснабжение</w:t>
      </w:r>
      <w:bookmarkEnd w:id="169"/>
      <w:bookmarkEnd w:id="170"/>
    </w:p>
    <w:p w14:paraId="32A4E7A6" w14:textId="77777777" w:rsidR="0092115B" w:rsidRPr="009929DE" w:rsidRDefault="0092115B" w:rsidP="004C1F85">
      <w:pPr>
        <w:autoSpaceDE w:val="0"/>
        <w:autoSpaceDN w:val="0"/>
        <w:adjustRightInd w:val="0"/>
        <w:spacing w:after="0" w:line="240" w:lineRule="auto"/>
        <w:ind w:firstLine="709"/>
        <w:jc w:val="both"/>
        <w:rPr>
          <w:rFonts w:ascii="Times New Roman" w:hAnsi="Times New Roman"/>
          <w:sz w:val="28"/>
          <w:szCs w:val="28"/>
        </w:rPr>
      </w:pPr>
    </w:p>
    <w:p w14:paraId="513F3966" w14:textId="77777777" w:rsidR="00F46F08" w:rsidRPr="009929DE" w:rsidRDefault="00C979B4" w:rsidP="00F46F08">
      <w:pPr>
        <w:tabs>
          <w:tab w:val="left" w:pos="1013"/>
        </w:tabs>
        <w:spacing w:after="0" w:line="240" w:lineRule="auto"/>
        <w:ind w:firstLine="567"/>
        <w:jc w:val="both"/>
        <w:rPr>
          <w:rFonts w:ascii="Times New Roman" w:eastAsia="Times New Roman" w:hAnsi="Times New Roman"/>
          <w:sz w:val="28"/>
          <w:szCs w:val="28"/>
          <w:lang w:val="x-none"/>
        </w:rPr>
      </w:pPr>
      <w:r w:rsidRPr="009929DE">
        <w:rPr>
          <w:rFonts w:ascii="Times New Roman" w:eastAsia="Times New Roman" w:hAnsi="Times New Roman"/>
          <w:sz w:val="28"/>
          <w:szCs w:val="28"/>
          <w:lang w:val="x-none"/>
        </w:rPr>
        <w:t xml:space="preserve"> </w:t>
      </w:r>
      <w:r w:rsidR="00F46F08" w:rsidRPr="009929DE">
        <w:rPr>
          <w:rFonts w:ascii="Times New Roman" w:eastAsia="Times New Roman" w:hAnsi="Times New Roman"/>
          <w:sz w:val="28"/>
          <w:szCs w:val="28"/>
          <w:lang w:val="x-none"/>
        </w:rPr>
        <w:t>В настоящее время на территории п. Озеро Учум действует централизованная, зонированная система водоснабжения, которая обеспечивает централизованным водоснабжением общественно-деловую и жилую зоны. Водоснабжение жилой застройки усадебного типа обеспечивается при помощи водоразборных колонок. Водоснабжение на территории п. Озеро Учум обеспечивается ООО «ЖКХ Ужурского района».</w:t>
      </w:r>
    </w:p>
    <w:p w14:paraId="0189E04A"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Источником водоснабжения посёлка являются водозаборные сооружения </w:t>
      </w:r>
      <w:r w:rsidRPr="009929DE">
        <w:rPr>
          <w:rFonts w:ascii="Times New Roman" w:eastAsia="Times New Roman" w:hAnsi="Times New Roman"/>
          <w:sz w:val="28"/>
          <w:szCs w:val="28"/>
          <w:lang w:val="x-none"/>
        </w:rPr>
        <w:t>ООО «ЖКХ Ужурского района»</w:t>
      </w:r>
      <w:r w:rsidRPr="009929DE">
        <w:rPr>
          <w:rFonts w:ascii="Times New Roman" w:eastAsia="Times New Roman" w:hAnsi="Times New Roman"/>
          <w:sz w:val="28"/>
          <w:szCs w:val="28"/>
        </w:rPr>
        <w:t>, в состав которых входят:</w:t>
      </w:r>
    </w:p>
    <w:p w14:paraId="216E2F62"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водозаборная скважина (оборудованная глубинным насосом марки ЭЦВ</w:t>
      </w:r>
      <w:r w:rsidRPr="009929DE">
        <w:rPr>
          <w:rFonts w:ascii="Times New Roman" w:eastAsia="Times New Roman" w:hAnsi="Times New Roman"/>
          <w:sz w:val="28"/>
          <w:szCs w:val="28"/>
          <w:vertAlign w:val="subscript"/>
          <w:lang w:eastAsia="ru-RU"/>
        </w:rPr>
        <w:t>-</w:t>
      </w:r>
      <w:r w:rsidRPr="009929DE">
        <w:rPr>
          <w:rFonts w:ascii="Times New Roman" w:eastAsia="Times New Roman" w:hAnsi="Times New Roman"/>
          <w:sz w:val="28"/>
          <w:szCs w:val="28"/>
          <w:lang w:eastAsia="ru-RU"/>
        </w:rPr>
        <w:t>6);</w:t>
      </w:r>
    </w:p>
    <w:p w14:paraId="1B1C746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контактные резервуары V-500 м</w:t>
      </w:r>
      <w:r w:rsidRPr="009929DE">
        <w:rPr>
          <w:rFonts w:ascii="Times New Roman" w:eastAsia="Times New Roman" w:hAnsi="Times New Roman"/>
          <w:sz w:val="28"/>
          <w:szCs w:val="28"/>
          <w:vertAlign w:val="superscript"/>
          <w:lang w:eastAsia="ru-RU"/>
        </w:rPr>
        <w:t xml:space="preserve">3 </w:t>
      </w:r>
      <w:r w:rsidRPr="009929DE">
        <w:rPr>
          <w:rFonts w:ascii="Times New Roman" w:eastAsia="Times New Roman" w:hAnsi="Times New Roman"/>
          <w:sz w:val="28"/>
          <w:szCs w:val="28"/>
          <w:lang w:eastAsia="ru-RU"/>
        </w:rPr>
        <w:t>в количестве 2 шт.</w:t>
      </w:r>
    </w:p>
    <w:p w14:paraId="2DAB7D4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Вода добывается при помощи водозаборных скважин и передаётся в резервуары чистой воды. Далее из резервуаров чистой воды по самотёчным водопроводным сетям вода передаётся потребителям.</w:t>
      </w:r>
    </w:p>
    <w:p w14:paraId="26F22922"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населённых пунктов водой осуществляется с помощью центрального водопровода, состоящего из двух ниток чугунных труб диаметром от 50 до 219 мм протяжённостью 5300 м, из них 3000 м нуждаются в замене.</w:t>
      </w:r>
    </w:p>
    <w:p w14:paraId="3320C3BF"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Установленная производственная мощность водопровода 1,5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/сут., фактическая мощность системы водопровода – 0,6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/сутки.</w:t>
      </w:r>
    </w:p>
    <w:p w14:paraId="0B02560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Сети водоснабжения проложены подземно. Глубина залегания водопроводов 1,4-1,9 м Материал трубопроводов чугун, сталь.</w:t>
      </w:r>
    </w:p>
    <w:p w14:paraId="73AB58B7"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Централизованная система водоснабжения п. Озеро Учум в зависимости от местных условий и принятой схемы водоснабжения обеспечивает:</w:t>
      </w:r>
    </w:p>
    <w:p w14:paraId="0F776AF1"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хозяйственно-питьевое водопотребление в жилых и общественных зданиях;</w:t>
      </w:r>
    </w:p>
    <w:p w14:paraId="734E648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нужды коммунально-бытовых предприятий;</w:t>
      </w:r>
    </w:p>
    <w:p w14:paraId="2174A6F4"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хозяйственно-питьевое водопотребление на предприятиях;</w:t>
      </w:r>
    </w:p>
    <w:p w14:paraId="1335B2C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14:paraId="0E18A230"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тушение пожаров;</w:t>
      </w:r>
    </w:p>
    <w:p w14:paraId="6212C4C2"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собственные нужды станции водоподготовки, промывку водопроводных и</w:t>
      </w:r>
    </w:p>
    <w:p w14:paraId="05131E9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канализационных сетей и т.п.</w:t>
      </w:r>
    </w:p>
    <w:p w14:paraId="49897812"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ул. Степная, ул. Домики, ул. Широкая, ул. Дачная, ул. Цветочная, ул. Зелёная, ул. Садовая, ул. Болотная, ул. Лесная, ул. Тупиковая, переулок Широкий, переулок Дачный п. Озеро Учум централизованный летний водопровод.</w:t>
      </w:r>
    </w:p>
    <w:p w14:paraId="39D035FD"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Водопотребление в п. Озеро Учум – 40,18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w:t>
      </w:r>
    </w:p>
    <w:p w14:paraId="03B3F086"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 проектировании водозаборов необходимо установить зоны санитарной охраны проектируемых скважин – I пояса 50×50, II пояса 120-150 м, предусмотреть очистку воды после бурения скважин. Определить при рабочем проектировании и уточнить их местоположение.</w:t>
      </w:r>
    </w:p>
    <w:p w14:paraId="291EEE57"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Вода отвечает требованиям СанПиН 2.1.4.559-96 и соответствует качеству «вода питьевая». В каждом населённом пункте необходимо проведение реконструкции водопроводных сетей.</w:t>
      </w:r>
    </w:p>
    <w:p w14:paraId="22AA5926"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Дебет скважины 29,2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/час, износ 60 %. Производительность – 700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/сутки. </w:t>
      </w:r>
    </w:p>
    <w:p w14:paraId="7C2ABC9A"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u w:val="single"/>
        </w:rPr>
      </w:pPr>
      <w:r w:rsidRPr="009929DE">
        <w:rPr>
          <w:rFonts w:ascii="Times New Roman" w:eastAsia="Times New Roman" w:hAnsi="Times New Roman"/>
          <w:sz w:val="28"/>
          <w:szCs w:val="28"/>
          <w:u w:val="single"/>
        </w:rPr>
        <w:t>Деревня Камышта</w:t>
      </w:r>
    </w:p>
    <w:p w14:paraId="0E9249D3"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д. Камышта водоснабжение осуществляется за счёт привозной воды, для технических нужд вода берётся из колодцев. Скважины отсутствуют. Бурение скважины не предусмотрено, так как развитию деревня не подлежит.</w:t>
      </w:r>
    </w:p>
    <w:p w14:paraId="1D26CA18"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Нормы расхода воды на хозяйственно-бытовые нужды приняты по СП 31.13330.2012 «Водоснабжение. Наружные сети и сооружения. Актуализированная редакция СНиП 2.04.02-84*» и составляют для благоустроенной застройки – 220 л/сут. на 1 человека, для неблагоустроенной застройки (сохраняемой) – 50 л/сут. на 1 человека.</w:t>
      </w:r>
    </w:p>
    <w:p w14:paraId="7423B52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Расход воды на нужды местной промышленности, обеспечивающей население продуктами, услугами, принимаются дополнительно в размере 10 % от суммарного расхода воды на хозяйственно–питьевые нужды населения.</w:t>
      </w:r>
    </w:p>
    <w:p w14:paraId="18E9D9D0"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Расход воды на полив территории принимается в расчёте на одного жителя 50 л/чел. В сутки, в соответствии с СП 31.13330.2012 СНиП 2.04.02-84*. Количество поливок – одна через 3е суток (только в летний период).</w:t>
      </w:r>
    </w:p>
    <w:p w14:paraId="18E8B54F"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Наружное пожаротушение – 2×15 л/с согласно СП 8.13130.2009 «Системы противопожарной защиты. Источники наружного противопожарного водоснабжения. Требования пожарной безопасности». Время тушения пожара 3 часа.</w:t>
      </w:r>
    </w:p>
    <w:p w14:paraId="32804ABA" w14:textId="21A77A15" w:rsidR="00F46F08" w:rsidRPr="009929DE" w:rsidRDefault="00F46F08" w:rsidP="00F46F08">
      <w:pPr>
        <w:keepNext/>
        <w:spacing w:after="0" w:line="240" w:lineRule="auto"/>
        <w:ind w:firstLine="709"/>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4.6.1</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7EBF8FCB" w14:textId="77777777" w:rsidR="00F46F08" w:rsidRPr="009929DE" w:rsidRDefault="00F46F08" w:rsidP="00F46F08">
      <w:pPr>
        <w:spacing w:after="120" w:line="240" w:lineRule="auto"/>
        <w:jc w:val="center"/>
        <w:rPr>
          <w:rFonts w:ascii="Times New Roman" w:eastAsia="Times New Roman" w:hAnsi="Times New Roman"/>
          <w:sz w:val="28"/>
          <w:szCs w:val="28"/>
          <w:vertAlign w:val="superscript"/>
        </w:rPr>
      </w:pPr>
      <w:r w:rsidRPr="009929DE">
        <w:rPr>
          <w:rFonts w:ascii="Times New Roman" w:eastAsia="Times New Roman" w:hAnsi="Times New Roman"/>
          <w:sz w:val="28"/>
          <w:szCs w:val="28"/>
        </w:rPr>
        <w:t>Баланс воды в МО «Озероучумский сельсовет» за 2023 год, тыс. м</w:t>
      </w:r>
      <w:r w:rsidRPr="009929DE">
        <w:rPr>
          <w:rFonts w:ascii="Times New Roman" w:eastAsia="Times New Roman" w:hAnsi="Times New Roman"/>
          <w:sz w:val="28"/>
          <w:szCs w:val="28"/>
          <w:vertAlign w:val="superscript"/>
        </w:rPr>
        <w:t>3</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48"/>
        <w:gridCol w:w="1141"/>
        <w:gridCol w:w="1276"/>
        <w:gridCol w:w="1140"/>
        <w:gridCol w:w="900"/>
        <w:gridCol w:w="900"/>
        <w:gridCol w:w="900"/>
        <w:gridCol w:w="1419"/>
      </w:tblGrid>
      <w:tr w:rsidR="00F46F08" w:rsidRPr="009929DE" w14:paraId="4902B6F3" w14:textId="77777777" w:rsidTr="00666DB9">
        <w:trPr>
          <w:trHeight w:val="227"/>
          <w:jc w:val="center"/>
        </w:trPr>
        <w:tc>
          <w:tcPr>
            <w:tcW w:w="2148" w:type="dxa"/>
            <w:vMerge w:val="restart"/>
            <w:vAlign w:val="center"/>
          </w:tcPr>
          <w:p w14:paraId="15FC50DD" w14:textId="77777777" w:rsidR="00F46F08" w:rsidRPr="009929DE" w:rsidRDefault="00F46F08" w:rsidP="00F46F08">
            <w:pPr>
              <w:autoSpaceDE w:val="0"/>
              <w:autoSpaceDN w:val="0"/>
              <w:adjustRightInd w:val="0"/>
              <w:spacing w:after="0" w:line="240" w:lineRule="auto"/>
              <w:jc w:val="center"/>
              <w:rPr>
                <w:rFonts w:ascii="Times New Roman" w:hAnsi="Times New Roman"/>
              </w:rPr>
            </w:pPr>
            <w:r w:rsidRPr="009929DE">
              <w:rPr>
                <w:rFonts w:ascii="Times New Roman" w:hAnsi="Times New Roman"/>
              </w:rPr>
              <w:t>Населённые пункты</w:t>
            </w:r>
          </w:p>
        </w:tc>
        <w:tc>
          <w:tcPr>
            <w:tcW w:w="1141" w:type="dxa"/>
            <w:vMerge w:val="restart"/>
            <w:vAlign w:val="center"/>
          </w:tcPr>
          <w:p w14:paraId="0BB6FA5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Поднято воды</w:t>
            </w:r>
          </w:p>
        </w:tc>
        <w:tc>
          <w:tcPr>
            <w:tcW w:w="1276" w:type="dxa"/>
            <w:vMerge w:val="restart"/>
            <w:vAlign w:val="center"/>
          </w:tcPr>
          <w:p w14:paraId="05AE9D1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Расход воды на собственные</w:t>
            </w:r>
          </w:p>
          <w:p w14:paraId="16CD721F"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нужды</w:t>
            </w:r>
          </w:p>
        </w:tc>
        <w:tc>
          <w:tcPr>
            <w:tcW w:w="1140" w:type="dxa"/>
            <w:vMerge w:val="restart"/>
            <w:vAlign w:val="center"/>
          </w:tcPr>
          <w:p w14:paraId="629FBEEA"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Подано воды в сеть</w:t>
            </w:r>
          </w:p>
        </w:tc>
        <w:tc>
          <w:tcPr>
            <w:tcW w:w="900" w:type="dxa"/>
            <w:vMerge w:val="restart"/>
            <w:vAlign w:val="center"/>
          </w:tcPr>
          <w:p w14:paraId="256C04EE"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Потери воды</w:t>
            </w:r>
          </w:p>
        </w:tc>
        <w:tc>
          <w:tcPr>
            <w:tcW w:w="3219" w:type="dxa"/>
            <w:gridSpan w:val="3"/>
            <w:vAlign w:val="center"/>
          </w:tcPr>
          <w:p w14:paraId="3C05E3D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Отпущено воды потребителям</w:t>
            </w:r>
          </w:p>
        </w:tc>
      </w:tr>
      <w:tr w:rsidR="00F46F08" w:rsidRPr="009929DE" w14:paraId="5668DEDA" w14:textId="77777777" w:rsidTr="00666DB9">
        <w:trPr>
          <w:trHeight w:val="227"/>
          <w:jc w:val="center"/>
        </w:trPr>
        <w:tc>
          <w:tcPr>
            <w:tcW w:w="2148" w:type="dxa"/>
            <w:vMerge/>
            <w:vAlign w:val="center"/>
          </w:tcPr>
          <w:p w14:paraId="08316E2F" w14:textId="77777777" w:rsidR="00F46F08" w:rsidRPr="009929DE" w:rsidRDefault="00F46F08" w:rsidP="00F46F08">
            <w:pPr>
              <w:spacing w:before="100" w:beforeAutospacing="1" w:after="100" w:afterAutospacing="1" w:line="240" w:lineRule="auto"/>
              <w:jc w:val="center"/>
              <w:rPr>
                <w:rFonts w:ascii="Times New Roman" w:eastAsia="Times New Roman" w:hAnsi="Times New Roman"/>
                <w:snapToGrid w:val="0"/>
                <w:sz w:val="24"/>
                <w:szCs w:val="24"/>
                <w:lang w:eastAsia="ru-RU"/>
              </w:rPr>
            </w:pPr>
          </w:p>
        </w:tc>
        <w:tc>
          <w:tcPr>
            <w:tcW w:w="1141" w:type="dxa"/>
            <w:vMerge/>
            <w:vAlign w:val="center"/>
          </w:tcPr>
          <w:p w14:paraId="6B5CB5BF"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1276" w:type="dxa"/>
            <w:vMerge/>
            <w:vAlign w:val="center"/>
          </w:tcPr>
          <w:p w14:paraId="5EB554D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1140" w:type="dxa"/>
            <w:vMerge/>
            <w:vAlign w:val="center"/>
          </w:tcPr>
          <w:p w14:paraId="6D8406FB"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900" w:type="dxa"/>
            <w:vMerge/>
            <w:vAlign w:val="center"/>
          </w:tcPr>
          <w:p w14:paraId="7D0CAD56"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900" w:type="dxa"/>
            <w:vAlign w:val="center"/>
          </w:tcPr>
          <w:p w14:paraId="6A62BAA5"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Всего</w:t>
            </w:r>
          </w:p>
        </w:tc>
        <w:tc>
          <w:tcPr>
            <w:tcW w:w="900" w:type="dxa"/>
            <w:vAlign w:val="center"/>
          </w:tcPr>
          <w:p w14:paraId="689F364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Население</w:t>
            </w:r>
          </w:p>
        </w:tc>
        <w:tc>
          <w:tcPr>
            <w:tcW w:w="1419" w:type="dxa"/>
            <w:vAlign w:val="center"/>
          </w:tcPr>
          <w:p w14:paraId="3EF19EE0"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Прочие</w:t>
            </w:r>
          </w:p>
        </w:tc>
      </w:tr>
      <w:tr w:rsidR="00F46F08" w:rsidRPr="009929DE" w14:paraId="2DABECF3" w14:textId="77777777" w:rsidTr="00666DB9">
        <w:trPr>
          <w:trHeight w:val="227"/>
          <w:jc w:val="center"/>
        </w:trPr>
        <w:tc>
          <w:tcPr>
            <w:tcW w:w="2148" w:type="dxa"/>
          </w:tcPr>
          <w:p w14:paraId="103A251E" w14:textId="77777777" w:rsidR="00F46F08" w:rsidRPr="009929DE" w:rsidRDefault="00F46F08" w:rsidP="00F46F08">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 Озеро Учум</w:t>
            </w:r>
          </w:p>
        </w:tc>
        <w:tc>
          <w:tcPr>
            <w:tcW w:w="1141" w:type="dxa"/>
          </w:tcPr>
          <w:p w14:paraId="21AEB42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45,88</w:t>
            </w:r>
          </w:p>
        </w:tc>
        <w:tc>
          <w:tcPr>
            <w:tcW w:w="1276" w:type="dxa"/>
          </w:tcPr>
          <w:p w14:paraId="46424E94"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1140" w:type="dxa"/>
          </w:tcPr>
          <w:p w14:paraId="78CD5AC1"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45,88</w:t>
            </w:r>
          </w:p>
        </w:tc>
        <w:tc>
          <w:tcPr>
            <w:tcW w:w="900" w:type="dxa"/>
          </w:tcPr>
          <w:p w14:paraId="791F99E4"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5,7</w:t>
            </w:r>
          </w:p>
        </w:tc>
        <w:tc>
          <w:tcPr>
            <w:tcW w:w="900" w:type="dxa"/>
          </w:tcPr>
          <w:p w14:paraId="4C5FC2BA"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40,18</w:t>
            </w:r>
          </w:p>
        </w:tc>
        <w:tc>
          <w:tcPr>
            <w:tcW w:w="900" w:type="dxa"/>
          </w:tcPr>
          <w:p w14:paraId="10BE4000"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34,49</w:t>
            </w:r>
          </w:p>
        </w:tc>
        <w:tc>
          <w:tcPr>
            <w:tcW w:w="1419" w:type="dxa"/>
          </w:tcPr>
          <w:p w14:paraId="6DA9FF16"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w:t>
            </w:r>
          </w:p>
        </w:tc>
      </w:tr>
      <w:tr w:rsidR="00F46F08" w:rsidRPr="009929DE" w14:paraId="02C9BC23" w14:textId="77777777" w:rsidTr="00666DB9">
        <w:trPr>
          <w:trHeight w:val="227"/>
          <w:jc w:val="center"/>
        </w:trPr>
        <w:tc>
          <w:tcPr>
            <w:tcW w:w="2148" w:type="dxa"/>
          </w:tcPr>
          <w:p w14:paraId="37ADE6CB" w14:textId="77777777" w:rsidR="00F46F08" w:rsidRPr="009929DE" w:rsidRDefault="00F46F08" w:rsidP="00F46F08">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д. Камышта</w:t>
            </w:r>
          </w:p>
        </w:tc>
        <w:tc>
          <w:tcPr>
            <w:tcW w:w="1141" w:type="dxa"/>
          </w:tcPr>
          <w:p w14:paraId="257BBC4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привозная</w:t>
            </w:r>
          </w:p>
        </w:tc>
        <w:tc>
          <w:tcPr>
            <w:tcW w:w="1276" w:type="dxa"/>
          </w:tcPr>
          <w:p w14:paraId="16F2FB6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1140" w:type="dxa"/>
          </w:tcPr>
          <w:p w14:paraId="02A2C7A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39D21E7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4CE7C26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7219CDF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0,09</w:t>
            </w:r>
          </w:p>
        </w:tc>
        <w:tc>
          <w:tcPr>
            <w:tcW w:w="1419" w:type="dxa"/>
          </w:tcPr>
          <w:p w14:paraId="62FF9A2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r>
    </w:tbl>
    <w:p w14:paraId="104348C2" w14:textId="77777777" w:rsidR="00F46F08" w:rsidRPr="009929DE" w:rsidRDefault="00F46F08" w:rsidP="00F46F08">
      <w:pPr>
        <w:spacing w:after="120" w:line="240" w:lineRule="auto"/>
        <w:jc w:val="center"/>
        <w:rPr>
          <w:rFonts w:ascii="Times New Roman" w:eastAsia="Times New Roman" w:hAnsi="Times New Roman"/>
          <w:sz w:val="28"/>
          <w:szCs w:val="28"/>
        </w:rPr>
      </w:pPr>
    </w:p>
    <w:p w14:paraId="004AFD3F"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протяжении последних лет наблюдается тенденция к рациональному и экономному потреблению холодной воды и, следовательно, снижению объёмов реализации всеми категориями потребителей холодной воды и соответственно количества объёмов водоотведения.</w:t>
      </w:r>
    </w:p>
    <w:p w14:paraId="57E1F7EF"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объёмы полезного водопотребления, и устанавливается плановая величина объективно неустранимых потерь воды.</w:t>
      </w:r>
    </w:p>
    <w:p w14:paraId="12F15F73"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Общими проблемами на территории МО «Озероучумский сельсовет» в организации водоснабжения являются:</w:t>
      </w:r>
    </w:p>
    <w:p w14:paraId="50E7758D"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высокий уровень потерь воды при транспортировке от водозаборов до населённого пункта в магистральных водоводах и во внутренних водопроводных сетях населённого пункта;</w:t>
      </w:r>
    </w:p>
    <w:p w14:paraId="5A957398"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магистральных водоводов, внутренних водопроводных сетей, водозаборных, водоподготовительных и промежуточных гидросооружений;</w:t>
      </w:r>
    </w:p>
    <w:p w14:paraId="3280721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нерациональное, расточительное использование воды, большие потери воды, на этапе потребления, распределения и доставки до потребителя;</w:t>
      </w:r>
    </w:p>
    <w:p w14:paraId="04A607CC"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низкий уровень оснащения приборами учёта потребителей и сооружений забора, подачи, распределения воды;</w:t>
      </w:r>
    </w:p>
    <w:p w14:paraId="7085C0F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большая энергоёмкость схем добычи и подачи воды от источников к потребителям, связанная с использованием в ряде случаев лишних промежуточных станций подъёмов, отсутствием современных систем диспетчеризации, контроля, автоматического управления, схем электропривода, использованием энергоёмкого, устаревшего морально и физически оборудования.</w:t>
      </w:r>
    </w:p>
    <w:p w14:paraId="5649F710"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решения данных проблем документами территориального планирования и отраслевыми программами развития предусматривается:</w:t>
      </w:r>
    </w:p>
    <w:p w14:paraId="6E98078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реконструкция и расширение магистральных и уличных водопроводных сетей с заменой ветхих на новые, из современных, более долговечных материалов с антикоррозионной защитой и требуемого сечения, что </w:t>
      </w:r>
      <w:r w:rsidRPr="009929DE">
        <w:rPr>
          <w:rFonts w:ascii="Times New Roman" w:eastAsia="Times New Roman" w:hAnsi="Times New Roman"/>
          <w:sz w:val="28"/>
          <w:szCs w:val="28"/>
        </w:rPr>
        <w:lastRenderedPageBreak/>
        <w:t>обеспечит сокращение потерь в сетях и увеличит срок их эксплуатации;</w:t>
      </w:r>
    </w:p>
    <w:p w14:paraId="59661418"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использование новых, более мощных источников водоснабжения и реконструкция существующих, что позволит подавать населению в достаточном количестве, а также соответствующую санитарным нормам и требованиям питьевую воду;</w:t>
      </w:r>
    </w:p>
    <w:p w14:paraId="3C1DCA57"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внедрение современных методов обеззараживания и очистки питьевой воды;</w:t>
      </w:r>
    </w:p>
    <w:p w14:paraId="5DE83B7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применение современных энергосберегающих насосов и схем их включения, позволяющее снизить расходы на электроэнергию до 40 %;</w:t>
      </w:r>
    </w:p>
    <w:p w14:paraId="313EA94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перевод систем водоснабжения, где позволяют рельеф и источники, на самотечно-напорный режим с максимальным использованием родников и дрен, что создаёт условия обеспечения абонентов водой без затрат электроэнергии на её подъём и транспортировку.</w:t>
      </w:r>
    </w:p>
    <w:p w14:paraId="6E08E92E" w14:textId="77777777" w:rsidR="007632D1" w:rsidRPr="009929DE" w:rsidRDefault="007632D1" w:rsidP="007632D1">
      <w:pPr>
        <w:spacing w:after="120" w:line="240" w:lineRule="auto"/>
        <w:jc w:val="center"/>
        <w:rPr>
          <w:rFonts w:ascii="Times New Roman" w:eastAsia="Times New Roman" w:hAnsi="Times New Roman"/>
          <w:sz w:val="28"/>
          <w:szCs w:val="24"/>
          <w:lang w:eastAsia="ru-RU"/>
        </w:rPr>
      </w:pPr>
    </w:p>
    <w:p w14:paraId="66E684AB"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71" w:name="_Toc475037092"/>
      <w:bookmarkStart w:id="172" w:name="_Toc199242656"/>
      <w:r w:rsidRPr="009929DE">
        <w:rPr>
          <w:rFonts w:ascii="Times New Roman" w:hAnsi="Times New Roman"/>
          <w:sz w:val="28"/>
        </w:rPr>
        <w:t>Водоотведение</w:t>
      </w:r>
      <w:bookmarkEnd w:id="171"/>
      <w:bookmarkEnd w:id="172"/>
    </w:p>
    <w:p w14:paraId="347C70CF" w14:textId="77777777" w:rsidR="001639AB" w:rsidRPr="009929DE" w:rsidRDefault="001639AB" w:rsidP="003A7901">
      <w:pPr>
        <w:spacing w:after="0" w:line="240" w:lineRule="auto"/>
        <w:ind w:firstLine="709"/>
        <w:contextualSpacing/>
        <w:jc w:val="both"/>
        <w:rPr>
          <w:rFonts w:ascii="Times New Roman" w:hAnsi="Times New Roman"/>
          <w:sz w:val="28"/>
          <w:szCs w:val="28"/>
        </w:rPr>
      </w:pPr>
    </w:p>
    <w:p w14:paraId="25008320" w14:textId="3FE231AE" w:rsidR="00020AE5" w:rsidRPr="009929DE" w:rsidRDefault="00020AE5" w:rsidP="00020AE5">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14:paraId="6AAE758D" w14:textId="66B10553" w:rsidR="001D5937" w:rsidRPr="009929DE" w:rsidRDefault="001D5937" w:rsidP="001D5937">
      <w:pPr>
        <w:spacing w:after="0" w:line="240" w:lineRule="auto"/>
        <w:ind w:firstLine="567"/>
        <w:jc w:val="both"/>
        <w:rPr>
          <w:rFonts w:ascii="Times New Roman" w:eastAsia="Times New Roman" w:hAnsi="Times New Roman"/>
          <w:sz w:val="28"/>
          <w:szCs w:val="28"/>
          <w:lang w:val="x-none"/>
        </w:rPr>
      </w:pPr>
      <w:r w:rsidRPr="009929DE">
        <w:rPr>
          <w:rFonts w:ascii="Times New Roman" w:eastAsia="Times New Roman" w:hAnsi="Times New Roman"/>
          <w:sz w:val="28"/>
          <w:szCs w:val="28"/>
          <w:lang w:val="x-none"/>
        </w:rPr>
        <w:t>Система очистки сточных вод, промышленных и хозяйственно-бытовых стоков существует только в п</w:t>
      </w:r>
      <w:r w:rsidRPr="009929DE">
        <w:rPr>
          <w:rFonts w:ascii="Times New Roman" w:eastAsia="Times New Roman" w:hAnsi="Times New Roman"/>
          <w:sz w:val="28"/>
          <w:szCs w:val="28"/>
        </w:rPr>
        <w:t>.</w:t>
      </w:r>
      <w:r w:rsidRPr="009929DE">
        <w:rPr>
          <w:rFonts w:ascii="Times New Roman" w:eastAsia="Times New Roman" w:hAnsi="Times New Roman"/>
          <w:sz w:val="28"/>
          <w:szCs w:val="28"/>
          <w:lang w:val="x-none"/>
        </w:rPr>
        <w:t xml:space="preserve"> Озеро Учум. Населённый пункт д</w:t>
      </w:r>
      <w:r w:rsidRPr="009929DE">
        <w:rPr>
          <w:rFonts w:ascii="Times New Roman" w:eastAsia="Times New Roman" w:hAnsi="Times New Roman"/>
          <w:sz w:val="28"/>
          <w:szCs w:val="28"/>
        </w:rPr>
        <w:t xml:space="preserve">. </w:t>
      </w:r>
      <w:r w:rsidRPr="009929DE">
        <w:rPr>
          <w:rFonts w:ascii="Times New Roman" w:eastAsia="Times New Roman" w:hAnsi="Times New Roman"/>
          <w:sz w:val="28"/>
          <w:szCs w:val="28"/>
          <w:lang w:val="x-none"/>
        </w:rPr>
        <w:t>Камышта не имеют централизованных очистных сооружений. Сточные воды п</w:t>
      </w:r>
      <w:r w:rsidRPr="009929DE">
        <w:rPr>
          <w:rFonts w:ascii="Times New Roman" w:eastAsia="Times New Roman" w:hAnsi="Times New Roman"/>
          <w:sz w:val="28"/>
          <w:szCs w:val="28"/>
        </w:rPr>
        <w:t xml:space="preserve">. </w:t>
      </w:r>
      <w:r w:rsidRPr="009929DE">
        <w:rPr>
          <w:rFonts w:ascii="Times New Roman" w:eastAsia="Times New Roman" w:hAnsi="Times New Roman"/>
          <w:sz w:val="28"/>
          <w:szCs w:val="28"/>
          <w:lang w:val="x-none"/>
        </w:rPr>
        <w:t>Озеро Учум поступают в резервуары на площадке Озероучумских очистных сооружений, производительностью 3,52 тыс.м</w:t>
      </w:r>
      <w:r w:rsidRPr="009929DE">
        <w:rPr>
          <w:rFonts w:ascii="Times New Roman" w:eastAsia="Times New Roman" w:hAnsi="Times New Roman"/>
          <w:sz w:val="28"/>
          <w:szCs w:val="28"/>
          <w:vertAlign w:val="superscript"/>
          <w:lang w:val="x-none"/>
        </w:rPr>
        <w:t>3</w:t>
      </w:r>
      <w:r w:rsidRPr="009929DE">
        <w:rPr>
          <w:rFonts w:ascii="Times New Roman" w:eastAsia="Times New Roman" w:hAnsi="Times New Roman"/>
          <w:sz w:val="28"/>
          <w:szCs w:val="28"/>
          <w:lang w:val="x-none"/>
        </w:rPr>
        <w:t xml:space="preserve"> в сутки, износ составляет практически 100 %, </w:t>
      </w:r>
      <w:r w:rsidR="00446B00">
        <w:rPr>
          <w:rFonts w:ascii="Times New Roman" w:eastAsia="Times New Roman" w:hAnsi="Times New Roman"/>
          <w:sz w:val="28"/>
          <w:szCs w:val="28"/>
          <w:lang w:val="x-none"/>
        </w:rPr>
        <w:t>в связи с чем необходимо</w:t>
      </w:r>
      <w:r w:rsidRPr="009929DE">
        <w:rPr>
          <w:rFonts w:ascii="Times New Roman" w:eastAsia="Times New Roman" w:hAnsi="Times New Roman"/>
          <w:sz w:val="28"/>
          <w:szCs w:val="28"/>
          <w:lang w:val="x-none"/>
        </w:rPr>
        <w:t xml:space="preserve"> </w:t>
      </w:r>
      <w:r w:rsidRPr="009929DE">
        <w:rPr>
          <w:rFonts w:ascii="Times New Roman" w:eastAsia="Times New Roman" w:hAnsi="Times New Roman"/>
          <w:sz w:val="28"/>
          <w:szCs w:val="28"/>
        </w:rPr>
        <w:t xml:space="preserve">строительство новых </w:t>
      </w:r>
      <w:r w:rsidRPr="009929DE">
        <w:rPr>
          <w:rFonts w:ascii="Times New Roman" w:eastAsia="Times New Roman" w:hAnsi="Times New Roman"/>
          <w:sz w:val="28"/>
          <w:szCs w:val="28"/>
          <w:lang w:val="x-none"/>
        </w:rPr>
        <w:t xml:space="preserve">очистных сооружений. </w:t>
      </w:r>
    </w:p>
    <w:p w14:paraId="41E09311"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летнее время демографическая ситуация кардинально меняется: количество пребывающих граждан на территории увеличивается в несколько раз за счёт отдыхающих туристов, отдыхающих ООО «Курорт Озеро Учум».</w:t>
      </w:r>
    </w:p>
    <w:p w14:paraId="5F76BBC8"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Фактический годовой объем сточных вод в п. Озеро Учум составляет около 30 тыс.м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при этом около половины объёма приходится на долю населения, вторая половина – юридические лица, в т.ч. социально-значимые объекты: МБОУ «Озероучумская ООШ» (школьные и дошкольные группы), МКОУ «Ужурский районный центр дополнительного образования детей» (филиал в п. Озеро Учум), Озероучумский ФАП, ООО «Курорт «Озеро Учум», администрация Озероучумского сельсовета.</w:t>
      </w:r>
    </w:p>
    <w:p w14:paraId="690EC1DE"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Очистные сооружения введены в эксплуатацию в 1975 году. В 2009 году ОАО «Научно-технический прогресс» было проведено обследование очистных сооружений и канализационных сетей в п. Озеро Учум. По результатам обследования было дано заключение об изношенности и дана рекомендация произвести капитальный ремонт системы водоотведения в п. Озеро Учум из-за длительного срока эксплуатации. </w:t>
      </w:r>
    </w:p>
    <w:p w14:paraId="76305629"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Сточные воды от потребителя по самотёчному коллектору поступают на КНС. Пропускная способность существующих очистных сооружений составляет 2973,66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w:t>
      </w:r>
    </w:p>
    <w:p w14:paraId="37664E0B"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lang w:val="x-none"/>
        </w:rPr>
        <w:t>Система канализации централизованная, протяжённостью 6,459 км, из них 4,719 км – самотёчная; 1,74 км – напорная. Износ системы канализации п</w:t>
      </w:r>
      <w:r w:rsidRPr="009929DE">
        <w:rPr>
          <w:rFonts w:ascii="Times New Roman" w:eastAsia="Times New Roman" w:hAnsi="Times New Roman"/>
          <w:sz w:val="28"/>
          <w:szCs w:val="28"/>
        </w:rPr>
        <w:t>. </w:t>
      </w:r>
      <w:r w:rsidRPr="009929DE">
        <w:rPr>
          <w:rFonts w:ascii="Times New Roman" w:eastAsia="Times New Roman" w:hAnsi="Times New Roman"/>
          <w:sz w:val="28"/>
          <w:szCs w:val="28"/>
          <w:lang w:val="x-none"/>
        </w:rPr>
        <w:t>Озеро</w:t>
      </w:r>
      <w:r w:rsidRPr="009929DE">
        <w:rPr>
          <w:rFonts w:ascii="Times New Roman" w:eastAsia="Times New Roman" w:hAnsi="Times New Roman"/>
          <w:sz w:val="28"/>
          <w:szCs w:val="28"/>
        </w:rPr>
        <w:t> </w:t>
      </w:r>
      <w:r w:rsidRPr="009929DE">
        <w:rPr>
          <w:rFonts w:ascii="Times New Roman" w:eastAsia="Times New Roman" w:hAnsi="Times New Roman"/>
          <w:sz w:val="28"/>
          <w:szCs w:val="28"/>
          <w:lang w:val="x-none"/>
        </w:rPr>
        <w:t>Учум составляет 85 %.</w:t>
      </w:r>
    </w:p>
    <w:p w14:paraId="6ACCCC3E"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Поселковые канализационные сети принимают хозяйственно-бытовые сточные воды с помощью следующих сетей:</w:t>
      </w:r>
    </w:p>
    <w:p w14:paraId="4DC454F8"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КНС-1, расположена по адресу ул. Санаторная, 2в; КНС-2; КНС-4, расположена по адресу ул. Учумская, № 10а.</w:t>
      </w:r>
    </w:p>
    <w:p w14:paraId="7FFC7E0A"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данный момент в посёлке имеются следующие территории, необеспеченные централизованной системой водоотведения: ул. Степная, Домики, Широкая, Дачная, Цветочная, Зелёная.</w:t>
      </w:r>
    </w:p>
    <w:p w14:paraId="147C3E92"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Канализование районов, где отсутствует централизованная система водоотведения осуществляется в выгребы или септики с последующей откачкой.</w:t>
      </w:r>
    </w:p>
    <w:p w14:paraId="7D79211B"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малоэтажной (усадебной) застройке население пользуется выгребами, надворными уборными, которые имеют недостаточную степень гидроизоляции, что также приводит к загрязнению территории.</w:t>
      </w:r>
    </w:p>
    <w:p w14:paraId="2AF8003F"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Перечень канализационных насосных станций:</w:t>
      </w:r>
    </w:p>
    <w:p w14:paraId="072E390C" w14:textId="3E9A918A"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КНС-1 расположена по ул. Санаторная, №2в. Пропускает 654,21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КНС-1 установлен насос марки СД 160/45 с электродвигателем 22 кВт, 1500 об/мин. Объ</w:t>
      </w:r>
      <w:r w:rsidR="00785864">
        <w:rPr>
          <w:rFonts w:ascii="Times New Roman" w:eastAsia="Times New Roman" w:hAnsi="Times New Roman"/>
          <w:sz w:val="28"/>
          <w:szCs w:val="28"/>
        </w:rPr>
        <w:t>ё</w:t>
      </w:r>
      <w:r w:rsidRPr="009929DE">
        <w:rPr>
          <w:rFonts w:ascii="Times New Roman" w:eastAsia="Times New Roman" w:hAnsi="Times New Roman"/>
          <w:sz w:val="28"/>
          <w:szCs w:val="28"/>
        </w:rPr>
        <w:t>м резервуара 137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происходит в среднем 30-40 мин. Откачка 10 мин. Дренажный насос марки ВК 4/24А-У2 с электродвигателем 4 кВт, 1500 об/мин. КНС-1 перекачивает сточные воды в КНС-2. Протяжённость канализационной сети от КНС-1 до КНС-2 1694,6 м, из них: 2Ø125 мм длинной 1271,6 м и 2Ø219 мм длинной 423 м.</w:t>
      </w:r>
    </w:p>
    <w:p w14:paraId="134F31C4"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КНС-2 пропускает 1516,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КНС-2 установлен насос марки СД 50/10 с электродвигателем 7,5 кВт, 1500 об/мин. В работе находится один из двух насосов, работают по очереди. Объем резервуара 167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в среднем 10-12 мин. Откачка 15-18 мин. Дренажный насос марки ВК 4/24А-У2 с электродвигателем 4 кВт 1500 об/мин. КНС-2 является станцией подъёма сточных вод из одного коллектора в другой. Протяжённость канализационной сети от КНС 2 до КНС-4 3936,2 м, из них: 2Ø125 мм длинной 2193,6 м, 2Ø150 мм длинной 576,5 м и 2Ø200 мм длинной 1166,1 м.</w:t>
      </w:r>
    </w:p>
    <w:p w14:paraId="6034ECB7"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КНС-4 расположена по ул. Учумская, № 10а, пропускает 802,88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 3 установлен насос марки СД 80/32 с электродвигателем 22 кВт, 3000 об/мин. Объем резервуара 196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в среднем 7-8 мин. Откачка 5 мин. Дренажный насос марки ВК 4/24А-У2 с электродвигателем 4 кВт, 1500 об/мин. КНС 4 перекачивает сточные воды в регулирующие резервуары очистных сооружений. Протяжённость напорного коллектора от КНС-4 до очистных сооружений 2Ø200 мм длинной 2100 м.</w:t>
      </w:r>
    </w:p>
    <w:p w14:paraId="696A1161"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lang w:val="x-none"/>
        </w:rPr>
        <w:t>На настоящий момент в населённых пунктах Озероучумского сельсовета организованный отвод поверхностных вод отсутствует.</w:t>
      </w:r>
    </w:p>
    <w:p w14:paraId="25299B78" w14:textId="2DE459B1" w:rsidR="001D5937" w:rsidRPr="009929DE" w:rsidRDefault="001D5937" w:rsidP="001D5937">
      <w:pPr>
        <w:keepNext/>
        <w:spacing w:after="0" w:line="240" w:lineRule="auto"/>
        <w:ind w:firstLine="709"/>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lastRenderedPageBreak/>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4.6.2</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483E0D48" w14:textId="77777777" w:rsidR="001D5937" w:rsidRPr="009929DE" w:rsidRDefault="001D5937" w:rsidP="001D5937">
      <w:pPr>
        <w:spacing w:after="120" w:line="240" w:lineRule="auto"/>
        <w:jc w:val="center"/>
        <w:rPr>
          <w:rFonts w:ascii="Times New Roman" w:eastAsia="Times New Roman" w:hAnsi="Times New Roman"/>
          <w:sz w:val="28"/>
          <w:szCs w:val="28"/>
          <w:vertAlign w:val="superscript"/>
        </w:rPr>
      </w:pPr>
      <w:r w:rsidRPr="009929DE">
        <w:rPr>
          <w:rFonts w:ascii="Times New Roman" w:eastAsia="Times New Roman" w:hAnsi="Times New Roman"/>
          <w:sz w:val="28"/>
          <w:szCs w:val="28"/>
        </w:rPr>
        <w:t>Баланс водоотведения в МО «Озероучумский сельсовет» за 2020 год, тыс. м</w:t>
      </w:r>
      <w:r w:rsidRPr="009929DE">
        <w:rPr>
          <w:rFonts w:ascii="Times New Roman" w:eastAsia="Times New Roman" w:hAnsi="Times New Roman"/>
          <w:sz w:val="28"/>
          <w:szCs w:val="28"/>
          <w:vertAlign w:val="superscript"/>
        </w:rPr>
        <w:t>3</w:t>
      </w:r>
    </w:p>
    <w:tbl>
      <w:tblPr>
        <w:tblW w:w="299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1"/>
        <w:gridCol w:w="2019"/>
      </w:tblGrid>
      <w:tr w:rsidR="001D5937" w:rsidRPr="009929DE" w14:paraId="0C3ADB1E" w14:textId="77777777" w:rsidTr="00666DB9">
        <w:trPr>
          <w:trHeight w:val="57"/>
          <w:jc w:val="center"/>
        </w:trPr>
        <w:tc>
          <w:tcPr>
            <w:tcW w:w="3382" w:type="pct"/>
            <w:shd w:val="clear" w:color="auto" w:fill="auto"/>
            <w:vAlign w:val="center"/>
          </w:tcPr>
          <w:p w14:paraId="0F904FF6"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Озероучумский сельсовет</w:t>
            </w:r>
          </w:p>
        </w:tc>
        <w:tc>
          <w:tcPr>
            <w:tcW w:w="1618" w:type="pct"/>
            <w:shd w:val="clear" w:color="auto" w:fill="auto"/>
            <w:vAlign w:val="center"/>
          </w:tcPr>
          <w:p w14:paraId="2E584AD0"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Значение</w:t>
            </w:r>
          </w:p>
        </w:tc>
      </w:tr>
      <w:tr w:rsidR="001D5937" w:rsidRPr="009929DE" w14:paraId="091DD75D" w14:textId="77777777" w:rsidTr="00666DB9">
        <w:trPr>
          <w:trHeight w:val="57"/>
          <w:jc w:val="center"/>
        </w:trPr>
        <w:tc>
          <w:tcPr>
            <w:tcW w:w="3382" w:type="pct"/>
            <w:shd w:val="clear" w:color="auto" w:fill="auto"/>
          </w:tcPr>
          <w:p w14:paraId="48F4C14D"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Норма водопотребления, л/сут</w:t>
            </w:r>
          </w:p>
        </w:tc>
        <w:tc>
          <w:tcPr>
            <w:tcW w:w="1618" w:type="pct"/>
            <w:shd w:val="clear" w:color="auto" w:fill="auto"/>
          </w:tcPr>
          <w:p w14:paraId="70A871AC"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230,00</w:t>
            </w:r>
          </w:p>
        </w:tc>
      </w:tr>
      <w:tr w:rsidR="001D5937" w:rsidRPr="009929DE" w14:paraId="2CCF37FA" w14:textId="77777777" w:rsidTr="00666DB9">
        <w:trPr>
          <w:trHeight w:val="57"/>
          <w:jc w:val="center"/>
        </w:trPr>
        <w:tc>
          <w:tcPr>
            <w:tcW w:w="3382" w:type="pct"/>
            <w:shd w:val="clear" w:color="auto" w:fill="auto"/>
          </w:tcPr>
          <w:p w14:paraId="58DBB245"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Суточный расход,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/сут</w:t>
            </w:r>
          </w:p>
        </w:tc>
        <w:tc>
          <w:tcPr>
            <w:tcW w:w="1618" w:type="pct"/>
            <w:shd w:val="clear" w:color="auto" w:fill="auto"/>
          </w:tcPr>
          <w:p w14:paraId="7F52F6B3"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203,09</w:t>
            </w:r>
          </w:p>
        </w:tc>
      </w:tr>
      <w:tr w:rsidR="001D5937" w:rsidRPr="009929DE" w14:paraId="036AE5E5" w14:textId="77777777" w:rsidTr="00666DB9">
        <w:trPr>
          <w:trHeight w:val="57"/>
          <w:jc w:val="center"/>
        </w:trPr>
        <w:tc>
          <w:tcPr>
            <w:tcW w:w="3382" w:type="pct"/>
            <w:shd w:val="clear" w:color="auto" w:fill="auto"/>
          </w:tcPr>
          <w:p w14:paraId="24A32A8B"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Неучтённые расходы,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/сут</w:t>
            </w:r>
          </w:p>
        </w:tc>
        <w:tc>
          <w:tcPr>
            <w:tcW w:w="1618" w:type="pct"/>
            <w:shd w:val="clear" w:color="auto" w:fill="auto"/>
          </w:tcPr>
          <w:p w14:paraId="22A3DD3B"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40,62</w:t>
            </w:r>
          </w:p>
        </w:tc>
      </w:tr>
      <w:tr w:rsidR="001D5937" w:rsidRPr="009929DE" w14:paraId="096797D2" w14:textId="77777777" w:rsidTr="00666DB9">
        <w:trPr>
          <w:trHeight w:val="57"/>
          <w:jc w:val="center"/>
        </w:trPr>
        <w:tc>
          <w:tcPr>
            <w:tcW w:w="3382" w:type="pct"/>
            <w:shd w:val="clear" w:color="auto" w:fill="auto"/>
          </w:tcPr>
          <w:p w14:paraId="37024447"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ИТОГО,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/сут</w:t>
            </w:r>
          </w:p>
        </w:tc>
        <w:tc>
          <w:tcPr>
            <w:tcW w:w="1618" w:type="pct"/>
            <w:shd w:val="clear" w:color="auto" w:fill="auto"/>
          </w:tcPr>
          <w:p w14:paraId="6D023992"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243,71</w:t>
            </w:r>
          </w:p>
        </w:tc>
      </w:tr>
    </w:tbl>
    <w:p w14:paraId="6637F77A"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p>
    <w:p w14:paraId="0C1DF943"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систем водоотведения МО «Озероучумский сельсовет» выявил следующие технические и технологические проблемы:</w:t>
      </w:r>
    </w:p>
    <w:p w14:paraId="74F02F11" w14:textId="77777777" w:rsidR="001D5937" w:rsidRPr="009929DE" w:rsidRDefault="001D5937" w:rsidP="001D5937">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необходимость реконструкции КОС;</w:t>
      </w:r>
    </w:p>
    <w:p w14:paraId="3D4A9410" w14:textId="77777777" w:rsidR="001D5937" w:rsidRPr="009929DE" w:rsidRDefault="001D5937" w:rsidP="001D5937">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большой износ сетей водоотведения и оборудования.</w:t>
      </w:r>
    </w:p>
    <w:p w14:paraId="1D963C4C" w14:textId="77777777" w:rsidR="008B6C20" w:rsidRPr="009929DE" w:rsidRDefault="008B6C20" w:rsidP="008B6C20">
      <w:pPr>
        <w:spacing w:after="0" w:line="240" w:lineRule="auto"/>
        <w:ind w:firstLine="709"/>
        <w:contextualSpacing/>
        <w:jc w:val="both"/>
        <w:rPr>
          <w:rFonts w:ascii="Times New Roman" w:hAnsi="Times New Roman"/>
          <w:sz w:val="28"/>
          <w:szCs w:val="28"/>
        </w:rPr>
      </w:pPr>
    </w:p>
    <w:p w14:paraId="27940016"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73" w:name="_Toc475037093"/>
      <w:bookmarkStart w:id="174" w:name="_Toc199242657"/>
      <w:r w:rsidRPr="009929DE">
        <w:rPr>
          <w:rFonts w:ascii="Times New Roman" w:hAnsi="Times New Roman"/>
          <w:sz w:val="28"/>
        </w:rPr>
        <w:t>Теплоснабжение</w:t>
      </w:r>
      <w:bookmarkEnd w:id="173"/>
      <w:bookmarkEnd w:id="174"/>
    </w:p>
    <w:p w14:paraId="73D4029D" w14:textId="77777777" w:rsidR="001639AB" w:rsidRPr="009929DE" w:rsidRDefault="001639AB" w:rsidP="003A7901">
      <w:pPr>
        <w:spacing w:after="0" w:line="240" w:lineRule="auto"/>
        <w:ind w:firstLine="709"/>
        <w:jc w:val="both"/>
        <w:rPr>
          <w:rFonts w:ascii="Times New Roman" w:hAnsi="Times New Roman"/>
          <w:sz w:val="28"/>
          <w:szCs w:val="28"/>
        </w:rPr>
      </w:pPr>
    </w:p>
    <w:p w14:paraId="296B685E" w14:textId="37EB82B9"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Систему теплоснабжения п. Озеро Учум по состоянию на 2024 год обеспечивает – котельная. Мощность котельной </w:t>
      </w:r>
      <w:r w:rsidR="008C568C">
        <w:rPr>
          <w:rFonts w:ascii="Times New Roman" w:eastAsia="Times New Roman" w:hAnsi="Times New Roman"/>
          <w:sz w:val="28"/>
          <w:szCs w:val="28"/>
        </w:rPr>
        <w:t>12,9</w:t>
      </w:r>
      <w:r w:rsidRPr="009929DE">
        <w:rPr>
          <w:rFonts w:ascii="Times New Roman" w:eastAsia="Times New Roman" w:hAnsi="Times New Roman"/>
          <w:sz w:val="28"/>
          <w:szCs w:val="28"/>
        </w:rPr>
        <w:t xml:space="preserve"> Гкал/час. Вид топлива в котельных – уголь. Сечение дымовой трубы – 1500 мм. Системы горячего водоснабжения потребителей полностью присоединены к тепловым сетям по открытой схеме. </w:t>
      </w:r>
    </w:p>
    <w:p w14:paraId="5BDD1EBA"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Холодная вода подаётся в котельные, после нагрева подаётся потребителям.</w:t>
      </w:r>
    </w:p>
    <w:p w14:paraId="4CF0BC68" w14:textId="5C1057C1" w:rsidR="00892609"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Распределение теплоносителя (горячей воды) потребителям осуществляется по трубопроводам. Система трубопроводов двухтрубная.</w:t>
      </w:r>
      <w:r w:rsidR="0024166C">
        <w:rPr>
          <w:rFonts w:ascii="Times New Roman" w:eastAsia="Times New Roman" w:hAnsi="Times New Roman"/>
          <w:sz w:val="28"/>
          <w:szCs w:val="28"/>
        </w:rPr>
        <w:t xml:space="preserve"> </w:t>
      </w:r>
    </w:p>
    <w:p w14:paraId="6E123137" w14:textId="0849FDCD" w:rsidR="0024166C" w:rsidRPr="0024166C" w:rsidRDefault="0024166C" w:rsidP="00892609">
      <w:pPr>
        <w:spacing w:after="0" w:line="24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Горячее водоснабжение многоквартирных домов производится из открытой системы теплоснабжения только в отопительный период. Перевод на закрытую систему не производился в связи с отсутствием </w:t>
      </w:r>
      <w:r w:rsidRPr="0024166C">
        <w:rPr>
          <w:rFonts w:ascii="Times New Roman" w:eastAsia="Times New Roman" w:hAnsi="Times New Roman"/>
          <w:sz w:val="28"/>
          <w:szCs w:val="28"/>
        </w:rPr>
        <w:t>в действующей схеме теплоснабжения</w:t>
      </w:r>
      <w:r w:rsidR="003D7957">
        <w:rPr>
          <w:rFonts w:ascii="Times New Roman" w:eastAsia="Times New Roman" w:hAnsi="Times New Roman"/>
          <w:sz w:val="28"/>
          <w:szCs w:val="28"/>
        </w:rPr>
        <w:t>, утверждённой п</w:t>
      </w:r>
      <w:r w:rsidR="003D7957" w:rsidRPr="003D7957">
        <w:rPr>
          <w:rFonts w:ascii="Times New Roman" w:eastAsia="Times New Roman" w:hAnsi="Times New Roman"/>
          <w:sz w:val="28"/>
          <w:szCs w:val="28"/>
        </w:rPr>
        <w:t>остановление</w:t>
      </w:r>
      <w:r w:rsidR="003D7957">
        <w:rPr>
          <w:rFonts w:ascii="Times New Roman" w:eastAsia="Times New Roman" w:hAnsi="Times New Roman"/>
          <w:sz w:val="28"/>
          <w:szCs w:val="28"/>
        </w:rPr>
        <w:t>м</w:t>
      </w:r>
      <w:r w:rsidR="003D7957" w:rsidRPr="003D7957">
        <w:rPr>
          <w:rFonts w:ascii="Times New Roman" w:eastAsia="Times New Roman" w:hAnsi="Times New Roman"/>
          <w:sz w:val="28"/>
          <w:szCs w:val="28"/>
        </w:rPr>
        <w:t xml:space="preserve"> № 65 от 02.06.2014 </w:t>
      </w:r>
      <w:r w:rsidR="003D7957">
        <w:rPr>
          <w:rFonts w:ascii="Times New Roman" w:eastAsia="Times New Roman" w:hAnsi="Times New Roman"/>
          <w:sz w:val="28"/>
          <w:szCs w:val="28"/>
        </w:rPr>
        <w:t xml:space="preserve">(с изменениями, постановление от </w:t>
      </w:r>
      <w:r w:rsidR="003D7957" w:rsidRPr="003D7957">
        <w:rPr>
          <w:rFonts w:ascii="Times New Roman" w:eastAsia="Times New Roman" w:hAnsi="Times New Roman"/>
          <w:sz w:val="28"/>
          <w:szCs w:val="28"/>
        </w:rPr>
        <w:t>01.04.2017 № 35</w:t>
      </w:r>
      <w:r w:rsidR="003D7957">
        <w:rPr>
          <w:rFonts w:ascii="Times New Roman" w:eastAsia="Times New Roman" w:hAnsi="Times New Roman"/>
          <w:sz w:val="28"/>
          <w:szCs w:val="28"/>
        </w:rPr>
        <w:t xml:space="preserve">), </w:t>
      </w:r>
      <w:r w:rsidRPr="0024166C">
        <w:rPr>
          <w:rFonts w:ascii="Times New Roman" w:eastAsia="Times New Roman" w:hAnsi="Times New Roman"/>
          <w:sz w:val="28"/>
          <w:szCs w:val="28"/>
        </w:rPr>
        <w:t>обязательн</w:t>
      </w:r>
      <w:r>
        <w:rPr>
          <w:rFonts w:ascii="Times New Roman" w:eastAsia="Times New Roman" w:hAnsi="Times New Roman"/>
          <w:sz w:val="28"/>
          <w:szCs w:val="28"/>
        </w:rPr>
        <w:t>ой</w:t>
      </w:r>
      <w:r w:rsidRPr="0024166C">
        <w:rPr>
          <w:rFonts w:ascii="Times New Roman" w:eastAsia="Times New Roman" w:hAnsi="Times New Roman"/>
          <w:sz w:val="28"/>
          <w:szCs w:val="28"/>
        </w:rPr>
        <w:t xml:space="preserve"> оценк</w:t>
      </w:r>
      <w:r>
        <w:rPr>
          <w:rFonts w:ascii="Times New Roman" w:eastAsia="Times New Roman" w:hAnsi="Times New Roman"/>
          <w:sz w:val="28"/>
          <w:szCs w:val="28"/>
        </w:rPr>
        <w:t>и</w:t>
      </w:r>
      <w:r w:rsidRPr="0024166C">
        <w:rPr>
          <w:rFonts w:ascii="Times New Roman" w:eastAsia="Times New Roman" w:hAnsi="Times New Roman"/>
          <w:sz w:val="28"/>
          <w:szCs w:val="28"/>
        </w:rPr>
        <w:t xml:space="preserve">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r>
        <w:rPr>
          <w:rFonts w:ascii="Times New Roman" w:eastAsia="Times New Roman" w:hAnsi="Times New Roman"/>
          <w:sz w:val="28"/>
          <w:szCs w:val="28"/>
        </w:rPr>
        <w:t xml:space="preserve"> </w:t>
      </w:r>
    </w:p>
    <w:p w14:paraId="4A78BEC4" w14:textId="5FD99362"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частной, усадебной застройке население частично пользуется водонагревательными приборами, посредством нагрева поступающей в жилые дома холодной воды.</w:t>
      </w:r>
    </w:p>
    <w:p w14:paraId="153B4F01" w14:textId="6D5551B1" w:rsidR="00892609" w:rsidRPr="009929DE" w:rsidRDefault="00892609" w:rsidP="00892609">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4.6.3</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1F529F20" w14:textId="77777777" w:rsidR="00892609" w:rsidRPr="009929DE" w:rsidRDefault="00892609" w:rsidP="00892609">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Потребление тепловой энергии за 2023 год</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993"/>
        <w:gridCol w:w="1348"/>
        <w:gridCol w:w="1440"/>
        <w:gridCol w:w="1224"/>
        <w:gridCol w:w="1195"/>
        <w:gridCol w:w="1655"/>
      </w:tblGrid>
      <w:tr w:rsidR="00892609" w:rsidRPr="009929DE" w14:paraId="3EC7F985" w14:textId="77777777" w:rsidTr="00666DB9">
        <w:trPr>
          <w:cantSplit/>
          <w:trHeight w:val="57"/>
          <w:jc w:val="center"/>
        </w:trPr>
        <w:tc>
          <w:tcPr>
            <w:tcW w:w="2187" w:type="dxa"/>
            <w:vAlign w:val="center"/>
          </w:tcPr>
          <w:p w14:paraId="4225CA01" w14:textId="61BDE53D" w:rsidR="00892609" w:rsidRPr="009929DE" w:rsidRDefault="00892609" w:rsidP="008C568C">
            <w:pPr>
              <w:autoSpaceDE w:val="0"/>
              <w:autoSpaceDN w:val="0"/>
              <w:adjustRightInd w:val="0"/>
              <w:spacing w:after="0" w:line="240" w:lineRule="auto"/>
              <w:jc w:val="center"/>
              <w:rPr>
                <w:rFonts w:ascii="Times New Roman" w:eastAsia="Times New Roman" w:hAnsi="Times New Roman"/>
                <w:bCs/>
                <w:sz w:val="24"/>
                <w:szCs w:val="24"/>
                <w:lang w:eastAsia="ru-RU"/>
              </w:rPr>
            </w:pPr>
            <w:r w:rsidRPr="009929DE">
              <w:rPr>
                <w:rFonts w:ascii="Times New Roman" w:hAnsi="Times New Roman"/>
              </w:rPr>
              <w:t>Населённые пункты</w:t>
            </w:r>
          </w:p>
        </w:tc>
        <w:tc>
          <w:tcPr>
            <w:tcW w:w="993" w:type="dxa"/>
            <w:shd w:val="clear" w:color="auto" w:fill="auto"/>
            <w:vAlign w:val="center"/>
          </w:tcPr>
          <w:p w14:paraId="3EC36546"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Число источников теплоснабжения, ед.</w:t>
            </w:r>
          </w:p>
        </w:tc>
        <w:tc>
          <w:tcPr>
            <w:tcW w:w="1348" w:type="dxa"/>
            <w:shd w:val="clear" w:color="auto" w:fill="auto"/>
            <w:vAlign w:val="center"/>
          </w:tcPr>
          <w:p w14:paraId="69111142" w14:textId="7C91E82A"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Мощность источник</w:t>
            </w:r>
            <w:r w:rsidR="001F6221" w:rsidRPr="009929DE">
              <w:rPr>
                <w:rFonts w:ascii="Times New Roman" w:eastAsia="Times New Roman" w:hAnsi="Times New Roman"/>
                <w:lang w:eastAsia="ru-RU"/>
              </w:rPr>
              <w:t>а</w:t>
            </w:r>
            <w:r w:rsidRPr="009929DE">
              <w:rPr>
                <w:rFonts w:ascii="Times New Roman" w:eastAsia="Times New Roman" w:hAnsi="Times New Roman"/>
                <w:lang w:eastAsia="ru-RU"/>
              </w:rPr>
              <w:t xml:space="preserve"> теплоснабжения, </w:t>
            </w:r>
            <w:r w:rsidR="001F6221" w:rsidRPr="009929DE">
              <w:rPr>
                <w:rFonts w:ascii="Times New Roman" w:eastAsia="Times New Roman" w:hAnsi="Times New Roman"/>
                <w:lang w:eastAsia="ru-RU"/>
              </w:rPr>
              <w:t>Гкал/час</w:t>
            </w:r>
          </w:p>
        </w:tc>
        <w:tc>
          <w:tcPr>
            <w:tcW w:w="1440" w:type="dxa"/>
            <w:shd w:val="clear" w:color="auto" w:fill="auto"/>
            <w:vAlign w:val="center"/>
          </w:tcPr>
          <w:p w14:paraId="4ED0013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Отпущено тепловой энергии за год, всего, Гкал</w:t>
            </w:r>
          </w:p>
        </w:tc>
        <w:tc>
          <w:tcPr>
            <w:tcW w:w="1224" w:type="dxa"/>
            <w:shd w:val="clear" w:color="auto" w:fill="auto"/>
            <w:vAlign w:val="center"/>
          </w:tcPr>
          <w:p w14:paraId="1CCB9EEF"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Протяжённость тепловых сетей, км</w:t>
            </w:r>
          </w:p>
          <w:p w14:paraId="4A9CE54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p>
        </w:tc>
        <w:tc>
          <w:tcPr>
            <w:tcW w:w="1195" w:type="dxa"/>
            <w:shd w:val="clear" w:color="auto" w:fill="auto"/>
            <w:vAlign w:val="center"/>
          </w:tcPr>
          <w:p w14:paraId="0014C650"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В том числе нуждающихся в замене, км</w:t>
            </w:r>
          </w:p>
        </w:tc>
        <w:tc>
          <w:tcPr>
            <w:tcW w:w="1655" w:type="dxa"/>
            <w:shd w:val="clear" w:color="auto" w:fill="auto"/>
            <w:vAlign w:val="center"/>
          </w:tcPr>
          <w:p w14:paraId="3808A5A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Доля тепловых сетей, нуждающихся в замене, %</w:t>
            </w:r>
          </w:p>
        </w:tc>
      </w:tr>
      <w:tr w:rsidR="00892609" w:rsidRPr="009929DE" w14:paraId="45997F3A" w14:textId="77777777" w:rsidTr="008C568C">
        <w:trPr>
          <w:trHeight w:val="57"/>
          <w:jc w:val="center"/>
        </w:trPr>
        <w:tc>
          <w:tcPr>
            <w:tcW w:w="2187" w:type="dxa"/>
          </w:tcPr>
          <w:p w14:paraId="18BC427A" w14:textId="77777777" w:rsidR="00892609" w:rsidRPr="009929DE" w:rsidRDefault="00892609" w:rsidP="00892609">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 Озеро Учум</w:t>
            </w:r>
          </w:p>
        </w:tc>
        <w:tc>
          <w:tcPr>
            <w:tcW w:w="993" w:type="dxa"/>
            <w:shd w:val="clear" w:color="auto" w:fill="auto"/>
            <w:vAlign w:val="center"/>
          </w:tcPr>
          <w:p w14:paraId="094F1006" w14:textId="77777777" w:rsidR="00892609" w:rsidRPr="009929DE" w:rsidRDefault="00892609" w:rsidP="008C56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w:t>
            </w:r>
          </w:p>
        </w:tc>
        <w:tc>
          <w:tcPr>
            <w:tcW w:w="1348" w:type="dxa"/>
            <w:shd w:val="clear" w:color="auto" w:fill="auto"/>
            <w:vAlign w:val="center"/>
          </w:tcPr>
          <w:p w14:paraId="39267785" w14:textId="1BD99CBF" w:rsidR="00892609" w:rsidRPr="009929DE" w:rsidRDefault="008C568C" w:rsidP="008C568C">
            <w:pPr>
              <w:tabs>
                <w:tab w:val="left" w:pos="1332"/>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12,9</w:t>
            </w:r>
          </w:p>
        </w:tc>
        <w:tc>
          <w:tcPr>
            <w:tcW w:w="1440" w:type="dxa"/>
            <w:shd w:val="clear" w:color="auto" w:fill="auto"/>
            <w:vAlign w:val="center"/>
          </w:tcPr>
          <w:p w14:paraId="13C3EBC8" w14:textId="77777777" w:rsidR="00892609" w:rsidRPr="009929DE" w:rsidRDefault="00892609" w:rsidP="008C56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5,58</w:t>
            </w:r>
          </w:p>
        </w:tc>
        <w:tc>
          <w:tcPr>
            <w:tcW w:w="1224" w:type="dxa"/>
            <w:shd w:val="clear" w:color="auto" w:fill="auto"/>
            <w:vAlign w:val="center"/>
          </w:tcPr>
          <w:p w14:paraId="5E390F8D" w14:textId="67CBF0E1" w:rsidR="00892609" w:rsidRPr="009929DE" w:rsidRDefault="008C568C" w:rsidP="008C56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1,7269</w:t>
            </w:r>
          </w:p>
        </w:tc>
        <w:tc>
          <w:tcPr>
            <w:tcW w:w="1195" w:type="dxa"/>
            <w:shd w:val="clear" w:color="auto" w:fill="auto"/>
            <w:vAlign w:val="center"/>
          </w:tcPr>
          <w:p w14:paraId="4E168165" w14:textId="65EF152F" w:rsidR="00892609" w:rsidRPr="009929DE" w:rsidRDefault="007E565F" w:rsidP="008C56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r w:rsidR="00892609" w:rsidRPr="009929DE">
              <w:rPr>
                <w:rFonts w:ascii="Times New Roman" w:eastAsia="Times New Roman" w:hAnsi="Times New Roman"/>
                <w:sz w:val="24"/>
                <w:szCs w:val="24"/>
                <w:lang w:eastAsia="ru-RU"/>
              </w:rPr>
              <w:t>98</w:t>
            </w:r>
          </w:p>
        </w:tc>
        <w:tc>
          <w:tcPr>
            <w:tcW w:w="1655" w:type="dxa"/>
            <w:shd w:val="clear" w:color="auto" w:fill="auto"/>
            <w:vAlign w:val="center"/>
          </w:tcPr>
          <w:p w14:paraId="506ECC1E" w14:textId="77777777" w:rsidR="00892609" w:rsidRPr="009929DE" w:rsidRDefault="00892609" w:rsidP="008C568C">
            <w:pPr>
              <w:tabs>
                <w:tab w:val="left" w:pos="1722"/>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56,7</w:t>
            </w:r>
          </w:p>
        </w:tc>
      </w:tr>
    </w:tbl>
    <w:p w14:paraId="2CB2B63A"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p>
    <w:p w14:paraId="5F05A6F6"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Проведя анализ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качественного теплоснабжения:</w:t>
      </w:r>
    </w:p>
    <w:p w14:paraId="76E307AD"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коммерческих приборов учёта тепловой энергии на котельных и у потребителей;</w:t>
      </w:r>
    </w:p>
    <w:p w14:paraId="7EAA6FA8"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автоматизации на котельных;</w:t>
      </w:r>
    </w:p>
    <w:p w14:paraId="6B8A6AF4"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качественной гидравлической наладки тепловых сетей;</w:t>
      </w:r>
    </w:p>
    <w:p w14:paraId="3835F446"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регуляторов температуры на ГВС у потребителей;</w:t>
      </w:r>
    </w:p>
    <w:p w14:paraId="08E8EEFC"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высокая степень износа теплосетей;</w:t>
      </w:r>
    </w:p>
    <w:p w14:paraId="6B24ECF2"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низкая техническая оснащённость оборудования объектов.</w:t>
      </w:r>
    </w:p>
    <w:p w14:paraId="153E5321" w14:textId="77777777" w:rsidR="00B368D5" w:rsidRPr="009929DE" w:rsidRDefault="00B368D5" w:rsidP="00322C5A">
      <w:pPr>
        <w:spacing w:after="120" w:line="240" w:lineRule="auto"/>
        <w:jc w:val="center"/>
        <w:rPr>
          <w:rFonts w:ascii="Times New Roman" w:eastAsia="Times New Roman" w:hAnsi="Times New Roman"/>
          <w:sz w:val="28"/>
          <w:szCs w:val="24"/>
          <w:lang w:eastAsia="ru-RU"/>
        </w:rPr>
      </w:pPr>
    </w:p>
    <w:p w14:paraId="1307C367"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175" w:name="_Toc475037094"/>
      <w:bookmarkStart w:id="176" w:name="_Toc199242658"/>
      <w:r w:rsidRPr="009929DE">
        <w:rPr>
          <w:rFonts w:ascii="Times New Roman" w:hAnsi="Times New Roman"/>
          <w:sz w:val="28"/>
        </w:rPr>
        <w:t>Газоснабжение</w:t>
      </w:r>
      <w:bookmarkEnd w:id="175"/>
      <w:bookmarkEnd w:id="176"/>
    </w:p>
    <w:p w14:paraId="2BDFF28D" w14:textId="77777777" w:rsidR="003A7901" w:rsidRPr="009929DE" w:rsidRDefault="003A7901" w:rsidP="003A7901">
      <w:pPr>
        <w:spacing w:after="0" w:line="240" w:lineRule="auto"/>
        <w:ind w:firstLine="709"/>
        <w:jc w:val="both"/>
        <w:rPr>
          <w:rFonts w:ascii="Times New Roman" w:hAnsi="Times New Roman"/>
          <w:sz w:val="28"/>
          <w:szCs w:val="28"/>
        </w:rPr>
      </w:pPr>
    </w:p>
    <w:p w14:paraId="24200CC6"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bookmarkStart w:id="177" w:name="_Hlk173499728"/>
      <w:r w:rsidRPr="009929DE">
        <w:rPr>
          <w:rFonts w:ascii="Times New Roman" w:eastAsia="Times New Roman" w:hAnsi="Times New Roman"/>
          <w:sz w:val="28"/>
          <w:szCs w:val="28"/>
        </w:rPr>
        <w:t>В настоящее время населённые пункты МО «Озероучумский сельсовет» не газифицированы.</w:t>
      </w:r>
    </w:p>
    <w:bookmarkEnd w:id="177"/>
    <w:p w14:paraId="74ED25B9" w14:textId="77777777" w:rsidR="00BD54CA" w:rsidRPr="009929DE" w:rsidRDefault="00BD54CA" w:rsidP="00D67951">
      <w:pPr>
        <w:spacing w:after="0" w:line="240" w:lineRule="auto"/>
        <w:ind w:firstLine="709"/>
        <w:jc w:val="both"/>
        <w:rPr>
          <w:rFonts w:ascii="Times New Roman" w:hAnsi="Times New Roman"/>
          <w:sz w:val="28"/>
          <w:szCs w:val="28"/>
        </w:rPr>
      </w:pPr>
    </w:p>
    <w:p w14:paraId="48CD2D42" w14:textId="77777777" w:rsidR="003A7901" w:rsidRPr="009929DE" w:rsidRDefault="003A7901" w:rsidP="00874019">
      <w:pPr>
        <w:pStyle w:val="3"/>
        <w:numPr>
          <w:ilvl w:val="2"/>
          <w:numId w:val="52"/>
        </w:numPr>
        <w:tabs>
          <w:tab w:val="left" w:pos="1418"/>
        </w:tabs>
        <w:spacing w:before="0"/>
        <w:ind w:left="1418" w:hanging="698"/>
        <w:jc w:val="both"/>
        <w:rPr>
          <w:rFonts w:ascii="Times New Roman" w:hAnsi="Times New Roman"/>
          <w:sz w:val="28"/>
        </w:rPr>
      </w:pPr>
      <w:bookmarkStart w:id="178" w:name="_Toc475037095"/>
      <w:bookmarkStart w:id="179" w:name="_Toc199242659"/>
      <w:r w:rsidRPr="009929DE">
        <w:rPr>
          <w:rFonts w:ascii="Times New Roman" w:hAnsi="Times New Roman"/>
          <w:sz w:val="28"/>
        </w:rPr>
        <w:t>Электроснабжение</w:t>
      </w:r>
      <w:bookmarkEnd w:id="178"/>
      <w:bookmarkEnd w:id="179"/>
    </w:p>
    <w:p w14:paraId="7DDC7A8F" w14:textId="77777777" w:rsidR="00EB169F" w:rsidRPr="009929DE" w:rsidRDefault="00EB169F" w:rsidP="003358B0">
      <w:pPr>
        <w:spacing w:after="0" w:line="240" w:lineRule="auto"/>
        <w:ind w:firstLine="709"/>
        <w:jc w:val="both"/>
        <w:rPr>
          <w:rFonts w:ascii="Times New Roman" w:hAnsi="Times New Roman"/>
          <w:sz w:val="28"/>
          <w:szCs w:val="28"/>
        </w:rPr>
      </w:pPr>
    </w:p>
    <w:p w14:paraId="6A2F3074"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bookmarkStart w:id="180" w:name="_Hlk14867202"/>
      <w:bookmarkStart w:id="181" w:name="_Hlk173499833"/>
      <w:r w:rsidRPr="009929DE">
        <w:rPr>
          <w:rFonts w:ascii="Times New Roman" w:eastAsia="Times New Roman" w:hAnsi="Times New Roman"/>
          <w:sz w:val="28"/>
          <w:szCs w:val="28"/>
        </w:rPr>
        <w:t>Объекты регионального значения в области энергетики на территории Озероучумского сельсовета Ужурского района Красноярского края отсутствуют.</w:t>
      </w:r>
    </w:p>
    <w:p w14:paraId="2F62BD4A"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Объектами федерального значения в области электроснабжения на территории Озероучумского сельсовета являются:</w:t>
      </w:r>
    </w:p>
    <w:p w14:paraId="7A048FFA"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ВЛ 500кВ Итатская – Абаканская № 1;</w:t>
      </w:r>
    </w:p>
    <w:p w14:paraId="1C1470B2"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ВЛ 500кВ Итатская – Абаканская № 2.</w:t>
      </w:r>
    </w:p>
    <w:p w14:paraId="57340E57"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Электроснабжение п. Озеро Учум и д. Камышта осуществляется от подстанции П/С 110 «Учум» № 39 п. Златоруновск. </w:t>
      </w:r>
    </w:p>
    <w:p w14:paraId="031709DC"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Опоры линий электропередач 10 кВ выполнены из хвойных пород древесины и имеют многочисленные повреждения, у основания и на верхушке в результате гниения древесины.</w:t>
      </w:r>
    </w:p>
    <w:p w14:paraId="25E1DFC4"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Линии 0,4 кВ общей протяжённостью 32 км выполнены на деревянных опорах и находятся в неудовлетворительном состоянии, имеют дефекты и требуют капитального ремонта.</w:t>
      </w:r>
    </w:p>
    <w:p w14:paraId="65522770" w14:textId="24425983"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Производственное отделение «Западные электрические сети» филиала ПАО «Россети Сибир</w:t>
      </w:r>
      <w:r w:rsidR="0003408B">
        <w:rPr>
          <w:rFonts w:ascii="Times New Roman" w:eastAsia="Times New Roman" w:hAnsi="Times New Roman"/>
          <w:sz w:val="28"/>
          <w:szCs w:val="28"/>
        </w:rPr>
        <w:t>ь</w:t>
      </w:r>
      <w:r w:rsidRPr="009929DE">
        <w:rPr>
          <w:rFonts w:ascii="Times New Roman" w:eastAsia="Times New Roman" w:hAnsi="Times New Roman"/>
          <w:sz w:val="28"/>
          <w:szCs w:val="28"/>
        </w:rPr>
        <w:t>» – «Красноярскэнерго» обслуживает электрические сети Озероучумского сельсовета.</w:t>
      </w:r>
    </w:p>
    <w:p w14:paraId="1BBFDE3D"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Также одним из основных поставщиков услуг по передаче электроэнергии и технологическому присоединению к сетям является Красноярская Региональная Энергетическая Компания (АО «КрасЭКо») — занимается обслуживанием электрических и тепловых сетей, котельных установок на территории Красноярского края.</w:t>
      </w:r>
    </w:p>
    <w:p w14:paraId="2ABD88E0" w14:textId="72C56A76"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4438D47D"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Пропускная способность электрических сетей по центрам питания, на 01.01.2024 года на территории муниципального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1628"/>
        <w:gridCol w:w="2355"/>
        <w:gridCol w:w="1906"/>
      </w:tblGrid>
      <w:tr w:rsidR="0009158F" w:rsidRPr="009929DE" w14:paraId="16405456" w14:textId="77777777" w:rsidTr="00666DB9">
        <w:trPr>
          <w:trHeight w:val="920"/>
          <w:jc w:val="center"/>
        </w:trPr>
        <w:tc>
          <w:tcPr>
            <w:tcW w:w="1911" w:type="dxa"/>
            <w:shd w:val="clear" w:color="auto" w:fill="auto"/>
            <w:vAlign w:val="center"/>
          </w:tcPr>
          <w:p w14:paraId="533C9474"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lastRenderedPageBreak/>
              <w:t>Наименование ПС</w:t>
            </w:r>
          </w:p>
        </w:tc>
        <w:tc>
          <w:tcPr>
            <w:tcW w:w="1628" w:type="dxa"/>
            <w:shd w:val="clear" w:color="auto" w:fill="auto"/>
            <w:vAlign w:val="center"/>
          </w:tcPr>
          <w:p w14:paraId="56180633"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Класс напряжения, кВ</w:t>
            </w:r>
          </w:p>
        </w:tc>
        <w:tc>
          <w:tcPr>
            <w:tcW w:w="2355" w:type="dxa"/>
            <w:shd w:val="clear" w:color="auto" w:fill="auto"/>
            <w:vAlign w:val="center"/>
          </w:tcPr>
          <w:p w14:paraId="72B2A71E"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Количество и мощность трансформаторов, мВа</w:t>
            </w:r>
          </w:p>
        </w:tc>
        <w:tc>
          <w:tcPr>
            <w:tcW w:w="1906" w:type="dxa"/>
            <w:shd w:val="clear" w:color="auto" w:fill="auto"/>
            <w:vAlign w:val="center"/>
          </w:tcPr>
          <w:p w14:paraId="4AC22CDF"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Объём свободной мощности, мВт</w:t>
            </w:r>
          </w:p>
        </w:tc>
      </w:tr>
      <w:tr w:rsidR="0009158F" w:rsidRPr="009929DE" w14:paraId="1C800A94" w14:textId="77777777" w:rsidTr="00666DB9">
        <w:trPr>
          <w:trHeight w:val="283"/>
          <w:jc w:val="center"/>
        </w:trPr>
        <w:tc>
          <w:tcPr>
            <w:tcW w:w="1911" w:type="dxa"/>
            <w:shd w:val="clear" w:color="auto" w:fill="auto"/>
          </w:tcPr>
          <w:p w14:paraId="3CF01B3E"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2-01-3</w:t>
            </w:r>
          </w:p>
        </w:tc>
        <w:tc>
          <w:tcPr>
            <w:tcW w:w="1628" w:type="dxa"/>
            <w:shd w:val="clear" w:color="auto" w:fill="auto"/>
            <w:vAlign w:val="center"/>
          </w:tcPr>
          <w:p w14:paraId="6251F59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D48449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400 кВА</w:t>
            </w:r>
          </w:p>
        </w:tc>
        <w:tc>
          <w:tcPr>
            <w:tcW w:w="1906" w:type="dxa"/>
            <w:shd w:val="clear" w:color="auto" w:fill="auto"/>
          </w:tcPr>
          <w:p w14:paraId="587BB29D"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0,361289 МВт</w:t>
            </w:r>
          </w:p>
        </w:tc>
      </w:tr>
      <w:tr w:rsidR="0009158F" w:rsidRPr="009929DE" w14:paraId="58CFFBA5" w14:textId="77777777" w:rsidTr="00666DB9">
        <w:trPr>
          <w:trHeight w:val="283"/>
          <w:jc w:val="center"/>
        </w:trPr>
        <w:tc>
          <w:tcPr>
            <w:tcW w:w="1911" w:type="dxa"/>
            <w:shd w:val="clear" w:color="auto" w:fill="auto"/>
          </w:tcPr>
          <w:p w14:paraId="77228590"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2-01-2</w:t>
            </w:r>
          </w:p>
        </w:tc>
        <w:tc>
          <w:tcPr>
            <w:tcW w:w="1628" w:type="dxa"/>
            <w:shd w:val="clear" w:color="auto" w:fill="auto"/>
            <w:vAlign w:val="center"/>
          </w:tcPr>
          <w:p w14:paraId="026ACF31"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569B313D"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630 кВА</w:t>
            </w:r>
          </w:p>
        </w:tc>
        <w:tc>
          <w:tcPr>
            <w:tcW w:w="1906" w:type="dxa"/>
            <w:shd w:val="clear" w:color="auto" w:fill="auto"/>
          </w:tcPr>
          <w:p w14:paraId="1ABCD1F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0,575264 МВт</w:t>
            </w:r>
          </w:p>
        </w:tc>
      </w:tr>
      <w:tr w:rsidR="0009158F" w:rsidRPr="009929DE" w14:paraId="2D5EE5E4" w14:textId="77777777" w:rsidTr="00666DB9">
        <w:trPr>
          <w:trHeight w:val="283"/>
          <w:jc w:val="center"/>
        </w:trPr>
        <w:tc>
          <w:tcPr>
            <w:tcW w:w="1911" w:type="dxa"/>
            <w:shd w:val="clear" w:color="auto" w:fill="auto"/>
          </w:tcPr>
          <w:p w14:paraId="3DF5E001"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2-01-7</w:t>
            </w:r>
          </w:p>
        </w:tc>
        <w:tc>
          <w:tcPr>
            <w:tcW w:w="1628" w:type="dxa"/>
            <w:shd w:val="clear" w:color="auto" w:fill="auto"/>
            <w:vAlign w:val="center"/>
          </w:tcPr>
          <w:p w14:paraId="1C9F51E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27157544"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160 кВА</w:t>
            </w:r>
          </w:p>
        </w:tc>
        <w:tc>
          <w:tcPr>
            <w:tcW w:w="1906" w:type="dxa"/>
            <w:shd w:val="clear" w:color="auto" w:fill="auto"/>
          </w:tcPr>
          <w:p w14:paraId="7D40789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0,143830 МВт</w:t>
            </w:r>
          </w:p>
        </w:tc>
      </w:tr>
      <w:tr w:rsidR="0009158F" w:rsidRPr="009929DE" w14:paraId="7EDA690E" w14:textId="77777777" w:rsidTr="00666DB9">
        <w:trPr>
          <w:trHeight w:val="283"/>
          <w:jc w:val="center"/>
        </w:trPr>
        <w:tc>
          <w:tcPr>
            <w:tcW w:w="1911" w:type="dxa"/>
            <w:shd w:val="clear" w:color="auto" w:fill="auto"/>
          </w:tcPr>
          <w:p w14:paraId="2CA615C0"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2-01-9 Вед</w:t>
            </w:r>
          </w:p>
        </w:tc>
        <w:tc>
          <w:tcPr>
            <w:tcW w:w="1628" w:type="dxa"/>
            <w:shd w:val="clear" w:color="auto" w:fill="auto"/>
            <w:vAlign w:val="center"/>
          </w:tcPr>
          <w:p w14:paraId="7A9D29E2"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A5CB9B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250 кВА</w:t>
            </w:r>
          </w:p>
        </w:tc>
        <w:tc>
          <w:tcPr>
            <w:tcW w:w="1906" w:type="dxa"/>
            <w:shd w:val="clear" w:color="auto" w:fill="auto"/>
          </w:tcPr>
          <w:p w14:paraId="524D69A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6B0E721C" w14:textId="77777777" w:rsidTr="00666DB9">
        <w:trPr>
          <w:trHeight w:val="283"/>
          <w:jc w:val="center"/>
        </w:trPr>
        <w:tc>
          <w:tcPr>
            <w:tcW w:w="1911" w:type="dxa"/>
            <w:shd w:val="clear" w:color="auto" w:fill="auto"/>
          </w:tcPr>
          <w:p w14:paraId="1BFD2BEF"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2-01-8</w:t>
            </w:r>
          </w:p>
        </w:tc>
        <w:tc>
          <w:tcPr>
            <w:tcW w:w="1628" w:type="dxa"/>
            <w:shd w:val="clear" w:color="auto" w:fill="auto"/>
            <w:vAlign w:val="center"/>
          </w:tcPr>
          <w:p w14:paraId="5A8B2E6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287F7F82"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400 кВА / 400кВА</w:t>
            </w:r>
          </w:p>
        </w:tc>
        <w:tc>
          <w:tcPr>
            <w:tcW w:w="1906" w:type="dxa"/>
            <w:shd w:val="clear" w:color="auto" w:fill="auto"/>
          </w:tcPr>
          <w:p w14:paraId="3E4B552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0,343268 МВт</w:t>
            </w:r>
          </w:p>
        </w:tc>
      </w:tr>
      <w:tr w:rsidR="0009158F" w:rsidRPr="009929DE" w14:paraId="771B1A34" w14:textId="77777777" w:rsidTr="00666DB9">
        <w:trPr>
          <w:trHeight w:val="283"/>
          <w:jc w:val="center"/>
        </w:trPr>
        <w:tc>
          <w:tcPr>
            <w:tcW w:w="1911" w:type="dxa"/>
            <w:shd w:val="clear" w:color="auto" w:fill="auto"/>
          </w:tcPr>
          <w:p w14:paraId="243C9E2D"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2-01-5</w:t>
            </w:r>
          </w:p>
        </w:tc>
        <w:tc>
          <w:tcPr>
            <w:tcW w:w="1628" w:type="dxa"/>
            <w:shd w:val="clear" w:color="auto" w:fill="auto"/>
            <w:vAlign w:val="center"/>
          </w:tcPr>
          <w:p w14:paraId="448CDD8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6B1B017E"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400 кВА</w:t>
            </w:r>
          </w:p>
        </w:tc>
        <w:tc>
          <w:tcPr>
            <w:tcW w:w="1906" w:type="dxa"/>
            <w:shd w:val="clear" w:color="auto" w:fill="auto"/>
          </w:tcPr>
          <w:p w14:paraId="0615383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0,364546 МВт</w:t>
            </w:r>
          </w:p>
        </w:tc>
      </w:tr>
      <w:tr w:rsidR="0009158F" w:rsidRPr="009929DE" w14:paraId="7A13C367" w14:textId="77777777" w:rsidTr="00666DB9">
        <w:trPr>
          <w:trHeight w:val="283"/>
          <w:jc w:val="center"/>
        </w:trPr>
        <w:tc>
          <w:tcPr>
            <w:tcW w:w="1911" w:type="dxa"/>
            <w:shd w:val="clear" w:color="auto" w:fill="auto"/>
          </w:tcPr>
          <w:p w14:paraId="65C936DF"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2-01-6</w:t>
            </w:r>
          </w:p>
        </w:tc>
        <w:tc>
          <w:tcPr>
            <w:tcW w:w="1628" w:type="dxa"/>
            <w:shd w:val="clear" w:color="auto" w:fill="auto"/>
            <w:vAlign w:val="center"/>
          </w:tcPr>
          <w:p w14:paraId="734AFE1F"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1F03E7C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250 кВА</w:t>
            </w:r>
          </w:p>
        </w:tc>
        <w:tc>
          <w:tcPr>
            <w:tcW w:w="1906" w:type="dxa"/>
            <w:shd w:val="clear" w:color="auto" w:fill="auto"/>
          </w:tcPr>
          <w:p w14:paraId="73E02C6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0,214597 МВт</w:t>
            </w:r>
          </w:p>
        </w:tc>
      </w:tr>
      <w:tr w:rsidR="0009158F" w:rsidRPr="009929DE" w14:paraId="0E239D30" w14:textId="77777777" w:rsidTr="00666DB9">
        <w:trPr>
          <w:trHeight w:val="283"/>
          <w:jc w:val="center"/>
        </w:trPr>
        <w:tc>
          <w:tcPr>
            <w:tcW w:w="1911" w:type="dxa"/>
            <w:shd w:val="clear" w:color="auto" w:fill="auto"/>
          </w:tcPr>
          <w:p w14:paraId="633C46EB"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2-01-10</w:t>
            </w:r>
          </w:p>
        </w:tc>
        <w:tc>
          <w:tcPr>
            <w:tcW w:w="1628" w:type="dxa"/>
            <w:shd w:val="clear" w:color="auto" w:fill="auto"/>
            <w:vAlign w:val="center"/>
          </w:tcPr>
          <w:p w14:paraId="1A7992FE"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508EA2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30 кВА</w:t>
            </w:r>
          </w:p>
        </w:tc>
        <w:tc>
          <w:tcPr>
            <w:tcW w:w="1906" w:type="dxa"/>
            <w:shd w:val="clear" w:color="auto" w:fill="auto"/>
          </w:tcPr>
          <w:p w14:paraId="020B7F6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0,014748 МВт</w:t>
            </w:r>
          </w:p>
        </w:tc>
      </w:tr>
      <w:tr w:rsidR="0009158F" w:rsidRPr="009929DE" w14:paraId="6FE07E42" w14:textId="77777777" w:rsidTr="00666DB9">
        <w:trPr>
          <w:trHeight w:val="283"/>
          <w:jc w:val="center"/>
        </w:trPr>
        <w:tc>
          <w:tcPr>
            <w:tcW w:w="1911" w:type="dxa"/>
            <w:shd w:val="clear" w:color="auto" w:fill="auto"/>
          </w:tcPr>
          <w:p w14:paraId="0751FD34"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РП-2</w:t>
            </w:r>
          </w:p>
        </w:tc>
        <w:tc>
          <w:tcPr>
            <w:tcW w:w="1628" w:type="dxa"/>
            <w:shd w:val="clear" w:color="auto" w:fill="auto"/>
            <w:vAlign w:val="center"/>
          </w:tcPr>
          <w:p w14:paraId="6F6B784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08F2F599" w14:textId="26D51809"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630 </w:t>
            </w:r>
            <w:r w:rsidR="004E6751" w:rsidRPr="009929DE">
              <w:rPr>
                <w:rFonts w:ascii="Times New Roman" w:eastAsia="Times New Roman" w:hAnsi="Times New Roman"/>
                <w:sz w:val="24"/>
                <w:szCs w:val="24"/>
                <w:lang w:eastAsia="ru-RU"/>
              </w:rPr>
              <w:t>кВА /</w:t>
            </w:r>
            <w:r w:rsidRPr="009929DE">
              <w:rPr>
                <w:rFonts w:ascii="Times New Roman" w:eastAsia="Times New Roman" w:hAnsi="Times New Roman"/>
                <w:sz w:val="24"/>
                <w:szCs w:val="24"/>
                <w:lang w:eastAsia="ru-RU"/>
              </w:rPr>
              <w:t xml:space="preserve"> 630 кВА</w:t>
            </w:r>
          </w:p>
        </w:tc>
        <w:tc>
          <w:tcPr>
            <w:tcW w:w="1906" w:type="dxa"/>
            <w:shd w:val="clear" w:color="auto" w:fill="auto"/>
          </w:tcPr>
          <w:p w14:paraId="6BC496F7"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0,453619 МВт</w:t>
            </w:r>
          </w:p>
        </w:tc>
      </w:tr>
      <w:tr w:rsidR="0009158F" w:rsidRPr="009929DE" w14:paraId="0412B39D" w14:textId="77777777" w:rsidTr="00666DB9">
        <w:trPr>
          <w:trHeight w:val="283"/>
          <w:jc w:val="center"/>
        </w:trPr>
        <w:tc>
          <w:tcPr>
            <w:tcW w:w="1911" w:type="dxa"/>
            <w:shd w:val="clear" w:color="auto" w:fill="auto"/>
          </w:tcPr>
          <w:p w14:paraId="1258A5FC"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39-07-3 Вед</w:t>
            </w:r>
          </w:p>
        </w:tc>
        <w:tc>
          <w:tcPr>
            <w:tcW w:w="1628" w:type="dxa"/>
            <w:shd w:val="clear" w:color="auto" w:fill="auto"/>
            <w:vAlign w:val="center"/>
          </w:tcPr>
          <w:p w14:paraId="6DE47FB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203D6F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400 кВА / 400кВА</w:t>
            </w:r>
          </w:p>
        </w:tc>
        <w:tc>
          <w:tcPr>
            <w:tcW w:w="1906" w:type="dxa"/>
            <w:shd w:val="clear" w:color="auto" w:fill="auto"/>
          </w:tcPr>
          <w:p w14:paraId="185B5D30"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77C6AB86" w14:textId="77777777" w:rsidTr="00666DB9">
        <w:trPr>
          <w:trHeight w:val="283"/>
          <w:jc w:val="center"/>
        </w:trPr>
        <w:tc>
          <w:tcPr>
            <w:tcW w:w="1911" w:type="dxa"/>
            <w:shd w:val="clear" w:color="auto" w:fill="auto"/>
          </w:tcPr>
          <w:p w14:paraId="5C8131D9"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39-07-2</w:t>
            </w:r>
          </w:p>
        </w:tc>
        <w:tc>
          <w:tcPr>
            <w:tcW w:w="1628" w:type="dxa"/>
            <w:shd w:val="clear" w:color="auto" w:fill="auto"/>
            <w:vAlign w:val="center"/>
          </w:tcPr>
          <w:p w14:paraId="63624B4A"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CEF409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250 кВА</w:t>
            </w:r>
          </w:p>
        </w:tc>
        <w:tc>
          <w:tcPr>
            <w:tcW w:w="1906" w:type="dxa"/>
            <w:shd w:val="clear" w:color="auto" w:fill="auto"/>
          </w:tcPr>
          <w:p w14:paraId="118D60C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0,189380 МВт</w:t>
            </w:r>
          </w:p>
        </w:tc>
      </w:tr>
      <w:tr w:rsidR="0009158F" w:rsidRPr="009929DE" w14:paraId="72DC7A7B" w14:textId="77777777" w:rsidTr="00666DB9">
        <w:trPr>
          <w:trHeight w:val="283"/>
          <w:jc w:val="center"/>
        </w:trPr>
        <w:tc>
          <w:tcPr>
            <w:tcW w:w="1911" w:type="dxa"/>
            <w:shd w:val="clear" w:color="auto" w:fill="auto"/>
          </w:tcPr>
          <w:p w14:paraId="1BAF2FD7"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39-14-3 Вед</w:t>
            </w:r>
          </w:p>
        </w:tc>
        <w:tc>
          <w:tcPr>
            <w:tcW w:w="1628" w:type="dxa"/>
            <w:shd w:val="clear" w:color="auto" w:fill="auto"/>
            <w:vAlign w:val="center"/>
          </w:tcPr>
          <w:p w14:paraId="2ACAFDD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878AD18"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250 кВА</w:t>
            </w:r>
          </w:p>
        </w:tc>
        <w:tc>
          <w:tcPr>
            <w:tcW w:w="1906" w:type="dxa"/>
            <w:shd w:val="clear" w:color="auto" w:fill="auto"/>
          </w:tcPr>
          <w:p w14:paraId="58954DF4"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3AFAEE6E" w14:textId="77777777" w:rsidTr="00666DB9">
        <w:trPr>
          <w:trHeight w:val="283"/>
          <w:jc w:val="center"/>
        </w:trPr>
        <w:tc>
          <w:tcPr>
            <w:tcW w:w="1911" w:type="dxa"/>
            <w:shd w:val="clear" w:color="auto" w:fill="auto"/>
          </w:tcPr>
          <w:p w14:paraId="0F53AFA8" w14:textId="77777777" w:rsidR="0009158F" w:rsidRPr="009929DE" w:rsidRDefault="0009158F" w:rsidP="0009158F">
            <w:pPr>
              <w:spacing w:beforeAutospacing="1" w:after="0" w:afterAutospacing="1"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2-3-1</w:t>
            </w:r>
          </w:p>
        </w:tc>
        <w:tc>
          <w:tcPr>
            <w:tcW w:w="1628" w:type="dxa"/>
            <w:shd w:val="clear" w:color="auto" w:fill="auto"/>
            <w:vAlign w:val="center"/>
          </w:tcPr>
          <w:p w14:paraId="188673F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91B531F"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250 кВА</w:t>
            </w:r>
          </w:p>
        </w:tc>
        <w:tc>
          <w:tcPr>
            <w:tcW w:w="1906" w:type="dxa"/>
            <w:shd w:val="clear" w:color="auto" w:fill="auto"/>
          </w:tcPr>
          <w:p w14:paraId="2850B34A"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bl>
    <w:p w14:paraId="4799D5EA" w14:textId="77777777" w:rsidR="0009158F" w:rsidRPr="009929DE" w:rsidRDefault="0009158F" w:rsidP="0009158F">
      <w:pPr>
        <w:keepNext/>
        <w:spacing w:after="0" w:line="240" w:lineRule="auto"/>
        <w:jc w:val="right"/>
        <w:rPr>
          <w:rFonts w:ascii="Times New Roman" w:eastAsia="Times New Roman" w:hAnsi="Times New Roman"/>
          <w:sz w:val="28"/>
          <w:szCs w:val="28"/>
          <w:lang w:val="x-none" w:eastAsia="x-none"/>
        </w:rPr>
      </w:pPr>
    </w:p>
    <w:p w14:paraId="73B057AF" w14:textId="7569004B"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w:t>
      </w:r>
      <w:r w:rsidRPr="009929DE">
        <w:rPr>
          <w:rFonts w:ascii="Times New Roman" w:eastAsia="Times New Roman" w:hAnsi="Times New Roman"/>
          <w:sz w:val="28"/>
          <w:szCs w:val="28"/>
          <w:lang w:val="x-none" w:eastAsia="x-none"/>
        </w:rPr>
        <w:fldChar w:fldCharType="end"/>
      </w:r>
    </w:p>
    <w:p w14:paraId="4F20C112"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Трансформаторные подстанции 35/10 (110/35/10) и фидеров 10 кВ</w:t>
      </w:r>
    </w:p>
    <w:tbl>
      <w:tblPr>
        <w:tblW w:w="4328" w:type="pct"/>
        <w:jc w:val="center"/>
        <w:tblCellMar>
          <w:left w:w="0" w:type="dxa"/>
          <w:right w:w="0" w:type="dxa"/>
        </w:tblCellMar>
        <w:tblLook w:val="01E0" w:firstRow="1" w:lastRow="1" w:firstColumn="1" w:lastColumn="1" w:noHBand="0" w:noVBand="0"/>
      </w:tblPr>
      <w:tblGrid>
        <w:gridCol w:w="823"/>
        <w:gridCol w:w="2018"/>
        <w:gridCol w:w="3695"/>
        <w:gridCol w:w="2308"/>
      </w:tblGrid>
      <w:tr w:rsidR="0009158F" w:rsidRPr="009929DE" w14:paraId="003658D8"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369BA9FA" w14:textId="77777777" w:rsidR="0009158F" w:rsidRPr="009929DE" w:rsidRDefault="0009158F" w:rsidP="0047291A">
            <w:pPr>
              <w:widowControl w:val="0"/>
              <w:spacing w:after="0" w:line="237" w:lineRule="auto"/>
              <w:ind w:left="104" w:right="146"/>
              <w:jc w:val="center"/>
              <w:rPr>
                <w:rFonts w:ascii="Times New Roman" w:eastAsia="Times New Roman" w:hAnsi="Times New Roman"/>
                <w:sz w:val="24"/>
                <w:szCs w:val="24"/>
              </w:rPr>
            </w:pPr>
            <w:r w:rsidRPr="009929DE">
              <w:rPr>
                <w:rFonts w:ascii="Times New Roman" w:eastAsia="Times New Roman" w:hAnsi="Times New Roman"/>
                <w:spacing w:val="1"/>
                <w:sz w:val="24"/>
                <w:szCs w:val="24"/>
              </w:rPr>
              <w:t xml:space="preserve">№ </w:t>
            </w:r>
            <w:r w:rsidRPr="009929DE">
              <w:rPr>
                <w:rFonts w:ascii="Times New Roman" w:eastAsia="Times New Roman" w:hAnsi="Times New Roman"/>
                <w:sz w:val="24"/>
                <w:szCs w:val="24"/>
              </w:rPr>
              <w:t>п/п</w:t>
            </w:r>
          </w:p>
        </w:tc>
        <w:tc>
          <w:tcPr>
            <w:tcW w:w="1141" w:type="pct"/>
            <w:tcBorders>
              <w:top w:val="single" w:sz="5" w:space="0" w:color="000000"/>
              <w:left w:val="single" w:sz="5" w:space="0" w:color="000000"/>
              <w:bottom w:val="single" w:sz="5" w:space="0" w:color="000000"/>
              <w:right w:val="single" w:sz="5" w:space="0" w:color="000000"/>
            </w:tcBorders>
            <w:vAlign w:val="center"/>
          </w:tcPr>
          <w:p w14:paraId="0CD4BEE1"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hAnsi="Times New Roman"/>
                <w:sz w:val="24"/>
                <w:szCs w:val="24"/>
              </w:rPr>
              <w:t>Тип</w:t>
            </w:r>
            <w:r w:rsidRPr="009929DE">
              <w:rPr>
                <w:rFonts w:ascii="Times New Roman" w:hAnsi="Times New Roman"/>
                <w:spacing w:val="-2"/>
                <w:sz w:val="24"/>
                <w:szCs w:val="24"/>
              </w:rPr>
              <w:t xml:space="preserve"> </w:t>
            </w:r>
            <w:r w:rsidRPr="009929DE">
              <w:rPr>
                <w:rFonts w:ascii="Times New Roman" w:hAnsi="Times New Roman"/>
                <w:sz w:val="24"/>
                <w:szCs w:val="24"/>
              </w:rPr>
              <w:t>и</w:t>
            </w:r>
            <w:r w:rsidRPr="009929DE">
              <w:rPr>
                <w:rFonts w:ascii="Times New Roman" w:hAnsi="Times New Roman"/>
                <w:spacing w:val="-2"/>
                <w:sz w:val="24"/>
                <w:szCs w:val="24"/>
              </w:rPr>
              <w:t xml:space="preserve"> </w:t>
            </w:r>
            <w:r w:rsidRPr="009929DE">
              <w:rPr>
                <w:rFonts w:ascii="Times New Roman" w:hAnsi="Times New Roman"/>
                <w:sz w:val="24"/>
                <w:szCs w:val="24"/>
              </w:rPr>
              <w:t>мощность</w:t>
            </w:r>
          </w:p>
        </w:tc>
        <w:tc>
          <w:tcPr>
            <w:tcW w:w="2089" w:type="pct"/>
            <w:tcBorders>
              <w:top w:val="single" w:sz="5" w:space="0" w:color="000000"/>
              <w:left w:val="single" w:sz="5" w:space="0" w:color="000000"/>
              <w:bottom w:val="single" w:sz="5" w:space="0" w:color="000000"/>
              <w:right w:val="single" w:sz="5" w:space="0" w:color="000000"/>
            </w:tcBorders>
            <w:vAlign w:val="center"/>
          </w:tcPr>
          <w:p w14:paraId="58AB7628"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hAnsi="Times New Roman"/>
                <w:spacing w:val="-1"/>
                <w:sz w:val="24"/>
                <w:szCs w:val="24"/>
              </w:rPr>
              <w:t>Место</w:t>
            </w:r>
            <w:r w:rsidRPr="009929DE">
              <w:rPr>
                <w:rFonts w:ascii="Times New Roman" w:hAnsi="Times New Roman"/>
                <w:spacing w:val="6"/>
                <w:sz w:val="24"/>
                <w:szCs w:val="24"/>
              </w:rPr>
              <w:t xml:space="preserve"> </w:t>
            </w:r>
            <w:r w:rsidRPr="009929DE">
              <w:rPr>
                <w:rFonts w:ascii="Times New Roman" w:hAnsi="Times New Roman"/>
                <w:spacing w:val="-1"/>
                <w:sz w:val="24"/>
                <w:szCs w:val="24"/>
              </w:rPr>
              <w:t>установки</w:t>
            </w:r>
          </w:p>
        </w:tc>
        <w:tc>
          <w:tcPr>
            <w:tcW w:w="1306" w:type="pct"/>
            <w:tcBorders>
              <w:top w:val="single" w:sz="5" w:space="0" w:color="000000"/>
              <w:left w:val="single" w:sz="5" w:space="0" w:color="000000"/>
              <w:bottom w:val="single" w:sz="5" w:space="0" w:color="000000"/>
              <w:right w:val="single" w:sz="5" w:space="0" w:color="000000"/>
            </w:tcBorders>
            <w:vAlign w:val="center"/>
          </w:tcPr>
          <w:p w14:paraId="44E0D41E"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eastAsia="Times New Roman" w:hAnsi="Times New Roman"/>
                <w:sz w:val="24"/>
                <w:szCs w:val="24"/>
              </w:rPr>
              <w:t>№№</w:t>
            </w:r>
            <w:r w:rsidRPr="009929DE">
              <w:rPr>
                <w:rFonts w:ascii="Times New Roman" w:eastAsia="Times New Roman" w:hAnsi="Times New Roman"/>
                <w:spacing w:val="3"/>
                <w:sz w:val="24"/>
                <w:szCs w:val="24"/>
              </w:rPr>
              <w:t xml:space="preserve"> </w:t>
            </w:r>
            <w:r w:rsidRPr="009929DE">
              <w:rPr>
                <w:rFonts w:ascii="Times New Roman" w:eastAsia="Times New Roman" w:hAnsi="Times New Roman"/>
                <w:spacing w:val="-1"/>
                <w:sz w:val="24"/>
                <w:szCs w:val="24"/>
              </w:rPr>
              <w:t xml:space="preserve">фидера </w:t>
            </w:r>
            <w:r w:rsidRPr="009929DE">
              <w:rPr>
                <w:rFonts w:ascii="Times New Roman" w:eastAsia="Times New Roman" w:hAnsi="Times New Roman"/>
                <w:sz w:val="24"/>
                <w:szCs w:val="24"/>
              </w:rPr>
              <w:t>10</w:t>
            </w:r>
            <w:r w:rsidRPr="009929DE">
              <w:rPr>
                <w:rFonts w:ascii="Times New Roman" w:eastAsia="Times New Roman" w:hAnsi="Times New Roman"/>
                <w:spacing w:val="2"/>
                <w:sz w:val="24"/>
                <w:szCs w:val="24"/>
              </w:rPr>
              <w:t xml:space="preserve"> </w:t>
            </w:r>
            <w:r w:rsidRPr="009929DE">
              <w:rPr>
                <w:rFonts w:ascii="Times New Roman" w:eastAsia="Times New Roman" w:hAnsi="Times New Roman"/>
                <w:spacing w:val="-1"/>
                <w:sz w:val="24"/>
                <w:szCs w:val="24"/>
              </w:rPr>
              <w:t>кВ</w:t>
            </w:r>
          </w:p>
        </w:tc>
      </w:tr>
      <w:tr w:rsidR="0009158F" w:rsidRPr="009929DE" w14:paraId="014A6FEE"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3FFB170F"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sz w:val="24"/>
                <w:szCs w:val="24"/>
              </w:rPr>
              <w:t>1</w:t>
            </w:r>
          </w:p>
        </w:tc>
        <w:tc>
          <w:tcPr>
            <w:tcW w:w="1141" w:type="pct"/>
            <w:tcBorders>
              <w:top w:val="single" w:sz="5" w:space="0" w:color="000000"/>
              <w:left w:val="single" w:sz="5" w:space="0" w:color="000000"/>
              <w:bottom w:val="single" w:sz="5" w:space="0" w:color="000000"/>
              <w:right w:val="single" w:sz="5" w:space="0" w:color="000000"/>
            </w:tcBorders>
            <w:vAlign w:val="center"/>
          </w:tcPr>
          <w:p w14:paraId="1EB063F5"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w:t>
            </w:r>
            <w:r w:rsidRPr="009929DE">
              <w:rPr>
                <w:rFonts w:ascii="Times New Roman" w:hAnsi="Times New Roman"/>
                <w:spacing w:val="2"/>
                <w:sz w:val="24"/>
                <w:szCs w:val="24"/>
              </w:rPr>
              <w:t xml:space="preserve"> </w:t>
            </w:r>
            <w:r w:rsidRPr="009929DE">
              <w:rPr>
                <w:rFonts w:ascii="Times New Roman" w:hAnsi="Times New Roman"/>
                <w:spacing w:val="-1"/>
                <w:sz w:val="24"/>
                <w:szCs w:val="24"/>
              </w:rPr>
              <w:t>110/10кВ</w:t>
            </w:r>
          </w:p>
        </w:tc>
        <w:tc>
          <w:tcPr>
            <w:tcW w:w="2089" w:type="pct"/>
            <w:tcBorders>
              <w:top w:val="single" w:sz="5" w:space="0" w:color="000000"/>
              <w:left w:val="single" w:sz="5" w:space="0" w:color="000000"/>
              <w:bottom w:val="single" w:sz="5" w:space="0" w:color="000000"/>
              <w:right w:val="single" w:sz="5" w:space="0" w:color="000000"/>
            </w:tcBorders>
            <w:vAlign w:val="center"/>
          </w:tcPr>
          <w:p w14:paraId="6FF77722"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 110 «Учум» № 39 п. Златоруновск</w:t>
            </w:r>
          </w:p>
        </w:tc>
        <w:tc>
          <w:tcPr>
            <w:tcW w:w="1306" w:type="pct"/>
            <w:tcBorders>
              <w:top w:val="single" w:sz="5" w:space="0" w:color="000000"/>
              <w:left w:val="single" w:sz="5" w:space="0" w:color="000000"/>
              <w:bottom w:val="single" w:sz="5" w:space="0" w:color="000000"/>
              <w:right w:val="single" w:sz="5" w:space="0" w:color="000000"/>
            </w:tcBorders>
            <w:vAlign w:val="center"/>
          </w:tcPr>
          <w:p w14:paraId="03A237FC"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Ф</w:t>
            </w:r>
            <w:r w:rsidRPr="009929DE">
              <w:rPr>
                <w:rFonts w:ascii="Times New Roman" w:hAnsi="Times New Roman"/>
                <w:spacing w:val="4"/>
                <w:sz w:val="24"/>
                <w:szCs w:val="24"/>
              </w:rPr>
              <w:t xml:space="preserve"> </w:t>
            </w:r>
            <w:r w:rsidRPr="009929DE">
              <w:rPr>
                <w:rFonts w:ascii="Times New Roman" w:hAnsi="Times New Roman"/>
                <w:sz w:val="24"/>
                <w:szCs w:val="24"/>
              </w:rPr>
              <w:t>39-14</w:t>
            </w:r>
          </w:p>
        </w:tc>
      </w:tr>
      <w:tr w:rsidR="0009158F" w:rsidRPr="009929DE" w14:paraId="75228967"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1FB4A57A"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sz w:val="24"/>
                <w:szCs w:val="24"/>
              </w:rPr>
              <w:t>2</w:t>
            </w:r>
          </w:p>
        </w:tc>
        <w:tc>
          <w:tcPr>
            <w:tcW w:w="1141" w:type="pct"/>
            <w:tcBorders>
              <w:top w:val="single" w:sz="5" w:space="0" w:color="000000"/>
              <w:left w:val="single" w:sz="5" w:space="0" w:color="000000"/>
              <w:bottom w:val="single" w:sz="5" w:space="0" w:color="000000"/>
              <w:right w:val="single" w:sz="5" w:space="0" w:color="000000"/>
            </w:tcBorders>
            <w:vAlign w:val="center"/>
          </w:tcPr>
          <w:p w14:paraId="703CECA5"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w:t>
            </w:r>
            <w:r w:rsidRPr="009929DE">
              <w:rPr>
                <w:rFonts w:ascii="Times New Roman" w:hAnsi="Times New Roman"/>
                <w:spacing w:val="1"/>
                <w:sz w:val="24"/>
                <w:szCs w:val="24"/>
              </w:rPr>
              <w:t xml:space="preserve"> </w:t>
            </w:r>
            <w:r w:rsidRPr="009929DE">
              <w:rPr>
                <w:rFonts w:ascii="Times New Roman" w:hAnsi="Times New Roman"/>
                <w:spacing w:val="-1"/>
                <w:sz w:val="24"/>
                <w:szCs w:val="24"/>
              </w:rPr>
              <w:t>110/10кВ</w:t>
            </w:r>
          </w:p>
        </w:tc>
        <w:tc>
          <w:tcPr>
            <w:tcW w:w="2089" w:type="pct"/>
            <w:tcBorders>
              <w:top w:val="single" w:sz="5" w:space="0" w:color="000000"/>
              <w:left w:val="single" w:sz="5" w:space="0" w:color="000000"/>
              <w:bottom w:val="single" w:sz="5" w:space="0" w:color="000000"/>
              <w:right w:val="single" w:sz="5" w:space="0" w:color="000000"/>
            </w:tcBorders>
            <w:vAlign w:val="center"/>
          </w:tcPr>
          <w:p w14:paraId="6C4F6B8A" w14:textId="77777777" w:rsidR="0009158F" w:rsidRPr="009929DE" w:rsidRDefault="0009158F" w:rsidP="0047291A">
            <w:pPr>
              <w:spacing w:after="0" w:line="240" w:lineRule="auto"/>
              <w:ind w:left="104" w:right="146"/>
              <w:jc w:val="center"/>
              <w:rPr>
                <w:rFonts w:ascii="Times New Roman" w:hAnsi="Times New Roman"/>
                <w:sz w:val="24"/>
                <w:szCs w:val="24"/>
              </w:rPr>
            </w:pPr>
            <w:r w:rsidRPr="009929DE">
              <w:rPr>
                <w:rFonts w:ascii="Times New Roman" w:hAnsi="Times New Roman"/>
                <w:sz w:val="24"/>
                <w:szCs w:val="24"/>
              </w:rPr>
              <w:t>П/С 110 «Учум» № 39 п. Златоруновск</w:t>
            </w:r>
          </w:p>
        </w:tc>
        <w:tc>
          <w:tcPr>
            <w:tcW w:w="1306" w:type="pct"/>
            <w:tcBorders>
              <w:top w:val="single" w:sz="5" w:space="0" w:color="000000"/>
              <w:left w:val="single" w:sz="5" w:space="0" w:color="000000"/>
              <w:bottom w:val="single" w:sz="5" w:space="0" w:color="000000"/>
              <w:right w:val="single" w:sz="5" w:space="0" w:color="000000"/>
            </w:tcBorders>
            <w:vAlign w:val="center"/>
          </w:tcPr>
          <w:p w14:paraId="3DDD7D73"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Ф</w:t>
            </w:r>
            <w:r w:rsidRPr="009929DE">
              <w:rPr>
                <w:rFonts w:ascii="Times New Roman" w:hAnsi="Times New Roman"/>
                <w:spacing w:val="4"/>
                <w:sz w:val="24"/>
                <w:szCs w:val="24"/>
              </w:rPr>
              <w:t xml:space="preserve"> </w:t>
            </w:r>
            <w:r w:rsidRPr="009929DE">
              <w:rPr>
                <w:rFonts w:ascii="Times New Roman" w:hAnsi="Times New Roman"/>
                <w:sz w:val="24"/>
                <w:szCs w:val="24"/>
              </w:rPr>
              <w:t>39-7</w:t>
            </w:r>
          </w:p>
        </w:tc>
      </w:tr>
    </w:tbl>
    <w:p w14:paraId="48FE3272" w14:textId="77777777" w:rsidR="0009158F" w:rsidRPr="009929DE" w:rsidRDefault="0009158F" w:rsidP="0009158F">
      <w:pPr>
        <w:keepNext/>
        <w:spacing w:after="0" w:line="240" w:lineRule="auto"/>
        <w:jc w:val="right"/>
        <w:rPr>
          <w:rFonts w:ascii="Times New Roman" w:eastAsia="Times New Roman" w:hAnsi="Times New Roman"/>
          <w:sz w:val="28"/>
          <w:szCs w:val="28"/>
          <w:lang w:val="x-none" w:eastAsia="x-none"/>
        </w:rPr>
      </w:pPr>
    </w:p>
    <w:p w14:paraId="5AE22D55" w14:textId="0EB391E5"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3</w:t>
      </w:r>
      <w:r w:rsidRPr="009929DE">
        <w:rPr>
          <w:rFonts w:ascii="Times New Roman" w:eastAsia="Times New Roman" w:hAnsi="Times New Roman"/>
          <w:sz w:val="28"/>
          <w:szCs w:val="28"/>
          <w:lang w:val="x-none" w:eastAsia="x-none"/>
        </w:rPr>
        <w:fldChar w:fldCharType="end"/>
      </w:r>
    </w:p>
    <w:p w14:paraId="31F201A1"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Перечень ЛЭП 10-220 кВ расположенных на территории на 01.01.2024</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2502"/>
        <w:gridCol w:w="3762"/>
      </w:tblGrid>
      <w:tr w:rsidR="0009158F" w:rsidRPr="009929DE" w14:paraId="01751D1C" w14:textId="77777777" w:rsidTr="00666DB9">
        <w:trPr>
          <w:trHeight w:val="262"/>
          <w:jc w:val="center"/>
        </w:trPr>
        <w:tc>
          <w:tcPr>
            <w:tcW w:w="2880" w:type="dxa"/>
            <w:shd w:val="clear" w:color="auto" w:fill="auto"/>
            <w:vAlign w:val="center"/>
          </w:tcPr>
          <w:p w14:paraId="2C35389C" w14:textId="77777777"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Наименование ЛЭП</w:t>
            </w:r>
          </w:p>
        </w:tc>
        <w:tc>
          <w:tcPr>
            <w:tcW w:w="2502" w:type="dxa"/>
            <w:shd w:val="clear" w:color="auto" w:fill="auto"/>
            <w:vAlign w:val="center"/>
          </w:tcPr>
          <w:p w14:paraId="10C97837" w14:textId="10B809BF"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 xml:space="preserve">Протяжённость на территории </w:t>
            </w:r>
            <w:r w:rsidR="0047291A" w:rsidRPr="009929DE">
              <w:rPr>
                <w:rFonts w:ascii="Times New Roman" w:eastAsia="Times New Roman" w:hAnsi="Times New Roman"/>
                <w:lang w:eastAsia="ru-RU"/>
              </w:rPr>
              <w:t>сельсовета</w:t>
            </w:r>
          </w:p>
        </w:tc>
        <w:tc>
          <w:tcPr>
            <w:tcW w:w="3762" w:type="dxa"/>
            <w:shd w:val="clear" w:color="auto" w:fill="auto"/>
            <w:vAlign w:val="center"/>
          </w:tcPr>
          <w:p w14:paraId="1C158AA8" w14:textId="77777777"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Наименование подстанций</w:t>
            </w:r>
          </w:p>
        </w:tc>
      </w:tr>
      <w:tr w:rsidR="0009158F" w:rsidRPr="009929DE" w14:paraId="4E869F03" w14:textId="77777777" w:rsidTr="00666DB9">
        <w:trPr>
          <w:trHeight w:val="262"/>
          <w:jc w:val="center"/>
        </w:trPr>
        <w:tc>
          <w:tcPr>
            <w:tcW w:w="2880" w:type="dxa"/>
          </w:tcPr>
          <w:p w14:paraId="04EA78F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2-01</w:t>
            </w:r>
          </w:p>
          <w:p w14:paraId="32305622"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39-07</w:t>
            </w:r>
          </w:p>
          <w:p w14:paraId="03651B9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39-14</w:t>
            </w:r>
          </w:p>
        </w:tc>
        <w:tc>
          <w:tcPr>
            <w:tcW w:w="2502" w:type="dxa"/>
          </w:tcPr>
          <w:p w14:paraId="58E15EF7"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3,784 км</w:t>
            </w:r>
          </w:p>
          <w:p w14:paraId="590514C4"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0,923 км</w:t>
            </w:r>
          </w:p>
          <w:p w14:paraId="32FA7C12"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0,845 км</w:t>
            </w:r>
          </w:p>
        </w:tc>
        <w:tc>
          <w:tcPr>
            <w:tcW w:w="3762" w:type="dxa"/>
          </w:tcPr>
          <w:p w14:paraId="4E768259"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2-01-7</w:t>
            </w:r>
          </w:p>
          <w:p w14:paraId="337378E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2-01-9 Вед</w:t>
            </w:r>
          </w:p>
          <w:p w14:paraId="6FF3322D"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2-01-8</w:t>
            </w:r>
          </w:p>
          <w:p w14:paraId="5FD8E1E1"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2-01-5</w:t>
            </w:r>
          </w:p>
          <w:p w14:paraId="1E5E668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2-01-6</w:t>
            </w:r>
          </w:p>
          <w:p w14:paraId="26912C0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2-01-3</w:t>
            </w:r>
          </w:p>
          <w:p w14:paraId="2A53E017"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2-01-2</w:t>
            </w:r>
          </w:p>
          <w:p w14:paraId="6EC8A560"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2-01-10</w:t>
            </w:r>
          </w:p>
          <w:p w14:paraId="227D379B"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39-07-3 Вед</w:t>
            </w:r>
          </w:p>
          <w:p w14:paraId="38CB0628"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39-07-2</w:t>
            </w:r>
          </w:p>
          <w:p w14:paraId="5FB805F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39-14-3 Вед</w:t>
            </w:r>
          </w:p>
          <w:p w14:paraId="31CADCD5"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РП-2</w:t>
            </w:r>
          </w:p>
        </w:tc>
      </w:tr>
      <w:tr w:rsidR="0009158F" w:rsidRPr="009929DE" w14:paraId="25EC16C1" w14:textId="77777777" w:rsidTr="00666DB9">
        <w:trPr>
          <w:trHeight w:val="262"/>
          <w:jc w:val="center"/>
        </w:trPr>
        <w:tc>
          <w:tcPr>
            <w:tcW w:w="2880" w:type="dxa"/>
          </w:tcPr>
          <w:p w14:paraId="1D8F0272" w14:textId="77777777" w:rsidR="0009158F" w:rsidRPr="009929DE" w:rsidRDefault="0009158F" w:rsidP="0009158F">
            <w:pPr>
              <w:spacing w:after="0" w:line="240" w:lineRule="auto"/>
              <w:rPr>
                <w:rFonts w:ascii="Times New Roman" w:eastAsia="Times New Roman" w:hAnsi="Times New Roman"/>
                <w:sz w:val="24"/>
                <w:szCs w:val="24"/>
                <w:lang w:eastAsia="ru-RU"/>
              </w:rPr>
            </w:pPr>
          </w:p>
        </w:tc>
        <w:tc>
          <w:tcPr>
            <w:tcW w:w="2502" w:type="dxa"/>
          </w:tcPr>
          <w:p w14:paraId="125D866A"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1,782 км</w:t>
            </w:r>
          </w:p>
        </w:tc>
        <w:tc>
          <w:tcPr>
            <w:tcW w:w="3762" w:type="dxa"/>
          </w:tcPr>
          <w:p w14:paraId="28FA506C"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2-3-1</w:t>
            </w:r>
          </w:p>
        </w:tc>
      </w:tr>
    </w:tbl>
    <w:p w14:paraId="6D31A395" w14:textId="77777777" w:rsidR="0009158F" w:rsidRPr="009929DE" w:rsidRDefault="0009158F" w:rsidP="0009158F">
      <w:pPr>
        <w:spacing w:after="120" w:line="240" w:lineRule="auto"/>
        <w:jc w:val="center"/>
        <w:rPr>
          <w:rFonts w:ascii="Times New Roman" w:eastAsia="Times New Roman" w:hAnsi="Times New Roman"/>
          <w:sz w:val="28"/>
          <w:szCs w:val="28"/>
        </w:rPr>
      </w:pPr>
    </w:p>
    <w:p w14:paraId="245D712F"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Физический износ магистральных линий и их ограниченная пропускная способность сдерживают дальнейший рост нагрузок потребителей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 xml:space="preserve">. Преодолеть тенденцию старения силового оборудования и электрических сетей можно только </w:t>
      </w:r>
      <w:r w:rsidRPr="009929DE">
        <w:rPr>
          <w:rFonts w:ascii="Times New Roman" w:eastAsia="Times New Roman" w:hAnsi="Times New Roman"/>
          <w:sz w:val="28"/>
          <w:szCs w:val="28"/>
        </w:rPr>
        <w:lastRenderedPageBreak/>
        <w:t xml:space="preserve">увеличивая объёмы комплексного технического перевооружения и реконструкции объектов с использованием, в том числе и альтернативных источников электрической энергии. </w:t>
      </w:r>
    </w:p>
    <w:bookmarkEnd w:id="180"/>
    <w:p w14:paraId="2FCBDAD6"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уровне жизни населения.</w:t>
      </w:r>
    </w:p>
    <w:p w14:paraId="3A971783" w14:textId="727D0FF0"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w:t>
      </w:r>
      <w:r w:rsidRPr="009929DE">
        <w:rPr>
          <w:rFonts w:ascii="Times New Roman" w:eastAsia="Times New Roman" w:hAnsi="Times New Roman"/>
          <w:sz w:val="28"/>
          <w:szCs w:val="28"/>
          <w:lang w:val="x-none" w:eastAsia="x-none"/>
        </w:rPr>
        <w:fldChar w:fldCharType="end"/>
      </w:r>
    </w:p>
    <w:p w14:paraId="516DD947"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Годовое потребление электроэнергии, кВт×час</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8"/>
        <w:gridCol w:w="1509"/>
        <w:gridCol w:w="1509"/>
        <w:gridCol w:w="1509"/>
        <w:gridCol w:w="1510"/>
      </w:tblGrid>
      <w:tr w:rsidR="0009158F" w:rsidRPr="009929DE" w14:paraId="354D2F10" w14:textId="77777777" w:rsidTr="00666DB9">
        <w:trPr>
          <w:trHeight w:val="262"/>
          <w:tblHeader/>
          <w:jc w:val="center"/>
        </w:trPr>
        <w:tc>
          <w:tcPr>
            <w:tcW w:w="2238" w:type="dxa"/>
            <w:vAlign w:val="center"/>
          </w:tcPr>
          <w:p w14:paraId="7E3546B7" w14:textId="309D9748" w:rsidR="0009158F" w:rsidRPr="009929DE" w:rsidRDefault="0047291A" w:rsidP="0009158F">
            <w:pPr>
              <w:autoSpaceDE w:val="0"/>
              <w:autoSpaceDN w:val="0"/>
              <w:adjustRightInd w:val="0"/>
              <w:spacing w:after="0" w:line="240" w:lineRule="auto"/>
              <w:jc w:val="center"/>
              <w:rPr>
                <w:rFonts w:ascii="Times New Roman" w:eastAsia="Times New Roman" w:hAnsi="Times New Roman"/>
                <w:bCs/>
                <w:sz w:val="24"/>
                <w:szCs w:val="24"/>
                <w:lang w:eastAsia="ru-RU"/>
              </w:rPr>
            </w:pPr>
            <w:r w:rsidRPr="009929DE">
              <w:rPr>
                <w:rFonts w:ascii="Times New Roman" w:hAnsi="Times New Roman"/>
              </w:rPr>
              <w:t>Муниципальное образование</w:t>
            </w:r>
          </w:p>
        </w:tc>
        <w:tc>
          <w:tcPr>
            <w:tcW w:w="1509" w:type="dxa"/>
            <w:vAlign w:val="center"/>
          </w:tcPr>
          <w:p w14:paraId="5CE6D71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2020</w:t>
            </w:r>
          </w:p>
        </w:tc>
        <w:tc>
          <w:tcPr>
            <w:tcW w:w="1509" w:type="dxa"/>
            <w:vAlign w:val="center"/>
          </w:tcPr>
          <w:p w14:paraId="1ED64388"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2021</w:t>
            </w:r>
          </w:p>
        </w:tc>
        <w:tc>
          <w:tcPr>
            <w:tcW w:w="1509" w:type="dxa"/>
            <w:vAlign w:val="center"/>
          </w:tcPr>
          <w:p w14:paraId="1CE9786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2022</w:t>
            </w:r>
          </w:p>
        </w:tc>
        <w:tc>
          <w:tcPr>
            <w:tcW w:w="1510" w:type="dxa"/>
            <w:shd w:val="clear" w:color="auto" w:fill="auto"/>
            <w:vAlign w:val="center"/>
          </w:tcPr>
          <w:p w14:paraId="43BC992D"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2023</w:t>
            </w:r>
          </w:p>
        </w:tc>
      </w:tr>
      <w:tr w:rsidR="0009158F" w:rsidRPr="009929DE" w14:paraId="5AA895F1" w14:textId="77777777" w:rsidTr="00666DB9">
        <w:trPr>
          <w:trHeight w:val="262"/>
          <w:jc w:val="center"/>
        </w:trPr>
        <w:tc>
          <w:tcPr>
            <w:tcW w:w="2238" w:type="dxa"/>
          </w:tcPr>
          <w:p w14:paraId="6D1338E0"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Озероучумский с/с</w:t>
            </w:r>
          </w:p>
        </w:tc>
        <w:tc>
          <w:tcPr>
            <w:tcW w:w="1509" w:type="dxa"/>
            <w:vAlign w:val="center"/>
          </w:tcPr>
          <w:p w14:paraId="1579CED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3288545</w:t>
            </w:r>
          </w:p>
        </w:tc>
        <w:tc>
          <w:tcPr>
            <w:tcW w:w="1509" w:type="dxa"/>
            <w:vAlign w:val="center"/>
          </w:tcPr>
          <w:p w14:paraId="7D0072C1"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3530939</w:t>
            </w:r>
          </w:p>
        </w:tc>
        <w:tc>
          <w:tcPr>
            <w:tcW w:w="1509" w:type="dxa"/>
            <w:vAlign w:val="center"/>
          </w:tcPr>
          <w:p w14:paraId="153F4AD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3471374</w:t>
            </w:r>
          </w:p>
        </w:tc>
        <w:tc>
          <w:tcPr>
            <w:tcW w:w="1510" w:type="dxa"/>
            <w:shd w:val="clear" w:color="auto" w:fill="auto"/>
            <w:vAlign w:val="center"/>
          </w:tcPr>
          <w:p w14:paraId="3827670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3608399</w:t>
            </w:r>
          </w:p>
        </w:tc>
      </w:tr>
    </w:tbl>
    <w:p w14:paraId="108D17F2"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p>
    <w:p w14:paraId="0FDC46C7"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Основными проблемами системы электроснабжения можно назвать:</w:t>
      </w:r>
    </w:p>
    <w:p w14:paraId="10940C0C"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электрических сетей;</w:t>
      </w:r>
    </w:p>
    <w:p w14:paraId="1A9EF457"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устаревшее электрооборудование ТП;</w:t>
      </w:r>
    </w:p>
    <w:p w14:paraId="5F10681F"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значительная выработка ресурса силовых питающих трансформаторов.</w:t>
      </w:r>
    </w:p>
    <w:p w14:paraId="5986A8EF" w14:textId="13776826" w:rsidR="00646550" w:rsidRPr="009929DE" w:rsidRDefault="0009158F" w:rsidP="0009158F">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Это приводит к снижению качества и надёжности снабжения потребителей электрической энергией, что негативно сказывается на уровне жизни населения.</w:t>
      </w:r>
      <w:bookmarkEnd w:id="181"/>
    </w:p>
    <w:p w14:paraId="66103A7C" w14:textId="77777777" w:rsidR="006C73B9" w:rsidRPr="009929DE" w:rsidRDefault="006C73B9" w:rsidP="006C73B9">
      <w:pPr>
        <w:spacing w:after="0" w:line="240" w:lineRule="auto"/>
        <w:ind w:firstLine="709"/>
        <w:jc w:val="both"/>
        <w:rPr>
          <w:rFonts w:ascii="Times New Roman" w:hAnsi="Times New Roman"/>
          <w:sz w:val="28"/>
          <w:szCs w:val="28"/>
        </w:rPr>
      </w:pPr>
    </w:p>
    <w:p w14:paraId="1E0BBD01"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182" w:name="_Toc475037096"/>
      <w:bookmarkStart w:id="183" w:name="_Toc199242660"/>
      <w:r w:rsidRPr="009929DE">
        <w:rPr>
          <w:rFonts w:ascii="Times New Roman" w:hAnsi="Times New Roman"/>
          <w:sz w:val="28"/>
        </w:rPr>
        <w:t>Связь</w:t>
      </w:r>
      <w:bookmarkEnd w:id="182"/>
      <w:bookmarkEnd w:id="183"/>
      <w:r w:rsidRPr="009929DE">
        <w:rPr>
          <w:rFonts w:ascii="Times New Roman" w:hAnsi="Times New Roman"/>
          <w:sz w:val="28"/>
        </w:rPr>
        <w:tab/>
      </w:r>
    </w:p>
    <w:p w14:paraId="435EA395" w14:textId="77777777" w:rsidR="001639AB" w:rsidRPr="009929DE" w:rsidRDefault="001639AB" w:rsidP="003A7901">
      <w:pPr>
        <w:spacing w:after="0" w:line="240" w:lineRule="auto"/>
        <w:ind w:firstLine="709"/>
        <w:jc w:val="both"/>
        <w:rPr>
          <w:rFonts w:ascii="Times New Roman" w:hAnsi="Times New Roman"/>
          <w:sz w:val="28"/>
          <w:szCs w:val="28"/>
        </w:rPr>
      </w:pPr>
    </w:p>
    <w:p w14:paraId="4A1B21B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Услуги связи на территории оказывают структурное подразделение Юго-Западного центра телекоммуникаций Красноярского филиала ПАО «Ростелеком», Ужурский районный узел почтовой связи – Филиал государственного учреждения – Управления Федеральной почтовой связи Красноярского края.</w:t>
      </w:r>
    </w:p>
    <w:p w14:paraId="0DE8BF7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 территории п. Озеро Учум осуществляют деятельность операторы сотовой связи «Билайн», «ТЕЛЕ 2», «МТС», «Мегафон». </w:t>
      </w:r>
    </w:p>
    <w:p w14:paraId="3505561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д. Камышта осуществляют свою деятельность операторы сотовой связи «Мегафон», частично «МТС».</w:t>
      </w:r>
    </w:p>
    <w:p w14:paraId="2EF81888" w14:textId="2330E401" w:rsidR="00FA7372" w:rsidRPr="009929DE" w:rsidRDefault="0009158F" w:rsidP="00FA7372">
      <w:pPr>
        <w:spacing w:after="0" w:line="240" w:lineRule="auto"/>
        <w:ind w:firstLine="709"/>
        <w:jc w:val="both"/>
        <w:rPr>
          <w:rFonts w:ascii="Times New Roman" w:hAnsi="Times New Roman"/>
          <w:sz w:val="28"/>
          <w:szCs w:val="28"/>
        </w:rPr>
      </w:pPr>
      <w:r w:rsidRPr="009929DE">
        <w:rPr>
          <w:rFonts w:ascii="Times New Roman" w:hAnsi="Times New Roman"/>
          <w:sz w:val="28"/>
          <w:szCs w:val="28"/>
          <w:lang w:val="x-none"/>
        </w:rPr>
        <w:t xml:space="preserve">В настоящее время электросвязь в сельсовете кабельная-воздушная от АТС К 50/200. </w:t>
      </w:r>
      <w:r w:rsidR="00FA7372" w:rsidRPr="009929DE">
        <w:rPr>
          <w:rFonts w:ascii="Times New Roman" w:hAnsi="Times New Roman"/>
          <w:sz w:val="28"/>
          <w:szCs w:val="28"/>
        </w:rPr>
        <w:t xml:space="preserve">Связь между автоматической телефонной станцией и абонентами осуществляется по кабельным и воздушным линиям связи. </w:t>
      </w:r>
    </w:p>
    <w:p w14:paraId="113DC4E8" w14:textId="3E7E874C"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Поставщиками мобильной связи постоянно изыскиваются возможности по дальнейшему улучшению качества связи на территории </w:t>
      </w:r>
      <w:r w:rsidR="0009158F"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развитие новых технологий, расширением ёмкости сети, повышением стабильности и надёжности её работы. </w:t>
      </w:r>
    </w:p>
    <w:p w14:paraId="09B7AA69" w14:textId="2D0F72D5"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09158F" w:rsidRPr="009929DE">
        <w:rPr>
          <w:rFonts w:ascii="Times New Roman" w:hAnsi="Times New Roman"/>
          <w:sz w:val="28"/>
          <w:szCs w:val="28"/>
        </w:rPr>
        <w:t xml:space="preserve">МО «Озероучумский сельсовет» продолжается развитие </w:t>
      </w:r>
      <w:r w:rsidRPr="009929DE">
        <w:rPr>
          <w:rFonts w:ascii="Times New Roman" w:hAnsi="Times New Roman"/>
          <w:sz w:val="28"/>
          <w:szCs w:val="28"/>
        </w:rPr>
        <w:t>доступа к глобальной информационно-телекоммуникационной сети «Интернет»</w:t>
      </w:r>
      <w:r w:rsidR="0009158F" w:rsidRPr="009929DE">
        <w:rPr>
          <w:rFonts w:ascii="Times New Roman" w:hAnsi="Times New Roman"/>
          <w:sz w:val="28"/>
          <w:szCs w:val="28"/>
        </w:rPr>
        <w:t>,</w:t>
      </w:r>
      <w:r w:rsidRPr="009929DE">
        <w:rPr>
          <w:rFonts w:ascii="Times New Roman" w:hAnsi="Times New Roman"/>
          <w:sz w:val="28"/>
          <w:szCs w:val="28"/>
        </w:rPr>
        <w:t xml:space="preserve"> как с использованием проводных, так и беспроводных технологий передачи данных. </w:t>
      </w:r>
    </w:p>
    <w:p w14:paraId="66114579" w14:textId="77777777" w:rsidR="00E22C48" w:rsidRPr="009929DE" w:rsidRDefault="00E22C48" w:rsidP="00600B60">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Анализ перечня услуг связи, предоставляемых населению, показывает, что в целом системы телекоммуникаций обеспечивают необходимый уровень обслуживания. Однако по отдельным направлениям существуют потенциальные возможности увеличения объёма и улучшения качества предоставления услуг связи.</w:t>
      </w:r>
    </w:p>
    <w:p w14:paraId="3FA3302A" w14:textId="77777777" w:rsidR="00E22C48" w:rsidRPr="009929DE" w:rsidRDefault="00E22C48" w:rsidP="00E22C48">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Основными задачами являются: развитие территории за счёт привлечения инвестиций частных операторов связи, расширение спектра и снижение стоимости предоставляемых услуг.</w:t>
      </w:r>
    </w:p>
    <w:p w14:paraId="727B82BD" w14:textId="239D27E3"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w:t>
      </w:r>
      <w:r w:rsidR="009F281C" w:rsidRPr="009929DE">
        <w:rPr>
          <w:rFonts w:ascii="Times New Roman" w:hAnsi="Times New Roman"/>
          <w:sz w:val="28"/>
          <w:szCs w:val="28"/>
        </w:rPr>
        <w:t xml:space="preserve">п. </w:t>
      </w:r>
      <w:r w:rsidR="00916A10" w:rsidRPr="009929DE">
        <w:rPr>
          <w:rFonts w:ascii="Times New Roman" w:hAnsi="Times New Roman"/>
          <w:sz w:val="28"/>
          <w:szCs w:val="28"/>
        </w:rPr>
        <w:t xml:space="preserve">Озеро Учум </w:t>
      </w:r>
      <w:r w:rsidRPr="009929DE">
        <w:rPr>
          <w:rFonts w:ascii="Times New Roman" w:hAnsi="Times New Roman"/>
          <w:sz w:val="28"/>
          <w:szCs w:val="28"/>
        </w:rPr>
        <w:t>работа</w:t>
      </w:r>
      <w:r w:rsidR="00BE4014" w:rsidRPr="009929DE">
        <w:rPr>
          <w:rFonts w:ascii="Times New Roman" w:hAnsi="Times New Roman"/>
          <w:sz w:val="28"/>
          <w:szCs w:val="28"/>
        </w:rPr>
        <w:t>е</w:t>
      </w:r>
      <w:r w:rsidRPr="009929DE">
        <w:rPr>
          <w:rFonts w:ascii="Times New Roman" w:hAnsi="Times New Roman"/>
          <w:sz w:val="28"/>
          <w:szCs w:val="28"/>
        </w:rPr>
        <w:t xml:space="preserve">т </w:t>
      </w:r>
      <w:r w:rsidR="00BE4014" w:rsidRPr="009929DE">
        <w:rPr>
          <w:rFonts w:ascii="Times New Roman" w:hAnsi="Times New Roman"/>
          <w:sz w:val="28"/>
          <w:szCs w:val="28"/>
        </w:rPr>
        <w:t>1</w:t>
      </w:r>
      <w:r w:rsidRPr="009929DE">
        <w:rPr>
          <w:rFonts w:ascii="Times New Roman" w:hAnsi="Times New Roman"/>
          <w:sz w:val="28"/>
          <w:szCs w:val="28"/>
        </w:rPr>
        <w:t xml:space="preserve"> отделени</w:t>
      </w:r>
      <w:r w:rsidR="00BE4014" w:rsidRPr="009929DE">
        <w:rPr>
          <w:rFonts w:ascii="Times New Roman" w:hAnsi="Times New Roman"/>
          <w:sz w:val="28"/>
          <w:szCs w:val="28"/>
        </w:rPr>
        <w:t>е</w:t>
      </w:r>
      <w:r w:rsidRPr="009929DE">
        <w:rPr>
          <w:rFonts w:ascii="Times New Roman" w:hAnsi="Times New Roman"/>
          <w:sz w:val="28"/>
          <w:szCs w:val="28"/>
        </w:rPr>
        <w:t xml:space="preserve"> почтовой связи</w:t>
      </w:r>
      <w:r w:rsidR="001A2737" w:rsidRPr="009929DE">
        <w:rPr>
          <w:rFonts w:ascii="Times New Roman" w:hAnsi="Times New Roman"/>
          <w:sz w:val="28"/>
          <w:szCs w:val="28"/>
        </w:rPr>
        <w:t xml:space="preserve"> </w:t>
      </w:r>
      <w:r w:rsidR="00BE4014" w:rsidRPr="009929DE">
        <w:rPr>
          <w:rFonts w:ascii="Times New Roman" w:hAnsi="Times New Roman"/>
          <w:sz w:val="28"/>
          <w:szCs w:val="28"/>
        </w:rPr>
        <w:t>Шарыповского</w:t>
      </w:r>
      <w:r w:rsidR="00C2505D" w:rsidRPr="009929DE">
        <w:rPr>
          <w:rFonts w:ascii="Times New Roman" w:hAnsi="Times New Roman"/>
          <w:sz w:val="28"/>
          <w:szCs w:val="28"/>
        </w:rPr>
        <w:t xml:space="preserve"> </w:t>
      </w:r>
      <w:r w:rsidR="001A2737" w:rsidRPr="009929DE">
        <w:rPr>
          <w:rFonts w:ascii="Times New Roman" w:hAnsi="Times New Roman"/>
          <w:sz w:val="28"/>
          <w:szCs w:val="28"/>
        </w:rPr>
        <w:t>Почтамта</w:t>
      </w:r>
      <w:r w:rsidRPr="009929DE">
        <w:rPr>
          <w:rFonts w:ascii="Times New Roman" w:hAnsi="Times New Roman"/>
          <w:sz w:val="28"/>
          <w:szCs w:val="28"/>
        </w:rPr>
        <w:t>, техническое состояние соответствует установленным нормам.</w:t>
      </w:r>
    </w:p>
    <w:p w14:paraId="07537171" w14:textId="77777777"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Все отделения почтовой связи оснащены пунктами коллективного доступа населения к сети «Интернет», что позволяет производить обмен корреспонденцией и поиск необходимых документов, а также для жителей и гостей </w:t>
      </w:r>
      <w:r w:rsidR="001D1E73" w:rsidRPr="009929DE">
        <w:rPr>
          <w:rFonts w:ascii="Times New Roman" w:hAnsi="Times New Roman"/>
          <w:sz w:val="28"/>
          <w:szCs w:val="28"/>
        </w:rPr>
        <w:t>поселения</w:t>
      </w:r>
      <w:r w:rsidRPr="009929DE">
        <w:rPr>
          <w:rFonts w:ascii="Times New Roman" w:hAnsi="Times New Roman"/>
          <w:sz w:val="28"/>
          <w:szCs w:val="28"/>
        </w:rPr>
        <w:t>, не имеющих другой возможности доступа к сети.</w:t>
      </w:r>
    </w:p>
    <w:p w14:paraId="340CFA18" w14:textId="36569EB4" w:rsidR="00A02786" w:rsidRPr="009929DE" w:rsidRDefault="00A02786" w:rsidP="00A02786">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4.6.6</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06A7CB49" w14:textId="5CDE4274" w:rsidR="00026FF4" w:rsidRPr="009929DE" w:rsidRDefault="00026FF4" w:rsidP="00026FF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Почтов</w:t>
      </w:r>
      <w:r w:rsidR="00BE4014" w:rsidRPr="009929DE">
        <w:rPr>
          <w:rFonts w:ascii="Times New Roman" w:eastAsia="Times New Roman" w:hAnsi="Times New Roman"/>
          <w:sz w:val="28"/>
          <w:szCs w:val="28"/>
          <w:lang w:eastAsia="ru-RU"/>
        </w:rPr>
        <w:t>о</w:t>
      </w:r>
      <w:r w:rsidRPr="009929DE">
        <w:rPr>
          <w:rFonts w:ascii="Times New Roman" w:eastAsia="Times New Roman" w:hAnsi="Times New Roman"/>
          <w:sz w:val="28"/>
          <w:szCs w:val="28"/>
          <w:lang w:eastAsia="ru-RU"/>
        </w:rPr>
        <w:t>е отделени</w:t>
      </w:r>
      <w:r w:rsidR="00BE4014" w:rsidRPr="009929DE">
        <w:rPr>
          <w:rFonts w:ascii="Times New Roman" w:eastAsia="Times New Roman" w:hAnsi="Times New Roman"/>
          <w:sz w:val="28"/>
          <w:szCs w:val="28"/>
          <w:lang w:eastAsia="ru-RU"/>
        </w:rPr>
        <w:t>е</w:t>
      </w:r>
      <w:r w:rsidRPr="009929DE">
        <w:rPr>
          <w:rFonts w:ascii="Times New Roman" w:eastAsia="Times New Roman" w:hAnsi="Times New Roman"/>
          <w:sz w:val="28"/>
          <w:szCs w:val="28"/>
          <w:lang w:eastAsia="ru-RU"/>
        </w:rPr>
        <w:t xml:space="preserve"> на территории </w:t>
      </w:r>
      <w:r w:rsidR="00BE4014" w:rsidRPr="009929DE">
        <w:rPr>
          <w:rFonts w:ascii="Times New Roman" w:eastAsia="Times New Roman" w:hAnsi="Times New Roman"/>
          <w:sz w:val="28"/>
          <w:szCs w:val="28"/>
          <w:lang w:eastAsia="ru-RU" w:bidi="ru-RU"/>
        </w:rPr>
        <w:t>МО «Озероучумский сельсовет»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313"/>
        <w:gridCol w:w="4102"/>
        <w:gridCol w:w="1126"/>
        <w:gridCol w:w="1734"/>
      </w:tblGrid>
      <w:tr w:rsidR="00026FF4" w:rsidRPr="009929DE" w14:paraId="411D96BC" w14:textId="77777777" w:rsidTr="000E54C7">
        <w:trPr>
          <w:trHeight w:val="283"/>
          <w:tblHeader/>
          <w:jc w:val="center"/>
        </w:trPr>
        <w:tc>
          <w:tcPr>
            <w:tcW w:w="649" w:type="dxa"/>
            <w:shd w:val="clear" w:color="auto" w:fill="auto"/>
            <w:vAlign w:val="center"/>
          </w:tcPr>
          <w:p w14:paraId="6E2E6398" w14:textId="77777777" w:rsidR="00026FF4" w:rsidRPr="009929DE" w:rsidRDefault="00026FF4" w:rsidP="00A8493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w:t>
            </w:r>
            <w:r w:rsidRPr="009929DE">
              <w:rPr>
                <w:rFonts w:ascii="Times New Roman" w:eastAsia="Times New Roman" w:hAnsi="Times New Roman"/>
                <w:sz w:val="24"/>
                <w:szCs w:val="24"/>
                <w:lang w:eastAsia="ru-RU"/>
              </w:rPr>
              <w:br/>
              <w:t>п/п</w:t>
            </w:r>
          </w:p>
        </w:tc>
        <w:tc>
          <w:tcPr>
            <w:tcW w:w="1313" w:type="dxa"/>
            <w:shd w:val="clear" w:color="auto" w:fill="auto"/>
            <w:vAlign w:val="center"/>
          </w:tcPr>
          <w:p w14:paraId="04AFA147"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Индекс</w:t>
            </w:r>
          </w:p>
        </w:tc>
        <w:tc>
          <w:tcPr>
            <w:tcW w:w="4102" w:type="dxa"/>
            <w:shd w:val="clear" w:color="auto" w:fill="auto"/>
            <w:vAlign w:val="center"/>
          </w:tcPr>
          <w:p w14:paraId="60CAD95D"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Адрес </w:t>
            </w:r>
          </w:p>
        </w:tc>
        <w:tc>
          <w:tcPr>
            <w:tcW w:w="1126" w:type="dxa"/>
            <w:shd w:val="clear" w:color="auto" w:fill="auto"/>
            <w:vAlign w:val="center"/>
          </w:tcPr>
          <w:p w14:paraId="6101A3F1"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Класс</w:t>
            </w:r>
          </w:p>
        </w:tc>
        <w:tc>
          <w:tcPr>
            <w:tcW w:w="1734" w:type="dxa"/>
            <w:shd w:val="clear" w:color="auto" w:fill="auto"/>
            <w:vAlign w:val="center"/>
          </w:tcPr>
          <w:p w14:paraId="16FB489E" w14:textId="187C1EBF"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Телефон, код </w:t>
            </w:r>
            <w:r w:rsidR="009F281C" w:rsidRPr="009929DE">
              <w:rPr>
                <w:rFonts w:ascii="Times New Roman" w:eastAsia="Times New Roman" w:hAnsi="Times New Roman"/>
                <w:sz w:val="24"/>
                <w:szCs w:val="24"/>
                <w:lang w:eastAsia="ru-RU"/>
              </w:rPr>
              <w:t>(</w:t>
            </w:r>
            <w:r w:rsidR="00BE4014" w:rsidRPr="009929DE">
              <w:rPr>
                <w:rFonts w:ascii="Times New Roman" w:eastAsia="Times New Roman" w:hAnsi="Times New Roman"/>
                <w:sz w:val="24"/>
                <w:szCs w:val="24"/>
                <w:lang w:eastAsia="ru-RU"/>
              </w:rPr>
              <w:t>391-56)</w:t>
            </w:r>
          </w:p>
        </w:tc>
      </w:tr>
      <w:tr w:rsidR="00A02786" w:rsidRPr="009929DE" w14:paraId="34FE9C07" w14:textId="77777777" w:rsidTr="000E54C7">
        <w:trPr>
          <w:trHeight w:val="283"/>
          <w:jc w:val="center"/>
        </w:trPr>
        <w:tc>
          <w:tcPr>
            <w:tcW w:w="649" w:type="dxa"/>
            <w:shd w:val="clear" w:color="auto" w:fill="auto"/>
            <w:vAlign w:val="center"/>
          </w:tcPr>
          <w:p w14:paraId="18A2CC0B" w14:textId="77777777" w:rsidR="00A02786" w:rsidRPr="009929DE" w:rsidRDefault="00A02786" w:rsidP="0060398B">
            <w:pPr>
              <w:numPr>
                <w:ilvl w:val="0"/>
                <w:numId w:val="46"/>
              </w:numPr>
              <w:spacing w:after="0" w:line="240" w:lineRule="auto"/>
              <w:ind w:left="0" w:right="113" w:firstLine="0"/>
              <w:contextualSpacing/>
              <w:jc w:val="center"/>
              <w:rPr>
                <w:rFonts w:ascii="Times New Roman" w:eastAsia="Times New Roman" w:hAnsi="Times New Roman"/>
                <w:sz w:val="24"/>
                <w:szCs w:val="24"/>
                <w:lang w:eastAsia="ru-RU"/>
              </w:rPr>
            </w:pPr>
          </w:p>
        </w:tc>
        <w:tc>
          <w:tcPr>
            <w:tcW w:w="1313" w:type="dxa"/>
            <w:shd w:val="clear" w:color="auto" w:fill="auto"/>
            <w:vAlign w:val="center"/>
          </w:tcPr>
          <w:p w14:paraId="387A6E0E" w14:textId="2A1D5B46"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662246</w:t>
            </w:r>
          </w:p>
        </w:tc>
        <w:tc>
          <w:tcPr>
            <w:tcW w:w="4102" w:type="dxa"/>
            <w:shd w:val="clear" w:color="auto" w:fill="auto"/>
            <w:vAlign w:val="center"/>
          </w:tcPr>
          <w:p w14:paraId="4BDCE16F" w14:textId="2491D4CE" w:rsidR="00A02786" w:rsidRPr="009929DE" w:rsidRDefault="00BE4014" w:rsidP="0060398B">
            <w:pPr>
              <w:spacing w:after="0" w:line="240" w:lineRule="auto"/>
              <w:jc w:val="both"/>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Почтовая, 13, п. Озеро Учум</w:t>
            </w:r>
          </w:p>
        </w:tc>
        <w:tc>
          <w:tcPr>
            <w:tcW w:w="1126" w:type="dxa"/>
            <w:shd w:val="clear" w:color="auto" w:fill="auto"/>
            <w:vAlign w:val="center"/>
          </w:tcPr>
          <w:p w14:paraId="73C12AB3" w14:textId="7F205B46"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p>
        </w:tc>
        <w:tc>
          <w:tcPr>
            <w:tcW w:w="1734" w:type="dxa"/>
            <w:shd w:val="clear" w:color="auto" w:fill="auto"/>
            <w:vAlign w:val="center"/>
          </w:tcPr>
          <w:p w14:paraId="54900AE3" w14:textId="0CF4E541"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3-21-45</w:t>
            </w:r>
          </w:p>
        </w:tc>
      </w:tr>
    </w:tbl>
    <w:p w14:paraId="5481423F" w14:textId="77777777" w:rsidR="00026FF4" w:rsidRPr="009929DE" w:rsidRDefault="00026FF4" w:rsidP="00A84939">
      <w:pPr>
        <w:spacing w:after="0" w:line="240" w:lineRule="auto"/>
        <w:jc w:val="both"/>
        <w:rPr>
          <w:rFonts w:ascii="Times New Roman" w:eastAsia="Times New Roman" w:hAnsi="Times New Roman"/>
          <w:sz w:val="28"/>
          <w:szCs w:val="28"/>
          <w:lang w:eastAsia="ru-RU"/>
        </w:rPr>
      </w:pPr>
    </w:p>
    <w:p w14:paraId="7DD75462" w14:textId="12D36A2B" w:rsidR="003A7901" w:rsidRPr="009929DE" w:rsidRDefault="00026FF4" w:rsidP="00026FF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Анализ перечня услуг связи, предоставляемых населению, показал, что в целом системы телекоммуникаций </w:t>
      </w:r>
      <w:r w:rsidR="00BE4014" w:rsidRPr="009929DE">
        <w:rPr>
          <w:rFonts w:ascii="Times New Roman" w:hAnsi="Times New Roman"/>
          <w:sz w:val="28"/>
          <w:szCs w:val="28"/>
        </w:rPr>
        <w:t xml:space="preserve">МО «Озероучумский </w:t>
      </w:r>
      <w:r w:rsidR="00FE5F61" w:rsidRPr="009929DE">
        <w:rPr>
          <w:rFonts w:ascii="Times New Roman" w:hAnsi="Times New Roman"/>
          <w:sz w:val="28"/>
          <w:szCs w:val="28"/>
        </w:rPr>
        <w:t xml:space="preserve">сельсовет» </w:t>
      </w:r>
      <w:r w:rsidR="00FE5F61" w:rsidRPr="009929DE">
        <w:rPr>
          <w:rFonts w:ascii="Times New Roman" w:eastAsia="Times New Roman" w:hAnsi="Times New Roman"/>
          <w:sz w:val="28"/>
          <w:szCs w:val="28"/>
          <w:lang w:eastAsia="ru-RU"/>
        </w:rPr>
        <w:t>обеспечивают</w:t>
      </w:r>
      <w:r w:rsidRPr="009929DE">
        <w:rPr>
          <w:rFonts w:ascii="Times New Roman" w:eastAsia="Times New Roman" w:hAnsi="Times New Roman"/>
          <w:sz w:val="28"/>
          <w:szCs w:val="28"/>
          <w:lang w:eastAsia="ru-RU"/>
        </w:rPr>
        <w:t xml:space="preserve"> необходимый уровень обслуживания. Однако по отдельным направлениям существуют потенциальные возможности увеличения объёма и улучшения качества предоставления услуг связи, внедрения более современных форм информационных коммуникаций.</w:t>
      </w:r>
      <w:r w:rsidR="00CE6F09" w:rsidRPr="009929DE">
        <w:rPr>
          <w:rFonts w:ascii="Times New Roman" w:eastAsia="Times New Roman" w:hAnsi="Times New Roman"/>
          <w:sz w:val="28"/>
          <w:szCs w:val="28"/>
          <w:lang w:eastAsia="ru-RU"/>
        </w:rPr>
        <w:t xml:space="preserve"> </w:t>
      </w:r>
    </w:p>
    <w:p w14:paraId="01D94824" w14:textId="77777777" w:rsidR="00FB49C9" w:rsidRPr="009929DE" w:rsidRDefault="00FB49C9" w:rsidP="00FB49C9">
      <w:pPr>
        <w:spacing w:after="0" w:line="240" w:lineRule="auto"/>
        <w:rPr>
          <w:rFonts w:ascii="Arial" w:hAnsi="Arial" w:cs="Arial"/>
          <w:sz w:val="28"/>
          <w:szCs w:val="28"/>
          <w:lang w:eastAsia="ru-RU"/>
        </w:rPr>
      </w:pPr>
    </w:p>
    <w:p w14:paraId="07B13D7C" w14:textId="77777777" w:rsidR="00FE1BF0" w:rsidRPr="009929DE" w:rsidRDefault="00FE1BF0" w:rsidP="00874019">
      <w:pPr>
        <w:pStyle w:val="1"/>
        <w:numPr>
          <w:ilvl w:val="0"/>
          <w:numId w:val="52"/>
        </w:numPr>
        <w:spacing w:line="240" w:lineRule="auto"/>
        <w:rPr>
          <w:b/>
          <w:sz w:val="32"/>
        </w:rPr>
      </w:pPr>
      <w:bookmarkStart w:id="184" w:name="_Toc199242661"/>
      <w:r w:rsidRPr="009929DE">
        <w:rPr>
          <w:b/>
          <w:sz w:val="32"/>
        </w:rPr>
        <w:t>Зоны с особыми условиями использования территорий</w:t>
      </w:r>
      <w:bookmarkEnd w:id="184"/>
    </w:p>
    <w:p w14:paraId="517513C5" w14:textId="77777777" w:rsidR="00C96E97" w:rsidRPr="009929DE" w:rsidRDefault="00C96E97" w:rsidP="00A024CC">
      <w:pPr>
        <w:spacing w:after="0" w:line="240" w:lineRule="auto"/>
        <w:ind w:firstLine="709"/>
        <w:contextualSpacing/>
        <w:jc w:val="both"/>
        <w:rPr>
          <w:rFonts w:ascii="Times New Roman" w:hAnsi="Times New Roman"/>
          <w:sz w:val="28"/>
          <w:szCs w:val="24"/>
        </w:rPr>
      </w:pPr>
    </w:p>
    <w:p w14:paraId="35907E90" w14:textId="1F47A3E9" w:rsidR="00A024CC" w:rsidRPr="009929DE" w:rsidRDefault="00A024CC" w:rsidP="00A024C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9929DE">
        <w:rPr>
          <w:rFonts w:ascii="Times New Roman" w:hAnsi="Times New Roman"/>
          <w:sz w:val="28"/>
          <w:szCs w:val="24"/>
        </w:rPr>
        <w:t>–</w:t>
      </w:r>
      <w:r w:rsidRPr="009929DE">
        <w:rPr>
          <w:rFonts w:ascii="Times New Roman" w:hAnsi="Times New Roman"/>
          <w:sz w:val="28"/>
          <w:szCs w:val="24"/>
        </w:rPr>
        <w:t xml:space="preserve"> ст. 1 Градостроительного кодекса Российской Федерации от 29.12.2004 № 190-ФЗ.</w:t>
      </w:r>
    </w:p>
    <w:p w14:paraId="09D2E007" w14:textId="77777777" w:rsidR="00CE016A" w:rsidRPr="009929DE" w:rsidRDefault="00CE016A" w:rsidP="00CE016A">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79E91B5F" w14:textId="043899D6"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Региональные нормативы градостроительного проектирования </w:t>
      </w:r>
      <w:r w:rsidR="00DE5E1D" w:rsidRPr="009929DE">
        <w:rPr>
          <w:rFonts w:ascii="Times New Roman" w:hAnsi="Times New Roman"/>
          <w:sz w:val="28"/>
          <w:szCs w:val="28"/>
        </w:rPr>
        <w:t>Красноярского края</w:t>
      </w:r>
      <w:r w:rsidRPr="009929DE">
        <w:rPr>
          <w:rFonts w:ascii="Times New Roman" w:hAnsi="Times New Roman"/>
          <w:sz w:val="28"/>
          <w:szCs w:val="28"/>
        </w:rPr>
        <w:t>;</w:t>
      </w:r>
    </w:p>
    <w:p w14:paraId="7ECBF981"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Водный кодекс Российской Федерации;</w:t>
      </w:r>
    </w:p>
    <w:p w14:paraId="722FBC93"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14:paraId="2C625734"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14:paraId="53B82CD9"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14:paraId="5B9D5B32" w14:textId="08B4ACC3"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lastRenderedPageBreak/>
        <w:t>Правила охраны газораспределительных сетей, утверждённые Постановлением Правительства Российской Федерации от 20.11.2000 №</w:t>
      </w:r>
      <w:r w:rsidR="00317904" w:rsidRPr="009929DE">
        <w:rPr>
          <w:rFonts w:ascii="Times New Roman" w:hAnsi="Times New Roman"/>
          <w:sz w:val="28"/>
          <w:szCs w:val="28"/>
        </w:rPr>
        <w:t> </w:t>
      </w:r>
      <w:r w:rsidRPr="009929DE">
        <w:rPr>
          <w:rFonts w:ascii="Times New Roman" w:hAnsi="Times New Roman"/>
          <w:sz w:val="28"/>
          <w:szCs w:val="28"/>
        </w:rPr>
        <w:t>878;</w:t>
      </w:r>
    </w:p>
    <w:p w14:paraId="5C218B0E" w14:textId="3DD22E56" w:rsidR="00317904" w:rsidRPr="009929DE" w:rsidRDefault="00317904" w:rsidP="00044CED">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магистральных газопроводов, утверждённые постановлением Правительства Российской Федерации от 08.09.2017 № 1083;</w:t>
      </w:r>
    </w:p>
    <w:p w14:paraId="3EC06940"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магистральных трубопроводов, утверждённые Постановлением Федерального горного и промышленного надзора России от 22.04.1992 № 9;</w:t>
      </w:r>
    </w:p>
    <w:p w14:paraId="76929F27"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СП 42.13330.2016 «СНиП 2.07.01-89* «Градостроительство. Планировка и застройка городских и сельских поселений»;</w:t>
      </w:r>
    </w:p>
    <w:p w14:paraId="71F09260"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52C6CC7"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14:paraId="0455EA89"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линий и сооружений связи Российской Федерации, утверждённые Постановлением Правительства Российской Федерации от 09.06.1995 № 578;</w:t>
      </w:r>
    </w:p>
    <w:p w14:paraId="6F132DE2" w14:textId="70C8437C" w:rsidR="00CE016A" w:rsidRPr="009929DE" w:rsidRDefault="00317904"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Положение об охранной зоне стационарных пунктов наблюдений за состоянием окружающей среды, её загрязнением</w:t>
      </w:r>
      <w:r w:rsidR="00CE016A" w:rsidRPr="009929DE">
        <w:rPr>
          <w:rFonts w:ascii="Times New Roman" w:hAnsi="Times New Roman"/>
          <w:sz w:val="28"/>
          <w:szCs w:val="28"/>
        </w:rPr>
        <w:t xml:space="preserve">, утверждённое Постановлением Правительства Российской Федерации от </w:t>
      </w:r>
      <w:r w:rsidRPr="009929DE">
        <w:rPr>
          <w:rFonts w:ascii="Times New Roman" w:hAnsi="Times New Roman"/>
          <w:sz w:val="28"/>
          <w:szCs w:val="28"/>
        </w:rPr>
        <w:t>17.03.2021 № 392</w:t>
      </w:r>
      <w:r w:rsidR="00CE016A" w:rsidRPr="009929DE">
        <w:rPr>
          <w:rFonts w:ascii="Times New Roman" w:hAnsi="Times New Roman"/>
          <w:sz w:val="28"/>
          <w:szCs w:val="28"/>
        </w:rPr>
        <w:t>.</w:t>
      </w:r>
    </w:p>
    <w:p w14:paraId="52E74877" w14:textId="77777777" w:rsidR="00C96E97" w:rsidRPr="009929DE" w:rsidRDefault="00C96E97" w:rsidP="00A024CC">
      <w:pPr>
        <w:spacing w:after="0" w:line="240" w:lineRule="auto"/>
        <w:ind w:firstLine="709"/>
        <w:contextualSpacing/>
        <w:jc w:val="both"/>
        <w:rPr>
          <w:rFonts w:ascii="Times New Roman" w:hAnsi="Times New Roman"/>
          <w:sz w:val="28"/>
          <w:szCs w:val="24"/>
        </w:rPr>
      </w:pPr>
    </w:p>
    <w:p w14:paraId="5055B258" w14:textId="77777777" w:rsidR="00FE1BF0" w:rsidRPr="009929DE" w:rsidRDefault="00EF331D" w:rsidP="00874019">
      <w:pPr>
        <w:pStyle w:val="2"/>
        <w:numPr>
          <w:ilvl w:val="1"/>
          <w:numId w:val="52"/>
        </w:numPr>
        <w:ind w:left="993" w:hanging="633"/>
        <w:jc w:val="both"/>
        <w:rPr>
          <w:b/>
        </w:rPr>
      </w:pPr>
      <w:bookmarkStart w:id="185" w:name="_Toc199242662"/>
      <w:r w:rsidRPr="009929DE">
        <w:rPr>
          <w:b/>
        </w:rPr>
        <w:t>Зоны охраны объектов культурного наследия</w:t>
      </w:r>
      <w:bookmarkEnd w:id="185"/>
      <w:r w:rsidR="00FE1BF0" w:rsidRPr="009929DE">
        <w:rPr>
          <w:b/>
        </w:rPr>
        <w:tab/>
      </w:r>
    </w:p>
    <w:p w14:paraId="02A7C1C0" w14:textId="77777777" w:rsidR="00FE1BF0" w:rsidRPr="009929DE" w:rsidRDefault="00FE1BF0" w:rsidP="00FE1BF0">
      <w:pPr>
        <w:spacing w:after="0" w:line="240" w:lineRule="auto"/>
        <w:rPr>
          <w:rFonts w:ascii="Arial" w:hAnsi="Arial" w:cs="Arial"/>
          <w:sz w:val="28"/>
          <w:szCs w:val="28"/>
          <w:lang w:eastAsia="ru-RU"/>
        </w:rPr>
      </w:pPr>
    </w:p>
    <w:p w14:paraId="78C09CD1"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Согласно Федеральному закону</w:t>
      </w:r>
      <w:r w:rsidR="00A75E76" w:rsidRPr="009929DE">
        <w:rPr>
          <w:rFonts w:ascii="Times New Roman" w:hAnsi="Times New Roman"/>
          <w:sz w:val="28"/>
          <w:szCs w:val="24"/>
        </w:rPr>
        <w:t xml:space="preserve"> от 25.05.</w:t>
      </w:r>
      <w:r w:rsidRPr="009929DE">
        <w:rPr>
          <w:rFonts w:ascii="Times New Roman" w:hAnsi="Times New Roman"/>
          <w:sz w:val="28"/>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104CF55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Необходимый состав зон охраны объекта культурного наследия определяется </w:t>
      </w:r>
      <w:r w:rsidRPr="009929DE">
        <w:rPr>
          <w:rFonts w:ascii="Times New Roman" w:hAnsi="Times New Roman"/>
          <w:i/>
          <w:sz w:val="28"/>
          <w:szCs w:val="24"/>
          <w:u w:val="single"/>
        </w:rPr>
        <w:t>проектом зон охраны объекта культурного наследия</w:t>
      </w:r>
      <w:r w:rsidRPr="009929DE">
        <w:rPr>
          <w:rFonts w:ascii="Times New Roman" w:hAnsi="Times New Roman"/>
          <w:sz w:val="28"/>
          <w:szCs w:val="24"/>
        </w:rPr>
        <w:t>.</w:t>
      </w:r>
    </w:p>
    <w:p w14:paraId="736DCFD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Охранная зона</w:t>
      </w:r>
      <w:r w:rsidRPr="009929DE">
        <w:rPr>
          <w:rFonts w:ascii="Times New Roman" w:hAnsi="Times New Roman"/>
          <w:sz w:val="28"/>
          <w:szCs w:val="24"/>
        </w:rPr>
        <w:t xml:space="preserve"> </w:t>
      </w:r>
      <w:r w:rsidR="00DA2307"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56CC64B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Зона регулирования застройки и хозяйственной деятельности</w:t>
      </w:r>
      <w:r w:rsidRPr="009929DE">
        <w:rPr>
          <w:rFonts w:ascii="Times New Roman" w:hAnsi="Times New Roman"/>
          <w:sz w:val="28"/>
          <w:szCs w:val="24"/>
        </w:rPr>
        <w:t xml:space="preserve"> </w:t>
      </w:r>
      <w:r w:rsidR="00F64A1A"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устанавливается режим использования земель, ограничивающий </w:t>
      </w:r>
      <w:r w:rsidRPr="009929DE">
        <w:rPr>
          <w:rFonts w:ascii="Times New Roman" w:hAnsi="Times New Roman"/>
          <w:sz w:val="28"/>
          <w:szCs w:val="24"/>
        </w:rPr>
        <w:lastRenderedPageBreak/>
        <w:t>строительство и хозяйственную деятельность, определяются требования к реконструкции существующих зданий и сооружений.</w:t>
      </w:r>
    </w:p>
    <w:p w14:paraId="7A41B8D8"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Зона охраняемого природного ландшафта</w:t>
      </w:r>
      <w:r w:rsidRPr="009929DE">
        <w:rPr>
          <w:rFonts w:ascii="Times New Roman" w:hAnsi="Times New Roman"/>
          <w:i/>
          <w:sz w:val="28"/>
          <w:szCs w:val="24"/>
        </w:rPr>
        <w:t xml:space="preserve"> </w:t>
      </w:r>
      <w:r w:rsidR="00F64A1A"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14:paraId="465D1EEB"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w:t>
      </w:r>
      <w:r w:rsidR="00AF1173" w:rsidRPr="009929DE">
        <w:rPr>
          <w:rFonts w:ascii="Times New Roman" w:hAnsi="Times New Roman"/>
          <w:sz w:val="28"/>
          <w:szCs w:val="24"/>
        </w:rPr>
        <w:t>–</w:t>
      </w:r>
      <w:r w:rsidRPr="009929DE">
        <w:rPr>
          <w:rFonts w:ascii="Times New Roman" w:hAnsi="Times New Roman"/>
          <w:sz w:val="28"/>
          <w:szCs w:val="24"/>
        </w:rPr>
        <w:t xml:space="preserve">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sidR="00AF1173" w:rsidRPr="009929DE">
        <w:rPr>
          <w:rFonts w:ascii="Times New Roman" w:hAnsi="Times New Roman"/>
          <w:sz w:val="28"/>
          <w:szCs w:val="24"/>
        </w:rPr>
        <w:t>–</w:t>
      </w:r>
      <w:r w:rsidRPr="009929DE">
        <w:rPr>
          <w:rFonts w:ascii="Times New Roman" w:hAnsi="Times New Roman"/>
          <w:sz w:val="28"/>
          <w:szCs w:val="24"/>
        </w:rPr>
        <w:t xml:space="preserve"> в порядке, установленном законами субъектов Российской Федерации.</w:t>
      </w:r>
    </w:p>
    <w:p w14:paraId="7D77FF4D"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14:paraId="7F8A1651"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14:paraId="6F87309C"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14:paraId="3060D55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14:paraId="0DE66B5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w:t>
      </w:r>
      <w:r w:rsidRPr="009929DE">
        <w:rPr>
          <w:rFonts w:ascii="Times New Roman" w:hAnsi="Times New Roman"/>
          <w:sz w:val="28"/>
          <w:szCs w:val="24"/>
        </w:rPr>
        <w:lastRenderedPageBreak/>
        <w:t>установленном законом субъекта Российской Федерации, на территории которого расположен данный объект культурного наследия.</w:t>
      </w:r>
    </w:p>
    <w:p w14:paraId="5BB19E0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14:paraId="48098608"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Согласно СП </w:t>
      </w:r>
      <w:r w:rsidR="004F570C" w:rsidRPr="009929DE">
        <w:rPr>
          <w:rFonts w:ascii="Times New Roman" w:hAnsi="Times New Roman"/>
          <w:sz w:val="28"/>
          <w:szCs w:val="24"/>
        </w:rPr>
        <w:t>42.13330.2016</w:t>
      </w:r>
      <w:r w:rsidRPr="009929DE">
        <w:rPr>
          <w:rFonts w:ascii="Times New Roman" w:hAnsi="Times New Roman"/>
          <w:sz w:val="28"/>
          <w:szCs w:val="24"/>
        </w:rPr>
        <w:t xml:space="preserve"> «Градостроительство. Планировка и застройка городских и сельских поселений. Актуализированная редакция СНиП 2.07.01-89*»,</w:t>
      </w:r>
      <w:r w:rsidRPr="009929DE">
        <w:rPr>
          <w:rFonts w:ascii="Times New Roman" w:hAnsi="Times New Roman"/>
          <w:i/>
          <w:sz w:val="28"/>
          <w:szCs w:val="24"/>
        </w:rPr>
        <w:t xml:space="preserve"> </w:t>
      </w:r>
      <w:r w:rsidRPr="009929DE">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14:paraId="3067BFEB"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100 м в условиях сложного рельефа;</w:t>
      </w:r>
    </w:p>
    <w:p w14:paraId="173A5A23"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50 м на плоском рельефе;</w:t>
      </w:r>
    </w:p>
    <w:p w14:paraId="34A0BA4C"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15 м до сетей водопровода, канализации и теплоснабжения (кроме</w:t>
      </w:r>
    </w:p>
    <w:p w14:paraId="1517B753"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разводящих);</w:t>
      </w:r>
    </w:p>
    <w:p w14:paraId="49E0AA18"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5 м до других подземных инженерных сетей.</w:t>
      </w:r>
    </w:p>
    <w:p w14:paraId="4AEA245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условиях реконструкции указанные расстояния до инженерных сетей допускается сокращать, но принимать не менее: 5 м до водонесущих сетей; 2 м </w:t>
      </w:r>
      <w:r w:rsidR="00AF1173" w:rsidRPr="009929DE">
        <w:rPr>
          <w:rFonts w:ascii="Times New Roman" w:hAnsi="Times New Roman"/>
          <w:sz w:val="28"/>
          <w:szCs w:val="24"/>
        </w:rPr>
        <w:t>–</w:t>
      </w:r>
      <w:r w:rsidRPr="009929DE">
        <w:rPr>
          <w:rFonts w:ascii="Times New Roman" w:hAnsi="Times New Roman"/>
          <w:sz w:val="28"/>
          <w:szCs w:val="24"/>
        </w:rPr>
        <w:t xml:space="preserve"> неводонесущих. При этом необходимо обеспечивать проведение специальных технических мероприятий при производстве строительных работ.</w:t>
      </w:r>
    </w:p>
    <w:p w14:paraId="13823F8F" w14:textId="77777777" w:rsidR="007929AD" w:rsidRPr="009929DE" w:rsidRDefault="007929AD" w:rsidP="00FE1BF0">
      <w:pPr>
        <w:spacing w:after="0" w:line="240" w:lineRule="auto"/>
        <w:rPr>
          <w:rFonts w:ascii="Arial" w:hAnsi="Arial" w:cs="Arial"/>
          <w:sz w:val="16"/>
          <w:szCs w:val="16"/>
          <w:lang w:eastAsia="ru-RU"/>
        </w:rPr>
      </w:pPr>
    </w:p>
    <w:p w14:paraId="06CD0BC6" w14:textId="77777777" w:rsidR="00FE1BF0" w:rsidRPr="009929DE" w:rsidRDefault="00FE1BF0" w:rsidP="00ED59EC">
      <w:pPr>
        <w:pStyle w:val="2"/>
        <w:numPr>
          <w:ilvl w:val="1"/>
          <w:numId w:val="52"/>
        </w:numPr>
        <w:tabs>
          <w:tab w:val="clear" w:pos="794"/>
        </w:tabs>
        <w:spacing w:before="240"/>
        <w:ind w:left="993" w:hanging="633"/>
        <w:jc w:val="both"/>
        <w:rPr>
          <w:b/>
        </w:rPr>
      </w:pPr>
      <w:bookmarkStart w:id="186" w:name="_Toc199242663"/>
      <w:r w:rsidRPr="009929DE">
        <w:rPr>
          <w:b/>
        </w:rPr>
        <w:t>Санитарно-защитные и охранные зоны</w:t>
      </w:r>
      <w:bookmarkEnd w:id="186"/>
    </w:p>
    <w:p w14:paraId="03494E99" w14:textId="65CA0FE9" w:rsidR="00FE1BF0" w:rsidRPr="009929DE" w:rsidRDefault="005C7258" w:rsidP="00FE1BF0">
      <w:pPr>
        <w:spacing w:after="0" w:line="240" w:lineRule="auto"/>
        <w:rPr>
          <w:rFonts w:ascii="Arial" w:hAnsi="Arial" w:cs="Arial"/>
          <w:sz w:val="16"/>
          <w:szCs w:val="16"/>
          <w:lang w:eastAsia="ru-RU"/>
        </w:rPr>
      </w:pPr>
      <w:r w:rsidRPr="009929DE">
        <w:rPr>
          <w:rFonts w:ascii="Arial" w:hAnsi="Arial" w:cs="Arial"/>
          <w:sz w:val="16"/>
          <w:szCs w:val="16"/>
          <w:lang w:eastAsia="ru-RU"/>
        </w:rPr>
        <w:t>ё</w:t>
      </w:r>
    </w:p>
    <w:p w14:paraId="2E5908B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Санитарно-защитные зоны</w:t>
      </w:r>
      <w:r w:rsidRPr="009929DE">
        <w:rPr>
          <w:rFonts w:ascii="Times New Roman" w:hAnsi="Times New Roman"/>
          <w:sz w:val="28"/>
          <w:szCs w:val="24"/>
        </w:rPr>
        <w:t xml:space="preserve"> (СЗЗ) определяются в соответствии с СанПиНом 2.2.1/2.1.1.1200-03 «Санитарно-защитные зоны и санитарная классификация предприятий, сооружений и иных объектов».</w:t>
      </w:r>
    </w:p>
    <w:p w14:paraId="28B12D9B"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14:paraId="302F4FDA"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14:paraId="22172F0C"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14:paraId="6E749275"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lastRenderedPageBreak/>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14:paraId="09238E10"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r w:rsidR="00572B81" w:rsidRPr="009929DE">
        <w:rPr>
          <w:rFonts w:ascii="Times New Roman" w:hAnsi="Times New Roman"/>
          <w:sz w:val="28"/>
          <w:szCs w:val="24"/>
        </w:rPr>
        <w:t xml:space="preserve"> </w:t>
      </w:r>
      <w:r w:rsidRPr="009929DE">
        <w:rPr>
          <w:rFonts w:ascii="Times New Roman" w:hAnsi="Times New Roman"/>
          <w:sz w:val="28"/>
          <w:szCs w:val="24"/>
        </w:rPr>
        <w:t>Санитарно-защитная зона должна быть максимально озеленена.</w:t>
      </w:r>
    </w:p>
    <w:p w14:paraId="340DC385"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14:paraId="0F1298A4"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СанПиН 2.2.1/2.1.1.1200-03,</w:t>
      </w:r>
      <w:r w:rsidRPr="009929DE">
        <w:rPr>
          <w:rFonts w:ascii="Times New Roman" w:hAnsi="Times New Roman"/>
          <w:i/>
          <w:sz w:val="28"/>
          <w:szCs w:val="28"/>
        </w:rPr>
        <w:t xml:space="preserve"> </w:t>
      </w:r>
      <w:r w:rsidRPr="009929DE">
        <w:rPr>
          <w:rFonts w:ascii="Times New Roman" w:hAnsi="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9929DE">
        <w:rPr>
          <w:rFonts w:ascii="Times New Roman" w:hAnsi="Times New Roman"/>
          <w:i/>
          <w:sz w:val="28"/>
          <w:szCs w:val="28"/>
        </w:rPr>
        <w:t xml:space="preserve"> </w:t>
      </w:r>
      <w:r w:rsidRPr="009929DE">
        <w:rPr>
          <w:rFonts w:ascii="Times New Roman" w:hAnsi="Times New Roman"/>
          <w:sz w:val="28"/>
          <w:szCs w:val="28"/>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w:t>
      </w:r>
      <w:r w:rsidR="00965782" w:rsidRPr="009929DE">
        <w:rPr>
          <w:rFonts w:ascii="Times New Roman" w:hAnsi="Times New Roman"/>
          <w:sz w:val="28"/>
          <w:szCs w:val="28"/>
        </w:rPr>
        <w:t>–</w:t>
      </w:r>
      <w:r w:rsidRPr="009929DE">
        <w:rPr>
          <w:rFonts w:ascii="Times New Roman" w:hAnsi="Times New Roman"/>
          <w:sz w:val="28"/>
          <w:szCs w:val="28"/>
        </w:rPr>
        <w:t xml:space="preserve"> на расстоянии 20 м для ВЛ, напряжением до 110 кВ.</w:t>
      </w:r>
    </w:p>
    <w:p w14:paraId="57767E74"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Охранные</w:t>
      </w:r>
      <w:r w:rsidRPr="009929DE">
        <w:rPr>
          <w:rFonts w:ascii="Times New Roman" w:hAnsi="Times New Roman"/>
          <w:sz w:val="28"/>
          <w:szCs w:val="28"/>
          <w:lang w:bidi="en-US"/>
        </w:rPr>
        <w:t> </w:t>
      </w:r>
      <w:r w:rsidRPr="009929DE">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14:paraId="77DE0EC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постановлению Правительства Российской Федерации «</w:t>
      </w:r>
      <w:r w:rsidRPr="009929DE">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9929DE">
        <w:rPr>
          <w:rFonts w:ascii="Times New Roman" w:hAnsi="Times New Roman"/>
          <w:sz w:val="28"/>
          <w:szCs w:val="28"/>
        </w:rPr>
        <w:t xml:space="preserve"> предусмотрены следующие размеры охранных зон от осей воздушных линий электропередачи:</w:t>
      </w:r>
    </w:p>
    <w:p w14:paraId="1CEA55BE" w14:textId="77777777" w:rsidR="00572B81" w:rsidRPr="009929DE"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1-20 кВ – 10 м (5 </w:t>
      </w:r>
      <w:r w:rsidR="00965782" w:rsidRPr="009929DE">
        <w:rPr>
          <w:rFonts w:ascii="Times New Roman" w:hAnsi="Times New Roman"/>
          <w:sz w:val="28"/>
          <w:szCs w:val="28"/>
        </w:rPr>
        <w:t>–</w:t>
      </w:r>
      <w:r w:rsidRPr="009929DE">
        <w:rPr>
          <w:rFonts w:ascii="Times New Roman" w:hAnsi="Times New Roman"/>
          <w:sz w:val="28"/>
          <w:szCs w:val="28"/>
        </w:rPr>
        <w:t xml:space="preserve"> для линий с самонесущими или изолированными проводами, размещённых в границах населённых пунктов);</w:t>
      </w:r>
    </w:p>
    <w:p w14:paraId="64E82553" w14:textId="77777777" w:rsidR="005D7176" w:rsidRPr="009929DE" w:rsidRDefault="005D7176"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35 кВ – 15 м;</w:t>
      </w:r>
    </w:p>
    <w:p w14:paraId="38ECD00C" w14:textId="77777777" w:rsidR="00572B81" w:rsidRPr="009929DE"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110 кВ – 20 м.</w:t>
      </w:r>
    </w:p>
    <w:p w14:paraId="6FF62F9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14:paraId="528D1F94"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капитальный ремонт, реконструкция и снос, любых зданий и сооружений;</w:t>
      </w:r>
    </w:p>
    <w:p w14:paraId="0B015BB1"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осуществлять горные, взрывные, мелиоративные работы;</w:t>
      </w:r>
    </w:p>
    <w:p w14:paraId="4E27507E"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14:paraId="5547DEA5"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размещать хранилища горюче-смазочных материалов, складировать корма, удобрения;</w:t>
      </w:r>
    </w:p>
    <w:p w14:paraId="413536DC"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разводить огонь.</w:t>
      </w:r>
    </w:p>
    <w:p w14:paraId="3186645F"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На трассах кабельных и воздушных линий связи и линий радиофикации в соответствии с Постановлением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0BC5712C"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3093649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21872397"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586D21CF"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
    <w:p w14:paraId="625CC308" w14:textId="52A735EB" w:rsidR="00DE5E1D" w:rsidRPr="009929DE" w:rsidRDefault="00DE5E1D" w:rsidP="00DE5E1D">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4.6.6</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1BB2FECC" w14:textId="6CE39181" w:rsidR="00DE5E1D" w:rsidRPr="009929DE" w:rsidRDefault="00DE5E1D" w:rsidP="00DE5E1D">
      <w:pPr>
        <w:spacing w:after="120" w:line="240" w:lineRule="auto"/>
        <w:jc w:val="center"/>
        <w:rPr>
          <w:rFonts w:ascii="Times New Roman" w:eastAsia="Times New Roman" w:hAnsi="Times New Roman"/>
          <w:sz w:val="28"/>
          <w:szCs w:val="28"/>
          <w:lang w:eastAsia="ru-RU" w:bidi="ru-RU"/>
        </w:rPr>
      </w:pPr>
      <w:r w:rsidRPr="009929DE">
        <w:rPr>
          <w:rFonts w:ascii="Times New Roman" w:eastAsia="Times New Roman" w:hAnsi="Times New Roman"/>
          <w:sz w:val="28"/>
          <w:szCs w:val="28"/>
          <w:lang w:eastAsia="ru-RU"/>
        </w:rPr>
        <w:t xml:space="preserve">Санитарно-защитные и охранные зоны основных промышленных и коммунальных объектов на территории </w:t>
      </w:r>
      <w:r w:rsidR="00BD333B" w:rsidRPr="009929DE">
        <w:rPr>
          <w:rFonts w:ascii="Times New Roman" w:eastAsia="Times New Roman" w:hAnsi="Times New Roman"/>
          <w:sz w:val="28"/>
          <w:szCs w:val="28"/>
          <w:lang w:eastAsia="ru-RU" w:bidi="ru-RU"/>
        </w:rPr>
        <w:t>МО «Озероучумский сельсовет»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754"/>
        <w:gridCol w:w="3301"/>
        <w:gridCol w:w="1482"/>
        <w:gridCol w:w="1088"/>
      </w:tblGrid>
      <w:tr w:rsidR="00DE5E1D" w:rsidRPr="009929DE" w14:paraId="0F42A481" w14:textId="77777777" w:rsidTr="00DE5E1D">
        <w:trPr>
          <w:tblHeader/>
        </w:trPr>
        <w:tc>
          <w:tcPr>
            <w:tcW w:w="382" w:type="pct"/>
            <w:shd w:val="clear" w:color="auto" w:fill="auto"/>
            <w:vAlign w:val="center"/>
          </w:tcPr>
          <w:p w14:paraId="6D44DF93"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 п/п</w:t>
            </w:r>
          </w:p>
        </w:tc>
        <w:tc>
          <w:tcPr>
            <w:tcW w:w="1801" w:type="pct"/>
            <w:shd w:val="clear" w:color="auto" w:fill="auto"/>
            <w:vAlign w:val="center"/>
          </w:tcPr>
          <w:p w14:paraId="0641FC9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Наименование предприятий</w:t>
            </w:r>
          </w:p>
        </w:tc>
        <w:tc>
          <w:tcPr>
            <w:tcW w:w="1584" w:type="pct"/>
            <w:shd w:val="clear" w:color="auto" w:fill="auto"/>
            <w:vAlign w:val="center"/>
          </w:tcPr>
          <w:p w14:paraId="2C84262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Отраслевая</w:t>
            </w:r>
          </w:p>
          <w:p w14:paraId="64B8F604"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направленность</w:t>
            </w:r>
          </w:p>
        </w:tc>
        <w:tc>
          <w:tcPr>
            <w:tcW w:w="711" w:type="pct"/>
            <w:shd w:val="clear" w:color="auto" w:fill="auto"/>
            <w:vAlign w:val="center"/>
          </w:tcPr>
          <w:p w14:paraId="26C2F2B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Класс опасности</w:t>
            </w:r>
          </w:p>
        </w:tc>
        <w:tc>
          <w:tcPr>
            <w:tcW w:w="523" w:type="pct"/>
            <w:shd w:val="clear" w:color="auto" w:fill="auto"/>
            <w:vAlign w:val="center"/>
          </w:tcPr>
          <w:p w14:paraId="1FE6023E"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Размер</w:t>
            </w:r>
          </w:p>
          <w:p w14:paraId="55F0BAFF"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СЗЗ</w:t>
            </w:r>
          </w:p>
        </w:tc>
      </w:tr>
      <w:tr w:rsidR="00DE5E1D" w:rsidRPr="009929DE" w14:paraId="2D042D76" w14:textId="77777777" w:rsidTr="00666DB9">
        <w:tc>
          <w:tcPr>
            <w:tcW w:w="382" w:type="pct"/>
            <w:shd w:val="clear" w:color="auto" w:fill="auto"/>
            <w:vAlign w:val="center"/>
          </w:tcPr>
          <w:p w14:paraId="0AAD9081"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w:t>
            </w:r>
          </w:p>
        </w:tc>
        <w:tc>
          <w:tcPr>
            <w:tcW w:w="4618" w:type="pct"/>
            <w:gridSpan w:val="4"/>
            <w:shd w:val="clear" w:color="auto" w:fill="auto"/>
            <w:vAlign w:val="center"/>
          </w:tcPr>
          <w:p w14:paraId="3F8D5BB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Производственные и складские предприятия</w:t>
            </w:r>
          </w:p>
        </w:tc>
      </w:tr>
      <w:tr w:rsidR="00DE5E1D" w:rsidRPr="009929DE" w14:paraId="7B0CAB14" w14:textId="77777777" w:rsidTr="00666DB9">
        <w:tc>
          <w:tcPr>
            <w:tcW w:w="382" w:type="pct"/>
            <w:shd w:val="clear" w:color="auto" w:fill="auto"/>
            <w:vAlign w:val="center"/>
          </w:tcPr>
          <w:p w14:paraId="1450C144"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1.1</w:t>
            </w:r>
          </w:p>
        </w:tc>
        <w:tc>
          <w:tcPr>
            <w:tcW w:w="1801" w:type="pct"/>
            <w:shd w:val="clear" w:color="auto" w:fill="auto"/>
            <w:vAlign w:val="center"/>
          </w:tcPr>
          <w:p w14:paraId="7913066C" w14:textId="0307231B"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Муниципальный пожарный пост п. Озеро Учум</w:t>
            </w:r>
          </w:p>
        </w:tc>
        <w:tc>
          <w:tcPr>
            <w:tcW w:w="1584" w:type="pct"/>
            <w:shd w:val="clear" w:color="auto" w:fill="auto"/>
            <w:vAlign w:val="center"/>
          </w:tcPr>
          <w:p w14:paraId="69EA4A54"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Пожарная безопасность</w:t>
            </w:r>
          </w:p>
        </w:tc>
        <w:tc>
          <w:tcPr>
            <w:tcW w:w="711" w:type="pct"/>
            <w:shd w:val="clear" w:color="auto" w:fill="auto"/>
            <w:vAlign w:val="center"/>
          </w:tcPr>
          <w:p w14:paraId="5C32645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14401FB2"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r w:rsidR="00DE5E1D" w:rsidRPr="009929DE" w14:paraId="5CE7C722" w14:textId="77777777" w:rsidTr="00666DB9">
        <w:tc>
          <w:tcPr>
            <w:tcW w:w="382" w:type="pct"/>
            <w:shd w:val="clear" w:color="auto" w:fill="auto"/>
            <w:vAlign w:val="center"/>
          </w:tcPr>
          <w:p w14:paraId="300C200B"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1.2</w:t>
            </w:r>
          </w:p>
        </w:tc>
        <w:tc>
          <w:tcPr>
            <w:tcW w:w="1801" w:type="pct"/>
            <w:shd w:val="clear" w:color="auto" w:fill="auto"/>
            <w:vAlign w:val="center"/>
          </w:tcPr>
          <w:p w14:paraId="5C36108C"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Пожарное ДЕПО</w:t>
            </w:r>
          </w:p>
        </w:tc>
        <w:tc>
          <w:tcPr>
            <w:tcW w:w="1584" w:type="pct"/>
            <w:shd w:val="clear" w:color="auto" w:fill="auto"/>
            <w:vAlign w:val="center"/>
          </w:tcPr>
          <w:p w14:paraId="2125C0CC"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Пожарная безопасность</w:t>
            </w:r>
          </w:p>
        </w:tc>
        <w:tc>
          <w:tcPr>
            <w:tcW w:w="711" w:type="pct"/>
            <w:shd w:val="clear" w:color="auto" w:fill="auto"/>
            <w:vAlign w:val="center"/>
          </w:tcPr>
          <w:p w14:paraId="40622834"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10AD216B" w14:textId="1F69F90F" w:rsidR="00DE5E1D" w:rsidRPr="009929DE" w:rsidRDefault="00DE5E1D" w:rsidP="00BD333B">
            <w:pPr>
              <w:spacing w:after="0" w:line="240" w:lineRule="auto"/>
              <w:jc w:val="center"/>
              <w:rPr>
                <w:rFonts w:ascii="Times New Roman" w:hAnsi="Times New Roman"/>
                <w:lang w:val="en-US"/>
              </w:rPr>
            </w:pPr>
            <w:r w:rsidRPr="009929DE">
              <w:rPr>
                <w:rFonts w:ascii="Times New Roman" w:hAnsi="Times New Roman"/>
                <w:lang w:val="en-US"/>
              </w:rPr>
              <w:t>15</w:t>
            </w:r>
          </w:p>
        </w:tc>
      </w:tr>
      <w:tr w:rsidR="00DE5E1D" w:rsidRPr="009929DE" w14:paraId="33366E3B" w14:textId="77777777" w:rsidTr="00666DB9">
        <w:tc>
          <w:tcPr>
            <w:tcW w:w="382" w:type="pct"/>
            <w:shd w:val="clear" w:color="auto" w:fill="auto"/>
            <w:vAlign w:val="center"/>
          </w:tcPr>
          <w:p w14:paraId="42CF4535"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1.3</w:t>
            </w:r>
          </w:p>
        </w:tc>
        <w:tc>
          <w:tcPr>
            <w:tcW w:w="1801" w:type="pct"/>
            <w:shd w:val="clear" w:color="auto" w:fill="auto"/>
            <w:vAlign w:val="center"/>
          </w:tcPr>
          <w:p w14:paraId="249EE4A3"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Гаражные массивы</w:t>
            </w:r>
          </w:p>
        </w:tc>
        <w:tc>
          <w:tcPr>
            <w:tcW w:w="1584" w:type="pct"/>
            <w:shd w:val="clear" w:color="auto" w:fill="auto"/>
            <w:vAlign w:val="center"/>
          </w:tcPr>
          <w:p w14:paraId="7EB607A5"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Хранение автотранспорта</w:t>
            </w:r>
          </w:p>
        </w:tc>
        <w:tc>
          <w:tcPr>
            <w:tcW w:w="711" w:type="pct"/>
            <w:shd w:val="clear" w:color="auto" w:fill="auto"/>
            <w:vAlign w:val="center"/>
          </w:tcPr>
          <w:p w14:paraId="28503B41"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28FDFF43"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r w:rsidR="00DE5E1D" w:rsidRPr="009929DE" w14:paraId="387F7BFA" w14:textId="77777777" w:rsidTr="00666DB9">
        <w:tc>
          <w:tcPr>
            <w:tcW w:w="382" w:type="pct"/>
            <w:shd w:val="clear" w:color="auto" w:fill="auto"/>
            <w:vAlign w:val="center"/>
          </w:tcPr>
          <w:p w14:paraId="4A2F8C73"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w:t>
            </w:r>
          </w:p>
        </w:tc>
        <w:tc>
          <w:tcPr>
            <w:tcW w:w="4618" w:type="pct"/>
            <w:gridSpan w:val="4"/>
            <w:shd w:val="clear" w:color="auto" w:fill="auto"/>
            <w:vAlign w:val="center"/>
          </w:tcPr>
          <w:p w14:paraId="1D2BE867" w14:textId="77777777" w:rsidR="00DE5E1D" w:rsidRPr="009929DE" w:rsidRDefault="00DE5E1D" w:rsidP="00BD333B">
            <w:pPr>
              <w:suppressAutoHyphens/>
              <w:spacing w:after="0" w:line="240" w:lineRule="auto"/>
              <w:jc w:val="center"/>
              <w:rPr>
                <w:rFonts w:ascii="Times New Roman" w:hAnsi="Times New Roman"/>
              </w:rPr>
            </w:pPr>
            <w:r w:rsidRPr="009929DE">
              <w:rPr>
                <w:rFonts w:ascii="Times New Roman" w:hAnsi="Times New Roman"/>
              </w:rPr>
              <w:t>Инженерная инфраструктура</w:t>
            </w:r>
          </w:p>
        </w:tc>
      </w:tr>
      <w:tr w:rsidR="00DE5E1D" w:rsidRPr="009929DE" w14:paraId="5A92ABD3" w14:textId="77777777" w:rsidTr="00666DB9">
        <w:tc>
          <w:tcPr>
            <w:tcW w:w="382" w:type="pct"/>
            <w:shd w:val="clear" w:color="auto" w:fill="auto"/>
            <w:vAlign w:val="center"/>
          </w:tcPr>
          <w:p w14:paraId="0DC40761"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2.1</w:t>
            </w:r>
          </w:p>
        </w:tc>
        <w:tc>
          <w:tcPr>
            <w:tcW w:w="1801" w:type="pct"/>
            <w:shd w:val="clear" w:color="auto" w:fill="auto"/>
            <w:vAlign w:val="center"/>
          </w:tcPr>
          <w:p w14:paraId="345BDABF"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Скважина</w:t>
            </w:r>
          </w:p>
        </w:tc>
        <w:tc>
          <w:tcPr>
            <w:tcW w:w="1584" w:type="pct"/>
            <w:shd w:val="clear" w:color="auto" w:fill="auto"/>
            <w:vAlign w:val="center"/>
          </w:tcPr>
          <w:p w14:paraId="42E3A84E"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водоснабжения</w:t>
            </w:r>
          </w:p>
        </w:tc>
        <w:tc>
          <w:tcPr>
            <w:tcW w:w="711" w:type="pct"/>
            <w:shd w:val="clear" w:color="auto" w:fill="auto"/>
            <w:vAlign w:val="center"/>
          </w:tcPr>
          <w:p w14:paraId="32BC86C9"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IV</w:t>
            </w:r>
          </w:p>
        </w:tc>
        <w:tc>
          <w:tcPr>
            <w:tcW w:w="523" w:type="pct"/>
            <w:shd w:val="clear" w:color="auto" w:fill="auto"/>
            <w:vAlign w:val="center"/>
          </w:tcPr>
          <w:p w14:paraId="058BADAE"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50/120</w:t>
            </w:r>
          </w:p>
        </w:tc>
      </w:tr>
      <w:tr w:rsidR="00DE5E1D" w:rsidRPr="009929DE" w14:paraId="3F753975" w14:textId="77777777" w:rsidTr="00666DB9">
        <w:tc>
          <w:tcPr>
            <w:tcW w:w="382" w:type="pct"/>
            <w:shd w:val="clear" w:color="auto" w:fill="auto"/>
            <w:vAlign w:val="center"/>
          </w:tcPr>
          <w:p w14:paraId="47D69FA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2.2</w:t>
            </w:r>
          </w:p>
        </w:tc>
        <w:tc>
          <w:tcPr>
            <w:tcW w:w="1801" w:type="pct"/>
            <w:shd w:val="clear" w:color="auto" w:fill="auto"/>
            <w:vAlign w:val="center"/>
          </w:tcPr>
          <w:p w14:paraId="0FB7E05A"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Очистные сооружения</w:t>
            </w:r>
          </w:p>
        </w:tc>
        <w:tc>
          <w:tcPr>
            <w:tcW w:w="1584" w:type="pct"/>
            <w:shd w:val="clear" w:color="auto" w:fill="auto"/>
            <w:vAlign w:val="center"/>
          </w:tcPr>
          <w:p w14:paraId="1C269AE3"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водоотведения</w:t>
            </w:r>
          </w:p>
        </w:tc>
        <w:tc>
          <w:tcPr>
            <w:tcW w:w="711" w:type="pct"/>
            <w:shd w:val="clear" w:color="auto" w:fill="auto"/>
            <w:vAlign w:val="center"/>
          </w:tcPr>
          <w:p w14:paraId="1010C72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IV</w:t>
            </w:r>
          </w:p>
        </w:tc>
        <w:tc>
          <w:tcPr>
            <w:tcW w:w="523" w:type="pct"/>
            <w:shd w:val="clear" w:color="auto" w:fill="auto"/>
            <w:vAlign w:val="center"/>
          </w:tcPr>
          <w:p w14:paraId="6EB561C8"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150</w:t>
            </w:r>
          </w:p>
        </w:tc>
      </w:tr>
      <w:tr w:rsidR="00DE5E1D" w:rsidRPr="009929DE" w14:paraId="66749C85" w14:textId="77777777" w:rsidTr="00666DB9">
        <w:tc>
          <w:tcPr>
            <w:tcW w:w="382" w:type="pct"/>
            <w:shd w:val="clear" w:color="auto" w:fill="auto"/>
            <w:vAlign w:val="center"/>
          </w:tcPr>
          <w:p w14:paraId="0F2A0477"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3</w:t>
            </w:r>
          </w:p>
        </w:tc>
        <w:tc>
          <w:tcPr>
            <w:tcW w:w="4618" w:type="pct"/>
            <w:gridSpan w:val="4"/>
            <w:shd w:val="clear" w:color="auto" w:fill="auto"/>
            <w:vAlign w:val="center"/>
          </w:tcPr>
          <w:p w14:paraId="59F9FD3B" w14:textId="77777777" w:rsidR="00DE5E1D" w:rsidRPr="009929DE" w:rsidRDefault="00DE5E1D" w:rsidP="00BD333B">
            <w:pPr>
              <w:suppressAutoHyphens/>
              <w:spacing w:after="0" w:line="240" w:lineRule="auto"/>
              <w:jc w:val="center"/>
              <w:rPr>
                <w:rFonts w:ascii="Times New Roman" w:hAnsi="Times New Roman"/>
              </w:rPr>
            </w:pPr>
            <w:r w:rsidRPr="009929DE">
              <w:rPr>
                <w:rFonts w:ascii="Times New Roman" w:hAnsi="Times New Roman"/>
              </w:rPr>
              <w:t>Объекты специального назначения</w:t>
            </w:r>
          </w:p>
        </w:tc>
      </w:tr>
      <w:tr w:rsidR="00DE5E1D" w:rsidRPr="009929DE" w14:paraId="455B7DB7" w14:textId="77777777" w:rsidTr="00666DB9">
        <w:tc>
          <w:tcPr>
            <w:tcW w:w="382" w:type="pct"/>
            <w:shd w:val="clear" w:color="auto" w:fill="auto"/>
            <w:vAlign w:val="center"/>
          </w:tcPr>
          <w:p w14:paraId="22A57D3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3.1</w:t>
            </w:r>
          </w:p>
        </w:tc>
        <w:tc>
          <w:tcPr>
            <w:tcW w:w="1801" w:type="pct"/>
            <w:shd w:val="clear" w:color="auto" w:fill="auto"/>
            <w:vAlign w:val="center"/>
          </w:tcPr>
          <w:p w14:paraId="41C1C48E" w14:textId="77777777" w:rsidR="00DE5E1D" w:rsidRPr="009929DE" w:rsidRDefault="00DE5E1D" w:rsidP="00BD333B">
            <w:pPr>
              <w:suppressAutoHyphens/>
              <w:spacing w:after="0" w:line="240" w:lineRule="auto"/>
              <w:jc w:val="both"/>
              <w:rPr>
                <w:rFonts w:ascii="Times New Roman" w:hAnsi="Times New Roman"/>
              </w:rPr>
            </w:pPr>
            <w:bookmarkStart w:id="187" w:name="_Hlk179619141"/>
            <w:r w:rsidRPr="009929DE">
              <w:rPr>
                <w:rFonts w:ascii="Times New Roman" w:hAnsi="Times New Roman"/>
              </w:rPr>
              <w:t xml:space="preserve">Скотомогильник действующий (1,5 </w:t>
            </w:r>
            <w:r w:rsidRPr="009929DE">
              <w:rPr>
                <w:rFonts w:ascii="Times New Roman" w:hAnsi="Times New Roman"/>
              </w:rPr>
              <w:lastRenderedPageBreak/>
              <w:t>км восточнее п. Озеро Учум. Земельный участок с кадастровым номером 24:39:0700001:643)</w:t>
            </w:r>
            <w:bookmarkEnd w:id="187"/>
          </w:p>
        </w:tc>
        <w:tc>
          <w:tcPr>
            <w:tcW w:w="1584" w:type="pct"/>
            <w:shd w:val="clear" w:color="auto" w:fill="auto"/>
            <w:vAlign w:val="center"/>
          </w:tcPr>
          <w:p w14:paraId="419E550D"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lastRenderedPageBreak/>
              <w:t xml:space="preserve">Объект утилизации, </w:t>
            </w:r>
            <w:r w:rsidRPr="009929DE">
              <w:rPr>
                <w:rFonts w:ascii="Times New Roman" w:hAnsi="Times New Roman"/>
              </w:rPr>
              <w:lastRenderedPageBreak/>
              <w:t>обезвреживания, размещения отходов производства и потребления</w:t>
            </w:r>
          </w:p>
        </w:tc>
        <w:tc>
          <w:tcPr>
            <w:tcW w:w="711" w:type="pct"/>
            <w:shd w:val="clear" w:color="auto" w:fill="auto"/>
            <w:vAlign w:val="center"/>
          </w:tcPr>
          <w:p w14:paraId="7231A8E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lastRenderedPageBreak/>
              <w:t>I</w:t>
            </w:r>
          </w:p>
        </w:tc>
        <w:tc>
          <w:tcPr>
            <w:tcW w:w="523" w:type="pct"/>
            <w:shd w:val="clear" w:color="auto" w:fill="auto"/>
            <w:vAlign w:val="center"/>
          </w:tcPr>
          <w:p w14:paraId="762A0700"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1000</w:t>
            </w:r>
          </w:p>
        </w:tc>
      </w:tr>
      <w:tr w:rsidR="00DE5E1D" w:rsidRPr="009929DE" w14:paraId="52B1076D" w14:textId="77777777" w:rsidTr="00666DB9">
        <w:tc>
          <w:tcPr>
            <w:tcW w:w="382" w:type="pct"/>
            <w:shd w:val="clear" w:color="auto" w:fill="auto"/>
            <w:vAlign w:val="center"/>
          </w:tcPr>
          <w:p w14:paraId="61F2B2EA"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lastRenderedPageBreak/>
              <w:t>3.2</w:t>
            </w:r>
          </w:p>
        </w:tc>
        <w:tc>
          <w:tcPr>
            <w:tcW w:w="1801" w:type="pct"/>
            <w:shd w:val="clear" w:color="auto" w:fill="auto"/>
            <w:vAlign w:val="center"/>
          </w:tcPr>
          <w:p w14:paraId="36C6A841"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Кладбище (д. Камышта)</w:t>
            </w:r>
          </w:p>
        </w:tc>
        <w:tc>
          <w:tcPr>
            <w:tcW w:w="1584" w:type="pct"/>
            <w:shd w:val="clear" w:color="auto" w:fill="auto"/>
            <w:vAlign w:val="center"/>
          </w:tcPr>
          <w:p w14:paraId="7E319901"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связанный с захоронениями</w:t>
            </w:r>
          </w:p>
        </w:tc>
        <w:tc>
          <w:tcPr>
            <w:tcW w:w="711" w:type="pct"/>
            <w:shd w:val="clear" w:color="auto" w:fill="auto"/>
            <w:vAlign w:val="center"/>
          </w:tcPr>
          <w:p w14:paraId="4FC7C1EF" w14:textId="77777777" w:rsidR="00DE5E1D" w:rsidRPr="009929DE" w:rsidRDefault="00DE5E1D" w:rsidP="00BD333B">
            <w:pPr>
              <w:spacing w:after="0" w:line="240" w:lineRule="auto"/>
              <w:jc w:val="center"/>
              <w:rPr>
                <w:rFonts w:ascii="Times New Roman" w:hAnsi="Times New Roman"/>
                <w:lang w:val="en-US"/>
              </w:rPr>
            </w:pPr>
            <w:r w:rsidRPr="009929DE">
              <w:rPr>
                <w:rFonts w:ascii="Times New Roman" w:hAnsi="Times New Roman"/>
                <w:lang w:val="en-US"/>
              </w:rPr>
              <w:t>V</w:t>
            </w:r>
          </w:p>
        </w:tc>
        <w:tc>
          <w:tcPr>
            <w:tcW w:w="523" w:type="pct"/>
            <w:shd w:val="clear" w:color="auto" w:fill="auto"/>
            <w:vAlign w:val="center"/>
          </w:tcPr>
          <w:p w14:paraId="3D67D05B"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bl>
    <w:p w14:paraId="27E73E11" w14:textId="77777777" w:rsidR="00DE5E1D" w:rsidRPr="009929DE" w:rsidRDefault="00DE5E1D" w:rsidP="00DE5E1D">
      <w:pPr>
        <w:spacing w:after="120" w:line="240" w:lineRule="auto"/>
        <w:jc w:val="center"/>
        <w:rPr>
          <w:rFonts w:ascii="Times New Roman" w:eastAsia="Times New Roman" w:hAnsi="Times New Roman"/>
          <w:sz w:val="28"/>
          <w:szCs w:val="28"/>
          <w:lang w:eastAsia="ru-RU" w:bidi="ru-RU"/>
        </w:rPr>
      </w:pPr>
    </w:p>
    <w:p w14:paraId="237FA651" w14:textId="77777777" w:rsidR="00DE5E1D" w:rsidRPr="009929DE" w:rsidRDefault="00DE5E1D" w:rsidP="00DE5E1D">
      <w:pPr>
        <w:rPr>
          <w:vanish/>
        </w:rPr>
      </w:pPr>
      <w:bookmarkStart w:id="188" w:name="_Hlk173572336"/>
    </w:p>
    <w:p w14:paraId="5EAB7B62" w14:textId="77777777" w:rsidR="00851F11" w:rsidRPr="009929DE" w:rsidRDefault="00851F11" w:rsidP="00851F11">
      <w:pPr>
        <w:spacing w:after="0" w:line="240" w:lineRule="auto"/>
        <w:ind w:firstLine="709"/>
        <w:jc w:val="both"/>
        <w:rPr>
          <w:rFonts w:ascii="Times New Roman" w:hAnsi="Times New Roman"/>
          <w:i/>
          <w:sz w:val="28"/>
          <w:szCs w:val="28"/>
          <w:u w:val="single"/>
        </w:rPr>
      </w:pPr>
      <w:bookmarkStart w:id="189" w:name="_Hlk519929939"/>
      <w:bookmarkEnd w:id="188"/>
      <w:r w:rsidRPr="009929DE">
        <w:rPr>
          <w:rFonts w:ascii="Times New Roman" w:hAnsi="Times New Roman"/>
          <w:i/>
          <w:sz w:val="28"/>
          <w:szCs w:val="28"/>
          <w:u w:val="single"/>
        </w:rPr>
        <w:t>Стационарные пункты государственной наблюдательной сети</w:t>
      </w:r>
    </w:p>
    <w:bookmarkEnd w:id="189"/>
    <w:p w14:paraId="73A94CD1" w14:textId="006DDCEE" w:rsidR="00851F11" w:rsidRPr="009929DE" w:rsidRDefault="006D556F" w:rsidP="006D556F">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DE5E1D" w:rsidRPr="009929DE">
        <w:rPr>
          <w:rFonts w:ascii="Times New Roman" w:hAnsi="Times New Roman"/>
          <w:sz w:val="28"/>
          <w:szCs w:val="28"/>
          <w:lang w:bidi="ru-RU"/>
        </w:rPr>
        <w:t xml:space="preserve">МО «Озероучумский сельсовет» </w:t>
      </w:r>
      <w:r w:rsidRPr="009929DE">
        <w:rPr>
          <w:rFonts w:ascii="Times New Roman" w:hAnsi="Times New Roman"/>
          <w:bCs/>
          <w:iCs/>
          <w:sz w:val="28"/>
          <w:szCs w:val="28"/>
        </w:rPr>
        <w:t>участки,</w:t>
      </w:r>
      <w:r w:rsidRPr="009929DE">
        <w:rPr>
          <w:rFonts w:ascii="Times New Roman" w:hAnsi="Times New Roman"/>
          <w:sz w:val="28"/>
          <w:szCs w:val="28"/>
        </w:rPr>
        <w:t xml:space="preserve"> на которых размещены стационарные пункты наблюдательной сети, предназначенные для определения характеристик окружающей природной среды, её загрязнения отсутствует.</w:t>
      </w:r>
    </w:p>
    <w:p w14:paraId="755CD7A0" w14:textId="77777777" w:rsidR="00057DB2" w:rsidRPr="009929DE" w:rsidRDefault="00057DB2" w:rsidP="006D556F">
      <w:pPr>
        <w:spacing w:after="0" w:line="240" w:lineRule="auto"/>
        <w:ind w:firstLine="709"/>
        <w:jc w:val="both"/>
        <w:rPr>
          <w:rFonts w:ascii="Times New Roman" w:hAnsi="Times New Roman"/>
          <w:sz w:val="28"/>
          <w:szCs w:val="28"/>
        </w:rPr>
      </w:pPr>
    </w:p>
    <w:p w14:paraId="7503E7CF" w14:textId="5ED6B18A" w:rsidR="00BD4F26" w:rsidRPr="009929DE" w:rsidRDefault="00BD4F26" w:rsidP="00ED59EC">
      <w:pPr>
        <w:pStyle w:val="2"/>
        <w:numPr>
          <w:ilvl w:val="1"/>
          <w:numId w:val="52"/>
        </w:numPr>
        <w:tabs>
          <w:tab w:val="clear" w:pos="794"/>
        </w:tabs>
        <w:spacing w:before="240"/>
        <w:ind w:left="993" w:hanging="633"/>
        <w:jc w:val="both"/>
        <w:rPr>
          <w:b/>
        </w:rPr>
      </w:pPr>
      <w:bookmarkStart w:id="190" w:name="_Toc54775111"/>
      <w:r w:rsidRPr="009929DE">
        <w:rPr>
          <w:b/>
        </w:rPr>
        <w:t xml:space="preserve"> </w:t>
      </w:r>
      <w:bookmarkStart w:id="191" w:name="_Toc199242664"/>
      <w:r w:rsidRPr="009929DE">
        <w:rPr>
          <w:b/>
        </w:rPr>
        <w:t>Зоны округов санитарной (горно-санитарной) охраны</w:t>
      </w:r>
      <w:bookmarkEnd w:id="190"/>
      <w:bookmarkEnd w:id="191"/>
    </w:p>
    <w:p w14:paraId="71966C99" w14:textId="77777777" w:rsidR="00BD4F26" w:rsidRPr="009929DE" w:rsidRDefault="00BD4F26" w:rsidP="006D556F">
      <w:pPr>
        <w:spacing w:after="0" w:line="240" w:lineRule="auto"/>
        <w:ind w:firstLine="709"/>
        <w:jc w:val="both"/>
        <w:rPr>
          <w:rFonts w:ascii="Times New Roman" w:hAnsi="Times New Roman"/>
          <w:sz w:val="28"/>
          <w:szCs w:val="28"/>
          <w:lang w:val="x-none"/>
        </w:rPr>
      </w:pPr>
    </w:p>
    <w:p w14:paraId="2E471040" w14:textId="7A29AB2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Озероучумского сельсовета располагается территория курорта «Озеро Учум» - курорт местного значения. </w:t>
      </w:r>
    </w:p>
    <w:p w14:paraId="7747233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Озеро Учум имеет овальную форму. Площадь его водной поверхности превышает четыре квадратных километра. Берега на большем протяжении песчано-щебенистые, в восточной стороне на отдельных участках заболоченные. Дно пологое, максимальная глубина в центральной части составляет около шести с половиной метров. Около берегов оно преимущественно песчаное, на глубине повсеместно покрыто илистыми отложениями.</w:t>
      </w:r>
    </w:p>
    <w:p w14:paraId="7F1DF4A0" w14:textId="6044CF6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Описание границ округа санитарной охраны курорта «Озеро Учум» </w:t>
      </w:r>
      <w:r w:rsidR="007C0D7B" w:rsidRPr="009929DE">
        <w:rPr>
          <w:rStyle w:val="af9"/>
          <w:rFonts w:ascii="Times New Roman" w:eastAsia="Times New Roman" w:hAnsi="Times New Roman"/>
          <w:bCs/>
          <w:sz w:val="28"/>
          <w:szCs w:val="28"/>
          <w:u w:val="single"/>
          <w:lang w:eastAsia="ru-RU"/>
        </w:rPr>
        <w:footnoteReference w:id="7"/>
      </w:r>
    </w:p>
    <w:p w14:paraId="3B3E98A2" w14:textId="68B70B8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Первая зона</w:t>
      </w:r>
      <w:r w:rsidRPr="009929DE">
        <w:rPr>
          <w:rFonts w:ascii="Times New Roman" w:eastAsia="Times New Roman" w:hAnsi="Times New Roman"/>
          <w:bCs/>
          <w:sz w:val="28"/>
          <w:szCs w:val="28"/>
          <w:lang w:eastAsia="ru-RU"/>
        </w:rPr>
        <w:t xml:space="preserve"> санитарной охраны курорта «Озера Учум» состоит из четырёх участков.</w:t>
      </w:r>
    </w:p>
    <w:p w14:paraId="6B725817" w14:textId="3D8431C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Первый участок первой зоны санитарной охраны включает в себя грязевое озеро Учум и береговую полосу вокруг озера шириной 50 метров. Протяжённость границ первого участка составляет 10500 метров. Площадь участка – 4811 кв.км.</w:t>
      </w:r>
    </w:p>
    <w:p w14:paraId="1CAA510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Второй участок включает скважину Р-2 с минеральной водой, используемой, для лечебного питья и имеет форму квадрата стороной 100 м.</w:t>
      </w:r>
    </w:p>
    <w:p w14:paraId="4CF28DDF" w14:textId="1DED0AD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Третий участок первой зоны санитарной охраны включает скважин Р-1 с минеральной водой и источник Учум-1 и имеет форму прямоугольника со сторонами 70 и 100 метров. Протяжённость границ третьего участка 340 метров. Площадь – 0,7 га.</w:t>
      </w:r>
    </w:p>
    <w:p w14:paraId="10397D2E" w14:textId="65D9126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Четвёртый участок включает скважины Р-1 и Р-2, используемые для водоснабжения курорта и источник Учум – пресный. Участок представляет собой </w:t>
      </w:r>
      <w:r w:rsidRPr="009929DE">
        <w:rPr>
          <w:rFonts w:ascii="Times New Roman" w:eastAsia="Times New Roman" w:hAnsi="Times New Roman"/>
          <w:bCs/>
          <w:sz w:val="28"/>
          <w:szCs w:val="28"/>
          <w:lang w:eastAsia="ru-RU"/>
        </w:rPr>
        <w:lastRenderedPageBreak/>
        <w:t>квадрат со стороной 200 метров. Протяжённость границ четвёртого участка – 800 метров. Площадь участка – 4 га.</w:t>
      </w:r>
    </w:p>
    <w:p w14:paraId="08840709" w14:textId="6F00CB2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Общая протяжённость границ первой зоны санитарной охраны (четыре участка) составляет – 12040 метров.</w:t>
      </w:r>
    </w:p>
    <w:p w14:paraId="669E2F08" w14:textId="7988158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Границы второй зоны</w:t>
      </w:r>
      <w:r w:rsidRPr="009929DE">
        <w:rPr>
          <w:rFonts w:ascii="Times New Roman" w:eastAsia="Times New Roman" w:hAnsi="Times New Roman"/>
          <w:bCs/>
          <w:sz w:val="28"/>
          <w:szCs w:val="28"/>
          <w:lang w:eastAsia="ru-RU"/>
        </w:rPr>
        <w:t>. Северная граница начинается от точки I, расположенной в 625 метрах северо-западнее скважины Р-1 (по азимуту 350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и идёт по азимуту 84</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1850 метров до точки II.</w:t>
      </w:r>
    </w:p>
    <w:p w14:paraId="5D7F315A" w14:textId="71D71EF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Восточная граница начинается от точки II и идёт по азимуту 190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1950 метров до точки III, далее по азимуту 205</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1925 метров до точки IV.</w:t>
      </w:r>
    </w:p>
    <w:p w14:paraId="739535AA" w14:textId="12BCD70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Протяжённость восточной границы – 3875 метров.</w:t>
      </w:r>
    </w:p>
    <w:p w14:paraId="3E38B125" w14:textId="05A5A84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Юго-восточная граница начинается от точки IV и идёт по азимуту 244</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5850 метров до точки V.</w:t>
      </w:r>
    </w:p>
    <w:p w14:paraId="1FF0B1FC" w14:textId="2B02E07D"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Юго-западная граница начинается от точки V и идёт по азимуту 318</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1600 метров до точки VI, абсолютная отметка которой 702,1 метра.</w:t>
      </w:r>
    </w:p>
    <w:p w14:paraId="6FE8C658" w14:textId="26A09458"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Северо-западная граница начинается от точки VI и идёт по азимуту 180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1500 метров до точки VII, абсолютная отметка которой 607,9 метра, далее от точки VII идет по азимуту 41</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1500 метров до точки VIII, абсолютная отметка которой 603,1 метра, далее по верху Учумской куэсты на протяжении 5000 метров до точки I, где смыкается с северной границей второй зоны.</w:t>
      </w:r>
    </w:p>
    <w:p w14:paraId="500E07D7" w14:textId="4C4E36F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Общая </w:t>
      </w:r>
      <w:r w:rsidR="007C0D7B" w:rsidRPr="009929DE">
        <w:rPr>
          <w:rFonts w:ascii="Times New Roman" w:eastAsia="Times New Roman" w:hAnsi="Times New Roman"/>
          <w:bCs/>
          <w:sz w:val="28"/>
          <w:szCs w:val="28"/>
          <w:lang w:eastAsia="ru-RU"/>
        </w:rPr>
        <w:t>протяжённость</w:t>
      </w:r>
      <w:r w:rsidRPr="009929DE">
        <w:rPr>
          <w:rFonts w:ascii="Times New Roman" w:eastAsia="Times New Roman" w:hAnsi="Times New Roman"/>
          <w:bCs/>
          <w:sz w:val="28"/>
          <w:szCs w:val="28"/>
          <w:lang w:eastAsia="ru-RU"/>
        </w:rPr>
        <w:t xml:space="preserve"> границ второй зоны – 21175 метров. </w:t>
      </w:r>
    </w:p>
    <w:p w14:paraId="454FB645" w14:textId="6F9E8AF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Площадь участка – 30 кв.</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км.</w:t>
      </w:r>
    </w:p>
    <w:p w14:paraId="73BB3FEC" w14:textId="79BC8CB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Границы третьей зоны</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 xml:space="preserve">Северная граница начинается от точки I, абсолютная отметка которой 535,2 метра,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930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6000 метров до точки 2.</w:t>
      </w:r>
    </w:p>
    <w:p w14:paraId="719040DC" w14:textId="3DFDAEC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Северо-восточная граница начинается от точки 2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1240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3000 метров до точки 3, абсолютная отметка которой 528,2 метра.</w:t>
      </w:r>
    </w:p>
    <w:p w14:paraId="46152923" w14:textId="4E6005D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Восточная граница начинается от точки 3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1950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9400 метров до точки 4, абсолютная отметка которой 437,1 метра, далее по азимуту 2100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4700 метров до точки 5, абсолютная отметка которой 707,4 метра. </w:t>
      </w:r>
      <w:r w:rsidR="007C0D7B" w:rsidRPr="009929DE">
        <w:rPr>
          <w:rFonts w:ascii="Times New Roman" w:eastAsia="Times New Roman" w:hAnsi="Times New Roman"/>
          <w:bCs/>
          <w:sz w:val="28"/>
          <w:szCs w:val="28"/>
          <w:lang w:eastAsia="ru-RU"/>
        </w:rPr>
        <w:t>Протяжённ</w:t>
      </w:r>
      <w:r w:rsidRPr="009929DE">
        <w:rPr>
          <w:rFonts w:ascii="Times New Roman" w:eastAsia="Times New Roman" w:hAnsi="Times New Roman"/>
          <w:bCs/>
          <w:sz w:val="28"/>
          <w:szCs w:val="28"/>
          <w:lang w:eastAsia="ru-RU"/>
        </w:rPr>
        <w:t>ость восточной границы 14100 метров.</w:t>
      </w:r>
    </w:p>
    <w:p w14:paraId="34D80F3D" w14:textId="0F15D55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Южная граница начинается от точки 5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2660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6100 метров до точки 6, абсолютная отметка которой 938,4 метра.</w:t>
      </w:r>
    </w:p>
    <w:p w14:paraId="5FCD63BC" w14:textId="1092FE0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Юго-западная граница начинается от точки 6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2960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6500 метров до точки 7, абсолютная отметка которой 600,2 метра.</w:t>
      </w:r>
    </w:p>
    <w:p w14:paraId="65781590" w14:textId="7481578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Западная граница начинается от точки 7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100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8400 метров до точки 8, абсолютная отметка которой 585,0 метра.</w:t>
      </w:r>
    </w:p>
    <w:p w14:paraId="4AE00F3A" w14:textId="3299511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Северо-западная граница начинается от точки 8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590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8800 метров до точки 1, где смыкается с северной границей третей зоны.</w:t>
      </w:r>
    </w:p>
    <w:p w14:paraId="10B4FCB7" w14:textId="73791B8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Общая </w:t>
      </w:r>
      <w:r w:rsidR="007C0D7B" w:rsidRPr="009929DE">
        <w:rPr>
          <w:rFonts w:ascii="Times New Roman" w:eastAsia="Times New Roman" w:hAnsi="Times New Roman"/>
          <w:bCs/>
          <w:sz w:val="28"/>
          <w:szCs w:val="28"/>
          <w:lang w:eastAsia="ru-RU"/>
        </w:rPr>
        <w:t>протяжённ</w:t>
      </w:r>
      <w:r w:rsidRPr="009929DE">
        <w:rPr>
          <w:rFonts w:ascii="Times New Roman" w:eastAsia="Times New Roman" w:hAnsi="Times New Roman"/>
          <w:bCs/>
          <w:sz w:val="28"/>
          <w:szCs w:val="28"/>
          <w:lang w:eastAsia="ru-RU"/>
        </w:rPr>
        <w:t xml:space="preserve">ость границ третей зоны – 52900 метров. </w:t>
      </w:r>
    </w:p>
    <w:p w14:paraId="0A4FA76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Площадь участка – 185 кв.км.</w:t>
      </w:r>
    </w:p>
    <w:p w14:paraId="0E5A35E9" w14:textId="7997A67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lastRenderedPageBreak/>
        <w:t>Границы округа санитарной охраны.</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Границы округа санитарной охраны, согласно «Положению о курортах», совпадают с границей третьей зоны.</w:t>
      </w:r>
    </w:p>
    <w:p w14:paraId="35D2E304" w14:textId="77777777" w:rsidR="00C83061" w:rsidRPr="009929DE" w:rsidRDefault="00C83061" w:rsidP="00C83061">
      <w:pPr>
        <w:suppressAutoHyphens/>
        <w:autoSpaceDE w:val="0"/>
        <w:autoSpaceDN w:val="0"/>
        <w:spacing w:before="120" w:after="0" w:line="240" w:lineRule="auto"/>
        <w:ind w:firstLine="709"/>
        <w:jc w:val="center"/>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t>Обоснование границ округа и зон санитарной охраны курорта «Озеро Учум»</w:t>
      </w:r>
    </w:p>
    <w:p w14:paraId="765BF335" w14:textId="09FA84A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Округ санитарной охраны курорта «Озеро Учум» устанавливается на основании «Положение о курортах», </w:t>
      </w:r>
      <w:r w:rsidR="007C0D7B" w:rsidRPr="009929DE">
        <w:rPr>
          <w:rFonts w:ascii="Times New Roman" w:eastAsia="Times New Roman" w:hAnsi="Times New Roman"/>
          <w:bCs/>
          <w:sz w:val="28"/>
          <w:szCs w:val="28"/>
          <w:lang w:eastAsia="ru-RU"/>
        </w:rPr>
        <w:t>утверждённ</w:t>
      </w:r>
      <w:r w:rsidRPr="009929DE">
        <w:rPr>
          <w:rFonts w:ascii="Times New Roman" w:eastAsia="Times New Roman" w:hAnsi="Times New Roman"/>
          <w:bCs/>
          <w:sz w:val="28"/>
          <w:szCs w:val="28"/>
          <w:lang w:eastAsia="ru-RU"/>
        </w:rPr>
        <w:t xml:space="preserve">ого Постановлением Совета Министров СССР от 5 сентября 1973 г. № 654 и Инструкции по применению «Положения», </w:t>
      </w:r>
      <w:r w:rsidR="007C0D7B" w:rsidRPr="009929DE">
        <w:rPr>
          <w:rFonts w:ascii="Times New Roman" w:eastAsia="Times New Roman" w:hAnsi="Times New Roman"/>
          <w:bCs/>
          <w:sz w:val="28"/>
          <w:szCs w:val="28"/>
          <w:lang w:eastAsia="ru-RU"/>
        </w:rPr>
        <w:t>утверждённ</w:t>
      </w:r>
      <w:r w:rsidRPr="009929DE">
        <w:rPr>
          <w:rFonts w:ascii="Times New Roman" w:eastAsia="Times New Roman" w:hAnsi="Times New Roman"/>
          <w:bCs/>
          <w:sz w:val="28"/>
          <w:szCs w:val="28"/>
          <w:lang w:eastAsia="ru-RU"/>
        </w:rPr>
        <w:t>ой Министром здравоохранения СССР от 20 мая 1974 г. с целью защиты лечебных факторов курорта от порчи и загрязнения и создания наиболее благоприятных условий для их рационального использования.</w:t>
      </w:r>
    </w:p>
    <w:p w14:paraId="408E218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Исходными материалами при разработке послужили:</w:t>
      </w:r>
    </w:p>
    <w:p w14:paraId="27A919D4" w14:textId="6D4906DF"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материалы Березовской гидрогеологической партии Западной комплексной геологоразведочной экспедиции (1969), а также материалы Геологии СССР том XY (1960) и Гидрогеологии СССР том XYIII (1972).</w:t>
      </w:r>
    </w:p>
    <w:p w14:paraId="1D508F11" w14:textId="25997ED7"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грязеразведочные работы, выполненные в 1956-57 гг.</w:t>
      </w:r>
    </w:p>
    <w:p w14:paraId="368D49BB" w14:textId="0CA3D241"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разработанный, но не </w:t>
      </w:r>
      <w:r w:rsidR="007C0D7B" w:rsidRPr="009929DE">
        <w:rPr>
          <w:rFonts w:ascii="Times New Roman" w:hAnsi="Times New Roman"/>
          <w:sz w:val="28"/>
          <w:szCs w:val="28"/>
        </w:rPr>
        <w:t>утверждённ</w:t>
      </w:r>
      <w:r w:rsidRPr="009929DE">
        <w:rPr>
          <w:rFonts w:ascii="Times New Roman" w:hAnsi="Times New Roman"/>
          <w:sz w:val="28"/>
          <w:szCs w:val="28"/>
        </w:rPr>
        <w:t>ый проект округа и зон санитарной охраны курорта «Озеро Учум» Красноярского края, 1958 (автор М. К. Драгулеску).</w:t>
      </w:r>
    </w:p>
    <w:p w14:paraId="65525A81" w14:textId="53A3A5FE"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результаты физико-географических, климатических, геологических, гидрогеологических и других исследований, </w:t>
      </w:r>
      <w:r w:rsidR="007C0D7B" w:rsidRPr="009929DE">
        <w:rPr>
          <w:rFonts w:ascii="Times New Roman" w:hAnsi="Times New Roman"/>
          <w:sz w:val="28"/>
          <w:szCs w:val="28"/>
        </w:rPr>
        <w:t>проведённых</w:t>
      </w:r>
      <w:r w:rsidRPr="009929DE">
        <w:rPr>
          <w:rFonts w:ascii="Times New Roman" w:hAnsi="Times New Roman"/>
          <w:sz w:val="28"/>
          <w:szCs w:val="28"/>
        </w:rPr>
        <w:t xml:space="preserve"> в рассматриваемом районе и </w:t>
      </w:r>
      <w:r w:rsidR="007C0D7B" w:rsidRPr="009929DE">
        <w:rPr>
          <w:rFonts w:ascii="Times New Roman" w:hAnsi="Times New Roman"/>
          <w:sz w:val="28"/>
          <w:szCs w:val="28"/>
        </w:rPr>
        <w:t>отражённых</w:t>
      </w:r>
      <w:r w:rsidRPr="009929DE">
        <w:rPr>
          <w:rFonts w:ascii="Times New Roman" w:hAnsi="Times New Roman"/>
          <w:sz w:val="28"/>
          <w:szCs w:val="28"/>
        </w:rPr>
        <w:t xml:space="preserve"> в литературных источниках.</w:t>
      </w:r>
    </w:p>
    <w:p w14:paraId="23670352" w14:textId="538D5431"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проектные здания на реконструкцию и благоустройство курортного комплекса.</w:t>
      </w:r>
    </w:p>
    <w:p w14:paraId="41F72F50" w14:textId="229C9914"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результаты специального гидрогеологического и санитарного обследования территории района курорта «Озеро Учум», </w:t>
      </w:r>
      <w:r w:rsidR="007C0D7B" w:rsidRPr="009929DE">
        <w:rPr>
          <w:rFonts w:ascii="Times New Roman" w:hAnsi="Times New Roman"/>
          <w:sz w:val="28"/>
          <w:szCs w:val="28"/>
        </w:rPr>
        <w:t>проведённого</w:t>
      </w:r>
      <w:r w:rsidRPr="009929DE">
        <w:rPr>
          <w:rFonts w:ascii="Times New Roman" w:hAnsi="Times New Roman"/>
          <w:sz w:val="28"/>
          <w:szCs w:val="28"/>
        </w:rPr>
        <w:t xml:space="preserve"> летом 1974 г. отрядом Специализированной комплексной гидрогеологической партии конторы «Геоминвод».</w:t>
      </w:r>
    </w:p>
    <w:p w14:paraId="42DEF7B0" w14:textId="3A427B5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выделении зон санитарной охраны курорта «Озеро Учум» главными объектами зонирования являются: территория курортного комплекса, месторождение лечебных грязей и </w:t>
      </w:r>
      <w:r w:rsidR="007C0D7B" w:rsidRPr="009929DE">
        <w:rPr>
          <w:rFonts w:ascii="Times New Roman" w:eastAsia="Times New Roman" w:hAnsi="Times New Roman"/>
          <w:bCs/>
          <w:sz w:val="28"/>
          <w:szCs w:val="28"/>
          <w:lang w:eastAsia="ru-RU"/>
        </w:rPr>
        <w:t>озёрной</w:t>
      </w:r>
      <w:r w:rsidRPr="009929DE">
        <w:rPr>
          <w:rFonts w:ascii="Times New Roman" w:eastAsia="Times New Roman" w:hAnsi="Times New Roman"/>
          <w:bCs/>
          <w:sz w:val="28"/>
          <w:szCs w:val="28"/>
          <w:lang w:eastAsia="ru-RU"/>
        </w:rPr>
        <w:t xml:space="preserve"> минеральной воды, скважины с минеральной водой, скважины с пресной водой, зона не глубокой от поверхности</w:t>
      </w:r>
      <w:r w:rsidRPr="009929DE">
        <w:rPr>
          <w:rFonts w:ascii="Times New Roman" w:eastAsia="Times New Roman" w:hAnsi="Times New Roman"/>
          <w:bCs/>
          <w:color w:val="FF0000"/>
          <w:sz w:val="28"/>
          <w:szCs w:val="28"/>
          <w:lang w:eastAsia="ru-RU"/>
        </w:rPr>
        <w:t xml:space="preserve"> </w:t>
      </w:r>
      <w:r w:rsidRPr="009929DE">
        <w:rPr>
          <w:rFonts w:ascii="Times New Roman" w:eastAsia="Times New Roman" w:hAnsi="Times New Roman"/>
          <w:bCs/>
          <w:sz w:val="28"/>
          <w:szCs w:val="28"/>
          <w:lang w:eastAsia="ru-RU"/>
        </w:rPr>
        <w:t>земли циркуляции минеральных вод и прилегающая к ней территория.</w:t>
      </w:r>
    </w:p>
    <w:p w14:paraId="7ED0FCC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Учитывая природные условия района курорта, его местоположение и лечебный профиль, согласно «Положению о курортах» в пределах проектируемого округа санитарной охраны должны быть выделены три зоны: первая, вторая и третья.</w:t>
      </w:r>
    </w:p>
    <w:p w14:paraId="327EDA2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Наряду с выделением зон санитарной охраны в проекте разрабатываются соответствующий режим и конкретные запретительные и санитарно-оздоровительные мероприятия для каждой зоны в отдельности.</w:t>
      </w:r>
    </w:p>
    <w:p w14:paraId="4782EA7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Соблюдение санитарного режима и выполнение санитарно-оздоровительных мероприятий по округу в целом должно благоприятно повлиять на функционирование курорта «Озеро Учум».</w:t>
      </w:r>
    </w:p>
    <w:p w14:paraId="046AE10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t>А. Первая зона санитарной охраны курорта «Озеро Учум».</w:t>
      </w:r>
    </w:p>
    <w:p w14:paraId="1348A48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В разработанном в 1958 г. проекте округа и зон санитарной охраны курорта «Озеро Учум» предусматривалось выделение трех участков 1 зоны: вокруг озера Учум (граница проходит на расстоянии 50 м от уреза воды), источника Учум-1 (в радиусе 30 м) и источникам Учум-пресный (в радиусе 50 м) . Скважины № Р-1 и Р-2 на минеральные воды зоной строгого режима не охранялись.</w:t>
      </w:r>
    </w:p>
    <w:p w14:paraId="64DCFC6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настоящее время в соответствии с «Положением о курортах» в условиях курорта «Озеро Учум» участки первой зоны санитарной охраны должны быть выделены вокруг следующих объектов:</w:t>
      </w:r>
    </w:p>
    <w:p w14:paraId="0CCCC794" w14:textId="746EBBB8"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озера Учум с лечебными иловыми грязями и минеральной водой;</w:t>
      </w:r>
    </w:p>
    <w:p w14:paraId="27113469" w14:textId="57246726"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скважин № Р-1 и Р-2 с минеральной водой;</w:t>
      </w:r>
    </w:p>
    <w:p w14:paraId="5A146A19" w14:textId="2A95F200"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источников хозяйственно-питьевого водоснабжения курорта (скважина № 1 и 2). </w:t>
      </w:r>
    </w:p>
    <w:p w14:paraId="5C3725A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Объекты зонирования удалены друг от друга на значительное расстояние, поэтому, учитывая их расположение, необходимо выделить 4 самостоятельных участка.</w:t>
      </w:r>
    </w:p>
    <w:p w14:paraId="4AABAEE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Первый участок включает в себя озеро Учум с лечебными иловыми грязями и минеральной водой, используемыми при бальнеолечении.</w:t>
      </w:r>
    </w:p>
    <w:p w14:paraId="37621289" w14:textId="05B8603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 наблюдениям старожилов, за последние 15-18 лет уровень воды в озере повысился примерно на 1,5 м и большая часть берегов оказалась заболоченной. Доступным является, в основном, юго-восточный берег, где расположены неблагоустроенный лечебный пляж с лодочной станцией и </w:t>
      </w:r>
      <w:r w:rsidR="007C0D7B" w:rsidRPr="009929DE">
        <w:rPr>
          <w:rFonts w:ascii="Times New Roman" w:eastAsia="Times New Roman" w:hAnsi="Times New Roman"/>
          <w:bCs/>
          <w:sz w:val="28"/>
          <w:szCs w:val="28"/>
          <w:lang w:eastAsia="ru-RU"/>
        </w:rPr>
        <w:t>берёзовая</w:t>
      </w:r>
      <w:r w:rsidRPr="009929DE">
        <w:rPr>
          <w:rFonts w:ascii="Times New Roman" w:eastAsia="Times New Roman" w:hAnsi="Times New Roman"/>
          <w:bCs/>
          <w:sz w:val="28"/>
          <w:szCs w:val="28"/>
          <w:lang w:eastAsia="ru-RU"/>
        </w:rPr>
        <w:t xml:space="preserve"> роща, используемая неорганизованным населением для отдыха.</w:t>
      </w:r>
    </w:p>
    <w:p w14:paraId="486DEF3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Граница участка проходит вокруг озера на расстоянии 50 м от уреза воды.</w:t>
      </w:r>
    </w:p>
    <w:p w14:paraId="3C7E8B23"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Установление границ зоны строгого режима вокруг озера Учум при соблюдении санитарного режима в первой зоне и при проведении в жизнь мероприятий по нормализации санитарно-гигиенической обстановки для курорта должно способствовать устранению загрязнения и прочие месторождения.</w:t>
      </w:r>
    </w:p>
    <w:p w14:paraId="5DAC911C"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Следующие участки устанавливаются для охраны скважин № Р-1 и Р-2 на минеральную воду. Расстояние между скважинами равно 350 м, поэтому для их охраны выделяются 2 отдельных участка – второй и третий.</w:t>
      </w:r>
    </w:p>
    <w:p w14:paraId="4047BF6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границ этих участков учитываются следующие особенности территории, на которой расположены скважины.</w:t>
      </w:r>
    </w:p>
    <w:p w14:paraId="1B85CEC6" w14:textId="07B022A3" w:rsidR="00C83061" w:rsidRPr="009929DE" w:rsidRDefault="00C83061">
      <w:pPr>
        <w:pStyle w:val="aa"/>
        <w:numPr>
          <w:ilvl w:val="0"/>
          <w:numId w:val="82"/>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Геолого-гидрогеологичесие условия месторождения минеральных вод изучены недостаточно полно: зона распространения минеральных вод вследствие незначительного </w:t>
      </w:r>
      <w:r w:rsidR="007C0D7B" w:rsidRPr="009929DE">
        <w:rPr>
          <w:rFonts w:ascii="Times New Roman" w:eastAsia="Times New Roman" w:hAnsi="Times New Roman"/>
          <w:bCs/>
          <w:sz w:val="28"/>
          <w:szCs w:val="28"/>
          <w:lang w:eastAsia="ru-RU"/>
        </w:rPr>
        <w:t>объёма</w:t>
      </w:r>
      <w:r w:rsidRPr="009929DE">
        <w:rPr>
          <w:rFonts w:ascii="Times New Roman" w:eastAsia="Times New Roman" w:hAnsi="Times New Roman"/>
          <w:bCs/>
          <w:sz w:val="28"/>
          <w:szCs w:val="28"/>
          <w:lang w:eastAsia="ru-RU"/>
        </w:rPr>
        <w:t xml:space="preserve"> разведочных и буровых работ не оконтурена.</w:t>
      </w:r>
    </w:p>
    <w:p w14:paraId="775A2FEF" w14:textId="3DCEADC6" w:rsidR="00C83061" w:rsidRPr="009929DE" w:rsidRDefault="00C83061">
      <w:pPr>
        <w:pStyle w:val="aa"/>
        <w:numPr>
          <w:ilvl w:val="0"/>
          <w:numId w:val="82"/>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Сульфатные натриевые воды, выведенные скважинами № Р-1 и Р-2, приурочены к прослоям песчаников и известняков кохайской свиты франкского яруса верхнего девона. Водонасосность их обусловлена трещиноватастью. Сверху водонососный горизонт перекрыт толщей пород с преобладанием в разрезе плотных алевролитов и суглинков, переходящих в глины, что обеспечивает изоляцию эксплуатационного горизонта от проникновения </w:t>
      </w:r>
      <w:r w:rsidR="007C0D7B" w:rsidRPr="009929DE">
        <w:rPr>
          <w:rFonts w:ascii="Times New Roman" w:eastAsia="Times New Roman" w:hAnsi="Times New Roman"/>
          <w:bCs/>
          <w:sz w:val="28"/>
          <w:szCs w:val="28"/>
          <w:lang w:eastAsia="ru-RU"/>
        </w:rPr>
        <w:t>загрязнённых</w:t>
      </w:r>
      <w:r w:rsidRPr="009929DE">
        <w:rPr>
          <w:rFonts w:ascii="Times New Roman" w:eastAsia="Times New Roman" w:hAnsi="Times New Roman"/>
          <w:bCs/>
          <w:sz w:val="28"/>
          <w:szCs w:val="28"/>
          <w:lang w:eastAsia="ru-RU"/>
        </w:rPr>
        <w:t xml:space="preserve"> поверхностных вод.</w:t>
      </w:r>
    </w:p>
    <w:p w14:paraId="59EDD1E5" w14:textId="7756F462"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Второй участок устанавливается вокруг скважины № Р-2 и имеет форму квадрата со стороной 100 м., в центре которого расположена скважина. Устье скважины оборудовано временным оголовком: надкаптажное здание старое. На расстоянии 10 м. от центра скважины установлена ограда, что </w:t>
      </w:r>
      <w:r w:rsidR="007C0D7B" w:rsidRPr="009929DE">
        <w:rPr>
          <w:rFonts w:ascii="Times New Roman" w:eastAsia="Times New Roman" w:hAnsi="Times New Roman"/>
          <w:bCs/>
          <w:sz w:val="28"/>
          <w:szCs w:val="28"/>
          <w:lang w:eastAsia="ru-RU"/>
        </w:rPr>
        <w:t>никак не</w:t>
      </w:r>
      <w:r w:rsidRPr="009929DE">
        <w:rPr>
          <w:rFonts w:ascii="Times New Roman" w:eastAsia="Times New Roman" w:hAnsi="Times New Roman"/>
          <w:bCs/>
          <w:sz w:val="28"/>
          <w:szCs w:val="28"/>
          <w:lang w:eastAsia="ru-RU"/>
        </w:rPr>
        <w:t xml:space="preserve"> соответствует зоне строгого режима. В 20 м. от скважины находится склад ГСМ.</w:t>
      </w:r>
    </w:p>
    <w:p w14:paraId="139A119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Скважина работает на постоянном изливе; минеральная вода собирается в деревянный лоток, а из лотка растекается по территории курорта, заболачивая ее.</w:t>
      </w:r>
    </w:p>
    <w:p w14:paraId="18A187B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Обсадная труба диаметром 203 мм. Проржавела в 1973 г. была извлечена. Новую колонну в скважину не опустили, а залили затрубье цементом. </w:t>
      </w:r>
    </w:p>
    <w:p w14:paraId="07DFC090" w14:textId="42A768EA"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Несмотря на перечисленные недостатки в конструкции скважины и плохое санитарное состояние вокруг не</w:t>
      </w:r>
      <w:r w:rsidR="007C0D7B"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санитарно-бактериологические показатели качества воды соответствуют ГОСТу «вода питьевая».</w:t>
      </w:r>
    </w:p>
    <w:p w14:paraId="2DEB0252" w14:textId="02DCE94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Учитывая высокое санитарно-бактериологические показатели качества воды, при выполнении всех необходимых мероприятий по санитарному состоянию и оборудованию скважин, можно полагать, что выделенный участок 100х100 м обеспечит санитарную охрану воды скважины № Р-2, а </w:t>
      </w:r>
      <w:r w:rsidR="007C0D7B" w:rsidRPr="009929DE">
        <w:rPr>
          <w:rFonts w:ascii="Times New Roman" w:eastAsia="Times New Roman" w:hAnsi="Times New Roman"/>
          <w:bCs/>
          <w:sz w:val="28"/>
          <w:szCs w:val="28"/>
          <w:lang w:eastAsia="ru-RU"/>
        </w:rPr>
        <w:t>также</w:t>
      </w:r>
      <w:r w:rsidRPr="009929DE">
        <w:rPr>
          <w:rFonts w:ascii="Times New Roman" w:eastAsia="Times New Roman" w:hAnsi="Times New Roman"/>
          <w:bCs/>
          <w:sz w:val="28"/>
          <w:szCs w:val="28"/>
          <w:lang w:eastAsia="ru-RU"/>
        </w:rPr>
        <w:t xml:space="preserve"> охрану проектируемой скважины, которую необходимо прорубить взамен старой.</w:t>
      </w:r>
    </w:p>
    <w:p w14:paraId="2BC4CB7F" w14:textId="77777777" w:rsidR="00C83061" w:rsidRPr="009929DE" w:rsidRDefault="00C83061" w:rsidP="007C0D7B">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Третий участок устанавливается вокруг скважины № Р-1 и источника Учум</w:t>
      </w:r>
      <w:r w:rsidRPr="009929DE">
        <w:rPr>
          <w:rFonts w:ascii="Times New Roman" w:eastAsia="Times New Roman" w:hAnsi="Times New Roman"/>
          <w:bCs/>
          <w:sz w:val="28"/>
          <w:szCs w:val="28"/>
          <w:lang w:eastAsia="ru-RU"/>
        </w:rPr>
        <w:noBreakHyphen/>
        <w:t>1.</w:t>
      </w:r>
    </w:p>
    <w:p w14:paraId="37BF9A75"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Скважина никогда не эксплуатировалась. В настоящее время ее устье закрыто резьбовой пробкой. Надкаптажного здания нет. Расположенный рядом источник Учум-1 с дебитом 0,4 л/сек заболачивает территорию вокруг скважины.</w:t>
      </w:r>
    </w:p>
    <w:p w14:paraId="4C9553BE" w14:textId="17AEB51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выполнении санитарно-оздоровительных мероприятий, выделенный участок размером 70</w:t>
      </w:r>
      <w:r w:rsidR="007C0D7B"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100 м. </w:t>
      </w:r>
      <w:r w:rsidR="007C0D7B" w:rsidRPr="009929DE">
        <w:rPr>
          <w:rFonts w:ascii="Times New Roman" w:eastAsia="Times New Roman" w:hAnsi="Times New Roman"/>
          <w:bCs/>
          <w:sz w:val="28"/>
          <w:szCs w:val="28"/>
          <w:lang w:eastAsia="ru-RU"/>
        </w:rPr>
        <w:t>надёжно</w:t>
      </w:r>
      <w:r w:rsidRPr="009929DE">
        <w:rPr>
          <w:rFonts w:ascii="Times New Roman" w:eastAsia="Times New Roman" w:hAnsi="Times New Roman"/>
          <w:bCs/>
          <w:sz w:val="28"/>
          <w:szCs w:val="28"/>
          <w:lang w:eastAsia="ru-RU"/>
        </w:rPr>
        <w:t xml:space="preserve"> защитит месторождение от загрязнения с поверхности.</w:t>
      </w:r>
    </w:p>
    <w:p w14:paraId="17BA86AE" w14:textId="5C1EA357" w:rsidR="00C83061" w:rsidRPr="009929DE" w:rsidRDefault="007C0D7B"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Четвёртый</w:t>
      </w:r>
      <w:r w:rsidR="00C83061" w:rsidRPr="009929DE">
        <w:rPr>
          <w:rFonts w:ascii="Times New Roman" w:eastAsia="Times New Roman" w:hAnsi="Times New Roman"/>
          <w:bCs/>
          <w:sz w:val="28"/>
          <w:szCs w:val="28"/>
          <w:lang w:eastAsia="ru-RU"/>
        </w:rPr>
        <w:t xml:space="preserve"> участок устанавливается вокруг скважин № 1 и 2 с пресной водой и расположенного рядом источника Учум- пресный. Размеры участка 200*200м.</w:t>
      </w:r>
    </w:p>
    <w:p w14:paraId="69CD6ED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границ этого участка необходимо отметить следующее.</w:t>
      </w:r>
    </w:p>
    <w:p w14:paraId="09221FB3" w14:textId="54CAF107"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Скважины мелкие, глубина их 23,2 и 20,59 м.</w:t>
      </w:r>
    </w:p>
    <w:p w14:paraId="7D26D796" w14:textId="59E370E0"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Водоносный горизонт, залегающий на глубине 10 м. и 8,1 м., перекрыт сверху маломощным слоем суглинков и глин.</w:t>
      </w:r>
    </w:p>
    <w:p w14:paraId="56299339" w14:textId="510EFB39"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Конструкции скважин, учитывая наличие затрубной цементации и обсадной колонны, можно считать достаточно </w:t>
      </w:r>
      <w:r w:rsidR="007C0D7B" w:rsidRPr="009929DE">
        <w:rPr>
          <w:rFonts w:ascii="Times New Roman" w:eastAsia="Times New Roman" w:hAnsi="Times New Roman"/>
          <w:bCs/>
          <w:sz w:val="28"/>
          <w:szCs w:val="28"/>
          <w:lang w:eastAsia="ru-RU"/>
        </w:rPr>
        <w:t>надёжными</w:t>
      </w:r>
      <w:r w:rsidRPr="009929DE">
        <w:rPr>
          <w:rFonts w:ascii="Times New Roman" w:eastAsia="Times New Roman" w:hAnsi="Times New Roman"/>
          <w:bCs/>
          <w:sz w:val="28"/>
          <w:szCs w:val="28"/>
          <w:lang w:eastAsia="ru-RU"/>
        </w:rPr>
        <w:t xml:space="preserve">, в связи, с чем нет оснований опасаться проникновения в стволы скважин по затрубью </w:t>
      </w:r>
      <w:r w:rsidR="007C0D7B" w:rsidRPr="009929DE">
        <w:rPr>
          <w:rFonts w:ascii="Times New Roman" w:eastAsia="Times New Roman" w:hAnsi="Times New Roman"/>
          <w:bCs/>
          <w:sz w:val="28"/>
          <w:szCs w:val="28"/>
          <w:lang w:eastAsia="ru-RU"/>
        </w:rPr>
        <w:t>загрязнённых</w:t>
      </w:r>
      <w:r w:rsidRPr="009929DE">
        <w:rPr>
          <w:rFonts w:ascii="Times New Roman" w:eastAsia="Times New Roman" w:hAnsi="Times New Roman"/>
          <w:bCs/>
          <w:sz w:val="28"/>
          <w:szCs w:val="28"/>
          <w:lang w:eastAsia="ru-RU"/>
        </w:rPr>
        <w:t xml:space="preserve"> поверхностных вод.</w:t>
      </w:r>
    </w:p>
    <w:p w14:paraId="1401C3C2" w14:textId="3E9A234F"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Санитарно-бактериологические показатели качества воды скважины № 1, используемой в настоящее время для водоснабжения курорта, за период 1973-74 гг. соответствуют ГОСТу «вода питьевая».</w:t>
      </w:r>
    </w:p>
    <w:p w14:paraId="22BF98FC" w14:textId="6C1EF28D"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Участок, санитарно-бактериологические в котором расположены скважины и источник, дренируется </w:t>
      </w:r>
      <w:r w:rsidR="00764D4A" w:rsidRPr="009929DE">
        <w:rPr>
          <w:rFonts w:ascii="Times New Roman" w:eastAsia="Times New Roman" w:hAnsi="Times New Roman"/>
          <w:bCs/>
          <w:sz w:val="28"/>
          <w:szCs w:val="28"/>
          <w:lang w:eastAsia="ru-RU"/>
        </w:rPr>
        <w:t>ручьём</w:t>
      </w:r>
      <w:r w:rsidRPr="009929DE">
        <w:rPr>
          <w:rFonts w:ascii="Times New Roman" w:eastAsia="Times New Roman" w:hAnsi="Times New Roman"/>
          <w:bCs/>
          <w:sz w:val="28"/>
          <w:szCs w:val="28"/>
          <w:lang w:eastAsia="ru-RU"/>
        </w:rPr>
        <w:t>, впадающим в озеро Учум.</w:t>
      </w:r>
    </w:p>
    <w:p w14:paraId="2B5CB52B" w14:textId="42BB0A95"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Устье скважины № 1 открыто. Ветхое надкаптажное здание совмещено с насосной станцией, хлораторная отсутствует. Территория вокруг скважин содержится в антисанитарном состоянии.</w:t>
      </w:r>
    </w:p>
    <w:p w14:paraId="1E9F0040" w14:textId="2653CFC8"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Вода от источника Учум-пресный </w:t>
      </w:r>
      <w:r w:rsidR="00764D4A" w:rsidRPr="009929DE">
        <w:rPr>
          <w:rFonts w:ascii="Times New Roman" w:eastAsia="Times New Roman" w:hAnsi="Times New Roman"/>
          <w:bCs/>
          <w:sz w:val="28"/>
          <w:szCs w:val="28"/>
          <w:lang w:eastAsia="ru-RU"/>
        </w:rPr>
        <w:t>течёт</w:t>
      </w:r>
      <w:r w:rsidRPr="009929DE">
        <w:rPr>
          <w:rFonts w:ascii="Times New Roman" w:eastAsia="Times New Roman" w:hAnsi="Times New Roman"/>
          <w:bCs/>
          <w:sz w:val="28"/>
          <w:szCs w:val="28"/>
          <w:lang w:eastAsia="ru-RU"/>
        </w:rPr>
        <w:t xml:space="preserve"> по территории зоны строгого режима, заболачивая и загрязняя е</w:t>
      </w:r>
      <w:r w:rsidR="00764D4A"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w:t>
      </w:r>
    </w:p>
    <w:p w14:paraId="54D9519E" w14:textId="3C6C76F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Участок зоны строгого режима, учитывая хорошее техническое состояние обсадных и фильтровых колонн, при наличии достаточно </w:t>
      </w:r>
      <w:r w:rsidR="00764D4A" w:rsidRPr="009929DE">
        <w:rPr>
          <w:rFonts w:ascii="Times New Roman" w:eastAsia="Times New Roman" w:hAnsi="Times New Roman"/>
          <w:bCs/>
          <w:sz w:val="28"/>
          <w:szCs w:val="28"/>
          <w:lang w:eastAsia="ru-RU"/>
        </w:rPr>
        <w:t>надёжной</w:t>
      </w:r>
      <w:r w:rsidRPr="009929DE">
        <w:rPr>
          <w:rFonts w:ascii="Times New Roman" w:eastAsia="Times New Roman" w:hAnsi="Times New Roman"/>
          <w:bCs/>
          <w:sz w:val="28"/>
          <w:szCs w:val="28"/>
          <w:lang w:eastAsia="ru-RU"/>
        </w:rPr>
        <w:t xml:space="preserve"> изоляции устьев скважин, устройство надкаптажных зданий и выполнении мероприятий по санитарному состоянию прилегающей территории, должен надежно защищать воду скважин от загрязнения.</w:t>
      </w:r>
    </w:p>
    <w:p w14:paraId="301D075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t>Б. Вторая зона санитарной охраны курорта «Озеро Учум».</w:t>
      </w:r>
    </w:p>
    <w:p w14:paraId="64AF98D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основании «Положения о курортах» во вторую зоны санитарной охраны применительно к условиям курорта «Озеро Учум» включаются:</w:t>
      </w:r>
    </w:p>
    <w:p w14:paraId="3F87D3E3" w14:textId="0F79770A"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с которой происходит сток поверхностных и грунтовых вод к местам выхода на поверхность минеральных вод к месторождению лечебных грязей;</w:t>
      </w:r>
    </w:p>
    <w:p w14:paraId="58D88C7F" w14:textId="287AA908"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места неглубокой от поверхности земли циркуляции минеральных и пресных вод, участвующих в образовании минеральных источников;</w:t>
      </w:r>
    </w:p>
    <w:p w14:paraId="0692C699" w14:textId="7341FC81"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естественные и искусственные хранилища лечебных грязей;</w:t>
      </w:r>
    </w:p>
    <w:p w14:paraId="47D9829F" w14:textId="7A8C6ED6"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на которой расположены санаторно-курортные учреждения и учреждения отдыха, а также территория, предназначенная для строительства таких учреждений (по генеральному плану);</w:t>
      </w:r>
    </w:p>
    <w:p w14:paraId="7E74D996" w14:textId="1EA24565" w:rsidR="00C83061" w:rsidRPr="009929DE" w:rsidRDefault="00C83061" w:rsidP="00764D4A">
      <w:pPr>
        <w:numPr>
          <w:ilvl w:val="0"/>
          <w:numId w:val="14"/>
        </w:numPr>
        <w:tabs>
          <w:tab w:val="clear" w:pos="1429"/>
          <w:tab w:val="num" w:pos="797"/>
          <w:tab w:val="num" w:pos="1068"/>
          <w:tab w:val="left" w:pos="1134"/>
          <w:tab w:val="left" w:pos="1418"/>
        </w:tabs>
        <w:spacing w:after="0" w:line="240" w:lineRule="auto"/>
        <w:jc w:val="both"/>
        <w:rPr>
          <w:rFonts w:ascii="Times New Roman" w:hAnsi="Times New Roman"/>
          <w:sz w:val="28"/>
          <w:szCs w:val="28"/>
        </w:rPr>
      </w:pPr>
      <w:r w:rsidRPr="009929DE">
        <w:rPr>
          <w:rFonts w:ascii="Times New Roman" w:hAnsi="Times New Roman"/>
          <w:sz w:val="28"/>
          <w:szCs w:val="28"/>
        </w:rPr>
        <w:t xml:space="preserve">парки и </w:t>
      </w:r>
      <w:r w:rsidR="00764D4A" w:rsidRPr="009929DE">
        <w:rPr>
          <w:rFonts w:ascii="Times New Roman" w:hAnsi="Times New Roman"/>
          <w:sz w:val="28"/>
          <w:szCs w:val="28"/>
        </w:rPr>
        <w:t>зелёные</w:t>
      </w:r>
      <w:r w:rsidRPr="009929DE">
        <w:rPr>
          <w:rFonts w:ascii="Times New Roman" w:hAnsi="Times New Roman"/>
          <w:sz w:val="28"/>
          <w:szCs w:val="28"/>
        </w:rPr>
        <w:t xml:space="preserve"> насаждения вблизи курорта.</w:t>
      </w:r>
      <w:r w:rsidRPr="009929DE">
        <w:rPr>
          <w:rFonts w:ascii="Times New Roman" w:hAnsi="Times New Roman"/>
          <w:sz w:val="28"/>
          <w:szCs w:val="28"/>
        </w:rPr>
        <w:tab/>
      </w:r>
    </w:p>
    <w:p w14:paraId="63CC48C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Исходя из вышеизложенного и конкретных природных условий района, основным объектами и территориями, которые необходимо включить во вторую зону санитарной охраны курорта «Озеро Учум», являются следующие:</w:t>
      </w:r>
    </w:p>
    <w:p w14:paraId="2F11BD4F" w14:textId="6B6A0400"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область ближайшего поверхностного стока </w:t>
      </w:r>
      <w:r w:rsidR="00764D4A" w:rsidRPr="009929DE">
        <w:rPr>
          <w:rFonts w:ascii="Times New Roman" w:hAnsi="Times New Roman"/>
          <w:sz w:val="28"/>
          <w:szCs w:val="28"/>
        </w:rPr>
        <w:t>к озеру</w:t>
      </w:r>
      <w:r w:rsidRPr="009929DE">
        <w:rPr>
          <w:rFonts w:ascii="Times New Roman" w:hAnsi="Times New Roman"/>
          <w:sz w:val="28"/>
          <w:szCs w:val="28"/>
        </w:rPr>
        <w:t xml:space="preserve"> Учум и к площадкам, на которых пробурены скважины №№ Р-1 и Р-2, выводящие минеральные воды;</w:t>
      </w:r>
    </w:p>
    <w:p w14:paraId="56985B8F" w14:textId="7224760C"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территория курорта «Озеро Учум» с комплексом лечебных сооружений и </w:t>
      </w:r>
      <w:r w:rsidR="00764D4A" w:rsidRPr="009929DE">
        <w:rPr>
          <w:rFonts w:ascii="Times New Roman" w:hAnsi="Times New Roman"/>
          <w:sz w:val="28"/>
          <w:szCs w:val="28"/>
        </w:rPr>
        <w:t>посёлок</w:t>
      </w:r>
      <w:r w:rsidRPr="009929DE">
        <w:rPr>
          <w:rFonts w:ascii="Times New Roman" w:hAnsi="Times New Roman"/>
          <w:sz w:val="28"/>
          <w:szCs w:val="28"/>
        </w:rPr>
        <w:t xml:space="preserve"> обслуживающего персонала;</w:t>
      </w:r>
    </w:p>
    <w:p w14:paraId="2DFD7150" w14:textId="77777777"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осваиваемая строительством по генплану, разработанному проектом институтом Минздрава РСФСР;</w:t>
      </w:r>
    </w:p>
    <w:p w14:paraId="6EF0E745" w14:textId="77777777"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участок водозабора хозяйственно-питьевых вод с прилегающей долиной безымянного ручья.</w:t>
      </w:r>
    </w:p>
    <w:p w14:paraId="2AE540C6"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Территория второй зоны имеет форму неправильного многоугольника. Границы зоны, проходя по высотным отметкам и естественным ориентирам, охватывают область ближайшего поверхностного стока к месторождению иловых грязей и минеральных вод.</w:t>
      </w:r>
    </w:p>
    <w:p w14:paraId="37F2A56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Северо-западная граница зоны проходит по вершинам Учумского куэсты. Она удалена от уреза воды в озере на 0,5 – 1,0 км.</w:t>
      </w:r>
    </w:p>
    <w:p w14:paraId="72C0201B" w14:textId="5DE8239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Северная и восточная границы, </w:t>
      </w:r>
      <w:r w:rsidR="00764D4A" w:rsidRPr="009929DE">
        <w:rPr>
          <w:rFonts w:ascii="Times New Roman" w:eastAsia="Times New Roman" w:hAnsi="Times New Roman"/>
          <w:bCs/>
          <w:sz w:val="28"/>
          <w:szCs w:val="28"/>
          <w:lang w:eastAsia="ru-RU"/>
        </w:rPr>
        <w:t>удалённые</w:t>
      </w:r>
      <w:r w:rsidRPr="009929DE">
        <w:rPr>
          <w:rFonts w:ascii="Times New Roman" w:eastAsia="Times New Roman" w:hAnsi="Times New Roman"/>
          <w:bCs/>
          <w:sz w:val="28"/>
          <w:szCs w:val="28"/>
          <w:lang w:eastAsia="ru-RU"/>
        </w:rPr>
        <w:t xml:space="preserve"> от уреза на 1,5</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3,0 км, охватывают участок водозабора хозяйственно-питьевого водоснабжения курорта, а также безымянный ручей загрязняемый Учумским совхозом сточными водами и различными отбросами, и долину этого ручья, используемую Учумским племзаводом под пастбища и устройство кошар.</w:t>
      </w:r>
    </w:p>
    <w:p w14:paraId="4F9C94C8" w14:textId="2885208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Юго-восточная и юго-западная </w:t>
      </w:r>
      <w:r w:rsidR="00764D4A" w:rsidRPr="009929DE">
        <w:rPr>
          <w:rFonts w:ascii="Times New Roman" w:eastAsia="Times New Roman" w:hAnsi="Times New Roman"/>
          <w:bCs/>
          <w:sz w:val="28"/>
          <w:szCs w:val="28"/>
          <w:lang w:eastAsia="ru-RU"/>
        </w:rPr>
        <w:t>границы,</w:t>
      </w:r>
      <w:r w:rsidRPr="009929DE">
        <w:rPr>
          <w:rFonts w:ascii="Times New Roman" w:eastAsia="Times New Roman" w:hAnsi="Times New Roman"/>
          <w:bCs/>
          <w:sz w:val="28"/>
          <w:szCs w:val="28"/>
          <w:lang w:eastAsia="ru-RU"/>
        </w:rPr>
        <w:t xml:space="preserve"> </w:t>
      </w:r>
      <w:r w:rsidR="00764D4A" w:rsidRPr="009929DE">
        <w:rPr>
          <w:rFonts w:ascii="Times New Roman" w:eastAsia="Times New Roman" w:hAnsi="Times New Roman"/>
          <w:bCs/>
          <w:sz w:val="28"/>
          <w:szCs w:val="28"/>
          <w:lang w:eastAsia="ru-RU"/>
        </w:rPr>
        <w:t>удалённые</w:t>
      </w:r>
      <w:r w:rsidRPr="009929DE">
        <w:rPr>
          <w:rFonts w:ascii="Times New Roman" w:eastAsia="Times New Roman" w:hAnsi="Times New Roman"/>
          <w:bCs/>
          <w:sz w:val="28"/>
          <w:szCs w:val="28"/>
          <w:lang w:eastAsia="ru-RU"/>
        </w:rPr>
        <w:t xml:space="preserve"> от озера на 1,0 – 2,0 км и </w:t>
      </w:r>
      <w:r w:rsidR="00764D4A" w:rsidRPr="009929DE">
        <w:rPr>
          <w:rFonts w:ascii="Times New Roman" w:eastAsia="Times New Roman" w:hAnsi="Times New Roman"/>
          <w:bCs/>
          <w:sz w:val="28"/>
          <w:szCs w:val="28"/>
          <w:lang w:eastAsia="ru-RU"/>
        </w:rPr>
        <w:t>проведённые</w:t>
      </w:r>
      <w:r w:rsidRPr="009929DE">
        <w:rPr>
          <w:rFonts w:ascii="Times New Roman" w:eastAsia="Times New Roman" w:hAnsi="Times New Roman"/>
          <w:bCs/>
          <w:sz w:val="28"/>
          <w:szCs w:val="28"/>
          <w:lang w:eastAsia="ru-RU"/>
        </w:rPr>
        <w:t xml:space="preserve"> по ближайшим высотным отметкам водоразделов, охватывают </w:t>
      </w:r>
      <w:r w:rsidRPr="009929DE">
        <w:rPr>
          <w:rFonts w:ascii="Times New Roman" w:eastAsia="Times New Roman" w:hAnsi="Times New Roman"/>
          <w:bCs/>
          <w:sz w:val="28"/>
          <w:szCs w:val="28"/>
          <w:lang w:eastAsia="ru-RU"/>
        </w:rPr>
        <w:lastRenderedPageBreak/>
        <w:t xml:space="preserve">территорию курорта с </w:t>
      </w:r>
      <w:r w:rsidR="00764D4A" w:rsidRPr="009929DE">
        <w:rPr>
          <w:rFonts w:ascii="Times New Roman" w:eastAsia="Times New Roman" w:hAnsi="Times New Roman"/>
          <w:bCs/>
          <w:sz w:val="28"/>
          <w:szCs w:val="28"/>
          <w:lang w:eastAsia="ru-RU"/>
        </w:rPr>
        <w:t>посёлком</w:t>
      </w:r>
      <w:r w:rsidRPr="009929DE">
        <w:rPr>
          <w:rFonts w:ascii="Times New Roman" w:eastAsia="Times New Roman" w:hAnsi="Times New Roman"/>
          <w:bCs/>
          <w:sz w:val="28"/>
          <w:szCs w:val="28"/>
          <w:lang w:eastAsia="ru-RU"/>
        </w:rPr>
        <w:t xml:space="preserve"> обслуживающего персонала и территорию новостроек по генплану.</w:t>
      </w:r>
    </w:p>
    <w:p w14:paraId="4504A8ED" w14:textId="7C31169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Границы второй зоны курорта, разработанные настоящим проектом с </w:t>
      </w:r>
      <w:r w:rsidR="00764D4A" w:rsidRPr="009929DE">
        <w:rPr>
          <w:rFonts w:ascii="Times New Roman" w:eastAsia="Times New Roman" w:hAnsi="Times New Roman"/>
          <w:bCs/>
          <w:sz w:val="28"/>
          <w:szCs w:val="28"/>
          <w:lang w:eastAsia="ru-RU"/>
        </w:rPr>
        <w:t>учётом</w:t>
      </w:r>
      <w:r w:rsidRPr="009929DE">
        <w:rPr>
          <w:rFonts w:ascii="Times New Roman" w:eastAsia="Times New Roman" w:hAnsi="Times New Roman"/>
          <w:bCs/>
          <w:sz w:val="28"/>
          <w:szCs w:val="28"/>
          <w:lang w:eastAsia="ru-RU"/>
        </w:rPr>
        <w:t xml:space="preserve"> естественных ориентиров на местности, почти полностью совпадают с представленными ранее в 1958 г. границами второй зоны санитарной охраны (автор М.К. Драгулеску).</w:t>
      </w:r>
    </w:p>
    <w:p w14:paraId="5ED177F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 избежание загрязнения месторождения лечебных грязей и минеральных вод необходимо создать в пределах области поверхностного стока, соответствующий режиму второй зоны санитарной охраны.</w:t>
      </w:r>
    </w:p>
    <w:p w14:paraId="24F53AB2" w14:textId="215448C2"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Соблюдение санитарного режима, соответствующего второй зоне санитарной охраны, </w:t>
      </w:r>
      <w:r w:rsidR="00764D4A" w:rsidRPr="009929DE">
        <w:rPr>
          <w:rFonts w:ascii="Times New Roman" w:eastAsia="Times New Roman" w:hAnsi="Times New Roman"/>
          <w:bCs/>
          <w:sz w:val="28"/>
          <w:szCs w:val="28"/>
          <w:lang w:eastAsia="ru-RU"/>
        </w:rPr>
        <w:t>приведёт</w:t>
      </w:r>
      <w:r w:rsidRPr="009929DE">
        <w:rPr>
          <w:rFonts w:ascii="Times New Roman" w:eastAsia="Times New Roman" w:hAnsi="Times New Roman"/>
          <w:bCs/>
          <w:sz w:val="28"/>
          <w:szCs w:val="28"/>
          <w:lang w:eastAsia="ru-RU"/>
        </w:rPr>
        <w:t xml:space="preserve"> к созданию оптимальных условий для данного месторождения, а выполнение всех запретительных и санитарно-оздоровительных мероприятий, предусмотренных проектом, предохранит месторождение лечебных грязей и минеральных вод от порчи, загрязнения и </w:t>
      </w:r>
      <w:r w:rsidR="00764D4A" w:rsidRPr="009929DE">
        <w:rPr>
          <w:rFonts w:ascii="Times New Roman" w:eastAsia="Times New Roman" w:hAnsi="Times New Roman"/>
          <w:bCs/>
          <w:sz w:val="28"/>
          <w:szCs w:val="28"/>
          <w:lang w:eastAsia="ru-RU"/>
        </w:rPr>
        <w:t>повреждённого</w:t>
      </w:r>
      <w:r w:rsidRPr="009929DE">
        <w:rPr>
          <w:rFonts w:ascii="Times New Roman" w:eastAsia="Times New Roman" w:hAnsi="Times New Roman"/>
          <w:bCs/>
          <w:sz w:val="28"/>
          <w:szCs w:val="28"/>
          <w:lang w:eastAsia="ru-RU"/>
        </w:rPr>
        <w:t xml:space="preserve"> истощения.</w:t>
      </w:r>
    </w:p>
    <w:p w14:paraId="6ED975F5"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В. Третья зона санитарной охраны</w:t>
      </w:r>
      <w:r w:rsidRPr="009929DE">
        <w:rPr>
          <w:rFonts w:ascii="Times New Roman" w:eastAsia="Times New Roman" w:hAnsi="Times New Roman"/>
          <w:bCs/>
          <w:sz w:val="28"/>
          <w:szCs w:val="28"/>
          <w:lang w:eastAsia="ru-RU"/>
        </w:rPr>
        <w:t>.</w:t>
      </w:r>
    </w:p>
    <w:p w14:paraId="278F3A2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Третья зона (зона наблюдений) согласно «Положению о курортах» должна охватывать всю область питания и формирования гидроминеральных ресурсов, а также территории, народнохозяйственное использование которых без соблюдения правил, предусмотрен для округа санитарной охраны, может оказать неблагоприятное влияние на гидрогеологический режим месторождений лечебных грязей и минеральных вод и на санитарные и ландшафтно-климатические условия курорта.</w:t>
      </w:r>
    </w:p>
    <w:p w14:paraId="3CB6D7A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третьей зоны санитарной охраны принимаются во внимание следующие особенности природных условий района.</w:t>
      </w:r>
    </w:p>
    <w:p w14:paraId="4D7B708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Каменноугольные и девонские отложения, слагающие большую часть Чебаково-Балахтинского артезианского бассейна, обладают различной водообильностью, что обусловлено прежде всего различной степенью трещиноватости пород, весьма изменчивым литологическим составом и характером их залегания. Наряду с сильно водообильными участками здесь можно встретить участки с ничтожной обводненностью, а иногда и совершенно безводные, поэтому условия питания подземных вод бассейна несколько затруднены.</w:t>
      </w:r>
    </w:p>
    <w:p w14:paraId="13984BCD" w14:textId="4C1DF6B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Район характеризуется недостаточным увлажнением, и, следовательно, континентальным засолением почв, что существенно сказывается на повышении минерализации подземных вод. Незначительное количество выпадающих атмосферных осадков в районе практически исключает пополнение запасов подземных вод за </w:t>
      </w:r>
      <w:r w:rsidR="00764D4A" w:rsidRPr="009929DE">
        <w:rPr>
          <w:rFonts w:ascii="Times New Roman" w:eastAsia="Times New Roman" w:hAnsi="Times New Roman"/>
          <w:bCs/>
          <w:sz w:val="28"/>
          <w:szCs w:val="28"/>
          <w:lang w:eastAsia="ru-RU"/>
        </w:rPr>
        <w:t>счёт</w:t>
      </w:r>
      <w:r w:rsidRPr="009929DE">
        <w:rPr>
          <w:rFonts w:ascii="Times New Roman" w:eastAsia="Times New Roman" w:hAnsi="Times New Roman"/>
          <w:bCs/>
          <w:sz w:val="28"/>
          <w:szCs w:val="28"/>
          <w:lang w:eastAsia="ru-RU"/>
        </w:rPr>
        <w:t xml:space="preserve"> местных областей питания.</w:t>
      </w:r>
    </w:p>
    <w:p w14:paraId="54A0B4C3" w14:textId="29B713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 данным геолого-гидрогеологических исследований, </w:t>
      </w:r>
      <w:r w:rsidR="00764D4A" w:rsidRPr="009929DE">
        <w:rPr>
          <w:rFonts w:ascii="Times New Roman" w:eastAsia="Times New Roman" w:hAnsi="Times New Roman"/>
          <w:bCs/>
          <w:sz w:val="28"/>
          <w:szCs w:val="28"/>
          <w:lang w:eastAsia="ru-RU"/>
        </w:rPr>
        <w:t>проведённых</w:t>
      </w:r>
      <w:r w:rsidRPr="009929DE">
        <w:rPr>
          <w:rFonts w:ascii="Times New Roman" w:eastAsia="Times New Roman" w:hAnsi="Times New Roman"/>
          <w:bCs/>
          <w:sz w:val="28"/>
          <w:szCs w:val="28"/>
          <w:lang w:eastAsia="ru-RU"/>
        </w:rPr>
        <w:t xml:space="preserve"> в описываемом районе, Чебаково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Балахтинский артезианский бассейн и обрамляющие его горные сооружения кузнецкого Алатау и Восточного бассейна представляют собой единую водонапорную систему, где Кузнецкий Алатау и Восточный Саян являются областями питания, а Чебаково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Балахтинский бассейн – областью транзита и разгрузки. Основная роль в питании принадлежит региональному подземному стоку.</w:t>
      </w:r>
    </w:p>
    <w:p w14:paraId="34438D02" w14:textId="3025E0A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Следовательно, область питания всего бассейна, </w:t>
      </w:r>
      <w:r w:rsidR="00764D4A" w:rsidRPr="009929DE">
        <w:rPr>
          <w:rFonts w:ascii="Times New Roman" w:eastAsia="Times New Roman" w:hAnsi="Times New Roman"/>
          <w:bCs/>
          <w:sz w:val="28"/>
          <w:szCs w:val="28"/>
          <w:lang w:eastAsia="ru-RU"/>
        </w:rPr>
        <w:t>и, в частности,</w:t>
      </w:r>
      <w:r w:rsidRPr="009929DE">
        <w:rPr>
          <w:rFonts w:ascii="Times New Roman" w:eastAsia="Times New Roman" w:hAnsi="Times New Roman"/>
          <w:bCs/>
          <w:sz w:val="28"/>
          <w:szCs w:val="28"/>
          <w:lang w:eastAsia="ru-RU"/>
        </w:rPr>
        <w:t xml:space="preserve"> верхнедевонского водоносного комплекса, с которым связаны минеральные сульфатные натриевые и натриево-кальциевые воды, выведенные скважинами №№ Р-1 и Р-2 на курорте «Озеро Учум», расположена на расстоянии 100-150 км от участка водозабора и находится за пределами описываемого района.</w:t>
      </w:r>
    </w:p>
    <w:p w14:paraId="1E855C59"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Учитывая значительное удаление областей питания верхнедевонского водоносного комплекса от участка, где происходит его эксплуатация, при выделении третьей зоны санитарной охраны положение областей питания практически не может оказать никакого влияния на установление границ зоны.</w:t>
      </w:r>
    </w:p>
    <w:p w14:paraId="7D3474E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Важнейшей особенностью района курорта является то, что помимо месторождения лечебных грязей и минеральных вод, он имеет ценный комплекс природно-ландшафтных условий, благоприятных для функционирования курортной здравницы. В состав этого комплекса входят многочисленные живописные озера, лесные массивы, степи, которые определяют микроклимат района и могут быть использованы для отдыха и лечения трудящихся.</w:t>
      </w:r>
    </w:p>
    <w:p w14:paraId="6075D96C" w14:textId="71441FD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 связи с </w:t>
      </w:r>
      <w:r w:rsidR="00764D4A" w:rsidRPr="009929DE">
        <w:rPr>
          <w:rFonts w:ascii="Times New Roman" w:eastAsia="Times New Roman" w:hAnsi="Times New Roman"/>
          <w:bCs/>
          <w:sz w:val="28"/>
          <w:szCs w:val="28"/>
          <w:lang w:eastAsia="ru-RU"/>
        </w:rPr>
        <w:t>вышеизложенным,</w:t>
      </w:r>
      <w:r w:rsidRPr="009929DE">
        <w:rPr>
          <w:rFonts w:ascii="Times New Roman" w:eastAsia="Times New Roman" w:hAnsi="Times New Roman"/>
          <w:bCs/>
          <w:sz w:val="28"/>
          <w:szCs w:val="28"/>
          <w:lang w:eastAsia="ru-RU"/>
        </w:rPr>
        <w:t xml:space="preserve"> в третью зону курорта «Озера Учум» целесообразно включить не вошедшие во вторую зону территории с целью обеспечения контроля за состоянием ценных природных объектов.</w:t>
      </w:r>
    </w:p>
    <w:p w14:paraId="2422E8D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Выделенные границы III зоны в проекте 1958г. (М.К. Драгулеску) также предусматривают охрану прилегающих ко второй зоне территорий. При обследовании на местности естественных ориентиров оказалось целесообразным увеличить эти границы, проведя их по водораздельным высотам.</w:t>
      </w:r>
    </w:p>
    <w:p w14:paraId="6A4C3DF3"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Третья зона санитарной охраны имеет форму неправильного многоугольника. Максимальная длина зоны 20 км, а максимальная ширина – 14 км.</w:t>
      </w:r>
    </w:p>
    <w:p w14:paraId="09F1810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Общая площадь составляет приблизительно 200 кв. км.</w:t>
      </w:r>
    </w:p>
    <w:p w14:paraId="10F0872C"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Границы третьей зоны проходят по высотным отметкам и естественным ориентирам:</w:t>
      </w:r>
    </w:p>
    <w:p w14:paraId="767E665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Восточная – по водоразделу левого берега р. Чулымы;</w:t>
      </w:r>
    </w:p>
    <w:p w14:paraId="6A29231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Южная – по водоразделу левобережья Черного Июса, притока Чулыма.</w:t>
      </w:r>
    </w:p>
    <w:p w14:paraId="47353E7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Западная и северная – по максимальным отметкам, расположенным за Учумской куэстой.</w:t>
      </w:r>
    </w:p>
    <w:p w14:paraId="60AB46A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Границы округа санитарной охраны, согласно «Положению» совпадают с границами третьей зоны.</w:t>
      </w:r>
    </w:p>
    <w:p w14:paraId="25C18D0B" w14:textId="5D87742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соответствии с постановлением № 654 от 5 сентября 1973 г. «Положение о курортах», курортами могут быть признаны местности, обладающие природными лечебными средствами, минеральными источниками, залежами лечебных грязей, климатическими и другими условиями, благоприятными для лечения и профилактики заболеваний.</w:t>
      </w:r>
    </w:p>
    <w:p w14:paraId="0D4CB0D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Курорт включает в себя:</w:t>
      </w:r>
    </w:p>
    <w:p w14:paraId="52282940" w14:textId="38146E5B"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курортную зону, в которой расположены природные лечебные средства, устройства и сооружений для их использования, санаторно-курортные учреждения и учреждения отдыха и культуры, а также зрелищные предприятия, предприятия общественного питания, торговли и бытового </w:t>
      </w:r>
      <w:r w:rsidRPr="009929DE">
        <w:rPr>
          <w:rFonts w:ascii="Times New Roman" w:hAnsi="Times New Roman"/>
          <w:sz w:val="28"/>
          <w:szCs w:val="28"/>
        </w:rPr>
        <w:lastRenderedPageBreak/>
        <w:t>обслуживания, предназначенные для обслуживания лиц, прибывающих на курорт для лечения и отдыха;</w:t>
      </w:r>
    </w:p>
    <w:p w14:paraId="69C36898" w14:textId="10D2DA9A"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зону, в которых находятся жилые дома, общественные здания и сооружения для населения, постоянно проживающего на территории курорта;</w:t>
      </w:r>
    </w:p>
    <w:p w14:paraId="08908216" w14:textId="4DC96589"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зону, в которой размещены централизованные хозяйственные и технические службы.</w:t>
      </w:r>
    </w:p>
    <w:p w14:paraId="2ADB4AEE" w14:textId="0BF952B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Для курортов устанавливаются округа санитарной охраны, в пределах которых запрещаются всякие работы, загрязняющие почву, воду и воздух, наносящие ущерб лесам и другим </w:t>
      </w:r>
      <w:r w:rsidR="00764D4A" w:rsidRPr="009929DE">
        <w:rPr>
          <w:rFonts w:ascii="Times New Roman" w:eastAsia="Times New Roman" w:hAnsi="Times New Roman"/>
          <w:bCs/>
          <w:sz w:val="28"/>
          <w:szCs w:val="28"/>
          <w:lang w:eastAsia="ru-RU"/>
        </w:rPr>
        <w:t>зелёным</w:t>
      </w:r>
      <w:r w:rsidRPr="009929DE">
        <w:rPr>
          <w:rFonts w:ascii="Times New Roman" w:eastAsia="Times New Roman" w:hAnsi="Times New Roman"/>
          <w:bCs/>
          <w:sz w:val="28"/>
          <w:szCs w:val="28"/>
          <w:lang w:eastAsia="ru-RU"/>
        </w:rPr>
        <w:t xml:space="preserve"> насаждениям, ведущие к развитию эрозионных процессов и отрицательно влияющие на природные лечебные средства и санитарное состояние курортов.</w:t>
      </w:r>
    </w:p>
    <w:p w14:paraId="39D6442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Согласно постановлению, санитарная охрана курортов имеет цель – сохранение природных физических и химических свойств лечебных средств курортов, а также предохранение их от порчи, загрязнения и преждевременного истощения.</w:t>
      </w:r>
    </w:p>
    <w:p w14:paraId="6C00A49D" w14:textId="375AA70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округах санитарной охраны проводятся санитарно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оздоровительные другие мероприятия, обеспечивающие должное санитарное состояние курортов и их природных лечебных средств, а также создание благоприятных условий для лечения и отдыха.</w:t>
      </w:r>
    </w:p>
    <w:p w14:paraId="6FB81A30"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Округ санитарной охраны курорта делится на три зоны.</w:t>
      </w:r>
    </w:p>
    <w:p w14:paraId="04D186B9"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Первая зона (зона строго режима)</w:t>
      </w:r>
      <w:r w:rsidRPr="009929DE">
        <w:rPr>
          <w:rFonts w:ascii="Times New Roman" w:eastAsia="Times New Roman" w:hAnsi="Times New Roman"/>
          <w:bCs/>
          <w:sz w:val="28"/>
          <w:szCs w:val="28"/>
          <w:lang w:eastAsia="ru-RU"/>
        </w:rPr>
        <w:t xml:space="preserve"> охватывает местности, где выходят на поверхность минеральные воды, расположены месторождения лечебных грязей, минеральные озера и лиманы, воду которых используют для лечебных целей, пляжи, а также прибрежную полосу моря и территорию, прилегающую к пляжам, шириной не менее 100 м.</w:t>
      </w:r>
    </w:p>
    <w:p w14:paraId="752A0E3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первой зоны запрещаются не связанные непосредственно с эксплуатацией природных лечебных средств курорта постоянное и временное проживание граждан, строительство объектов, производство горных и земляных работ, а также другие действия, которые могут оказывать вредное влияние на природные лечебные средства и санитарное состояние курорта.</w:t>
      </w:r>
    </w:p>
    <w:p w14:paraId="697152B6"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этой зоны разрешаются связанные с эксплуатацией природных лечебных средств горные и земляные работы, строительство сооружений (каптажей, надкаптажных зданий, насосных станций, трубопроводов, резервуаров, питьевых галерей и бюветов, эстакад и других устройств для добычи лечебных грязей), выполнение берегоукрепительных, противооползневых и противоэрозионных работ, а также строительство и ремонт средств связи и парковых сооружений.</w:t>
      </w:r>
    </w:p>
    <w:p w14:paraId="3B7F096D" w14:textId="17D0C1B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Вторая зона (зона ограничений)</w:t>
      </w:r>
      <w:r w:rsidRPr="009929DE">
        <w:rPr>
          <w:rFonts w:ascii="Times New Roman" w:eastAsia="Times New Roman" w:hAnsi="Times New Roman"/>
          <w:bCs/>
          <w:sz w:val="28"/>
          <w:szCs w:val="28"/>
          <w:lang w:eastAsia="ru-RU"/>
        </w:rPr>
        <w:t xml:space="preserve"> охватывает территорию, с которой происходит сток поверхностных и грунтовых вод к местам выхода на поверхность минеральных вод и к месторождениям лечебных грязей, к минеральным </w:t>
      </w:r>
      <w:r w:rsidR="00764D4A" w:rsidRPr="009929DE">
        <w:rPr>
          <w:rFonts w:ascii="Times New Roman" w:eastAsia="Times New Roman" w:hAnsi="Times New Roman"/>
          <w:bCs/>
          <w:sz w:val="28"/>
          <w:szCs w:val="28"/>
          <w:lang w:eastAsia="ru-RU"/>
        </w:rPr>
        <w:t>озёрам</w:t>
      </w:r>
      <w:r w:rsidRPr="009929DE">
        <w:rPr>
          <w:rFonts w:ascii="Times New Roman" w:eastAsia="Times New Roman" w:hAnsi="Times New Roman"/>
          <w:bCs/>
          <w:sz w:val="28"/>
          <w:szCs w:val="28"/>
          <w:lang w:eastAsia="ru-RU"/>
        </w:rPr>
        <w:t xml:space="preserve"> и лиманам, к местам неглубокой от поверхности земли циркуляции минеральных и пресных вод, участвующих в образовании минеральных источников; естественные и искусственные хранилища минеральных вод и лечебных грязей; территорию, на которой расположены санитарно-курортные учреждения и учреждения отдыха, а </w:t>
      </w:r>
      <w:r w:rsidRPr="009929DE">
        <w:rPr>
          <w:rFonts w:ascii="Times New Roman" w:eastAsia="Times New Roman" w:hAnsi="Times New Roman"/>
          <w:bCs/>
          <w:sz w:val="28"/>
          <w:szCs w:val="28"/>
          <w:lang w:eastAsia="ru-RU"/>
        </w:rPr>
        <w:lastRenderedPageBreak/>
        <w:t xml:space="preserve">также территорию, предназначенную для строительства таких учреждений (по генеральному плану курорта); парки, лесопарки и другие </w:t>
      </w:r>
      <w:r w:rsidR="00764D4A" w:rsidRPr="009929DE">
        <w:rPr>
          <w:rFonts w:ascii="Times New Roman" w:eastAsia="Times New Roman" w:hAnsi="Times New Roman"/>
          <w:bCs/>
          <w:sz w:val="28"/>
          <w:szCs w:val="28"/>
          <w:lang w:eastAsia="ru-RU"/>
        </w:rPr>
        <w:t>зелёные</w:t>
      </w:r>
      <w:r w:rsidRPr="009929DE">
        <w:rPr>
          <w:rFonts w:ascii="Times New Roman" w:eastAsia="Times New Roman" w:hAnsi="Times New Roman"/>
          <w:bCs/>
          <w:sz w:val="28"/>
          <w:szCs w:val="28"/>
          <w:lang w:eastAsia="ru-RU"/>
        </w:rPr>
        <w:t xml:space="preserve"> насаждения, использование которых без соблюдения правил, предусмотренные для округа санитарной охраны курорта, может привести к загрязнению, изменения состава или истощению запасов минеральных вод и лечебных грязей или ухудшению всей совокупности природных лечебных средств курорта.</w:t>
      </w:r>
    </w:p>
    <w:p w14:paraId="1399775D" w14:textId="44D2012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второй зоны запрещается строительство объектов и сооружений, производство горных и других работ, не связанных непосредственно с развитием и благоустройством курорта, устройство поглощающих колодцев, полей орошения и подземной фильтрации, кладбищ, скотомогильников, массовый прогон скота, применение ядохимикатов для борьбы с сорняками, вредителями и болезнями растений, вырубка </w:t>
      </w:r>
      <w:r w:rsidR="00764D4A" w:rsidRPr="009929DE">
        <w:rPr>
          <w:rFonts w:ascii="Times New Roman" w:eastAsia="Times New Roman" w:hAnsi="Times New Roman"/>
          <w:bCs/>
          <w:sz w:val="28"/>
          <w:szCs w:val="28"/>
          <w:lang w:eastAsia="ru-RU"/>
        </w:rPr>
        <w:t>зелёных</w:t>
      </w:r>
      <w:r w:rsidRPr="009929DE">
        <w:rPr>
          <w:rFonts w:ascii="Times New Roman" w:eastAsia="Times New Roman" w:hAnsi="Times New Roman"/>
          <w:bCs/>
          <w:sz w:val="28"/>
          <w:szCs w:val="28"/>
          <w:lang w:eastAsia="ru-RU"/>
        </w:rPr>
        <w:t xml:space="preserve"> насаждений (кроме рубок ухода за лесом и санитарных рубок) и всякое другое использование земельных участков, лесных угодий и </w:t>
      </w:r>
      <w:r w:rsidR="00764D4A" w:rsidRPr="009929DE">
        <w:rPr>
          <w:rFonts w:ascii="Times New Roman" w:eastAsia="Times New Roman" w:hAnsi="Times New Roman"/>
          <w:bCs/>
          <w:sz w:val="28"/>
          <w:szCs w:val="28"/>
          <w:lang w:eastAsia="ru-RU"/>
        </w:rPr>
        <w:t>водоёмов</w:t>
      </w:r>
      <w:r w:rsidRPr="009929DE">
        <w:rPr>
          <w:rFonts w:ascii="Times New Roman" w:eastAsia="Times New Roman" w:hAnsi="Times New Roman"/>
          <w:bCs/>
          <w:sz w:val="28"/>
          <w:szCs w:val="28"/>
          <w:lang w:eastAsia="ru-RU"/>
        </w:rPr>
        <w:t>, которое может привести к ухудшению качества или уменьшению количества природных лечебных средств курорта.</w:t>
      </w:r>
    </w:p>
    <w:p w14:paraId="0184D952" w14:textId="6107A51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 xml:space="preserve">Третья зона </w:t>
      </w:r>
      <w:r w:rsidRPr="009929DE">
        <w:rPr>
          <w:rFonts w:ascii="Times New Roman" w:eastAsia="Times New Roman" w:hAnsi="Times New Roman"/>
          <w:bCs/>
          <w:sz w:val="28"/>
          <w:szCs w:val="28"/>
          <w:lang w:eastAsia="ru-RU"/>
        </w:rPr>
        <w:t>(</w:t>
      </w:r>
      <w:r w:rsidRPr="009929DE">
        <w:rPr>
          <w:rFonts w:ascii="Times New Roman" w:eastAsia="Times New Roman" w:hAnsi="Times New Roman"/>
          <w:bCs/>
          <w:i/>
          <w:sz w:val="28"/>
          <w:szCs w:val="28"/>
          <w:lang w:eastAsia="ru-RU"/>
        </w:rPr>
        <w:t>зона наблюдения</w:t>
      </w:r>
      <w:r w:rsidRPr="009929DE">
        <w:rPr>
          <w:rFonts w:ascii="Times New Roman" w:eastAsia="Times New Roman" w:hAnsi="Times New Roman"/>
          <w:bCs/>
          <w:sz w:val="28"/>
          <w:szCs w:val="28"/>
          <w:lang w:eastAsia="ru-RU"/>
        </w:rPr>
        <w:t xml:space="preserve"> – внешние границы е</w:t>
      </w:r>
      <w:r w:rsidR="00764D4A"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xml:space="preserve"> совпадают с границами округа санитарной охраны курорта) охватывает всю область питания и формирования гидро- минеральных ресурсов, лесные насаждения, окружающие курорт, а также территории, народохозяйственного использование которых без соблюдения правил, установленных для округа санитарной охраны курорта, может оказывать благоприятное влияние на гидрогеологический режим месторождений минеральных вод и лечебных грязей, на санитарные и ландшафтно-климатические условия курорта.</w:t>
      </w:r>
    </w:p>
    <w:p w14:paraId="3561B6FF" w14:textId="6091CA8C" w:rsidR="00BD4F26" w:rsidRPr="009929DE" w:rsidRDefault="00C83061" w:rsidP="00764D4A">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третьей зоны допускаются все виды работ, которые не могут оказывать отрицательное влияние на природные лечебные средства и санитарное состояние курорта.</w:t>
      </w:r>
    </w:p>
    <w:p w14:paraId="65DB6E98" w14:textId="77777777" w:rsidR="00C518E8" w:rsidRPr="009929DE" w:rsidRDefault="00C518E8" w:rsidP="00874019">
      <w:pPr>
        <w:pStyle w:val="2"/>
        <w:numPr>
          <w:ilvl w:val="1"/>
          <w:numId w:val="52"/>
        </w:numPr>
        <w:spacing w:before="240"/>
        <w:ind w:left="993" w:hanging="633"/>
        <w:jc w:val="both"/>
        <w:rPr>
          <w:b/>
        </w:rPr>
      </w:pPr>
      <w:bookmarkStart w:id="192" w:name="_Toc199242665"/>
      <w:bookmarkStart w:id="193" w:name="_Toc475037104"/>
      <w:r w:rsidRPr="009929DE">
        <w:rPr>
          <w:b/>
        </w:rPr>
        <w:t>Водоохранные зоны и прибрежные защитные полосы</w:t>
      </w:r>
      <w:bookmarkEnd w:id="192"/>
    </w:p>
    <w:p w14:paraId="2E2EB2C8" w14:textId="77777777" w:rsidR="00C518E8" w:rsidRPr="009929DE" w:rsidRDefault="00C518E8" w:rsidP="00C518E8">
      <w:pPr>
        <w:spacing w:after="0" w:line="240" w:lineRule="auto"/>
        <w:rPr>
          <w:rFonts w:ascii="Arial" w:hAnsi="Arial" w:cs="Arial"/>
          <w:sz w:val="16"/>
          <w:szCs w:val="16"/>
          <w:lang w:eastAsia="ru-RU"/>
        </w:rPr>
      </w:pPr>
    </w:p>
    <w:p w14:paraId="74578D0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5DC9C9AA"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Размеры и режим использования территории водоохранных зон и прибрежных защитных полос водных объектов устанавливаются в соответствии со статьёй 65 Водного кодекса Российской Федерации. 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214A584D"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до десяти километров – в размере 50 метров;</w:t>
      </w:r>
    </w:p>
    <w:p w14:paraId="3C2A37C6"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от десяти до пятидесяти километров – в размере 100 метров;</w:t>
      </w:r>
    </w:p>
    <w:p w14:paraId="3AAA6A71"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от пятидесяти километров и более – в размере 200 метров.</w:t>
      </w:r>
    </w:p>
    <w:p w14:paraId="36C23DC7"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4C8D522"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9929DE">
        <w:rPr>
          <w:rFonts w:ascii="Times New Roman" w:hAnsi="Times New Roman"/>
          <w:sz w:val="28"/>
          <w:szCs w:val="28"/>
          <w:vertAlign w:val="superscript"/>
        </w:rPr>
        <w:t>2</w:t>
      </w:r>
      <w:r w:rsidRPr="009929DE">
        <w:rPr>
          <w:rFonts w:ascii="Times New Roman" w:hAnsi="Times New Roman"/>
          <w:sz w:val="28"/>
          <w:szCs w:val="28"/>
        </w:rPr>
        <w:t>,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14:paraId="37A54B0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За пределами территорий городов и других населённых пунктов ширина водоохранной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 </w:t>
      </w:r>
    </w:p>
    <w:p w14:paraId="5B3BFE91"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10 километров, составляет 5 метров. </w:t>
      </w:r>
    </w:p>
    <w:p w14:paraId="27A1F54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0B4AFD7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3 градусов и 50 метров для уклона 3 и более градуса.</w:t>
      </w:r>
    </w:p>
    <w:p w14:paraId="56EA3D7B"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метров независимо от уклона берега.</w:t>
      </w:r>
    </w:p>
    <w:p w14:paraId="73457890"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B2F2732"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Согласно части 15 статьи 65 Водного кодекса Российской Федерации, в границах водоохранных зон запрещаются:</w:t>
      </w:r>
    </w:p>
    <w:p w14:paraId="6AFF7ECE"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сточных вод в целях повышения почвенного плодородия;</w:t>
      </w:r>
    </w:p>
    <w:p w14:paraId="66B09646"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F81FBEF"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осуществление авиационных мер по борьбе с вредными организмами;</w:t>
      </w:r>
    </w:p>
    <w:p w14:paraId="58AAC701"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2AA160A2"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C04F694"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хранение пестицидов и агрохимикатов (за исключением хранения агрохимикатов в специализированных хранилищах, размещённых на территориях морских портов за пределами границ прибрежных защитных полос), применение пестицидов и агрохимикатов;</w:t>
      </w:r>
    </w:p>
    <w:p w14:paraId="3574496F"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сброс сточных, в том числе дренажных, вод;</w:t>
      </w:r>
    </w:p>
    <w:p w14:paraId="4931ED9B"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21.02.1992 № 2395-1 «О недрах»).</w:t>
      </w:r>
    </w:p>
    <w:p w14:paraId="1B753BB0"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w:t>
      </w:r>
      <w:r w:rsidRPr="009929DE">
        <w:rPr>
          <w:rFonts w:ascii="Times New Roman" w:hAnsi="Times New Roman"/>
          <w:sz w:val="28"/>
          <w:szCs w:val="28"/>
        </w:rPr>
        <w:lastRenderedPageBreak/>
        <w:t>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B7F8362"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14:paraId="65E04C7F"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68E394C0"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DCE8A2C"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14:paraId="7797C6EC"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14B73F3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отношении территорий ведения гражданами садоводства или огородничества для собственных нужд,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РФ,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5005DEB"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РФ,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A1FEAC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57E5EB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В границах прибрежных защитных полос, наряду с установленными частью 15 настоящей статьи ограничениями, запрещаются:</w:t>
      </w:r>
    </w:p>
    <w:p w14:paraId="5C04291C"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распашка земель;</w:t>
      </w:r>
    </w:p>
    <w:p w14:paraId="26A9EB78"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отвалов размываемых грунтов;</w:t>
      </w:r>
    </w:p>
    <w:p w14:paraId="5FBB1B55"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выпас сельскохозяйственных животных и организация для них летних лагерей, ванн.</w:t>
      </w:r>
    </w:p>
    <w:p w14:paraId="4FD6C3E6" w14:textId="32C386A6" w:rsidR="00AF56DF" w:rsidRPr="009929DE" w:rsidRDefault="00AF56DF" w:rsidP="00AF56DF">
      <w:pPr>
        <w:spacing w:after="0" w:line="240" w:lineRule="auto"/>
        <w:ind w:left="927"/>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2\s </w:instrText>
      </w:r>
      <w:r w:rsidRPr="009929DE">
        <w:rPr>
          <w:rFonts w:ascii="Times New Roman" w:hAnsi="Times New Roman"/>
          <w:sz w:val="28"/>
          <w:szCs w:val="28"/>
        </w:rPr>
        <w:fldChar w:fldCharType="separate"/>
      </w:r>
      <w:r w:rsidR="003664D5">
        <w:rPr>
          <w:rFonts w:ascii="Times New Roman" w:hAnsi="Times New Roman"/>
          <w:noProof/>
          <w:sz w:val="28"/>
          <w:szCs w:val="28"/>
        </w:rPr>
        <w:t>5.4</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7843392D" w14:textId="0771645C" w:rsidR="00AF56DF" w:rsidRPr="009929DE" w:rsidRDefault="00AF56DF" w:rsidP="00AF56DF">
      <w:pPr>
        <w:spacing w:after="120" w:line="240" w:lineRule="auto"/>
        <w:ind w:left="927"/>
        <w:jc w:val="center"/>
        <w:rPr>
          <w:szCs w:val="28"/>
        </w:rPr>
      </w:pPr>
      <w:r w:rsidRPr="009929DE">
        <w:rPr>
          <w:rFonts w:ascii="Times New Roman" w:eastAsia="Times New Roman" w:hAnsi="Times New Roman"/>
          <w:sz w:val="28"/>
          <w:szCs w:val="28"/>
          <w:lang w:eastAsia="ru-RU"/>
        </w:rPr>
        <w:t>Зоны охраны водоемов Озерочумского сельсовета</w:t>
      </w:r>
    </w:p>
    <w:tbl>
      <w:tblPr>
        <w:tblW w:w="4189" w:type="pct"/>
        <w:jc w:val="center"/>
        <w:tblCellMar>
          <w:left w:w="0" w:type="dxa"/>
          <w:right w:w="0" w:type="dxa"/>
        </w:tblCellMar>
        <w:tblLook w:val="01E0" w:firstRow="1" w:lastRow="1" w:firstColumn="1" w:lastColumn="1" w:noHBand="0" w:noVBand="0"/>
      </w:tblPr>
      <w:tblGrid>
        <w:gridCol w:w="741"/>
        <w:gridCol w:w="2386"/>
        <w:gridCol w:w="2535"/>
        <w:gridCol w:w="2898"/>
      </w:tblGrid>
      <w:tr w:rsidR="00AF56DF" w:rsidRPr="009929DE" w14:paraId="4D3F3DE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45F55EDF" w14:textId="77777777" w:rsidR="00AF56DF" w:rsidRPr="009929DE" w:rsidRDefault="00AF56DF" w:rsidP="00AF56DF">
            <w:pPr>
              <w:widowControl w:val="0"/>
              <w:spacing w:after="0" w:line="240" w:lineRule="auto"/>
              <w:ind w:left="104" w:right="225"/>
              <w:rPr>
                <w:rFonts w:ascii="Times New Roman" w:eastAsia="Times New Roman" w:hAnsi="Times New Roman"/>
                <w:szCs w:val="28"/>
              </w:rPr>
            </w:pPr>
            <w:r w:rsidRPr="009929DE">
              <w:rPr>
                <w:rFonts w:ascii="Times New Roman" w:eastAsia="Times New Roman" w:hAnsi="Times New Roman"/>
                <w:szCs w:val="28"/>
              </w:rPr>
              <w:t>№ п/п</w:t>
            </w:r>
          </w:p>
        </w:tc>
        <w:tc>
          <w:tcPr>
            <w:tcW w:w="1393" w:type="pct"/>
            <w:tcBorders>
              <w:top w:val="single" w:sz="5" w:space="0" w:color="000000"/>
              <w:left w:val="single" w:sz="5" w:space="0" w:color="000000"/>
              <w:bottom w:val="single" w:sz="5" w:space="0" w:color="000000"/>
              <w:right w:val="single" w:sz="5" w:space="0" w:color="000000"/>
            </w:tcBorders>
            <w:vAlign w:val="center"/>
          </w:tcPr>
          <w:p w14:paraId="71455DA9" w14:textId="77777777" w:rsidR="00AF56DF" w:rsidRPr="009929DE" w:rsidRDefault="00AF56DF" w:rsidP="00AF56DF">
            <w:pPr>
              <w:widowControl w:val="0"/>
              <w:spacing w:after="0" w:line="240" w:lineRule="auto"/>
              <w:ind w:left="99"/>
              <w:jc w:val="center"/>
              <w:rPr>
                <w:rFonts w:ascii="Times New Roman" w:eastAsia="Times New Roman" w:hAnsi="Times New Roman"/>
                <w:szCs w:val="28"/>
              </w:rPr>
            </w:pPr>
            <w:r w:rsidRPr="009929DE">
              <w:rPr>
                <w:rFonts w:ascii="Times New Roman" w:hAnsi="Times New Roman"/>
                <w:spacing w:val="-1"/>
                <w:szCs w:val="28"/>
              </w:rPr>
              <w:t>Наименование</w:t>
            </w:r>
            <w:r w:rsidRPr="009929DE">
              <w:rPr>
                <w:rFonts w:ascii="Times New Roman" w:hAnsi="Times New Roman"/>
                <w:spacing w:val="-4"/>
                <w:szCs w:val="28"/>
              </w:rPr>
              <w:t xml:space="preserve"> </w:t>
            </w:r>
            <w:r w:rsidRPr="009929DE">
              <w:rPr>
                <w:rFonts w:ascii="Times New Roman" w:hAnsi="Times New Roman"/>
                <w:spacing w:val="-1"/>
                <w:szCs w:val="28"/>
              </w:rPr>
              <w:t>водного</w:t>
            </w:r>
            <w:r w:rsidRPr="009929DE">
              <w:rPr>
                <w:rFonts w:ascii="Times New Roman" w:hAnsi="Times New Roman"/>
                <w:spacing w:val="-3"/>
                <w:szCs w:val="28"/>
              </w:rPr>
              <w:t xml:space="preserve"> </w:t>
            </w:r>
            <w:r w:rsidRPr="009929DE">
              <w:rPr>
                <w:rFonts w:ascii="Times New Roman" w:hAnsi="Times New Roman"/>
                <w:spacing w:val="-1"/>
                <w:szCs w:val="28"/>
              </w:rPr>
              <w:t>объекта</w:t>
            </w:r>
          </w:p>
        </w:tc>
        <w:tc>
          <w:tcPr>
            <w:tcW w:w="1481" w:type="pct"/>
            <w:tcBorders>
              <w:top w:val="single" w:sz="5" w:space="0" w:color="000000"/>
              <w:left w:val="single" w:sz="5" w:space="0" w:color="000000"/>
              <w:bottom w:val="single" w:sz="5" w:space="0" w:color="000000"/>
              <w:right w:val="single" w:sz="5" w:space="0" w:color="000000"/>
            </w:tcBorders>
            <w:vAlign w:val="center"/>
          </w:tcPr>
          <w:p w14:paraId="0D2715A2" w14:textId="77777777" w:rsidR="00AF56DF" w:rsidRPr="009929DE" w:rsidRDefault="00AF56DF" w:rsidP="00AF56DF">
            <w:pPr>
              <w:widowControl w:val="0"/>
              <w:spacing w:after="0" w:line="240" w:lineRule="auto"/>
              <w:ind w:left="104" w:right="96"/>
              <w:jc w:val="center"/>
              <w:rPr>
                <w:rFonts w:ascii="Times New Roman" w:eastAsia="Times New Roman" w:hAnsi="Times New Roman"/>
                <w:szCs w:val="28"/>
              </w:rPr>
            </w:pPr>
            <w:r w:rsidRPr="009929DE">
              <w:rPr>
                <w:rFonts w:ascii="Times New Roman" w:hAnsi="Times New Roman"/>
                <w:spacing w:val="-1"/>
                <w:szCs w:val="28"/>
              </w:rPr>
              <w:t>Ширина</w:t>
            </w:r>
            <w:r w:rsidRPr="009929DE">
              <w:rPr>
                <w:rFonts w:ascii="Times New Roman" w:hAnsi="Times New Roman"/>
                <w:szCs w:val="28"/>
              </w:rPr>
              <w:t xml:space="preserve"> </w:t>
            </w:r>
            <w:r w:rsidRPr="009929DE">
              <w:rPr>
                <w:rFonts w:ascii="Times New Roman" w:hAnsi="Times New Roman"/>
                <w:spacing w:val="-1"/>
                <w:szCs w:val="28"/>
              </w:rPr>
              <w:t>водоохраной</w:t>
            </w:r>
            <w:r w:rsidRPr="009929DE">
              <w:rPr>
                <w:rFonts w:ascii="Times New Roman" w:hAnsi="Times New Roman"/>
                <w:spacing w:val="20"/>
                <w:szCs w:val="28"/>
              </w:rPr>
              <w:t xml:space="preserve"> </w:t>
            </w:r>
            <w:r w:rsidRPr="009929DE">
              <w:rPr>
                <w:rFonts w:ascii="Times New Roman" w:hAnsi="Times New Roman"/>
                <w:szCs w:val="28"/>
              </w:rPr>
              <w:t>зоны,</w:t>
            </w:r>
            <w:r w:rsidRPr="009929DE">
              <w:rPr>
                <w:rFonts w:ascii="Times New Roman" w:hAnsi="Times New Roman"/>
                <w:spacing w:val="-1"/>
                <w:szCs w:val="28"/>
              </w:rPr>
              <w:t xml:space="preserve"> </w:t>
            </w:r>
            <w:r w:rsidRPr="009929DE">
              <w:rPr>
                <w:rFonts w:ascii="Times New Roman" w:hAnsi="Times New Roman"/>
                <w:szCs w:val="28"/>
              </w:rPr>
              <w:t>м</w:t>
            </w:r>
          </w:p>
        </w:tc>
        <w:tc>
          <w:tcPr>
            <w:tcW w:w="1693" w:type="pct"/>
            <w:tcBorders>
              <w:top w:val="single" w:sz="5" w:space="0" w:color="000000"/>
              <w:left w:val="single" w:sz="5" w:space="0" w:color="000000"/>
              <w:bottom w:val="single" w:sz="5" w:space="0" w:color="000000"/>
              <w:right w:val="single" w:sz="5" w:space="0" w:color="000000"/>
            </w:tcBorders>
            <w:vAlign w:val="center"/>
          </w:tcPr>
          <w:p w14:paraId="2F75976F" w14:textId="77777777" w:rsidR="00AF56DF" w:rsidRPr="009929DE" w:rsidRDefault="00AF56DF" w:rsidP="00AF56DF">
            <w:pPr>
              <w:widowControl w:val="0"/>
              <w:tabs>
                <w:tab w:val="left" w:pos="1313"/>
              </w:tabs>
              <w:spacing w:after="0" w:line="240" w:lineRule="auto"/>
              <w:ind w:left="104" w:right="97"/>
              <w:jc w:val="center"/>
              <w:rPr>
                <w:rFonts w:ascii="Times New Roman" w:eastAsia="Times New Roman" w:hAnsi="Times New Roman"/>
                <w:szCs w:val="28"/>
              </w:rPr>
            </w:pPr>
            <w:r w:rsidRPr="009929DE">
              <w:rPr>
                <w:rFonts w:ascii="Times New Roman" w:hAnsi="Times New Roman"/>
                <w:spacing w:val="-1"/>
                <w:szCs w:val="28"/>
              </w:rPr>
              <w:t>Размер прибрежной</w:t>
            </w:r>
            <w:r w:rsidRPr="009929DE">
              <w:rPr>
                <w:rFonts w:ascii="Times New Roman" w:hAnsi="Times New Roman"/>
                <w:spacing w:val="25"/>
                <w:szCs w:val="28"/>
              </w:rPr>
              <w:t xml:space="preserve"> </w:t>
            </w:r>
            <w:r w:rsidRPr="009929DE">
              <w:rPr>
                <w:rFonts w:ascii="Times New Roman" w:hAnsi="Times New Roman"/>
                <w:szCs w:val="28"/>
              </w:rPr>
              <w:t>защитной</w:t>
            </w:r>
            <w:r w:rsidRPr="009929DE">
              <w:rPr>
                <w:rFonts w:ascii="Times New Roman" w:hAnsi="Times New Roman"/>
                <w:spacing w:val="-2"/>
                <w:szCs w:val="28"/>
              </w:rPr>
              <w:t xml:space="preserve"> </w:t>
            </w:r>
            <w:r w:rsidRPr="009929DE">
              <w:rPr>
                <w:rFonts w:ascii="Times New Roman" w:hAnsi="Times New Roman"/>
                <w:spacing w:val="-1"/>
                <w:szCs w:val="28"/>
              </w:rPr>
              <w:t xml:space="preserve">полосы, </w:t>
            </w:r>
            <w:r w:rsidRPr="009929DE">
              <w:rPr>
                <w:rFonts w:ascii="Times New Roman" w:hAnsi="Times New Roman"/>
                <w:szCs w:val="28"/>
              </w:rPr>
              <w:t>м</w:t>
            </w:r>
          </w:p>
        </w:tc>
      </w:tr>
      <w:tr w:rsidR="00AF56DF" w:rsidRPr="009929DE" w14:paraId="7EF34B4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0E370384" w14:textId="77777777" w:rsidR="00AF56DF" w:rsidRPr="009929DE" w:rsidRDefault="00AF56DF" w:rsidP="00AF56DF">
            <w:pPr>
              <w:widowControl w:val="0"/>
              <w:spacing w:after="0" w:line="240" w:lineRule="auto"/>
              <w:ind w:left="104"/>
              <w:rPr>
                <w:rFonts w:ascii="Times New Roman" w:eastAsia="Times New Roman" w:hAnsi="Times New Roman"/>
                <w:szCs w:val="28"/>
              </w:rPr>
            </w:pPr>
            <w:r w:rsidRPr="009929DE">
              <w:rPr>
                <w:rFonts w:ascii="Times New Roman" w:hAnsi="Times New Roman"/>
                <w:szCs w:val="28"/>
              </w:rPr>
              <w:t>1</w:t>
            </w:r>
          </w:p>
        </w:tc>
        <w:tc>
          <w:tcPr>
            <w:tcW w:w="1393" w:type="pct"/>
            <w:tcBorders>
              <w:top w:val="single" w:sz="5" w:space="0" w:color="000000"/>
              <w:left w:val="single" w:sz="5" w:space="0" w:color="000000"/>
              <w:bottom w:val="single" w:sz="5" w:space="0" w:color="000000"/>
              <w:right w:val="single" w:sz="5" w:space="0" w:color="000000"/>
            </w:tcBorders>
            <w:vAlign w:val="center"/>
          </w:tcPr>
          <w:p w14:paraId="6F8E99B2" w14:textId="77777777" w:rsidR="00AF56DF" w:rsidRPr="009929DE" w:rsidRDefault="00AF56DF" w:rsidP="00AF56DF">
            <w:pPr>
              <w:widowControl w:val="0"/>
              <w:spacing w:after="0" w:line="240" w:lineRule="auto"/>
              <w:ind w:left="99"/>
              <w:rPr>
                <w:rFonts w:ascii="Times New Roman" w:eastAsia="Times New Roman" w:hAnsi="Times New Roman"/>
                <w:szCs w:val="28"/>
              </w:rPr>
            </w:pPr>
            <w:r w:rsidRPr="009929DE">
              <w:rPr>
                <w:rFonts w:ascii="Times New Roman" w:hAnsi="Times New Roman"/>
                <w:szCs w:val="28"/>
              </w:rPr>
              <w:t>оз.</w:t>
            </w:r>
            <w:r w:rsidRPr="009929DE">
              <w:rPr>
                <w:rFonts w:ascii="Times New Roman" w:hAnsi="Times New Roman"/>
                <w:spacing w:val="4"/>
                <w:szCs w:val="28"/>
              </w:rPr>
              <w:t xml:space="preserve"> </w:t>
            </w:r>
            <w:r w:rsidRPr="009929DE">
              <w:rPr>
                <w:rFonts w:ascii="Times New Roman" w:hAnsi="Times New Roman"/>
                <w:spacing w:val="-4"/>
                <w:szCs w:val="28"/>
              </w:rPr>
              <w:t>Учум</w:t>
            </w:r>
          </w:p>
        </w:tc>
        <w:tc>
          <w:tcPr>
            <w:tcW w:w="1481" w:type="pct"/>
            <w:tcBorders>
              <w:top w:val="single" w:sz="5" w:space="0" w:color="000000"/>
              <w:left w:val="single" w:sz="5" w:space="0" w:color="000000"/>
              <w:bottom w:val="single" w:sz="5" w:space="0" w:color="000000"/>
              <w:right w:val="single" w:sz="5" w:space="0" w:color="000000"/>
            </w:tcBorders>
            <w:vAlign w:val="center"/>
          </w:tcPr>
          <w:p w14:paraId="4CAB2B16"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c>
          <w:tcPr>
            <w:tcW w:w="1693" w:type="pct"/>
            <w:tcBorders>
              <w:top w:val="single" w:sz="5" w:space="0" w:color="000000"/>
              <w:left w:val="single" w:sz="5" w:space="0" w:color="000000"/>
              <w:bottom w:val="single" w:sz="5" w:space="0" w:color="000000"/>
              <w:right w:val="single" w:sz="5" w:space="0" w:color="000000"/>
            </w:tcBorders>
            <w:vAlign w:val="center"/>
          </w:tcPr>
          <w:p w14:paraId="5DA0DAB5"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r>
      <w:tr w:rsidR="00AF56DF" w:rsidRPr="009929DE" w14:paraId="5613CE5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569C212F" w14:textId="77777777" w:rsidR="00AF56DF" w:rsidRPr="009929DE" w:rsidRDefault="00AF56DF" w:rsidP="00AF56DF">
            <w:pPr>
              <w:widowControl w:val="0"/>
              <w:spacing w:after="0" w:line="240" w:lineRule="auto"/>
              <w:ind w:left="104"/>
              <w:rPr>
                <w:rFonts w:ascii="Times New Roman" w:eastAsia="Times New Roman" w:hAnsi="Times New Roman"/>
                <w:szCs w:val="28"/>
              </w:rPr>
            </w:pPr>
            <w:r w:rsidRPr="009929DE">
              <w:rPr>
                <w:rFonts w:ascii="Times New Roman" w:hAnsi="Times New Roman"/>
                <w:szCs w:val="28"/>
              </w:rPr>
              <w:t>2</w:t>
            </w:r>
          </w:p>
        </w:tc>
        <w:tc>
          <w:tcPr>
            <w:tcW w:w="1393" w:type="pct"/>
            <w:tcBorders>
              <w:top w:val="single" w:sz="5" w:space="0" w:color="000000"/>
              <w:left w:val="single" w:sz="5" w:space="0" w:color="000000"/>
              <w:bottom w:val="single" w:sz="5" w:space="0" w:color="000000"/>
              <w:right w:val="single" w:sz="5" w:space="0" w:color="000000"/>
            </w:tcBorders>
            <w:vAlign w:val="center"/>
          </w:tcPr>
          <w:p w14:paraId="3EB1F70B" w14:textId="77777777" w:rsidR="00AF56DF" w:rsidRPr="009929DE" w:rsidRDefault="00AF56DF" w:rsidP="00AF56DF">
            <w:pPr>
              <w:widowControl w:val="0"/>
              <w:spacing w:after="0" w:line="240" w:lineRule="auto"/>
              <w:ind w:left="99"/>
              <w:rPr>
                <w:rFonts w:ascii="Times New Roman" w:eastAsia="Times New Roman" w:hAnsi="Times New Roman"/>
                <w:szCs w:val="28"/>
              </w:rPr>
            </w:pPr>
            <w:r w:rsidRPr="009929DE">
              <w:rPr>
                <w:rFonts w:ascii="Times New Roman" w:hAnsi="Times New Roman"/>
                <w:szCs w:val="28"/>
              </w:rPr>
              <w:t>оз.</w:t>
            </w:r>
            <w:r w:rsidRPr="009929DE">
              <w:rPr>
                <w:rFonts w:ascii="Times New Roman" w:hAnsi="Times New Roman"/>
                <w:spacing w:val="4"/>
                <w:szCs w:val="28"/>
              </w:rPr>
              <w:t xml:space="preserve"> </w:t>
            </w:r>
            <w:r w:rsidRPr="009929DE">
              <w:rPr>
                <w:rFonts w:ascii="Times New Roman" w:hAnsi="Times New Roman"/>
                <w:spacing w:val="-1"/>
                <w:szCs w:val="28"/>
              </w:rPr>
              <w:t>Камышта</w:t>
            </w:r>
          </w:p>
        </w:tc>
        <w:tc>
          <w:tcPr>
            <w:tcW w:w="1481" w:type="pct"/>
            <w:tcBorders>
              <w:top w:val="single" w:sz="5" w:space="0" w:color="000000"/>
              <w:left w:val="single" w:sz="5" w:space="0" w:color="000000"/>
              <w:bottom w:val="single" w:sz="5" w:space="0" w:color="000000"/>
              <w:right w:val="single" w:sz="5" w:space="0" w:color="000000"/>
            </w:tcBorders>
            <w:vAlign w:val="center"/>
          </w:tcPr>
          <w:p w14:paraId="4C5F3B36"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c>
          <w:tcPr>
            <w:tcW w:w="1693" w:type="pct"/>
            <w:tcBorders>
              <w:top w:val="single" w:sz="5" w:space="0" w:color="000000"/>
              <w:left w:val="single" w:sz="5" w:space="0" w:color="000000"/>
              <w:bottom w:val="single" w:sz="5" w:space="0" w:color="000000"/>
              <w:right w:val="single" w:sz="5" w:space="0" w:color="000000"/>
            </w:tcBorders>
            <w:vAlign w:val="center"/>
          </w:tcPr>
          <w:p w14:paraId="7C6F54C4"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r>
    </w:tbl>
    <w:p w14:paraId="50B7CBC2" w14:textId="373E610F" w:rsidR="00254465" w:rsidRPr="009929DE" w:rsidRDefault="00254465" w:rsidP="00254465">
      <w:pPr>
        <w:pStyle w:val="aa"/>
        <w:numPr>
          <w:ilvl w:val="1"/>
          <w:numId w:val="53"/>
        </w:numPr>
        <w:spacing w:after="0" w:line="240" w:lineRule="auto"/>
        <w:ind w:left="1276"/>
        <w:jc w:val="both"/>
        <w:rPr>
          <w:rFonts w:ascii="Times New Roman" w:hAnsi="Times New Roman"/>
          <w:sz w:val="28"/>
          <w:szCs w:val="28"/>
        </w:rPr>
      </w:pPr>
    </w:p>
    <w:p w14:paraId="5BFE2BC8" w14:textId="77777777" w:rsidR="00731854" w:rsidRPr="009929DE" w:rsidRDefault="00731854" w:rsidP="00731854">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9EF01B1"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частью 2 статьи 1 Федерального закона от 30.12.2021 № 445-ФЗ «О внесении изменений в Федеральный закон «О рыболовстве и сохранении водных биологических ресурсов» и отдельные законодательные акты Российской Федерации» статья 48 Федерального закона от 20.12.2004 № 166-ФЗ «О рыболовстве и сохранении водных биологических ресурсов» (далее – Закон о рыболовстве), устанавливавшая порядок установления рыбоохранных зон, признана утратившей силу, а понятие рыбоохранных зон с 01.01.2022 упразднено.</w:t>
      </w:r>
    </w:p>
    <w:p w14:paraId="0120985B" w14:textId="515394FE" w:rsidR="00C518E8" w:rsidRPr="009929DE" w:rsidRDefault="00AF56DF" w:rsidP="00AF56DF">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письму</w:t>
      </w:r>
      <w:r w:rsidR="00C518E8" w:rsidRPr="009929DE">
        <w:rPr>
          <w:rFonts w:ascii="Times New Roman" w:hAnsi="Times New Roman"/>
          <w:sz w:val="28"/>
          <w:szCs w:val="28"/>
        </w:rPr>
        <w:t xml:space="preserve"> </w:t>
      </w:r>
      <w:r w:rsidRPr="009929DE">
        <w:rPr>
          <w:rFonts w:ascii="Times New Roman" w:hAnsi="Times New Roman"/>
          <w:sz w:val="28"/>
          <w:szCs w:val="28"/>
        </w:rPr>
        <w:t xml:space="preserve">Департамента регулирования в сфере рыбного хозяйства и аквакультуры (рыбоводства) Минсельхоза России </w:t>
      </w:r>
      <w:r w:rsidR="00C518E8" w:rsidRPr="009929DE">
        <w:rPr>
          <w:rFonts w:ascii="Times New Roman" w:hAnsi="Times New Roman"/>
          <w:sz w:val="28"/>
          <w:szCs w:val="28"/>
        </w:rPr>
        <w:t xml:space="preserve">от </w:t>
      </w:r>
      <w:r w:rsidRPr="009929DE">
        <w:rPr>
          <w:rFonts w:ascii="Times New Roman" w:hAnsi="Times New Roman"/>
          <w:sz w:val="28"/>
          <w:szCs w:val="28"/>
        </w:rPr>
        <w:t>29.07.2024 № 22/937</w:t>
      </w:r>
      <w:r w:rsidR="00C518E8" w:rsidRPr="009929DE">
        <w:rPr>
          <w:rFonts w:ascii="Times New Roman" w:hAnsi="Times New Roman"/>
          <w:sz w:val="28"/>
          <w:szCs w:val="28"/>
        </w:rPr>
        <w:t>, Минсельхоз России в соответствии с пунктом 4 постановления Правительства Российской Федерации от 05.10.2016 № 1005 «Об утверждении Правил образования рыбохозяйственных заповедных зон» не принимал решения об образовании рыбохозяйственных заповедных зон в рассматриваемом районе.</w:t>
      </w:r>
    </w:p>
    <w:p w14:paraId="34FB89D3" w14:textId="77777777" w:rsidR="00C518E8" w:rsidRPr="009929DE" w:rsidRDefault="00C518E8" w:rsidP="00C518E8">
      <w:pPr>
        <w:spacing w:after="0" w:line="240" w:lineRule="auto"/>
        <w:rPr>
          <w:rFonts w:ascii="Arial" w:hAnsi="Arial" w:cs="Arial"/>
          <w:sz w:val="28"/>
          <w:szCs w:val="28"/>
          <w:lang w:eastAsia="ru-RU"/>
        </w:rPr>
      </w:pPr>
    </w:p>
    <w:p w14:paraId="4CAA17BA" w14:textId="77777777" w:rsidR="00C518E8" w:rsidRPr="009929DE" w:rsidRDefault="00C518E8" w:rsidP="00874019">
      <w:pPr>
        <w:pStyle w:val="2"/>
        <w:numPr>
          <w:ilvl w:val="1"/>
          <w:numId w:val="52"/>
        </w:numPr>
        <w:ind w:left="993" w:hanging="633"/>
        <w:jc w:val="both"/>
        <w:rPr>
          <w:b/>
        </w:rPr>
      </w:pPr>
      <w:bookmarkStart w:id="194" w:name="_Toc199242666"/>
      <w:r w:rsidRPr="009929DE">
        <w:rPr>
          <w:b/>
        </w:rPr>
        <w:t>Зоны залегания полезных ископаемых</w:t>
      </w:r>
      <w:bookmarkEnd w:id="194"/>
    </w:p>
    <w:p w14:paraId="345D1B4E" w14:textId="77777777" w:rsidR="00C518E8" w:rsidRPr="009929DE" w:rsidRDefault="00C518E8" w:rsidP="00C518E8">
      <w:pPr>
        <w:spacing w:after="0" w:line="240" w:lineRule="auto"/>
        <w:rPr>
          <w:rFonts w:ascii="Arial" w:hAnsi="Arial" w:cs="Arial"/>
          <w:sz w:val="28"/>
          <w:szCs w:val="28"/>
          <w:lang w:eastAsia="ru-RU"/>
        </w:rPr>
      </w:pPr>
    </w:p>
    <w:p w14:paraId="72ED45EA"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Месторождения полезных ископаемых подлежат охране согласно Закону Российской Федерации от 03.03.1995 № 27-ФЗ «О недрах», «Правилам охраны недр», утверждённым постановлением Госгортехнадзора РФ от 06.06.2003 № 71.</w:t>
      </w:r>
    </w:p>
    <w:p w14:paraId="13A02642"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14:paraId="01E87C62"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 xml:space="preserve">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w:t>
      </w:r>
      <w:r w:rsidRPr="009929DE">
        <w:rPr>
          <w:rFonts w:ascii="Times New Roman" w:hAnsi="Times New Roman"/>
          <w:bCs/>
          <w:iCs/>
          <w:sz w:val="28"/>
          <w:szCs w:val="28"/>
        </w:rPr>
        <w:lastRenderedPageBreak/>
        <w:t>условии обеспечения возможности извлечения полезных ископаемых или доказанности экономической целесообразности застройки.</w:t>
      </w:r>
    </w:p>
    <w:p w14:paraId="4EF87D3D" w14:textId="5F598716"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 xml:space="preserve">При недропользовании на территории </w:t>
      </w:r>
      <w:r w:rsidR="00AF56DF"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xml:space="preserve"> </w:t>
      </w:r>
      <w:r w:rsidRPr="009929DE">
        <w:rPr>
          <w:rFonts w:ascii="Times New Roman" w:hAnsi="Times New Roman"/>
          <w:bCs/>
          <w:iCs/>
          <w:sz w:val="28"/>
          <w:szCs w:val="28"/>
        </w:rPr>
        <w:t>согласно Закону Российской Федерации от 21.02.1992 № 2395-1 «О недрах», необходимо обеспечить:</w:t>
      </w:r>
    </w:p>
    <w:p w14:paraId="2DE96B80"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законодательства, норм и правил в области использования и охраны недр;</w:t>
      </w:r>
    </w:p>
    <w:p w14:paraId="6ECDCBEA"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14:paraId="6814B59C"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ведение геологической, маркшейдерской и иной документации в процессе всех видов пользования недрами;</w:t>
      </w:r>
    </w:p>
    <w:p w14:paraId="7D880732"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14:paraId="66890E16"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14:paraId="32EE44D3"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безопасное ведение работ, связанных с пользованием недрами;</w:t>
      </w:r>
    </w:p>
    <w:p w14:paraId="79D31C87"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14:paraId="32FA6AFE"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14:paraId="4BE7672B"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14:paraId="076DAEBF"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14:paraId="15D58BDD"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lastRenderedPageBreak/>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14:paraId="3C6352C9"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14:paraId="496BB705" w14:textId="77777777" w:rsidR="00C518E8" w:rsidRPr="009929DE" w:rsidRDefault="00C518E8" w:rsidP="00C518E8">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14:paraId="44591807"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Согласно статье 25 Закона Российской Федерации от 21.02.1992 № 2395-1 «О недрах»,</w:t>
      </w:r>
      <w:r w:rsidRPr="009929DE">
        <w:rPr>
          <w:rFonts w:ascii="Times New Roman" w:hAnsi="Times New Roman"/>
          <w:bCs/>
          <w:i/>
          <w:iCs/>
          <w:sz w:val="28"/>
          <w:szCs w:val="28"/>
        </w:rPr>
        <w:t xml:space="preserve"> </w:t>
      </w:r>
      <w:r w:rsidRPr="009929DE">
        <w:rPr>
          <w:rFonts w:ascii="Times New Roman" w:hAnsi="Times New Roman"/>
          <w:bCs/>
          <w:iCs/>
          <w:sz w:val="28"/>
          <w:szCs w:val="28"/>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14:paraId="28FB9CE3"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При проектировании застройки в пределах площадей залегания полезных ископаемых необходимо получить разрешение недропользователя. В соответствии со статьёй 7 Закона Российской Федерации от 21.02.1992 № 2395-1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14:paraId="57BE69DC" w14:textId="77777777" w:rsidR="00C518E8" w:rsidRPr="009929DE" w:rsidRDefault="00C518E8" w:rsidP="00C518E8">
      <w:pPr>
        <w:spacing w:after="0" w:line="240" w:lineRule="auto"/>
        <w:rPr>
          <w:rFonts w:ascii="Arial" w:hAnsi="Arial" w:cs="Arial"/>
          <w:sz w:val="28"/>
          <w:szCs w:val="28"/>
          <w:lang w:eastAsia="ru-RU"/>
        </w:rPr>
      </w:pPr>
    </w:p>
    <w:p w14:paraId="017699A5" w14:textId="77777777" w:rsidR="00AF56DF" w:rsidRPr="009929DE" w:rsidRDefault="00AF56DF" w:rsidP="00AF56DF">
      <w:pPr>
        <w:pStyle w:val="2"/>
        <w:numPr>
          <w:ilvl w:val="1"/>
          <w:numId w:val="52"/>
        </w:numPr>
        <w:tabs>
          <w:tab w:val="clear" w:pos="794"/>
        </w:tabs>
        <w:ind w:left="992" w:hanging="635"/>
        <w:jc w:val="both"/>
        <w:rPr>
          <w:b/>
        </w:rPr>
      </w:pPr>
      <w:bookmarkStart w:id="195" w:name="_Toc199242667"/>
      <w:r w:rsidRPr="009929DE">
        <w:rPr>
          <w:b/>
        </w:rPr>
        <w:t>Границы зон подтопления и затопления</w:t>
      </w:r>
      <w:bookmarkEnd w:id="195"/>
    </w:p>
    <w:p w14:paraId="56806181" w14:textId="77777777" w:rsidR="00AF56DF" w:rsidRPr="009929DE" w:rsidRDefault="00AF56DF" w:rsidP="00AF56DF">
      <w:pPr>
        <w:suppressAutoHyphens/>
        <w:spacing w:after="0" w:line="240" w:lineRule="auto"/>
        <w:ind w:firstLine="709"/>
        <w:jc w:val="both"/>
        <w:rPr>
          <w:rFonts w:ascii="Times New Roman" w:eastAsia="Times New Roman" w:hAnsi="Times New Roman"/>
          <w:sz w:val="28"/>
          <w:szCs w:val="24"/>
          <w:lang w:val="x-none" w:eastAsia="x-none"/>
        </w:rPr>
      </w:pPr>
    </w:p>
    <w:p w14:paraId="3DF103EB" w14:textId="1DD02DF9" w:rsidR="00AF56DF" w:rsidRPr="009929DE" w:rsidRDefault="00AF56DF" w:rsidP="00AF56DF">
      <w:pPr>
        <w:suppressAutoHyphens/>
        <w:spacing w:after="0" w:line="240" w:lineRule="auto"/>
        <w:ind w:firstLine="709"/>
        <w:jc w:val="both"/>
        <w:rPr>
          <w:rFonts w:ascii="Times New Roman" w:eastAsia="Times New Roman" w:hAnsi="Times New Roman"/>
          <w:sz w:val="28"/>
          <w:szCs w:val="24"/>
          <w:lang w:val="x-none" w:eastAsia="x-none"/>
        </w:rPr>
      </w:pPr>
      <w:r w:rsidRPr="009929DE">
        <w:rPr>
          <w:rFonts w:ascii="Times New Roman" w:eastAsia="Times New Roman" w:hAnsi="Times New Roman"/>
          <w:sz w:val="28"/>
          <w:szCs w:val="24"/>
          <w:lang w:val="x-none" w:eastAsia="x-none"/>
        </w:rPr>
        <w:t xml:space="preserve">Согласно информации отдела </w:t>
      </w:r>
      <w:r w:rsidRPr="009929DE">
        <w:rPr>
          <w:rFonts w:ascii="Times New Roman" w:eastAsia="Times New Roman" w:hAnsi="Times New Roman"/>
          <w:sz w:val="28"/>
          <w:szCs w:val="24"/>
          <w:lang w:eastAsia="x-none"/>
        </w:rPr>
        <w:t xml:space="preserve">по вопросам </w:t>
      </w:r>
      <w:r w:rsidRPr="009929DE">
        <w:rPr>
          <w:rFonts w:ascii="Times New Roman" w:eastAsia="Times New Roman" w:hAnsi="Times New Roman"/>
          <w:sz w:val="28"/>
          <w:szCs w:val="24"/>
          <w:lang w:val="x-none" w:eastAsia="x-none"/>
        </w:rPr>
        <w:t xml:space="preserve">безопасности </w:t>
      </w:r>
      <w:r w:rsidRPr="009929DE">
        <w:rPr>
          <w:rFonts w:ascii="Times New Roman" w:eastAsia="Times New Roman" w:hAnsi="Times New Roman"/>
          <w:sz w:val="28"/>
          <w:szCs w:val="24"/>
          <w:lang w:eastAsia="x-none"/>
        </w:rPr>
        <w:t xml:space="preserve">территории Ужурского района Красноярского края на территории Озероучумского сельсовета </w:t>
      </w:r>
      <w:r w:rsidRPr="009929DE">
        <w:rPr>
          <w:rFonts w:ascii="Times New Roman" w:eastAsia="Times New Roman" w:hAnsi="Times New Roman"/>
          <w:sz w:val="28"/>
          <w:szCs w:val="24"/>
          <w:lang w:val="x-none" w:eastAsia="x-none"/>
        </w:rPr>
        <w:t>зон, подверженных подтоплениям нет</w:t>
      </w:r>
      <w:r w:rsidRPr="009929DE">
        <w:rPr>
          <w:rFonts w:ascii="Times New Roman" w:eastAsia="Times New Roman" w:hAnsi="Times New Roman"/>
          <w:sz w:val="28"/>
          <w:szCs w:val="24"/>
          <w:lang w:eastAsia="x-none"/>
        </w:rPr>
        <w:t>.</w:t>
      </w:r>
      <w:r w:rsidRPr="009929DE">
        <w:rPr>
          <w:rFonts w:ascii="Times New Roman" w:eastAsia="Times New Roman" w:hAnsi="Times New Roman"/>
          <w:sz w:val="28"/>
          <w:szCs w:val="24"/>
          <w:lang w:val="x-none" w:eastAsia="x-none"/>
        </w:rPr>
        <w:t xml:space="preserve"> </w:t>
      </w:r>
    </w:p>
    <w:p w14:paraId="6DB19995" w14:textId="77777777" w:rsidR="00AF56DF" w:rsidRPr="009929DE" w:rsidRDefault="00AF56DF" w:rsidP="00C518E8">
      <w:pPr>
        <w:spacing w:after="0" w:line="240" w:lineRule="auto"/>
        <w:rPr>
          <w:rFonts w:ascii="Arial" w:hAnsi="Arial" w:cs="Arial"/>
          <w:sz w:val="28"/>
          <w:szCs w:val="28"/>
          <w:lang w:val="x-none" w:eastAsia="ru-RU"/>
        </w:rPr>
      </w:pPr>
    </w:p>
    <w:p w14:paraId="1A03FCAE" w14:textId="77777777" w:rsidR="00AF56DF" w:rsidRPr="009929DE" w:rsidRDefault="00AF56DF" w:rsidP="00C518E8">
      <w:pPr>
        <w:spacing w:after="0" w:line="240" w:lineRule="auto"/>
        <w:rPr>
          <w:rFonts w:ascii="Arial" w:hAnsi="Arial" w:cs="Arial"/>
          <w:sz w:val="28"/>
          <w:szCs w:val="28"/>
          <w:lang w:eastAsia="ru-RU"/>
        </w:rPr>
      </w:pPr>
    </w:p>
    <w:p w14:paraId="41BB4298" w14:textId="74A26B8F" w:rsidR="00C518E8" w:rsidRPr="009929DE" w:rsidRDefault="00B21022" w:rsidP="00874019">
      <w:pPr>
        <w:pStyle w:val="2"/>
        <w:numPr>
          <w:ilvl w:val="1"/>
          <w:numId w:val="52"/>
        </w:numPr>
        <w:tabs>
          <w:tab w:val="clear" w:pos="794"/>
        </w:tabs>
        <w:ind w:left="992" w:hanging="635"/>
        <w:jc w:val="both"/>
        <w:rPr>
          <w:b/>
        </w:rPr>
      </w:pPr>
      <w:bookmarkStart w:id="196" w:name="_Toc199242668"/>
      <w:r w:rsidRPr="009929DE">
        <w:rPr>
          <w:b/>
        </w:rPr>
        <w:t>Иные зо</w:t>
      </w:r>
      <w:r w:rsidR="00C518E8" w:rsidRPr="009929DE">
        <w:rPr>
          <w:b/>
        </w:rPr>
        <w:t xml:space="preserve">ны санитарной охраны </w:t>
      </w:r>
      <w:r w:rsidRPr="009929DE">
        <w:rPr>
          <w:b/>
        </w:rPr>
        <w:t>(водо-, тепло-, электроснабжение)</w:t>
      </w:r>
      <w:bookmarkEnd w:id="196"/>
    </w:p>
    <w:p w14:paraId="47F6901E" w14:textId="77777777" w:rsidR="00C518E8" w:rsidRPr="009929DE" w:rsidRDefault="00C518E8" w:rsidP="00C518E8">
      <w:pPr>
        <w:spacing w:after="0" w:line="240" w:lineRule="auto"/>
        <w:rPr>
          <w:rFonts w:ascii="Arial" w:hAnsi="Arial" w:cs="Arial"/>
          <w:sz w:val="28"/>
          <w:szCs w:val="28"/>
          <w:lang w:eastAsia="ru-RU"/>
        </w:rPr>
      </w:pPr>
    </w:p>
    <w:p w14:paraId="5903B300"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7DF6FA9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6F93D4B"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w:t>
      </w:r>
      <w:r w:rsidRPr="009929DE">
        <w:rPr>
          <w:rFonts w:ascii="Times New Roman" w:hAnsi="Times New Roman"/>
          <w:sz w:val="28"/>
          <w:szCs w:val="28"/>
        </w:rPr>
        <w:lastRenderedPageBreak/>
        <w:t>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22B11B39"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30.03.1999 № 52-ФЗ «О санитарно-эпидемиологическом благополучии населения».</w:t>
      </w:r>
    </w:p>
    <w:p w14:paraId="7F6E1D4A"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3E6699F1"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9929DE">
          <w:rPr>
            <w:rFonts w:ascii="Times New Roman" w:hAnsi="Times New Roman"/>
            <w:sz w:val="28"/>
            <w:szCs w:val="28"/>
          </w:rPr>
          <w:t>30 м</w:t>
        </w:r>
      </w:smartTag>
      <w:r w:rsidRPr="009929DE">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012C885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Второй пояс – радиус определяется расчётом, защищает от микробиологических загрязнений.</w:t>
      </w:r>
    </w:p>
    <w:p w14:paraId="247770FC"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Третий пояс – радиус определяется расчётом, защищает от химических загрязнений.</w:t>
      </w:r>
    </w:p>
    <w:p w14:paraId="1536454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E0D3A1B"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3C7AF690"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посадка высокоствольных деревьев;</w:t>
      </w:r>
    </w:p>
    <w:p w14:paraId="5451BEE3"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14:paraId="5F14FCBB"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прокладка трубопроводов различного назначения;</w:t>
      </w:r>
    </w:p>
    <w:p w14:paraId="43306BD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жилых и хозяйственно-бытовых зданий;</w:t>
      </w:r>
    </w:p>
    <w:p w14:paraId="33A63C7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проживание людей;</w:t>
      </w:r>
    </w:p>
    <w:p w14:paraId="0B6AC33B"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удобрений и ядохимикатов.</w:t>
      </w:r>
    </w:p>
    <w:p w14:paraId="19D056A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 втором поясе ЗСО не допускается:</w:t>
      </w:r>
    </w:p>
    <w:p w14:paraId="6899CCB7"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F4F6637"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применение удобрений и ядохимикатов; </w:t>
      </w:r>
    </w:p>
    <w:p w14:paraId="54112EBC"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рубка леса главного пользования.</w:t>
      </w:r>
    </w:p>
    <w:p w14:paraId="323ACBB9"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Организация зон санитарной защиты объектов питьевого водоснабжения выполнена по проекту РП-6529, разработанному в 1991 году, в соответствии с требованиями СанПин 2.1.4.027-95, учитывая степень защищённости подземных вод. </w:t>
      </w:r>
    </w:p>
    <w:p w14:paraId="14A6417D" w14:textId="3888AB8F"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w:t>
      </w:r>
      <w:r w:rsidR="00F90C4D" w:rsidRPr="009929DE">
        <w:rPr>
          <w:rFonts w:ascii="Times New Roman" w:hAnsi="Times New Roman"/>
          <w:sz w:val="28"/>
          <w:szCs w:val="28"/>
        </w:rPr>
        <w:t>Ф</w:t>
      </w:r>
      <w:r w:rsidRPr="009929DE">
        <w:rPr>
          <w:rFonts w:ascii="Times New Roman" w:hAnsi="Times New Roman"/>
          <w:sz w:val="28"/>
          <w:szCs w:val="28"/>
        </w:rPr>
        <w:t>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14:paraId="17286A76" w14:textId="77777777" w:rsidR="00C518E8" w:rsidRPr="009929DE" w:rsidRDefault="00C518E8" w:rsidP="00C518E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Водопроводные сооружения и водоводы</w:t>
      </w:r>
    </w:p>
    <w:p w14:paraId="0488F90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15C631F3"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Граница первого пояса ЗСО водопроводных сооружений принимается на расстоянии:</w:t>
      </w:r>
    </w:p>
    <w:p w14:paraId="6F76F7CA"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от стен запасных и регулирующих ёмкостей, фильтров и контактных осветлителей – не менее 30 м;</w:t>
      </w:r>
    </w:p>
    <w:p w14:paraId="420CE948"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от водонапорных башен – не менее 10 м;</w:t>
      </w:r>
    </w:p>
    <w:p w14:paraId="045E5463"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от остальных помещений (отстойники, реагентное хозяйство, склад хлора, насосные станции и др.) – не менее 15 м.</w:t>
      </w:r>
    </w:p>
    <w:p w14:paraId="31D81CA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4ACFFF78"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28887F6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Ширину санитарно-защитной полосы следует принимать по обе стороны от крайних линий водопровода:</w:t>
      </w:r>
    </w:p>
    <w:p w14:paraId="178C5FF9"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14:paraId="7F4A86DB"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 наличии грунтовых вод – не менее 50 м вне зависимости от диаметра водоводов.</w:t>
      </w:r>
    </w:p>
    <w:p w14:paraId="692470A0"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360187B6"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В пределах санитарно-защитной полосы водоводов должны отсутствовать источники загрязнения почвы и грунтовых вод.</w:t>
      </w:r>
    </w:p>
    <w:p w14:paraId="73C025EF"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2D7C3358"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14:paraId="10CA71A4" w14:textId="12B317A9"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(бензо-</w:t>
      </w:r>
      <w:r w:rsidR="00C53593" w:rsidRPr="009929DE">
        <w:rPr>
          <w:rFonts w:ascii="Times New Roman" w:hAnsi="Times New Roman"/>
          <w:sz w:val="28"/>
          <w:szCs w:val="28"/>
        </w:rPr>
        <w:t>маслоуловителях</w:t>
      </w:r>
      <w:r w:rsidRPr="009929DE">
        <w:rPr>
          <w:rFonts w:ascii="Times New Roman" w:hAnsi="Times New Roman"/>
          <w:sz w:val="28"/>
          <w:szCs w:val="28"/>
        </w:rPr>
        <w:t xml:space="preserve">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14:paraId="41765CAC" w14:textId="77777777" w:rsidR="00C518E8" w:rsidRPr="009929DE" w:rsidRDefault="00C518E8" w:rsidP="00C518E8">
      <w:pPr>
        <w:spacing w:after="0" w:line="240" w:lineRule="auto"/>
        <w:rPr>
          <w:rFonts w:ascii="Arial" w:hAnsi="Arial" w:cs="Arial"/>
          <w:sz w:val="28"/>
          <w:szCs w:val="28"/>
          <w:lang w:eastAsia="ru-RU"/>
        </w:rPr>
      </w:pPr>
    </w:p>
    <w:p w14:paraId="203769BF" w14:textId="77777777" w:rsidR="00C518E8" w:rsidRPr="009929DE" w:rsidRDefault="00C518E8" w:rsidP="00412B3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Иные зоны, установленные в соответствии с законодательством Российской Федерации и законодательством субъектов Российской Федерации</w:t>
      </w:r>
    </w:p>
    <w:p w14:paraId="5ED106F5"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пунктом 7.1.10. СанПиН 2.2.1/2.1.1.1200-03 для котельных, тепловой мощностью менее 200 Гкал, работающих на твёрдом, жидком и газообразном топливе, размер санитарно-защитной зоны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1404BD7F"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электроподстанций размер санитарно-защитной зоны устанавливается в зависимости от типа (открытые, закрытые), мощности на основании расчётов физического воздействия на атмосферный воздух, а также результатов натурных измерений.</w:t>
      </w:r>
    </w:p>
    <w:p w14:paraId="07F8474F" w14:textId="77777777" w:rsidR="003A7901" w:rsidRPr="009929DE" w:rsidRDefault="003A7901" w:rsidP="00874019">
      <w:pPr>
        <w:pStyle w:val="2"/>
        <w:numPr>
          <w:ilvl w:val="1"/>
          <w:numId w:val="52"/>
        </w:numPr>
        <w:tabs>
          <w:tab w:val="clear" w:pos="794"/>
        </w:tabs>
        <w:spacing w:before="240"/>
        <w:ind w:left="993" w:hanging="633"/>
        <w:jc w:val="both"/>
        <w:rPr>
          <w:b/>
        </w:rPr>
      </w:pPr>
      <w:bookmarkStart w:id="197" w:name="_Toc199242669"/>
      <w:r w:rsidRPr="009929DE">
        <w:rPr>
          <w:b/>
        </w:rPr>
        <w:t>Территории, подверженные воздействию чрезвычайных ситуаций природного и техногенного характера</w:t>
      </w:r>
      <w:bookmarkEnd w:id="193"/>
      <w:bookmarkEnd w:id="197"/>
    </w:p>
    <w:p w14:paraId="5AD44C68" w14:textId="77777777" w:rsidR="003A7901" w:rsidRPr="009929DE" w:rsidRDefault="003A7901" w:rsidP="003A7901">
      <w:pPr>
        <w:spacing w:after="0" w:line="240" w:lineRule="auto"/>
        <w:rPr>
          <w:rFonts w:ascii="Arial" w:hAnsi="Arial" w:cs="Arial"/>
          <w:sz w:val="16"/>
          <w:szCs w:val="16"/>
          <w:lang w:eastAsia="ru-RU"/>
        </w:rPr>
      </w:pPr>
    </w:p>
    <w:p w14:paraId="1D842027"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70D240FF"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sidR="00851F11" w:rsidRPr="009929DE">
        <w:rPr>
          <w:rFonts w:ascii="Times New Roman" w:hAnsi="Times New Roman"/>
          <w:bCs/>
          <w:iCs/>
          <w:sz w:val="28"/>
          <w:szCs w:val="28"/>
        </w:rPr>
        <w:t>– это</w:t>
      </w:r>
      <w:r w:rsidRPr="009929DE">
        <w:rPr>
          <w:rFonts w:ascii="Times New Roman" w:hAnsi="Times New Roman"/>
          <w:bCs/>
          <w:iCs/>
          <w:sz w:val="28"/>
          <w:szCs w:val="28"/>
        </w:rPr>
        <w:t xml:space="preserve"> территории, попадающие в зону негативного воздействия</w:t>
      </w:r>
      <w:r w:rsidRPr="009929DE">
        <w:rPr>
          <w:rFonts w:ascii="Times New Roman" w:hAnsi="Times New Roman"/>
          <w:sz w:val="28"/>
          <w:szCs w:val="28"/>
        </w:rPr>
        <w:t xml:space="preserve"> </w:t>
      </w:r>
      <w:r w:rsidRPr="009929DE">
        <w:rPr>
          <w:rFonts w:ascii="Times New Roman" w:hAnsi="Times New Roman"/>
          <w:bCs/>
          <w:iCs/>
          <w:sz w:val="28"/>
          <w:szCs w:val="28"/>
        </w:rPr>
        <w:t>при</w:t>
      </w:r>
      <w:r w:rsidRPr="009929DE">
        <w:rPr>
          <w:rFonts w:ascii="Times New Roman" w:hAnsi="Times New Roman"/>
          <w:sz w:val="28"/>
          <w:szCs w:val="28"/>
        </w:rPr>
        <w:t xml:space="preserve"> авариях на взрывопожароопасных, химически опасных объектах и транспорте.</w:t>
      </w:r>
    </w:p>
    <w:p w14:paraId="4D1465C1" w14:textId="31B0C4C8" w:rsidR="00845DC9" w:rsidRPr="009929DE" w:rsidRDefault="00845DC9" w:rsidP="00963F1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Территория</w:t>
      </w:r>
      <w:r w:rsidR="008D30D8" w:rsidRPr="009929DE">
        <w:rPr>
          <w:rFonts w:ascii="Times New Roman" w:eastAsia="Times New Roman" w:hAnsi="Times New Roman"/>
          <w:sz w:val="28"/>
          <w:szCs w:val="28"/>
          <w:lang w:eastAsia="ru-RU"/>
        </w:rPr>
        <w:t xml:space="preserve"> </w:t>
      </w:r>
      <w:r w:rsidR="00F90C4D" w:rsidRPr="009929DE">
        <w:rPr>
          <w:rFonts w:ascii="Times New Roman" w:eastAsia="Times New Roman" w:hAnsi="Times New Roman"/>
          <w:sz w:val="28"/>
          <w:szCs w:val="28"/>
          <w:lang w:eastAsia="ru-RU" w:bidi="ru-RU"/>
        </w:rPr>
        <w:t>МО «Озероучумский сельсовет» не</w:t>
      </w:r>
      <w:r w:rsidRPr="009929DE">
        <w:rPr>
          <w:rFonts w:ascii="Times New Roman" w:eastAsia="Times New Roman" w:hAnsi="Times New Roman"/>
          <w:sz w:val="28"/>
          <w:szCs w:val="28"/>
          <w:lang w:eastAsia="ru-RU"/>
        </w:rPr>
        <w:t xml:space="preserve"> отнесена к категории по гражданской обороне. </w:t>
      </w:r>
      <w:r w:rsidR="00FE3F39" w:rsidRPr="009929DE">
        <w:rPr>
          <w:rFonts w:ascii="Times New Roman" w:eastAsia="Times New Roman" w:hAnsi="Times New Roman"/>
          <w:sz w:val="28"/>
          <w:szCs w:val="28"/>
          <w:lang w:eastAsia="ru-RU"/>
        </w:rPr>
        <w:t>Н</w:t>
      </w:r>
      <w:r w:rsidR="00FE3F39" w:rsidRPr="009929DE">
        <w:rPr>
          <w:rFonts w:ascii="Times New Roman" w:hAnsi="Times New Roman"/>
          <w:sz w:val="28"/>
          <w:szCs w:val="28"/>
        </w:rPr>
        <w:t xml:space="preserve">а территории поселения </w:t>
      </w:r>
      <w:r w:rsidR="00F90C4D" w:rsidRPr="009929DE">
        <w:rPr>
          <w:rFonts w:ascii="Times New Roman" w:hAnsi="Times New Roman"/>
          <w:sz w:val="28"/>
          <w:szCs w:val="28"/>
        </w:rPr>
        <w:t>отсутствуют</w:t>
      </w:r>
      <w:r w:rsidR="00132622" w:rsidRPr="009929DE">
        <w:rPr>
          <w:rFonts w:ascii="Times New Roman" w:hAnsi="Times New Roman"/>
          <w:sz w:val="28"/>
          <w:szCs w:val="28"/>
        </w:rPr>
        <w:t xml:space="preserve"> о</w:t>
      </w:r>
      <w:r w:rsidR="00DB0F15" w:rsidRPr="009929DE">
        <w:rPr>
          <w:rFonts w:ascii="Times New Roman" w:hAnsi="Times New Roman"/>
          <w:sz w:val="28"/>
          <w:szCs w:val="28"/>
        </w:rPr>
        <w:t>бъекты, отнесённые в установленном порядке к потенциально-опасным</w:t>
      </w:r>
      <w:r w:rsidR="00DB0F15" w:rsidRPr="009929DE">
        <w:rPr>
          <w:rFonts w:ascii="Times New Roman" w:eastAsia="Times New Roman" w:hAnsi="Times New Roman"/>
          <w:sz w:val="28"/>
          <w:szCs w:val="28"/>
          <w:lang w:eastAsia="ru-RU"/>
        </w:rPr>
        <w:t xml:space="preserve"> </w:t>
      </w:r>
      <w:r w:rsidR="00963F17" w:rsidRPr="009929DE">
        <w:rPr>
          <w:rFonts w:ascii="Times New Roman" w:eastAsia="Times New Roman" w:hAnsi="Times New Roman"/>
          <w:sz w:val="28"/>
          <w:szCs w:val="28"/>
          <w:lang w:eastAsia="ru-RU"/>
        </w:rPr>
        <w:t>в соответствии с перечнем потенциально опасных объектов, расположенных на территории Красноярского края.</w:t>
      </w:r>
    </w:p>
    <w:p w14:paraId="2652B1C8" w14:textId="77777777" w:rsidR="006D1CB7" w:rsidRPr="009929DE" w:rsidRDefault="006D1CB7" w:rsidP="006D1CB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Согласно письму ГУ МЧС Росси по Красноярскому краю от 15.07.2024 № ИВ-237-12582, территория МО «Озероучумский сельсовет» находится в зоне маскировки.</w:t>
      </w:r>
    </w:p>
    <w:p w14:paraId="59EF8175" w14:textId="2848A6FD"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Исходя из анализа произошедших ЧС, на территории </w:t>
      </w:r>
      <w:r w:rsidR="00963F17" w:rsidRPr="009929DE">
        <w:rPr>
          <w:rFonts w:ascii="Times New Roman" w:eastAsia="Times New Roman" w:hAnsi="Times New Roman"/>
          <w:sz w:val="28"/>
          <w:szCs w:val="28"/>
          <w:lang w:eastAsia="ru-RU"/>
        </w:rPr>
        <w:t>МО «Озероучумский сельсовет»</w:t>
      </w:r>
      <w:r w:rsidRPr="009929DE">
        <w:rPr>
          <w:rFonts w:ascii="Times New Roman" w:eastAsia="Times New Roman" w:hAnsi="Times New Roman"/>
          <w:sz w:val="28"/>
          <w:szCs w:val="28"/>
          <w:lang w:eastAsia="ru-RU"/>
        </w:rPr>
        <w:t xml:space="preserve"> прогнозируется муниципальный и объектовый уровень реагирования. </w:t>
      </w:r>
    </w:p>
    <w:p w14:paraId="5446554C" w14:textId="2931F168"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Эвакуационные мероприятия проводятся в соответствии с Планом ГО и защиты населения </w:t>
      </w:r>
      <w:r w:rsidR="00963F17" w:rsidRPr="009929DE">
        <w:rPr>
          <w:rFonts w:ascii="Times New Roman" w:hAnsi="Times New Roman"/>
          <w:sz w:val="28"/>
          <w:szCs w:val="28"/>
          <w:lang w:bidi="ru-RU"/>
        </w:rPr>
        <w:t>МО «Озероучумский сельсовет»</w:t>
      </w:r>
      <w:r w:rsidR="007E4EDA" w:rsidRPr="009929DE">
        <w:rPr>
          <w:rFonts w:ascii="Times New Roman" w:eastAsia="Times New Roman" w:hAnsi="Times New Roman"/>
          <w:sz w:val="28"/>
          <w:szCs w:val="28"/>
          <w:lang w:eastAsia="ru-RU"/>
        </w:rPr>
        <w:t xml:space="preserve">, а также профильными постановлениями администрации </w:t>
      </w:r>
      <w:r w:rsidR="00963F17" w:rsidRPr="009929DE">
        <w:rPr>
          <w:rFonts w:ascii="Times New Roman" w:eastAsia="Times New Roman" w:hAnsi="Times New Roman"/>
          <w:sz w:val="28"/>
          <w:szCs w:val="28"/>
          <w:lang w:eastAsia="ru-RU" w:bidi="ru-RU"/>
        </w:rPr>
        <w:t xml:space="preserve">МО «Озероучумский сельсовет» </w:t>
      </w:r>
      <w:r w:rsidR="00644292" w:rsidRPr="009929DE">
        <w:rPr>
          <w:rFonts w:ascii="Times New Roman" w:eastAsia="Times New Roman" w:hAnsi="Times New Roman"/>
          <w:sz w:val="28"/>
          <w:szCs w:val="28"/>
          <w:lang w:eastAsia="ru-RU"/>
        </w:rPr>
        <w:t xml:space="preserve">и </w:t>
      </w:r>
      <w:r w:rsidR="00963F17" w:rsidRPr="009929DE">
        <w:rPr>
          <w:rFonts w:ascii="Times New Roman" w:eastAsia="Times New Roman" w:hAnsi="Times New Roman"/>
          <w:sz w:val="28"/>
          <w:szCs w:val="28"/>
          <w:lang w:eastAsia="ru-RU"/>
        </w:rPr>
        <w:t>Ужурского</w:t>
      </w:r>
      <w:r w:rsidR="00644292" w:rsidRPr="009929DE">
        <w:rPr>
          <w:rFonts w:ascii="Times New Roman" w:eastAsia="Times New Roman" w:hAnsi="Times New Roman"/>
          <w:sz w:val="28"/>
          <w:szCs w:val="28"/>
          <w:lang w:eastAsia="ru-RU"/>
        </w:rPr>
        <w:t xml:space="preserve"> муниципального района</w:t>
      </w:r>
      <w:r w:rsidRPr="009929DE">
        <w:rPr>
          <w:rFonts w:ascii="Times New Roman" w:eastAsia="Times New Roman" w:hAnsi="Times New Roman"/>
          <w:sz w:val="28"/>
          <w:szCs w:val="28"/>
          <w:lang w:eastAsia="ru-RU"/>
        </w:rPr>
        <w:t xml:space="preserve">. </w:t>
      </w:r>
    </w:p>
    <w:p w14:paraId="29431EC0" w14:textId="25AC341A"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Гражданская оборона в </w:t>
      </w:r>
      <w:r w:rsidR="00963F17" w:rsidRPr="009929DE">
        <w:rPr>
          <w:rFonts w:ascii="Times New Roman" w:eastAsia="Times New Roman" w:hAnsi="Times New Roman"/>
          <w:sz w:val="28"/>
          <w:szCs w:val="28"/>
          <w:lang w:eastAsia="ru-RU" w:bidi="ru-RU"/>
        </w:rPr>
        <w:t>МО «Озероучумский сельсовет»</w:t>
      </w:r>
      <w:r w:rsidR="005A4236" w:rsidRPr="009929DE">
        <w:rPr>
          <w:rFonts w:ascii="Times New Roman" w:eastAsia="Times New Roman" w:hAnsi="Times New Roman"/>
          <w:sz w:val="28"/>
          <w:szCs w:val="28"/>
          <w:lang w:eastAsia="ru-RU" w:bidi="ru-RU"/>
        </w:rPr>
        <w:t xml:space="preserve"> </w:t>
      </w:r>
      <w:r w:rsidRPr="009929DE">
        <w:rPr>
          <w:rFonts w:ascii="Times New Roman" w:eastAsia="Times New Roman" w:hAnsi="Times New Roman"/>
          <w:sz w:val="28"/>
          <w:szCs w:val="28"/>
          <w:lang w:eastAsia="ru-RU"/>
        </w:rPr>
        <w:t xml:space="preserve">организуется по территориально-производственному принципу. Руководителем гражданской обороны является Глава </w:t>
      </w:r>
      <w:r w:rsidR="00963F17" w:rsidRPr="009929DE">
        <w:rPr>
          <w:rFonts w:ascii="Times New Roman" w:eastAsia="Times New Roman" w:hAnsi="Times New Roman"/>
          <w:sz w:val="28"/>
          <w:szCs w:val="28"/>
          <w:lang w:eastAsia="ru-RU" w:bidi="ru-RU"/>
        </w:rPr>
        <w:t>МО «Озероучумский сельсовет»</w:t>
      </w:r>
      <w:r w:rsidRPr="009929DE">
        <w:rPr>
          <w:rFonts w:ascii="Times New Roman" w:eastAsia="Times New Roman" w:hAnsi="Times New Roman"/>
          <w:sz w:val="28"/>
          <w:szCs w:val="28"/>
          <w:lang w:eastAsia="ru-RU"/>
        </w:rPr>
        <w:t xml:space="preserve">. Руководство гражданской обороной в организациях осуществляют их руководители. Управление ГО на территории </w:t>
      </w:r>
      <w:r w:rsidR="00963F17" w:rsidRPr="009929DE">
        <w:rPr>
          <w:rFonts w:ascii="Times New Roman" w:eastAsia="Times New Roman" w:hAnsi="Times New Roman"/>
          <w:sz w:val="28"/>
          <w:szCs w:val="28"/>
          <w:lang w:eastAsia="ru-RU" w:bidi="ru-RU"/>
        </w:rPr>
        <w:t>МО «Озероучумский сельсовет»</w:t>
      </w:r>
      <w:r w:rsidR="005A4236" w:rsidRPr="009929DE">
        <w:rPr>
          <w:rFonts w:ascii="Times New Roman" w:eastAsia="Times New Roman" w:hAnsi="Times New Roman"/>
          <w:sz w:val="28"/>
          <w:szCs w:val="28"/>
          <w:lang w:eastAsia="ru-RU" w:bidi="ru-RU"/>
        </w:rPr>
        <w:t xml:space="preserve"> </w:t>
      </w:r>
      <w:r w:rsidRPr="009929DE">
        <w:rPr>
          <w:rFonts w:ascii="Times New Roman" w:eastAsia="Times New Roman" w:hAnsi="Times New Roman"/>
          <w:sz w:val="28"/>
          <w:szCs w:val="28"/>
          <w:lang w:eastAsia="ru-RU"/>
        </w:rPr>
        <w:t xml:space="preserve">осуществляется в соответствии с </w:t>
      </w:r>
      <w:r w:rsidR="001A3017" w:rsidRPr="009929DE">
        <w:rPr>
          <w:rFonts w:ascii="Times New Roman" w:eastAsia="Times New Roman" w:hAnsi="Times New Roman"/>
          <w:sz w:val="28"/>
          <w:szCs w:val="28"/>
          <w:lang w:eastAsia="ru-RU"/>
        </w:rPr>
        <w:t xml:space="preserve">Положением </w:t>
      </w:r>
      <w:r w:rsidR="00DB0F15" w:rsidRPr="009929DE">
        <w:rPr>
          <w:rFonts w:ascii="Times New Roman" w:eastAsia="Times New Roman" w:hAnsi="Times New Roman"/>
          <w:sz w:val="28"/>
          <w:szCs w:val="28"/>
          <w:lang w:eastAsia="ru-RU"/>
        </w:rPr>
        <w:t>об организации подготовки и обучения населения в области гражданской обороны и защиты от чрезвычайных ситуаций природного и техногенного характера</w:t>
      </w:r>
      <w:r w:rsidR="001A3017" w:rsidRPr="009929DE">
        <w:rPr>
          <w:rFonts w:ascii="Times New Roman" w:eastAsia="Times New Roman" w:hAnsi="Times New Roman"/>
          <w:sz w:val="28"/>
          <w:szCs w:val="28"/>
          <w:lang w:eastAsia="ru-RU"/>
        </w:rPr>
        <w:t>.</w:t>
      </w:r>
    </w:p>
    <w:p w14:paraId="0EFF72EF" w14:textId="6612C772"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целях организации и ведения гражданской обороны в </w:t>
      </w:r>
      <w:r w:rsidR="006436E1" w:rsidRPr="009929DE">
        <w:rPr>
          <w:rFonts w:ascii="Times New Roman" w:eastAsia="Times New Roman" w:hAnsi="Times New Roman"/>
          <w:sz w:val="28"/>
          <w:szCs w:val="28"/>
          <w:lang w:eastAsia="ru-RU"/>
        </w:rPr>
        <w:t>сельском</w:t>
      </w:r>
      <w:r w:rsidR="00073EB9" w:rsidRPr="009929DE">
        <w:rPr>
          <w:rFonts w:ascii="Times New Roman" w:eastAsia="Times New Roman" w:hAnsi="Times New Roman"/>
          <w:sz w:val="28"/>
          <w:szCs w:val="28"/>
          <w:lang w:eastAsia="ru-RU"/>
        </w:rPr>
        <w:t xml:space="preserve"> поселении</w:t>
      </w:r>
      <w:r w:rsidRPr="009929DE">
        <w:rPr>
          <w:rFonts w:ascii="Times New Roman" w:eastAsia="Times New Roman" w:hAnsi="Times New Roman"/>
          <w:sz w:val="28"/>
          <w:szCs w:val="28"/>
          <w:lang w:eastAsia="ru-RU"/>
        </w:rPr>
        <w:t xml:space="preserve"> руководители гражданской обороны всех уровней в пределах своих полномочий издают соответствующие постановления, распоряжения и приказы.</w:t>
      </w:r>
    </w:p>
    <w:p w14:paraId="78E903BA" w14:textId="1A869AED"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Руководители гражданской обороны осуществляют руководство гражданской обороной через соответствующие органы, осуществляющие управление гражданской обороной, органы управления спасательных служб, эвакуационные органы, комиссии по повышению устойчивости функционирования экономики и организаций </w:t>
      </w:r>
      <w:r w:rsidR="00963F17" w:rsidRPr="009929DE">
        <w:rPr>
          <w:rFonts w:ascii="Times New Roman" w:eastAsia="Times New Roman" w:hAnsi="Times New Roman"/>
          <w:sz w:val="28"/>
          <w:szCs w:val="28"/>
          <w:lang w:eastAsia="ru-RU"/>
        </w:rPr>
        <w:t>сельсовета</w:t>
      </w:r>
      <w:r w:rsidRPr="009929DE">
        <w:rPr>
          <w:rFonts w:ascii="Times New Roman" w:eastAsia="Times New Roman" w:hAnsi="Times New Roman"/>
          <w:sz w:val="28"/>
          <w:szCs w:val="28"/>
          <w:lang w:eastAsia="ru-RU"/>
        </w:rPr>
        <w:t xml:space="preserve"> в военное время и другие органы, создаваемые в целях решения задач в области гражданской обороны.</w:t>
      </w:r>
    </w:p>
    <w:p w14:paraId="1E40ECA9" w14:textId="70904D10" w:rsidR="00E30CC4" w:rsidRPr="009929DE" w:rsidRDefault="00845DC9" w:rsidP="00845DC9">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Полномочия гражданской обороны определяются в соответствии с законодательством Российской Федерации, законодательством </w:t>
      </w:r>
      <w:r w:rsidR="00963F17" w:rsidRPr="009929DE">
        <w:rPr>
          <w:rFonts w:ascii="Times New Roman" w:eastAsia="Times New Roman" w:hAnsi="Times New Roman"/>
          <w:sz w:val="28"/>
          <w:szCs w:val="28"/>
          <w:lang w:eastAsia="ru-RU"/>
        </w:rPr>
        <w:t>Красноярского края</w:t>
      </w:r>
      <w:r w:rsidRPr="009929DE">
        <w:rPr>
          <w:rFonts w:ascii="Times New Roman" w:eastAsia="Times New Roman" w:hAnsi="Times New Roman"/>
          <w:sz w:val="28"/>
          <w:szCs w:val="28"/>
          <w:lang w:eastAsia="ru-RU"/>
        </w:rPr>
        <w:t xml:space="preserve">, нормативно-правовыми актами </w:t>
      </w:r>
      <w:r w:rsidR="002D079D" w:rsidRPr="009929DE">
        <w:rPr>
          <w:rFonts w:ascii="Times New Roman" w:eastAsia="Times New Roman" w:hAnsi="Times New Roman"/>
          <w:sz w:val="28"/>
          <w:szCs w:val="28"/>
          <w:lang w:eastAsia="ru-RU"/>
        </w:rPr>
        <w:t xml:space="preserve">муниципального образования </w:t>
      </w:r>
      <w:r w:rsidR="00963F17" w:rsidRPr="009929DE">
        <w:rPr>
          <w:rFonts w:ascii="Times New Roman" w:eastAsia="Times New Roman" w:hAnsi="Times New Roman"/>
          <w:sz w:val="28"/>
          <w:szCs w:val="28"/>
          <w:lang w:eastAsia="ru-RU"/>
        </w:rPr>
        <w:t>Ужурский</w:t>
      </w:r>
      <w:r w:rsidR="00B24E91" w:rsidRPr="009929DE">
        <w:rPr>
          <w:rFonts w:ascii="Times New Roman" w:eastAsia="Times New Roman" w:hAnsi="Times New Roman"/>
          <w:sz w:val="28"/>
          <w:szCs w:val="28"/>
          <w:lang w:eastAsia="ru-RU"/>
        </w:rPr>
        <w:t xml:space="preserve"> </w:t>
      </w:r>
      <w:r w:rsidR="002D079D" w:rsidRPr="009929DE">
        <w:rPr>
          <w:rFonts w:ascii="Times New Roman" w:eastAsia="Times New Roman" w:hAnsi="Times New Roman"/>
          <w:sz w:val="28"/>
          <w:szCs w:val="28"/>
          <w:lang w:eastAsia="ru-RU"/>
        </w:rPr>
        <w:t>район</w:t>
      </w:r>
      <w:r w:rsidR="00644292" w:rsidRPr="009929DE">
        <w:rPr>
          <w:rFonts w:ascii="Times New Roman" w:eastAsia="Times New Roman" w:hAnsi="Times New Roman"/>
          <w:sz w:val="28"/>
          <w:szCs w:val="28"/>
          <w:lang w:eastAsia="ru-RU"/>
        </w:rPr>
        <w:t xml:space="preserve"> и </w:t>
      </w:r>
      <w:r w:rsidR="00963F17" w:rsidRPr="009929DE">
        <w:rPr>
          <w:rFonts w:ascii="Times New Roman" w:eastAsia="Times New Roman" w:hAnsi="Times New Roman"/>
          <w:sz w:val="28"/>
          <w:szCs w:val="28"/>
          <w:lang w:eastAsia="ru-RU" w:bidi="ru-RU"/>
        </w:rPr>
        <w:t>МО «Озероучумский сельсовет»</w:t>
      </w:r>
      <w:r w:rsidRPr="009929DE">
        <w:rPr>
          <w:rFonts w:ascii="Times New Roman" w:eastAsia="Times New Roman" w:hAnsi="Times New Roman"/>
          <w:sz w:val="28"/>
          <w:szCs w:val="28"/>
          <w:lang w:eastAsia="ru-RU"/>
        </w:rPr>
        <w:t>.</w:t>
      </w:r>
    </w:p>
    <w:p w14:paraId="3BC3CD10" w14:textId="77777777" w:rsidR="004C250D" w:rsidRPr="009929DE" w:rsidRDefault="004C250D" w:rsidP="003A7901">
      <w:pPr>
        <w:spacing w:after="0" w:line="240" w:lineRule="auto"/>
        <w:ind w:firstLine="709"/>
        <w:jc w:val="both"/>
        <w:rPr>
          <w:rFonts w:ascii="Times New Roman" w:hAnsi="Times New Roman"/>
          <w:sz w:val="28"/>
          <w:szCs w:val="28"/>
        </w:rPr>
      </w:pPr>
    </w:p>
    <w:p w14:paraId="619EA518" w14:textId="77777777" w:rsidR="00AA7915" w:rsidRPr="009929DE" w:rsidRDefault="00AA7915" w:rsidP="00874019">
      <w:pPr>
        <w:pStyle w:val="3"/>
        <w:numPr>
          <w:ilvl w:val="2"/>
          <w:numId w:val="52"/>
        </w:numPr>
        <w:tabs>
          <w:tab w:val="left" w:pos="1418"/>
        </w:tabs>
        <w:spacing w:before="120"/>
        <w:ind w:left="1418" w:hanging="698"/>
        <w:jc w:val="both"/>
        <w:rPr>
          <w:rFonts w:ascii="Times New Roman" w:hAnsi="Times New Roman"/>
          <w:sz w:val="28"/>
        </w:rPr>
      </w:pPr>
      <w:bookmarkStart w:id="198" w:name="_Toc485293555"/>
      <w:bookmarkStart w:id="199" w:name="_Toc199242670"/>
      <w:r w:rsidRPr="009929DE">
        <w:rPr>
          <w:rFonts w:ascii="Times New Roman" w:hAnsi="Times New Roman"/>
          <w:sz w:val="28"/>
        </w:rPr>
        <w:t>Общая оценка факторов риска чрезвычайных ситуаций природного и техногенного характера</w:t>
      </w:r>
      <w:bookmarkEnd w:id="198"/>
      <w:bookmarkEnd w:id="199"/>
    </w:p>
    <w:p w14:paraId="1E307219" w14:textId="77777777" w:rsidR="00AA7915" w:rsidRPr="009929DE" w:rsidRDefault="00AA7915" w:rsidP="003A7901">
      <w:pPr>
        <w:spacing w:after="0" w:line="240" w:lineRule="auto"/>
        <w:ind w:firstLine="709"/>
        <w:jc w:val="both"/>
        <w:rPr>
          <w:rFonts w:ascii="Times New Roman" w:hAnsi="Times New Roman"/>
          <w:sz w:val="28"/>
          <w:szCs w:val="28"/>
        </w:rPr>
      </w:pPr>
    </w:p>
    <w:p w14:paraId="4395DD88" w14:textId="097BF351"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w:t>
      </w:r>
      <w:r w:rsidR="006436E1"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1-4-60-9, используются следующие основные понятия:</w:t>
      </w:r>
    </w:p>
    <w:p w14:paraId="676089F0"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w:t>
      </w:r>
      <w:r w:rsidRPr="009929DE">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14:paraId="7D98ACB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чрезвычайной ситуации</w:t>
      </w:r>
      <w:r w:rsidRPr="009929DE">
        <w:rPr>
          <w:rFonts w:ascii="Times New Roman" w:eastAsia="Times New Roman" w:hAnsi="Times New Roman"/>
          <w:sz w:val="28"/>
          <w:szCs w:val="28"/>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14:paraId="6527550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lastRenderedPageBreak/>
        <w:t>Риск индивидуальный</w:t>
      </w:r>
      <w:r w:rsidRPr="009929DE">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30F5D85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социальный</w:t>
      </w:r>
      <w:r w:rsidRPr="009929DE">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62786F0B"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экономический</w:t>
      </w:r>
      <w:r w:rsidRPr="009929DE">
        <w:rPr>
          <w:rFonts w:ascii="Times New Roman" w:eastAsia="Times New Roman" w:hAnsi="Times New Roman"/>
          <w:sz w:val="28"/>
          <w:szCs w:val="28"/>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14:paraId="4148EE1C"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коллективный</w:t>
      </w:r>
      <w:r w:rsidRPr="009929DE">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25E37E5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материальный</w:t>
      </w:r>
      <w:r w:rsidRPr="009929DE">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2372A51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предельно допустимый</w:t>
      </w:r>
      <w:r w:rsidRPr="009929DE">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14:paraId="0034939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неприемлемый (недопустимый)</w:t>
      </w:r>
      <w:r w:rsidRPr="009929DE">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14:paraId="7C0EC3B8"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допустимый</w:t>
      </w:r>
      <w:r w:rsidRPr="009929DE">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5D776F1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повышенный</w:t>
      </w:r>
      <w:r w:rsidRPr="009929DE">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14:paraId="49ECC5C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условно приемлемый</w:t>
      </w:r>
      <w:r w:rsidRPr="009929DE">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1B6B4A24"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приемлемый</w:t>
      </w:r>
      <w:r w:rsidRPr="009929DE">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14:paraId="7E08166C"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Опасность</w:t>
      </w:r>
      <w:r w:rsidRPr="009929DE">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17513B2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Пострадавшие</w:t>
      </w:r>
      <w:r w:rsidRPr="009929DE">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14:paraId="2256FBD8"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w:t>
      </w:r>
      <w:r w:rsidRPr="009929DE">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14:paraId="7E085B8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материальный</w:t>
      </w:r>
      <w:r w:rsidRPr="009929DE">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14:paraId="21ACC7AD"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социальный</w:t>
      </w:r>
      <w:r w:rsidRPr="009929DE">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14:paraId="7C750C23"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социально-экономический</w:t>
      </w:r>
      <w:r w:rsidRPr="009929DE">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315FA82E"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lastRenderedPageBreak/>
        <w:t>Ущерб эколого-экономический</w:t>
      </w:r>
      <w:r w:rsidRPr="009929DE">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14:paraId="3DC3C42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14:paraId="1A48E509"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14:paraId="79874E14"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14:paraId="56CB3DDD"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4E11370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0577F48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и существенно сказывающиеся на безопасности населения:</w:t>
      </w:r>
    </w:p>
    <w:p w14:paraId="65ECF71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террористические;</w:t>
      </w:r>
    </w:p>
    <w:p w14:paraId="4ECF5C6F"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криминальные;</w:t>
      </w:r>
    </w:p>
    <w:p w14:paraId="0419E19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коммунально-бытового и жилищного характера;</w:t>
      </w:r>
    </w:p>
    <w:p w14:paraId="6FEF704F"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техногенные;</w:t>
      </w:r>
    </w:p>
    <w:p w14:paraId="4FB47179"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военные;</w:t>
      </w:r>
    </w:p>
    <w:p w14:paraId="587202A7"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природные;</w:t>
      </w:r>
    </w:p>
    <w:p w14:paraId="28DC966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эпидемиологического характера;</w:t>
      </w:r>
    </w:p>
    <w:p w14:paraId="3182260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экологические.</w:t>
      </w:r>
    </w:p>
    <w:p w14:paraId="68F916F5"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Конкретная часть территории в зависимости от степени риска может быть отнесена к одному из 4-х типов зон риска:</w:t>
      </w:r>
    </w:p>
    <w:p w14:paraId="36F294FD"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w:t>
      </w:r>
      <w:r w:rsidRPr="009929DE">
        <w:rPr>
          <w:rFonts w:ascii="Times New Roman" w:eastAsia="Times New Roman" w:hAnsi="Times New Roman"/>
          <w:sz w:val="28"/>
          <w:szCs w:val="28"/>
          <w:lang w:eastAsia="ru-RU"/>
        </w:rPr>
        <w:lastRenderedPageBreak/>
        <w:t>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14:paraId="134A7B8A" w14:textId="4665E911"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w:t>
      </w:r>
      <w:r w:rsidR="00451735" w:rsidRPr="009929DE">
        <w:rPr>
          <w:rFonts w:ascii="Times New Roman" w:eastAsia="Times New Roman" w:hAnsi="Times New Roman"/>
          <w:sz w:val="28"/>
          <w:szCs w:val="28"/>
          <w:lang w:eastAsia="ru-RU"/>
        </w:rPr>
        <w:t>Главы</w:t>
      </w:r>
      <w:r w:rsidR="001618CA" w:rsidRPr="009929DE">
        <w:rPr>
          <w:rFonts w:ascii="Times New Roman" w:eastAsia="Times New Roman" w:hAnsi="Times New Roman"/>
          <w:sz w:val="28"/>
          <w:szCs w:val="28"/>
          <w:lang w:eastAsia="ru-RU"/>
        </w:rPr>
        <w:t xml:space="preserve"> </w:t>
      </w:r>
      <w:r w:rsidR="003B026D" w:rsidRPr="009929DE">
        <w:rPr>
          <w:rFonts w:ascii="Times New Roman" w:eastAsia="Times New Roman" w:hAnsi="Times New Roman"/>
          <w:sz w:val="28"/>
          <w:szCs w:val="24"/>
          <w:lang w:eastAsia="ru-RU"/>
        </w:rPr>
        <w:t xml:space="preserve">Красноярского края </w:t>
      </w:r>
      <w:r w:rsidRPr="009929DE">
        <w:rPr>
          <w:rFonts w:ascii="Times New Roman" w:eastAsia="Times New Roman" w:hAnsi="Times New Roman"/>
          <w:sz w:val="28"/>
          <w:szCs w:val="28"/>
          <w:lang w:eastAsia="ru-RU"/>
        </w:rPr>
        <w:t>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14:paraId="2B721781"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14:paraId="52FC7672"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приемлемого риска – территория, на которой допускается любое строительство и размещение населения.</w:t>
      </w:r>
    </w:p>
    <w:p w14:paraId="3A58D14D" w14:textId="762BCE75"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3B026D" w:rsidRPr="009929DE">
        <w:rPr>
          <w:rFonts w:ascii="Times New Roman" w:eastAsia="Times New Roman" w:hAnsi="Times New Roman"/>
          <w:sz w:val="28"/>
          <w:szCs w:val="24"/>
          <w:lang w:eastAsia="ru-RU"/>
        </w:rPr>
        <w:t>Красноярского края</w:t>
      </w:r>
      <w:r w:rsidR="005A4236"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8"/>
          <w:lang w:eastAsia="ru-RU"/>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3B026D" w:rsidRPr="009929DE">
        <w:rPr>
          <w:rFonts w:ascii="Times New Roman" w:eastAsia="Times New Roman" w:hAnsi="Times New Roman"/>
          <w:sz w:val="28"/>
          <w:szCs w:val="24"/>
          <w:lang w:eastAsia="ru-RU"/>
        </w:rPr>
        <w:t>Красноярского края</w:t>
      </w:r>
      <w:r w:rsidRPr="009929DE">
        <w:rPr>
          <w:rFonts w:ascii="Times New Roman" w:eastAsia="Times New Roman" w:hAnsi="Times New Roman"/>
          <w:sz w:val="28"/>
          <w:szCs w:val="28"/>
          <w:lang w:eastAsia="ru-RU"/>
        </w:rPr>
        <w:t>.</w:t>
      </w:r>
    </w:p>
    <w:p w14:paraId="7C62414C" w14:textId="4750AE60"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Границы зон в координатах «частота ЧС – число пострадавших» и «частота ЧС – материальный ущерб» представлены в таблицах </w:t>
      </w:r>
      <w:r w:rsidR="000C6B58" w:rsidRPr="009929DE">
        <w:fldChar w:fldCharType="begin"/>
      </w:r>
      <w:r w:rsidR="000C6B58" w:rsidRPr="009929DE">
        <w:instrText xml:space="preserve"> REF  Tbl_Риск1 \h  \* MERGEFORMAT </w:instrText>
      </w:r>
      <w:r w:rsidR="000C6B58" w:rsidRPr="009929DE">
        <w:fldChar w:fldCharType="separate"/>
      </w:r>
      <w:r w:rsidR="003664D5">
        <w:rPr>
          <w:rFonts w:ascii="Times New Roman" w:hAnsi="Times New Roman"/>
          <w:noProof/>
          <w:sz w:val="28"/>
          <w:szCs w:val="28"/>
        </w:rPr>
        <w:t>5.8.1</w:t>
      </w:r>
      <w:r w:rsidR="003664D5" w:rsidRPr="009929DE">
        <w:rPr>
          <w:rFonts w:ascii="Times New Roman" w:hAnsi="Times New Roman"/>
          <w:sz w:val="28"/>
          <w:szCs w:val="28"/>
        </w:rPr>
        <w:t>.</w:t>
      </w:r>
      <w:r w:rsidR="003664D5">
        <w:rPr>
          <w:rFonts w:ascii="Times New Roman" w:hAnsi="Times New Roman"/>
          <w:noProof/>
          <w:sz w:val="28"/>
          <w:szCs w:val="28"/>
        </w:rPr>
        <w:t>1</w:t>
      </w:r>
      <w:r w:rsidR="000C6B58" w:rsidRPr="009929DE">
        <w:fldChar w:fldCharType="end"/>
      </w:r>
      <w:r w:rsidRPr="009929DE">
        <w:rPr>
          <w:rFonts w:ascii="Times New Roman" w:eastAsia="Times New Roman" w:hAnsi="Times New Roman"/>
          <w:sz w:val="28"/>
          <w:szCs w:val="28"/>
          <w:lang w:eastAsia="ru-RU"/>
        </w:rPr>
        <w:t>-</w:t>
      </w:r>
      <w:r w:rsidR="000C6B58" w:rsidRPr="009929DE">
        <w:fldChar w:fldCharType="begin"/>
      </w:r>
      <w:r w:rsidR="000C6B58" w:rsidRPr="009929DE">
        <w:instrText xml:space="preserve"> REF  Tbl_Риск2 \h  \* MERGEFORMAT </w:instrText>
      </w:r>
      <w:r w:rsidR="000C6B58" w:rsidRPr="009929DE">
        <w:fldChar w:fldCharType="separate"/>
      </w:r>
      <w:r w:rsidR="003664D5">
        <w:rPr>
          <w:rFonts w:ascii="Times New Roman" w:hAnsi="Times New Roman"/>
          <w:noProof/>
          <w:sz w:val="28"/>
          <w:szCs w:val="28"/>
        </w:rPr>
        <w:t>5.8.1</w:t>
      </w:r>
      <w:r w:rsidR="003664D5" w:rsidRPr="009929DE">
        <w:rPr>
          <w:rFonts w:ascii="Times New Roman" w:hAnsi="Times New Roman"/>
          <w:sz w:val="28"/>
          <w:szCs w:val="28"/>
        </w:rPr>
        <w:t>.</w:t>
      </w:r>
      <w:r w:rsidR="003664D5">
        <w:rPr>
          <w:rFonts w:ascii="Times New Roman" w:hAnsi="Times New Roman"/>
          <w:noProof/>
          <w:sz w:val="28"/>
          <w:szCs w:val="28"/>
        </w:rPr>
        <w:t>2</w:t>
      </w:r>
      <w:r w:rsidR="000C6B58" w:rsidRPr="009929DE">
        <w:fldChar w:fldCharType="end"/>
      </w:r>
      <w:r w:rsidRPr="009929DE">
        <w:rPr>
          <w:rFonts w:ascii="Times New Roman" w:eastAsia="Times New Roman" w:hAnsi="Times New Roman"/>
          <w:sz w:val="28"/>
          <w:szCs w:val="28"/>
          <w:lang w:eastAsia="ru-RU"/>
        </w:rPr>
        <w:t>.</w:t>
      </w:r>
    </w:p>
    <w:p w14:paraId="26E3E3AD" w14:textId="6A959A59"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bookmarkStart w:id="200" w:name="Tbl_Риск1"/>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bookmarkEnd w:id="200"/>
    </w:p>
    <w:p w14:paraId="43F95590" w14:textId="77777777" w:rsidR="00BF5FB4" w:rsidRPr="009929DE" w:rsidRDefault="00BF5FB4" w:rsidP="00BF5FB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границ зон рисков в координатах «частота ЧС – число пострадавших»</w:t>
      </w:r>
    </w:p>
    <w:tbl>
      <w:tblPr>
        <w:tblStyle w:val="afa"/>
        <w:tblW w:w="0" w:type="auto"/>
        <w:jc w:val="center"/>
        <w:tblLook w:val="04A0" w:firstRow="1" w:lastRow="0" w:firstColumn="1" w:lastColumn="0" w:noHBand="0" w:noVBand="1"/>
      </w:tblPr>
      <w:tblGrid>
        <w:gridCol w:w="1914"/>
        <w:gridCol w:w="1914"/>
        <w:gridCol w:w="1914"/>
        <w:gridCol w:w="1914"/>
        <w:gridCol w:w="1915"/>
      </w:tblGrid>
      <w:tr w:rsidR="00BF5FB4" w:rsidRPr="009929DE" w14:paraId="6FFF63F4" w14:textId="77777777" w:rsidTr="00991671">
        <w:trPr>
          <w:trHeight w:val="227"/>
          <w:jc w:val="center"/>
        </w:trPr>
        <w:tc>
          <w:tcPr>
            <w:tcW w:w="1914" w:type="dxa"/>
            <w:vMerge w:val="restart"/>
            <w:vAlign w:val="center"/>
          </w:tcPr>
          <w:p w14:paraId="4F543D0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Частота ЧС</w:t>
            </w:r>
          </w:p>
        </w:tc>
        <w:tc>
          <w:tcPr>
            <w:tcW w:w="7657" w:type="dxa"/>
            <w:gridSpan w:val="4"/>
            <w:vAlign w:val="center"/>
          </w:tcPr>
          <w:p w14:paraId="6DB5BC2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Число пострадавших, чел.</w:t>
            </w:r>
          </w:p>
        </w:tc>
      </w:tr>
      <w:tr w:rsidR="00BF5FB4" w:rsidRPr="009929DE" w14:paraId="799E5326" w14:textId="77777777" w:rsidTr="00991671">
        <w:trPr>
          <w:trHeight w:val="227"/>
          <w:jc w:val="center"/>
        </w:trPr>
        <w:tc>
          <w:tcPr>
            <w:tcW w:w="1914" w:type="dxa"/>
            <w:vMerge/>
          </w:tcPr>
          <w:p w14:paraId="33AA6E5E"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2C58E73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14:paraId="69A9EA8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14:paraId="369687C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14:paraId="47E364C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свыше 500</w:t>
            </w:r>
          </w:p>
        </w:tc>
      </w:tr>
      <w:tr w:rsidR="00BF5FB4" w:rsidRPr="009929DE" w14:paraId="20B4ACAC" w14:textId="77777777" w:rsidTr="00991671">
        <w:trPr>
          <w:trHeight w:val="227"/>
          <w:jc w:val="center"/>
        </w:trPr>
        <w:tc>
          <w:tcPr>
            <w:tcW w:w="1914" w:type="dxa"/>
            <w:tcBorders>
              <w:right w:val="single" w:sz="4" w:space="0" w:color="auto"/>
            </w:tcBorders>
            <w:vAlign w:val="center"/>
          </w:tcPr>
          <w:p w14:paraId="49E8DABB"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051C1094"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0995A2CF" w14:textId="77777777" w:rsidTr="00991671">
        <w:trPr>
          <w:trHeight w:val="227"/>
          <w:jc w:val="center"/>
        </w:trPr>
        <w:tc>
          <w:tcPr>
            <w:tcW w:w="1914" w:type="dxa"/>
            <w:tcBorders>
              <w:right w:val="single" w:sz="4" w:space="0" w:color="auto"/>
            </w:tcBorders>
            <w:vAlign w:val="center"/>
          </w:tcPr>
          <w:p w14:paraId="4E51111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1-10</w:t>
            </w:r>
            <w:r w:rsidRPr="009929DE">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1709413A"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59180571"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недопустимого риска</w:t>
            </w:r>
          </w:p>
        </w:tc>
      </w:tr>
      <w:tr w:rsidR="00BF5FB4" w:rsidRPr="009929DE" w14:paraId="3E5FF719" w14:textId="77777777" w:rsidTr="00991671">
        <w:trPr>
          <w:trHeight w:val="227"/>
          <w:jc w:val="center"/>
        </w:trPr>
        <w:tc>
          <w:tcPr>
            <w:tcW w:w="1914" w:type="dxa"/>
            <w:tcBorders>
              <w:right w:val="single" w:sz="4" w:space="0" w:color="auto"/>
            </w:tcBorders>
            <w:vAlign w:val="center"/>
          </w:tcPr>
          <w:p w14:paraId="4C93A21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-1</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56BEEDE1"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75B8A52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47A5CAC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748FD737" w14:textId="77777777" w:rsidTr="00991671">
        <w:trPr>
          <w:trHeight w:val="227"/>
          <w:jc w:val="center"/>
        </w:trPr>
        <w:tc>
          <w:tcPr>
            <w:tcW w:w="1914" w:type="dxa"/>
            <w:tcBorders>
              <w:right w:val="single" w:sz="4" w:space="0" w:color="auto"/>
            </w:tcBorders>
            <w:vAlign w:val="center"/>
          </w:tcPr>
          <w:p w14:paraId="029761A3"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04895EB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25045F2B"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9929DE">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33C3AB4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02F09F9D" w14:textId="77777777" w:rsidTr="00991671">
        <w:trPr>
          <w:trHeight w:val="227"/>
          <w:jc w:val="center"/>
        </w:trPr>
        <w:tc>
          <w:tcPr>
            <w:tcW w:w="1914" w:type="dxa"/>
            <w:tcBorders>
              <w:right w:val="single" w:sz="4" w:space="0" w:color="auto"/>
            </w:tcBorders>
            <w:vAlign w:val="center"/>
          </w:tcPr>
          <w:p w14:paraId="4D40558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381EC82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0FF085E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194D1E8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3E98B1FA"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7497CE76" w14:textId="77777777" w:rsidTr="00991671">
        <w:trPr>
          <w:trHeight w:val="227"/>
          <w:jc w:val="center"/>
        </w:trPr>
        <w:tc>
          <w:tcPr>
            <w:tcW w:w="1914" w:type="dxa"/>
            <w:tcBorders>
              <w:right w:val="single" w:sz="4" w:space="0" w:color="auto"/>
            </w:tcBorders>
            <w:vAlign w:val="center"/>
          </w:tcPr>
          <w:p w14:paraId="6427EAB4"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6A63DCB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1417942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679C5C8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6A12ECE6" w14:textId="77777777" w:rsidTr="00991671">
        <w:trPr>
          <w:trHeight w:val="227"/>
          <w:jc w:val="center"/>
        </w:trPr>
        <w:tc>
          <w:tcPr>
            <w:tcW w:w="1914" w:type="dxa"/>
            <w:tcBorders>
              <w:right w:val="single" w:sz="4" w:space="0" w:color="auto"/>
            </w:tcBorders>
            <w:vAlign w:val="center"/>
          </w:tcPr>
          <w:p w14:paraId="7ED87003"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504E19B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5F3CD68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3BFF8FA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5635D400"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7FB69505" w14:textId="77777777" w:rsidTr="00991671">
        <w:trPr>
          <w:trHeight w:val="227"/>
          <w:jc w:val="center"/>
        </w:trPr>
        <w:tc>
          <w:tcPr>
            <w:tcW w:w="1914" w:type="dxa"/>
            <w:vAlign w:val="center"/>
          </w:tcPr>
          <w:p w14:paraId="731718C8"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r w:rsidRPr="009929DE">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581E99B4"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28FB81B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53ABC522"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1A7FE1B2" w14:textId="77777777" w:rsidR="00C01180" w:rsidRPr="009929DE" w:rsidRDefault="00C01180" w:rsidP="00BF5FB4">
      <w:pPr>
        <w:spacing w:after="0" w:line="240" w:lineRule="auto"/>
        <w:jc w:val="right"/>
        <w:rPr>
          <w:rFonts w:ascii="Times New Roman" w:eastAsia="Times New Roman" w:hAnsi="Times New Roman"/>
          <w:sz w:val="28"/>
          <w:szCs w:val="28"/>
          <w:lang w:eastAsia="ru-RU"/>
        </w:rPr>
      </w:pPr>
    </w:p>
    <w:p w14:paraId="18919419" w14:textId="512D8E40"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bookmarkStart w:id="201" w:name="Tbl_Риск2"/>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2</w:t>
      </w:r>
      <w:r w:rsidR="00CB56B9" w:rsidRPr="009929DE">
        <w:rPr>
          <w:rFonts w:ascii="Times New Roman" w:hAnsi="Times New Roman"/>
          <w:sz w:val="28"/>
          <w:szCs w:val="28"/>
        </w:rPr>
        <w:fldChar w:fldCharType="end"/>
      </w:r>
      <w:bookmarkEnd w:id="201"/>
    </w:p>
    <w:p w14:paraId="6991A3D0" w14:textId="77777777" w:rsidR="00BF5FB4" w:rsidRPr="009929DE" w:rsidRDefault="00BF5FB4" w:rsidP="00BF5FB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границ зон рисков в координатах «частота ЧС – материальный ущерб»</w:t>
      </w:r>
    </w:p>
    <w:tbl>
      <w:tblPr>
        <w:tblStyle w:val="afa"/>
        <w:tblW w:w="0" w:type="auto"/>
        <w:jc w:val="center"/>
        <w:tblLook w:val="04A0" w:firstRow="1" w:lastRow="0" w:firstColumn="1" w:lastColumn="0" w:noHBand="0" w:noVBand="1"/>
      </w:tblPr>
      <w:tblGrid>
        <w:gridCol w:w="1914"/>
        <w:gridCol w:w="1914"/>
        <w:gridCol w:w="1914"/>
        <w:gridCol w:w="1914"/>
        <w:gridCol w:w="1915"/>
      </w:tblGrid>
      <w:tr w:rsidR="00BF5FB4" w:rsidRPr="009929DE" w14:paraId="10FD4CCB" w14:textId="77777777" w:rsidTr="00991671">
        <w:trPr>
          <w:trHeight w:val="227"/>
          <w:tblHeader/>
          <w:jc w:val="center"/>
        </w:trPr>
        <w:tc>
          <w:tcPr>
            <w:tcW w:w="1914" w:type="dxa"/>
            <w:vMerge w:val="restart"/>
            <w:vAlign w:val="center"/>
          </w:tcPr>
          <w:p w14:paraId="13465A8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lastRenderedPageBreak/>
              <w:t>Частота ЧС</w:t>
            </w:r>
          </w:p>
        </w:tc>
        <w:tc>
          <w:tcPr>
            <w:tcW w:w="7657" w:type="dxa"/>
            <w:gridSpan w:val="4"/>
            <w:vAlign w:val="center"/>
          </w:tcPr>
          <w:p w14:paraId="0D0B991B"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Число материального ущерба, руб.</w:t>
            </w:r>
          </w:p>
        </w:tc>
      </w:tr>
      <w:tr w:rsidR="00BF5FB4" w:rsidRPr="009929DE" w14:paraId="0ADD83EF" w14:textId="77777777" w:rsidTr="00991671">
        <w:trPr>
          <w:trHeight w:val="227"/>
          <w:tblHeader/>
          <w:jc w:val="center"/>
        </w:trPr>
        <w:tc>
          <w:tcPr>
            <w:tcW w:w="1914" w:type="dxa"/>
            <w:vMerge/>
          </w:tcPr>
          <w:p w14:paraId="6077D31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6FEB421F"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14:paraId="2F5494C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14:paraId="5ADB5C6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14:paraId="2C7475F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свыше 500 млн.</w:t>
            </w:r>
          </w:p>
        </w:tc>
      </w:tr>
      <w:tr w:rsidR="00BF5FB4" w:rsidRPr="009929DE" w14:paraId="78E2F4DA" w14:textId="77777777" w:rsidTr="00991671">
        <w:trPr>
          <w:trHeight w:val="227"/>
          <w:jc w:val="center"/>
        </w:trPr>
        <w:tc>
          <w:tcPr>
            <w:tcW w:w="1914" w:type="dxa"/>
            <w:tcBorders>
              <w:right w:val="single" w:sz="4" w:space="0" w:color="auto"/>
            </w:tcBorders>
            <w:vAlign w:val="center"/>
          </w:tcPr>
          <w:p w14:paraId="6F1B121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7C919A8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6BE3813A" w14:textId="77777777" w:rsidTr="00991671">
        <w:trPr>
          <w:trHeight w:val="227"/>
          <w:jc w:val="center"/>
        </w:trPr>
        <w:tc>
          <w:tcPr>
            <w:tcW w:w="1914" w:type="dxa"/>
            <w:tcBorders>
              <w:right w:val="single" w:sz="4" w:space="0" w:color="auto"/>
            </w:tcBorders>
            <w:vAlign w:val="center"/>
          </w:tcPr>
          <w:p w14:paraId="35D8431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1-10</w:t>
            </w:r>
            <w:r w:rsidRPr="009929DE">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4493630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654A3BC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недопустимого риска</w:t>
            </w:r>
          </w:p>
        </w:tc>
      </w:tr>
      <w:tr w:rsidR="00BF5FB4" w:rsidRPr="009929DE" w14:paraId="721539A6" w14:textId="77777777" w:rsidTr="00991671">
        <w:trPr>
          <w:trHeight w:val="227"/>
          <w:jc w:val="center"/>
        </w:trPr>
        <w:tc>
          <w:tcPr>
            <w:tcW w:w="1914" w:type="dxa"/>
            <w:tcBorders>
              <w:right w:val="single" w:sz="4" w:space="0" w:color="auto"/>
            </w:tcBorders>
            <w:vAlign w:val="center"/>
          </w:tcPr>
          <w:p w14:paraId="11E182A9"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-1</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135E592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258ED2C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7339238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0A73DF60" w14:textId="77777777" w:rsidTr="00991671">
        <w:trPr>
          <w:trHeight w:val="227"/>
          <w:jc w:val="center"/>
        </w:trPr>
        <w:tc>
          <w:tcPr>
            <w:tcW w:w="1914" w:type="dxa"/>
            <w:tcBorders>
              <w:right w:val="single" w:sz="4" w:space="0" w:color="auto"/>
            </w:tcBorders>
            <w:vAlign w:val="center"/>
          </w:tcPr>
          <w:p w14:paraId="33519150"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5B40753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52DD9FF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9929DE">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1B4D95AD"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1DD4574A" w14:textId="77777777" w:rsidTr="00991671">
        <w:trPr>
          <w:trHeight w:val="227"/>
          <w:jc w:val="center"/>
        </w:trPr>
        <w:tc>
          <w:tcPr>
            <w:tcW w:w="1914" w:type="dxa"/>
            <w:tcBorders>
              <w:right w:val="single" w:sz="4" w:space="0" w:color="auto"/>
            </w:tcBorders>
            <w:vAlign w:val="center"/>
          </w:tcPr>
          <w:p w14:paraId="1A4D0AF8"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18AA7C3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5F6B7B8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396EE36D"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6E17B053"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3C0EE017" w14:textId="77777777" w:rsidTr="00991671">
        <w:trPr>
          <w:trHeight w:val="227"/>
          <w:jc w:val="center"/>
        </w:trPr>
        <w:tc>
          <w:tcPr>
            <w:tcW w:w="1914" w:type="dxa"/>
            <w:tcBorders>
              <w:right w:val="single" w:sz="4" w:space="0" w:color="auto"/>
            </w:tcBorders>
            <w:vAlign w:val="center"/>
          </w:tcPr>
          <w:p w14:paraId="76258487"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185A164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531620C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12F42A7E"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27FA9FB9" w14:textId="77777777" w:rsidTr="00991671">
        <w:trPr>
          <w:trHeight w:val="227"/>
          <w:jc w:val="center"/>
        </w:trPr>
        <w:tc>
          <w:tcPr>
            <w:tcW w:w="1914" w:type="dxa"/>
            <w:tcBorders>
              <w:right w:val="single" w:sz="4" w:space="0" w:color="auto"/>
            </w:tcBorders>
            <w:vAlign w:val="center"/>
          </w:tcPr>
          <w:p w14:paraId="21B7B4AA"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1F9A9D3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098E67C8"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37300F7D"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49CF1237"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52C6AB0A" w14:textId="77777777" w:rsidTr="00991671">
        <w:trPr>
          <w:trHeight w:val="227"/>
          <w:jc w:val="center"/>
        </w:trPr>
        <w:tc>
          <w:tcPr>
            <w:tcW w:w="1914" w:type="dxa"/>
            <w:vAlign w:val="center"/>
          </w:tcPr>
          <w:p w14:paraId="54CE4A9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r w:rsidRPr="009929DE">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09100FD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483BAF0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34B65AD0"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2A9C716E" w14:textId="77777777" w:rsidR="004C250D" w:rsidRPr="009929DE" w:rsidRDefault="004C250D" w:rsidP="00BF5FB4">
      <w:pPr>
        <w:spacing w:after="0" w:line="240" w:lineRule="auto"/>
        <w:ind w:firstLine="709"/>
        <w:jc w:val="both"/>
        <w:rPr>
          <w:rFonts w:ascii="Times New Roman" w:eastAsia="Times New Roman" w:hAnsi="Times New Roman"/>
          <w:sz w:val="28"/>
          <w:szCs w:val="28"/>
          <w:lang w:eastAsia="ru-RU"/>
        </w:rPr>
      </w:pPr>
    </w:p>
    <w:p w14:paraId="4EB857C9"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14:paraId="110C9729"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идентификация опасности;</w:t>
      </w:r>
    </w:p>
    <w:p w14:paraId="2B0FAAE8"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построение полей поражающих факторов; </w:t>
      </w:r>
    </w:p>
    <w:p w14:paraId="131C43CD"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выбор критериев поражения;</w:t>
      </w:r>
    </w:p>
    <w:p w14:paraId="3E61C7D2"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оценка последствий воздействия поражающих факторов; </w:t>
      </w:r>
    </w:p>
    <w:p w14:paraId="483B8D8B"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расчёт показателей риска.</w:t>
      </w:r>
    </w:p>
    <w:p w14:paraId="2FB1E790"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 числу основных расчётных показателей риска техногенного характера относятся:</w:t>
      </w:r>
    </w:p>
    <w:p w14:paraId="570D3F86"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индивидуальный риск;</w:t>
      </w:r>
    </w:p>
    <w:p w14:paraId="324AEB1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коллективный риск;</w:t>
      </w:r>
    </w:p>
    <w:p w14:paraId="7F28E0E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социальный риск;</w:t>
      </w:r>
    </w:p>
    <w:p w14:paraId="5E484C04"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материальный риск;</w:t>
      </w:r>
    </w:p>
    <w:p w14:paraId="1699107E"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экономический риск.</w:t>
      </w:r>
    </w:p>
    <w:p w14:paraId="091A7FDA" w14:textId="77777777" w:rsidR="00AE2093" w:rsidRPr="009929DE" w:rsidRDefault="00AE2093" w:rsidP="00AE209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w:t>
      </w:r>
      <w:bookmarkStart w:id="202" w:name="_Hlk488760903"/>
      <w:r w:rsidRPr="009929DE">
        <w:rPr>
          <w:rFonts w:ascii="Times New Roman" w:eastAsia="Times New Roman" w:hAnsi="Times New Roman"/>
          <w:sz w:val="28"/>
          <w:szCs w:val="28"/>
          <w:lang w:eastAsia="ru-RU"/>
        </w:rPr>
        <w:t>СП 165.1325800.2014 «Инженерно-технические мероприятия по гражданской обороне. Актуализированная редакция СНиП 2.01.51-90»</w:t>
      </w:r>
      <w:bookmarkEnd w:id="202"/>
      <w:r w:rsidRPr="009929DE">
        <w:rPr>
          <w:rFonts w:ascii="Times New Roman" w:eastAsia="Times New Roman" w:hAnsi="Times New Roman"/>
          <w:sz w:val="28"/>
          <w:szCs w:val="28"/>
          <w:lang w:eastAsia="ru-RU"/>
        </w:rPr>
        <w:t>, план «жёлтых линий» - максимально допустимые границы зон возможного образования завалов от зданий (сооружений) различной этажности (высоты). Ширина не заваливаемой части принимается равной не менее 7 м.</w:t>
      </w:r>
    </w:p>
    <w:p w14:paraId="64B2D26C" w14:textId="13808278"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2EB32350" w14:textId="77777777" w:rsidR="00AE2093" w:rsidRPr="009929DE" w:rsidRDefault="00AE2093" w:rsidP="00AE2093">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возможного распространения завалов</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3"/>
        <w:gridCol w:w="1543"/>
        <w:gridCol w:w="1393"/>
        <w:gridCol w:w="1393"/>
        <w:gridCol w:w="825"/>
        <w:gridCol w:w="826"/>
        <w:gridCol w:w="767"/>
        <w:gridCol w:w="865"/>
        <w:gridCol w:w="749"/>
        <w:gridCol w:w="771"/>
      </w:tblGrid>
      <w:tr w:rsidR="00AE2093" w:rsidRPr="009929DE" w14:paraId="49B16254" w14:textId="77777777" w:rsidTr="007B4D78">
        <w:trPr>
          <w:trHeight w:val="283"/>
          <w:tblHeader/>
          <w:jc w:val="center"/>
        </w:trPr>
        <w:tc>
          <w:tcPr>
            <w:tcW w:w="135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95E6DD5" w14:textId="77777777" w:rsidR="00AE2093" w:rsidRPr="009929DE" w:rsidRDefault="00AE2093" w:rsidP="00AE209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Этажность</w:t>
            </w:r>
          </w:p>
        </w:tc>
        <w:tc>
          <w:tcPr>
            <w:tcW w:w="4329" w:type="dxa"/>
            <w:gridSpan w:val="3"/>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6A85FF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уклон до 10% включительно</w:t>
            </w:r>
          </w:p>
        </w:tc>
        <w:tc>
          <w:tcPr>
            <w:tcW w:w="4803" w:type="dxa"/>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475790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уклон более 10 %</w:t>
            </w:r>
          </w:p>
        </w:tc>
      </w:tr>
      <w:tr w:rsidR="00AE2093" w:rsidRPr="009929DE" w14:paraId="07FE16F3" w14:textId="77777777" w:rsidTr="007B4D78">
        <w:trPr>
          <w:trHeight w:val="888"/>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075C"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154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9251BE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протяжённых сторон зданий и сооружений</w:t>
            </w:r>
          </w:p>
        </w:tc>
        <w:tc>
          <w:tcPr>
            <w:tcW w:w="139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FAC51B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торцов зданий и сооружений</w:t>
            </w:r>
          </w:p>
        </w:tc>
        <w:tc>
          <w:tcPr>
            <w:tcW w:w="139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0C6FF4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зданий и сооружений башенного типа</w:t>
            </w:r>
          </w:p>
        </w:tc>
        <w:tc>
          <w:tcPr>
            <w:tcW w:w="1651"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D3BB93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10 % до 20 % включительно</w:t>
            </w:r>
          </w:p>
        </w:tc>
        <w:tc>
          <w:tcPr>
            <w:tcW w:w="1632"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73DEAF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21 % до 30 % включительно</w:t>
            </w:r>
          </w:p>
        </w:tc>
        <w:tc>
          <w:tcPr>
            <w:tcW w:w="1520"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D6CF4F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31 % и более</w:t>
            </w:r>
          </w:p>
        </w:tc>
      </w:tr>
      <w:tr w:rsidR="00AE2093" w:rsidRPr="009929DE" w14:paraId="32B460DA" w14:textId="77777777" w:rsidTr="007B4D78">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327BE"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87819"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402EB"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70AED0"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DEF394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826" w:type="dxa"/>
            <w:tcBorders>
              <w:top w:val="single" w:sz="4" w:space="0" w:color="auto"/>
              <w:left w:val="single" w:sz="4" w:space="0" w:color="auto"/>
              <w:bottom w:val="single" w:sz="4" w:space="0" w:color="auto"/>
              <w:right w:val="single" w:sz="4" w:space="0" w:color="auto"/>
            </w:tcBorders>
            <w:vAlign w:val="center"/>
            <w:hideMark/>
          </w:tcPr>
          <w:p w14:paraId="3D7633B6"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AAAA6C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865" w:type="dxa"/>
            <w:tcBorders>
              <w:top w:val="single" w:sz="4" w:space="0" w:color="auto"/>
              <w:left w:val="single" w:sz="4" w:space="0" w:color="auto"/>
              <w:bottom w:val="single" w:sz="4" w:space="0" w:color="auto"/>
              <w:right w:val="single" w:sz="4" w:space="0" w:color="auto"/>
            </w:tcBorders>
            <w:vAlign w:val="center"/>
            <w:hideMark/>
          </w:tcPr>
          <w:p w14:paraId="7FCE16E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052B075"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48460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r>
      <w:tr w:rsidR="00AE2093" w:rsidRPr="009929DE" w14:paraId="669C0B49"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CF455E6" w14:textId="77777777" w:rsidR="00AE2093" w:rsidRPr="009929DE" w:rsidRDefault="00AE2093" w:rsidP="00AE2093">
            <w:pPr>
              <w:spacing w:after="0" w:line="240" w:lineRule="auto"/>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До 9 этажей (до 27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4903610"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B76F807"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E15F3D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B37798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A3D4F3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D1596E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04BCBA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6D193E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0,15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124AA0A"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r>
      <w:tr w:rsidR="00AE2093" w:rsidRPr="009929DE" w14:paraId="1D8C9A63"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B69DE91" w14:textId="77777777" w:rsidR="00AE2093" w:rsidRPr="009929DE" w:rsidRDefault="00AE2093" w:rsidP="00AE2093">
            <w:pPr>
              <w:spacing w:after="0" w:line="240" w:lineRule="auto"/>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10-16 этажей (30-48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78C1B7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507A12A"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0BEB3C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F03CC3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FBEE5B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97EDDF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3153F3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126101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C43512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0,55</w:t>
            </w:r>
            <w:r w:rsidRPr="009929DE">
              <w:rPr>
                <w:rFonts w:ascii="Times New Roman" w:eastAsia="Times New Roman" w:hAnsi="Times New Roman"/>
                <w:sz w:val="24"/>
                <w:szCs w:val="24"/>
                <w:lang w:val="en-US" w:eastAsia="ru-RU"/>
              </w:rPr>
              <w:t>H</w:t>
            </w:r>
          </w:p>
        </w:tc>
      </w:tr>
      <w:tr w:rsidR="00AE2093" w:rsidRPr="009929DE" w14:paraId="1C770F12"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60B864E" w14:textId="77777777" w:rsidR="00AE2093" w:rsidRPr="009929DE" w:rsidRDefault="00AE2093" w:rsidP="00AE2093">
            <w:pPr>
              <w:spacing w:after="0" w:line="240" w:lineRule="auto"/>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 xml:space="preserve">Более 17 </w:t>
            </w:r>
            <w:r w:rsidRPr="009929DE">
              <w:rPr>
                <w:rFonts w:ascii="Times New Roman" w:eastAsia="Times New Roman" w:hAnsi="Times New Roman"/>
                <w:sz w:val="24"/>
                <w:szCs w:val="24"/>
                <w:lang w:eastAsia="ru-RU"/>
              </w:rPr>
              <w:lastRenderedPageBreak/>
              <w:t>этажей (более 50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32C3CF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lastRenderedPageBreak/>
              <w:t>0,5</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32BDFB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5335A5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E1E493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AEB08D6"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5BED56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50CC9B2"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0,6</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6A29B3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72A4A7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0,65</w:t>
            </w:r>
            <w:r w:rsidRPr="009929DE">
              <w:rPr>
                <w:rFonts w:ascii="Times New Roman" w:eastAsia="Times New Roman" w:hAnsi="Times New Roman"/>
                <w:sz w:val="24"/>
                <w:szCs w:val="24"/>
                <w:lang w:val="en-US" w:eastAsia="ru-RU"/>
              </w:rPr>
              <w:t>H</w:t>
            </w:r>
          </w:p>
        </w:tc>
      </w:tr>
      <w:tr w:rsidR="00AE2093" w:rsidRPr="009929DE" w14:paraId="687C5B2F" w14:textId="77777777" w:rsidTr="00AE2093">
        <w:trPr>
          <w:trHeight w:val="283"/>
          <w:jc w:val="center"/>
        </w:trPr>
        <w:tc>
          <w:tcPr>
            <w:tcW w:w="10485" w:type="dxa"/>
            <w:gridSpan w:val="10"/>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1E89F198"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val="en-US" w:eastAsia="ru-RU"/>
              </w:rPr>
              <w:lastRenderedPageBreak/>
              <w:t>H</w:t>
            </w:r>
            <w:r w:rsidRPr="009929DE">
              <w:rPr>
                <w:rFonts w:ascii="Times New Roman" w:eastAsia="Times New Roman" w:hAnsi="Times New Roman"/>
                <w:sz w:val="24"/>
                <w:szCs w:val="24"/>
                <w:lang w:eastAsia="ru-RU"/>
              </w:rPr>
              <w:t xml:space="preserve"> - высота здания в метрах;</w:t>
            </w:r>
          </w:p>
          <w:p w14:paraId="2D0615B5"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а′ - показатель образования завала вверх по склону;</w:t>
            </w:r>
          </w:p>
          <w:p w14:paraId="5D7B9127"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 - показатель образования завала вниз по склону.</w:t>
            </w:r>
          </w:p>
        </w:tc>
      </w:tr>
    </w:tbl>
    <w:p w14:paraId="05C307FF" w14:textId="77777777" w:rsidR="00AE2093" w:rsidRPr="009929DE" w:rsidRDefault="00AE2093" w:rsidP="00BF5FB4">
      <w:pPr>
        <w:spacing w:after="0" w:line="240" w:lineRule="auto"/>
        <w:ind w:firstLine="709"/>
        <w:jc w:val="both"/>
        <w:rPr>
          <w:rFonts w:ascii="Times New Roman" w:hAnsi="Times New Roman"/>
          <w:sz w:val="28"/>
          <w:szCs w:val="28"/>
        </w:rPr>
      </w:pPr>
    </w:p>
    <w:p w14:paraId="26168706" w14:textId="77777777" w:rsidR="003A7901" w:rsidRPr="009929DE" w:rsidRDefault="0078289F" w:rsidP="00874019">
      <w:pPr>
        <w:pStyle w:val="3"/>
        <w:numPr>
          <w:ilvl w:val="2"/>
          <w:numId w:val="52"/>
        </w:numPr>
        <w:tabs>
          <w:tab w:val="left" w:pos="1418"/>
        </w:tabs>
        <w:spacing w:before="120"/>
        <w:ind w:left="1418" w:hanging="698"/>
        <w:jc w:val="both"/>
        <w:rPr>
          <w:rFonts w:ascii="Times New Roman" w:hAnsi="Times New Roman"/>
          <w:sz w:val="28"/>
        </w:rPr>
      </w:pPr>
      <w:bookmarkStart w:id="203" w:name="_Toc199242671"/>
      <w:r w:rsidRPr="009929DE">
        <w:rPr>
          <w:rFonts w:ascii="Times New Roman" w:hAnsi="Times New Roman"/>
          <w:sz w:val="28"/>
        </w:rPr>
        <w:t>Перечень возможных источников ЧС природного характера, которые могут оказывать воздействие на проектируемую территорию</w:t>
      </w:r>
      <w:bookmarkEnd w:id="203"/>
    </w:p>
    <w:p w14:paraId="4946AC4C" w14:textId="77777777" w:rsidR="003A7901" w:rsidRPr="009929DE" w:rsidRDefault="003A7901" w:rsidP="003A7901">
      <w:pPr>
        <w:tabs>
          <w:tab w:val="num" w:pos="1068"/>
          <w:tab w:val="left" w:pos="1134"/>
          <w:tab w:val="num" w:pos="1429"/>
        </w:tabs>
        <w:spacing w:after="0" w:line="240" w:lineRule="auto"/>
        <w:ind w:left="1069"/>
        <w:jc w:val="both"/>
        <w:rPr>
          <w:rFonts w:ascii="Times New Roman" w:hAnsi="Times New Roman"/>
          <w:sz w:val="28"/>
          <w:szCs w:val="28"/>
        </w:rPr>
      </w:pPr>
    </w:p>
    <w:p w14:paraId="374CC583"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17420DA1"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рассматриваемой территории возможны следующие чрезвычайные ситуации.</w:t>
      </w:r>
    </w:p>
    <w:p w14:paraId="4BFDDD24" w14:textId="62293D6B" w:rsidR="007B4D78" w:rsidRPr="009929DE" w:rsidRDefault="007B4D78" w:rsidP="007B4D78">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5176DB" w:rsidRPr="009929DE">
        <w:rPr>
          <w:rFonts w:ascii="Times New Roman" w:hAnsi="Times New Roman"/>
          <w:sz w:val="28"/>
          <w:szCs w:val="28"/>
        </w:rPr>
        <w:instrText xml:space="preserve">2 </w:instrText>
      </w:r>
      <w:r w:rsidR="00CB56B9" w:rsidRPr="009929DE">
        <w:rPr>
          <w:rFonts w:ascii="Times New Roman" w:hAnsi="Times New Roman"/>
          <w:sz w:val="28"/>
          <w:szCs w:val="28"/>
        </w:rPr>
        <w:instrText xml:space="preserve">\s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2C56237E" w14:textId="6948C3DD" w:rsidR="00991671" w:rsidRPr="009929DE" w:rsidRDefault="00991671" w:rsidP="00991671">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Источники возможных природных чрезвычайных ситуаций в </w:t>
      </w:r>
      <w:r w:rsidR="00963F17" w:rsidRPr="009929DE">
        <w:rPr>
          <w:rFonts w:ascii="Times New Roman" w:eastAsia="Times New Roman" w:hAnsi="Times New Roman"/>
          <w:sz w:val="28"/>
          <w:szCs w:val="24"/>
          <w:lang w:eastAsia="ru-RU" w:bidi="ru-RU"/>
        </w:rPr>
        <w:t>МО «Озероучумский сельсовет»</w:t>
      </w:r>
    </w:p>
    <w:tbl>
      <w:tblPr>
        <w:tblW w:w="10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67"/>
        <w:gridCol w:w="2347"/>
        <w:gridCol w:w="2515"/>
        <w:gridCol w:w="12"/>
        <w:gridCol w:w="6"/>
        <w:gridCol w:w="4556"/>
      </w:tblGrid>
      <w:tr w:rsidR="002A0F50" w:rsidRPr="009929DE" w14:paraId="491812BC" w14:textId="77777777" w:rsidTr="00153973">
        <w:trPr>
          <w:trHeight w:val="57"/>
          <w:tblHeader/>
          <w:jc w:val="center"/>
        </w:trPr>
        <w:tc>
          <w:tcPr>
            <w:tcW w:w="767" w:type="dxa"/>
            <w:shd w:val="clear" w:color="auto" w:fill="FFFFFF"/>
            <w:vAlign w:val="center"/>
          </w:tcPr>
          <w:p w14:paraId="7B0C6CA0"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w:t>
            </w:r>
            <w:r w:rsidRPr="009929DE">
              <w:rPr>
                <w:rFonts w:ascii="Times New Roman" w:eastAsia="Times New Roman" w:hAnsi="Times New Roman"/>
                <w:color w:val="000000"/>
              </w:rPr>
              <w:t xml:space="preserve"> п/п</w:t>
            </w:r>
          </w:p>
        </w:tc>
        <w:tc>
          <w:tcPr>
            <w:tcW w:w="2347" w:type="dxa"/>
            <w:shd w:val="clear" w:color="auto" w:fill="FFFFFF"/>
            <w:vAlign w:val="center"/>
          </w:tcPr>
          <w:p w14:paraId="26B04145"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Источник природной ЧС</w:t>
            </w:r>
          </w:p>
        </w:tc>
        <w:tc>
          <w:tcPr>
            <w:tcW w:w="2527" w:type="dxa"/>
            <w:gridSpan w:val="2"/>
            <w:shd w:val="clear" w:color="auto" w:fill="FFFFFF"/>
            <w:vAlign w:val="center"/>
          </w:tcPr>
          <w:p w14:paraId="52C4B361"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Наименование поражающего фактора</w:t>
            </w:r>
          </w:p>
        </w:tc>
        <w:tc>
          <w:tcPr>
            <w:tcW w:w="4562" w:type="dxa"/>
            <w:gridSpan w:val="2"/>
            <w:shd w:val="clear" w:color="auto" w:fill="FFFFFF"/>
            <w:vAlign w:val="center"/>
          </w:tcPr>
          <w:p w14:paraId="5F227CBC"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Характер действия, проявления поражающего фактора источника природной ЧС</w:t>
            </w:r>
          </w:p>
        </w:tc>
      </w:tr>
      <w:tr w:rsidR="002A0F50" w:rsidRPr="009929DE" w14:paraId="1E1A282A" w14:textId="77777777" w:rsidTr="00153973">
        <w:trPr>
          <w:trHeight w:val="57"/>
          <w:jc w:val="center"/>
        </w:trPr>
        <w:tc>
          <w:tcPr>
            <w:tcW w:w="767" w:type="dxa"/>
            <w:shd w:val="clear" w:color="auto" w:fill="FFFFFF"/>
            <w:vAlign w:val="center"/>
          </w:tcPr>
          <w:p w14:paraId="17DA564C" w14:textId="2A8796E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1</w:t>
            </w:r>
          </w:p>
        </w:tc>
        <w:tc>
          <w:tcPr>
            <w:tcW w:w="9436" w:type="dxa"/>
            <w:gridSpan w:val="5"/>
            <w:shd w:val="clear" w:color="auto" w:fill="FFFFFF"/>
            <w:vAlign w:val="center"/>
          </w:tcPr>
          <w:p w14:paraId="2E2D622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Опасные гидрологические явления и процессы</w:t>
            </w:r>
          </w:p>
        </w:tc>
      </w:tr>
      <w:tr w:rsidR="002A0F50" w:rsidRPr="009929DE" w14:paraId="560B80A8" w14:textId="77777777" w:rsidTr="00153973">
        <w:trPr>
          <w:trHeight w:val="1538"/>
          <w:jc w:val="center"/>
        </w:trPr>
        <w:tc>
          <w:tcPr>
            <w:tcW w:w="767" w:type="dxa"/>
            <w:shd w:val="clear" w:color="auto" w:fill="FFFFFF"/>
            <w:vAlign w:val="center"/>
          </w:tcPr>
          <w:p w14:paraId="6C83921F" w14:textId="627238D6"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1</w:t>
            </w:r>
            <w:r w:rsidR="002A0F50" w:rsidRPr="009929DE">
              <w:rPr>
                <w:rFonts w:ascii="Times New Roman" w:eastAsia="Times New Roman" w:hAnsi="Times New Roman"/>
                <w:color w:val="000000"/>
                <w:lang w:eastAsia="ru-RU"/>
              </w:rPr>
              <w:t>.1</w:t>
            </w:r>
          </w:p>
        </w:tc>
        <w:tc>
          <w:tcPr>
            <w:tcW w:w="2347" w:type="dxa"/>
            <w:shd w:val="clear" w:color="auto" w:fill="FFFFFF"/>
            <w:vAlign w:val="center"/>
          </w:tcPr>
          <w:p w14:paraId="0E899851"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Подтопление</w:t>
            </w:r>
          </w:p>
        </w:tc>
        <w:tc>
          <w:tcPr>
            <w:tcW w:w="2533" w:type="dxa"/>
            <w:gridSpan w:val="3"/>
            <w:shd w:val="clear" w:color="auto" w:fill="FFFFFF"/>
            <w:vAlign w:val="center"/>
          </w:tcPr>
          <w:p w14:paraId="4FA5020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Гидростатический</w:t>
            </w:r>
          </w:p>
          <w:p w14:paraId="084B1BD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p w14:paraId="4477A60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Гидрохимический</w:t>
            </w:r>
          </w:p>
        </w:tc>
        <w:tc>
          <w:tcPr>
            <w:tcW w:w="4556" w:type="dxa"/>
            <w:shd w:val="clear" w:color="auto" w:fill="FFFFFF"/>
            <w:vAlign w:val="center"/>
          </w:tcPr>
          <w:p w14:paraId="3D2A1B3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Повышение уровня фунтовых вод;</w:t>
            </w:r>
          </w:p>
          <w:p w14:paraId="1363B6D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Гидродинамическое давление потока грунтовых вод;</w:t>
            </w:r>
          </w:p>
          <w:p w14:paraId="736970F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Загрязнение (засоление) почв, грунтов;</w:t>
            </w:r>
          </w:p>
          <w:p w14:paraId="2F1F123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Коррозия подземных металлических конструкций</w:t>
            </w:r>
          </w:p>
        </w:tc>
      </w:tr>
      <w:tr w:rsidR="002A0F50" w:rsidRPr="009929DE" w14:paraId="5B702FBA" w14:textId="77777777" w:rsidTr="00153973">
        <w:trPr>
          <w:trHeight w:val="57"/>
          <w:jc w:val="center"/>
        </w:trPr>
        <w:tc>
          <w:tcPr>
            <w:tcW w:w="767" w:type="dxa"/>
            <w:shd w:val="clear" w:color="auto" w:fill="FFFFFF"/>
            <w:vAlign w:val="center"/>
          </w:tcPr>
          <w:p w14:paraId="12538659" w14:textId="102DD0D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p>
        </w:tc>
        <w:tc>
          <w:tcPr>
            <w:tcW w:w="9436" w:type="dxa"/>
            <w:gridSpan w:val="5"/>
            <w:shd w:val="clear" w:color="auto" w:fill="FFFFFF"/>
            <w:vAlign w:val="center"/>
          </w:tcPr>
          <w:p w14:paraId="2955CB9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Опасные метеорологические явления и процессы</w:t>
            </w:r>
          </w:p>
        </w:tc>
      </w:tr>
      <w:tr w:rsidR="002A0F50" w:rsidRPr="009929DE" w14:paraId="1B847AAB" w14:textId="77777777" w:rsidTr="00153973">
        <w:trPr>
          <w:trHeight w:val="57"/>
          <w:jc w:val="center"/>
        </w:trPr>
        <w:tc>
          <w:tcPr>
            <w:tcW w:w="767" w:type="dxa"/>
            <w:shd w:val="clear" w:color="auto" w:fill="FFFFFF"/>
            <w:vAlign w:val="center"/>
          </w:tcPr>
          <w:p w14:paraId="79E3E488" w14:textId="4D99FE79"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.1</w:t>
            </w:r>
          </w:p>
        </w:tc>
        <w:tc>
          <w:tcPr>
            <w:tcW w:w="2347" w:type="dxa"/>
            <w:shd w:val="clear" w:color="auto" w:fill="FFFFFF"/>
            <w:vAlign w:val="center"/>
          </w:tcPr>
          <w:p w14:paraId="36C3402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Сильный ветер (ураган)</w:t>
            </w:r>
          </w:p>
        </w:tc>
        <w:tc>
          <w:tcPr>
            <w:tcW w:w="2533" w:type="dxa"/>
            <w:gridSpan w:val="3"/>
            <w:shd w:val="clear" w:color="auto" w:fill="FFFFFF"/>
            <w:vAlign w:val="center"/>
          </w:tcPr>
          <w:p w14:paraId="7B81C11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Аэродинамический</w:t>
            </w:r>
          </w:p>
        </w:tc>
        <w:tc>
          <w:tcPr>
            <w:tcW w:w="4556" w:type="dxa"/>
            <w:shd w:val="clear" w:color="auto" w:fill="FFFFFF"/>
            <w:vAlign w:val="center"/>
          </w:tcPr>
          <w:p w14:paraId="3BDA22F1"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Ветровой поток;</w:t>
            </w:r>
          </w:p>
          <w:p w14:paraId="3A7B546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Ветровая нагрузка;</w:t>
            </w:r>
          </w:p>
          <w:p w14:paraId="286135D4" w14:textId="77777777" w:rsidR="002A0F50" w:rsidRPr="009929DE" w:rsidRDefault="002A0F50" w:rsidP="0015397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Аэродинамическое давление; </w:t>
            </w:r>
          </w:p>
          <w:p w14:paraId="345AD40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Вибрация</w:t>
            </w:r>
          </w:p>
        </w:tc>
      </w:tr>
      <w:tr w:rsidR="002A0F50" w:rsidRPr="009929DE" w14:paraId="48314130" w14:textId="77777777" w:rsidTr="00153973">
        <w:trPr>
          <w:trHeight w:val="57"/>
          <w:jc w:val="center"/>
        </w:trPr>
        <w:tc>
          <w:tcPr>
            <w:tcW w:w="767" w:type="dxa"/>
            <w:shd w:val="clear" w:color="auto" w:fill="FFFFFF"/>
            <w:vAlign w:val="center"/>
          </w:tcPr>
          <w:p w14:paraId="4462A419" w14:textId="3241DC92"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w:t>
            </w:r>
          </w:p>
        </w:tc>
        <w:tc>
          <w:tcPr>
            <w:tcW w:w="9436" w:type="dxa"/>
            <w:gridSpan w:val="5"/>
            <w:shd w:val="clear" w:color="auto" w:fill="FFFFFF"/>
            <w:vAlign w:val="center"/>
          </w:tcPr>
          <w:p w14:paraId="173E32D8"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Сильные осадки</w:t>
            </w:r>
          </w:p>
        </w:tc>
      </w:tr>
      <w:tr w:rsidR="002A0F50" w:rsidRPr="009929DE" w14:paraId="3A49E179" w14:textId="77777777" w:rsidTr="00153973">
        <w:trPr>
          <w:trHeight w:val="57"/>
          <w:jc w:val="center"/>
        </w:trPr>
        <w:tc>
          <w:tcPr>
            <w:tcW w:w="767" w:type="dxa"/>
            <w:shd w:val="clear" w:color="auto" w:fill="FFFFFF"/>
            <w:vAlign w:val="center"/>
          </w:tcPr>
          <w:p w14:paraId="249EBB89" w14:textId="57059D5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.2.1</w:t>
            </w:r>
          </w:p>
        </w:tc>
        <w:tc>
          <w:tcPr>
            <w:tcW w:w="2347" w:type="dxa"/>
            <w:shd w:val="clear" w:color="auto" w:fill="FFFFFF"/>
            <w:vAlign w:val="center"/>
          </w:tcPr>
          <w:p w14:paraId="788D3C3A"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Продолжительный дождь (ливень)</w:t>
            </w:r>
          </w:p>
        </w:tc>
        <w:tc>
          <w:tcPr>
            <w:tcW w:w="2533" w:type="dxa"/>
            <w:gridSpan w:val="3"/>
            <w:shd w:val="clear" w:color="auto" w:fill="FFFFFF"/>
            <w:vAlign w:val="center"/>
          </w:tcPr>
          <w:p w14:paraId="5D4C6585"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56DF813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Поток (течение воды);</w:t>
            </w:r>
          </w:p>
          <w:p w14:paraId="576E373C"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Затопление территории</w:t>
            </w:r>
          </w:p>
        </w:tc>
      </w:tr>
      <w:tr w:rsidR="002A0F50" w:rsidRPr="009929DE" w14:paraId="5CEB88B1" w14:textId="77777777" w:rsidTr="00153973">
        <w:trPr>
          <w:trHeight w:val="57"/>
          <w:jc w:val="center"/>
        </w:trPr>
        <w:tc>
          <w:tcPr>
            <w:tcW w:w="767" w:type="dxa"/>
            <w:shd w:val="clear" w:color="auto" w:fill="FFFFFF"/>
            <w:vAlign w:val="center"/>
          </w:tcPr>
          <w:p w14:paraId="3F5BAF48" w14:textId="02DFDCA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.2.2</w:t>
            </w:r>
          </w:p>
        </w:tc>
        <w:tc>
          <w:tcPr>
            <w:tcW w:w="2347" w:type="dxa"/>
            <w:shd w:val="clear" w:color="auto" w:fill="FFFFFF"/>
            <w:vAlign w:val="center"/>
          </w:tcPr>
          <w:p w14:paraId="3B602C35"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Сильный снегопад</w:t>
            </w:r>
          </w:p>
        </w:tc>
        <w:tc>
          <w:tcPr>
            <w:tcW w:w="2533" w:type="dxa"/>
            <w:gridSpan w:val="3"/>
            <w:shd w:val="clear" w:color="auto" w:fill="FFFFFF"/>
            <w:vAlign w:val="center"/>
          </w:tcPr>
          <w:p w14:paraId="738CB8EE"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789F6DD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Снеговая нагрузка;</w:t>
            </w:r>
          </w:p>
          <w:p w14:paraId="1745697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Снежные заносы</w:t>
            </w:r>
          </w:p>
        </w:tc>
      </w:tr>
      <w:tr w:rsidR="002A0F50" w:rsidRPr="009929DE" w14:paraId="3320983E" w14:textId="77777777" w:rsidTr="00153973">
        <w:trPr>
          <w:trHeight w:val="57"/>
          <w:jc w:val="center"/>
        </w:trPr>
        <w:tc>
          <w:tcPr>
            <w:tcW w:w="767" w:type="dxa"/>
            <w:shd w:val="clear" w:color="auto" w:fill="FFFFFF"/>
            <w:vAlign w:val="center"/>
          </w:tcPr>
          <w:p w14:paraId="52E7CA50" w14:textId="587CA99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.3</w:t>
            </w:r>
          </w:p>
        </w:tc>
        <w:tc>
          <w:tcPr>
            <w:tcW w:w="2347" w:type="dxa"/>
            <w:shd w:val="clear" w:color="auto" w:fill="FFFFFF"/>
            <w:vAlign w:val="center"/>
          </w:tcPr>
          <w:p w14:paraId="21493B0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Сильная метель</w:t>
            </w:r>
          </w:p>
        </w:tc>
        <w:tc>
          <w:tcPr>
            <w:tcW w:w="2533" w:type="dxa"/>
            <w:gridSpan w:val="3"/>
            <w:shd w:val="clear" w:color="auto" w:fill="FFFFFF"/>
            <w:vAlign w:val="center"/>
          </w:tcPr>
          <w:p w14:paraId="116943F9"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0E615A3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Снеговая нагрузка;</w:t>
            </w:r>
          </w:p>
          <w:p w14:paraId="47CD95CA"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Снежные заносы;</w:t>
            </w:r>
          </w:p>
          <w:p w14:paraId="34F8429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Ветровая нагрузка</w:t>
            </w:r>
          </w:p>
        </w:tc>
      </w:tr>
      <w:tr w:rsidR="002A0F50" w:rsidRPr="009929DE" w14:paraId="3874A2C1" w14:textId="77777777" w:rsidTr="00153973">
        <w:trPr>
          <w:trHeight w:val="57"/>
          <w:jc w:val="center"/>
        </w:trPr>
        <w:tc>
          <w:tcPr>
            <w:tcW w:w="767" w:type="dxa"/>
            <w:shd w:val="clear" w:color="auto" w:fill="FFFFFF"/>
            <w:vAlign w:val="center"/>
          </w:tcPr>
          <w:p w14:paraId="047D4B22" w14:textId="74A1B2B2"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.4</w:t>
            </w:r>
          </w:p>
        </w:tc>
        <w:tc>
          <w:tcPr>
            <w:tcW w:w="2347" w:type="dxa"/>
            <w:shd w:val="clear" w:color="auto" w:fill="FFFFFF"/>
            <w:vAlign w:val="center"/>
          </w:tcPr>
          <w:p w14:paraId="55B80B3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w:t>
            </w:r>
            <w:r w:rsidRPr="009929DE">
              <w:rPr>
                <w:rFonts w:ascii="Times New Roman" w:eastAsia="Times New Roman" w:hAnsi="Times New Roman"/>
                <w:color w:val="1C132B"/>
                <w:lang w:eastAsia="ru-RU"/>
              </w:rPr>
              <w:t>ололёд</w:t>
            </w:r>
          </w:p>
        </w:tc>
        <w:tc>
          <w:tcPr>
            <w:tcW w:w="2533" w:type="dxa"/>
            <w:gridSpan w:val="3"/>
            <w:shd w:val="clear" w:color="auto" w:fill="FFFFFF"/>
            <w:vAlign w:val="center"/>
          </w:tcPr>
          <w:p w14:paraId="1092980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Гравитационный</w:t>
            </w:r>
          </w:p>
        </w:tc>
        <w:tc>
          <w:tcPr>
            <w:tcW w:w="4556" w:type="dxa"/>
            <w:shd w:val="clear" w:color="auto" w:fill="FFFFFF"/>
            <w:vAlign w:val="center"/>
          </w:tcPr>
          <w:p w14:paraId="62DFA2C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Гололёдная нагрузка</w:t>
            </w:r>
          </w:p>
        </w:tc>
      </w:tr>
      <w:tr w:rsidR="002A0F50" w:rsidRPr="009929DE" w14:paraId="77BA3A80" w14:textId="77777777" w:rsidTr="00153973">
        <w:trPr>
          <w:trHeight w:val="57"/>
          <w:jc w:val="center"/>
        </w:trPr>
        <w:tc>
          <w:tcPr>
            <w:tcW w:w="767" w:type="dxa"/>
            <w:shd w:val="clear" w:color="auto" w:fill="FFFFFF"/>
            <w:vAlign w:val="center"/>
          </w:tcPr>
          <w:p w14:paraId="6D94A69E" w14:textId="1A50D8E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.5</w:t>
            </w:r>
          </w:p>
        </w:tc>
        <w:tc>
          <w:tcPr>
            <w:tcW w:w="2347" w:type="dxa"/>
            <w:shd w:val="clear" w:color="auto" w:fill="FFFFFF"/>
            <w:vAlign w:val="center"/>
          </w:tcPr>
          <w:p w14:paraId="7AC8F9C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Град</w:t>
            </w:r>
          </w:p>
        </w:tc>
        <w:tc>
          <w:tcPr>
            <w:tcW w:w="2533" w:type="dxa"/>
            <w:gridSpan w:val="3"/>
            <w:shd w:val="clear" w:color="auto" w:fill="FFFFFF"/>
            <w:vAlign w:val="center"/>
          </w:tcPr>
          <w:p w14:paraId="0B2417C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Динамический</w:t>
            </w:r>
          </w:p>
        </w:tc>
        <w:tc>
          <w:tcPr>
            <w:tcW w:w="4556" w:type="dxa"/>
            <w:shd w:val="clear" w:color="auto" w:fill="FFFFFF"/>
            <w:vAlign w:val="center"/>
          </w:tcPr>
          <w:p w14:paraId="02B1BD5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Удар</w:t>
            </w:r>
          </w:p>
        </w:tc>
      </w:tr>
      <w:tr w:rsidR="002A0F50" w:rsidRPr="009929DE" w14:paraId="4B3DC032" w14:textId="77777777" w:rsidTr="00153973">
        <w:trPr>
          <w:trHeight w:val="57"/>
          <w:jc w:val="center"/>
        </w:trPr>
        <w:tc>
          <w:tcPr>
            <w:tcW w:w="767" w:type="dxa"/>
            <w:shd w:val="clear" w:color="auto" w:fill="FFFFFF"/>
            <w:vAlign w:val="center"/>
          </w:tcPr>
          <w:p w14:paraId="3E6336AA" w14:textId="2141946D"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.6</w:t>
            </w:r>
          </w:p>
        </w:tc>
        <w:tc>
          <w:tcPr>
            <w:tcW w:w="2347" w:type="dxa"/>
            <w:shd w:val="clear" w:color="auto" w:fill="FFFFFF"/>
            <w:vAlign w:val="center"/>
          </w:tcPr>
          <w:p w14:paraId="7F34F36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Заморозок</w:t>
            </w:r>
          </w:p>
        </w:tc>
        <w:tc>
          <w:tcPr>
            <w:tcW w:w="2533" w:type="dxa"/>
            <w:gridSpan w:val="3"/>
            <w:shd w:val="clear" w:color="auto" w:fill="FFFFFF"/>
            <w:vAlign w:val="center"/>
          </w:tcPr>
          <w:p w14:paraId="2D6A492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Тепловой</w:t>
            </w:r>
          </w:p>
        </w:tc>
        <w:tc>
          <w:tcPr>
            <w:tcW w:w="4556" w:type="dxa"/>
            <w:shd w:val="clear" w:color="auto" w:fill="FFFFFF"/>
            <w:vAlign w:val="center"/>
          </w:tcPr>
          <w:p w14:paraId="6185208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Охлаждение почвы, воздуха</w:t>
            </w:r>
          </w:p>
        </w:tc>
      </w:tr>
      <w:tr w:rsidR="002A0F50" w:rsidRPr="009929DE" w14:paraId="385ECA50" w14:textId="77777777" w:rsidTr="00153973">
        <w:trPr>
          <w:trHeight w:val="57"/>
          <w:jc w:val="center"/>
        </w:trPr>
        <w:tc>
          <w:tcPr>
            <w:tcW w:w="767" w:type="dxa"/>
            <w:shd w:val="clear" w:color="auto" w:fill="FFFFFF"/>
            <w:vAlign w:val="center"/>
          </w:tcPr>
          <w:p w14:paraId="0CE908A7" w14:textId="3998C23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lastRenderedPageBreak/>
              <w:t>3</w:t>
            </w:r>
          </w:p>
        </w:tc>
        <w:tc>
          <w:tcPr>
            <w:tcW w:w="9436" w:type="dxa"/>
            <w:gridSpan w:val="5"/>
            <w:shd w:val="clear" w:color="auto" w:fill="FFFFFF"/>
            <w:vAlign w:val="center"/>
          </w:tcPr>
          <w:p w14:paraId="62FDA98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Природные пожары</w:t>
            </w:r>
          </w:p>
        </w:tc>
      </w:tr>
      <w:tr w:rsidR="002A0F50" w:rsidRPr="009929DE" w14:paraId="4457C4D4" w14:textId="77777777" w:rsidTr="00153973">
        <w:trPr>
          <w:trHeight w:val="57"/>
          <w:jc w:val="center"/>
        </w:trPr>
        <w:tc>
          <w:tcPr>
            <w:tcW w:w="767" w:type="dxa"/>
            <w:vMerge w:val="restart"/>
            <w:shd w:val="clear" w:color="auto" w:fill="FFFFFF"/>
            <w:vAlign w:val="center"/>
          </w:tcPr>
          <w:p w14:paraId="2784201A" w14:textId="477CE949"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3</w:t>
            </w:r>
            <w:r w:rsidR="002A0F50" w:rsidRPr="009929DE">
              <w:rPr>
                <w:rFonts w:ascii="Times New Roman" w:eastAsia="Times New Roman" w:hAnsi="Times New Roman"/>
                <w:color w:val="000000"/>
                <w:lang w:eastAsia="ru-RU"/>
              </w:rPr>
              <w:t>.1</w:t>
            </w:r>
          </w:p>
        </w:tc>
        <w:tc>
          <w:tcPr>
            <w:tcW w:w="2347" w:type="dxa"/>
            <w:vMerge w:val="restart"/>
            <w:shd w:val="clear" w:color="auto" w:fill="FFFFFF"/>
            <w:vAlign w:val="center"/>
          </w:tcPr>
          <w:p w14:paraId="12D0526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Пожар (ландшафтный, степной, лесной)</w:t>
            </w:r>
          </w:p>
        </w:tc>
        <w:tc>
          <w:tcPr>
            <w:tcW w:w="2515" w:type="dxa"/>
            <w:shd w:val="clear" w:color="auto" w:fill="FFFFFF"/>
            <w:vAlign w:val="center"/>
          </w:tcPr>
          <w:p w14:paraId="5CF5DB6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Теплофизический</w:t>
            </w:r>
          </w:p>
        </w:tc>
        <w:tc>
          <w:tcPr>
            <w:tcW w:w="4574" w:type="dxa"/>
            <w:gridSpan w:val="3"/>
            <w:shd w:val="clear" w:color="auto" w:fill="FFFFFF"/>
            <w:vAlign w:val="center"/>
          </w:tcPr>
          <w:p w14:paraId="5EF01CF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Пламя</w:t>
            </w:r>
          </w:p>
          <w:p w14:paraId="3C953D2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Нагрев тёплым потоком</w:t>
            </w:r>
          </w:p>
        </w:tc>
      </w:tr>
      <w:tr w:rsidR="002A0F50" w:rsidRPr="009929DE" w14:paraId="3CEC3B71" w14:textId="77777777" w:rsidTr="00153973">
        <w:trPr>
          <w:trHeight w:val="57"/>
          <w:jc w:val="center"/>
        </w:trPr>
        <w:tc>
          <w:tcPr>
            <w:tcW w:w="767" w:type="dxa"/>
            <w:vMerge/>
            <w:shd w:val="clear" w:color="auto" w:fill="FFFFFF"/>
            <w:vAlign w:val="center"/>
          </w:tcPr>
          <w:p w14:paraId="7626D3AD" w14:textId="77777777" w:rsidR="002A0F50" w:rsidRPr="009929DE" w:rsidRDefault="002A0F50" w:rsidP="00153973">
            <w:pPr>
              <w:spacing w:after="0" w:line="240" w:lineRule="auto"/>
              <w:jc w:val="center"/>
              <w:rPr>
                <w:rFonts w:ascii="Times New Roman" w:eastAsia="Times New Roman" w:hAnsi="Times New Roman"/>
                <w:lang w:eastAsia="ru-RU"/>
              </w:rPr>
            </w:pPr>
          </w:p>
        </w:tc>
        <w:tc>
          <w:tcPr>
            <w:tcW w:w="2347" w:type="dxa"/>
            <w:vMerge/>
            <w:shd w:val="clear" w:color="auto" w:fill="FFFFFF"/>
            <w:vAlign w:val="center"/>
          </w:tcPr>
          <w:p w14:paraId="4A938BCF" w14:textId="77777777" w:rsidR="002A0F50" w:rsidRPr="009929DE" w:rsidRDefault="002A0F50" w:rsidP="00153973">
            <w:pPr>
              <w:spacing w:after="0" w:line="240" w:lineRule="auto"/>
              <w:rPr>
                <w:rFonts w:ascii="Times New Roman" w:eastAsia="Times New Roman" w:hAnsi="Times New Roman"/>
                <w:lang w:eastAsia="ru-RU"/>
              </w:rPr>
            </w:pPr>
          </w:p>
        </w:tc>
        <w:tc>
          <w:tcPr>
            <w:tcW w:w="2515" w:type="dxa"/>
            <w:shd w:val="clear" w:color="auto" w:fill="FFFFFF"/>
            <w:vAlign w:val="center"/>
          </w:tcPr>
          <w:p w14:paraId="196756B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Химический</w:t>
            </w:r>
          </w:p>
        </w:tc>
        <w:tc>
          <w:tcPr>
            <w:tcW w:w="4574" w:type="dxa"/>
            <w:gridSpan w:val="3"/>
            <w:shd w:val="clear" w:color="auto" w:fill="FFFFFF"/>
            <w:vAlign w:val="center"/>
          </w:tcPr>
          <w:p w14:paraId="2C75C3F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Загрязнение атмосферы, почвы, грунтов, гидросферы</w:t>
            </w:r>
          </w:p>
        </w:tc>
      </w:tr>
    </w:tbl>
    <w:p w14:paraId="7F6DD13B" w14:textId="77777777" w:rsidR="003343B5" w:rsidRPr="009929DE" w:rsidRDefault="003343B5" w:rsidP="00991671">
      <w:pPr>
        <w:spacing w:after="0" w:line="240" w:lineRule="auto"/>
        <w:ind w:firstLine="709"/>
        <w:jc w:val="both"/>
        <w:rPr>
          <w:rFonts w:ascii="Times New Roman" w:hAnsi="Times New Roman"/>
          <w:sz w:val="28"/>
          <w:szCs w:val="28"/>
        </w:rPr>
      </w:pPr>
    </w:p>
    <w:p w14:paraId="3300D33F" w14:textId="6DE72ED3" w:rsidR="002F3DAC" w:rsidRPr="009929DE" w:rsidRDefault="002F3DAC" w:rsidP="002F3DAC">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sz w:val="28"/>
          <w:szCs w:val="28"/>
        </w:rPr>
        <w:t xml:space="preserve">Наиболее характерные опасные природные процессы, имеющие место на территории </w:t>
      </w:r>
      <w:r w:rsidR="00916A10" w:rsidRPr="009929DE">
        <w:rPr>
          <w:rFonts w:ascii="Times New Roman" w:hAnsi="Times New Roman"/>
          <w:sz w:val="28"/>
          <w:szCs w:val="28"/>
        </w:rPr>
        <w:t>МО «Озероучумский сельсовет»</w:t>
      </w:r>
      <w:r w:rsidRPr="009929DE">
        <w:rPr>
          <w:rFonts w:ascii="Times New Roman" w:hAnsi="Times New Roman"/>
          <w:sz w:val="28"/>
          <w:szCs w:val="28"/>
        </w:rPr>
        <w:t>, связаны с климатическими, гидро- и геологическими услови</w:t>
      </w:r>
      <w:r w:rsidRPr="009929DE">
        <w:rPr>
          <w:rFonts w:ascii="Times New Roman" w:eastAsia="Times New Roman" w:hAnsi="Times New Roman"/>
          <w:sz w:val="28"/>
          <w:szCs w:val="28"/>
          <w:lang w:eastAsia="ru-RU"/>
        </w:rPr>
        <w:t>ями:</w:t>
      </w:r>
    </w:p>
    <w:p w14:paraId="41B4F9D1" w14:textId="77777777" w:rsidR="002F3DAC" w:rsidRPr="009929DE" w:rsidRDefault="002F3DAC"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природные пожары; </w:t>
      </w:r>
    </w:p>
    <w:p w14:paraId="06A0D3AD" w14:textId="6DA16709" w:rsidR="000214C3" w:rsidRPr="009929DE" w:rsidRDefault="000214C3"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сильный ветер;</w:t>
      </w:r>
    </w:p>
    <w:p w14:paraId="263928BE" w14:textId="7757B125" w:rsidR="000214C3" w:rsidRPr="009929DE" w:rsidRDefault="000214C3"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наледеобразование;</w:t>
      </w:r>
    </w:p>
    <w:p w14:paraId="56E0B046" w14:textId="77777777" w:rsidR="002F3DAC" w:rsidRPr="009929DE" w:rsidRDefault="002F3DAC"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подтопления территорий.</w:t>
      </w:r>
    </w:p>
    <w:p w14:paraId="540F1A21" w14:textId="4861090A" w:rsidR="002F3DAC" w:rsidRPr="009929DE" w:rsidRDefault="002F3DAC" w:rsidP="002F3DAC">
      <w:pPr>
        <w:spacing w:after="0" w:line="240" w:lineRule="auto"/>
        <w:ind w:firstLine="709"/>
        <w:jc w:val="both"/>
        <w:rPr>
          <w:rFonts w:ascii="Times New Roman" w:eastAsia="Times New Roman" w:hAnsi="Times New Roman"/>
          <w:sz w:val="24"/>
          <w:szCs w:val="24"/>
          <w:lang w:eastAsia="ru-RU"/>
        </w:rPr>
      </w:pPr>
      <w:r w:rsidRPr="009929DE">
        <w:rPr>
          <w:rFonts w:ascii="Times New Roman" w:hAnsi="Times New Roman"/>
          <w:i/>
          <w:sz w:val="28"/>
          <w:szCs w:val="28"/>
          <w:u w:val="single"/>
        </w:rPr>
        <w:t>Природные пожары</w:t>
      </w:r>
      <w:r w:rsidRPr="009929DE">
        <w:rPr>
          <w:rFonts w:ascii="Times New Roman" w:hAnsi="Times New Roman"/>
          <w:i/>
          <w:sz w:val="28"/>
          <w:szCs w:val="28"/>
        </w:rPr>
        <w:t xml:space="preserve">. </w:t>
      </w:r>
      <w:r w:rsidRPr="009929DE">
        <w:rPr>
          <w:rFonts w:ascii="Times New Roman" w:hAnsi="Times New Roman"/>
          <w:sz w:val="28"/>
          <w:szCs w:val="28"/>
        </w:rPr>
        <w:t xml:space="preserve">К числу возможных опасностей может быть отнесена потенциально высокая природная горимость кустарника и деревьев. </w:t>
      </w:r>
    </w:p>
    <w:p w14:paraId="626A5966"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lang w:eastAsia="ru-RU"/>
        </w:rPr>
        <w:t xml:space="preserve">В зонах возникновения степных пожаров могут оказаться: </w:t>
      </w:r>
    </w:p>
    <w:p w14:paraId="24F49019" w14:textId="77777777" w:rsidR="002F3DAC" w:rsidRPr="009929DE" w:rsidRDefault="002F3DAC" w:rsidP="002F3DAC">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линии электропередач, подающие электроэнергию в населённые пункты, линии электросвязи;</w:t>
      </w:r>
    </w:p>
    <w:p w14:paraId="5548D417" w14:textId="77777777" w:rsidR="002F3DAC" w:rsidRPr="009929DE" w:rsidRDefault="002F3DAC" w:rsidP="002F3DAC">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близко расположенные к лесному фонду территории населённого пункта (улицы, жилые дома, прилегающие к лесным массивам), предприятия промышленного комплекса.</w:t>
      </w:r>
    </w:p>
    <w:p w14:paraId="65FD5B5B"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rPr>
        <w:t xml:space="preserve">Природные пожары, кроме прямого ущерба хозяйству поселения, угрожают и населённым пунктам. </w:t>
      </w:r>
      <w:r w:rsidRPr="009929DE">
        <w:rPr>
          <w:rFonts w:ascii="Times New Roman" w:hAnsi="Times New Roman"/>
          <w:sz w:val="28"/>
          <w:szCs w:val="28"/>
          <w:lang w:eastAsia="ru-RU"/>
        </w:rPr>
        <w:t>При возникновении природных пожаров создаётся угроза ухудшения экологической обстановки на территории поселения, уничтожения значительных массивов зелёных насаждений. В зависимости от направления ветра возможно значительное задымление территории населённого пункта.</w:t>
      </w:r>
    </w:p>
    <w:p w14:paraId="43A6AC91"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lang w:eastAsia="ru-RU"/>
        </w:rPr>
        <w:t xml:space="preserve">Массовые пожары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14:paraId="6C370FD7" w14:textId="77777777" w:rsidR="002F3DAC" w:rsidRPr="009929DE" w:rsidRDefault="002F3DAC" w:rsidP="002F3DAC">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Основной ущерб посевам и кормовым травам в степной зоне наносят систематически повторяющиеся пожары. Пожары не только уничтожают посевы,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 негативно сказываются на состоянии здоровья населения. Они являются и потенциальным источником опасности для населённых пунктов, находящихся в степной зоне. </w:t>
      </w:r>
    </w:p>
    <w:p w14:paraId="17678ACB" w14:textId="4FE2E5A2"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экономики </w:t>
      </w:r>
      <w:r w:rsidR="009E0CCE"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и всего района.</w:t>
      </w:r>
    </w:p>
    <w:p w14:paraId="7A443F92"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Охрана степей от пожаров является одной из первостепенных задач при предупреждении чрезвычайных ситуаций.</w:t>
      </w:r>
    </w:p>
    <w:p w14:paraId="2747BC3A"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В качестве противопожарных разрывов используются дороги, широкие квартальные просеки, трассы ВЛЭП. Под линией электропередач требуется регулярно вырубать древесную поросль.</w:t>
      </w:r>
    </w:p>
    <w:p w14:paraId="060CBE09"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Территория муниципального образования должна быть обеспечена нормативным наружным противопожарным водоснабжением. На имеющихся пожарных водоёмах и пожарных гидрантах необходимо размещать указательные таблички и знаки пожарной безопасности «Не загромождать», что обеспечивает их своевременное обнаружение в любой время суток. Необходимо обеспечивать свободный подъезд к ним пожарной техники в любое время года, необходимый запас воды и исправное состояние. </w:t>
      </w:r>
    </w:p>
    <w:p w14:paraId="436672D5" w14:textId="721AEAC5" w:rsidR="00A14921" w:rsidRPr="009929DE" w:rsidRDefault="00A14921" w:rsidP="000D1738">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Пожарную охрану на территории поселения осуществля</w:t>
      </w:r>
      <w:r w:rsidR="000D1738" w:rsidRPr="009929DE">
        <w:rPr>
          <w:rFonts w:ascii="Times New Roman" w:hAnsi="Times New Roman"/>
          <w:sz w:val="28"/>
          <w:szCs w:val="28"/>
        </w:rPr>
        <w:t xml:space="preserve">ет </w:t>
      </w:r>
      <w:r w:rsidR="009E0CCE" w:rsidRPr="009929DE">
        <w:rPr>
          <w:rFonts w:ascii="Times New Roman" w:hAnsi="Times New Roman"/>
          <w:sz w:val="28"/>
          <w:szCs w:val="28"/>
        </w:rPr>
        <w:t>подразделение пожарной охраны, дислоцированное на территории населённого пункта – ПЧ-391 КГКУ «Противопожарная охрана Красноярского края» (п. Озеро Учум, ул. Школьная, 14)</w:t>
      </w:r>
      <w:r w:rsidRPr="009929DE">
        <w:rPr>
          <w:rFonts w:ascii="Times New Roman" w:hAnsi="Times New Roman"/>
          <w:sz w:val="28"/>
          <w:szCs w:val="28"/>
        </w:rPr>
        <w:t>.</w:t>
      </w:r>
    </w:p>
    <w:p w14:paraId="4C50336A" w14:textId="0425E4A3" w:rsidR="002F3DAC" w:rsidRPr="009929DE" w:rsidRDefault="002F3DAC" w:rsidP="002F3DAC">
      <w:pPr>
        <w:adjustRightInd w:val="0"/>
        <w:spacing w:after="0" w:line="240" w:lineRule="auto"/>
        <w:ind w:firstLine="709"/>
        <w:jc w:val="both"/>
        <w:rPr>
          <w:rFonts w:ascii="Times New Roman" w:hAnsi="Times New Roman"/>
          <w:bCs/>
          <w:sz w:val="28"/>
          <w:szCs w:val="28"/>
        </w:rPr>
      </w:pPr>
      <w:r w:rsidRPr="009929DE">
        <w:rPr>
          <w:rFonts w:ascii="Times New Roman" w:hAnsi="Times New Roman"/>
          <w:sz w:val="28"/>
          <w:szCs w:val="28"/>
        </w:rPr>
        <w:t xml:space="preserve">На территории проводятся рейды по профилактике возникновения пожаров </w:t>
      </w:r>
      <w:r w:rsidRPr="009929DE">
        <w:rPr>
          <w:rFonts w:ascii="Times New Roman" w:hAnsi="Times New Roman"/>
          <w:bCs/>
          <w:sz w:val="28"/>
          <w:szCs w:val="28"/>
        </w:rPr>
        <w:t xml:space="preserve">в многоквартирных жилых домах с низкой противопожарной устойчивостью, а также в местах проживания многодетных семей с вручением памяток о соблюдении мер пожарной безопасности. </w:t>
      </w:r>
    </w:p>
    <w:p w14:paraId="3BD141C6"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Пожароопасный период начинается с </w:t>
      </w:r>
      <w:r w:rsidR="00B668CB" w:rsidRPr="009929DE">
        <w:rPr>
          <w:rFonts w:ascii="Times New Roman" w:hAnsi="Times New Roman"/>
          <w:sz w:val="28"/>
          <w:szCs w:val="28"/>
        </w:rPr>
        <w:t>марта-апреля</w:t>
      </w:r>
      <w:r w:rsidRPr="009929DE">
        <w:rPr>
          <w:rFonts w:ascii="Times New Roman" w:hAnsi="Times New Roman"/>
          <w:sz w:val="28"/>
          <w:szCs w:val="28"/>
        </w:rPr>
        <w:t xml:space="preserve"> и заканчивается в начале </w:t>
      </w:r>
      <w:r w:rsidR="00B668CB" w:rsidRPr="009929DE">
        <w:rPr>
          <w:rFonts w:ascii="Times New Roman" w:hAnsi="Times New Roman"/>
          <w:sz w:val="28"/>
          <w:szCs w:val="28"/>
        </w:rPr>
        <w:t>ноября</w:t>
      </w:r>
      <w:r w:rsidRPr="009929DE">
        <w:rPr>
          <w:rFonts w:ascii="Times New Roman" w:hAnsi="Times New Roman"/>
          <w:sz w:val="28"/>
          <w:szCs w:val="28"/>
        </w:rPr>
        <w:t xml:space="preserve">. </w:t>
      </w:r>
    </w:p>
    <w:p w14:paraId="65D521B8" w14:textId="5838DD65" w:rsidR="002F3DAC" w:rsidRPr="009929DE" w:rsidRDefault="002F3DAC" w:rsidP="002F3DAC">
      <w:pPr>
        <w:adjustRightInd w:val="0"/>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Первый пик природных пожаров наблюдается при условии сухой и тёплой погоды, с момента схода снежного покрова до появления молодой вегетирующей зелени. Второй, основной, пик приходится обычно на июль – начало августа.</w:t>
      </w:r>
    </w:p>
    <w:p w14:paraId="3C7B730D" w14:textId="21F3BA7F" w:rsidR="002F3DAC" w:rsidRPr="009929DE"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В сентябре</w:t>
      </w:r>
      <w:r w:rsidR="00B668CB" w:rsidRPr="009929DE">
        <w:rPr>
          <w:rFonts w:ascii="Times New Roman" w:eastAsia="Times New Roman" w:hAnsi="Times New Roman"/>
          <w:snapToGrid w:val="0"/>
          <w:sz w:val="28"/>
          <w:szCs w:val="28"/>
          <w:lang w:eastAsia="ru-RU"/>
        </w:rPr>
        <w:t>-октябре</w:t>
      </w:r>
      <w:r w:rsidRPr="009929DE">
        <w:rPr>
          <w:rFonts w:ascii="Times New Roman" w:eastAsia="Times New Roman" w:hAnsi="Times New Roman"/>
          <w:snapToGrid w:val="0"/>
          <w:sz w:val="28"/>
          <w:szCs w:val="28"/>
          <w:lang w:eastAsia="ru-RU"/>
        </w:rPr>
        <w:t xml:space="preserve"> </w:t>
      </w:r>
      <w:r w:rsidRPr="009929DE">
        <w:rPr>
          <w:rFonts w:ascii="Times New Roman" w:hAnsi="Times New Roman"/>
          <w:sz w:val="28"/>
          <w:szCs w:val="28"/>
        </w:rPr>
        <w:t>как</w:t>
      </w:r>
      <w:r w:rsidRPr="009929DE">
        <w:rPr>
          <w:rFonts w:ascii="Times New Roman" w:eastAsia="Times New Roman" w:hAnsi="Times New Roman"/>
          <w:snapToGrid w:val="0"/>
          <w:sz w:val="28"/>
          <w:szCs w:val="28"/>
          <w:lang w:eastAsia="ru-RU"/>
        </w:rPr>
        <w:t xml:space="preserve"> правило, с началом продолжительных </w:t>
      </w:r>
      <w:r w:rsidR="00761C49" w:rsidRPr="009929DE">
        <w:rPr>
          <w:rFonts w:ascii="Times New Roman" w:eastAsia="Times New Roman" w:hAnsi="Times New Roman"/>
          <w:snapToGrid w:val="0"/>
          <w:sz w:val="28"/>
          <w:szCs w:val="28"/>
          <w:lang w:eastAsia="ru-RU"/>
        </w:rPr>
        <w:t>осадков</w:t>
      </w:r>
      <w:r w:rsidRPr="009929DE">
        <w:rPr>
          <w:rFonts w:ascii="Times New Roman" w:eastAsia="Times New Roman" w:hAnsi="Times New Roman"/>
          <w:snapToGrid w:val="0"/>
          <w:sz w:val="28"/>
          <w:szCs w:val="28"/>
          <w:lang w:eastAsia="ru-RU"/>
        </w:rPr>
        <w:t xml:space="preserve"> лесные пожары прекращаются. </w:t>
      </w:r>
    </w:p>
    <w:p w14:paraId="66F98014" w14:textId="77777777" w:rsidR="002F3DAC" w:rsidRPr="009929DE" w:rsidRDefault="002F3DAC" w:rsidP="002F3D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w:t>
      </w:r>
    </w:p>
    <w:p w14:paraId="0CB36E9D" w14:textId="5BB7875F" w:rsidR="009B450D" w:rsidRPr="009929DE"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hAnsi="Times New Roman"/>
          <w:sz w:val="28"/>
          <w:szCs w:val="28"/>
        </w:rPr>
        <w:t>Природные</w:t>
      </w:r>
      <w:r w:rsidRPr="009929DE">
        <w:rPr>
          <w:rFonts w:ascii="Times New Roman" w:eastAsia="Times New Roman" w:hAnsi="Times New Roman"/>
          <w:snapToGrid w:val="0"/>
          <w:sz w:val="28"/>
          <w:szCs w:val="28"/>
          <w:lang w:eastAsia="ru-RU"/>
        </w:rPr>
        <w:t xml:space="preserve"> пожары относятся к циклическим природным явлениям, характерным для всей территории </w:t>
      </w:r>
      <w:r w:rsidR="00916A10" w:rsidRPr="009929DE">
        <w:rPr>
          <w:rFonts w:ascii="Times New Roman" w:eastAsia="Times New Roman" w:hAnsi="Times New Roman"/>
          <w:snapToGrid w:val="0"/>
          <w:sz w:val="28"/>
          <w:szCs w:val="28"/>
          <w:lang w:eastAsia="ru-RU"/>
        </w:rPr>
        <w:t>МО «Озероучумский сельсовет»</w:t>
      </w:r>
      <w:r w:rsidRPr="009929DE">
        <w:rPr>
          <w:rFonts w:ascii="Times New Roman" w:eastAsia="Times New Roman" w:hAnsi="Times New Roman"/>
          <w:snapToGrid w:val="0"/>
          <w:sz w:val="28"/>
          <w:szCs w:val="28"/>
          <w:lang w:eastAsia="ru-RU"/>
        </w:rPr>
        <w:t>.</w:t>
      </w:r>
    </w:p>
    <w:p w14:paraId="5AA72D5D" w14:textId="02E93D31" w:rsidR="0049374F" w:rsidRPr="009929DE" w:rsidRDefault="0049374F" w:rsidP="0049374F">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Сбор личного состава, свободного от несения службы, и введение в расчёт резервной техники предусматривается при повышении номера (ранга) пожара до 1</w:t>
      </w:r>
      <w:r w:rsidR="00B30CF0" w:rsidRPr="009929DE">
        <w:rPr>
          <w:rFonts w:ascii="Times New Roman" w:hAnsi="Times New Roman"/>
          <w:sz w:val="28"/>
          <w:szCs w:val="28"/>
        </w:rPr>
        <w:noBreakHyphen/>
      </w:r>
      <w:r w:rsidRPr="009929DE">
        <w:rPr>
          <w:rFonts w:ascii="Times New Roman" w:hAnsi="Times New Roman"/>
          <w:sz w:val="28"/>
          <w:szCs w:val="28"/>
        </w:rPr>
        <w:t>БИС, а также при выезде дежурного караула на пожар в полном составе, на территории которого дислоцируется данное подразделение.</w:t>
      </w:r>
    </w:p>
    <w:p w14:paraId="5A8428B1" w14:textId="77777777" w:rsidR="00D05DBC" w:rsidRPr="009929DE" w:rsidRDefault="00D05DBC" w:rsidP="00D05DBC">
      <w:pPr>
        <w:spacing w:after="0" w:line="240" w:lineRule="auto"/>
        <w:ind w:firstLine="709"/>
        <w:jc w:val="both"/>
        <w:rPr>
          <w:rFonts w:ascii="Times New Roman" w:hAnsi="Times New Roman"/>
          <w:i/>
          <w:sz w:val="28"/>
          <w:szCs w:val="28"/>
          <w:u w:val="single"/>
        </w:rPr>
      </w:pPr>
      <w:bookmarkStart w:id="204" w:name="_Hlk521833956"/>
      <w:r w:rsidRPr="009929DE">
        <w:rPr>
          <w:rFonts w:ascii="Times New Roman" w:hAnsi="Times New Roman"/>
          <w:i/>
          <w:sz w:val="28"/>
          <w:szCs w:val="28"/>
          <w:u w:val="single"/>
        </w:rPr>
        <w:t>Подтопления</w:t>
      </w:r>
    </w:p>
    <w:bookmarkEnd w:id="204"/>
    <w:p w14:paraId="03BA5549" w14:textId="62054F44" w:rsidR="00D6490F" w:rsidRPr="009929DE" w:rsidRDefault="00761C49" w:rsidP="00761C49">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 xml:space="preserve">В силу своего месторасположения </w:t>
      </w:r>
      <w:r w:rsidR="009E0CCE" w:rsidRPr="009929DE">
        <w:rPr>
          <w:rFonts w:ascii="Times New Roman" w:eastAsia="Times New Roman" w:hAnsi="Times New Roman"/>
          <w:snapToGrid w:val="0"/>
          <w:sz w:val="28"/>
          <w:szCs w:val="28"/>
          <w:lang w:eastAsia="ru-RU"/>
        </w:rPr>
        <w:t xml:space="preserve">МО «Озероучумский сельсовет» </w:t>
      </w:r>
      <w:r w:rsidRPr="009929DE">
        <w:rPr>
          <w:rFonts w:ascii="Times New Roman" w:eastAsia="Times New Roman" w:hAnsi="Times New Roman"/>
          <w:snapToGrid w:val="0"/>
          <w:sz w:val="28"/>
          <w:szCs w:val="28"/>
          <w:lang w:eastAsia="ru-RU"/>
        </w:rPr>
        <w:t xml:space="preserve">не входят в зону возможного затопления в период весеннего половодья. В весеннее время, в результате таянья льда и снега, возможно повышение уровня воды, что грозит частичному подтоплению </w:t>
      </w:r>
      <w:r w:rsidR="009E0CCE" w:rsidRPr="009929DE">
        <w:rPr>
          <w:rFonts w:ascii="Times New Roman" w:eastAsia="Times New Roman" w:hAnsi="Times New Roman"/>
          <w:snapToGrid w:val="0"/>
          <w:sz w:val="28"/>
          <w:szCs w:val="28"/>
          <w:lang w:eastAsia="ru-RU"/>
        </w:rPr>
        <w:t>отдельных территорий</w:t>
      </w:r>
      <w:r w:rsidRPr="009929DE">
        <w:rPr>
          <w:rFonts w:ascii="Times New Roman" w:eastAsia="Times New Roman" w:hAnsi="Times New Roman"/>
          <w:snapToGrid w:val="0"/>
          <w:sz w:val="28"/>
          <w:szCs w:val="28"/>
          <w:lang w:eastAsia="ru-RU"/>
        </w:rPr>
        <w:t>.</w:t>
      </w:r>
      <w:r w:rsidR="00B44AB8" w:rsidRPr="009929DE">
        <w:rPr>
          <w:rFonts w:ascii="Times New Roman" w:eastAsia="Times New Roman" w:hAnsi="Times New Roman"/>
          <w:snapToGrid w:val="0"/>
          <w:sz w:val="28"/>
          <w:szCs w:val="28"/>
          <w:lang w:eastAsia="ru-RU"/>
        </w:rPr>
        <w:t xml:space="preserve"> </w:t>
      </w:r>
    </w:p>
    <w:p w14:paraId="1E6675B6" w14:textId="65997106"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В 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определённой глубине от поверхности земли, а на дневной 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5BBE96B1" w14:textId="77777777"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39A7DA65" w14:textId="57F43928"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Затопления приносят огромный ущерб народному хозяйству, во время катастрофических наводнений нередки человеческие жертвы. В связи с увеличением освоенности территории района ущерб, приносимый наводнением, растёт.</w:t>
      </w:r>
    </w:p>
    <w:p w14:paraId="3EC5083E" w14:textId="77777777"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 xml:space="preserve">Донные эрозионно-аккумулятивные процессы постоянных водотоков практически не оказывают непосредственного воздействия на народнохозяйственные объекты. </w:t>
      </w:r>
    </w:p>
    <w:p w14:paraId="65A6AA90" w14:textId="77777777" w:rsidR="00A14921" w:rsidRPr="009929DE" w:rsidRDefault="00A14921" w:rsidP="00A14921">
      <w:pPr>
        <w:spacing w:after="0" w:line="240" w:lineRule="auto"/>
        <w:ind w:firstLine="709"/>
        <w:jc w:val="both"/>
        <w:rPr>
          <w:rFonts w:ascii="Times New Roman" w:hAnsi="Times New Roman"/>
          <w:sz w:val="28"/>
          <w:szCs w:val="24"/>
        </w:rPr>
      </w:pPr>
      <w:r w:rsidRPr="009929DE">
        <w:rPr>
          <w:rFonts w:ascii="Times New Roman" w:hAnsi="Times New Roman"/>
          <w:sz w:val="28"/>
          <w:szCs w:val="24"/>
        </w:rPr>
        <w:t>Мероприятия по снижению риска и смягчению последствий при возможном подтоплении:</w:t>
      </w:r>
    </w:p>
    <w:p w14:paraId="45EA3F83" w14:textId="0CB09EE6"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прогнозирование возможной обстановки при ожидаемом подтоплении и оповещение о результатах прогноза населения </w:t>
      </w:r>
      <w:r w:rsidR="009E0CCE" w:rsidRPr="009929DE">
        <w:rPr>
          <w:rFonts w:ascii="Times New Roman" w:hAnsi="Times New Roman"/>
          <w:sz w:val="28"/>
          <w:szCs w:val="24"/>
        </w:rPr>
        <w:t>МО «Озероучумский сельсовет»</w:t>
      </w:r>
    </w:p>
    <w:p w14:paraId="46935F54" w14:textId="07C51493"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подготовка к восстановлению </w:t>
      </w:r>
      <w:r w:rsidR="00FD0617" w:rsidRPr="009929DE">
        <w:rPr>
          <w:rFonts w:ascii="Times New Roman" w:hAnsi="Times New Roman"/>
          <w:sz w:val="28"/>
          <w:szCs w:val="28"/>
        </w:rPr>
        <w:t>повреждённых</w:t>
      </w:r>
      <w:r w:rsidRPr="009929DE">
        <w:rPr>
          <w:rFonts w:ascii="Times New Roman" w:hAnsi="Times New Roman"/>
          <w:sz w:val="28"/>
          <w:szCs w:val="28"/>
        </w:rPr>
        <w:t xml:space="preserve"> подтоплением систем водо</w:t>
      </w:r>
      <w:r w:rsidR="00B30CF0" w:rsidRPr="009929DE">
        <w:rPr>
          <w:rFonts w:ascii="Times New Roman" w:hAnsi="Times New Roman"/>
          <w:sz w:val="28"/>
          <w:szCs w:val="28"/>
        </w:rPr>
        <w:t>-</w:t>
      </w:r>
      <w:r w:rsidRPr="009929DE">
        <w:rPr>
          <w:rFonts w:ascii="Times New Roman" w:hAnsi="Times New Roman"/>
          <w:sz w:val="28"/>
          <w:szCs w:val="28"/>
        </w:rPr>
        <w:t xml:space="preserve"> тепло-, энергоснабжения и связи, разрушенных или </w:t>
      </w:r>
      <w:r w:rsidR="00FD0617" w:rsidRPr="009929DE">
        <w:rPr>
          <w:rFonts w:ascii="Times New Roman" w:hAnsi="Times New Roman"/>
          <w:sz w:val="28"/>
          <w:szCs w:val="28"/>
        </w:rPr>
        <w:t>повреждённых</w:t>
      </w:r>
      <w:r w:rsidRPr="009929DE">
        <w:rPr>
          <w:rFonts w:ascii="Times New Roman" w:hAnsi="Times New Roman"/>
          <w:sz w:val="28"/>
          <w:szCs w:val="28"/>
        </w:rPr>
        <w:t xml:space="preserve"> дорог;</w:t>
      </w:r>
    </w:p>
    <w:p w14:paraId="1EBCF215"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осуществление мер по укреплению и защите систем тепло- и электроснабжения, связи, дорог и других транспортных коммуникаций;</w:t>
      </w:r>
    </w:p>
    <w:p w14:paraId="519FDDEE"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водоотведение;</w:t>
      </w:r>
    </w:p>
    <w:p w14:paraId="7D11C62E"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локальную защиту зданий, сооружений, грунтов оснований и защиту застроенной территории в целом. Локальная система инженерной защиты должна быть направлена на защиту отдельных зданий и сооружений. Она включает дренажи (кольцевой, лучевой, пристенный, пластовый, вентиляционный, сопутствующий), противофильтрационные завесы и экраны.</w:t>
      </w:r>
    </w:p>
    <w:p w14:paraId="2DECC0EF" w14:textId="77777777" w:rsidR="00A14921" w:rsidRPr="009929DE" w:rsidRDefault="00A14921" w:rsidP="00A14921">
      <w:pPr>
        <w:spacing w:after="0" w:line="240" w:lineRule="auto"/>
        <w:ind w:firstLine="709"/>
        <w:jc w:val="both"/>
        <w:rPr>
          <w:rFonts w:ascii="Times New Roman" w:hAnsi="Times New Roman"/>
          <w:sz w:val="28"/>
          <w:szCs w:val="24"/>
        </w:rPr>
      </w:pPr>
      <w:r w:rsidRPr="009929DE">
        <w:rPr>
          <w:rFonts w:ascii="Times New Roman" w:hAnsi="Times New Roman"/>
          <w:sz w:val="28"/>
          <w:szCs w:val="24"/>
        </w:rPr>
        <w:t>Мероприятия по снижению риска и смягчению последствий затопления в период паводков и половодья:</w:t>
      </w:r>
    </w:p>
    <w:p w14:paraId="6EB24BCA"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сооружение постоянных и срочных (временных) ограничивающих дамб (валов);</w:t>
      </w:r>
    </w:p>
    <w:p w14:paraId="491282B6"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способа подсыпки территории;</w:t>
      </w:r>
    </w:p>
    <w:p w14:paraId="662D638C"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круглосуточного дежурства на водомерных постах;</w:t>
      </w:r>
    </w:p>
    <w:p w14:paraId="7650CD1E" w14:textId="77777777" w:rsidR="001312A9"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заблаговременная подготовка плавсредств, планирование эвакуации населения из потенциально затапливаемых зон и его жизнеобеспечения в местах </w:t>
      </w:r>
      <w:r w:rsidR="00FD0617" w:rsidRPr="009929DE">
        <w:rPr>
          <w:rFonts w:ascii="Times New Roman" w:hAnsi="Times New Roman"/>
          <w:sz w:val="28"/>
          <w:szCs w:val="28"/>
        </w:rPr>
        <w:t>расселения.</w:t>
      </w:r>
    </w:p>
    <w:p w14:paraId="14DA013F" w14:textId="06C66BA2" w:rsidR="00296532" w:rsidRPr="009929DE" w:rsidRDefault="00296532" w:rsidP="006F7C59">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 Подробный перечень основных превентивных про</w:t>
      </w:r>
      <w:r w:rsidR="004B679E" w:rsidRPr="009929DE">
        <w:rPr>
          <w:rFonts w:ascii="Times New Roman" w:hAnsi="Times New Roman"/>
          <w:sz w:val="28"/>
          <w:szCs w:val="24"/>
        </w:rPr>
        <w:t>т</w:t>
      </w:r>
      <w:r w:rsidRPr="009929DE">
        <w:rPr>
          <w:rFonts w:ascii="Times New Roman" w:hAnsi="Times New Roman"/>
          <w:sz w:val="28"/>
          <w:szCs w:val="24"/>
        </w:rPr>
        <w:t>ивопаводковых мероприятий, выполняемых при различных режимах ЧС, представлен в Приложении (разд. 1</w:t>
      </w:r>
      <w:r w:rsidR="00CC4891" w:rsidRPr="009929DE">
        <w:rPr>
          <w:rFonts w:ascii="Times New Roman" w:hAnsi="Times New Roman"/>
          <w:sz w:val="28"/>
          <w:szCs w:val="24"/>
        </w:rPr>
        <w:t>1</w:t>
      </w:r>
      <w:r w:rsidRPr="009929DE">
        <w:rPr>
          <w:rFonts w:ascii="Times New Roman" w:hAnsi="Times New Roman"/>
          <w:sz w:val="28"/>
          <w:szCs w:val="24"/>
        </w:rPr>
        <w:t>.</w:t>
      </w:r>
      <w:r w:rsidR="00B30CF0" w:rsidRPr="009929DE">
        <w:rPr>
          <w:rFonts w:ascii="Times New Roman" w:hAnsi="Times New Roman"/>
          <w:sz w:val="28"/>
          <w:szCs w:val="24"/>
        </w:rPr>
        <w:t>1</w:t>
      </w:r>
      <w:r w:rsidRPr="009929DE">
        <w:rPr>
          <w:rFonts w:ascii="Times New Roman" w:hAnsi="Times New Roman"/>
          <w:sz w:val="28"/>
          <w:szCs w:val="24"/>
        </w:rPr>
        <w:t>).</w:t>
      </w:r>
    </w:p>
    <w:p w14:paraId="0A6E7F6B" w14:textId="60950DD3" w:rsidR="00D05DBC" w:rsidRPr="009929DE" w:rsidRDefault="00296532" w:rsidP="00296532">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hAnsi="Times New Roman"/>
          <w:sz w:val="28"/>
          <w:szCs w:val="24"/>
        </w:rPr>
        <w:t xml:space="preserve">Необходимость защиты от затопления сельскохозяйственных земель должна определяться на основании анализа каждого участка по условиям специфики хозяйств, ценности земли, слоя затопления и другим факторам. </w:t>
      </w:r>
      <w:r w:rsidR="00D05DBC" w:rsidRPr="009929DE">
        <w:rPr>
          <w:rFonts w:ascii="Times New Roman" w:eastAsia="Times New Roman" w:hAnsi="Times New Roman"/>
          <w:snapToGrid w:val="0"/>
          <w:sz w:val="28"/>
          <w:szCs w:val="28"/>
          <w:lang w:eastAsia="ru-RU"/>
        </w:rPr>
        <w:t xml:space="preserve">В настоящее время границы зон затопления, подтопления на территории </w:t>
      </w:r>
      <w:r w:rsidR="009E0CCE" w:rsidRPr="009929DE">
        <w:rPr>
          <w:rFonts w:ascii="Times New Roman" w:hAnsi="Times New Roman"/>
          <w:sz w:val="28"/>
          <w:szCs w:val="28"/>
        </w:rPr>
        <w:t xml:space="preserve">МО «Озероучумский сельсовет» </w:t>
      </w:r>
      <w:r w:rsidR="00D05DBC" w:rsidRPr="009929DE">
        <w:rPr>
          <w:rFonts w:ascii="Times New Roman" w:eastAsia="Times New Roman" w:hAnsi="Times New Roman"/>
          <w:snapToGrid w:val="0"/>
          <w:sz w:val="28"/>
          <w:szCs w:val="28"/>
          <w:lang w:eastAsia="ru-RU"/>
        </w:rPr>
        <w:t xml:space="preserve">в соответствии с Правилами определения зон затопления, подтопления, утверждёнными Постановлением Правительства Российской Федерации от 18.04.2014 № 360 установлены. </w:t>
      </w:r>
    </w:p>
    <w:p w14:paraId="4C1AE1D2" w14:textId="77777777" w:rsidR="00D05DBC" w:rsidRPr="009929DE" w:rsidRDefault="00D05DBC" w:rsidP="00D05DB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4E4B634E" w14:textId="56D9F3BB" w:rsidR="00A657AB"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плане определения территории распространения подтопления, картировочные и визуальные методы не представляются эффективными, т.к. сам процесс происходит на </w:t>
      </w:r>
      <w:r w:rsidR="00D6490F" w:rsidRPr="009929DE">
        <w:rPr>
          <w:rFonts w:ascii="Times New Roman" w:hAnsi="Times New Roman"/>
          <w:sz w:val="28"/>
          <w:szCs w:val="24"/>
        </w:rPr>
        <w:t>определённой</w:t>
      </w:r>
      <w:r w:rsidRPr="009929DE">
        <w:rPr>
          <w:rFonts w:ascii="Times New Roman" w:hAnsi="Times New Roman"/>
          <w:sz w:val="28"/>
          <w:szCs w:val="24"/>
        </w:rPr>
        <w:t xml:space="preserve"> глубине от поверхности земли, а на дневной 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3D2D975B" w14:textId="1E653835" w:rsidR="00A657AB"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5582C337" w14:textId="082D52EC" w:rsidR="00D6490F"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 данным предыдущих лет исследований можно говорить</w:t>
      </w:r>
      <w:r w:rsidR="00D6490F" w:rsidRPr="009929DE">
        <w:rPr>
          <w:rFonts w:ascii="Times New Roman" w:hAnsi="Times New Roman"/>
          <w:sz w:val="28"/>
          <w:szCs w:val="24"/>
        </w:rPr>
        <w:t>, что в западной части станицы появляются подтопляемые участки.</w:t>
      </w:r>
    </w:p>
    <w:p w14:paraId="3E5606BD" w14:textId="5061DDB2" w:rsidR="00D05DBC" w:rsidRPr="009929DE" w:rsidRDefault="00D05DBC"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Территории для развития поселения целесообразно выбирать:</w:t>
      </w:r>
    </w:p>
    <w:p w14:paraId="054D4526"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eastAsia="Times New Roman" w:hAnsi="Times New Roman"/>
          <w:sz w:val="28"/>
          <w:szCs w:val="24"/>
          <w:lang w:eastAsia="ru-RU"/>
        </w:rPr>
        <w:t>на</w:t>
      </w:r>
      <w:r w:rsidRPr="009929DE">
        <w:rPr>
          <w:rFonts w:ascii="Times New Roman" w:hAnsi="Times New Roman"/>
          <w:sz w:val="28"/>
          <w:szCs w:val="28"/>
        </w:rPr>
        <w:t xml:space="preserve"> площадках с пологим рельефом, в отсутствие уступов врезанных ложбин;</w:t>
      </w:r>
    </w:p>
    <w:p w14:paraId="00627709"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 удалении от пойменной и старичной части долины;</w:t>
      </w:r>
    </w:p>
    <w:p w14:paraId="5C7D3889"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 активных конусов выноса боковых притоков;</w:t>
      </w:r>
    </w:p>
    <w:p w14:paraId="4AEEB650"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 зон разломов, отмечаемых по простиранию водотоков;</w:t>
      </w:r>
    </w:p>
    <w:p w14:paraId="42D4FB6C" w14:textId="77777777" w:rsidR="00D05DBC" w:rsidRPr="009929DE" w:rsidRDefault="00D05DBC" w:rsidP="00A657AB">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hAnsi="Times New Roman"/>
          <w:sz w:val="28"/>
          <w:szCs w:val="28"/>
        </w:rPr>
        <w:t>в п</w:t>
      </w:r>
      <w:r w:rsidRPr="009929DE">
        <w:rPr>
          <w:rFonts w:ascii="Times New Roman" w:eastAsia="Times New Roman" w:hAnsi="Times New Roman"/>
          <w:sz w:val="28"/>
          <w:szCs w:val="24"/>
          <w:lang w:eastAsia="ru-RU"/>
        </w:rPr>
        <w:t>ределах естественных границ (долин притоков, террас).</w:t>
      </w:r>
    </w:p>
    <w:p w14:paraId="7FBE2856" w14:textId="77777777" w:rsidR="00D05DBC" w:rsidRPr="009929DE" w:rsidRDefault="00D05DBC" w:rsidP="00D05DB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Указанные критерии использованы при составлении схемы развития территории муниципального образования.</w:t>
      </w:r>
    </w:p>
    <w:p w14:paraId="3D1E5DBC"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организации инженерной защиты от подтоплений и затоплений следует предусматривать комплекс мероприятий, обеспечивающих предотвращение подтопления территорий и отдельных объектов поверхностными и грунтовыми водами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50FEBDC0"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Защита от подтоплений и затоплений должна включать в себя:</w:t>
      </w:r>
    </w:p>
    <w:p w14:paraId="57C26164"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локальную защиту зданий, сооружений, грунтов оснований и защиту застроенной территории </w:t>
      </w:r>
      <w:r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8"/>
          <w:lang w:eastAsia="ru-RU"/>
        </w:rPr>
        <w:t xml:space="preserve"> в целом;</w:t>
      </w:r>
    </w:p>
    <w:p w14:paraId="571F0FB8"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поверхностного стока по направлению к пониженной части рельефа;</w:t>
      </w:r>
    </w:p>
    <w:p w14:paraId="5DAAF03E"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вертикальная планировка территорий муниципального образования;</w:t>
      </w:r>
    </w:p>
    <w:p w14:paraId="01CF51A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ливневой канализации и очистных сооружений ливневой канализации;</w:t>
      </w:r>
    </w:p>
    <w:p w14:paraId="097CCA1E"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водоотведение;</w:t>
      </w:r>
    </w:p>
    <w:p w14:paraId="13628ED6"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утилизацию (при необходимости очистки) дренажных вод;</w:t>
      </w:r>
    </w:p>
    <w:p w14:paraId="470E591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руслорегулирование водотоков в границах села, в том числе для защиты от затоплений половодьем 1 % обеспеченности;</w:t>
      </w:r>
    </w:p>
    <w:p w14:paraId="0C7D6CAA"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42BE7DB0"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20E8B12A"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19E16523"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следует различать территории:</w:t>
      </w:r>
    </w:p>
    <w:p w14:paraId="76F1B120"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подтопленные – с уровнем подземных вод выше проектируемой нормы осушения;</w:t>
      </w:r>
    </w:p>
    <w:p w14:paraId="3125086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потенциально подтапливаемые – с высоким залеганием водоупора, сложенные толщей слабофильтрующих грунтов, имеющих литологическое строение и рельеф, способствующие накоплению инфильтрационных вод, атмосферных осадков и утечек водонесущих коммуникаций;</w:t>
      </w:r>
    </w:p>
    <w:p w14:paraId="74C0CB02"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 подтапливаемые (в многолетней перспективе), сложенные достаточно мощной толщей фильтрующих грунтов при достаточном фронте разгрузки подземных вод;</w:t>
      </w:r>
    </w:p>
    <w:p w14:paraId="2338F946"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затопляемые паводками (временное затопление) и водохранилищами (постоянное затопление); </w:t>
      </w:r>
    </w:p>
    <w:p w14:paraId="5BBFBB7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не подверженные затоплению. </w:t>
      </w:r>
    </w:p>
    <w:p w14:paraId="658861B5"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с высоким стоянием грунтовых вод, на заболоченных участках следует предусматривать понижение уровня грунтовых вод в зоне капитальной застройки путём устройства закрытых дренажей.</w:t>
      </w:r>
    </w:p>
    <w:p w14:paraId="3C19388B"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Указанные мероприятия должны обеспечивать в соответствии с СП 104.13330.2016 «Инженерная защита территории от затопления и подтопления. Актуализированные СНиП 2.06.15-85» понижение уровня грунтовых вод на территории: капитальной застройки – не менее </w:t>
      </w:r>
      <w:smartTag w:uri="urn:schemas-microsoft-com:office:smarttags" w:element="metricconverter">
        <w:smartTagPr>
          <w:attr w:name="ProductID" w:val="2 м"/>
        </w:smartTagPr>
        <w:r w:rsidRPr="009929DE">
          <w:rPr>
            <w:rFonts w:ascii="Times New Roman" w:eastAsia="Times New Roman" w:hAnsi="Times New Roman"/>
            <w:bCs/>
            <w:sz w:val="28"/>
            <w:szCs w:val="28"/>
            <w:lang w:eastAsia="ru-RU"/>
          </w:rPr>
          <w:t>2 м</w:t>
        </w:r>
      </w:smartTag>
      <w:r w:rsidRPr="009929DE">
        <w:rPr>
          <w:rFonts w:ascii="Times New Roman" w:eastAsia="Times New Roman" w:hAnsi="Times New Roman"/>
          <w:bCs/>
          <w:sz w:val="28"/>
          <w:szCs w:val="28"/>
          <w:lang w:eastAsia="ru-RU"/>
        </w:rPr>
        <w:t xml:space="preserve"> от проектной отметки поверхности: стадионов, парков, скверов и других зелёных насаждений – не менее </w:t>
      </w:r>
      <w:smartTag w:uri="urn:schemas-microsoft-com:office:smarttags" w:element="metricconverter">
        <w:smartTagPr>
          <w:attr w:name="ProductID" w:val="1 м"/>
        </w:smartTagPr>
        <w:r w:rsidRPr="009929DE">
          <w:rPr>
            <w:rFonts w:ascii="Times New Roman" w:eastAsia="Times New Roman" w:hAnsi="Times New Roman"/>
            <w:bCs/>
            <w:sz w:val="28"/>
            <w:szCs w:val="28"/>
            <w:lang w:eastAsia="ru-RU"/>
          </w:rPr>
          <w:t>1 м</w:t>
        </w:r>
      </w:smartTag>
      <w:r w:rsidRPr="009929DE">
        <w:rPr>
          <w:rFonts w:ascii="Times New Roman" w:eastAsia="Times New Roman" w:hAnsi="Times New Roman"/>
          <w:bCs/>
          <w:sz w:val="28"/>
          <w:szCs w:val="28"/>
          <w:lang w:eastAsia="ru-RU"/>
        </w:rPr>
        <w:t>.</w:t>
      </w:r>
    </w:p>
    <w:p w14:paraId="2E9AF388"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Минимальную толщину слоя минеральных грунтов следует принимать равной </w:t>
      </w:r>
      <w:smartTag w:uri="urn:schemas-microsoft-com:office:smarttags" w:element="metricconverter">
        <w:smartTagPr>
          <w:attr w:name="ProductID" w:val="1 м"/>
        </w:smartTagPr>
        <w:r w:rsidRPr="009929DE">
          <w:rPr>
            <w:rFonts w:ascii="Times New Roman" w:eastAsia="Times New Roman" w:hAnsi="Times New Roman"/>
            <w:bCs/>
            <w:sz w:val="28"/>
            <w:szCs w:val="28"/>
            <w:lang w:eastAsia="ru-RU"/>
          </w:rPr>
          <w:t>1 м</w:t>
        </w:r>
      </w:smartTag>
      <w:r w:rsidRPr="009929DE">
        <w:rPr>
          <w:rFonts w:ascii="Times New Roman" w:eastAsia="Times New Roman" w:hAnsi="Times New Roman"/>
          <w:bCs/>
          <w:sz w:val="28"/>
          <w:szCs w:val="28"/>
          <w:lang w:eastAsia="ru-RU"/>
        </w:rPr>
        <w:t>; на проезжих частях улиц толщина слоя минеральных грунтов должна быть установлена в зависимости от интенсивности движения транспорта.</w:t>
      </w:r>
    </w:p>
    <w:p w14:paraId="097D6361"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2A5A31D8"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 рекомендуется допускать: усиления инфильтрации воды в грунт (в особенности агрессивной), повышения уровней подземных вод (в особенности в сочетании со снижением уровней ниже залегающих водоносных горизонтов), резких колебаний уровней и увеличения скоростей движения вод трещинно-карстового и вышезалегающих водоносных горизонтов, а также других техногенных изменений гидрогеологических условий, которые могут привести к активизации карста.</w:t>
      </w:r>
    </w:p>
    <w:p w14:paraId="6136E862"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 водозащитным мероприятиям относятся:</w:t>
      </w:r>
    </w:p>
    <w:p w14:paraId="127DEB4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тщательная вертикальная планировка земной поверхности и устройство надёжной дождевой канализации с отводом вод за пределы застраиваемых участков;</w:t>
      </w:r>
    </w:p>
    <w:p w14:paraId="03B8611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мероприятия по борьбе с утечками промышленных и хозяйственно-бытовых вод, в особенности агрессивных;</w:t>
      </w:r>
    </w:p>
    <w:p w14:paraId="53721FE0"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недопущение скопления поверхностных вод в котлованах и на площадках в период строительства, строгий контроль за качеством работ по гидроизоляции, укладке водонесущих коммуникаций и продуктопроводов, засыпке пазух котлованов.</w:t>
      </w:r>
    </w:p>
    <w:p w14:paraId="5C3DB0C3"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Следует ограничивать распространение влияния водохранилищ, подземных водозаборов и других водопонизительных и подпорных гидротехнических сооружений и установок на застроенные и застраиваемые территории.</w:t>
      </w:r>
    </w:p>
    <w:p w14:paraId="45B30141"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водоёмов, каналов, систем водоснабжения и канализации, дренажей, водоотлива из котлованов и др. должны учитываться гидрологические и гидрогеологические особенности карста. При необходимости применяют противофильтрационные завесы и экраны, регулирование режима работы гидротехнических сооружений и установок и т.д.</w:t>
      </w:r>
    </w:p>
    <w:p w14:paraId="7F440156" w14:textId="313BA24B"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Система инженерной защиты от подтопления является территориально единой, объединяющей все локальные системы отдельных участков и объектов. При этом она должна быть увязана со Схемой территориального планирования </w:t>
      </w:r>
      <w:r w:rsidR="00F23A8A">
        <w:rPr>
          <w:rFonts w:ascii="Times New Roman" w:hAnsi="Times New Roman"/>
          <w:sz w:val="28"/>
          <w:szCs w:val="24"/>
        </w:rPr>
        <w:t>Ужурского</w:t>
      </w:r>
      <w:r w:rsidR="00FD0617" w:rsidRPr="009929DE">
        <w:rPr>
          <w:rFonts w:ascii="Times New Roman" w:hAnsi="Times New Roman"/>
          <w:sz w:val="28"/>
          <w:szCs w:val="24"/>
        </w:rPr>
        <w:t xml:space="preserve"> района и </w:t>
      </w:r>
      <w:r w:rsidR="003B026D" w:rsidRPr="009929DE">
        <w:rPr>
          <w:rFonts w:ascii="Times New Roman" w:hAnsi="Times New Roman"/>
          <w:sz w:val="28"/>
          <w:szCs w:val="24"/>
        </w:rPr>
        <w:t>Красноярского края</w:t>
      </w:r>
      <w:r w:rsidRPr="009929DE">
        <w:rPr>
          <w:rFonts w:ascii="Times New Roman" w:eastAsia="Times New Roman" w:hAnsi="Times New Roman"/>
          <w:bCs/>
          <w:sz w:val="28"/>
          <w:szCs w:val="28"/>
          <w:lang w:eastAsia="ru-RU"/>
        </w:rPr>
        <w:t>.</w:t>
      </w:r>
    </w:p>
    <w:p w14:paraId="64A97C7D" w14:textId="6004EFD3" w:rsidR="003F30A2" w:rsidRPr="009929DE" w:rsidRDefault="003F30A2" w:rsidP="003F30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iCs/>
          <w:sz w:val="28"/>
          <w:szCs w:val="28"/>
          <w:u w:val="single"/>
          <w:lang w:eastAsia="ru-RU"/>
        </w:rPr>
        <w:t>Опасные метеорологические условия</w:t>
      </w:r>
      <w:r w:rsidRPr="009929DE">
        <w:rPr>
          <w:rFonts w:ascii="Times New Roman" w:eastAsia="Times New Roman" w:hAnsi="Times New Roman"/>
          <w:bCs/>
          <w:sz w:val="28"/>
          <w:szCs w:val="28"/>
          <w:lang w:eastAsia="ru-RU"/>
        </w:rPr>
        <w:t xml:space="preserve">. В соответствии с рекомендациями МДС 11-16.2002 п. 6.3.2, ураганы относятся к возможным источникам ЧС на территории </w:t>
      </w:r>
      <w:r w:rsidR="00F23A8A">
        <w:rPr>
          <w:rFonts w:ascii="Times New Roman" w:eastAsia="Times New Roman" w:hAnsi="Times New Roman"/>
          <w:bCs/>
          <w:sz w:val="28"/>
          <w:szCs w:val="28"/>
          <w:lang w:eastAsia="ru-RU"/>
        </w:rPr>
        <w:t>Ужурского</w:t>
      </w:r>
      <w:r w:rsidRPr="009929DE">
        <w:rPr>
          <w:rFonts w:ascii="Times New Roman" w:eastAsia="Times New Roman" w:hAnsi="Times New Roman"/>
          <w:bCs/>
          <w:sz w:val="28"/>
          <w:szCs w:val="28"/>
          <w:lang w:eastAsia="ru-RU"/>
        </w:rPr>
        <w:t xml:space="preserve"> района.</w:t>
      </w:r>
    </w:p>
    <w:p w14:paraId="5519C2E4" w14:textId="1F2B44E4" w:rsidR="003F30A2" w:rsidRPr="009929DE" w:rsidRDefault="003F30A2" w:rsidP="003F30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соответствии с Приложением к приказу МЧС России от 05.07.2021 № 429. «Об установлении критериев информации о чрезвычайных ситуациях природного и техногенного характера», и рекомендациями МДС 11-16.2002 п. 6.3.2, ураганы, ливни, снегопад, обледенение, град относятся к возможным источникам ЧС на рассматриваемой территории в следующих случаях:</w:t>
      </w:r>
    </w:p>
    <w:p w14:paraId="58568BDA" w14:textId="17BFAE72"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очень сильный дождь (при количестве осадков 50 мм и более за 12 ч);</w:t>
      </w:r>
    </w:p>
    <w:p w14:paraId="0B402109" w14:textId="2F941718"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очень сильный снег (при количестве осадков не менее 20 мм за период не более 12 ч);</w:t>
      </w:r>
    </w:p>
    <w:p w14:paraId="36400CE5" w14:textId="5F46B8BA"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крупный град (при диаметре градин 20 мм и более);</w:t>
      </w:r>
    </w:p>
    <w:p w14:paraId="523B70A0" w14:textId="37299C93"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сильная пыльная буря (решение об отнесении явления к ЧС принимается органами управления по делам ГО и ЧС на основании данных территориальных органов);</w:t>
      </w:r>
    </w:p>
    <w:p w14:paraId="4D5C963F" w14:textId="5268878C"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сильное голол</w:t>
      </w:r>
      <w:r w:rsidR="00A2646F"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дно-изморозевое отложение на проводах (при диаметре отложения на проводах голол</w:t>
      </w:r>
      <w:r w:rsidR="00A2646F"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xml:space="preserve">дного станка 20 мм и более для </w:t>
      </w:r>
      <w:r w:rsidR="00A2646F" w:rsidRPr="009929DE">
        <w:rPr>
          <w:rFonts w:ascii="Times New Roman" w:eastAsia="Times New Roman" w:hAnsi="Times New Roman"/>
          <w:bCs/>
          <w:sz w:val="28"/>
          <w:szCs w:val="28"/>
          <w:lang w:eastAsia="ru-RU"/>
        </w:rPr>
        <w:t>гололёда</w:t>
      </w:r>
      <w:r w:rsidRPr="009929DE">
        <w:rPr>
          <w:rFonts w:ascii="Times New Roman" w:eastAsia="Times New Roman" w:hAnsi="Times New Roman"/>
          <w:bCs/>
          <w:sz w:val="28"/>
          <w:szCs w:val="28"/>
          <w:lang w:eastAsia="ru-RU"/>
        </w:rPr>
        <w:t>; для сложного отложения и налипания мокрого снега – 35 мм и более);</w:t>
      </w:r>
    </w:p>
    <w:p w14:paraId="73FCCCD8" w14:textId="0F24DF07"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сильный туман (видимость 50 м и менее);</w:t>
      </w:r>
    </w:p>
    <w:p w14:paraId="3C5F7B81" w14:textId="148CC8DE"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сильная жара (решение об отнесении явления к ЧС принимается органами управления по делам ГО и ЧС на основании данных территориальных органов).</w:t>
      </w:r>
    </w:p>
    <w:p w14:paraId="2B84454C" w14:textId="5680BE93" w:rsidR="00991671" w:rsidRPr="009929DE" w:rsidRDefault="00283664" w:rsidP="00991671">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Ш</w:t>
      </w:r>
      <w:r w:rsidR="00991671" w:rsidRPr="009929DE">
        <w:rPr>
          <w:rFonts w:ascii="Times New Roman" w:hAnsi="Times New Roman"/>
          <w:i/>
          <w:sz w:val="28"/>
          <w:szCs w:val="28"/>
          <w:u w:val="single"/>
        </w:rPr>
        <w:t>квалистые и сильные ветры</w:t>
      </w:r>
      <w:r w:rsidR="00991671" w:rsidRPr="009929DE">
        <w:rPr>
          <w:rFonts w:ascii="Times New Roman" w:hAnsi="Times New Roman"/>
          <w:i/>
          <w:sz w:val="28"/>
          <w:szCs w:val="28"/>
        </w:rPr>
        <w:t>.</w:t>
      </w:r>
      <w:r w:rsidR="00991671" w:rsidRPr="009929DE">
        <w:rPr>
          <w:rFonts w:ascii="Times New Roman" w:hAnsi="Times New Roman"/>
          <w:sz w:val="28"/>
          <w:szCs w:val="28"/>
        </w:rPr>
        <w:t xml:space="preserve"> </w:t>
      </w:r>
      <w:r w:rsidRPr="009929DE">
        <w:rPr>
          <w:rFonts w:ascii="Times New Roman" w:hAnsi="Times New Roman"/>
          <w:sz w:val="28"/>
          <w:szCs w:val="28"/>
        </w:rPr>
        <w:t>О</w:t>
      </w:r>
      <w:r w:rsidR="00991671" w:rsidRPr="009929DE">
        <w:rPr>
          <w:rFonts w:ascii="Times New Roman" w:hAnsi="Times New Roman"/>
          <w:sz w:val="28"/>
          <w:szCs w:val="28"/>
        </w:rPr>
        <w:t xml:space="preserve">пасным природным процессом, оказывающим влияние на жизнеспособность населения на территории </w:t>
      </w:r>
      <w:r w:rsidRPr="009929DE">
        <w:rPr>
          <w:rFonts w:ascii="Times New Roman" w:hAnsi="Times New Roman"/>
          <w:sz w:val="28"/>
          <w:szCs w:val="28"/>
        </w:rPr>
        <w:t>муниципального образования</w:t>
      </w:r>
      <w:r w:rsidR="00991671" w:rsidRPr="009929DE">
        <w:rPr>
          <w:rFonts w:ascii="Times New Roman" w:hAnsi="Times New Roman"/>
          <w:sz w:val="28"/>
          <w:szCs w:val="28"/>
        </w:rPr>
        <w:t xml:space="preserve">, являются шквалистые и сильные ветры. Скорость распространения сильного ветра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w:t>
      </w:r>
      <w:r w:rsidR="00916A10" w:rsidRPr="009929DE">
        <w:rPr>
          <w:rFonts w:ascii="Times New Roman" w:hAnsi="Times New Roman"/>
          <w:sz w:val="28"/>
          <w:szCs w:val="28"/>
        </w:rPr>
        <w:t>МО «Озероучумский сельсовет»</w:t>
      </w:r>
      <w:r w:rsidR="00991671" w:rsidRPr="009929DE">
        <w:rPr>
          <w:rFonts w:ascii="Times New Roman" w:hAnsi="Times New Roman"/>
          <w:sz w:val="28"/>
          <w:szCs w:val="28"/>
        </w:rPr>
        <w:t>, нарушение водоснабжения</w:t>
      </w:r>
    </w:p>
    <w:p w14:paraId="5749F485" w14:textId="2A84C9F2" w:rsidR="00856E58" w:rsidRPr="009929DE" w:rsidRDefault="00AD1B65" w:rsidP="00991671">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Наиболее сильные ветры наблюдаются весной и осенью, а летом и, особенно, зимой преобладают слабые и умеренные ветры. Направление ветров в основном западное с преобладанием юго-западного, скорость в среднем 2-3 м/с. </w:t>
      </w:r>
      <w:r w:rsidR="00856E58" w:rsidRPr="009929DE">
        <w:rPr>
          <w:rFonts w:ascii="Times New Roman" w:hAnsi="Times New Roman"/>
          <w:sz w:val="28"/>
          <w:szCs w:val="28"/>
        </w:rPr>
        <w:t>Нормативная ветровая нагрузка принимается по данным наблюдений по величине скоростного напора ветра – 72 кг/м</w:t>
      </w:r>
      <w:r w:rsidR="00856E58" w:rsidRPr="009929DE">
        <w:rPr>
          <w:rFonts w:ascii="Times New Roman" w:hAnsi="Times New Roman"/>
          <w:sz w:val="28"/>
          <w:szCs w:val="28"/>
          <w:vertAlign w:val="superscript"/>
        </w:rPr>
        <w:t>2</w:t>
      </w:r>
      <w:r w:rsidR="00856E58" w:rsidRPr="009929DE">
        <w:rPr>
          <w:rFonts w:ascii="Times New Roman" w:hAnsi="Times New Roman"/>
          <w:sz w:val="28"/>
          <w:szCs w:val="28"/>
        </w:rPr>
        <w:t xml:space="preserve"> для высоты до 10 м над поверхностью земли.</w:t>
      </w:r>
    </w:p>
    <w:p w14:paraId="7D431A00" w14:textId="01DE8B4A" w:rsidR="003F30A2" w:rsidRPr="009929DE" w:rsidRDefault="003F30A2" w:rsidP="003F30A2">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сильном ветре, преимущественно в холодный период, существует вероятность повреждения воздушных линий связи, линий электропередач; выхода из строя объектов жизнеобеспечения; повал деревьев, рекламных щитов и падение строительных и портальных кранов; разрушения лёгких построек; повреждения транспорта и увечья людей.</w:t>
      </w:r>
    </w:p>
    <w:p w14:paraId="4B367299" w14:textId="40F1C80F" w:rsidR="00991671" w:rsidRPr="009929DE" w:rsidRDefault="007D684F"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климатическому районированию для строительства по СНиП 23-01-99* территория проектирования относится к I</w:t>
      </w:r>
      <w:r w:rsidR="00AD1B65" w:rsidRPr="009929DE">
        <w:rPr>
          <w:rFonts w:ascii="Times New Roman" w:hAnsi="Times New Roman"/>
          <w:sz w:val="28"/>
          <w:szCs w:val="28"/>
        </w:rPr>
        <w:t>А</w:t>
      </w:r>
      <w:r w:rsidRPr="009929DE">
        <w:rPr>
          <w:rFonts w:ascii="Times New Roman" w:hAnsi="Times New Roman"/>
          <w:sz w:val="28"/>
          <w:szCs w:val="28"/>
        </w:rPr>
        <w:t xml:space="preserve"> подрайону с </w:t>
      </w:r>
      <w:r w:rsidR="00027BE4" w:rsidRPr="009929DE">
        <w:rPr>
          <w:rFonts w:ascii="Times New Roman" w:hAnsi="Times New Roman"/>
          <w:sz w:val="28"/>
          <w:szCs w:val="28"/>
        </w:rPr>
        <w:t xml:space="preserve">резко </w:t>
      </w:r>
      <w:r w:rsidRPr="009929DE">
        <w:rPr>
          <w:rFonts w:ascii="Times New Roman" w:hAnsi="Times New Roman"/>
          <w:sz w:val="28"/>
          <w:szCs w:val="28"/>
        </w:rPr>
        <w:t>континентальным климатом</w:t>
      </w:r>
      <w:r w:rsidR="00991671" w:rsidRPr="009929DE">
        <w:rPr>
          <w:rFonts w:ascii="Times New Roman" w:hAnsi="Times New Roman"/>
          <w:sz w:val="28"/>
          <w:szCs w:val="28"/>
        </w:rPr>
        <w:t>.</w:t>
      </w:r>
    </w:p>
    <w:p w14:paraId="02D74116" w14:textId="03756489" w:rsidR="009A4C06" w:rsidRPr="009929DE" w:rsidRDefault="009A4C06" w:rsidP="009A4C0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Сильные ветра в сочетании с </w:t>
      </w:r>
      <w:r w:rsidR="00027BE4" w:rsidRPr="009929DE">
        <w:rPr>
          <w:rFonts w:ascii="Times New Roman" w:hAnsi="Times New Roman"/>
          <w:sz w:val="28"/>
          <w:szCs w:val="28"/>
        </w:rPr>
        <w:t>отрицательной температурой</w:t>
      </w:r>
      <w:r w:rsidRPr="009929DE">
        <w:rPr>
          <w:rFonts w:ascii="Times New Roman" w:hAnsi="Times New Roman"/>
          <w:sz w:val="28"/>
          <w:szCs w:val="28"/>
        </w:rPr>
        <w:t xml:space="preserve"> обладают большой разрушительной силой, в результате которой возможно:</w:t>
      </w:r>
    </w:p>
    <w:p w14:paraId="16E892E1"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разрушение и повреждение гражданских, сельскохозяйственных и промышленных сооружений, объектов инфраструктуры;</w:t>
      </w:r>
    </w:p>
    <w:p w14:paraId="735789D2"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порыв линий связи и электропередач;</w:t>
      </w:r>
    </w:p>
    <w:p w14:paraId="004F2418"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возникновение массовых пожаров в населённых пунктах с плотной деревянной застройкой;</w:t>
      </w:r>
    </w:p>
    <w:p w14:paraId="77286849"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усугубление обстановки в пожароопасный период. </w:t>
      </w:r>
    </w:p>
    <w:p w14:paraId="6435A1DE" w14:textId="1F6D9681" w:rsidR="009A4C06" w:rsidRPr="009929DE" w:rsidRDefault="009A4C06" w:rsidP="009A4C06">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поселения, учитывая его инфраструктуру, наиболее существенным фактором будет ветровой поток.</w:t>
      </w:r>
    </w:p>
    <w:p w14:paraId="788FB8B5" w14:textId="088C5100" w:rsidR="009A4C06" w:rsidRPr="009929DE" w:rsidRDefault="009A4C06" w:rsidP="009A4C06">
      <w:pPr>
        <w:spacing w:after="0" w:line="240" w:lineRule="auto"/>
        <w:jc w:val="right"/>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Таблица </w:t>
      </w:r>
      <w:r w:rsidR="00CB56B9" w:rsidRPr="009929DE">
        <w:rPr>
          <w:rFonts w:ascii="Times New Roman" w:eastAsia="Times New Roman" w:hAnsi="Times New Roman"/>
          <w:color w:val="000000"/>
          <w:sz w:val="28"/>
          <w:szCs w:val="28"/>
          <w:lang w:eastAsia="ru-RU"/>
        </w:rPr>
        <w:fldChar w:fldCharType="begin"/>
      </w:r>
      <w:r w:rsidR="00CB56B9" w:rsidRPr="009929DE">
        <w:rPr>
          <w:rFonts w:ascii="Times New Roman" w:eastAsia="Times New Roman" w:hAnsi="Times New Roman"/>
          <w:color w:val="000000"/>
          <w:sz w:val="28"/>
          <w:szCs w:val="28"/>
          <w:lang w:eastAsia="ru-RU"/>
        </w:rPr>
        <w:instrText xml:space="preserve"> STYLEREF 3 \s </w:instrText>
      </w:r>
      <w:r w:rsidR="00CB56B9" w:rsidRPr="009929DE">
        <w:rPr>
          <w:rFonts w:ascii="Times New Roman" w:eastAsia="Times New Roman" w:hAnsi="Times New Roman"/>
          <w:color w:val="000000"/>
          <w:sz w:val="28"/>
          <w:szCs w:val="28"/>
          <w:lang w:eastAsia="ru-RU"/>
        </w:rPr>
        <w:fldChar w:fldCharType="separate"/>
      </w:r>
      <w:r w:rsidR="003664D5">
        <w:rPr>
          <w:rFonts w:ascii="Times New Roman" w:eastAsia="Times New Roman" w:hAnsi="Times New Roman"/>
          <w:noProof/>
          <w:color w:val="000000"/>
          <w:sz w:val="28"/>
          <w:szCs w:val="28"/>
          <w:lang w:eastAsia="ru-RU"/>
        </w:rPr>
        <w:t>5.8.2</w:t>
      </w:r>
      <w:r w:rsidR="00CB56B9" w:rsidRPr="009929DE">
        <w:rPr>
          <w:rFonts w:ascii="Times New Roman" w:eastAsia="Times New Roman" w:hAnsi="Times New Roman"/>
          <w:color w:val="000000"/>
          <w:sz w:val="28"/>
          <w:szCs w:val="28"/>
          <w:lang w:eastAsia="ru-RU"/>
        </w:rPr>
        <w:fldChar w:fldCharType="end"/>
      </w:r>
      <w:r w:rsidR="00CB56B9" w:rsidRPr="009929DE">
        <w:rPr>
          <w:rFonts w:ascii="Times New Roman" w:eastAsia="Times New Roman" w:hAnsi="Times New Roman"/>
          <w:color w:val="000000"/>
          <w:sz w:val="28"/>
          <w:szCs w:val="28"/>
          <w:lang w:eastAsia="ru-RU"/>
        </w:rPr>
        <w:t>.</w:t>
      </w:r>
      <w:r w:rsidR="00CB56B9" w:rsidRPr="009929DE">
        <w:rPr>
          <w:rFonts w:ascii="Times New Roman" w:eastAsia="Times New Roman" w:hAnsi="Times New Roman"/>
          <w:color w:val="000000"/>
          <w:sz w:val="28"/>
          <w:szCs w:val="28"/>
          <w:lang w:eastAsia="ru-RU"/>
        </w:rPr>
        <w:fldChar w:fldCharType="begin"/>
      </w:r>
      <w:r w:rsidR="00CB56B9" w:rsidRPr="009929DE">
        <w:rPr>
          <w:rFonts w:ascii="Times New Roman" w:eastAsia="Times New Roman" w:hAnsi="Times New Roman"/>
          <w:color w:val="000000"/>
          <w:sz w:val="28"/>
          <w:szCs w:val="28"/>
          <w:lang w:eastAsia="ru-RU"/>
        </w:rPr>
        <w:instrText xml:space="preserve"> SEQ Таблица \* ARABIC \s 3 </w:instrText>
      </w:r>
      <w:r w:rsidR="00CB56B9" w:rsidRPr="009929DE">
        <w:rPr>
          <w:rFonts w:ascii="Times New Roman" w:eastAsia="Times New Roman" w:hAnsi="Times New Roman"/>
          <w:color w:val="000000"/>
          <w:sz w:val="28"/>
          <w:szCs w:val="28"/>
          <w:lang w:eastAsia="ru-RU"/>
        </w:rPr>
        <w:fldChar w:fldCharType="separate"/>
      </w:r>
      <w:r w:rsidR="003664D5">
        <w:rPr>
          <w:rFonts w:ascii="Times New Roman" w:eastAsia="Times New Roman" w:hAnsi="Times New Roman"/>
          <w:noProof/>
          <w:color w:val="000000"/>
          <w:sz w:val="28"/>
          <w:szCs w:val="28"/>
          <w:lang w:eastAsia="ru-RU"/>
        </w:rPr>
        <w:t>2</w:t>
      </w:r>
      <w:r w:rsidR="00CB56B9" w:rsidRPr="009929DE">
        <w:rPr>
          <w:rFonts w:ascii="Times New Roman" w:eastAsia="Times New Roman" w:hAnsi="Times New Roman"/>
          <w:color w:val="000000"/>
          <w:sz w:val="28"/>
          <w:szCs w:val="28"/>
          <w:lang w:eastAsia="ru-RU"/>
        </w:rPr>
        <w:fldChar w:fldCharType="end"/>
      </w:r>
      <w:r w:rsidRPr="009929DE">
        <w:rPr>
          <w:rFonts w:ascii="Times New Roman" w:eastAsia="Times New Roman" w:hAnsi="Times New Roman"/>
          <w:color w:val="000000"/>
          <w:sz w:val="28"/>
          <w:szCs w:val="28"/>
          <w:lang w:eastAsia="ru-RU"/>
        </w:rPr>
        <w:t xml:space="preserve"> </w:t>
      </w:r>
    </w:p>
    <w:p w14:paraId="3CADE9A5" w14:textId="77777777" w:rsidR="009A4C06" w:rsidRPr="009929DE" w:rsidRDefault="009A4C06" w:rsidP="009A4C06">
      <w:pPr>
        <w:spacing w:after="120" w:line="240" w:lineRule="auto"/>
        <w:jc w:val="center"/>
        <w:rPr>
          <w:rFonts w:ascii="Times New Roman" w:eastAsia="Times New Roman" w:hAnsi="Times New Roman"/>
          <w:bCs/>
          <w:color w:val="000000"/>
          <w:sz w:val="28"/>
          <w:szCs w:val="28"/>
          <w:lang w:eastAsia="ru-RU"/>
        </w:rPr>
      </w:pPr>
      <w:r w:rsidRPr="009929DE">
        <w:rPr>
          <w:rFonts w:ascii="Times New Roman" w:eastAsia="Times New Roman" w:hAnsi="Times New Roman"/>
          <w:bCs/>
          <w:color w:val="000000"/>
          <w:sz w:val="28"/>
          <w:szCs w:val="28"/>
          <w:lang w:eastAsia="ru-RU"/>
        </w:rPr>
        <w:t>Степень разрушения зданий и сооружений при ураганах</w:t>
      </w:r>
    </w:p>
    <w:tbl>
      <w:tblPr>
        <w:tblW w:w="48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84"/>
        <w:gridCol w:w="5231"/>
        <w:gridCol w:w="962"/>
        <w:gridCol w:w="1126"/>
        <w:gridCol w:w="1126"/>
        <w:gridCol w:w="963"/>
      </w:tblGrid>
      <w:tr w:rsidR="009A4C06" w:rsidRPr="009929DE" w14:paraId="20F3FBF8" w14:textId="77777777" w:rsidTr="008706FF">
        <w:trPr>
          <w:jc w:val="center"/>
        </w:trPr>
        <w:tc>
          <w:tcPr>
            <w:tcW w:w="245" w:type="pct"/>
            <w:vMerge w:val="restart"/>
            <w:vAlign w:val="center"/>
          </w:tcPr>
          <w:p w14:paraId="76E93C6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w:t>
            </w:r>
          </w:p>
          <w:p w14:paraId="6CBE1C1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п/п</w:t>
            </w:r>
          </w:p>
        </w:tc>
        <w:tc>
          <w:tcPr>
            <w:tcW w:w="2644" w:type="pct"/>
            <w:vMerge w:val="restart"/>
            <w:vAlign w:val="center"/>
          </w:tcPr>
          <w:p w14:paraId="5449A4C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Типы конструктивных решений здания,</w:t>
            </w:r>
          </w:p>
          <w:p w14:paraId="2844610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сооружении и оборудования</w:t>
            </w:r>
          </w:p>
        </w:tc>
        <w:tc>
          <w:tcPr>
            <w:tcW w:w="2111" w:type="pct"/>
            <w:gridSpan w:val="4"/>
            <w:vAlign w:val="center"/>
          </w:tcPr>
          <w:p w14:paraId="624C375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Скорость ветра, м/с</w:t>
            </w:r>
          </w:p>
        </w:tc>
      </w:tr>
      <w:tr w:rsidR="009A4C06" w:rsidRPr="009929DE" w14:paraId="10B83F28" w14:textId="77777777" w:rsidTr="008706FF">
        <w:trPr>
          <w:jc w:val="center"/>
        </w:trPr>
        <w:tc>
          <w:tcPr>
            <w:tcW w:w="245" w:type="pct"/>
            <w:vMerge/>
            <w:vAlign w:val="center"/>
          </w:tcPr>
          <w:p w14:paraId="4B161A2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644" w:type="pct"/>
            <w:vMerge/>
            <w:vAlign w:val="center"/>
          </w:tcPr>
          <w:p w14:paraId="29F5574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111" w:type="pct"/>
            <w:gridSpan w:val="4"/>
            <w:vAlign w:val="center"/>
          </w:tcPr>
          <w:p w14:paraId="442313B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Степень разрушения</w:t>
            </w:r>
          </w:p>
        </w:tc>
      </w:tr>
      <w:tr w:rsidR="009A4C06" w:rsidRPr="009929DE" w14:paraId="229AF6D5" w14:textId="77777777" w:rsidTr="008706FF">
        <w:trPr>
          <w:jc w:val="center"/>
        </w:trPr>
        <w:tc>
          <w:tcPr>
            <w:tcW w:w="245" w:type="pct"/>
            <w:vMerge/>
            <w:vAlign w:val="center"/>
          </w:tcPr>
          <w:p w14:paraId="075B95A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644" w:type="pct"/>
            <w:vMerge/>
            <w:vAlign w:val="center"/>
          </w:tcPr>
          <w:p w14:paraId="5F8A1E3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486" w:type="pct"/>
            <w:vAlign w:val="center"/>
          </w:tcPr>
          <w:p w14:paraId="50B6BE7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слабая</w:t>
            </w:r>
          </w:p>
        </w:tc>
        <w:tc>
          <w:tcPr>
            <w:tcW w:w="569" w:type="pct"/>
            <w:vAlign w:val="center"/>
          </w:tcPr>
          <w:p w14:paraId="0DB5867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средняя</w:t>
            </w:r>
          </w:p>
        </w:tc>
        <w:tc>
          <w:tcPr>
            <w:tcW w:w="569" w:type="pct"/>
            <w:vAlign w:val="center"/>
          </w:tcPr>
          <w:p w14:paraId="07F455A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сильная</w:t>
            </w:r>
          </w:p>
        </w:tc>
        <w:tc>
          <w:tcPr>
            <w:tcW w:w="488" w:type="pct"/>
            <w:vAlign w:val="center"/>
          </w:tcPr>
          <w:p w14:paraId="4386BA04"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полная</w:t>
            </w:r>
          </w:p>
        </w:tc>
      </w:tr>
      <w:tr w:rsidR="009A4C06" w:rsidRPr="009929DE" w14:paraId="18F86367" w14:textId="77777777" w:rsidTr="008706FF">
        <w:trPr>
          <w:jc w:val="center"/>
        </w:trPr>
        <w:tc>
          <w:tcPr>
            <w:tcW w:w="245" w:type="pct"/>
            <w:vAlign w:val="center"/>
          </w:tcPr>
          <w:p w14:paraId="2DFC18E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c>
          <w:tcPr>
            <w:tcW w:w="2644" w:type="pct"/>
            <w:vAlign w:val="center"/>
          </w:tcPr>
          <w:p w14:paraId="3B533EDD"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Кирпичные малоэтажные здания</w:t>
            </w:r>
          </w:p>
        </w:tc>
        <w:tc>
          <w:tcPr>
            <w:tcW w:w="486" w:type="pct"/>
            <w:vAlign w:val="center"/>
          </w:tcPr>
          <w:p w14:paraId="039F76E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17A26FB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25-40</w:t>
            </w:r>
          </w:p>
        </w:tc>
        <w:tc>
          <w:tcPr>
            <w:tcW w:w="569" w:type="pct"/>
            <w:vAlign w:val="center"/>
          </w:tcPr>
          <w:p w14:paraId="4DA47E7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40-60</w:t>
            </w:r>
          </w:p>
        </w:tc>
        <w:tc>
          <w:tcPr>
            <w:tcW w:w="488" w:type="pct"/>
            <w:vAlign w:val="center"/>
          </w:tcPr>
          <w:p w14:paraId="3A959EC3"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032BEF86" w14:textId="77777777" w:rsidTr="008706FF">
        <w:trPr>
          <w:jc w:val="center"/>
        </w:trPr>
        <w:tc>
          <w:tcPr>
            <w:tcW w:w="245" w:type="pct"/>
            <w:vAlign w:val="center"/>
          </w:tcPr>
          <w:p w14:paraId="0C0A219D"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w:t>
            </w:r>
          </w:p>
        </w:tc>
        <w:tc>
          <w:tcPr>
            <w:tcW w:w="2644" w:type="pct"/>
            <w:vAlign w:val="center"/>
          </w:tcPr>
          <w:p w14:paraId="7BB84A8A"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Складские кирпичные здания</w:t>
            </w:r>
          </w:p>
        </w:tc>
        <w:tc>
          <w:tcPr>
            <w:tcW w:w="486" w:type="pct"/>
            <w:vAlign w:val="center"/>
          </w:tcPr>
          <w:p w14:paraId="68108D6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5E0DE9F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30-45</w:t>
            </w:r>
          </w:p>
        </w:tc>
        <w:tc>
          <w:tcPr>
            <w:tcW w:w="569" w:type="pct"/>
            <w:vAlign w:val="center"/>
          </w:tcPr>
          <w:p w14:paraId="56D53CA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45-55</w:t>
            </w:r>
          </w:p>
        </w:tc>
        <w:tc>
          <w:tcPr>
            <w:tcW w:w="488" w:type="pct"/>
            <w:vAlign w:val="center"/>
          </w:tcPr>
          <w:p w14:paraId="4D85055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&gt;55</w:t>
            </w:r>
          </w:p>
        </w:tc>
      </w:tr>
      <w:tr w:rsidR="009A4C06" w:rsidRPr="009929DE" w14:paraId="2A35A0E7" w14:textId="77777777" w:rsidTr="008706FF">
        <w:trPr>
          <w:trHeight w:val="80"/>
          <w:jc w:val="center"/>
        </w:trPr>
        <w:tc>
          <w:tcPr>
            <w:tcW w:w="245" w:type="pct"/>
            <w:vAlign w:val="center"/>
          </w:tcPr>
          <w:p w14:paraId="47908B4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w:t>
            </w:r>
          </w:p>
        </w:tc>
        <w:tc>
          <w:tcPr>
            <w:tcW w:w="2644" w:type="pct"/>
            <w:vAlign w:val="center"/>
          </w:tcPr>
          <w:p w14:paraId="0F3BBAA0"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Склады-навесы с металлическим каркасом</w:t>
            </w:r>
          </w:p>
        </w:tc>
        <w:tc>
          <w:tcPr>
            <w:tcW w:w="486" w:type="pct"/>
            <w:vAlign w:val="center"/>
          </w:tcPr>
          <w:p w14:paraId="01734D7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15-20</w:t>
            </w:r>
          </w:p>
        </w:tc>
        <w:tc>
          <w:tcPr>
            <w:tcW w:w="569" w:type="pct"/>
            <w:vAlign w:val="center"/>
          </w:tcPr>
          <w:p w14:paraId="3F6F90B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20-45</w:t>
            </w:r>
          </w:p>
        </w:tc>
        <w:tc>
          <w:tcPr>
            <w:tcW w:w="569" w:type="pct"/>
            <w:vAlign w:val="center"/>
          </w:tcPr>
          <w:p w14:paraId="360EB49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45-60</w:t>
            </w:r>
          </w:p>
        </w:tc>
        <w:tc>
          <w:tcPr>
            <w:tcW w:w="488" w:type="pct"/>
            <w:vAlign w:val="center"/>
          </w:tcPr>
          <w:p w14:paraId="6D31CA9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4AADED86" w14:textId="77777777" w:rsidTr="008706FF">
        <w:trPr>
          <w:jc w:val="center"/>
        </w:trPr>
        <w:tc>
          <w:tcPr>
            <w:tcW w:w="245" w:type="pct"/>
            <w:vAlign w:val="center"/>
          </w:tcPr>
          <w:p w14:paraId="666A919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w:t>
            </w:r>
          </w:p>
        </w:tc>
        <w:tc>
          <w:tcPr>
            <w:tcW w:w="2644" w:type="pct"/>
            <w:vAlign w:val="center"/>
          </w:tcPr>
          <w:p w14:paraId="216109C1"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Трансформаторные подстанции закрытого типа</w:t>
            </w:r>
          </w:p>
        </w:tc>
        <w:tc>
          <w:tcPr>
            <w:tcW w:w="486" w:type="pct"/>
            <w:vAlign w:val="center"/>
          </w:tcPr>
          <w:p w14:paraId="22C0032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569" w:type="pct"/>
            <w:vAlign w:val="center"/>
          </w:tcPr>
          <w:p w14:paraId="3B4611C3"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45-70</w:t>
            </w:r>
          </w:p>
        </w:tc>
        <w:tc>
          <w:tcPr>
            <w:tcW w:w="569" w:type="pct"/>
            <w:vAlign w:val="center"/>
          </w:tcPr>
          <w:p w14:paraId="0A2445D4"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70-100</w:t>
            </w:r>
          </w:p>
        </w:tc>
        <w:tc>
          <w:tcPr>
            <w:tcW w:w="488" w:type="pct"/>
            <w:vAlign w:val="center"/>
          </w:tcPr>
          <w:p w14:paraId="2C977D4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&gt;100</w:t>
            </w:r>
          </w:p>
        </w:tc>
      </w:tr>
      <w:tr w:rsidR="009A4C06" w:rsidRPr="009929DE" w14:paraId="61023B9E" w14:textId="77777777" w:rsidTr="008706FF">
        <w:trPr>
          <w:jc w:val="center"/>
        </w:trPr>
        <w:tc>
          <w:tcPr>
            <w:tcW w:w="245" w:type="pct"/>
            <w:vAlign w:val="center"/>
          </w:tcPr>
          <w:p w14:paraId="0D7E1AA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5</w:t>
            </w:r>
          </w:p>
        </w:tc>
        <w:tc>
          <w:tcPr>
            <w:tcW w:w="2644" w:type="pct"/>
            <w:vAlign w:val="center"/>
          </w:tcPr>
          <w:p w14:paraId="39D04A03"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Насосные станции наземные железобетонные</w:t>
            </w:r>
          </w:p>
        </w:tc>
        <w:tc>
          <w:tcPr>
            <w:tcW w:w="486" w:type="pct"/>
            <w:vAlign w:val="center"/>
          </w:tcPr>
          <w:p w14:paraId="06B41F6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47262CE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569" w:type="pct"/>
            <w:vAlign w:val="center"/>
          </w:tcPr>
          <w:p w14:paraId="1E957C6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45-55</w:t>
            </w:r>
          </w:p>
        </w:tc>
        <w:tc>
          <w:tcPr>
            <w:tcW w:w="488" w:type="pct"/>
            <w:vAlign w:val="center"/>
          </w:tcPr>
          <w:p w14:paraId="67D13C4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&gt;55</w:t>
            </w:r>
          </w:p>
        </w:tc>
      </w:tr>
      <w:tr w:rsidR="009A4C06" w:rsidRPr="009929DE" w14:paraId="7265E512" w14:textId="77777777" w:rsidTr="008706FF">
        <w:trPr>
          <w:jc w:val="center"/>
        </w:trPr>
        <w:tc>
          <w:tcPr>
            <w:tcW w:w="245" w:type="pct"/>
            <w:vAlign w:val="center"/>
          </w:tcPr>
          <w:p w14:paraId="2DB615B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6</w:t>
            </w:r>
          </w:p>
        </w:tc>
        <w:tc>
          <w:tcPr>
            <w:tcW w:w="2644" w:type="pct"/>
            <w:vAlign w:val="center"/>
          </w:tcPr>
          <w:p w14:paraId="3D6B9D84"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Кабельные наземные линии связи</w:t>
            </w:r>
          </w:p>
        </w:tc>
        <w:tc>
          <w:tcPr>
            <w:tcW w:w="486" w:type="pct"/>
            <w:vAlign w:val="center"/>
          </w:tcPr>
          <w:p w14:paraId="6486A5D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1C9547F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25F6387B"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35-50</w:t>
            </w:r>
          </w:p>
        </w:tc>
        <w:tc>
          <w:tcPr>
            <w:tcW w:w="488" w:type="pct"/>
            <w:vAlign w:val="center"/>
          </w:tcPr>
          <w:p w14:paraId="71E17C2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&gt;50</w:t>
            </w:r>
          </w:p>
        </w:tc>
      </w:tr>
      <w:tr w:rsidR="009A4C06" w:rsidRPr="009929DE" w14:paraId="10736FD1" w14:textId="77777777" w:rsidTr="008706FF">
        <w:trPr>
          <w:jc w:val="center"/>
        </w:trPr>
        <w:tc>
          <w:tcPr>
            <w:tcW w:w="245" w:type="pct"/>
            <w:vAlign w:val="center"/>
          </w:tcPr>
          <w:p w14:paraId="4A11E73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w:t>
            </w:r>
          </w:p>
        </w:tc>
        <w:tc>
          <w:tcPr>
            <w:tcW w:w="2644" w:type="pct"/>
            <w:vAlign w:val="center"/>
          </w:tcPr>
          <w:p w14:paraId="2BDEFBD3"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Кабельные наземные линии</w:t>
            </w:r>
          </w:p>
        </w:tc>
        <w:tc>
          <w:tcPr>
            <w:tcW w:w="486" w:type="pct"/>
            <w:vAlign w:val="center"/>
          </w:tcPr>
          <w:p w14:paraId="246F89E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6609F18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30-40</w:t>
            </w:r>
          </w:p>
        </w:tc>
        <w:tc>
          <w:tcPr>
            <w:tcW w:w="569" w:type="pct"/>
            <w:vAlign w:val="center"/>
          </w:tcPr>
          <w:p w14:paraId="2683B1F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40-50</w:t>
            </w:r>
          </w:p>
        </w:tc>
        <w:tc>
          <w:tcPr>
            <w:tcW w:w="488" w:type="pct"/>
            <w:vAlign w:val="center"/>
          </w:tcPr>
          <w:p w14:paraId="255030F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&gt;50</w:t>
            </w:r>
          </w:p>
        </w:tc>
      </w:tr>
      <w:tr w:rsidR="009A4C06" w:rsidRPr="009929DE" w14:paraId="759D9A71" w14:textId="77777777" w:rsidTr="008706FF">
        <w:trPr>
          <w:jc w:val="center"/>
        </w:trPr>
        <w:tc>
          <w:tcPr>
            <w:tcW w:w="245" w:type="pct"/>
            <w:vAlign w:val="center"/>
          </w:tcPr>
          <w:p w14:paraId="3795509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8</w:t>
            </w:r>
          </w:p>
        </w:tc>
        <w:tc>
          <w:tcPr>
            <w:tcW w:w="2644" w:type="pct"/>
            <w:vAlign w:val="center"/>
          </w:tcPr>
          <w:p w14:paraId="76424689"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Воздушные линии низкого напряжения</w:t>
            </w:r>
          </w:p>
        </w:tc>
        <w:tc>
          <w:tcPr>
            <w:tcW w:w="486" w:type="pct"/>
            <w:vAlign w:val="center"/>
          </w:tcPr>
          <w:p w14:paraId="6798FC1D"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730CD89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30-45</w:t>
            </w:r>
          </w:p>
        </w:tc>
        <w:tc>
          <w:tcPr>
            <w:tcW w:w="569" w:type="pct"/>
            <w:vAlign w:val="center"/>
          </w:tcPr>
          <w:p w14:paraId="4EDE4D4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45-60</w:t>
            </w:r>
          </w:p>
        </w:tc>
        <w:tc>
          <w:tcPr>
            <w:tcW w:w="488" w:type="pct"/>
            <w:vAlign w:val="center"/>
          </w:tcPr>
          <w:p w14:paraId="4147ABFB"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1D72DD29" w14:textId="77777777" w:rsidTr="008706FF">
        <w:trPr>
          <w:jc w:val="center"/>
        </w:trPr>
        <w:tc>
          <w:tcPr>
            <w:tcW w:w="245" w:type="pct"/>
            <w:vAlign w:val="center"/>
          </w:tcPr>
          <w:p w14:paraId="3A3ACE3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9</w:t>
            </w:r>
          </w:p>
        </w:tc>
        <w:tc>
          <w:tcPr>
            <w:tcW w:w="2644" w:type="pct"/>
            <w:vAlign w:val="center"/>
          </w:tcPr>
          <w:p w14:paraId="7D062D35"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Контрольно-измерительные приборы</w:t>
            </w:r>
          </w:p>
        </w:tc>
        <w:tc>
          <w:tcPr>
            <w:tcW w:w="486" w:type="pct"/>
            <w:vAlign w:val="center"/>
          </w:tcPr>
          <w:p w14:paraId="7101358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5670404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2B5DFC5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488" w:type="pct"/>
            <w:vAlign w:val="center"/>
          </w:tcPr>
          <w:p w14:paraId="4FA58F2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&gt;45</w:t>
            </w:r>
          </w:p>
        </w:tc>
      </w:tr>
    </w:tbl>
    <w:p w14:paraId="5A9B34A0" w14:textId="77777777" w:rsidR="009A4C06" w:rsidRPr="009929DE" w:rsidRDefault="009A4C06" w:rsidP="009A4C06">
      <w:pPr>
        <w:spacing w:after="0" w:line="240" w:lineRule="auto"/>
        <w:ind w:firstLine="709"/>
        <w:jc w:val="both"/>
        <w:rPr>
          <w:rFonts w:ascii="Times New Roman" w:eastAsia="Times New Roman" w:hAnsi="Times New Roman"/>
          <w:color w:val="000000"/>
          <w:sz w:val="28"/>
          <w:szCs w:val="28"/>
          <w:lang w:eastAsia="ru-RU"/>
        </w:rPr>
      </w:pPr>
    </w:p>
    <w:p w14:paraId="0F3EC9F3" w14:textId="77777777" w:rsidR="009A4C06" w:rsidRPr="009929DE" w:rsidRDefault="009A4C06" w:rsidP="009A4C0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Опасность сильных ветров связана с их разрушительной способностью, которая описывается шкалой Э. Бофорта. Ветер со скоростью более 23 м/с способен вызвать разрушение лёгких построек и таким образом создать ЧС. В Росгидромете принято относить к опасным ветрам те, которые имеют скорости более 15 м/с, а особо опасным – более 20 м/с.</w:t>
      </w:r>
      <w:r w:rsidRPr="009929DE">
        <w:rPr>
          <w:rFonts w:ascii="Times New Roman" w:eastAsia="Times New Roman" w:hAnsi="Times New Roman"/>
          <w:bCs/>
          <w:iCs/>
          <w:color w:val="000000"/>
          <w:sz w:val="28"/>
          <w:szCs w:val="28"/>
          <w:lang w:eastAsia="ru-RU"/>
        </w:rPr>
        <w:t xml:space="preserve"> </w:t>
      </w:r>
    </w:p>
    <w:p w14:paraId="76D6315C"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w:t>
      </w:r>
      <w:r w:rsidR="00E61EF0" w:rsidRPr="009929DE">
        <w:rPr>
          <w:rFonts w:ascii="Times New Roman" w:hAnsi="Times New Roman"/>
          <w:sz w:val="28"/>
          <w:szCs w:val="28"/>
        </w:rPr>
        <w:t>поселения</w:t>
      </w:r>
      <w:r w:rsidRPr="009929DE">
        <w:rPr>
          <w:rFonts w:ascii="Times New Roman" w:hAnsi="Times New Roman"/>
          <w:sz w:val="28"/>
          <w:szCs w:val="28"/>
        </w:rPr>
        <w:t>, учитывая его инфраструктуру, наиболее существенным фактором будет ветровой поток.</w:t>
      </w:r>
    </w:p>
    <w:p w14:paraId="12309E92" w14:textId="77777777" w:rsidR="00FD0617" w:rsidRPr="009929DE" w:rsidRDefault="00FD0617" w:rsidP="00FD061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Мероприятия по снижению риска и смягчению последствий при возникновении урагана: </w:t>
      </w:r>
    </w:p>
    <w:p w14:paraId="6E3FFC29"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наблюдение и прогнозирование направления распространения урагана, оценка степени опасности для населения;</w:t>
      </w:r>
    </w:p>
    <w:p w14:paraId="27B9A8C8"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задействование систем оповещения при угрозе жизни и здоровью людей, организованный и самостоятельных вывод (вывоз) населения из опасных зон;</w:t>
      </w:r>
    </w:p>
    <w:p w14:paraId="188CCC1D"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информирование населения о правилах поведения;</w:t>
      </w:r>
    </w:p>
    <w:p w14:paraId="6C7F24A3"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отключение ЛЭП, обесточивание потребителей во избежание замыканий электрических сетей;</w:t>
      </w:r>
    </w:p>
    <w:p w14:paraId="64AD7294"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приведение в готовность сил и средств пожаротушения, коммунальных служб, медицинских сил и средств;</w:t>
      </w:r>
    </w:p>
    <w:p w14:paraId="6D119139"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укрытие населения в капитальных строениях, подвалах и убежищах;</w:t>
      </w:r>
    </w:p>
    <w:p w14:paraId="55FD2267"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отказ от использования транспортных средств во время прохождения урагана.</w:t>
      </w:r>
    </w:p>
    <w:p w14:paraId="6B1DBC6E" w14:textId="77777777" w:rsidR="00FD0617" w:rsidRPr="009929DE" w:rsidRDefault="00FD0617" w:rsidP="00991671">
      <w:pPr>
        <w:spacing w:after="0" w:line="240" w:lineRule="auto"/>
        <w:ind w:firstLine="709"/>
        <w:jc w:val="both"/>
        <w:rPr>
          <w:rFonts w:ascii="Times New Roman" w:hAnsi="Times New Roman"/>
          <w:sz w:val="28"/>
          <w:szCs w:val="28"/>
        </w:rPr>
      </w:pPr>
    </w:p>
    <w:p w14:paraId="6ED2C131" w14:textId="78DB0F3C" w:rsidR="001A1F4F"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 xml:space="preserve">Обильные атмосферные осадки, </w:t>
      </w:r>
      <w:r w:rsidR="007D684F" w:rsidRPr="009929DE">
        <w:rPr>
          <w:rFonts w:ascii="Times New Roman" w:hAnsi="Times New Roman"/>
          <w:i/>
          <w:sz w:val="28"/>
          <w:szCs w:val="28"/>
          <w:u w:val="single"/>
        </w:rPr>
        <w:t xml:space="preserve">град, </w:t>
      </w:r>
      <w:r w:rsidRPr="009929DE">
        <w:rPr>
          <w:rFonts w:ascii="Times New Roman" w:hAnsi="Times New Roman"/>
          <w:i/>
          <w:sz w:val="28"/>
          <w:szCs w:val="28"/>
          <w:u w:val="single"/>
        </w:rPr>
        <w:t>обледенения и гололёд</w:t>
      </w:r>
      <w:r w:rsidRPr="009929DE">
        <w:rPr>
          <w:rFonts w:ascii="Times New Roman" w:hAnsi="Times New Roman"/>
          <w:i/>
          <w:sz w:val="28"/>
          <w:szCs w:val="28"/>
        </w:rPr>
        <w:t>.</w:t>
      </w:r>
      <w:r w:rsidRPr="009929DE">
        <w:rPr>
          <w:rFonts w:ascii="Times New Roman" w:hAnsi="Times New Roman"/>
          <w:sz w:val="28"/>
          <w:szCs w:val="28"/>
        </w:rPr>
        <w:t xml:space="preserve"> По гидролого-климатическому районированию описываемая территория относится к зоне с </w:t>
      </w:r>
      <w:r w:rsidR="001001B9" w:rsidRPr="009929DE">
        <w:rPr>
          <w:rFonts w:ascii="Times New Roman" w:hAnsi="Times New Roman"/>
          <w:sz w:val="28"/>
          <w:szCs w:val="28"/>
        </w:rPr>
        <w:t>достаточным</w:t>
      </w:r>
      <w:r w:rsidRPr="009929DE">
        <w:rPr>
          <w:rFonts w:ascii="Times New Roman" w:hAnsi="Times New Roman"/>
          <w:sz w:val="28"/>
          <w:szCs w:val="28"/>
        </w:rPr>
        <w:t xml:space="preserve"> увлажнением. </w:t>
      </w:r>
      <w:r w:rsidR="001001B9" w:rsidRPr="009929DE">
        <w:rPr>
          <w:rFonts w:ascii="Times New Roman" w:hAnsi="Times New Roman"/>
          <w:sz w:val="28"/>
          <w:szCs w:val="28"/>
        </w:rPr>
        <w:t xml:space="preserve">Наибольшая влажность отмечается в </w:t>
      </w:r>
      <w:r w:rsidR="0080730A" w:rsidRPr="009929DE">
        <w:rPr>
          <w:rFonts w:ascii="Times New Roman" w:hAnsi="Times New Roman"/>
          <w:sz w:val="28"/>
          <w:szCs w:val="28"/>
        </w:rPr>
        <w:t>холодный</w:t>
      </w:r>
      <w:r w:rsidR="001001B9" w:rsidRPr="009929DE">
        <w:rPr>
          <w:rFonts w:ascii="Times New Roman" w:hAnsi="Times New Roman"/>
          <w:sz w:val="28"/>
          <w:szCs w:val="28"/>
        </w:rPr>
        <w:t xml:space="preserve"> период и в среднем составляет </w:t>
      </w:r>
      <w:r w:rsidR="0080730A" w:rsidRPr="009929DE">
        <w:rPr>
          <w:rFonts w:ascii="Times New Roman" w:hAnsi="Times New Roman"/>
          <w:sz w:val="28"/>
          <w:szCs w:val="28"/>
        </w:rPr>
        <w:t>8</w:t>
      </w:r>
      <w:r w:rsidR="007D684F" w:rsidRPr="009929DE">
        <w:rPr>
          <w:rFonts w:ascii="Times New Roman" w:hAnsi="Times New Roman"/>
          <w:sz w:val="28"/>
          <w:szCs w:val="28"/>
        </w:rPr>
        <w:t>2</w:t>
      </w:r>
      <w:r w:rsidR="001001B9" w:rsidRPr="009929DE">
        <w:rPr>
          <w:rFonts w:ascii="Times New Roman" w:hAnsi="Times New Roman"/>
          <w:sz w:val="28"/>
          <w:szCs w:val="28"/>
        </w:rPr>
        <w:t xml:space="preserve"> %. </w:t>
      </w:r>
      <w:r w:rsidR="003F30A2" w:rsidRPr="009929DE">
        <w:rPr>
          <w:rFonts w:ascii="Times New Roman" w:hAnsi="Times New Roman"/>
          <w:sz w:val="28"/>
          <w:szCs w:val="28"/>
        </w:rPr>
        <w:t xml:space="preserve">Наибольшее количество осадков выпадает в тёплый период года </w:t>
      </w:r>
      <w:r w:rsidR="0080730A" w:rsidRPr="009929DE">
        <w:rPr>
          <w:rFonts w:ascii="Times New Roman" w:hAnsi="Times New Roman"/>
          <w:sz w:val="28"/>
          <w:szCs w:val="28"/>
        </w:rPr>
        <w:t>(июль-август)</w:t>
      </w:r>
      <w:r w:rsidR="003F30A2" w:rsidRPr="009929DE">
        <w:rPr>
          <w:rFonts w:ascii="Times New Roman" w:hAnsi="Times New Roman"/>
          <w:sz w:val="28"/>
          <w:szCs w:val="28"/>
        </w:rPr>
        <w:t xml:space="preserve"> и составляет в среднем </w:t>
      </w:r>
      <w:r w:rsidR="0080730A" w:rsidRPr="009929DE">
        <w:rPr>
          <w:rFonts w:ascii="Times New Roman" w:hAnsi="Times New Roman"/>
          <w:sz w:val="28"/>
          <w:szCs w:val="28"/>
        </w:rPr>
        <w:t>72</w:t>
      </w:r>
      <w:r w:rsidR="003F30A2" w:rsidRPr="009929DE">
        <w:rPr>
          <w:rFonts w:ascii="Times New Roman" w:hAnsi="Times New Roman"/>
          <w:sz w:val="28"/>
          <w:szCs w:val="28"/>
        </w:rPr>
        <w:t xml:space="preserve"> мм, в холодный период с </w:t>
      </w:r>
      <w:r w:rsidR="0080730A" w:rsidRPr="009929DE">
        <w:rPr>
          <w:rFonts w:ascii="Times New Roman" w:hAnsi="Times New Roman"/>
          <w:sz w:val="28"/>
          <w:szCs w:val="28"/>
        </w:rPr>
        <w:t>сентября</w:t>
      </w:r>
      <w:r w:rsidR="003F30A2" w:rsidRPr="009929DE">
        <w:rPr>
          <w:rFonts w:ascii="Times New Roman" w:hAnsi="Times New Roman"/>
          <w:sz w:val="28"/>
          <w:szCs w:val="28"/>
        </w:rPr>
        <w:t xml:space="preserve"> по </w:t>
      </w:r>
      <w:r w:rsidR="0080730A" w:rsidRPr="009929DE">
        <w:rPr>
          <w:rFonts w:ascii="Times New Roman" w:hAnsi="Times New Roman"/>
          <w:sz w:val="28"/>
          <w:szCs w:val="28"/>
        </w:rPr>
        <w:t>май</w:t>
      </w:r>
      <w:r w:rsidR="003F30A2" w:rsidRPr="009929DE">
        <w:rPr>
          <w:rFonts w:ascii="Times New Roman" w:hAnsi="Times New Roman"/>
          <w:sz w:val="28"/>
          <w:szCs w:val="28"/>
        </w:rPr>
        <w:t xml:space="preserve"> – </w:t>
      </w:r>
      <w:r w:rsidR="0080730A" w:rsidRPr="009929DE">
        <w:rPr>
          <w:rFonts w:ascii="Times New Roman" w:hAnsi="Times New Roman"/>
          <w:sz w:val="28"/>
          <w:szCs w:val="28"/>
        </w:rPr>
        <w:t>30</w:t>
      </w:r>
      <w:r w:rsidR="003F30A2" w:rsidRPr="009929DE">
        <w:rPr>
          <w:rFonts w:ascii="Times New Roman" w:hAnsi="Times New Roman"/>
          <w:sz w:val="28"/>
          <w:szCs w:val="28"/>
        </w:rPr>
        <w:t xml:space="preserve"> мм. </w:t>
      </w:r>
      <w:r w:rsidRPr="009929DE">
        <w:rPr>
          <w:rFonts w:ascii="Times New Roman" w:hAnsi="Times New Roman"/>
          <w:sz w:val="28"/>
          <w:szCs w:val="28"/>
        </w:rPr>
        <w:t xml:space="preserve">На территории возможно выпадение месячной нормы атмосферных осадков (дождей) за период 3-5 дней, что приводит к повышению уровня воды в </w:t>
      </w:r>
      <w:r w:rsidR="003F30A2" w:rsidRPr="009929DE">
        <w:rPr>
          <w:rFonts w:ascii="Times New Roman" w:hAnsi="Times New Roman"/>
          <w:sz w:val="28"/>
          <w:szCs w:val="28"/>
        </w:rPr>
        <w:t>водоёмах</w:t>
      </w:r>
      <w:r w:rsidRPr="009929DE">
        <w:rPr>
          <w:rFonts w:ascii="Times New Roman" w:hAnsi="Times New Roman"/>
          <w:sz w:val="28"/>
          <w:szCs w:val="28"/>
        </w:rPr>
        <w:t xml:space="preserve"> и подтоплению низменных участков местности.</w:t>
      </w:r>
      <w:r w:rsidR="001A1F4F" w:rsidRPr="009929DE">
        <w:rPr>
          <w:rFonts w:ascii="Times New Roman" w:hAnsi="Times New Roman"/>
          <w:sz w:val="28"/>
          <w:szCs w:val="28"/>
        </w:rPr>
        <w:t xml:space="preserve"> </w:t>
      </w:r>
    </w:p>
    <w:p w14:paraId="5657EDB4" w14:textId="06E47A38" w:rsidR="003F30A2" w:rsidRPr="009929DE" w:rsidRDefault="001A1F4F" w:rsidP="003F30A2">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Ливневые дожди на территории поселения, как правило, наблюдаются во второй половине июля и в первой декаде августа. </w:t>
      </w:r>
    </w:p>
    <w:p w14:paraId="264A711C" w14:textId="0646FC91" w:rsidR="00991671" w:rsidRPr="009929DE" w:rsidRDefault="001A1F4F"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Ливневые осадки могут нанести значительный ущерб, особенно дорожному покрытию, населению </w:t>
      </w:r>
      <w:r w:rsidR="0021328E" w:rsidRPr="009929DE">
        <w:rPr>
          <w:rFonts w:ascii="Times New Roman" w:hAnsi="Times New Roman"/>
          <w:sz w:val="28"/>
          <w:szCs w:val="28"/>
        </w:rPr>
        <w:t>–</w:t>
      </w:r>
      <w:r w:rsidRPr="009929DE">
        <w:rPr>
          <w:rFonts w:ascii="Times New Roman" w:hAnsi="Times New Roman"/>
          <w:sz w:val="28"/>
          <w:szCs w:val="28"/>
        </w:rPr>
        <w:t xml:space="preserve"> в связи со смывом посадок картофеля и других огороднических культур.</w:t>
      </w:r>
    </w:p>
    <w:p w14:paraId="10E1FFD7" w14:textId="77777777"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t>Град – это атмосферные осадки, как правило, в тёплое время года. Состоит из кусочков льда размером 5-</w:t>
      </w:r>
      <w:smartTag w:uri="urn:schemas-microsoft-com:office:smarttags" w:element="metricconverter">
        <w:smartTagPr>
          <w:attr w:name="ProductID" w:val="55 мм"/>
        </w:smartTagPr>
        <w:r w:rsidRPr="009929DE">
          <w:rPr>
            <w:rFonts w:ascii="Times New Roman" w:hAnsi="Times New Roman"/>
            <w:sz w:val="28"/>
            <w:szCs w:val="28"/>
          </w:rPr>
          <w:t>55 мм</w:t>
        </w:r>
      </w:smartTag>
      <w:r w:rsidRPr="009929DE">
        <w:rPr>
          <w:rFonts w:ascii="Times New Roman" w:hAnsi="Times New Roman"/>
          <w:sz w:val="28"/>
          <w:szCs w:val="28"/>
        </w:rPr>
        <w:t xml:space="preserve">, иногда </w:t>
      </w:r>
      <w:smartTag w:uri="urn:schemas-microsoft-com:office:smarttags" w:element="metricconverter">
        <w:smartTagPr>
          <w:attr w:name="ProductID" w:val="130 мм"/>
        </w:smartTagPr>
        <w:r w:rsidRPr="009929DE">
          <w:rPr>
            <w:rFonts w:ascii="Times New Roman" w:hAnsi="Times New Roman"/>
            <w:sz w:val="28"/>
            <w:szCs w:val="28"/>
          </w:rPr>
          <w:t>130 мм</w:t>
        </w:r>
      </w:smartTag>
      <w:r w:rsidRPr="009929DE">
        <w:rPr>
          <w:rFonts w:ascii="Times New Roman" w:hAnsi="Times New Roman"/>
          <w:sz w:val="28"/>
          <w:szCs w:val="28"/>
        </w:rPr>
        <w:t xml:space="preserve"> и весом около </w:t>
      </w:r>
      <w:smartTag w:uri="urn:schemas-microsoft-com:office:smarttags" w:element="metricconverter">
        <w:smartTagPr>
          <w:attr w:name="ProductID" w:val="1 кг"/>
        </w:smartTagPr>
        <w:r w:rsidRPr="009929DE">
          <w:rPr>
            <w:rFonts w:ascii="Times New Roman" w:hAnsi="Times New Roman"/>
            <w:sz w:val="28"/>
            <w:szCs w:val="28"/>
          </w:rPr>
          <w:t>1 кг</w:t>
        </w:r>
      </w:smartTag>
      <w:r w:rsidRPr="009929DE">
        <w:rPr>
          <w:rFonts w:ascii="Times New Roman" w:hAnsi="Times New Roman"/>
          <w:sz w:val="28"/>
          <w:szCs w:val="28"/>
        </w:rPr>
        <w:t xml:space="preserve">. Крупный град – град при диаметре градин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Общая зона воздействия града может достигать 15 км</w:t>
      </w:r>
      <w:r w:rsidRPr="009929DE">
        <w:rPr>
          <w:rFonts w:ascii="Times New Roman" w:hAnsi="Times New Roman"/>
          <w:sz w:val="28"/>
          <w:szCs w:val="28"/>
          <w:vertAlign w:val="superscript"/>
        </w:rPr>
        <w:t>2</w:t>
      </w:r>
      <w:r w:rsidRPr="009929DE">
        <w:rPr>
          <w:rFonts w:ascii="Times New Roman" w:hAnsi="Times New Roman"/>
          <w:sz w:val="28"/>
          <w:szCs w:val="28"/>
        </w:rPr>
        <w:t xml:space="preserve"> с населением до 1000 человек. Среднее многолетнее число дней с градом (диаметром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1,5-2,5 в год.</w:t>
      </w:r>
    </w:p>
    <w:p w14:paraId="49208537" w14:textId="0622CD53"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Возможный ущерб связан в первую очередь с повреждением посевов, а также с разрушением остекления, повреждением кровли и автотранспорта. </w:t>
      </w:r>
    </w:p>
    <w:p w14:paraId="7FA36BF7" w14:textId="77777777"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этом:</w:t>
      </w:r>
    </w:p>
    <w:p w14:paraId="3B71CC88"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жилья непригодного к дальнейшему проживанию может достигнуть 1 % от имеющегося в районе воздействия града;</w:t>
      </w:r>
    </w:p>
    <w:p w14:paraId="17C0432B"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жилья требующего ремонта может достигнуть 2 % от имеющегося в районе воздействия града;</w:t>
      </w:r>
    </w:p>
    <w:p w14:paraId="45DD8038"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вероятное число погибших может составить 0 человек;</w:t>
      </w:r>
    </w:p>
    <w:p w14:paraId="5D8CB5A4"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пострадавших может составить 50 человек;</w:t>
      </w:r>
    </w:p>
    <w:p w14:paraId="7A21317C"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материальный ущерб может достигнуть 5 млн. руб.</w:t>
      </w:r>
    </w:p>
    <w:p w14:paraId="66746B3D" w14:textId="77777777" w:rsidR="0021328E" w:rsidRPr="009929DE" w:rsidRDefault="0021328E" w:rsidP="0021328E">
      <w:pPr>
        <w:spacing w:after="0" w:line="240" w:lineRule="auto"/>
        <w:ind w:firstLine="709"/>
        <w:jc w:val="both"/>
        <w:rPr>
          <w:rFonts w:ascii="Times New Roman" w:hAnsi="Times New Roman"/>
          <w:bCs/>
          <w:sz w:val="28"/>
          <w:szCs w:val="28"/>
        </w:rPr>
      </w:pPr>
      <w:r w:rsidRPr="009929DE">
        <w:rPr>
          <w:rFonts w:ascii="Times New Roman" w:hAnsi="Times New Roman"/>
          <w:bCs/>
          <w:sz w:val="28"/>
          <w:szCs w:val="28"/>
        </w:rPr>
        <w:t>Мероприятия по снижению риска и смягчению последствий при возникновении града:</w:t>
      </w:r>
    </w:p>
    <w:p w14:paraId="1B42F37B"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ограничить выход транспортных средств, организовать укрытие автомобилей техники в гараж и под навесами или вывод на безопасную территорию;</w:t>
      </w:r>
    </w:p>
    <w:p w14:paraId="728373DF"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провести сход граждан по соблюдение осторожности при нахождении на улице и воздержания от возможных поездок на личном автотранспорте.</w:t>
      </w:r>
    </w:p>
    <w:p w14:paraId="11482887" w14:textId="53DC52A2" w:rsidR="004738E5" w:rsidRPr="009929DE" w:rsidRDefault="004738E5" w:rsidP="004738E5">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9E0CCE"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18476E81" w14:textId="67A1E4D4" w:rsidR="004738E5" w:rsidRPr="009929DE" w:rsidRDefault="004738E5" w:rsidP="004738E5">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9E0CCE" w:rsidRPr="009929DE">
        <w:rPr>
          <w:rFonts w:ascii="Times New Roman" w:eastAsia="Times New Roman" w:hAnsi="Times New Roman"/>
          <w:sz w:val="28"/>
          <w:szCs w:val="24"/>
          <w:lang w:eastAsia="ru-RU"/>
        </w:rPr>
        <w:t>МО «Озероучумский сельсовет»</w:t>
      </w:r>
    </w:p>
    <w:tbl>
      <w:tblPr>
        <w:tblStyle w:val="74"/>
        <w:tblW w:w="10182" w:type="dxa"/>
        <w:jc w:val="center"/>
        <w:tblLook w:val="04A0" w:firstRow="1" w:lastRow="0" w:firstColumn="1" w:lastColumn="0" w:noHBand="0" w:noVBand="1"/>
      </w:tblPr>
      <w:tblGrid>
        <w:gridCol w:w="551"/>
        <w:gridCol w:w="5681"/>
        <w:gridCol w:w="1810"/>
        <w:gridCol w:w="2140"/>
      </w:tblGrid>
      <w:tr w:rsidR="004738E5" w:rsidRPr="009929DE" w14:paraId="63366324" w14:textId="77777777" w:rsidTr="00D92AE3">
        <w:trPr>
          <w:trHeight w:val="283"/>
          <w:tblHeader/>
          <w:jc w:val="center"/>
        </w:trPr>
        <w:tc>
          <w:tcPr>
            <w:tcW w:w="551" w:type="dxa"/>
            <w:vAlign w:val="center"/>
          </w:tcPr>
          <w:p w14:paraId="07670BD4"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681" w:type="dxa"/>
            <w:vAlign w:val="center"/>
          </w:tcPr>
          <w:p w14:paraId="173D8A00"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810" w:type="dxa"/>
            <w:vAlign w:val="center"/>
          </w:tcPr>
          <w:p w14:paraId="2EE3EE81"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2140" w:type="dxa"/>
            <w:vAlign w:val="center"/>
          </w:tcPr>
          <w:p w14:paraId="79418FCB"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r w:rsidR="004738E5" w:rsidRPr="009929DE" w14:paraId="15558A6B" w14:textId="77777777" w:rsidTr="003461B5">
        <w:trPr>
          <w:trHeight w:val="283"/>
          <w:jc w:val="center"/>
        </w:trPr>
        <w:tc>
          <w:tcPr>
            <w:tcW w:w="10182" w:type="dxa"/>
            <w:gridSpan w:val="4"/>
          </w:tcPr>
          <w:p w14:paraId="38865AC8"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xml:space="preserve">Риски возникновения ЧС природного характера </w:t>
            </w:r>
          </w:p>
        </w:tc>
      </w:tr>
      <w:tr w:rsidR="005D66E9" w:rsidRPr="009929DE" w14:paraId="56BBA77C" w14:textId="77777777" w:rsidTr="00D92AE3">
        <w:trPr>
          <w:trHeight w:val="283"/>
          <w:jc w:val="center"/>
        </w:trPr>
        <w:tc>
          <w:tcPr>
            <w:tcW w:w="551" w:type="dxa"/>
            <w:vAlign w:val="center"/>
          </w:tcPr>
          <w:p w14:paraId="423674DA"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3E2D99C0" w14:textId="3D1885B8"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подтоплений</w:t>
            </w:r>
          </w:p>
        </w:tc>
        <w:tc>
          <w:tcPr>
            <w:tcW w:w="1810" w:type="dxa"/>
            <w:vAlign w:val="center"/>
          </w:tcPr>
          <w:p w14:paraId="76702A52"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4814883F" w14:textId="4171CA3B"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5D66E9" w:rsidRPr="009929DE" w14:paraId="37283920" w14:textId="77777777" w:rsidTr="00D92AE3">
        <w:trPr>
          <w:trHeight w:val="283"/>
          <w:jc w:val="center"/>
        </w:trPr>
        <w:tc>
          <w:tcPr>
            <w:tcW w:w="551" w:type="dxa"/>
            <w:vAlign w:val="center"/>
          </w:tcPr>
          <w:p w14:paraId="78152EA3"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5FAB2750" w14:textId="77777777"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природных пожаров</w:t>
            </w:r>
          </w:p>
        </w:tc>
        <w:tc>
          <w:tcPr>
            <w:tcW w:w="1810" w:type="dxa"/>
            <w:vAlign w:val="center"/>
          </w:tcPr>
          <w:p w14:paraId="44100AE5"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367EBD12"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апрель – ноябрь</w:t>
            </w:r>
          </w:p>
        </w:tc>
      </w:tr>
      <w:tr w:rsidR="005D66E9" w:rsidRPr="009929DE" w14:paraId="01AFAD22" w14:textId="77777777" w:rsidTr="00D92AE3">
        <w:trPr>
          <w:trHeight w:val="283"/>
          <w:jc w:val="center"/>
        </w:trPr>
        <w:tc>
          <w:tcPr>
            <w:tcW w:w="551" w:type="dxa"/>
            <w:vAlign w:val="center"/>
          </w:tcPr>
          <w:p w14:paraId="1D245572"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15EEC192" w14:textId="77777777"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14:paraId="0384B8A3"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15ABFA58"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bl>
    <w:p w14:paraId="4B919671" w14:textId="77777777" w:rsidR="004738E5" w:rsidRPr="009929DE" w:rsidRDefault="004738E5" w:rsidP="00991671">
      <w:pPr>
        <w:spacing w:after="0" w:line="240" w:lineRule="auto"/>
        <w:ind w:firstLine="709"/>
        <w:jc w:val="both"/>
        <w:rPr>
          <w:rFonts w:ascii="Times New Roman" w:hAnsi="Times New Roman"/>
          <w:sz w:val="28"/>
          <w:szCs w:val="28"/>
        </w:rPr>
      </w:pPr>
    </w:p>
    <w:p w14:paraId="2B454386" w14:textId="77777777" w:rsidR="003A7901" w:rsidRPr="009929DE" w:rsidRDefault="0078289F" w:rsidP="00874019">
      <w:pPr>
        <w:pStyle w:val="3"/>
        <w:numPr>
          <w:ilvl w:val="2"/>
          <w:numId w:val="52"/>
        </w:numPr>
        <w:tabs>
          <w:tab w:val="left" w:pos="1418"/>
        </w:tabs>
        <w:spacing w:before="120"/>
        <w:ind w:left="1418" w:hanging="698"/>
        <w:jc w:val="both"/>
        <w:rPr>
          <w:rFonts w:ascii="Times New Roman" w:hAnsi="Times New Roman"/>
          <w:sz w:val="28"/>
        </w:rPr>
      </w:pPr>
      <w:bookmarkStart w:id="205" w:name="_Toc199242672"/>
      <w:r w:rsidRPr="009929DE">
        <w:rPr>
          <w:rFonts w:ascii="Times New Roman" w:hAnsi="Times New Roman"/>
          <w:sz w:val="28"/>
        </w:rPr>
        <w:t>Перечень источников ЧС техногенного характера на проектируемой территории, а также вблизи указанной территории</w:t>
      </w:r>
      <w:bookmarkEnd w:id="205"/>
    </w:p>
    <w:p w14:paraId="1B3C2753" w14:textId="77777777" w:rsidR="003A7901" w:rsidRPr="009929DE" w:rsidRDefault="003A7901" w:rsidP="003A7901">
      <w:pPr>
        <w:spacing w:after="0" w:line="240" w:lineRule="auto"/>
        <w:ind w:firstLine="709"/>
        <w:jc w:val="both"/>
        <w:rPr>
          <w:rFonts w:ascii="Times New Roman" w:hAnsi="Times New Roman"/>
          <w:sz w:val="28"/>
          <w:szCs w:val="28"/>
        </w:rPr>
      </w:pPr>
    </w:p>
    <w:p w14:paraId="6DBD651B"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Поражающие факторы источников техногенных ЧС классифицируют по генезису (происхождению) и механизму воздействия.</w:t>
      </w:r>
    </w:p>
    <w:p w14:paraId="15DCA15E"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Поражающие факторы источников техногенных ЧС по генезису подразделяют </w:t>
      </w:r>
      <w:r w:rsidRPr="009929DE">
        <w:rPr>
          <w:rFonts w:ascii="Times New Roman" w:hAnsi="Times New Roman"/>
          <w:sz w:val="28"/>
          <w:szCs w:val="28"/>
        </w:rPr>
        <w:br/>
        <w:t>на факторы:</w:t>
      </w:r>
    </w:p>
    <w:p w14:paraId="4C273DA2"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прямого действия или первичные;</w:t>
      </w:r>
    </w:p>
    <w:p w14:paraId="18744952"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побочного действия или вторичные.</w:t>
      </w:r>
    </w:p>
    <w:p w14:paraId="402D7D9F"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Первичные поражающие факторы непосредственно вызываются возникновением источника техногенной ЧС.</w:t>
      </w:r>
    </w:p>
    <w:p w14:paraId="2C390465"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Вторичные поражающие факторы вызываются изменением объектов окружающей среды первичными поражающими факторами.</w:t>
      </w:r>
    </w:p>
    <w:p w14:paraId="226A630C"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Поражающие факторы источников техногенных ЧС по механизму действия подразделяют на факторы:</w:t>
      </w:r>
    </w:p>
    <w:p w14:paraId="66667A5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физического действия;</w:t>
      </w:r>
    </w:p>
    <w:p w14:paraId="0470DB5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химического действия.</w:t>
      </w:r>
    </w:p>
    <w:p w14:paraId="789B49C1"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поражающим факторам физического действия относят:</w:t>
      </w:r>
    </w:p>
    <w:p w14:paraId="7869774F"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воздушную ударную волну;</w:t>
      </w:r>
    </w:p>
    <w:p w14:paraId="0112F7D5"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волну сжатия в грунте;</w:t>
      </w:r>
    </w:p>
    <w:p w14:paraId="4FBA49A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сейсмовзрывную волну;</w:t>
      </w:r>
    </w:p>
    <w:p w14:paraId="38A9142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волну прорыва гидротехнических сооружений;</w:t>
      </w:r>
    </w:p>
    <w:p w14:paraId="49777BE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обломки или осколки;</w:t>
      </w:r>
    </w:p>
    <w:p w14:paraId="07D9354C"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экстремальный нагрев среды;</w:t>
      </w:r>
    </w:p>
    <w:p w14:paraId="32DE590F"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тепловое излучение;</w:t>
      </w:r>
    </w:p>
    <w:p w14:paraId="170B73FC"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ионизирующее излучение.</w:t>
      </w:r>
    </w:p>
    <w:p w14:paraId="2D6D54BA"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поражающим факторам химического действия относят токсическое действие опасных химических веществ.</w:t>
      </w:r>
    </w:p>
    <w:p w14:paraId="1541760D" w14:textId="72BA0198" w:rsidR="005176DB" w:rsidRPr="009929DE" w:rsidRDefault="00DA40CA" w:rsidP="005176DB">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Радиоактивно опасных объектов на территории</w:t>
      </w:r>
      <w:r w:rsidRPr="009929DE">
        <w:rPr>
          <w:rFonts w:ascii="Times New Roman" w:hAnsi="Times New Roman"/>
          <w:b/>
          <w:sz w:val="28"/>
          <w:szCs w:val="28"/>
        </w:rPr>
        <w:t xml:space="preserve"> </w:t>
      </w:r>
      <w:r w:rsidR="005176DB"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 xml:space="preserve">нет. </w:t>
      </w:r>
      <w:r w:rsidR="005176DB" w:rsidRPr="009929DE">
        <w:rPr>
          <w:rFonts w:ascii="Times New Roman" w:hAnsi="Times New Roman"/>
          <w:sz w:val="28"/>
          <w:szCs w:val="28"/>
        </w:rPr>
        <w:t>На территории поселения отсутствуют объекты, отнесённые в установленном порядке к потенциально-опасным в соответствии с перечнем потенциально опасных объектов, расположенных на территории Красноярского края.</w:t>
      </w:r>
    </w:p>
    <w:p w14:paraId="565836AA" w14:textId="4E5E1682"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5176DB"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возможны ЧС техногенного характера, связанные с авариями на:</w:t>
      </w:r>
    </w:p>
    <w:p w14:paraId="11360275"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пожаро- и взрывоопасных объектах (ПВОО);</w:t>
      </w:r>
    </w:p>
    <w:p w14:paraId="5697446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электроэнергетических системах;</w:t>
      </w:r>
    </w:p>
    <w:p w14:paraId="0427F93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коммунальных системах жизнеобеспечения;</w:t>
      </w:r>
    </w:p>
    <w:p w14:paraId="0C9065A3" w14:textId="4D88740F"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автомобильном транспорте.</w:t>
      </w:r>
    </w:p>
    <w:p w14:paraId="26A01641" w14:textId="77777777" w:rsidR="005C798F" w:rsidRPr="009929DE" w:rsidRDefault="005C798F" w:rsidP="00B053A9">
      <w:pPr>
        <w:spacing w:after="0" w:line="240" w:lineRule="auto"/>
        <w:ind w:firstLine="709"/>
        <w:jc w:val="both"/>
        <w:rPr>
          <w:rFonts w:ascii="Times New Roman" w:hAnsi="Times New Roman"/>
          <w:i/>
          <w:sz w:val="28"/>
          <w:szCs w:val="28"/>
          <w:u w:val="single"/>
        </w:rPr>
      </w:pPr>
    </w:p>
    <w:p w14:paraId="4C1DD2F0" w14:textId="6682784E"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Аварии на пожаро</w:t>
      </w:r>
      <w:r w:rsidRPr="009929DE">
        <w:rPr>
          <w:rFonts w:ascii="Times New Roman" w:hAnsi="Times New Roman"/>
          <w:i/>
          <w:sz w:val="28"/>
          <w:szCs w:val="28"/>
          <w:u w:val="single"/>
        </w:rPr>
        <w:noBreakHyphen/>
        <w:t>взрывоопасных объектах</w:t>
      </w:r>
      <w:r w:rsidRPr="009929DE">
        <w:rPr>
          <w:rFonts w:ascii="Times New Roman" w:hAnsi="Times New Roman"/>
          <w:i/>
          <w:sz w:val="28"/>
          <w:szCs w:val="28"/>
        </w:rPr>
        <w:t xml:space="preserve">. </w:t>
      </w:r>
      <w:r w:rsidRPr="009929DE">
        <w:rPr>
          <w:rFonts w:ascii="Times New Roman" w:hAnsi="Times New Roman"/>
          <w:sz w:val="28"/>
          <w:szCs w:val="28"/>
        </w:rPr>
        <w:t>К пожаро</w:t>
      </w:r>
      <w:r w:rsidRPr="009929DE">
        <w:rPr>
          <w:rFonts w:ascii="Times New Roman" w:hAnsi="Times New Roman"/>
          <w:sz w:val="28"/>
          <w:szCs w:val="28"/>
        </w:rPr>
        <w:noBreakHyphen/>
        <w:t xml:space="preserve">взрывоопасным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w:t>
      </w:r>
      <w:r w:rsidR="00393495" w:rsidRPr="009929DE">
        <w:rPr>
          <w:rFonts w:ascii="Times New Roman" w:hAnsi="Times New Roman"/>
          <w:sz w:val="28"/>
          <w:szCs w:val="28"/>
        </w:rPr>
        <w:t>должна быть подготовлена</w:t>
      </w:r>
      <w:r w:rsidRPr="009929DE">
        <w:rPr>
          <w:rFonts w:ascii="Times New Roman" w:hAnsi="Times New Roman"/>
          <w:sz w:val="28"/>
          <w:szCs w:val="28"/>
        </w:rPr>
        <w:t xml:space="preserve"> информация.</w:t>
      </w:r>
    </w:p>
    <w:p w14:paraId="6F7694A4" w14:textId="54834AD1" w:rsidR="006738D7" w:rsidRPr="009929DE" w:rsidRDefault="006738D7" w:rsidP="006738D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пожаро-взрывоопасным объектам на территории </w:t>
      </w:r>
      <w:r w:rsidR="005176DB" w:rsidRPr="009929DE">
        <w:rPr>
          <w:rFonts w:ascii="Times New Roman" w:eastAsia="Times New Roman" w:hAnsi="Times New Roman"/>
          <w:snapToGrid w:val="0"/>
          <w:sz w:val="28"/>
          <w:szCs w:val="28"/>
          <w:lang w:eastAsia="ru-RU"/>
        </w:rPr>
        <w:t xml:space="preserve">МО «Озероучумский сельсовет» </w:t>
      </w:r>
      <w:r w:rsidRPr="009929DE">
        <w:rPr>
          <w:rFonts w:ascii="Times New Roman" w:hAnsi="Times New Roman"/>
          <w:sz w:val="28"/>
          <w:szCs w:val="28"/>
        </w:rPr>
        <w:t xml:space="preserve">относятся: </w:t>
      </w:r>
    </w:p>
    <w:p w14:paraId="33313F0E" w14:textId="4BDA2105" w:rsidR="006738D7" w:rsidRPr="009929DE" w:rsidRDefault="006738D7" w:rsidP="006738D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склад горюче-смазочных материалов;</w:t>
      </w:r>
    </w:p>
    <w:p w14:paraId="4A77397C" w14:textId="3786FF4B" w:rsidR="006738D7" w:rsidRPr="009929DE" w:rsidRDefault="006738D7" w:rsidP="006738D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трансформаторная электроподстанция.</w:t>
      </w:r>
    </w:p>
    <w:p w14:paraId="2196DC47" w14:textId="26B229B4" w:rsidR="006738D7" w:rsidRPr="009929DE" w:rsidRDefault="006738D7" w:rsidP="006738D7">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Проектируемых пожароопасных и взрывоопасных объектов на территории поселения нет.</w:t>
      </w:r>
    </w:p>
    <w:p w14:paraId="2F3231A8" w14:textId="77777777" w:rsidR="00B91017" w:rsidRPr="009929DE" w:rsidRDefault="00B91017" w:rsidP="00B9101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14:paraId="33A7C629" w14:textId="77777777" w:rsidR="00B91017" w:rsidRPr="009929DE" w:rsidRDefault="00B91017" w:rsidP="00B910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14:paraId="4669DB5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техногенных авариях на пожаровзрывоопасных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14:paraId="6610D7F8"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14:paraId="2F3A41D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14:paraId="68FD0C3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Аварии, связанные со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14:paraId="4ECB0A93"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14:paraId="5E618CC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14:paraId="5F61C2C5"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14:paraId="4479E6AB"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14:paraId="1393059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 10.07.2009 № 404.</w:t>
      </w:r>
    </w:p>
    <w:p w14:paraId="0A493E2E"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14:paraId="36E32E86" w14:textId="45417108" w:rsidR="00B053A9" w:rsidRPr="009929DE" w:rsidRDefault="00B053A9" w:rsidP="00B053A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447C8CEB"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1"/>
        <w:gridCol w:w="2491"/>
        <w:gridCol w:w="3022"/>
        <w:gridCol w:w="2134"/>
      </w:tblGrid>
      <w:tr w:rsidR="00B053A9" w:rsidRPr="009929DE" w14:paraId="2BB07063" w14:textId="77777777" w:rsidTr="00B053A9">
        <w:trPr>
          <w:cantSplit/>
          <w:trHeight w:val="283"/>
          <w:tblHeader/>
          <w:jc w:val="center"/>
        </w:trPr>
        <w:tc>
          <w:tcPr>
            <w:tcW w:w="2491" w:type="dxa"/>
            <w:vAlign w:val="center"/>
          </w:tcPr>
          <w:p w14:paraId="7936DCB9"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Наименование оборудования</w:t>
            </w:r>
          </w:p>
        </w:tc>
        <w:tc>
          <w:tcPr>
            <w:tcW w:w="2491" w:type="dxa"/>
            <w:vAlign w:val="center"/>
          </w:tcPr>
          <w:p w14:paraId="48BE9EBE"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Инициирующее аварию событие</w:t>
            </w:r>
          </w:p>
        </w:tc>
        <w:tc>
          <w:tcPr>
            <w:tcW w:w="3022" w:type="dxa"/>
            <w:vAlign w:val="center"/>
          </w:tcPr>
          <w:p w14:paraId="53DCAA7A"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Диаметр отверстия истечения, мм</w:t>
            </w:r>
          </w:p>
        </w:tc>
        <w:tc>
          <w:tcPr>
            <w:tcW w:w="2134" w:type="dxa"/>
            <w:vAlign w:val="center"/>
          </w:tcPr>
          <w:p w14:paraId="5384E0C9" w14:textId="77777777" w:rsidR="00B053A9" w:rsidRPr="009929DE" w:rsidRDefault="00B053A9" w:rsidP="00B053A9">
            <w:pPr>
              <w:tabs>
                <w:tab w:val="left" w:pos="1243"/>
              </w:tabs>
              <w:spacing w:after="0" w:line="240" w:lineRule="auto"/>
              <w:ind w:right="87"/>
              <w:jc w:val="center"/>
              <w:rPr>
                <w:rFonts w:ascii="Times New Roman" w:hAnsi="Times New Roman"/>
                <w:sz w:val="24"/>
                <w:szCs w:val="24"/>
                <w:vertAlign w:val="superscript"/>
                <w:lang w:val="ru-RU"/>
              </w:rPr>
            </w:pPr>
            <w:r w:rsidRPr="009929DE">
              <w:rPr>
                <w:rFonts w:ascii="Times New Roman" w:hAnsi="Times New Roman"/>
                <w:sz w:val="24"/>
                <w:szCs w:val="24"/>
                <w:lang w:val="ru-RU"/>
              </w:rPr>
              <w:t>Частота разгерметизации,</w:t>
            </w:r>
            <w:r w:rsidRPr="009929DE">
              <w:rPr>
                <w:rFonts w:ascii="Times New Roman" w:hAnsi="Times New Roman"/>
                <w:spacing w:val="-7"/>
                <w:sz w:val="24"/>
                <w:szCs w:val="24"/>
                <w:lang w:val="ru-RU"/>
              </w:rPr>
              <w:t xml:space="preserve"> </w:t>
            </w:r>
            <w:r w:rsidRPr="009929DE">
              <w:rPr>
                <w:rFonts w:ascii="Times New Roman" w:hAnsi="Times New Roman"/>
                <w:sz w:val="24"/>
                <w:szCs w:val="24"/>
                <w:lang w:val="ru-RU"/>
              </w:rPr>
              <w:t>год</w:t>
            </w:r>
            <w:r w:rsidRPr="009929DE">
              <w:rPr>
                <w:rFonts w:ascii="Times New Roman" w:hAnsi="Times New Roman"/>
                <w:sz w:val="24"/>
                <w:szCs w:val="24"/>
                <w:vertAlign w:val="superscript"/>
                <w:lang w:val="ru-RU"/>
              </w:rPr>
              <w:t>-1</w:t>
            </w:r>
          </w:p>
        </w:tc>
      </w:tr>
      <w:tr w:rsidR="00B053A9" w:rsidRPr="009929DE" w14:paraId="5FD5D94C" w14:textId="77777777" w:rsidTr="00B053A9">
        <w:trPr>
          <w:cantSplit/>
          <w:trHeight w:val="283"/>
          <w:jc w:val="center"/>
        </w:trPr>
        <w:tc>
          <w:tcPr>
            <w:tcW w:w="2491" w:type="dxa"/>
            <w:vMerge w:val="restart"/>
            <w:vAlign w:val="center"/>
          </w:tcPr>
          <w:p w14:paraId="2AD458FD"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14:paraId="2F669F47"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14:paraId="0EF9379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09D5882D"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4,0×10</w:t>
            </w:r>
            <w:r w:rsidRPr="009929DE">
              <w:rPr>
                <w:rFonts w:ascii="Times New Roman" w:hAnsi="Times New Roman"/>
                <w:position w:val="9"/>
                <w:sz w:val="24"/>
                <w:szCs w:val="24"/>
                <w:lang w:val="ru-RU"/>
              </w:rPr>
              <w:t>-5</w:t>
            </w:r>
          </w:p>
        </w:tc>
      </w:tr>
      <w:tr w:rsidR="00B053A9" w:rsidRPr="009929DE" w14:paraId="47EBBD00" w14:textId="77777777" w:rsidTr="00B053A9">
        <w:trPr>
          <w:cantSplit/>
          <w:trHeight w:val="283"/>
          <w:jc w:val="center"/>
        </w:trPr>
        <w:tc>
          <w:tcPr>
            <w:tcW w:w="2491" w:type="dxa"/>
            <w:vMerge/>
            <w:vAlign w:val="center"/>
          </w:tcPr>
          <w:p w14:paraId="29FE263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160D754F"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D5A234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2609256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-5</w:t>
            </w:r>
          </w:p>
        </w:tc>
      </w:tr>
      <w:tr w:rsidR="00B053A9" w:rsidRPr="009929DE" w14:paraId="40FD7C56" w14:textId="77777777" w:rsidTr="00B053A9">
        <w:trPr>
          <w:cantSplit/>
          <w:trHeight w:val="283"/>
          <w:jc w:val="center"/>
        </w:trPr>
        <w:tc>
          <w:tcPr>
            <w:tcW w:w="2491" w:type="dxa"/>
            <w:vMerge/>
            <w:vAlign w:val="center"/>
          </w:tcPr>
          <w:p w14:paraId="39BE7CC5"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BC56E4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023818A"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2D2D6160"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6,2×10</w:t>
            </w:r>
            <w:r w:rsidRPr="009929DE">
              <w:rPr>
                <w:rFonts w:ascii="Times New Roman" w:hAnsi="Times New Roman"/>
                <w:position w:val="9"/>
                <w:sz w:val="24"/>
                <w:szCs w:val="24"/>
                <w:lang w:val="ru-RU"/>
              </w:rPr>
              <w:t>-6</w:t>
            </w:r>
          </w:p>
        </w:tc>
      </w:tr>
      <w:tr w:rsidR="00B053A9" w:rsidRPr="009929DE" w14:paraId="44C80D18" w14:textId="77777777" w:rsidTr="00B053A9">
        <w:trPr>
          <w:cantSplit/>
          <w:trHeight w:val="283"/>
          <w:jc w:val="center"/>
        </w:trPr>
        <w:tc>
          <w:tcPr>
            <w:tcW w:w="2491" w:type="dxa"/>
            <w:vMerge/>
            <w:vAlign w:val="center"/>
          </w:tcPr>
          <w:p w14:paraId="5797CEA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75DEB2BA"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B7B8B4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4D9AC01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3,8×10</w:t>
            </w:r>
            <w:r w:rsidRPr="009929DE">
              <w:rPr>
                <w:rFonts w:ascii="Times New Roman" w:hAnsi="Times New Roman"/>
                <w:position w:val="9"/>
                <w:sz w:val="24"/>
                <w:szCs w:val="24"/>
                <w:lang w:val="ru-RU"/>
              </w:rPr>
              <w:t>-6</w:t>
            </w:r>
          </w:p>
        </w:tc>
      </w:tr>
      <w:tr w:rsidR="00B053A9" w:rsidRPr="009929DE" w14:paraId="544B1A2C" w14:textId="77777777" w:rsidTr="00B053A9">
        <w:trPr>
          <w:cantSplit/>
          <w:trHeight w:val="283"/>
          <w:jc w:val="center"/>
        </w:trPr>
        <w:tc>
          <w:tcPr>
            <w:tcW w:w="2491" w:type="dxa"/>
            <w:vMerge/>
            <w:vAlign w:val="center"/>
          </w:tcPr>
          <w:p w14:paraId="49AB2A49"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468200D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04664B0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100</w:t>
            </w:r>
          </w:p>
        </w:tc>
        <w:tc>
          <w:tcPr>
            <w:tcW w:w="2134" w:type="dxa"/>
            <w:vAlign w:val="center"/>
          </w:tcPr>
          <w:p w14:paraId="635879F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1,7×10</w:t>
            </w:r>
            <w:r w:rsidRPr="009929DE">
              <w:rPr>
                <w:rFonts w:ascii="Times New Roman" w:hAnsi="Times New Roman"/>
                <w:position w:val="9"/>
                <w:sz w:val="24"/>
                <w:szCs w:val="24"/>
                <w:lang w:val="ru-RU"/>
              </w:rPr>
              <w:t>-6</w:t>
            </w:r>
          </w:p>
        </w:tc>
      </w:tr>
      <w:tr w:rsidR="00B053A9" w:rsidRPr="009929DE" w14:paraId="485BED6B" w14:textId="77777777" w:rsidTr="00B053A9">
        <w:trPr>
          <w:cantSplit/>
          <w:trHeight w:val="283"/>
          <w:jc w:val="center"/>
        </w:trPr>
        <w:tc>
          <w:tcPr>
            <w:tcW w:w="2491" w:type="dxa"/>
            <w:vMerge/>
            <w:vAlign w:val="center"/>
          </w:tcPr>
          <w:p w14:paraId="6037DAF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9D8B695"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9E1657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06FD8EC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3,0×10</w:t>
            </w:r>
            <w:r w:rsidRPr="009929DE">
              <w:rPr>
                <w:rFonts w:ascii="Times New Roman" w:hAnsi="Times New Roman"/>
                <w:position w:val="9"/>
                <w:sz w:val="24"/>
                <w:szCs w:val="24"/>
                <w:lang w:val="ru-RU"/>
              </w:rPr>
              <w:t>-7</w:t>
            </w:r>
          </w:p>
        </w:tc>
      </w:tr>
      <w:tr w:rsidR="00B053A9" w:rsidRPr="009929DE" w14:paraId="74AE9A9A" w14:textId="77777777" w:rsidTr="00B053A9">
        <w:trPr>
          <w:cantSplit/>
          <w:trHeight w:val="283"/>
          <w:jc w:val="center"/>
        </w:trPr>
        <w:tc>
          <w:tcPr>
            <w:tcW w:w="2491" w:type="dxa"/>
            <w:vMerge w:val="restart"/>
            <w:vAlign w:val="center"/>
          </w:tcPr>
          <w:p w14:paraId="09AFFC63" w14:textId="77777777" w:rsidR="00B053A9" w:rsidRPr="009929DE" w:rsidRDefault="00B053A9" w:rsidP="00B053A9">
            <w:pPr>
              <w:tabs>
                <w:tab w:val="left" w:pos="1113"/>
              </w:tabs>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Насосы (центробежные)</w:t>
            </w:r>
          </w:p>
        </w:tc>
        <w:tc>
          <w:tcPr>
            <w:tcW w:w="2491" w:type="dxa"/>
            <w:vMerge w:val="restart"/>
            <w:vAlign w:val="center"/>
          </w:tcPr>
          <w:p w14:paraId="3F7225A0"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14:paraId="191A45CA"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1FF427F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4,3×10</w:t>
            </w:r>
            <w:r w:rsidRPr="009929DE">
              <w:rPr>
                <w:rFonts w:ascii="Times New Roman" w:hAnsi="Times New Roman"/>
                <w:position w:val="9"/>
                <w:sz w:val="24"/>
                <w:szCs w:val="24"/>
                <w:lang w:val="ru-RU"/>
              </w:rPr>
              <w:t>-3</w:t>
            </w:r>
          </w:p>
        </w:tc>
      </w:tr>
      <w:tr w:rsidR="00B053A9" w:rsidRPr="009929DE" w14:paraId="4BD8CD06" w14:textId="77777777" w:rsidTr="00B053A9">
        <w:trPr>
          <w:cantSplit/>
          <w:trHeight w:val="283"/>
          <w:jc w:val="center"/>
        </w:trPr>
        <w:tc>
          <w:tcPr>
            <w:tcW w:w="2491" w:type="dxa"/>
            <w:vMerge/>
            <w:vAlign w:val="center"/>
          </w:tcPr>
          <w:p w14:paraId="696DFEA7"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3BCF3E7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89CF18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57EA1FF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6,1×10</w:t>
            </w:r>
            <w:r w:rsidRPr="009929DE">
              <w:rPr>
                <w:rFonts w:ascii="Times New Roman" w:hAnsi="Times New Roman"/>
                <w:position w:val="9"/>
                <w:sz w:val="24"/>
                <w:szCs w:val="24"/>
                <w:lang w:val="ru-RU"/>
              </w:rPr>
              <w:t>-4</w:t>
            </w:r>
          </w:p>
        </w:tc>
      </w:tr>
      <w:tr w:rsidR="00B053A9" w:rsidRPr="009929DE" w14:paraId="6920EB7C" w14:textId="77777777" w:rsidTr="00B053A9">
        <w:trPr>
          <w:cantSplit/>
          <w:trHeight w:val="283"/>
          <w:jc w:val="center"/>
        </w:trPr>
        <w:tc>
          <w:tcPr>
            <w:tcW w:w="2491" w:type="dxa"/>
            <w:vMerge/>
            <w:vAlign w:val="center"/>
          </w:tcPr>
          <w:p w14:paraId="573E42E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0A99B56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5D19C5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15689B7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5,1×10</w:t>
            </w:r>
            <w:r w:rsidRPr="009929DE">
              <w:rPr>
                <w:rFonts w:ascii="Times New Roman" w:hAnsi="Times New Roman"/>
                <w:position w:val="9"/>
                <w:sz w:val="24"/>
                <w:szCs w:val="24"/>
                <w:lang w:val="ru-RU"/>
              </w:rPr>
              <w:t>-4</w:t>
            </w:r>
          </w:p>
        </w:tc>
      </w:tr>
      <w:tr w:rsidR="00B053A9" w:rsidRPr="009929DE" w14:paraId="0AA792E0" w14:textId="77777777" w:rsidTr="00B053A9">
        <w:trPr>
          <w:cantSplit/>
          <w:trHeight w:val="283"/>
          <w:jc w:val="center"/>
        </w:trPr>
        <w:tc>
          <w:tcPr>
            <w:tcW w:w="2491" w:type="dxa"/>
            <w:vMerge/>
            <w:vAlign w:val="center"/>
          </w:tcPr>
          <w:p w14:paraId="2EF6EA49"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186BE1F"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39388FA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49EC55E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2,0×10</w:t>
            </w:r>
            <w:r w:rsidRPr="009929DE">
              <w:rPr>
                <w:rFonts w:ascii="Times New Roman" w:hAnsi="Times New Roman"/>
                <w:position w:val="9"/>
                <w:sz w:val="24"/>
                <w:szCs w:val="24"/>
                <w:lang w:val="ru-RU"/>
              </w:rPr>
              <w:t>-4</w:t>
            </w:r>
          </w:p>
        </w:tc>
      </w:tr>
      <w:tr w:rsidR="00B053A9" w:rsidRPr="009929DE" w14:paraId="0B485CB3" w14:textId="77777777" w:rsidTr="00B053A9">
        <w:trPr>
          <w:cantSplit/>
          <w:trHeight w:val="283"/>
          <w:jc w:val="center"/>
        </w:trPr>
        <w:tc>
          <w:tcPr>
            <w:tcW w:w="2491" w:type="dxa"/>
            <w:vMerge/>
            <w:vAlign w:val="center"/>
          </w:tcPr>
          <w:p w14:paraId="59BA51B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BDD0DF4"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A6D1FE2" w14:textId="77777777" w:rsidR="00B053A9" w:rsidRPr="009929DE" w:rsidRDefault="00B053A9" w:rsidP="00B053A9">
            <w:pPr>
              <w:tabs>
                <w:tab w:val="left" w:pos="1240"/>
                <w:tab w:val="left" w:pos="2843"/>
              </w:tabs>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Диаметр</w:t>
            </w:r>
            <w:r w:rsidRPr="009929DE">
              <w:rPr>
                <w:rFonts w:ascii="Times New Roman" w:hAnsi="Times New Roman"/>
                <w:sz w:val="24"/>
                <w:szCs w:val="24"/>
                <w:lang w:val="ru-RU"/>
              </w:rPr>
              <w:tab/>
              <w:t>подводящего</w:t>
            </w:r>
            <w:r w:rsidRPr="009929DE">
              <w:rPr>
                <w:rFonts w:ascii="Times New Roman" w:hAnsi="Times New Roman"/>
                <w:sz w:val="24"/>
                <w:szCs w:val="24"/>
                <w:lang w:val="ru-RU"/>
              </w:rPr>
              <w:tab/>
              <w:t>/ отводящего</w:t>
            </w:r>
            <w:r w:rsidRPr="009929DE">
              <w:rPr>
                <w:rFonts w:ascii="Times New Roman" w:hAnsi="Times New Roman"/>
                <w:spacing w:val="-3"/>
                <w:sz w:val="24"/>
                <w:szCs w:val="24"/>
                <w:lang w:val="ru-RU"/>
              </w:rPr>
              <w:t xml:space="preserve"> </w:t>
            </w:r>
            <w:r w:rsidRPr="009929DE">
              <w:rPr>
                <w:rFonts w:ascii="Times New Roman" w:hAnsi="Times New Roman"/>
                <w:sz w:val="24"/>
                <w:szCs w:val="24"/>
                <w:lang w:val="ru-RU"/>
              </w:rPr>
              <w:t>трубопровода</w:t>
            </w:r>
          </w:p>
        </w:tc>
        <w:tc>
          <w:tcPr>
            <w:tcW w:w="2134" w:type="dxa"/>
            <w:vAlign w:val="center"/>
          </w:tcPr>
          <w:p w14:paraId="576CFD90"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-4</w:t>
            </w:r>
          </w:p>
        </w:tc>
      </w:tr>
      <w:tr w:rsidR="00B053A9" w:rsidRPr="009929DE" w14:paraId="6EAD0913" w14:textId="77777777" w:rsidTr="00B053A9">
        <w:trPr>
          <w:cantSplit/>
          <w:trHeight w:val="283"/>
          <w:jc w:val="center"/>
        </w:trPr>
        <w:tc>
          <w:tcPr>
            <w:tcW w:w="2491" w:type="dxa"/>
            <w:vMerge w:val="restart"/>
            <w:vAlign w:val="center"/>
          </w:tcPr>
          <w:p w14:paraId="7218FB44" w14:textId="77777777" w:rsidR="00B053A9" w:rsidRPr="009929DE" w:rsidRDefault="00B053A9" w:rsidP="00B053A9">
            <w:pPr>
              <w:tabs>
                <w:tab w:val="left" w:pos="1852"/>
              </w:tabs>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Компрессоры (центробежные)</w:t>
            </w:r>
          </w:p>
        </w:tc>
        <w:tc>
          <w:tcPr>
            <w:tcW w:w="2491" w:type="dxa"/>
            <w:vMerge w:val="restart"/>
            <w:vAlign w:val="center"/>
          </w:tcPr>
          <w:p w14:paraId="436C6167"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газа</w:t>
            </w:r>
          </w:p>
        </w:tc>
        <w:tc>
          <w:tcPr>
            <w:tcW w:w="3022" w:type="dxa"/>
            <w:vAlign w:val="center"/>
          </w:tcPr>
          <w:p w14:paraId="2FE1967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7C5547B6"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1,1×10</w:t>
            </w:r>
            <w:r w:rsidRPr="009929DE">
              <w:rPr>
                <w:rFonts w:ascii="Times New Roman" w:hAnsi="Times New Roman"/>
                <w:position w:val="9"/>
                <w:sz w:val="24"/>
                <w:szCs w:val="24"/>
                <w:lang w:val="ru-RU"/>
              </w:rPr>
              <w:t>-2</w:t>
            </w:r>
          </w:p>
        </w:tc>
      </w:tr>
      <w:tr w:rsidR="00B053A9" w:rsidRPr="009929DE" w14:paraId="604C07AC" w14:textId="77777777" w:rsidTr="00B053A9">
        <w:trPr>
          <w:cantSplit/>
          <w:trHeight w:val="283"/>
          <w:jc w:val="center"/>
        </w:trPr>
        <w:tc>
          <w:tcPr>
            <w:tcW w:w="2491" w:type="dxa"/>
            <w:vMerge/>
            <w:vAlign w:val="center"/>
          </w:tcPr>
          <w:p w14:paraId="7F4216C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570103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572B75B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3950800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1,3×10</w:t>
            </w:r>
            <w:r w:rsidRPr="009929DE">
              <w:rPr>
                <w:rFonts w:ascii="Times New Roman" w:hAnsi="Times New Roman"/>
                <w:position w:val="9"/>
                <w:sz w:val="24"/>
                <w:szCs w:val="24"/>
                <w:lang w:val="ru-RU"/>
              </w:rPr>
              <w:t>-3</w:t>
            </w:r>
          </w:p>
        </w:tc>
      </w:tr>
      <w:tr w:rsidR="00B053A9" w:rsidRPr="009929DE" w14:paraId="1EF85BFE" w14:textId="77777777" w:rsidTr="00B053A9">
        <w:trPr>
          <w:cantSplit/>
          <w:trHeight w:val="283"/>
          <w:jc w:val="center"/>
        </w:trPr>
        <w:tc>
          <w:tcPr>
            <w:tcW w:w="2491" w:type="dxa"/>
            <w:vMerge/>
            <w:vAlign w:val="center"/>
          </w:tcPr>
          <w:p w14:paraId="5FCF32BD"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ADA7406"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9A1CB38"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6EFDF04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3,9×10</w:t>
            </w:r>
            <w:r w:rsidRPr="009929DE">
              <w:rPr>
                <w:rFonts w:ascii="Times New Roman" w:hAnsi="Times New Roman"/>
                <w:position w:val="9"/>
                <w:sz w:val="24"/>
                <w:szCs w:val="24"/>
                <w:lang w:val="ru-RU"/>
              </w:rPr>
              <w:t>-4</w:t>
            </w:r>
          </w:p>
        </w:tc>
      </w:tr>
      <w:tr w:rsidR="00B053A9" w:rsidRPr="009929DE" w14:paraId="39128602" w14:textId="77777777" w:rsidTr="00B053A9">
        <w:trPr>
          <w:cantSplit/>
          <w:trHeight w:val="283"/>
          <w:jc w:val="center"/>
        </w:trPr>
        <w:tc>
          <w:tcPr>
            <w:tcW w:w="2491" w:type="dxa"/>
            <w:vMerge/>
            <w:vAlign w:val="center"/>
          </w:tcPr>
          <w:p w14:paraId="38EDE4B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196CC263"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C6A0B6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0B438A0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1,3×10</w:t>
            </w:r>
            <w:r w:rsidRPr="009929DE">
              <w:rPr>
                <w:rFonts w:ascii="Times New Roman" w:hAnsi="Times New Roman"/>
                <w:position w:val="9"/>
                <w:sz w:val="24"/>
                <w:szCs w:val="24"/>
                <w:lang w:val="ru-RU"/>
              </w:rPr>
              <w:t>-4</w:t>
            </w:r>
          </w:p>
        </w:tc>
      </w:tr>
      <w:tr w:rsidR="00B053A9" w:rsidRPr="009929DE" w14:paraId="2BAFEE87" w14:textId="77777777" w:rsidTr="00B053A9">
        <w:trPr>
          <w:cantSplit/>
          <w:trHeight w:val="283"/>
          <w:jc w:val="center"/>
        </w:trPr>
        <w:tc>
          <w:tcPr>
            <w:tcW w:w="2491" w:type="dxa"/>
            <w:vMerge/>
            <w:vAlign w:val="center"/>
          </w:tcPr>
          <w:p w14:paraId="16ABCA4E"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77CC21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82DD4B3"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4145BEA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-4</w:t>
            </w:r>
          </w:p>
        </w:tc>
      </w:tr>
      <w:tr w:rsidR="00B053A9" w:rsidRPr="009929DE" w14:paraId="6D95CA58" w14:textId="77777777" w:rsidTr="00B053A9">
        <w:trPr>
          <w:cantSplit/>
          <w:trHeight w:val="283"/>
          <w:jc w:val="center"/>
        </w:trPr>
        <w:tc>
          <w:tcPr>
            <w:tcW w:w="2491" w:type="dxa"/>
            <w:vMerge w:val="restart"/>
            <w:vAlign w:val="center"/>
          </w:tcPr>
          <w:p w14:paraId="175E6D10"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для хранения ЛВЖ и горючих жидкостей (далее – ГЖ) при давлении, близком к атмосферному</w:t>
            </w:r>
          </w:p>
        </w:tc>
        <w:tc>
          <w:tcPr>
            <w:tcW w:w="2491" w:type="dxa"/>
            <w:vMerge w:val="restart"/>
            <w:vAlign w:val="center"/>
          </w:tcPr>
          <w:p w14:paraId="1C8AC53F"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жидкости в обвалование</w:t>
            </w:r>
          </w:p>
        </w:tc>
        <w:tc>
          <w:tcPr>
            <w:tcW w:w="3022" w:type="dxa"/>
            <w:vAlign w:val="center"/>
          </w:tcPr>
          <w:p w14:paraId="12BDD1D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1727D15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8,8×10</w:t>
            </w:r>
            <w:r w:rsidRPr="009929DE">
              <w:rPr>
                <w:rFonts w:ascii="Times New Roman" w:hAnsi="Times New Roman"/>
                <w:position w:val="9"/>
                <w:sz w:val="24"/>
                <w:szCs w:val="24"/>
                <w:lang w:val="ru-RU"/>
              </w:rPr>
              <w:t>-5</w:t>
            </w:r>
          </w:p>
        </w:tc>
      </w:tr>
      <w:tr w:rsidR="00B053A9" w:rsidRPr="009929DE" w14:paraId="6D3C6FD0" w14:textId="77777777" w:rsidTr="00B053A9">
        <w:trPr>
          <w:cantSplit/>
          <w:trHeight w:val="283"/>
          <w:jc w:val="center"/>
        </w:trPr>
        <w:tc>
          <w:tcPr>
            <w:tcW w:w="2491" w:type="dxa"/>
            <w:vMerge/>
            <w:vAlign w:val="center"/>
          </w:tcPr>
          <w:p w14:paraId="26807B7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A0D7AD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22E788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100</w:t>
            </w:r>
          </w:p>
        </w:tc>
        <w:tc>
          <w:tcPr>
            <w:tcW w:w="2134" w:type="dxa"/>
            <w:vAlign w:val="center"/>
          </w:tcPr>
          <w:p w14:paraId="2BD38906"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1,2×10</w:t>
            </w:r>
            <w:r w:rsidRPr="009929DE">
              <w:rPr>
                <w:rFonts w:ascii="Times New Roman" w:hAnsi="Times New Roman"/>
                <w:position w:val="9"/>
                <w:sz w:val="24"/>
                <w:szCs w:val="24"/>
                <w:lang w:val="ru-RU"/>
              </w:rPr>
              <w:t>-5</w:t>
            </w:r>
          </w:p>
        </w:tc>
      </w:tr>
      <w:tr w:rsidR="00B053A9" w:rsidRPr="009929DE" w14:paraId="08CC2561" w14:textId="77777777" w:rsidTr="00B053A9">
        <w:trPr>
          <w:cantSplit/>
          <w:trHeight w:val="283"/>
          <w:jc w:val="center"/>
        </w:trPr>
        <w:tc>
          <w:tcPr>
            <w:tcW w:w="2491" w:type="dxa"/>
            <w:vMerge/>
            <w:vAlign w:val="center"/>
          </w:tcPr>
          <w:p w14:paraId="429A6716"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38719FD1"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A0CF32F"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5DDA3F3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18B92064"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111C614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5,0×10</w:t>
            </w:r>
            <w:r w:rsidRPr="009929DE">
              <w:rPr>
                <w:rFonts w:ascii="Times New Roman" w:hAnsi="Times New Roman"/>
                <w:position w:val="9"/>
                <w:sz w:val="24"/>
                <w:szCs w:val="24"/>
                <w:lang w:val="ru-RU"/>
              </w:rPr>
              <w:t>-6</w:t>
            </w:r>
          </w:p>
        </w:tc>
      </w:tr>
      <w:tr w:rsidR="00B053A9" w:rsidRPr="009929DE" w14:paraId="07EB9D36" w14:textId="77777777" w:rsidTr="00B053A9">
        <w:trPr>
          <w:cantSplit/>
          <w:trHeight w:val="283"/>
          <w:jc w:val="center"/>
        </w:trPr>
        <w:tc>
          <w:tcPr>
            <w:tcW w:w="2491" w:type="dxa"/>
            <w:vAlign w:val="center"/>
          </w:tcPr>
          <w:p w14:paraId="1AC2AC25"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с плавающей крышей</w:t>
            </w:r>
          </w:p>
        </w:tc>
        <w:tc>
          <w:tcPr>
            <w:tcW w:w="2491" w:type="dxa"/>
            <w:vAlign w:val="center"/>
          </w:tcPr>
          <w:p w14:paraId="3952B9DE"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 xml:space="preserve">Пожар в кольцевом зазоре по периметру резервуара. </w:t>
            </w:r>
          </w:p>
          <w:p w14:paraId="35B15CDB"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по всей поверхности резервуара</w:t>
            </w:r>
          </w:p>
        </w:tc>
        <w:tc>
          <w:tcPr>
            <w:tcW w:w="3022" w:type="dxa"/>
            <w:vAlign w:val="center"/>
          </w:tcPr>
          <w:p w14:paraId="704403EA"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7C571759"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2134" w:type="dxa"/>
            <w:vAlign w:val="center"/>
          </w:tcPr>
          <w:p w14:paraId="3427AE8A"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715FABB0" w14:textId="77777777" w:rsidR="00B053A9" w:rsidRPr="009929DE" w:rsidRDefault="00B053A9" w:rsidP="00B053A9">
            <w:pPr>
              <w:spacing w:after="0" w:line="240" w:lineRule="auto"/>
              <w:ind w:left="57" w:right="57"/>
              <w:jc w:val="center"/>
              <w:rPr>
                <w:rFonts w:ascii="Times New Roman" w:hAnsi="Times New Roman"/>
                <w:position w:val="9"/>
                <w:sz w:val="24"/>
                <w:szCs w:val="24"/>
                <w:lang w:val="ru-RU"/>
              </w:rPr>
            </w:pPr>
            <w:r w:rsidRPr="009929DE">
              <w:rPr>
                <w:rFonts w:ascii="Times New Roman" w:hAnsi="Times New Roman"/>
                <w:sz w:val="24"/>
                <w:szCs w:val="24"/>
                <w:lang w:val="ru-RU"/>
              </w:rPr>
              <w:t>4,6×10</w:t>
            </w:r>
            <w:r w:rsidRPr="009929DE">
              <w:rPr>
                <w:rFonts w:ascii="Times New Roman" w:hAnsi="Times New Roman"/>
                <w:position w:val="9"/>
                <w:sz w:val="24"/>
                <w:szCs w:val="24"/>
                <w:lang w:val="ru-RU"/>
              </w:rPr>
              <w:t>-3</w:t>
            </w:r>
          </w:p>
          <w:p w14:paraId="7E4A6AA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9,3×10</w:t>
            </w:r>
            <w:r w:rsidRPr="009929DE">
              <w:rPr>
                <w:rFonts w:ascii="Times New Roman" w:hAnsi="Times New Roman"/>
                <w:position w:val="9"/>
                <w:sz w:val="24"/>
                <w:szCs w:val="24"/>
                <w:lang w:val="ru-RU"/>
              </w:rPr>
              <w:t>-4</w:t>
            </w:r>
          </w:p>
        </w:tc>
      </w:tr>
      <w:tr w:rsidR="00B053A9" w:rsidRPr="009929DE" w14:paraId="45A0A7ED" w14:textId="77777777" w:rsidTr="00B053A9">
        <w:trPr>
          <w:cantSplit/>
          <w:trHeight w:val="283"/>
          <w:jc w:val="center"/>
        </w:trPr>
        <w:tc>
          <w:tcPr>
            <w:tcW w:w="2491" w:type="dxa"/>
            <w:vAlign w:val="center"/>
          </w:tcPr>
          <w:p w14:paraId="74FAC7CD"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со стационарной крышей</w:t>
            </w:r>
          </w:p>
        </w:tc>
        <w:tc>
          <w:tcPr>
            <w:tcW w:w="2491" w:type="dxa"/>
            <w:vAlign w:val="center"/>
          </w:tcPr>
          <w:p w14:paraId="53D00399"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на дыхательной арматуре.</w:t>
            </w:r>
          </w:p>
          <w:p w14:paraId="6E26F5CC"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по всей поверхности резервуара</w:t>
            </w:r>
          </w:p>
        </w:tc>
        <w:tc>
          <w:tcPr>
            <w:tcW w:w="3022" w:type="dxa"/>
            <w:vAlign w:val="center"/>
          </w:tcPr>
          <w:p w14:paraId="67B07E8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2134" w:type="dxa"/>
            <w:vAlign w:val="center"/>
          </w:tcPr>
          <w:p w14:paraId="78F3F9B4" w14:textId="77777777" w:rsidR="00B053A9" w:rsidRPr="009929DE" w:rsidRDefault="00B053A9" w:rsidP="00B053A9">
            <w:pPr>
              <w:spacing w:after="0" w:line="240" w:lineRule="auto"/>
              <w:ind w:left="57" w:right="57"/>
              <w:jc w:val="center"/>
              <w:rPr>
                <w:rFonts w:ascii="Times New Roman" w:hAnsi="Times New Roman"/>
                <w:position w:val="9"/>
                <w:sz w:val="24"/>
                <w:szCs w:val="24"/>
                <w:lang w:val="ru-RU"/>
              </w:rPr>
            </w:pPr>
            <w:r w:rsidRPr="009929DE">
              <w:rPr>
                <w:rFonts w:ascii="Times New Roman" w:hAnsi="Times New Roman"/>
                <w:sz w:val="24"/>
                <w:szCs w:val="24"/>
                <w:lang w:val="ru-RU"/>
              </w:rPr>
              <w:t>9,0×10</w:t>
            </w:r>
            <w:r w:rsidRPr="009929DE">
              <w:rPr>
                <w:rFonts w:ascii="Times New Roman" w:hAnsi="Times New Roman"/>
                <w:position w:val="9"/>
                <w:sz w:val="24"/>
                <w:szCs w:val="24"/>
                <w:lang w:val="ru-RU"/>
              </w:rPr>
              <w:t>-5</w:t>
            </w:r>
          </w:p>
          <w:p w14:paraId="42BF72B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9,0×10</w:t>
            </w:r>
            <w:r w:rsidRPr="009929DE">
              <w:rPr>
                <w:rFonts w:ascii="Times New Roman" w:hAnsi="Times New Roman"/>
                <w:position w:val="9"/>
                <w:sz w:val="24"/>
                <w:szCs w:val="24"/>
                <w:lang w:val="ru-RU"/>
              </w:rPr>
              <w:t>-5</w:t>
            </w:r>
          </w:p>
        </w:tc>
      </w:tr>
    </w:tbl>
    <w:p w14:paraId="3F5719F2"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p>
    <w:p w14:paraId="0B8B3382"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утечек из технологических трубопроводов представлены в следующей таблице:</w:t>
      </w:r>
    </w:p>
    <w:p w14:paraId="7643A67D" w14:textId="641D8D85" w:rsidR="00B053A9" w:rsidRPr="009929DE" w:rsidRDefault="00B053A9" w:rsidP="00B053A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2</w:t>
      </w:r>
      <w:r w:rsidR="00CB56B9" w:rsidRPr="009929DE">
        <w:rPr>
          <w:rFonts w:ascii="Times New Roman" w:hAnsi="Times New Roman"/>
          <w:sz w:val="28"/>
          <w:szCs w:val="28"/>
        </w:rPr>
        <w:fldChar w:fldCharType="end"/>
      </w:r>
    </w:p>
    <w:p w14:paraId="1C570651"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0"/>
        <w:gridCol w:w="1819"/>
        <w:gridCol w:w="1745"/>
        <w:gridCol w:w="1836"/>
        <w:gridCol w:w="1397"/>
        <w:gridCol w:w="1277"/>
      </w:tblGrid>
      <w:tr w:rsidR="00B053A9" w:rsidRPr="009929DE" w14:paraId="08F2B4A4" w14:textId="77777777" w:rsidTr="00B053A9">
        <w:trPr>
          <w:trHeight w:val="283"/>
          <w:tblHeader/>
          <w:jc w:val="center"/>
        </w:trPr>
        <w:tc>
          <w:tcPr>
            <w:tcW w:w="1190" w:type="dxa"/>
            <w:vMerge w:val="restart"/>
            <w:tcBorders>
              <w:right w:val="single" w:sz="4" w:space="0" w:color="000000"/>
            </w:tcBorders>
            <w:vAlign w:val="center"/>
          </w:tcPr>
          <w:p w14:paraId="519A2379"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 xml:space="preserve">Диаметр </w:t>
            </w:r>
            <w:r w:rsidRPr="009929DE">
              <w:rPr>
                <w:rFonts w:ascii="Times New Roman" w:hAnsi="Times New Roman"/>
                <w:spacing w:val="-9"/>
                <w:sz w:val="24"/>
                <w:szCs w:val="24"/>
                <w:lang w:val="ru-RU"/>
              </w:rPr>
              <w:t>трубопро</w:t>
            </w:r>
            <w:r w:rsidRPr="009929DE">
              <w:rPr>
                <w:rFonts w:ascii="Times New Roman" w:hAnsi="Times New Roman"/>
                <w:spacing w:val="-7"/>
                <w:sz w:val="24"/>
                <w:szCs w:val="24"/>
                <w:lang w:val="ru-RU"/>
              </w:rPr>
              <w:t xml:space="preserve">вода, </w:t>
            </w:r>
            <w:r w:rsidRPr="009929DE">
              <w:rPr>
                <w:rFonts w:ascii="Times New Roman" w:hAnsi="Times New Roman"/>
                <w:sz w:val="24"/>
                <w:szCs w:val="24"/>
                <w:lang w:val="ru-RU"/>
              </w:rPr>
              <w:t>мм</w:t>
            </w:r>
          </w:p>
        </w:tc>
        <w:tc>
          <w:tcPr>
            <w:tcW w:w="8074" w:type="dxa"/>
            <w:gridSpan w:val="5"/>
            <w:tcBorders>
              <w:left w:val="single" w:sz="4" w:space="0" w:color="000000"/>
              <w:bottom w:val="single" w:sz="4" w:space="0" w:color="000000"/>
            </w:tcBorders>
            <w:vAlign w:val="center"/>
          </w:tcPr>
          <w:p w14:paraId="214FAED4"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Частота утечек, (м</w:t>
            </w:r>
            <w:r w:rsidRPr="009929DE">
              <w:rPr>
                <w:rFonts w:ascii="Times New Roman" w:hAnsi="Times New Roman"/>
                <w:sz w:val="24"/>
                <w:szCs w:val="24"/>
                <w:vertAlign w:val="superscript"/>
                <w:lang w:val="ru-RU"/>
              </w:rPr>
              <w:t>-1</w:t>
            </w:r>
            <w:r w:rsidRPr="009929DE">
              <w:rPr>
                <w:rFonts w:ascii="Times New Roman" w:hAnsi="Times New Roman"/>
                <w:position w:val="8"/>
                <w:sz w:val="24"/>
                <w:szCs w:val="24"/>
                <w:lang w:val="ru-RU"/>
              </w:rPr>
              <w:t xml:space="preserve">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год</w:t>
            </w:r>
            <w:r w:rsidRPr="009929DE">
              <w:rPr>
                <w:rFonts w:ascii="Times New Roman" w:hAnsi="Times New Roman"/>
                <w:sz w:val="24"/>
                <w:szCs w:val="24"/>
                <w:vertAlign w:val="superscript"/>
                <w:lang w:val="ru-RU"/>
              </w:rPr>
              <w:t>-1</w:t>
            </w:r>
            <w:r w:rsidRPr="009929DE">
              <w:rPr>
                <w:rFonts w:ascii="Times New Roman" w:hAnsi="Times New Roman"/>
                <w:sz w:val="24"/>
                <w:szCs w:val="24"/>
                <w:lang w:val="ru-RU"/>
              </w:rPr>
              <w:t>)</w:t>
            </w:r>
          </w:p>
        </w:tc>
      </w:tr>
      <w:tr w:rsidR="00B053A9" w:rsidRPr="009929DE" w14:paraId="784F63D7" w14:textId="77777777" w:rsidTr="00B053A9">
        <w:trPr>
          <w:trHeight w:val="283"/>
          <w:tblHeader/>
          <w:jc w:val="center"/>
        </w:trPr>
        <w:tc>
          <w:tcPr>
            <w:tcW w:w="1190" w:type="dxa"/>
            <w:vMerge/>
            <w:tcBorders>
              <w:right w:val="single" w:sz="4" w:space="0" w:color="000000"/>
            </w:tcBorders>
            <w:vAlign w:val="center"/>
          </w:tcPr>
          <w:p w14:paraId="62089ED7" w14:textId="77777777" w:rsidR="00B053A9" w:rsidRPr="009929DE"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14:paraId="7FC27ED6"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14:paraId="6388C4B0"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Средняя (диаметр отверстия 25 мм)</w:t>
            </w:r>
          </w:p>
        </w:tc>
        <w:tc>
          <w:tcPr>
            <w:tcW w:w="1836" w:type="dxa"/>
            <w:tcBorders>
              <w:top w:val="single" w:sz="4" w:space="0" w:color="000000"/>
              <w:left w:val="single" w:sz="4" w:space="0" w:color="000000"/>
              <w:right w:val="single" w:sz="4" w:space="0" w:color="000000"/>
            </w:tcBorders>
            <w:vAlign w:val="center"/>
          </w:tcPr>
          <w:p w14:paraId="10EE71FA"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Значительная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14:paraId="269735B9"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Большая (диаметр отверстия 100 мм)</w:t>
            </w:r>
          </w:p>
        </w:tc>
        <w:tc>
          <w:tcPr>
            <w:tcW w:w="1277" w:type="dxa"/>
            <w:tcBorders>
              <w:top w:val="single" w:sz="4" w:space="0" w:color="000000"/>
              <w:left w:val="single" w:sz="4" w:space="0" w:color="000000"/>
              <w:bottom w:val="single" w:sz="4" w:space="0" w:color="000000"/>
            </w:tcBorders>
            <w:vAlign w:val="center"/>
          </w:tcPr>
          <w:p w14:paraId="11F4D300"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Разрыв</w:t>
            </w:r>
          </w:p>
        </w:tc>
      </w:tr>
      <w:tr w:rsidR="00B053A9" w:rsidRPr="009929DE" w14:paraId="6B6BF1B5" w14:textId="77777777" w:rsidTr="00B053A9">
        <w:trPr>
          <w:trHeight w:val="283"/>
          <w:jc w:val="center"/>
        </w:trPr>
        <w:tc>
          <w:tcPr>
            <w:tcW w:w="1190" w:type="dxa"/>
            <w:tcBorders>
              <w:bottom w:val="single" w:sz="4" w:space="0" w:color="000000"/>
              <w:right w:val="single" w:sz="4" w:space="0" w:color="000000"/>
            </w:tcBorders>
            <w:vAlign w:val="center"/>
          </w:tcPr>
          <w:p w14:paraId="18B61BD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14:paraId="1D565D13" w14:textId="77777777" w:rsidR="00B053A9" w:rsidRPr="009929DE" w:rsidRDefault="00B053A9" w:rsidP="00B053A9">
            <w:pPr>
              <w:spacing w:after="0" w:line="240" w:lineRule="auto"/>
              <w:ind w:left="40" w:right="125"/>
              <w:jc w:val="center"/>
              <w:rPr>
                <w:rFonts w:ascii="Times New Roman" w:hAnsi="Times New Roman"/>
                <w:sz w:val="24"/>
                <w:szCs w:val="24"/>
                <w:vertAlign w:val="superscript"/>
                <w:lang w:val="ru-RU"/>
              </w:rPr>
            </w:pPr>
            <w:r w:rsidRPr="009929DE">
              <w:rPr>
                <w:rFonts w:ascii="Times New Roman" w:hAnsi="Times New Roman"/>
                <w:sz w:val="24"/>
                <w:szCs w:val="24"/>
                <w:lang w:val="ru-RU"/>
              </w:rPr>
              <w:t xml:space="preserve">5,7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14:paraId="153D593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14:paraId="6D93D55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14:paraId="5B6B4B7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3E3AA8D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r>
      <w:tr w:rsidR="00B053A9" w:rsidRPr="009929DE" w14:paraId="15548389"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27249009"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0B676A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32F3705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14:paraId="4028800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6CC3A97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2949F54E"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r>
      <w:tr w:rsidR="00B053A9" w:rsidRPr="009929DE" w14:paraId="141394F2"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6646DC3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14:paraId="477ADB5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4F3E26C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1E6339CD"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5FAD313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1,3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14:paraId="12459FE3"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2,5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r>
      <w:tr w:rsidR="00B053A9" w:rsidRPr="009929DE" w14:paraId="5239067E"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4E45B459"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14:paraId="6324892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0BAEA0A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4556917E"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251872A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35F34F61"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1,5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r>
      <w:tr w:rsidR="00B053A9" w:rsidRPr="009929DE" w14:paraId="7E539769"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70BAE9D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DA99D5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7F051FE3"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2,0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02A5442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193422E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002AA04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6,4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r w:rsidR="00B053A9" w:rsidRPr="009929DE" w14:paraId="06747A07"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67E48C4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5E5A49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15E8A5FA"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1,3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19342F3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5,2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0204A1E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06C31E77"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r w:rsidR="00B053A9" w:rsidRPr="009929DE" w14:paraId="18BCEED6" w14:textId="77777777" w:rsidTr="00B053A9">
        <w:trPr>
          <w:trHeight w:val="283"/>
          <w:jc w:val="center"/>
        </w:trPr>
        <w:tc>
          <w:tcPr>
            <w:tcW w:w="1190" w:type="dxa"/>
            <w:tcBorders>
              <w:top w:val="single" w:sz="4" w:space="0" w:color="000000"/>
              <w:right w:val="single" w:sz="4" w:space="0" w:color="000000"/>
            </w:tcBorders>
            <w:vAlign w:val="center"/>
          </w:tcPr>
          <w:p w14:paraId="3D7A0AE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14:paraId="0E00ABC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14:paraId="4ACB4AF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9,8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14:paraId="74078C6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14:paraId="60A1CE0A"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14:paraId="3A6A3D4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bl>
    <w:p w14:paraId="232343C3" w14:textId="77777777" w:rsidR="00B053A9" w:rsidRPr="009929DE" w:rsidRDefault="00B053A9" w:rsidP="00B053A9">
      <w:pPr>
        <w:spacing w:after="0" w:line="240" w:lineRule="auto"/>
        <w:ind w:firstLine="709"/>
        <w:jc w:val="both"/>
        <w:rPr>
          <w:rFonts w:ascii="Times New Roman" w:hAnsi="Times New Roman"/>
          <w:sz w:val="28"/>
          <w:szCs w:val="28"/>
        </w:rPr>
      </w:pPr>
    </w:p>
    <w:p w14:paraId="1AEB5646"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14:paraId="51598B6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14:paraId="7344DAC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14:paraId="338B177C"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14:paraId="7A10B341"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14:paraId="6DB9C23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14:paraId="24809950" w14:textId="77777777" w:rsidR="00FA5A89" w:rsidRPr="009929DE" w:rsidRDefault="00FA5A89" w:rsidP="00FA5A89">
      <w:pPr>
        <w:spacing w:after="0" w:line="240" w:lineRule="auto"/>
        <w:ind w:firstLine="709"/>
        <w:jc w:val="both"/>
        <w:rPr>
          <w:rFonts w:ascii="Times New Roman" w:hAnsi="Times New Roman"/>
          <w:sz w:val="28"/>
          <w:szCs w:val="28"/>
        </w:rPr>
      </w:pPr>
    </w:p>
    <w:p w14:paraId="605CD753" w14:textId="515A64C8" w:rsidR="00FA5A89" w:rsidRPr="009929DE" w:rsidRDefault="00FA5A89" w:rsidP="00FA5A89">
      <w:pPr>
        <w:spacing w:after="0" w:line="240" w:lineRule="auto"/>
        <w:ind w:firstLine="709"/>
        <w:jc w:val="both"/>
        <w:rPr>
          <w:rFonts w:ascii="Times New Roman" w:hAnsi="Times New Roman"/>
          <w:i/>
          <w:iCs/>
          <w:sz w:val="28"/>
          <w:szCs w:val="28"/>
          <w:u w:val="single"/>
        </w:rPr>
      </w:pPr>
      <w:r w:rsidRPr="009929DE">
        <w:rPr>
          <w:rFonts w:ascii="Times New Roman" w:hAnsi="Times New Roman"/>
          <w:i/>
          <w:iCs/>
          <w:sz w:val="28"/>
          <w:szCs w:val="28"/>
          <w:u w:val="single"/>
        </w:rPr>
        <w:t>Аварии на автозаправочных станциях (АЗС)</w:t>
      </w:r>
      <w:r w:rsidR="005176DB" w:rsidRPr="009929DE">
        <w:rPr>
          <w:rFonts w:ascii="Times New Roman" w:hAnsi="Times New Roman"/>
          <w:i/>
          <w:iCs/>
          <w:sz w:val="28"/>
          <w:szCs w:val="28"/>
          <w:u w:val="single"/>
        </w:rPr>
        <w:t xml:space="preserve"> и складах ГСМ</w:t>
      </w:r>
      <w:r w:rsidRPr="009929DE">
        <w:rPr>
          <w:rFonts w:ascii="Times New Roman" w:hAnsi="Times New Roman"/>
          <w:i/>
          <w:iCs/>
          <w:sz w:val="28"/>
          <w:szCs w:val="28"/>
          <w:u w:val="single"/>
        </w:rPr>
        <w:t>.</w:t>
      </w:r>
    </w:p>
    <w:p w14:paraId="256F08AF" w14:textId="7486544C"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14:paraId="2FACEB88"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Приём бензина в подземный резервуар от АЦ.</w:t>
      </w:r>
    </w:p>
    <w:p w14:paraId="17D47E9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14:paraId="4E098447"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2. Перелив топлива при заполнении подземного резервуара. Причина – ошибка оператора.</w:t>
      </w:r>
    </w:p>
    <w:p w14:paraId="5E2489AF"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3. Разгерметизация паровоздушного пространства технологической системы.</w:t>
      </w:r>
    </w:p>
    <w:p w14:paraId="3AC2DC03"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Хранение бензина в резервуаре.</w:t>
      </w:r>
    </w:p>
    <w:p w14:paraId="607F25F8"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4. Разгерметизация подземного одностенного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14:paraId="08E094DB"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Выдача бензина при заправке транспортных средств.</w:t>
      </w:r>
    </w:p>
    <w:p w14:paraId="2ABB4F68"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5. Переполнение или разгерметизация топливного бака при заправке транспортного средства.</w:t>
      </w:r>
    </w:p>
    <w:p w14:paraId="6EE204F2"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14:paraId="6FE4B2A5"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Возможные события при утечке топлива: пожар пролива, пожар-вспышка, сгорание облака с развитием избыточного давления, без горения.</w:t>
      </w:r>
    </w:p>
    <w:p w14:paraId="33A6522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истечения горючего при разгерметизации невелики для существования стабилизированного факела.</w:t>
      </w:r>
    </w:p>
    <w:p w14:paraId="0EAAD03B"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14:paraId="4A031909" w14:textId="75FA692E" w:rsidR="00FA5A89" w:rsidRPr="009929DE" w:rsidRDefault="00FA5A89" w:rsidP="00FA5A8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73E4518C" w14:textId="77777777" w:rsidR="00FA5A89" w:rsidRPr="009929DE" w:rsidRDefault="00FA5A89" w:rsidP="00FA5A8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00"/>
        <w:gridCol w:w="4765"/>
        <w:gridCol w:w="2930"/>
      </w:tblGrid>
      <w:tr w:rsidR="00FA5A89" w:rsidRPr="009929DE" w14:paraId="0B607234" w14:textId="77777777" w:rsidTr="00044CED">
        <w:trPr>
          <w:trHeight w:val="170"/>
          <w:tblHeader/>
          <w:jc w:val="center"/>
        </w:trPr>
        <w:tc>
          <w:tcPr>
            <w:tcW w:w="2500" w:type="dxa"/>
            <w:shd w:val="clear" w:color="auto" w:fill="FFFFFF"/>
            <w:vAlign w:val="center"/>
          </w:tcPr>
          <w:p w14:paraId="19195B8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Сценарий аварии</w:t>
            </w:r>
          </w:p>
        </w:tc>
        <w:tc>
          <w:tcPr>
            <w:tcW w:w="4765" w:type="dxa"/>
            <w:shd w:val="clear" w:color="auto" w:fill="FFFFFF"/>
            <w:vAlign w:val="center"/>
          </w:tcPr>
          <w:p w14:paraId="7CD9F51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Ветвь аварии</w:t>
            </w:r>
          </w:p>
        </w:tc>
        <w:tc>
          <w:tcPr>
            <w:tcW w:w="2930" w:type="dxa"/>
            <w:shd w:val="clear" w:color="auto" w:fill="FFFFFF"/>
            <w:vAlign w:val="center"/>
          </w:tcPr>
          <w:p w14:paraId="509BFDB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 реализации ветви</w:t>
            </w:r>
          </w:p>
        </w:tc>
      </w:tr>
      <w:tr w:rsidR="00FA5A89" w:rsidRPr="009929DE" w14:paraId="6E2A874C" w14:textId="77777777" w:rsidTr="00044CED">
        <w:trPr>
          <w:trHeight w:val="170"/>
          <w:jc w:val="center"/>
        </w:trPr>
        <w:tc>
          <w:tcPr>
            <w:tcW w:w="2500" w:type="dxa"/>
            <w:vMerge w:val="restart"/>
            <w:shd w:val="clear" w:color="auto" w:fill="FFFFFF"/>
            <w:vAlign w:val="center"/>
          </w:tcPr>
          <w:p w14:paraId="0E09F4E2"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r w:rsidRPr="009929DE">
              <w:rPr>
                <w:rFonts w:ascii="Times New Roman" w:eastAsia="Times New Roman" w:hAnsi="Times New Roman"/>
                <w:color w:val="000000"/>
                <w:sz w:val="24"/>
                <w:szCs w:val="24"/>
                <w:lang w:eastAsia="ru-RU"/>
              </w:rPr>
              <w:t>Утечка ЛВЖ</w:t>
            </w:r>
          </w:p>
        </w:tc>
        <w:tc>
          <w:tcPr>
            <w:tcW w:w="4765" w:type="dxa"/>
            <w:shd w:val="clear" w:color="auto" w:fill="FFFFFF"/>
          </w:tcPr>
          <w:p w14:paraId="2F043A39"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c>
          <w:tcPr>
            <w:tcW w:w="2930" w:type="dxa"/>
            <w:shd w:val="clear" w:color="auto" w:fill="FFFFFF"/>
            <w:vAlign w:val="center"/>
          </w:tcPr>
          <w:p w14:paraId="503A786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r>
      <w:tr w:rsidR="00FA5A89" w:rsidRPr="009929DE" w14:paraId="203EC0EE" w14:textId="77777777" w:rsidTr="00044CED">
        <w:trPr>
          <w:trHeight w:val="170"/>
          <w:jc w:val="center"/>
        </w:trPr>
        <w:tc>
          <w:tcPr>
            <w:tcW w:w="2500" w:type="dxa"/>
            <w:vMerge/>
            <w:shd w:val="clear" w:color="auto" w:fill="FFFFFF"/>
            <w:vAlign w:val="center"/>
          </w:tcPr>
          <w:p w14:paraId="7095540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2BC6C18E"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14:paraId="02FC330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r>
      <w:tr w:rsidR="00FA5A89" w:rsidRPr="009929DE" w14:paraId="3B890E92" w14:textId="77777777" w:rsidTr="00044CED">
        <w:trPr>
          <w:trHeight w:val="170"/>
          <w:jc w:val="center"/>
        </w:trPr>
        <w:tc>
          <w:tcPr>
            <w:tcW w:w="2500" w:type="dxa"/>
            <w:vMerge/>
            <w:shd w:val="clear" w:color="auto" w:fill="FFFFFF"/>
            <w:vAlign w:val="center"/>
          </w:tcPr>
          <w:p w14:paraId="227C2A14"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106713E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14:paraId="5D73B8E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r>
      <w:tr w:rsidR="00FA5A89" w:rsidRPr="009929DE" w14:paraId="7D298F33" w14:textId="77777777" w:rsidTr="00044CED">
        <w:trPr>
          <w:trHeight w:val="170"/>
          <w:jc w:val="center"/>
        </w:trPr>
        <w:tc>
          <w:tcPr>
            <w:tcW w:w="2500" w:type="dxa"/>
            <w:vMerge/>
            <w:shd w:val="clear" w:color="auto" w:fill="FFFFFF"/>
          </w:tcPr>
          <w:p w14:paraId="1400C7AA"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7CF88950"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14:paraId="65B8C9F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r>
      <w:tr w:rsidR="00FA5A89" w:rsidRPr="009929DE" w14:paraId="113D2BD8" w14:textId="77777777" w:rsidTr="00044CED">
        <w:trPr>
          <w:trHeight w:val="170"/>
          <w:jc w:val="center"/>
        </w:trPr>
        <w:tc>
          <w:tcPr>
            <w:tcW w:w="2500" w:type="dxa"/>
            <w:vMerge/>
            <w:shd w:val="clear" w:color="auto" w:fill="FFFFFF"/>
          </w:tcPr>
          <w:p w14:paraId="3E67A2BF"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28DB3FB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14:paraId="7E294B5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0,11</w:t>
            </w:r>
          </w:p>
        </w:tc>
      </w:tr>
      <w:tr w:rsidR="00FA5A89" w:rsidRPr="009929DE" w14:paraId="54387107" w14:textId="77777777" w:rsidTr="00044CED">
        <w:trPr>
          <w:trHeight w:val="170"/>
          <w:jc w:val="center"/>
        </w:trPr>
        <w:tc>
          <w:tcPr>
            <w:tcW w:w="2500" w:type="dxa"/>
            <w:vMerge w:val="restart"/>
            <w:shd w:val="clear" w:color="auto" w:fill="FFFFFF"/>
            <w:vAlign w:val="center"/>
          </w:tcPr>
          <w:p w14:paraId="72C7B716"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Выброс паров ЛВЖ</w:t>
            </w:r>
          </w:p>
        </w:tc>
        <w:tc>
          <w:tcPr>
            <w:tcW w:w="4765" w:type="dxa"/>
            <w:shd w:val="clear" w:color="auto" w:fill="FFFFFF"/>
          </w:tcPr>
          <w:p w14:paraId="72C7BAF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14:paraId="735D0FE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0,16</w:t>
            </w:r>
          </w:p>
        </w:tc>
      </w:tr>
      <w:tr w:rsidR="00FA5A89" w:rsidRPr="009929DE" w14:paraId="33DEEA86" w14:textId="77777777" w:rsidTr="00044CED">
        <w:trPr>
          <w:trHeight w:val="170"/>
          <w:jc w:val="center"/>
        </w:trPr>
        <w:tc>
          <w:tcPr>
            <w:tcW w:w="2500" w:type="dxa"/>
            <w:vMerge/>
            <w:shd w:val="clear" w:color="auto" w:fill="FFFFFF"/>
          </w:tcPr>
          <w:p w14:paraId="1454FE79"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14:paraId="1BB33523"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14:paraId="450A36A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0,73</w:t>
            </w:r>
          </w:p>
        </w:tc>
      </w:tr>
    </w:tbl>
    <w:p w14:paraId="09D7F252" w14:textId="77777777" w:rsidR="00FA5A89" w:rsidRPr="009929DE" w:rsidRDefault="00FA5A89" w:rsidP="00FA5A89">
      <w:pPr>
        <w:spacing w:after="0" w:line="240" w:lineRule="auto"/>
        <w:jc w:val="right"/>
        <w:rPr>
          <w:rFonts w:ascii="Times New Roman" w:hAnsi="Times New Roman"/>
          <w:sz w:val="28"/>
          <w:szCs w:val="28"/>
        </w:rPr>
      </w:pPr>
    </w:p>
    <w:p w14:paraId="3C77ECE3" w14:textId="73127A9C" w:rsidR="00FA5A89" w:rsidRPr="009929DE" w:rsidRDefault="00FA5A89" w:rsidP="00FA5A8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w:t>
      </w:r>
      <w:r w:rsidR="00CB56B9" w:rsidRPr="009929DE">
        <w:rPr>
          <w:rFonts w:ascii="Times New Roman" w:hAnsi="Times New Roman"/>
          <w:sz w:val="28"/>
          <w:szCs w:val="28"/>
        </w:rPr>
        <w:fldChar w:fldCharType="end"/>
      </w:r>
    </w:p>
    <w:p w14:paraId="5FC783AD" w14:textId="77777777" w:rsidR="00FA5A89" w:rsidRPr="009929DE" w:rsidRDefault="00FA5A89" w:rsidP="00FA5A8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1775"/>
        <w:gridCol w:w="1776"/>
        <w:gridCol w:w="1776"/>
        <w:gridCol w:w="2895"/>
      </w:tblGrid>
      <w:tr w:rsidR="00FA5A89" w:rsidRPr="009929DE" w14:paraId="130132B4" w14:textId="77777777" w:rsidTr="00044CED">
        <w:trPr>
          <w:trHeight w:val="170"/>
          <w:tblHeader/>
          <w:jc w:val="center"/>
        </w:trPr>
        <w:tc>
          <w:tcPr>
            <w:tcW w:w="1271" w:type="dxa"/>
            <w:shd w:val="clear" w:color="auto" w:fill="FFFFFF"/>
            <w:vAlign w:val="center"/>
          </w:tcPr>
          <w:p w14:paraId="04135B1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Сценарий</w:t>
            </w:r>
          </w:p>
          <w:p w14:paraId="75995F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аварии</w:t>
            </w:r>
          </w:p>
        </w:tc>
        <w:tc>
          <w:tcPr>
            <w:tcW w:w="1775" w:type="dxa"/>
            <w:shd w:val="clear" w:color="auto" w:fill="FFFFFF"/>
            <w:vAlign w:val="center"/>
          </w:tcPr>
          <w:p w14:paraId="17E391E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10609918"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сценария</w:t>
            </w:r>
          </w:p>
          <w:p w14:paraId="64DDE93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аварии</w:t>
            </w:r>
          </w:p>
        </w:tc>
        <w:tc>
          <w:tcPr>
            <w:tcW w:w="1776" w:type="dxa"/>
            <w:shd w:val="clear" w:color="auto" w:fill="FFFFFF"/>
            <w:vAlign w:val="center"/>
          </w:tcPr>
          <w:p w14:paraId="30489F0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6D08896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реализации</w:t>
            </w:r>
          </w:p>
          <w:p w14:paraId="7B8D374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ветви</w:t>
            </w:r>
          </w:p>
        </w:tc>
        <w:tc>
          <w:tcPr>
            <w:tcW w:w="1776" w:type="dxa"/>
            <w:shd w:val="clear" w:color="auto" w:fill="FFFFFF"/>
            <w:vAlign w:val="center"/>
          </w:tcPr>
          <w:p w14:paraId="738E4B1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34E2FF3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аварийной</w:t>
            </w:r>
          </w:p>
          <w:p w14:paraId="0366407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ситуации</w:t>
            </w:r>
          </w:p>
        </w:tc>
        <w:tc>
          <w:tcPr>
            <w:tcW w:w="2895" w:type="dxa"/>
            <w:shd w:val="clear" w:color="auto" w:fill="FFFFFF"/>
            <w:vAlign w:val="center"/>
          </w:tcPr>
          <w:p w14:paraId="04C4F53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Описание</w:t>
            </w:r>
          </w:p>
        </w:tc>
      </w:tr>
      <w:tr w:rsidR="00FA5A89" w:rsidRPr="009929DE" w14:paraId="6B96AD9A" w14:textId="77777777" w:rsidTr="00044CED">
        <w:trPr>
          <w:trHeight w:val="170"/>
          <w:jc w:val="center"/>
        </w:trPr>
        <w:tc>
          <w:tcPr>
            <w:tcW w:w="1271" w:type="dxa"/>
            <w:vMerge w:val="restart"/>
            <w:shd w:val="clear" w:color="auto" w:fill="FFFFFF"/>
            <w:vAlign w:val="center"/>
          </w:tcPr>
          <w:p w14:paraId="3002DB7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p>
        </w:tc>
        <w:tc>
          <w:tcPr>
            <w:tcW w:w="1775" w:type="dxa"/>
            <w:shd w:val="clear" w:color="auto" w:fill="FFFFFF"/>
            <w:vAlign w:val="center"/>
          </w:tcPr>
          <w:p w14:paraId="78A92C6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0D1A628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4841FA7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,17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2895" w:type="dxa"/>
            <w:shd w:val="clear" w:color="auto" w:fill="FFFFFF"/>
          </w:tcPr>
          <w:p w14:paraId="26321D31"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244CC742" w14:textId="77777777" w:rsidTr="00044CED">
        <w:trPr>
          <w:trHeight w:val="170"/>
          <w:jc w:val="center"/>
        </w:trPr>
        <w:tc>
          <w:tcPr>
            <w:tcW w:w="1271" w:type="dxa"/>
            <w:vMerge/>
            <w:shd w:val="clear" w:color="auto" w:fill="FFFFFF"/>
            <w:vAlign w:val="center"/>
          </w:tcPr>
          <w:p w14:paraId="0E8ECDC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177832AB"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793C7D8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20A8486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2,73×10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2EDB52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0A07CABA" w14:textId="77777777" w:rsidTr="00044CED">
        <w:trPr>
          <w:trHeight w:val="170"/>
          <w:jc w:val="center"/>
        </w:trPr>
        <w:tc>
          <w:tcPr>
            <w:tcW w:w="1271" w:type="dxa"/>
            <w:vMerge/>
            <w:shd w:val="clear" w:color="auto" w:fill="FFFFFF"/>
            <w:vAlign w:val="center"/>
          </w:tcPr>
          <w:p w14:paraId="3084FA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787CA4F1"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60D0B36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417F480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3,77×10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4AFA93E0"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77DB302B" w14:textId="77777777" w:rsidTr="00044CED">
        <w:trPr>
          <w:trHeight w:val="170"/>
          <w:jc w:val="center"/>
        </w:trPr>
        <w:tc>
          <w:tcPr>
            <w:tcW w:w="1271" w:type="dxa"/>
            <w:vMerge/>
            <w:shd w:val="clear" w:color="auto" w:fill="FFFFFF"/>
            <w:vAlign w:val="center"/>
          </w:tcPr>
          <w:p w14:paraId="67F8E69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52B2D7FE"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3214FA6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69D6EDB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6,5</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569D347"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67A9EE20" w14:textId="77777777" w:rsidTr="00044CED">
        <w:trPr>
          <w:trHeight w:val="170"/>
          <w:jc w:val="center"/>
        </w:trPr>
        <w:tc>
          <w:tcPr>
            <w:tcW w:w="1271" w:type="dxa"/>
            <w:vMerge/>
            <w:shd w:val="clear" w:color="auto" w:fill="FFFFFF"/>
            <w:vAlign w:val="center"/>
          </w:tcPr>
          <w:p w14:paraId="2ED3D8A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02C7D2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15CB0BC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298EADE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5,4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-4</w:t>
            </w:r>
          </w:p>
        </w:tc>
        <w:tc>
          <w:tcPr>
            <w:tcW w:w="2895" w:type="dxa"/>
            <w:shd w:val="clear" w:color="auto" w:fill="FFFFFF"/>
          </w:tcPr>
          <w:p w14:paraId="61B13E2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2DA4C23E" w14:textId="77777777" w:rsidTr="00044CED">
        <w:trPr>
          <w:trHeight w:val="170"/>
          <w:jc w:val="center"/>
        </w:trPr>
        <w:tc>
          <w:tcPr>
            <w:tcW w:w="1271" w:type="dxa"/>
            <w:vMerge/>
            <w:shd w:val="clear" w:color="auto" w:fill="FFFFFF"/>
            <w:vAlign w:val="center"/>
          </w:tcPr>
          <w:p w14:paraId="7D2135E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E1E283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65FAFBC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689A347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,26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vAlign w:val="center"/>
          </w:tcPr>
          <w:p w14:paraId="7EDADEDD"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7BBEF0C3" w14:textId="77777777" w:rsidTr="00044CED">
        <w:trPr>
          <w:trHeight w:val="170"/>
          <w:jc w:val="center"/>
        </w:trPr>
        <w:tc>
          <w:tcPr>
            <w:tcW w:w="1271" w:type="dxa"/>
            <w:vMerge w:val="restart"/>
            <w:shd w:val="clear" w:color="auto" w:fill="FFFFFF"/>
            <w:vAlign w:val="center"/>
          </w:tcPr>
          <w:p w14:paraId="24BC850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2</w:t>
            </w:r>
          </w:p>
        </w:tc>
        <w:tc>
          <w:tcPr>
            <w:tcW w:w="1775" w:type="dxa"/>
            <w:shd w:val="clear" w:color="auto" w:fill="FFFFFF"/>
            <w:vAlign w:val="center"/>
          </w:tcPr>
          <w:p w14:paraId="6F48932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4E42BDD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717A16F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,74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3CF88C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4CD344B8" w14:textId="77777777" w:rsidTr="00044CED">
        <w:trPr>
          <w:trHeight w:val="170"/>
          <w:jc w:val="center"/>
        </w:trPr>
        <w:tc>
          <w:tcPr>
            <w:tcW w:w="1271" w:type="dxa"/>
            <w:vMerge/>
            <w:shd w:val="clear" w:color="auto" w:fill="FFFFFF"/>
            <w:vAlign w:val="center"/>
          </w:tcPr>
          <w:p w14:paraId="67276B2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6E46191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123E9A5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06B3108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1E8E1BF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4C61F377" w14:textId="77777777" w:rsidTr="00044CED">
        <w:trPr>
          <w:trHeight w:val="170"/>
          <w:jc w:val="center"/>
        </w:trPr>
        <w:tc>
          <w:tcPr>
            <w:tcW w:w="1271" w:type="dxa"/>
            <w:vMerge/>
            <w:shd w:val="clear" w:color="auto" w:fill="FFFFFF"/>
            <w:vAlign w:val="center"/>
          </w:tcPr>
          <w:p w14:paraId="600021F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0023890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6E4D716A"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0,11</w:t>
            </w:r>
          </w:p>
        </w:tc>
        <w:tc>
          <w:tcPr>
            <w:tcW w:w="1776" w:type="dxa"/>
            <w:shd w:val="clear" w:color="auto" w:fill="FFFFFF"/>
            <w:vAlign w:val="center"/>
          </w:tcPr>
          <w:p w14:paraId="2C04EA7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7,7</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-6</w:t>
            </w:r>
          </w:p>
        </w:tc>
        <w:tc>
          <w:tcPr>
            <w:tcW w:w="2895" w:type="dxa"/>
            <w:shd w:val="clear" w:color="auto" w:fill="FFFFFF"/>
          </w:tcPr>
          <w:p w14:paraId="53A3C24D"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15179E46" w14:textId="77777777" w:rsidTr="00044CED">
        <w:trPr>
          <w:trHeight w:val="170"/>
          <w:jc w:val="center"/>
        </w:trPr>
        <w:tc>
          <w:tcPr>
            <w:tcW w:w="1271" w:type="dxa"/>
            <w:vMerge w:val="restart"/>
            <w:shd w:val="clear" w:color="auto" w:fill="FFFFFF"/>
            <w:vAlign w:val="center"/>
          </w:tcPr>
          <w:p w14:paraId="64C600D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w:t>
            </w:r>
          </w:p>
        </w:tc>
        <w:tc>
          <w:tcPr>
            <w:tcW w:w="1775" w:type="dxa"/>
            <w:shd w:val="clear" w:color="auto" w:fill="FFFFFF"/>
            <w:vAlign w:val="center"/>
          </w:tcPr>
          <w:p w14:paraId="1B1BCF97"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14F79B44"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0,16</w:t>
            </w:r>
          </w:p>
        </w:tc>
        <w:tc>
          <w:tcPr>
            <w:tcW w:w="1776" w:type="dxa"/>
            <w:shd w:val="clear" w:color="auto" w:fill="FFFFFF"/>
            <w:vAlign w:val="center"/>
          </w:tcPr>
          <w:p w14:paraId="7A0C372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1,12</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41AC9687"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5E3417CB" w14:textId="77777777" w:rsidTr="00044CED">
        <w:trPr>
          <w:trHeight w:val="170"/>
          <w:jc w:val="center"/>
        </w:trPr>
        <w:tc>
          <w:tcPr>
            <w:tcW w:w="1271" w:type="dxa"/>
            <w:vMerge/>
            <w:shd w:val="clear" w:color="auto" w:fill="FFFFFF"/>
            <w:vAlign w:val="center"/>
          </w:tcPr>
          <w:p w14:paraId="461FA61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473499B3"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47F948D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0,73</w:t>
            </w:r>
          </w:p>
        </w:tc>
        <w:tc>
          <w:tcPr>
            <w:tcW w:w="1776" w:type="dxa"/>
            <w:shd w:val="clear" w:color="auto" w:fill="FFFFFF"/>
            <w:vAlign w:val="center"/>
          </w:tcPr>
          <w:p w14:paraId="416C074B"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5,11</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6860A202"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5E5F6A38" w14:textId="77777777" w:rsidTr="00044CED">
        <w:trPr>
          <w:trHeight w:val="170"/>
          <w:jc w:val="center"/>
        </w:trPr>
        <w:tc>
          <w:tcPr>
            <w:tcW w:w="1271" w:type="dxa"/>
            <w:vMerge/>
            <w:shd w:val="clear" w:color="auto" w:fill="FFFFFF"/>
            <w:vAlign w:val="center"/>
          </w:tcPr>
          <w:p w14:paraId="0F81A44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B8745D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0F8EA54B"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6E67E89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5,4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-4</w:t>
            </w:r>
          </w:p>
        </w:tc>
        <w:tc>
          <w:tcPr>
            <w:tcW w:w="2895" w:type="dxa"/>
            <w:shd w:val="clear" w:color="auto" w:fill="FFFFFF"/>
          </w:tcPr>
          <w:p w14:paraId="2353BBFC"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1BB0E77C" w14:textId="77777777" w:rsidTr="00044CED">
        <w:trPr>
          <w:trHeight w:val="170"/>
          <w:jc w:val="center"/>
        </w:trPr>
        <w:tc>
          <w:tcPr>
            <w:tcW w:w="1271" w:type="dxa"/>
            <w:vMerge w:val="restart"/>
            <w:shd w:val="clear" w:color="auto" w:fill="FFFFFF"/>
            <w:vAlign w:val="center"/>
          </w:tcPr>
          <w:p w14:paraId="0D7ABE9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c>
          <w:tcPr>
            <w:tcW w:w="1775" w:type="dxa"/>
            <w:shd w:val="clear" w:color="auto" w:fill="FFFFFF"/>
            <w:vAlign w:val="center"/>
          </w:tcPr>
          <w:p w14:paraId="38EF3F7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4D62751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5532204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1,26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F0C7351"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67607E63" w14:textId="77777777" w:rsidTr="00044CED">
        <w:trPr>
          <w:trHeight w:val="170"/>
          <w:jc w:val="center"/>
        </w:trPr>
        <w:tc>
          <w:tcPr>
            <w:tcW w:w="1271" w:type="dxa"/>
            <w:vMerge/>
            <w:shd w:val="clear" w:color="auto" w:fill="FFFFFF"/>
            <w:vAlign w:val="center"/>
          </w:tcPr>
          <w:p w14:paraId="6CAD39A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4C8A22B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6A63DA1E"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13B39DD9"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1,74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6CBB455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27216E08" w14:textId="77777777" w:rsidTr="00044CED">
        <w:trPr>
          <w:trHeight w:val="170"/>
          <w:jc w:val="center"/>
        </w:trPr>
        <w:tc>
          <w:tcPr>
            <w:tcW w:w="1271" w:type="dxa"/>
            <w:vMerge/>
            <w:shd w:val="clear" w:color="auto" w:fill="FFFFFF"/>
            <w:vAlign w:val="center"/>
          </w:tcPr>
          <w:p w14:paraId="7BDD7CF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B112517"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5BC8D745"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42F74BE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2427D4F5"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0BD4F510" w14:textId="77777777" w:rsidTr="00044CED">
        <w:trPr>
          <w:trHeight w:val="170"/>
          <w:jc w:val="center"/>
        </w:trPr>
        <w:tc>
          <w:tcPr>
            <w:tcW w:w="1271" w:type="dxa"/>
            <w:vMerge/>
            <w:shd w:val="clear" w:color="auto" w:fill="FFFFFF"/>
            <w:vAlign w:val="center"/>
          </w:tcPr>
          <w:p w14:paraId="4886F7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CC39F1A"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77BB9AC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732DF20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1,08</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-3</w:t>
            </w:r>
          </w:p>
        </w:tc>
        <w:tc>
          <w:tcPr>
            <w:tcW w:w="2895" w:type="dxa"/>
            <w:shd w:val="clear" w:color="auto" w:fill="FFFFFF"/>
          </w:tcPr>
          <w:p w14:paraId="44ABBF41"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4F8BB274" w14:textId="77777777" w:rsidTr="00044CED">
        <w:trPr>
          <w:trHeight w:val="170"/>
          <w:jc w:val="center"/>
        </w:trPr>
        <w:tc>
          <w:tcPr>
            <w:tcW w:w="1271" w:type="dxa"/>
            <w:vMerge w:val="restart"/>
            <w:shd w:val="clear" w:color="auto" w:fill="FFFFFF"/>
            <w:vAlign w:val="center"/>
          </w:tcPr>
          <w:p w14:paraId="03CA0F2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c>
          <w:tcPr>
            <w:tcW w:w="1775" w:type="dxa"/>
            <w:shd w:val="clear" w:color="auto" w:fill="FFFFFF"/>
            <w:vAlign w:val="center"/>
          </w:tcPr>
          <w:p w14:paraId="79B30DD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65263144"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053CE0D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2,52</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0B8A3123"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207DE9C6" w14:textId="77777777" w:rsidTr="00044CED">
        <w:trPr>
          <w:trHeight w:val="170"/>
          <w:jc w:val="center"/>
        </w:trPr>
        <w:tc>
          <w:tcPr>
            <w:tcW w:w="1271" w:type="dxa"/>
            <w:vMerge/>
            <w:shd w:val="clear" w:color="auto" w:fill="FFFFFF"/>
            <w:vAlign w:val="center"/>
          </w:tcPr>
          <w:p w14:paraId="3D49E27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568185EF"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41FBFD1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7B2917F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3,48</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289834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5F19969F" w14:textId="77777777" w:rsidTr="00044CED">
        <w:trPr>
          <w:trHeight w:val="170"/>
          <w:jc w:val="center"/>
        </w:trPr>
        <w:tc>
          <w:tcPr>
            <w:tcW w:w="1271" w:type="dxa"/>
            <w:vMerge/>
            <w:shd w:val="clear" w:color="auto" w:fill="FFFFFF"/>
            <w:vAlign w:val="center"/>
          </w:tcPr>
          <w:p w14:paraId="197E269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79AA07C"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220B68A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2ABB6E1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37B5FDD"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bl>
    <w:p w14:paraId="73B43CFB" w14:textId="77777777" w:rsidR="00FA5A89" w:rsidRPr="009929DE" w:rsidRDefault="00FA5A89" w:rsidP="00FA5A89">
      <w:pPr>
        <w:spacing w:after="0" w:line="240" w:lineRule="auto"/>
        <w:ind w:firstLine="709"/>
        <w:jc w:val="both"/>
        <w:rPr>
          <w:rFonts w:ascii="Times New Roman" w:hAnsi="Times New Roman"/>
          <w:sz w:val="28"/>
          <w:szCs w:val="28"/>
        </w:rPr>
      </w:pPr>
    </w:p>
    <w:p w14:paraId="7FDED463"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14:paraId="2286DED1"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14:paraId="2B1EAD5A"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14:paraId="52ED1CBA"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14:paraId="6D73ECE6"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14:paraId="135431E3"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14:paraId="200A8E8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500AD2AB"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14:paraId="4A40CD1A"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297E541D" w14:textId="77777777" w:rsidR="00F10E3F" w:rsidRPr="009929DE" w:rsidRDefault="00F10E3F" w:rsidP="00B053A9">
      <w:pPr>
        <w:spacing w:after="0" w:line="240" w:lineRule="auto"/>
        <w:ind w:firstLine="709"/>
        <w:jc w:val="both"/>
        <w:rPr>
          <w:rFonts w:ascii="Times New Roman" w:hAnsi="Times New Roman"/>
          <w:sz w:val="28"/>
          <w:szCs w:val="28"/>
        </w:rPr>
      </w:pPr>
    </w:p>
    <w:p w14:paraId="534590B6" w14:textId="15F28DE2" w:rsidR="000E2EA1" w:rsidRPr="009929DE" w:rsidRDefault="00B053A9"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i/>
          <w:sz w:val="28"/>
          <w:szCs w:val="28"/>
          <w:u w:val="single"/>
        </w:rPr>
        <w:t>Аварии на транспорте</w:t>
      </w:r>
      <w:r w:rsidRPr="009929DE">
        <w:rPr>
          <w:rFonts w:ascii="Times New Roman" w:hAnsi="Times New Roman"/>
          <w:sz w:val="28"/>
          <w:szCs w:val="28"/>
        </w:rPr>
        <w:t xml:space="preserve">. </w:t>
      </w:r>
      <w:r w:rsidR="003C7B2E" w:rsidRPr="009929DE">
        <w:rPr>
          <w:rFonts w:ascii="Times New Roman" w:hAnsi="Times New Roman"/>
          <w:sz w:val="28"/>
          <w:szCs w:val="28"/>
        </w:rPr>
        <w:t>Т</w:t>
      </w:r>
      <w:r w:rsidR="000E2EA1" w:rsidRPr="009929DE">
        <w:rPr>
          <w:rFonts w:ascii="Times New Roman" w:eastAsia="Times New Roman" w:hAnsi="Times New Roman"/>
          <w:sz w:val="28"/>
          <w:szCs w:val="28"/>
          <w:lang w:eastAsia="ru-RU"/>
        </w:rPr>
        <w:t xml:space="preserve">ранспорт является источником опасности не только для пассажиров, но и для населения, проживающего в зонах транспортных магистралей, железнодорожных путей, поскольку по ним перевозятся легковоспламеняющиеся, химические, горючие, взрывоопасные и другие вещества. Аварии на железнодорожном транспорте при перевозке опасных грузов с выбросом (выливом) опасных химических веществ, взрывом горючих жидкостей и сжиженных газов возможны на территории </w:t>
      </w:r>
      <w:r w:rsidR="005176DB" w:rsidRPr="009929DE">
        <w:rPr>
          <w:rFonts w:ascii="Times New Roman" w:hAnsi="Times New Roman"/>
          <w:sz w:val="28"/>
          <w:szCs w:val="28"/>
        </w:rPr>
        <w:t>МО «Озероучумский сельсовет».</w:t>
      </w:r>
    </w:p>
    <w:p w14:paraId="2ECD7667" w14:textId="096AA55D" w:rsidR="00236123" w:rsidRPr="009929DE" w:rsidRDefault="00236123" w:rsidP="0023612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 автомобильной дороге возможна перевозка ГСМ в автоцистернах – </w:t>
      </w:r>
      <w:bookmarkStart w:id="206" w:name="_Hlk179637547"/>
      <w:r w:rsidR="005176DB" w:rsidRPr="009929DE">
        <w:rPr>
          <w:rFonts w:ascii="Times New Roman" w:eastAsia="Times New Roman" w:hAnsi="Times New Roman"/>
          <w:sz w:val="28"/>
          <w:szCs w:val="28"/>
          <w:lang w:eastAsia="ru-RU"/>
        </w:rPr>
        <w:t>до 20 тыс. литров</w:t>
      </w:r>
      <w:r w:rsidRPr="009929DE">
        <w:rPr>
          <w:rFonts w:ascii="Times New Roman" w:eastAsia="Times New Roman" w:hAnsi="Times New Roman"/>
          <w:sz w:val="28"/>
          <w:szCs w:val="28"/>
          <w:lang w:eastAsia="ru-RU"/>
        </w:rPr>
        <w:t xml:space="preserve">, СУГ в автоцистернах </w:t>
      </w:r>
      <w:r w:rsidR="005176DB" w:rsidRPr="009929DE">
        <w:rPr>
          <w:rFonts w:ascii="Times New Roman" w:eastAsia="Times New Roman" w:hAnsi="Times New Roman"/>
          <w:sz w:val="28"/>
          <w:szCs w:val="28"/>
          <w:lang w:eastAsia="ru-RU"/>
        </w:rPr>
        <w:t>до 30</w:t>
      </w:r>
      <w:r w:rsidRPr="009929DE">
        <w:rPr>
          <w:rFonts w:ascii="Times New Roman" w:eastAsia="Times New Roman" w:hAnsi="Times New Roman"/>
          <w:sz w:val="28"/>
          <w:szCs w:val="28"/>
          <w:lang w:eastAsia="ru-RU"/>
        </w:rPr>
        <w:t xml:space="preserve"> </w:t>
      </w:r>
      <w:bookmarkEnd w:id="206"/>
      <w:r w:rsidRPr="009929DE">
        <w:rPr>
          <w:rFonts w:ascii="Times New Roman" w:eastAsia="Times New Roman" w:hAnsi="Times New Roman"/>
          <w:sz w:val="28"/>
          <w:szCs w:val="28"/>
          <w:lang w:eastAsia="ru-RU"/>
        </w:rPr>
        <w:t>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и другие вещества.</w:t>
      </w:r>
    </w:p>
    <w:p w14:paraId="1B44108E" w14:textId="77777777" w:rsidR="00236123" w:rsidRPr="009929DE" w:rsidRDefault="00236123" w:rsidP="0023612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1E39C4D3"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разрушения (граница зоны средних разрушений при авариях с ГСМ может составить до 132 м, с СУГ может составить до 426 м) и пожаров.</w:t>
      </w:r>
    </w:p>
    <w:p w14:paraId="2940A274"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Основные причины возникновения чрезвычайных ситуаций на железнодорожном транспорте:</w:t>
      </w:r>
    </w:p>
    <w:p w14:paraId="2FA500C7"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некачественное проведение ремонтных работ; </w:t>
      </w:r>
    </w:p>
    <w:p w14:paraId="681B9474"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возникновение статического электричества при перекачке нефти и нефтепродуктов; </w:t>
      </w:r>
    </w:p>
    <w:p w14:paraId="051B0EE5"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перелив нефти и нефтепродуктов при заполнении цистерн; </w:t>
      </w:r>
    </w:p>
    <w:p w14:paraId="7A17181E"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природные пожары на пути следования состава; </w:t>
      </w:r>
    </w:p>
    <w:p w14:paraId="63052830"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износ оборудования железнодорожных путей; </w:t>
      </w:r>
    </w:p>
    <w:p w14:paraId="57E3ABDA"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нарушения правил железнодорожных перевозок; </w:t>
      </w:r>
    </w:p>
    <w:p w14:paraId="5444B20C"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ошибки диспетчеров; </w:t>
      </w:r>
    </w:p>
    <w:p w14:paraId="6A6F46C1"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умышленная порча железнодорожных путей; </w:t>
      </w:r>
    </w:p>
    <w:p w14:paraId="49FA567E"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нарушение правил пересечения железнодорожных переездов; </w:t>
      </w:r>
    </w:p>
    <w:p w14:paraId="23D50DB2"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технологический терроризм и др.</w:t>
      </w:r>
    </w:p>
    <w:p w14:paraId="78A3BA01"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рассматриваемого воздействия подготавливаются законы поражения людей</w:t>
      </w:r>
      <w:r w:rsidRPr="009929DE">
        <w:rPr>
          <w:rFonts w:ascii="Times New Roman" w:eastAsia="Times New Roman" w:hAnsi="Times New Roman"/>
          <w:sz w:val="28"/>
          <w:szCs w:val="28"/>
          <w:vertAlign w:val="superscript"/>
          <w:lang w:eastAsia="ru-RU"/>
        </w:rPr>
        <w:footnoteReference w:id="8"/>
      </w:r>
      <w:r w:rsidRPr="009929DE">
        <w:rPr>
          <w:rFonts w:ascii="Times New Roman" w:eastAsia="Times New Roman" w:hAnsi="Times New Roman"/>
          <w:sz w:val="28"/>
          <w:szCs w:val="28"/>
          <w:lang w:eastAsia="ru-RU"/>
        </w:rPr>
        <w:t>. По каждому из типов взрывоопасных объектов готовится информация.</w:t>
      </w:r>
    </w:p>
    <w:p w14:paraId="3C23B9C4"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419A625B"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5ABC01D7"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14:paraId="799F8B90"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14:paraId="78BA1A2E" w14:textId="77777777" w:rsidR="000E2EA1" w:rsidRPr="009929DE" w:rsidRDefault="000E2EA1" w:rsidP="00382677">
      <w:pPr>
        <w:numPr>
          <w:ilvl w:val="0"/>
          <w:numId w:val="32"/>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14:paraId="168B551E" w14:textId="77777777" w:rsidR="000E2EA1" w:rsidRPr="009929DE" w:rsidRDefault="000E2EA1" w:rsidP="00382677">
      <w:pPr>
        <w:numPr>
          <w:ilvl w:val="0"/>
          <w:numId w:val="32"/>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горение пролива ЛВЖ (ГЖ) при разгерметизации ёмкости транспортировки.</w:t>
      </w:r>
    </w:p>
    <w:p w14:paraId="7A4D23D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Сценарий 1 (С1) – горение пролива: разгерметизация ёмкости транспортировки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выброс ЛВЖ (ГЖ) или СУГ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возгорание пролива при наличии источника инициирования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горение пролива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поражение объектов и людей тепловым излучением.</w:t>
      </w:r>
    </w:p>
    <w:p w14:paraId="7C657F1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Сценарий 2 (С2) – взрыв облака топливно-воздушных смесей (ТВС): разгерметизация ёмкости транспортировки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выброс (пролив) ЛВЖ (ГЖ)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образование облака ТВС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взрыв облака ТВС при наличии источника инициирования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поражение объектов и людей воздушной ударной волной.</w:t>
      </w:r>
    </w:p>
    <w:p w14:paraId="5CC9A35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расчётах приняты следующие допущения:</w:t>
      </w:r>
    </w:p>
    <w:p w14:paraId="3E8C48E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I. Разгерметизация ёмкостей транспортировки ЛВЖ (ГЖ)</w:t>
      </w:r>
    </w:p>
    <w:p w14:paraId="26D588E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9929DE">
          <w:rPr>
            <w:rFonts w:ascii="Times New Roman" w:eastAsia="Times New Roman" w:hAnsi="Times New Roman"/>
            <w:sz w:val="28"/>
            <w:szCs w:val="24"/>
            <w:lang w:eastAsia="ru-RU"/>
          </w:rPr>
          <w:t>0,05 м</w:t>
        </w:r>
      </w:smartTag>
      <w:r w:rsidRPr="009929DE">
        <w:rPr>
          <w:rFonts w:ascii="Times New Roman" w:eastAsia="Times New Roman" w:hAnsi="Times New Roman"/>
          <w:sz w:val="28"/>
          <w:szCs w:val="24"/>
          <w:lang w:eastAsia="ru-RU"/>
        </w:rPr>
        <w:t>.</w:t>
      </w:r>
    </w:p>
    <w:p w14:paraId="68F1EE9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14:paraId="245B0D8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54235C8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14:paraId="6BA23289"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48799D24"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7C8E532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14:paraId="7B1900A4" w14:textId="329E6E96" w:rsidR="000E2EA1" w:rsidRPr="009929DE" w:rsidRDefault="000E2EA1" w:rsidP="000E2EA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w:t>
      </w:r>
      <w:r w:rsidR="00CB56B9" w:rsidRPr="009929DE">
        <w:rPr>
          <w:rFonts w:ascii="Times New Roman" w:eastAsia="Times New Roman" w:hAnsi="Times New Roman"/>
          <w:sz w:val="28"/>
          <w:szCs w:val="24"/>
          <w:lang w:eastAsia="ru-RU"/>
        </w:rPr>
        <w:fldChar w:fldCharType="end"/>
      </w:r>
    </w:p>
    <w:p w14:paraId="093A8EFD" w14:textId="77777777" w:rsidR="000E2EA1" w:rsidRPr="009929DE" w:rsidRDefault="000E2EA1" w:rsidP="000E2EA1">
      <w:pPr>
        <w:widowControl w:val="0"/>
        <w:spacing w:after="120" w:line="240" w:lineRule="auto"/>
        <w:ind w:right="-57"/>
        <w:jc w:val="center"/>
        <w:rPr>
          <w:rFonts w:ascii="Times New Roman" w:eastAsia="Times New Roman" w:hAnsi="Times New Roman"/>
          <w:color w:val="000000"/>
          <w:sz w:val="28"/>
          <w:szCs w:val="25"/>
          <w:lang w:eastAsia="ru-RU"/>
        </w:rPr>
      </w:pPr>
      <w:r w:rsidRPr="009929DE">
        <w:rPr>
          <w:rFonts w:ascii="Times New Roman" w:eastAsia="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14:paraId="268C39AF" w14:textId="77777777" w:rsidR="000E2EA1" w:rsidRPr="009929DE" w:rsidRDefault="000E2EA1" w:rsidP="000E2EA1">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0E2EA1" w:rsidRPr="009929DE" w14:paraId="32B2E5A4" w14:textId="77777777" w:rsidTr="000E2EA1">
        <w:trPr>
          <w:tblHeader/>
          <w:jc w:val="center"/>
        </w:trPr>
        <w:tc>
          <w:tcPr>
            <w:tcW w:w="8108" w:type="dxa"/>
            <w:vAlign w:val="center"/>
          </w:tcPr>
          <w:p w14:paraId="6C8DA3C5"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14:paraId="10D0BB6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Избыточное давление, кПа</w:t>
            </w:r>
          </w:p>
        </w:tc>
      </w:tr>
      <w:tr w:rsidR="000E2EA1" w:rsidRPr="009929DE" w14:paraId="55CEDA17" w14:textId="77777777" w:rsidTr="000E2EA1">
        <w:trPr>
          <w:jc w:val="center"/>
        </w:trPr>
        <w:tc>
          <w:tcPr>
            <w:tcW w:w="8108" w:type="dxa"/>
          </w:tcPr>
          <w:p w14:paraId="1420A264"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Полное разрушение зданий</w:t>
            </w:r>
          </w:p>
        </w:tc>
        <w:tc>
          <w:tcPr>
            <w:tcW w:w="1668" w:type="dxa"/>
          </w:tcPr>
          <w:p w14:paraId="430299B0"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65,9– 70</w:t>
            </w:r>
          </w:p>
        </w:tc>
      </w:tr>
      <w:tr w:rsidR="000E2EA1" w:rsidRPr="009929DE" w14:paraId="48CB0C1B" w14:textId="77777777" w:rsidTr="000E2EA1">
        <w:trPr>
          <w:jc w:val="center"/>
        </w:trPr>
        <w:tc>
          <w:tcPr>
            <w:tcW w:w="8108" w:type="dxa"/>
          </w:tcPr>
          <w:p w14:paraId="7B91866F"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14:paraId="18DF479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33</w:t>
            </w:r>
          </w:p>
        </w:tc>
      </w:tr>
      <w:tr w:rsidR="000E2EA1" w:rsidRPr="009929DE" w14:paraId="2FA74101" w14:textId="77777777" w:rsidTr="000E2EA1">
        <w:trPr>
          <w:jc w:val="center"/>
        </w:trPr>
        <w:tc>
          <w:tcPr>
            <w:tcW w:w="8108" w:type="dxa"/>
          </w:tcPr>
          <w:p w14:paraId="309C38E2"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14:paraId="743EFE1B"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25</w:t>
            </w:r>
          </w:p>
        </w:tc>
      </w:tr>
      <w:tr w:rsidR="000E2EA1" w:rsidRPr="009929DE" w14:paraId="4C520FA1" w14:textId="77777777" w:rsidTr="000E2EA1">
        <w:trPr>
          <w:jc w:val="center"/>
        </w:trPr>
        <w:tc>
          <w:tcPr>
            <w:tcW w:w="8108" w:type="dxa"/>
          </w:tcPr>
          <w:p w14:paraId="3E758C1E"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14:paraId="3E8D430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4</w:t>
            </w:r>
          </w:p>
        </w:tc>
      </w:tr>
      <w:tr w:rsidR="000E2EA1" w:rsidRPr="009929DE" w14:paraId="21F5177B" w14:textId="77777777" w:rsidTr="000E2EA1">
        <w:trPr>
          <w:jc w:val="center"/>
        </w:trPr>
        <w:tc>
          <w:tcPr>
            <w:tcW w:w="8108" w:type="dxa"/>
          </w:tcPr>
          <w:p w14:paraId="032E7F64"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Разбито 50 % остекления</w:t>
            </w:r>
          </w:p>
        </w:tc>
        <w:tc>
          <w:tcPr>
            <w:tcW w:w="1668" w:type="dxa"/>
          </w:tcPr>
          <w:p w14:paraId="29D9C206"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w:t>
            </w:r>
          </w:p>
        </w:tc>
      </w:tr>
      <w:tr w:rsidR="000E2EA1" w:rsidRPr="009929DE" w14:paraId="5C959480" w14:textId="77777777" w:rsidTr="000E2EA1">
        <w:trPr>
          <w:jc w:val="center"/>
        </w:trPr>
        <w:tc>
          <w:tcPr>
            <w:tcW w:w="9776" w:type="dxa"/>
            <w:gridSpan w:val="2"/>
          </w:tcPr>
          <w:p w14:paraId="5292961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Поражение людей</w:t>
            </w:r>
          </w:p>
        </w:tc>
      </w:tr>
      <w:tr w:rsidR="000E2EA1" w:rsidRPr="009929DE" w14:paraId="2B20221F" w14:textId="77777777" w:rsidTr="000E2EA1">
        <w:trPr>
          <w:jc w:val="center"/>
        </w:trPr>
        <w:tc>
          <w:tcPr>
            <w:tcW w:w="8108" w:type="dxa"/>
          </w:tcPr>
          <w:p w14:paraId="716ED4A7"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14:paraId="43E108E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70</w:t>
            </w:r>
          </w:p>
        </w:tc>
      </w:tr>
      <w:tr w:rsidR="000E2EA1" w:rsidRPr="009929DE" w14:paraId="20C4585E" w14:textId="77777777" w:rsidTr="000E2EA1">
        <w:trPr>
          <w:jc w:val="center"/>
        </w:trPr>
        <w:tc>
          <w:tcPr>
            <w:tcW w:w="8108" w:type="dxa"/>
          </w:tcPr>
          <w:p w14:paraId="0AC9D7AE"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14:paraId="7C63EE92"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55</w:t>
            </w:r>
          </w:p>
        </w:tc>
      </w:tr>
      <w:tr w:rsidR="000E2EA1" w:rsidRPr="009929DE" w14:paraId="3C4AE6A2" w14:textId="77777777" w:rsidTr="000E2EA1">
        <w:trPr>
          <w:jc w:val="center"/>
        </w:trPr>
        <w:tc>
          <w:tcPr>
            <w:tcW w:w="8108" w:type="dxa"/>
          </w:tcPr>
          <w:p w14:paraId="277ED568"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14:paraId="47CDC6A8"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24</w:t>
            </w:r>
          </w:p>
        </w:tc>
      </w:tr>
      <w:tr w:rsidR="000E2EA1" w:rsidRPr="009929DE" w14:paraId="681BB56E" w14:textId="77777777" w:rsidTr="000E2EA1">
        <w:trPr>
          <w:jc w:val="center"/>
        </w:trPr>
        <w:tc>
          <w:tcPr>
            <w:tcW w:w="8108" w:type="dxa"/>
          </w:tcPr>
          <w:p w14:paraId="207EB942"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14:paraId="3895DBB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16</w:t>
            </w:r>
          </w:p>
        </w:tc>
      </w:tr>
      <w:tr w:rsidR="000E2EA1" w:rsidRPr="009929DE" w14:paraId="088E84AE" w14:textId="77777777" w:rsidTr="000E2EA1">
        <w:trPr>
          <w:jc w:val="center"/>
        </w:trPr>
        <w:tc>
          <w:tcPr>
            <w:tcW w:w="8108" w:type="dxa"/>
          </w:tcPr>
          <w:p w14:paraId="0A0C19A7"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14:paraId="0D40C33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5</w:t>
            </w:r>
          </w:p>
        </w:tc>
      </w:tr>
    </w:tbl>
    <w:p w14:paraId="5E84BD4F" w14:textId="77777777" w:rsidR="000E2EA1" w:rsidRPr="009929DE" w:rsidRDefault="000E2EA1" w:rsidP="000E2EA1">
      <w:pPr>
        <w:widowControl w:val="0"/>
        <w:spacing w:after="0" w:line="288" w:lineRule="auto"/>
        <w:ind w:left="142" w:right="-57" w:firstLine="567"/>
        <w:jc w:val="both"/>
        <w:rPr>
          <w:rFonts w:ascii="Times New Roman" w:eastAsia="Times New Roman" w:hAnsi="Times New Roman"/>
          <w:sz w:val="25"/>
          <w:szCs w:val="25"/>
          <w:lang w:eastAsia="ru-RU"/>
        </w:rPr>
      </w:pPr>
    </w:p>
    <w:p w14:paraId="255F5F16"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14:paraId="56CF8B3C"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«Пожарная безопасность технологических процессов. Общие требования» ГОСТ Р 12.3.047-98;</w:t>
      </w:r>
    </w:p>
    <w:p w14:paraId="731D5822"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14:paraId="47CAFA4D"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14:paraId="50F12FD1" w14:textId="74429C3B"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00B92D86" w:rsidRPr="009929DE">
        <w:fldChar w:fldCharType="begin"/>
      </w:r>
      <w:r w:rsidR="00B92D86" w:rsidRPr="009929DE">
        <w:instrText xml:space="preserve"> REF TBl_Zony1 \h  \* MERGEFORMAT </w:instrText>
      </w:r>
      <w:r w:rsidR="00B92D86" w:rsidRPr="009929DE">
        <w:fldChar w:fldCharType="separate"/>
      </w:r>
      <w:r w:rsidR="003664D5">
        <w:rPr>
          <w:rFonts w:ascii="Times New Roman" w:eastAsia="Times New Roman" w:hAnsi="Times New Roman"/>
          <w:noProof/>
          <w:sz w:val="28"/>
          <w:szCs w:val="24"/>
          <w:lang w:eastAsia="ru-RU" w:bidi="en-US"/>
        </w:rPr>
        <w:t>5</w:t>
      </w:r>
      <w:r w:rsidR="003664D5">
        <w:rPr>
          <w:rFonts w:ascii="Times New Roman" w:eastAsia="Times New Roman" w:hAnsi="Times New Roman"/>
          <w:noProof/>
          <w:sz w:val="28"/>
          <w:szCs w:val="24"/>
          <w:lang w:eastAsia="ru-RU"/>
        </w:rPr>
        <w:t>.8.3</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6</w:t>
      </w:r>
      <w:r w:rsidR="00B92D86" w:rsidRPr="009929DE">
        <w:fldChar w:fldCharType="end"/>
      </w:r>
      <w:r w:rsidRPr="009929DE">
        <w:rPr>
          <w:rFonts w:ascii="Times New Roman" w:eastAsia="Times New Roman" w:hAnsi="Times New Roman"/>
          <w:sz w:val="28"/>
          <w:szCs w:val="24"/>
          <w:lang w:eastAsia="ru-RU"/>
        </w:rPr>
        <w:t>-</w:t>
      </w:r>
      <w:r w:rsidR="00B92D86" w:rsidRPr="009929DE">
        <w:fldChar w:fldCharType="begin"/>
      </w:r>
      <w:r w:rsidR="00B92D86" w:rsidRPr="009929DE">
        <w:instrText xml:space="preserve"> REF TBl_Zony2 \h  \* MERGEFORMAT </w:instrText>
      </w:r>
      <w:r w:rsidR="00B92D86" w:rsidRPr="009929DE">
        <w:fldChar w:fldCharType="separate"/>
      </w:r>
      <w:r w:rsidR="003664D5">
        <w:rPr>
          <w:rFonts w:ascii="Times New Roman" w:eastAsia="Times New Roman" w:hAnsi="Times New Roman"/>
          <w:noProof/>
          <w:sz w:val="28"/>
          <w:szCs w:val="24"/>
          <w:lang w:eastAsia="ru-RU" w:bidi="en-US"/>
        </w:rPr>
        <w:t>5</w:t>
      </w:r>
      <w:r w:rsidR="003664D5">
        <w:rPr>
          <w:rFonts w:ascii="Times New Roman" w:eastAsia="Times New Roman" w:hAnsi="Times New Roman"/>
          <w:noProof/>
          <w:sz w:val="28"/>
          <w:szCs w:val="24"/>
          <w:lang w:eastAsia="ru-RU"/>
        </w:rPr>
        <w:t>.8.3</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8</w:t>
      </w:r>
      <w:r w:rsidR="00B92D86" w:rsidRPr="009929DE">
        <w:fldChar w:fldCharType="end"/>
      </w:r>
      <w:r w:rsidRPr="009929DE">
        <w:rPr>
          <w:rFonts w:ascii="Times New Roman" w:eastAsia="Times New Roman" w:hAnsi="Times New Roman"/>
          <w:sz w:val="28"/>
          <w:szCs w:val="24"/>
          <w:lang w:eastAsia="ru-RU"/>
        </w:rPr>
        <w:t>.</w:t>
      </w:r>
    </w:p>
    <w:p w14:paraId="4FC44894" w14:textId="4FC5A67A"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07" w:name="TBl_Zony1"/>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6</w:t>
      </w:r>
      <w:r w:rsidR="00CB56B9" w:rsidRPr="009929DE">
        <w:rPr>
          <w:rFonts w:ascii="Times New Roman" w:eastAsia="Times New Roman" w:hAnsi="Times New Roman"/>
          <w:sz w:val="28"/>
          <w:szCs w:val="24"/>
          <w:lang w:eastAsia="ru-RU"/>
        </w:rPr>
        <w:fldChar w:fldCharType="end"/>
      </w:r>
      <w:bookmarkEnd w:id="207"/>
    </w:p>
    <w:p w14:paraId="382145EF"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709"/>
        <w:gridCol w:w="1555"/>
        <w:gridCol w:w="3330"/>
        <w:gridCol w:w="3402"/>
      </w:tblGrid>
      <w:tr w:rsidR="000E2EA1" w:rsidRPr="009929DE" w14:paraId="1EB52783" w14:textId="77777777" w:rsidTr="00DC3635">
        <w:trPr>
          <w:trHeight w:val="663"/>
          <w:jc w:val="center"/>
        </w:trPr>
        <w:tc>
          <w:tcPr>
            <w:tcW w:w="992" w:type="dxa"/>
            <w:vMerge w:val="restart"/>
            <w:tcBorders>
              <w:top w:val="single" w:sz="4" w:space="0" w:color="auto"/>
            </w:tcBorders>
            <w:shd w:val="clear" w:color="auto" w:fill="auto"/>
            <w:vAlign w:val="center"/>
          </w:tcPr>
          <w:p w14:paraId="6F84B870"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14:paraId="51A49FFD" w14:textId="77777777" w:rsidR="000E2EA1" w:rsidRPr="009929DE" w:rsidRDefault="000E2EA1" w:rsidP="000E2EA1">
            <w:pPr>
              <w:widowControl w:val="0"/>
              <w:spacing w:after="0" w:line="240" w:lineRule="auto"/>
              <w:ind w:left="-36" w:right="-8"/>
              <w:jc w:val="center"/>
              <w:rPr>
                <w:rFonts w:ascii="Times New Roman" w:eastAsia="Times New Roman" w:hAnsi="Times New Roman"/>
                <w:b/>
                <w:color w:val="000000"/>
                <w:sz w:val="24"/>
                <w:szCs w:val="24"/>
                <w:lang w:eastAsia="ru-RU"/>
              </w:rPr>
            </w:pPr>
            <w:r w:rsidRPr="009929DE">
              <w:rPr>
                <w:rFonts w:ascii="Times New Roman" w:eastAsia="Times New Roman" w:hAnsi="Times New Roman"/>
                <w:color w:val="000000"/>
                <w:sz w:val="24"/>
                <w:szCs w:val="24"/>
                <w:lang w:eastAsia="ru-RU"/>
              </w:rPr>
              <w:t>Количество, т</w:t>
            </w:r>
          </w:p>
        </w:tc>
        <w:tc>
          <w:tcPr>
            <w:tcW w:w="1555" w:type="dxa"/>
            <w:vMerge w:val="restart"/>
            <w:tcBorders>
              <w:top w:val="single" w:sz="4" w:space="0" w:color="auto"/>
            </w:tcBorders>
            <w:shd w:val="clear" w:color="auto" w:fill="auto"/>
            <w:vAlign w:val="center"/>
          </w:tcPr>
          <w:p w14:paraId="339A9E21"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Площадь пожара (при растекании по магистрали), м</w:t>
            </w:r>
            <w:r w:rsidRPr="009929DE">
              <w:rPr>
                <w:rFonts w:ascii="Times New Roman" w:eastAsia="Times New Roman" w:hAnsi="Times New Roman"/>
                <w:color w:val="000000"/>
                <w:sz w:val="24"/>
                <w:szCs w:val="24"/>
                <w:vertAlign w:val="superscript"/>
                <w:lang w:eastAsia="ru-RU"/>
              </w:rPr>
              <w:t>2</w:t>
            </w:r>
          </w:p>
        </w:tc>
        <w:tc>
          <w:tcPr>
            <w:tcW w:w="6732" w:type="dxa"/>
            <w:gridSpan w:val="2"/>
            <w:tcBorders>
              <w:top w:val="single" w:sz="4" w:space="0" w:color="auto"/>
            </w:tcBorders>
            <w:shd w:val="clear" w:color="auto" w:fill="auto"/>
            <w:vAlign w:val="center"/>
          </w:tcPr>
          <w:p w14:paraId="4DB11D12"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w:t>
            </w:r>
          </w:p>
        </w:tc>
      </w:tr>
      <w:tr w:rsidR="000E2EA1" w:rsidRPr="009929DE" w14:paraId="6EB554C0" w14:textId="77777777" w:rsidTr="00DC3635">
        <w:trPr>
          <w:trHeight w:val="848"/>
          <w:jc w:val="center"/>
        </w:trPr>
        <w:tc>
          <w:tcPr>
            <w:tcW w:w="992" w:type="dxa"/>
            <w:vMerge/>
            <w:tcBorders>
              <w:bottom w:val="single" w:sz="4" w:space="0" w:color="auto"/>
            </w:tcBorders>
            <w:shd w:val="clear" w:color="auto" w:fill="auto"/>
            <w:vAlign w:val="center"/>
          </w:tcPr>
          <w:p w14:paraId="26B99C9D"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14:paraId="39BA0C93" w14:textId="77777777" w:rsidR="000E2EA1" w:rsidRPr="009929DE" w:rsidRDefault="000E2EA1" w:rsidP="000E2EA1">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555" w:type="dxa"/>
            <w:vMerge/>
            <w:tcBorders>
              <w:bottom w:val="single" w:sz="4" w:space="0" w:color="auto"/>
            </w:tcBorders>
            <w:shd w:val="clear" w:color="auto" w:fill="auto"/>
            <w:vAlign w:val="center"/>
          </w:tcPr>
          <w:p w14:paraId="31813F91"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14:paraId="46706130"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Ожог 1-й степени через 6–8 с,</w:t>
            </w:r>
          </w:p>
          <w:p w14:paraId="604D3B2A"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ожог 2-й степени через 12–16 с, при 10,5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14:paraId="0DE3941A"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 м</w:t>
            </w:r>
          </w:p>
        </w:tc>
      </w:tr>
      <w:tr w:rsidR="000E2EA1" w:rsidRPr="009929DE" w14:paraId="4C72C1B2" w14:textId="77777777" w:rsidTr="00DC3635">
        <w:trPr>
          <w:trHeight w:val="285"/>
          <w:jc w:val="center"/>
        </w:trPr>
        <w:tc>
          <w:tcPr>
            <w:tcW w:w="992" w:type="dxa"/>
            <w:shd w:val="clear" w:color="auto" w:fill="auto"/>
            <w:vAlign w:val="center"/>
          </w:tcPr>
          <w:p w14:paraId="3D814981" w14:textId="77777777" w:rsidR="000E2EA1" w:rsidRPr="009929DE" w:rsidRDefault="000E2EA1" w:rsidP="000E2EA1">
            <w:pPr>
              <w:widowControl w:val="0"/>
              <w:spacing w:after="0" w:line="240" w:lineRule="auto"/>
              <w:ind w:left="-10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Бензин</w:t>
            </w:r>
          </w:p>
        </w:tc>
        <w:tc>
          <w:tcPr>
            <w:tcW w:w="709" w:type="dxa"/>
            <w:shd w:val="clear" w:color="auto" w:fill="auto"/>
            <w:vAlign w:val="center"/>
          </w:tcPr>
          <w:p w14:paraId="23EDA82A" w14:textId="77777777" w:rsidR="000E2EA1" w:rsidRPr="009929DE" w:rsidRDefault="000E2EA1" w:rsidP="000E2EA1">
            <w:pPr>
              <w:widowControl w:val="0"/>
              <w:spacing w:after="0" w:line="240" w:lineRule="auto"/>
              <w:ind w:left="-108" w:right="-76"/>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w:t>
            </w:r>
          </w:p>
        </w:tc>
        <w:tc>
          <w:tcPr>
            <w:tcW w:w="1555" w:type="dxa"/>
            <w:shd w:val="clear" w:color="auto" w:fill="auto"/>
            <w:vAlign w:val="center"/>
          </w:tcPr>
          <w:p w14:paraId="6F5925FA"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640,5</w:t>
            </w:r>
          </w:p>
        </w:tc>
        <w:tc>
          <w:tcPr>
            <w:tcW w:w="3330" w:type="dxa"/>
            <w:shd w:val="clear" w:color="auto" w:fill="auto"/>
            <w:vAlign w:val="center"/>
          </w:tcPr>
          <w:p w14:paraId="4A12D60A"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17</w:t>
            </w:r>
          </w:p>
        </w:tc>
        <w:tc>
          <w:tcPr>
            <w:tcW w:w="3402" w:type="dxa"/>
            <w:shd w:val="clear" w:color="auto" w:fill="auto"/>
            <w:vAlign w:val="center"/>
          </w:tcPr>
          <w:p w14:paraId="4FAA1EF7"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27</w:t>
            </w:r>
          </w:p>
        </w:tc>
      </w:tr>
    </w:tbl>
    <w:p w14:paraId="697DACF1"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15608D3E" w14:textId="52D69B8B"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w:t>
      </w:r>
      <w:r w:rsidR="00CB56B9" w:rsidRPr="009929DE">
        <w:rPr>
          <w:rFonts w:ascii="Times New Roman" w:eastAsia="Times New Roman" w:hAnsi="Times New Roman"/>
          <w:sz w:val="28"/>
          <w:szCs w:val="24"/>
          <w:lang w:eastAsia="ru-RU"/>
        </w:rPr>
        <w:fldChar w:fldCharType="end"/>
      </w:r>
    </w:p>
    <w:p w14:paraId="34174862"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168"/>
        <w:gridCol w:w="2887"/>
        <w:gridCol w:w="3366"/>
      </w:tblGrid>
      <w:tr w:rsidR="000E2EA1" w:rsidRPr="009929DE" w14:paraId="602F432D" w14:textId="77777777" w:rsidTr="000E2EA1">
        <w:trPr>
          <w:trHeight w:val="283"/>
          <w:jc w:val="center"/>
        </w:trPr>
        <w:tc>
          <w:tcPr>
            <w:tcW w:w="2000" w:type="pct"/>
            <w:tcBorders>
              <w:top w:val="single" w:sz="4" w:space="0" w:color="auto"/>
              <w:left w:val="single" w:sz="4" w:space="0" w:color="auto"/>
              <w:bottom w:val="single" w:sz="6" w:space="0" w:color="auto"/>
              <w:right w:val="single" w:sz="6" w:space="0" w:color="auto"/>
            </w:tcBorders>
            <w:vAlign w:val="center"/>
          </w:tcPr>
          <w:p w14:paraId="7C40AEA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Степень травмирования</w:t>
            </w:r>
          </w:p>
        </w:tc>
        <w:tc>
          <w:tcPr>
            <w:tcW w:w="1385" w:type="pct"/>
            <w:tcBorders>
              <w:top w:val="single" w:sz="4" w:space="0" w:color="auto"/>
              <w:left w:val="single" w:sz="6" w:space="0" w:color="auto"/>
              <w:bottom w:val="single" w:sz="6" w:space="0" w:color="auto"/>
              <w:right w:val="single" w:sz="6" w:space="0" w:color="auto"/>
            </w:tcBorders>
            <w:vAlign w:val="center"/>
          </w:tcPr>
          <w:p w14:paraId="5879B28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Значения интенсивности теплового излучения, кВт/м</w:t>
            </w:r>
            <w:r w:rsidRPr="009929DE">
              <w:rPr>
                <w:rFonts w:ascii="Times New Roman" w:hAnsi="Times New Roman"/>
                <w:sz w:val="24"/>
                <w:szCs w:val="20"/>
                <w:vertAlign w:val="superscript"/>
                <w:lang w:eastAsia="ru-RU"/>
              </w:rPr>
              <w:t>2</w:t>
            </w:r>
          </w:p>
        </w:tc>
        <w:tc>
          <w:tcPr>
            <w:tcW w:w="1615" w:type="pct"/>
            <w:tcBorders>
              <w:top w:val="single" w:sz="4" w:space="0" w:color="auto"/>
              <w:left w:val="single" w:sz="6" w:space="0" w:color="auto"/>
              <w:bottom w:val="single" w:sz="6" w:space="0" w:color="auto"/>
              <w:right w:val="single" w:sz="4" w:space="0" w:color="auto"/>
            </w:tcBorders>
            <w:vAlign w:val="center"/>
          </w:tcPr>
          <w:p w14:paraId="4FC1FDB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0E2EA1" w:rsidRPr="009929DE" w14:paraId="42A2DF6D"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1030EC31"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III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3FE1DB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49,0</w:t>
            </w:r>
          </w:p>
        </w:tc>
        <w:tc>
          <w:tcPr>
            <w:tcW w:w="1615" w:type="pct"/>
            <w:tcBorders>
              <w:top w:val="single" w:sz="6" w:space="0" w:color="auto"/>
              <w:left w:val="single" w:sz="6" w:space="0" w:color="auto"/>
              <w:bottom w:val="single" w:sz="6" w:space="0" w:color="auto"/>
              <w:right w:val="single" w:sz="4" w:space="0" w:color="auto"/>
            </w:tcBorders>
            <w:vAlign w:val="center"/>
          </w:tcPr>
          <w:p w14:paraId="56A63DE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38</w:t>
            </w:r>
          </w:p>
        </w:tc>
      </w:tr>
      <w:tr w:rsidR="000E2EA1" w:rsidRPr="009929DE" w14:paraId="55565729"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7D623E1F"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3CF6302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27,4</w:t>
            </w:r>
          </w:p>
        </w:tc>
        <w:tc>
          <w:tcPr>
            <w:tcW w:w="1615" w:type="pct"/>
            <w:tcBorders>
              <w:top w:val="single" w:sz="6" w:space="0" w:color="auto"/>
              <w:left w:val="single" w:sz="6" w:space="0" w:color="auto"/>
              <w:bottom w:val="single" w:sz="6" w:space="0" w:color="auto"/>
              <w:right w:val="single" w:sz="4" w:space="0" w:color="auto"/>
            </w:tcBorders>
            <w:vAlign w:val="center"/>
          </w:tcPr>
          <w:p w14:paraId="4BA35DE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55</w:t>
            </w:r>
          </w:p>
        </w:tc>
      </w:tr>
      <w:tr w:rsidR="000E2EA1" w:rsidRPr="009929DE" w14:paraId="66E8C67C"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6C5A9D7A"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6B584C8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9,6</w:t>
            </w:r>
          </w:p>
        </w:tc>
        <w:tc>
          <w:tcPr>
            <w:tcW w:w="1615" w:type="pct"/>
            <w:tcBorders>
              <w:top w:val="single" w:sz="6" w:space="0" w:color="auto"/>
              <w:left w:val="single" w:sz="6" w:space="0" w:color="auto"/>
              <w:bottom w:val="single" w:sz="6" w:space="0" w:color="auto"/>
              <w:right w:val="single" w:sz="4" w:space="0" w:color="auto"/>
            </w:tcBorders>
            <w:vAlign w:val="center"/>
          </w:tcPr>
          <w:p w14:paraId="357BBC0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92</w:t>
            </w:r>
          </w:p>
        </w:tc>
      </w:tr>
      <w:tr w:rsidR="000E2EA1" w:rsidRPr="009929DE" w14:paraId="5C806B5A" w14:textId="77777777" w:rsidTr="000E2EA1">
        <w:trPr>
          <w:trHeight w:val="283"/>
          <w:jc w:val="center"/>
        </w:trPr>
        <w:tc>
          <w:tcPr>
            <w:tcW w:w="2000" w:type="pct"/>
            <w:tcBorders>
              <w:top w:val="single" w:sz="6" w:space="0" w:color="auto"/>
              <w:left w:val="single" w:sz="4" w:space="0" w:color="auto"/>
              <w:bottom w:val="single" w:sz="4" w:space="0" w:color="auto"/>
              <w:right w:val="single" w:sz="6" w:space="0" w:color="auto"/>
            </w:tcBorders>
            <w:vAlign w:val="center"/>
          </w:tcPr>
          <w:p w14:paraId="0B136582"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Болевой порог (болезненные ощущения на коже и слизистых)</w:t>
            </w:r>
          </w:p>
        </w:tc>
        <w:tc>
          <w:tcPr>
            <w:tcW w:w="1385" w:type="pct"/>
            <w:tcBorders>
              <w:top w:val="single" w:sz="6" w:space="0" w:color="auto"/>
              <w:left w:val="single" w:sz="6" w:space="0" w:color="auto"/>
              <w:bottom w:val="single" w:sz="4" w:space="0" w:color="auto"/>
              <w:right w:val="single" w:sz="6" w:space="0" w:color="auto"/>
            </w:tcBorders>
            <w:vAlign w:val="center"/>
          </w:tcPr>
          <w:p w14:paraId="0229D3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1,4</w:t>
            </w:r>
          </w:p>
        </w:tc>
        <w:tc>
          <w:tcPr>
            <w:tcW w:w="1615" w:type="pct"/>
            <w:tcBorders>
              <w:top w:val="single" w:sz="6" w:space="0" w:color="auto"/>
              <w:left w:val="single" w:sz="6" w:space="0" w:color="auto"/>
              <w:bottom w:val="single" w:sz="4" w:space="0" w:color="auto"/>
              <w:right w:val="single" w:sz="4" w:space="0" w:color="auto"/>
            </w:tcBorders>
            <w:vAlign w:val="center"/>
          </w:tcPr>
          <w:p w14:paraId="199AA38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Более 100 м</w:t>
            </w:r>
          </w:p>
        </w:tc>
      </w:tr>
    </w:tbl>
    <w:p w14:paraId="45A34F76"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252C2DB2" w14:textId="08A2C5A4"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08" w:name="TBl_Zony2"/>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8</w:t>
      </w:r>
      <w:r w:rsidR="00CB56B9" w:rsidRPr="009929DE">
        <w:rPr>
          <w:rFonts w:ascii="Times New Roman" w:eastAsia="Times New Roman" w:hAnsi="Times New Roman"/>
          <w:sz w:val="28"/>
          <w:szCs w:val="24"/>
          <w:lang w:eastAsia="ru-RU"/>
        </w:rPr>
        <w:fldChar w:fldCharType="end"/>
      </w:r>
      <w:bookmarkEnd w:id="208"/>
    </w:p>
    <w:p w14:paraId="2AE1D89C"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0E2EA1" w:rsidRPr="009929DE" w14:paraId="6A7B4810" w14:textId="77777777" w:rsidTr="00FA5A89">
        <w:trPr>
          <w:tblHeader/>
          <w:jc w:val="center"/>
        </w:trPr>
        <w:tc>
          <w:tcPr>
            <w:tcW w:w="3009" w:type="dxa"/>
            <w:vMerge w:val="restart"/>
            <w:vAlign w:val="center"/>
          </w:tcPr>
          <w:p w14:paraId="353FB56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362" w:type="dxa"/>
            <w:gridSpan w:val="2"/>
          </w:tcPr>
          <w:p w14:paraId="6820383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Поражение зданий и сооружений и людей в зданиях и сооружениях</w:t>
            </w:r>
          </w:p>
        </w:tc>
        <w:tc>
          <w:tcPr>
            <w:tcW w:w="3214" w:type="dxa"/>
            <w:gridSpan w:val="2"/>
          </w:tcPr>
          <w:p w14:paraId="37198E7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Поражение людей на открытой местности</w:t>
            </w:r>
          </w:p>
        </w:tc>
      </w:tr>
      <w:tr w:rsidR="000E2EA1" w:rsidRPr="009929DE" w14:paraId="2F93842D" w14:textId="77777777" w:rsidTr="00FA5A89">
        <w:trPr>
          <w:tblHeader/>
          <w:jc w:val="center"/>
        </w:trPr>
        <w:tc>
          <w:tcPr>
            <w:tcW w:w="3009" w:type="dxa"/>
            <w:vMerge/>
            <w:vAlign w:val="center"/>
          </w:tcPr>
          <w:p w14:paraId="1688900A"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p>
        </w:tc>
        <w:tc>
          <w:tcPr>
            <w:tcW w:w="1854" w:type="dxa"/>
            <w:vAlign w:val="center"/>
          </w:tcPr>
          <w:p w14:paraId="100A9DA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Радиус зоны, м</w:t>
            </w:r>
          </w:p>
        </w:tc>
        <w:tc>
          <w:tcPr>
            <w:tcW w:w="1508" w:type="dxa"/>
            <w:vAlign w:val="center"/>
          </w:tcPr>
          <w:p w14:paraId="024E2D1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 поражённых людей</w:t>
            </w:r>
          </w:p>
        </w:tc>
        <w:tc>
          <w:tcPr>
            <w:tcW w:w="1712" w:type="dxa"/>
            <w:vAlign w:val="center"/>
          </w:tcPr>
          <w:p w14:paraId="0C23972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Радиус зоны, м</w:t>
            </w:r>
          </w:p>
        </w:tc>
        <w:tc>
          <w:tcPr>
            <w:tcW w:w="1502" w:type="dxa"/>
            <w:vAlign w:val="center"/>
          </w:tcPr>
          <w:p w14:paraId="4C6A92E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 поражённых людей</w:t>
            </w:r>
          </w:p>
        </w:tc>
      </w:tr>
    </w:tbl>
    <w:p w14:paraId="4631880C" w14:textId="77777777" w:rsidR="00FA5A89" w:rsidRPr="009929DE" w:rsidRDefault="00FA5A89" w:rsidP="00FA5A89">
      <w:pPr>
        <w:spacing w:after="0" w:line="240" w:lineRule="auto"/>
        <w:rPr>
          <w:vanish/>
          <w:sz w:val="2"/>
          <w:szCs w:val="2"/>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FA5A89" w:rsidRPr="009929DE" w14:paraId="47DB5779" w14:textId="77777777" w:rsidTr="00FA5A89">
        <w:trPr>
          <w:tblHeader/>
          <w:jc w:val="center"/>
        </w:trPr>
        <w:tc>
          <w:tcPr>
            <w:tcW w:w="3009" w:type="dxa"/>
            <w:vAlign w:val="center"/>
          </w:tcPr>
          <w:p w14:paraId="415A5396" w14:textId="44B7A854"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c>
          <w:tcPr>
            <w:tcW w:w="1854" w:type="dxa"/>
            <w:vAlign w:val="center"/>
          </w:tcPr>
          <w:p w14:paraId="41458AD7" w14:textId="54C18385"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w:t>
            </w:r>
          </w:p>
        </w:tc>
        <w:tc>
          <w:tcPr>
            <w:tcW w:w="1508" w:type="dxa"/>
          </w:tcPr>
          <w:p w14:paraId="23EC42C8" w14:textId="1EDF5977"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w:t>
            </w:r>
          </w:p>
        </w:tc>
        <w:tc>
          <w:tcPr>
            <w:tcW w:w="1712" w:type="dxa"/>
            <w:vAlign w:val="center"/>
          </w:tcPr>
          <w:p w14:paraId="39CAC2FB" w14:textId="7977DD07"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4</w:t>
            </w:r>
          </w:p>
        </w:tc>
        <w:tc>
          <w:tcPr>
            <w:tcW w:w="1502" w:type="dxa"/>
            <w:vAlign w:val="center"/>
          </w:tcPr>
          <w:p w14:paraId="32A6E63C" w14:textId="06675B98"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w:t>
            </w:r>
          </w:p>
        </w:tc>
      </w:tr>
      <w:tr w:rsidR="000E2EA1" w:rsidRPr="009929DE" w14:paraId="4C6137CE" w14:textId="77777777" w:rsidTr="00FA5A89">
        <w:trPr>
          <w:jc w:val="center"/>
        </w:trPr>
        <w:tc>
          <w:tcPr>
            <w:tcW w:w="3009" w:type="dxa"/>
            <w:vAlign w:val="center"/>
          </w:tcPr>
          <w:p w14:paraId="4942871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65,9/70</w:t>
            </w:r>
          </w:p>
        </w:tc>
        <w:tc>
          <w:tcPr>
            <w:tcW w:w="1854" w:type="dxa"/>
            <w:vAlign w:val="center"/>
          </w:tcPr>
          <w:p w14:paraId="184567E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8" w:type="dxa"/>
          </w:tcPr>
          <w:p w14:paraId="39AFEDFF" w14:textId="77777777" w:rsidR="000E2EA1" w:rsidRPr="009929DE" w:rsidRDefault="000E2EA1" w:rsidP="000E2EA1">
            <w:pPr>
              <w:widowControl w:val="0"/>
              <w:spacing w:after="0" w:line="240" w:lineRule="auto"/>
              <w:jc w:val="center"/>
              <w:rPr>
                <w:rFonts w:ascii="Times New Roman" w:eastAsia="Times New Roman" w:hAnsi="Times New Roman"/>
                <w:b/>
                <w:sz w:val="24"/>
                <w:szCs w:val="20"/>
                <w:lang w:eastAsia="ru-RU"/>
              </w:rPr>
            </w:pPr>
            <w:r w:rsidRPr="009929DE">
              <w:rPr>
                <w:rFonts w:ascii="Times New Roman" w:eastAsia="Times New Roman" w:hAnsi="Times New Roman"/>
                <w:sz w:val="24"/>
                <w:szCs w:val="20"/>
                <w:lang w:eastAsia="ru-RU"/>
              </w:rPr>
              <w:t>нет</w:t>
            </w:r>
          </w:p>
        </w:tc>
        <w:tc>
          <w:tcPr>
            <w:tcW w:w="1712" w:type="dxa"/>
            <w:vAlign w:val="center"/>
          </w:tcPr>
          <w:p w14:paraId="2D4A2AC0"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2" w:type="dxa"/>
            <w:vAlign w:val="center"/>
          </w:tcPr>
          <w:p w14:paraId="1156DCC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r>
      <w:tr w:rsidR="000E2EA1" w:rsidRPr="009929DE" w14:paraId="4C430CB7" w14:textId="77777777" w:rsidTr="00FA5A89">
        <w:trPr>
          <w:jc w:val="center"/>
        </w:trPr>
        <w:tc>
          <w:tcPr>
            <w:tcW w:w="3009" w:type="dxa"/>
            <w:vAlign w:val="center"/>
          </w:tcPr>
          <w:p w14:paraId="48A6AE6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33 /55</w:t>
            </w:r>
          </w:p>
        </w:tc>
        <w:tc>
          <w:tcPr>
            <w:tcW w:w="1854" w:type="dxa"/>
            <w:vAlign w:val="center"/>
          </w:tcPr>
          <w:p w14:paraId="3D7E8E9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167</w:t>
            </w:r>
          </w:p>
        </w:tc>
        <w:tc>
          <w:tcPr>
            <w:tcW w:w="1508" w:type="dxa"/>
            <w:vAlign w:val="center"/>
          </w:tcPr>
          <w:p w14:paraId="3B30645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90</w:t>
            </w:r>
          </w:p>
        </w:tc>
        <w:tc>
          <w:tcPr>
            <w:tcW w:w="1712" w:type="dxa"/>
            <w:vAlign w:val="center"/>
          </w:tcPr>
          <w:p w14:paraId="4A86F7C9"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2" w:type="dxa"/>
            <w:vAlign w:val="center"/>
          </w:tcPr>
          <w:p w14:paraId="36DCB61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r>
      <w:tr w:rsidR="000E2EA1" w:rsidRPr="009929DE" w14:paraId="6B621625" w14:textId="77777777" w:rsidTr="00FA5A89">
        <w:trPr>
          <w:jc w:val="center"/>
        </w:trPr>
        <w:tc>
          <w:tcPr>
            <w:tcW w:w="3009" w:type="dxa"/>
            <w:vAlign w:val="center"/>
          </w:tcPr>
          <w:p w14:paraId="434B9954"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25/24</w:t>
            </w:r>
          </w:p>
        </w:tc>
        <w:tc>
          <w:tcPr>
            <w:tcW w:w="1854" w:type="dxa"/>
            <w:vAlign w:val="center"/>
          </w:tcPr>
          <w:p w14:paraId="464604F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247</w:t>
            </w:r>
          </w:p>
        </w:tc>
        <w:tc>
          <w:tcPr>
            <w:tcW w:w="1508" w:type="dxa"/>
            <w:vAlign w:val="center"/>
          </w:tcPr>
          <w:p w14:paraId="0739E66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50</w:t>
            </w:r>
          </w:p>
        </w:tc>
        <w:tc>
          <w:tcPr>
            <w:tcW w:w="1712" w:type="dxa"/>
            <w:vAlign w:val="center"/>
          </w:tcPr>
          <w:p w14:paraId="5347DED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260</w:t>
            </w:r>
          </w:p>
        </w:tc>
        <w:tc>
          <w:tcPr>
            <w:tcW w:w="1502" w:type="dxa"/>
            <w:vAlign w:val="center"/>
          </w:tcPr>
          <w:p w14:paraId="073DDD5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50</w:t>
            </w:r>
          </w:p>
        </w:tc>
      </w:tr>
      <w:tr w:rsidR="000E2EA1" w:rsidRPr="009929DE" w14:paraId="24190F7F" w14:textId="77777777" w:rsidTr="00FA5A89">
        <w:trPr>
          <w:jc w:val="center"/>
        </w:trPr>
        <w:tc>
          <w:tcPr>
            <w:tcW w:w="3009" w:type="dxa"/>
            <w:vAlign w:val="center"/>
          </w:tcPr>
          <w:p w14:paraId="2CF86FB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4/16</w:t>
            </w:r>
          </w:p>
        </w:tc>
        <w:tc>
          <w:tcPr>
            <w:tcW w:w="1854" w:type="dxa"/>
            <w:vAlign w:val="center"/>
          </w:tcPr>
          <w:p w14:paraId="51E2BD6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1 098</w:t>
            </w:r>
          </w:p>
        </w:tc>
        <w:tc>
          <w:tcPr>
            <w:tcW w:w="1508" w:type="dxa"/>
            <w:vAlign w:val="center"/>
          </w:tcPr>
          <w:p w14:paraId="028A322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10</w:t>
            </w:r>
          </w:p>
        </w:tc>
        <w:tc>
          <w:tcPr>
            <w:tcW w:w="1712" w:type="dxa"/>
            <w:vAlign w:val="center"/>
          </w:tcPr>
          <w:p w14:paraId="0AB1D78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393</w:t>
            </w:r>
          </w:p>
        </w:tc>
        <w:tc>
          <w:tcPr>
            <w:tcW w:w="1502" w:type="dxa"/>
            <w:vAlign w:val="center"/>
          </w:tcPr>
          <w:p w14:paraId="63A74BF0"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10</w:t>
            </w:r>
          </w:p>
        </w:tc>
      </w:tr>
      <w:tr w:rsidR="000E2EA1" w:rsidRPr="009929DE" w14:paraId="556CB725" w14:textId="77777777" w:rsidTr="00FA5A89">
        <w:trPr>
          <w:jc w:val="center"/>
        </w:trPr>
        <w:tc>
          <w:tcPr>
            <w:tcW w:w="3009" w:type="dxa"/>
            <w:vAlign w:val="center"/>
          </w:tcPr>
          <w:p w14:paraId="7074331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2/5</w:t>
            </w:r>
          </w:p>
        </w:tc>
        <w:tc>
          <w:tcPr>
            <w:tcW w:w="1854" w:type="dxa"/>
            <w:vAlign w:val="center"/>
          </w:tcPr>
          <w:p w14:paraId="34D986F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1 976</w:t>
            </w:r>
          </w:p>
        </w:tc>
        <w:tc>
          <w:tcPr>
            <w:tcW w:w="1508" w:type="dxa"/>
            <w:vAlign w:val="center"/>
          </w:tcPr>
          <w:p w14:paraId="181AE0B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c>
          <w:tcPr>
            <w:tcW w:w="1712" w:type="dxa"/>
            <w:vAlign w:val="center"/>
          </w:tcPr>
          <w:p w14:paraId="5A2C589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918</w:t>
            </w:r>
          </w:p>
        </w:tc>
        <w:tc>
          <w:tcPr>
            <w:tcW w:w="1502" w:type="dxa"/>
            <w:vAlign w:val="center"/>
          </w:tcPr>
          <w:p w14:paraId="724ED5C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r>
    </w:tbl>
    <w:p w14:paraId="46BADD95"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5675D52D"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28E01192"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51C00176"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09D3807D" w14:textId="27DF8E24"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9</w:t>
      </w:r>
      <w:r w:rsidR="00CB56B9" w:rsidRPr="009929DE">
        <w:rPr>
          <w:rFonts w:ascii="Times New Roman" w:eastAsia="Times New Roman" w:hAnsi="Times New Roman"/>
          <w:sz w:val="28"/>
          <w:szCs w:val="24"/>
          <w:lang w:eastAsia="ru-RU"/>
        </w:rPr>
        <w:fldChar w:fldCharType="end"/>
      </w:r>
    </w:p>
    <w:p w14:paraId="11F4E958"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253"/>
        <w:gridCol w:w="1042"/>
        <w:gridCol w:w="1042"/>
        <w:gridCol w:w="1042"/>
        <w:gridCol w:w="1042"/>
      </w:tblGrid>
      <w:tr w:rsidR="000E2EA1" w:rsidRPr="009929DE" w14:paraId="00CD4997" w14:textId="77777777" w:rsidTr="00DC3635">
        <w:trPr>
          <w:trHeight w:val="143"/>
          <w:jc w:val="center"/>
        </w:trPr>
        <w:tc>
          <w:tcPr>
            <w:tcW w:w="3000" w:type="pct"/>
            <w:vMerge w:val="restart"/>
            <w:vAlign w:val="center"/>
          </w:tcPr>
          <w:p w14:paraId="7BA895B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Параметры</w:t>
            </w:r>
          </w:p>
        </w:tc>
        <w:tc>
          <w:tcPr>
            <w:tcW w:w="1000" w:type="pct"/>
            <w:gridSpan w:val="2"/>
            <w:vAlign w:val="center"/>
          </w:tcPr>
          <w:p w14:paraId="0D84183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ж/д цистерна</w:t>
            </w:r>
          </w:p>
        </w:tc>
        <w:tc>
          <w:tcPr>
            <w:tcW w:w="1000" w:type="pct"/>
            <w:gridSpan w:val="2"/>
            <w:vAlign w:val="center"/>
          </w:tcPr>
          <w:p w14:paraId="1FA10F1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а/д цистерна</w:t>
            </w:r>
          </w:p>
        </w:tc>
      </w:tr>
      <w:tr w:rsidR="000E2EA1" w:rsidRPr="009929DE" w14:paraId="4376A06F" w14:textId="77777777" w:rsidTr="00DC3635">
        <w:trPr>
          <w:trHeight w:val="143"/>
          <w:jc w:val="center"/>
        </w:trPr>
        <w:tc>
          <w:tcPr>
            <w:tcW w:w="3000" w:type="pct"/>
            <w:vMerge/>
            <w:vAlign w:val="center"/>
          </w:tcPr>
          <w:p w14:paraId="5E8CE3F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p>
        </w:tc>
        <w:tc>
          <w:tcPr>
            <w:tcW w:w="500" w:type="pct"/>
            <w:vAlign w:val="center"/>
          </w:tcPr>
          <w:p w14:paraId="5E12913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ГСМ</w:t>
            </w:r>
          </w:p>
        </w:tc>
        <w:tc>
          <w:tcPr>
            <w:tcW w:w="500" w:type="pct"/>
            <w:vAlign w:val="center"/>
          </w:tcPr>
          <w:p w14:paraId="0958B98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СУГ</w:t>
            </w:r>
          </w:p>
        </w:tc>
        <w:tc>
          <w:tcPr>
            <w:tcW w:w="500" w:type="pct"/>
            <w:vAlign w:val="center"/>
          </w:tcPr>
          <w:p w14:paraId="2BD32B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ГСМ</w:t>
            </w:r>
          </w:p>
        </w:tc>
        <w:tc>
          <w:tcPr>
            <w:tcW w:w="500" w:type="pct"/>
            <w:vAlign w:val="center"/>
          </w:tcPr>
          <w:p w14:paraId="5F2FAFC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СУГ</w:t>
            </w:r>
          </w:p>
        </w:tc>
      </w:tr>
    </w:tbl>
    <w:p w14:paraId="3B775D71" w14:textId="77777777" w:rsidR="00DC3635" w:rsidRPr="009929DE" w:rsidRDefault="00DC3635" w:rsidP="00DC3635">
      <w:pPr>
        <w:spacing w:after="0" w:line="240" w:lineRule="auto"/>
        <w:rPr>
          <w:vanish/>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253"/>
        <w:gridCol w:w="1042"/>
        <w:gridCol w:w="1042"/>
        <w:gridCol w:w="1042"/>
        <w:gridCol w:w="1042"/>
      </w:tblGrid>
      <w:tr w:rsidR="00DC3635" w:rsidRPr="009929DE" w14:paraId="43380228" w14:textId="77777777" w:rsidTr="00DC3635">
        <w:trPr>
          <w:tblHeade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1FD6678" w14:textId="56B7A075"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w:t>
            </w:r>
          </w:p>
        </w:tc>
        <w:tc>
          <w:tcPr>
            <w:tcW w:w="500" w:type="pct"/>
            <w:tcBorders>
              <w:top w:val="single" w:sz="6" w:space="0" w:color="auto"/>
              <w:left w:val="single" w:sz="6" w:space="0" w:color="auto"/>
              <w:bottom w:val="single" w:sz="6" w:space="0" w:color="auto"/>
              <w:right w:val="single" w:sz="6" w:space="0" w:color="auto"/>
            </w:tcBorders>
            <w:vAlign w:val="center"/>
          </w:tcPr>
          <w:p w14:paraId="0150E636" w14:textId="5D937FDE"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179C4637" w14:textId="7E9D5FE8"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613E5FFB" w14:textId="76753593"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w:t>
            </w:r>
          </w:p>
        </w:tc>
        <w:tc>
          <w:tcPr>
            <w:tcW w:w="500" w:type="pct"/>
            <w:tcBorders>
              <w:top w:val="single" w:sz="6" w:space="0" w:color="auto"/>
              <w:left w:val="single" w:sz="6" w:space="0" w:color="auto"/>
              <w:bottom w:val="single" w:sz="6" w:space="0" w:color="auto"/>
              <w:right w:val="single" w:sz="4" w:space="0" w:color="auto"/>
            </w:tcBorders>
            <w:vAlign w:val="center"/>
          </w:tcPr>
          <w:p w14:paraId="30F507C6" w14:textId="099530A2"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w:t>
            </w:r>
          </w:p>
        </w:tc>
      </w:tr>
      <w:tr w:rsidR="000E2EA1" w:rsidRPr="009929DE" w14:paraId="3CC00B6D"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8F59EF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Объем резервуара, м</w:t>
            </w:r>
            <w:r w:rsidRPr="009929DE">
              <w:rPr>
                <w:rFonts w:ascii="Times New Roman" w:hAnsi="Times New Roman"/>
                <w:vertAlign w:val="superscript"/>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41DF242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72</w:t>
            </w:r>
          </w:p>
        </w:tc>
        <w:tc>
          <w:tcPr>
            <w:tcW w:w="500" w:type="pct"/>
            <w:tcBorders>
              <w:top w:val="single" w:sz="6" w:space="0" w:color="auto"/>
              <w:left w:val="single" w:sz="6" w:space="0" w:color="auto"/>
              <w:bottom w:val="single" w:sz="6" w:space="0" w:color="auto"/>
              <w:right w:val="single" w:sz="6" w:space="0" w:color="auto"/>
            </w:tcBorders>
            <w:vAlign w:val="center"/>
          </w:tcPr>
          <w:p w14:paraId="287A79C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73</w:t>
            </w:r>
          </w:p>
        </w:tc>
        <w:tc>
          <w:tcPr>
            <w:tcW w:w="500" w:type="pct"/>
            <w:tcBorders>
              <w:top w:val="single" w:sz="6" w:space="0" w:color="auto"/>
              <w:left w:val="single" w:sz="6" w:space="0" w:color="auto"/>
              <w:bottom w:val="single" w:sz="6" w:space="0" w:color="auto"/>
              <w:right w:val="single" w:sz="6" w:space="0" w:color="auto"/>
            </w:tcBorders>
            <w:vAlign w:val="center"/>
          </w:tcPr>
          <w:p w14:paraId="7D9FAFE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w:t>
            </w:r>
          </w:p>
        </w:tc>
        <w:tc>
          <w:tcPr>
            <w:tcW w:w="500" w:type="pct"/>
            <w:tcBorders>
              <w:top w:val="single" w:sz="6" w:space="0" w:color="auto"/>
              <w:left w:val="single" w:sz="6" w:space="0" w:color="auto"/>
              <w:bottom w:val="single" w:sz="6" w:space="0" w:color="auto"/>
              <w:right w:val="single" w:sz="4" w:space="0" w:color="auto"/>
            </w:tcBorders>
            <w:vAlign w:val="center"/>
          </w:tcPr>
          <w:p w14:paraId="722CD3A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14,5</w:t>
            </w:r>
          </w:p>
        </w:tc>
      </w:tr>
      <w:tr w:rsidR="000E2EA1" w:rsidRPr="009929DE" w14:paraId="0FB590F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E832E2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Разрушение ёмкости с уровнем заполнения, %</w:t>
            </w:r>
          </w:p>
        </w:tc>
        <w:tc>
          <w:tcPr>
            <w:tcW w:w="500" w:type="pct"/>
            <w:tcBorders>
              <w:top w:val="single" w:sz="6" w:space="0" w:color="auto"/>
              <w:left w:val="single" w:sz="6" w:space="0" w:color="auto"/>
              <w:bottom w:val="single" w:sz="6" w:space="0" w:color="auto"/>
              <w:right w:val="single" w:sz="6" w:space="0" w:color="auto"/>
            </w:tcBorders>
            <w:vAlign w:val="center"/>
          </w:tcPr>
          <w:p w14:paraId="798DD0E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6" w:space="0" w:color="auto"/>
            </w:tcBorders>
            <w:vAlign w:val="center"/>
          </w:tcPr>
          <w:p w14:paraId="50930B3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85</w:t>
            </w:r>
          </w:p>
        </w:tc>
        <w:tc>
          <w:tcPr>
            <w:tcW w:w="500" w:type="pct"/>
            <w:tcBorders>
              <w:top w:val="single" w:sz="6" w:space="0" w:color="auto"/>
              <w:left w:val="single" w:sz="6" w:space="0" w:color="auto"/>
              <w:bottom w:val="single" w:sz="6" w:space="0" w:color="auto"/>
              <w:right w:val="single" w:sz="6" w:space="0" w:color="auto"/>
            </w:tcBorders>
            <w:vAlign w:val="center"/>
          </w:tcPr>
          <w:p w14:paraId="3423630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4" w:space="0" w:color="auto"/>
            </w:tcBorders>
            <w:vAlign w:val="center"/>
          </w:tcPr>
          <w:p w14:paraId="4C9BCA8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85</w:t>
            </w:r>
          </w:p>
        </w:tc>
      </w:tr>
      <w:tr w:rsidR="000E2EA1" w:rsidRPr="009929DE" w14:paraId="50C55A03"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386E0C5"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Масса топлива в разлитии, т</w:t>
            </w:r>
          </w:p>
        </w:tc>
        <w:tc>
          <w:tcPr>
            <w:tcW w:w="500" w:type="pct"/>
            <w:tcBorders>
              <w:top w:val="single" w:sz="6" w:space="0" w:color="auto"/>
              <w:left w:val="single" w:sz="6" w:space="0" w:color="auto"/>
              <w:bottom w:val="single" w:sz="6" w:space="0" w:color="auto"/>
              <w:right w:val="single" w:sz="6" w:space="0" w:color="auto"/>
            </w:tcBorders>
            <w:vAlign w:val="center"/>
          </w:tcPr>
          <w:p w14:paraId="2869B04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52,67</w:t>
            </w:r>
          </w:p>
        </w:tc>
        <w:tc>
          <w:tcPr>
            <w:tcW w:w="500" w:type="pct"/>
            <w:tcBorders>
              <w:top w:val="single" w:sz="6" w:space="0" w:color="auto"/>
              <w:left w:val="single" w:sz="6" w:space="0" w:color="auto"/>
              <w:bottom w:val="single" w:sz="6" w:space="0" w:color="auto"/>
              <w:right w:val="single" w:sz="6" w:space="0" w:color="auto"/>
            </w:tcBorders>
            <w:vAlign w:val="center"/>
          </w:tcPr>
          <w:p w14:paraId="799C249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48,55</w:t>
            </w:r>
          </w:p>
        </w:tc>
        <w:tc>
          <w:tcPr>
            <w:tcW w:w="500" w:type="pct"/>
            <w:tcBorders>
              <w:top w:val="single" w:sz="6" w:space="0" w:color="auto"/>
              <w:left w:val="single" w:sz="6" w:space="0" w:color="auto"/>
              <w:bottom w:val="single" w:sz="6" w:space="0" w:color="auto"/>
              <w:right w:val="single" w:sz="6" w:space="0" w:color="auto"/>
            </w:tcBorders>
            <w:vAlign w:val="center"/>
          </w:tcPr>
          <w:p w14:paraId="76340F9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5,85</w:t>
            </w:r>
          </w:p>
        </w:tc>
        <w:tc>
          <w:tcPr>
            <w:tcW w:w="500" w:type="pct"/>
            <w:tcBorders>
              <w:top w:val="single" w:sz="6" w:space="0" w:color="auto"/>
              <w:left w:val="single" w:sz="6" w:space="0" w:color="auto"/>
              <w:bottom w:val="single" w:sz="6" w:space="0" w:color="auto"/>
              <w:right w:val="single" w:sz="4" w:space="0" w:color="auto"/>
            </w:tcBorders>
            <w:vAlign w:val="center"/>
          </w:tcPr>
          <w:p w14:paraId="4647EFB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9,64</w:t>
            </w:r>
          </w:p>
        </w:tc>
      </w:tr>
      <w:tr w:rsidR="000E2EA1" w:rsidRPr="009929DE" w14:paraId="2615963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E1B06F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Эквивалентный радиус разлития, м</w:t>
            </w:r>
          </w:p>
        </w:tc>
        <w:tc>
          <w:tcPr>
            <w:tcW w:w="500" w:type="pct"/>
            <w:tcBorders>
              <w:top w:val="single" w:sz="6" w:space="0" w:color="auto"/>
              <w:left w:val="single" w:sz="6" w:space="0" w:color="auto"/>
              <w:bottom w:val="single" w:sz="6" w:space="0" w:color="auto"/>
              <w:right w:val="single" w:sz="6" w:space="0" w:color="auto"/>
            </w:tcBorders>
            <w:vAlign w:val="center"/>
          </w:tcPr>
          <w:p w14:paraId="2DE6544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20,9</w:t>
            </w:r>
          </w:p>
        </w:tc>
        <w:tc>
          <w:tcPr>
            <w:tcW w:w="500" w:type="pct"/>
            <w:tcBorders>
              <w:top w:val="single" w:sz="6" w:space="0" w:color="auto"/>
              <w:left w:val="single" w:sz="6" w:space="0" w:color="auto"/>
              <w:bottom w:val="single" w:sz="6" w:space="0" w:color="auto"/>
              <w:right w:val="single" w:sz="6" w:space="0" w:color="auto"/>
            </w:tcBorders>
            <w:vAlign w:val="center"/>
          </w:tcPr>
          <w:p w14:paraId="783CAE0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21,0</w:t>
            </w:r>
          </w:p>
        </w:tc>
        <w:tc>
          <w:tcPr>
            <w:tcW w:w="500" w:type="pct"/>
            <w:tcBorders>
              <w:top w:val="single" w:sz="6" w:space="0" w:color="auto"/>
              <w:left w:val="single" w:sz="6" w:space="0" w:color="auto"/>
              <w:bottom w:val="single" w:sz="6" w:space="0" w:color="auto"/>
              <w:right w:val="single" w:sz="6" w:space="0" w:color="auto"/>
            </w:tcBorders>
            <w:vAlign w:val="center"/>
          </w:tcPr>
          <w:p w14:paraId="4AEDABF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w:t>
            </w:r>
          </w:p>
        </w:tc>
        <w:tc>
          <w:tcPr>
            <w:tcW w:w="500" w:type="pct"/>
            <w:tcBorders>
              <w:top w:val="single" w:sz="6" w:space="0" w:color="auto"/>
              <w:left w:val="single" w:sz="6" w:space="0" w:color="auto"/>
              <w:bottom w:val="single" w:sz="6" w:space="0" w:color="auto"/>
              <w:right w:val="single" w:sz="4" w:space="0" w:color="auto"/>
            </w:tcBorders>
            <w:vAlign w:val="center"/>
          </w:tcPr>
          <w:p w14:paraId="1AEA359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9,4</w:t>
            </w:r>
          </w:p>
        </w:tc>
      </w:tr>
      <w:tr w:rsidR="000E2EA1" w:rsidRPr="009929DE" w14:paraId="7B8B9F6F"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53007E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Площадь разлития, 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3EAC1FE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1368</w:t>
            </w:r>
          </w:p>
        </w:tc>
        <w:tc>
          <w:tcPr>
            <w:tcW w:w="500" w:type="pct"/>
            <w:tcBorders>
              <w:top w:val="single" w:sz="6" w:space="0" w:color="auto"/>
              <w:left w:val="single" w:sz="6" w:space="0" w:color="auto"/>
              <w:bottom w:val="single" w:sz="6" w:space="0" w:color="auto"/>
              <w:right w:val="single" w:sz="6" w:space="0" w:color="auto"/>
            </w:tcBorders>
            <w:vAlign w:val="center"/>
          </w:tcPr>
          <w:p w14:paraId="6C50CBD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1387</w:t>
            </w:r>
          </w:p>
        </w:tc>
        <w:tc>
          <w:tcPr>
            <w:tcW w:w="500" w:type="pct"/>
            <w:tcBorders>
              <w:top w:val="single" w:sz="6" w:space="0" w:color="auto"/>
              <w:left w:val="single" w:sz="6" w:space="0" w:color="auto"/>
              <w:bottom w:val="single" w:sz="6" w:space="0" w:color="auto"/>
              <w:right w:val="single" w:sz="6" w:space="0" w:color="auto"/>
            </w:tcBorders>
            <w:vAlign w:val="center"/>
          </w:tcPr>
          <w:p w14:paraId="72A8D8A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152</w:t>
            </w:r>
          </w:p>
        </w:tc>
        <w:tc>
          <w:tcPr>
            <w:tcW w:w="500" w:type="pct"/>
            <w:tcBorders>
              <w:top w:val="single" w:sz="6" w:space="0" w:color="auto"/>
              <w:left w:val="single" w:sz="6" w:space="0" w:color="auto"/>
              <w:bottom w:val="single" w:sz="6" w:space="0" w:color="auto"/>
              <w:right w:val="single" w:sz="4" w:space="0" w:color="auto"/>
            </w:tcBorders>
            <w:vAlign w:val="center"/>
          </w:tcPr>
          <w:p w14:paraId="528CB86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275,5</w:t>
            </w:r>
          </w:p>
        </w:tc>
      </w:tr>
      <w:tr w:rsidR="000E2EA1" w:rsidRPr="009929DE" w14:paraId="587A9A89"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67058DD"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топлива, участвующая в образовании ГВС</w:t>
            </w:r>
          </w:p>
        </w:tc>
        <w:tc>
          <w:tcPr>
            <w:tcW w:w="500" w:type="pct"/>
            <w:tcBorders>
              <w:top w:val="single" w:sz="6" w:space="0" w:color="auto"/>
              <w:left w:val="single" w:sz="6" w:space="0" w:color="auto"/>
              <w:bottom w:val="single" w:sz="6" w:space="0" w:color="auto"/>
              <w:right w:val="single" w:sz="6" w:space="0" w:color="auto"/>
            </w:tcBorders>
            <w:vAlign w:val="center"/>
          </w:tcPr>
          <w:p w14:paraId="0F0DF3B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6" w:space="0" w:color="auto"/>
            </w:tcBorders>
            <w:vAlign w:val="center"/>
          </w:tcPr>
          <w:p w14:paraId="254BC71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0,7</w:t>
            </w:r>
          </w:p>
        </w:tc>
        <w:tc>
          <w:tcPr>
            <w:tcW w:w="500" w:type="pct"/>
            <w:tcBorders>
              <w:top w:val="single" w:sz="6" w:space="0" w:color="auto"/>
              <w:left w:val="single" w:sz="6" w:space="0" w:color="auto"/>
              <w:bottom w:val="single" w:sz="6" w:space="0" w:color="auto"/>
              <w:right w:val="single" w:sz="6" w:space="0" w:color="auto"/>
            </w:tcBorders>
            <w:vAlign w:val="center"/>
          </w:tcPr>
          <w:p w14:paraId="672190C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4" w:space="0" w:color="auto"/>
            </w:tcBorders>
            <w:vAlign w:val="center"/>
          </w:tcPr>
          <w:p w14:paraId="0DBAF5F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0,7</w:t>
            </w:r>
          </w:p>
        </w:tc>
      </w:tr>
      <w:tr w:rsidR="000E2EA1" w:rsidRPr="009929DE" w14:paraId="1436287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2874E2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Масса топлива в ГВС, т</w:t>
            </w:r>
          </w:p>
        </w:tc>
        <w:tc>
          <w:tcPr>
            <w:tcW w:w="500" w:type="pct"/>
            <w:tcBorders>
              <w:top w:val="single" w:sz="6" w:space="0" w:color="auto"/>
              <w:left w:val="single" w:sz="6" w:space="0" w:color="auto"/>
              <w:bottom w:val="single" w:sz="6" w:space="0" w:color="auto"/>
              <w:right w:val="single" w:sz="6" w:space="0" w:color="auto"/>
            </w:tcBorders>
            <w:vAlign w:val="center"/>
          </w:tcPr>
          <w:p w14:paraId="4BCD82C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1,05</w:t>
            </w:r>
          </w:p>
        </w:tc>
        <w:tc>
          <w:tcPr>
            <w:tcW w:w="500" w:type="pct"/>
            <w:tcBorders>
              <w:top w:val="single" w:sz="6" w:space="0" w:color="auto"/>
              <w:left w:val="single" w:sz="6" w:space="0" w:color="auto"/>
              <w:bottom w:val="single" w:sz="6" w:space="0" w:color="auto"/>
              <w:right w:val="single" w:sz="6" w:space="0" w:color="auto"/>
            </w:tcBorders>
            <w:vAlign w:val="center"/>
          </w:tcPr>
          <w:p w14:paraId="261F2C6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33,98</w:t>
            </w:r>
          </w:p>
        </w:tc>
        <w:tc>
          <w:tcPr>
            <w:tcW w:w="500" w:type="pct"/>
            <w:tcBorders>
              <w:top w:val="single" w:sz="6" w:space="0" w:color="auto"/>
              <w:left w:val="single" w:sz="6" w:space="0" w:color="auto"/>
              <w:bottom w:val="single" w:sz="6" w:space="0" w:color="auto"/>
              <w:right w:val="single" w:sz="6" w:space="0" w:color="auto"/>
            </w:tcBorders>
            <w:vAlign w:val="center"/>
          </w:tcPr>
          <w:p w14:paraId="14F7BEB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0,12</w:t>
            </w:r>
          </w:p>
        </w:tc>
        <w:tc>
          <w:tcPr>
            <w:tcW w:w="500" w:type="pct"/>
            <w:tcBorders>
              <w:top w:val="single" w:sz="6" w:space="0" w:color="auto"/>
              <w:left w:val="single" w:sz="6" w:space="0" w:color="auto"/>
              <w:bottom w:val="single" w:sz="6" w:space="0" w:color="auto"/>
              <w:right w:val="single" w:sz="4" w:space="0" w:color="auto"/>
            </w:tcBorders>
            <w:vAlign w:val="center"/>
          </w:tcPr>
          <w:p w14:paraId="7F5C550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6,75</w:t>
            </w:r>
          </w:p>
        </w:tc>
      </w:tr>
      <w:tr w:rsidR="000E2EA1" w:rsidRPr="009929DE" w14:paraId="2CCAE077"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7CBAFEB8"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Зоны воздействия ударной волны на промышленные объекты и людей</w:t>
            </w:r>
          </w:p>
        </w:tc>
      </w:tr>
      <w:tr w:rsidR="000E2EA1" w:rsidRPr="009929DE" w14:paraId="5FA36FED"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E12066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полных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148B863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14:paraId="47A8B0D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14:paraId="2D94FF2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14:paraId="480E175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53</w:t>
            </w:r>
          </w:p>
        </w:tc>
      </w:tr>
      <w:tr w:rsidR="000E2EA1" w:rsidRPr="009929DE" w14:paraId="4819F71A"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1C09BDD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сильных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3CC4229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57</w:t>
            </w:r>
          </w:p>
        </w:tc>
        <w:tc>
          <w:tcPr>
            <w:tcW w:w="500" w:type="pct"/>
            <w:tcBorders>
              <w:top w:val="single" w:sz="6" w:space="0" w:color="auto"/>
              <w:left w:val="single" w:sz="6" w:space="0" w:color="auto"/>
              <w:bottom w:val="single" w:sz="6" w:space="0" w:color="auto"/>
              <w:right w:val="single" w:sz="6" w:space="0" w:color="auto"/>
            </w:tcBorders>
            <w:vAlign w:val="center"/>
          </w:tcPr>
          <w:p w14:paraId="4B70CE8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184</w:t>
            </w:r>
          </w:p>
        </w:tc>
        <w:tc>
          <w:tcPr>
            <w:tcW w:w="500" w:type="pct"/>
            <w:tcBorders>
              <w:top w:val="single" w:sz="6" w:space="0" w:color="auto"/>
              <w:left w:val="single" w:sz="6" w:space="0" w:color="auto"/>
              <w:bottom w:val="single" w:sz="6" w:space="0" w:color="auto"/>
              <w:right w:val="single" w:sz="6" w:space="0" w:color="auto"/>
            </w:tcBorders>
            <w:vAlign w:val="center"/>
          </w:tcPr>
          <w:p w14:paraId="41AF132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27</w:t>
            </w:r>
          </w:p>
        </w:tc>
        <w:tc>
          <w:tcPr>
            <w:tcW w:w="500" w:type="pct"/>
            <w:tcBorders>
              <w:top w:val="single" w:sz="6" w:space="0" w:color="auto"/>
              <w:left w:val="single" w:sz="6" w:space="0" w:color="auto"/>
              <w:bottom w:val="single" w:sz="6" w:space="0" w:color="auto"/>
              <w:right w:val="single" w:sz="4" w:space="0" w:color="auto"/>
            </w:tcBorders>
            <w:vAlign w:val="center"/>
          </w:tcPr>
          <w:p w14:paraId="747F061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107</w:t>
            </w:r>
          </w:p>
        </w:tc>
      </w:tr>
      <w:tr w:rsidR="000E2EA1" w:rsidRPr="009929DE" w14:paraId="34C4C850"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7296A67"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средних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7AE3AF9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132</w:t>
            </w:r>
          </w:p>
        </w:tc>
        <w:tc>
          <w:tcPr>
            <w:tcW w:w="500" w:type="pct"/>
            <w:tcBorders>
              <w:top w:val="single" w:sz="6" w:space="0" w:color="auto"/>
              <w:left w:val="single" w:sz="6" w:space="0" w:color="auto"/>
              <w:bottom w:val="single" w:sz="6" w:space="0" w:color="auto"/>
              <w:right w:val="single" w:sz="6" w:space="0" w:color="auto"/>
            </w:tcBorders>
            <w:vAlign w:val="center"/>
          </w:tcPr>
          <w:p w14:paraId="0BD4C46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426</w:t>
            </w:r>
          </w:p>
        </w:tc>
        <w:tc>
          <w:tcPr>
            <w:tcW w:w="500" w:type="pct"/>
            <w:tcBorders>
              <w:top w:val="single" w:sz="6" w:space="0" w:color="auto"/>
              <w:left w:val="single" w:sz="6" w:space="0" w:color="auto"/>
              <w:bottom w:val="single" w:sz="6" w:space="0" w:color="auto"/>
              <w:right w:val="single" w:sz="6" w:space="0" w:color="auto"/>
            </w:tcBorders>
            <w:vAlign w:val="center"/>
          </w:tcPr>
          <w:p w14:paraId="7C7E3C1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63</w:t>
            </w:r>
          </w:p>
        </w:tc>
        <w:tc>
          <w:tcPr>
            <w:tcW w:w="500" w:type="pct"/>
            <w:tcBorders>
              <w:top w:val="single" w:sz="6" w:space="0" w:color="auto"/>
              <w:left w:val="single" w:sz="6" w:space="0" w:color="auto"/>
              <w:bottom w:val="single" w:sz="6" w:space="0" w:color="auto"/>
              <w:right w:val="single" w:sz="4" w:space="0" w:color="auto"/>
            </w:tcBorders>
            <w:vAlign w:val="center"/>
          </w:tcPr>
          <w:p w14:paraId="11D508F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247</w:t>
            </w:r>
          </w:p>
        </w:tc>
      </w:tr>
      <w:tr w:rsidR="000E2EA1" w:rsidRPr="009929DE" w14:paraId="75D739B7"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C4578D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слабых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1039601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326</w:t>
            </w:r>
          </w:p>
        </w:tc>
        <w:tc>
          <w:tcPr>
            <w:tcW w:w="500" w:type="pct"/>
            <w:tcBorders>
              <w:top w:val="single" w:sz="6" w:space="0" w:color="auto"/>
              <w:left w:val="single" w:sz="6" w:space="0" w:color="auto"/>
              <w:bottom w:val="single" w:sz="6" w:space="0" w:color="auto"/>
              <w:right w:val="single" w:sz="6" w:space="0" w:color="auto"/>
            </w:tcBorders>
            <w:vAlign w:val="center"/>
          </w:tcPr>
          <w:p w14:paraId="04273A2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1049</w:t>
            </w:r>
          </w:p>
        </w:tc>
        <w:tc>
          <w:tcPr>
            <w:tcW w:w="500" w:type="pct"/>
            <w:tcBorders>
              <w:top w:val="single" w:sz="6" w:space="0" w:color="auto"/>
              <w:left w:val="single" w:sz="6" w:space="0" w:color="auto"/>
              <w:bottom w:val="single" w:sz="6" w:space="0" w:color="auto"/>
              <w:right w:val="single" w:sz="6" w:space="0" w:color="auto"/>
            </w:tcBorders>
            <w:vAlign w:val="center"/>
          </w:tcPr>
          <w:p w14:paraId="6FEFAD8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155</w:t>
            </w:r>
          </w:p>
        </w:tc>
        <w:tc>
          <w:tcPr>
            <w:tcW w:w="500" w:type="pct"/>
            <w:tcBorders>
              <w:top w:val="single" w:sz="6" w:space="0" w:color="auto"/>
              <w:left w:val="single" w:sz="6" w:space="0" w:color="auto"/>
              <w:bottom w:val="single" w:sz="6" w:space="0" w:color="auto"/>
              <w:right w:val="single" w:sz="4" w:space="0" w:color="auto"/>
            </w:tcBorders>
            <w:vAlign w:val="center"/>
          </w:tcPr>
          <w:p w14:paraId="58E21F4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609</w:t>
            </w:r>
          </w:p>
        </w:tc>
      </w:tr>
      <w:tr w:rsidR="000E2EA1" w:rsidRPr="009929DE" w14:paraId="56B82068"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CCE078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расстекления (50%), м</w:t>
            </w:r>
          </w:p>
        </w:tc>
        <w:tc>
          <w:tcPr>
            <w:tcW w:w="500" w:type="pct"/>
            <w:tcBorders>
              <w:top w:val="single" w:sz="6" w:space="0" w:color="auto"/>
              <w:left w:val="single" w:sz="6" w:space="0" w:color="auto"/>
              <w:bottom w:val="single" w:sz="6" w:space="0" w:color="auto"/>
              <w:right w:val="single" w:sz="6" w:space="0" w:color="auto"/>
            </w:tcBorders>
            <w:vAlign w:val="center"/>
          </w:tcPr>
          <w:p w14:paraId="6703D58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387</w:t>
            </w:r>
          </w:p>
        </w:tc>
        <w:tc>
          <w:tcPr>
            <w:tcW w:w="500" w:type="pct"/>
            <w:tcBorders>
              <w:top w:val="single" w:sz="6" w:space="0" w:color="auto"/>
              <w:left w:val="single" w:sz="6" w:space="0" w:color="auto"/>
              <w:bottom w:val="single" w:sz="6" w:space="0" w:color="auto"/>
              <w:right w:val="single" w:sz="6" w:space="0" w:color="auto"/>
            </w:tcBorders>
            <w:vAlign w:val="center"/>
          </w:tcPr>
          <w:p w14:paraId="1923962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1246</w:t>
            </w:r>
          </w:p>
        </w:tc>
        <w:tc>
          <w:tcPr>
            <w:tcW w:w="500" w:type="pct"/>
            <w:tcBorders>
              <w:top w:val="single" w:sz="6" w:space="0" w:color="auto"/>
              <w:left w:val="single" w:sz="6" w:space="0" w:color="auto"/>
              <w:bottom w:val="single" w:sz="6" w:space="0" w:color="auto"/>
              <w:right w:val="single" w:sz="6" w:space="0" w:color="auto"/>
            </w:tcBorders>
            <w:vAlign w:val="center"/>
          </w:tcPr>
          <w:p w14:paraId="0545190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185</w:t>
            </w:r>
          </w:p>
        </w:tc>
        <w:tc>
          <w:tcPr>
            <w:tcW w:w="500" w:type="pct"/>
            <w:tcBorders>
              <w:top w:val="single" w:sz="6" w:space="0" w:color="auto"/>
              <w:left w:val="single" w:sz="6" w:space="0" w:color="auto"/>
              <w:bottom w:val="single" w:sz="6" w:space="0" w:color="auto"/>
              <w:right w:val="single" w:sz="4" w:space="0" w:color="auto"/>
            </w:tcBorders>
            <w:vAlign w:val="center"/>
          </w:tcPr>
          <w:p w14:paraId="46DE3C3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723</w:t>
            </w:r>
          </w:p>
        </w:tc>
      </w:tr>
      <w:tr w:rsidR="000E2EA1" w:rsidRPr="009929DE" w14:paraId="30FCA522"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0C0123D"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Порог поражения 99% людей, м</w:t>
            </w:r>
          </w:p>
        </w:tc>
        <w:tc>
          <w:tcPr>
            <w:tcW w:w="500" w:type="pct"/>
            <w:tcBorders>
              <w:top w:val="single" w:sz="6" w:space="0" w:color="auto"/>
              <w:left w:val="single" w:sz="6" w:space="0" w:color="auto"/>
              <w:bottom w:val="single" w:sz="6" w:space="0" w:color="auto"/>
              <w:right w:val="single" w:sz="6" w:space="0" w:color="auto"/>
            </w:tcBorders>
            <w:vAlign w:val="center"/>
          </w:tcPr>
          <w:p w14:paraId="1388B3E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14:paraId="7E6AADF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14:paraId="5DA098A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14:paraId="750DE44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53</w:t>
            </w:r>
          </w:p>
        </w:tc>
      </w:tr>
      <w:tr w:rsidR="000E2EA1" w:rsidRPr="009929DE" w14:paraId="28ED22BA"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757DBB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Порог поражения людей (контузия), м</w:t>
            </w:r>
          </w:p>
        </w:tc>
        <w:tc>
          <w:tcPr>
            <w:tcW w:w="500" w:type="pct"/>
            <w:tcBorders>
              <w:top w:val="single" w:sz="6" w:space="0" w:color="auto"/>
              <w:left w:val="single" w:sz="6" w:space="0" w:color="auto"/>
              <w:bottom w:val="single" w:sz="6" w:space="0" w:color="auto"/>
              <w:right w:val="single" w:sz="6" w:space="0" w:color="auto"/>
            </w:tcBorders>
            <w:vAlign w:val="center"/>
          </w:tcPr>
          <w:p w14:paraId="30942D6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45</w:t>
            </w:r>
          </w:p>
        </w:tc>
        <w:tc>
          <w:tcPr>
            <w:tcW w:w="500" w:type="pct"/>
            <w:tcBorders>
              <w:top w:val="single" w:sz="6" w:space="0" w:color="auto"/>
              <w:left w:val="single" w:sz="6" w:space="0" w:color="auto"/>
              <w:bottom w:val="single" w:sz="6" w:space="0" w:color="auto"/>
              <w:right w:val="single" w:sz="6" w:space="0" w:color="auto"/>
            </w:tcBorders>
            <w:vAlign w:val="center"/>
          </w:tcPr>
          <w:p w14:paraId="3F9EBE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144</w:t>
            </w:r>
          </w:p>
        </w:tc>
        <w:tc>
          <w:tcPr>
            <w:tcW w:w="500" w:type="pct"/>
            <w:tcBorders>
              <w:top w:val="single" w:sz="6" w:space="0" w:color="auto"/>
              <w:left w:val="single" w:sz="6" w:space="0" w:color="auto"/>
              <w:bottom w:val="single" w:sz="6" w:space="0" w:color="auto"/>
              <w:right w:val="single" w:sz="6" w:space="0" w:color="auto"/>
            </w:tcBorders>
            <w:vAlign w:val="center"/>
          </w:tcPr>
          <w:p w14:paraId="47F69F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21</w:t>
            </w:r>
          </w:p>
        </w:tc>
        <w:tc>
          <w:tcPr>
            <w:tcW w:w="500" w:type="pct"/>
            <w:tcBorders>
              <w:top w:val="single" w:sz="6" w:space="0" w:color="auto"/>
              <w:left w:val="single" w:sz="6" w:space="0" w:color="auto"/>
              <w:bottom w:val="single" w:sz="6" w:space="0" w:color="auto"/>
              <w:right w:val="single" w:sz="4" w:space="0" w:color="auto"/>
            </w:tcBorders>
            <w:vAlign w:val="center"/>
          </w:tcPr>
          <w:p w14:paraId="5B495FC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84</w:t>
            </w:r>
          </w:p>
        </w:tc>
      </w:tr>
      <w:tr w:rsidR="000E2EA1" w:rsidRPr="009929DE" w14:paraId="12A2631E"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2C59F896"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Параметры огневого шара (пламени вспышки)</w:t>
            </w:r>
          </w:p>
        </w:tc>
      </w:tr>
      <w:tr w:rsidR="000E2EA1" w:rsidRPr="009929DE" w14:paraId="5D7DF9F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AC13A7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Радиус огневого шара (пламени вспышки) ОШ(ПВ), м</w:t>
            </w:r>
          </w:p>
        </w:tc>
        <w:tc>
          <w:tcPr>
            <w:tcW w:w="500" w:type="pct"/>
            <w:tcBorders>
              <w:top w:val="single" w:sz="6" w:space="0" w:color="auto"/>
              <w:left w:val="single" w:sz="6" w:space="0" w:color="auto"/>
              <w:bottom w:val="single" w:sz="6" w:space="0" w:color="auto"/>
              <w:right w:val="single" w:sz="6" w:space="0" w:color="auto"/>
            </w:tcBorders>
            <w:vAlign w:val="center"/>
          </w:tcPr>
          <w:p w14:paraId="61EC7C0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6" w:space="0" w:color="auto"/>
            </w:tcBorders>
            <w:vAlign w:val="center"/>
          </w:tcPr>
          <w:p w14:paraId="4860387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80,5</w:t>
            </w:r>
          </w:p>
        </w:tc>
        <w:tc>
          <w:tcPr>
            <w:tcW w:w="500" w:type="pct"/>
            <w:tcBorders>
              <w:top w:val="single" w:sz="6" w:space="0" w:color="auto"/>
              <w:left w:val="single" w:sz="6" w:space="0" w:color="auto"/>
              <w:bottom w:val="single" w:sz="6" w:space="0" w:color="auto"/>
              <w:right w:val="single" w:sz="6" w:space="0" w:color="auto"/>
            </w:tcBorders>
            <w:vAlign w:val="center"/>
          </w:tcPr>
          <w:p w14:paraId="2E63387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12,7</w:t>
            </w:r>
          </w:p>
        </w:tc>
        <w:tc>
          <w:tcPr>
            <w:tcW w:w="500" w:type="pct"/>
            <w:tcBorders>
              <w:top w:val="single" w:sz="6" w:space="0" w:color="auto"/>
              <w:left w:val="single" w:sz="6" w:space="0" w:color="auto"/>
              <w:bottom w:val="single" w:sz="6" w:space="0" w:color="auto"/>
              <w:right w:val="single" w:sz="4" w:space="0" w:color="auto"/>
            </w:tcBorders>
            <w:vAlign w:val="center"/>
          </w:tcPr>
          <w:p w14:paraId="2F7959F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w:t>
            </w:r>
          </w:p>
        </w:tc>
      </w:tr>
      <w:tr w:rsidR="000E2EA1" w:rsidRPr="009929DE" w14:paraId="06216BD1"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4EAE49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Время существования ОШ(ПВ), с</w:t>
            </w:r>
          </w:p>
        </w:tc>
        <w:tc>
          <w:tcPr>
            <w:tcW w:w="500" w:type="pct"/>
            <w:tcBorders>
              <w:top w:val="single" w:sz="6" w:space="0" w:color="auto"/>
              <w:left w:val="single" w:sz="6" w:space="0" w:color="auto"/>
              <w:bottom w:val="single" w:sz="6" w:space="0" w:color="auto"/>
              <w:right w:val="single" w:sz="6" w:space="0" w:color="auto"/>
            </w:tcBorders>
            <w:vAlign w:val="center"/>
          </w:tcPr>
          <w:p w14:paraId="024FBA9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w:t>
            </w:r>
          </w:p>
        </w:tc>
        <w:tc>
          <w:tcPr>
            <w:tcW w:w="500" w:type="pct"/>
            <w:tcBorders>
              <w:top w:val="single" w:sz="6" w:space="0" w:color="auto"/>
              <w:left w:val="single" w:sz="6" w:space="0" w:color="auto"/>
              <w:bottom w:val="single" w:sz="6" w:space="0" w:color="auto"/>
              <w:right w:val="single" w:sz="6" w:space="0" w:color="auto"/>
            </w:tcBorders>
            <w:vAlign w:val="center"/>
          </w:tcPr>
          <w:p w14:paraId="47B4F40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11</w:t>
            </w:r>
          </w:p>
        </w:tc>
        <w:tc>
          <w:tcPr>
            <w:tcW w:w="500" w:type="pct"/>
            <w:tcBorders>
              <w:top w:val="single" w:sz="6" w:space="0" w:color="auto"/>
              <w:left w:val="single" w:sz="6" w:space="0" w:color="auto"/>
              <w:bottom w:val="single" w:sz="6" w:space="0" w:color="auto"/>
              <w:right w:val="single" w:sz="6" w:space="0" w:color="auto"/>
            </w:tcBorders>
            <w:vAlign w:val="center"/>
          </w:tcPr>
          <w:p w14:paraId="0401FEC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4" w:space="0" w:color="auto"/>
            </w:tcBorders>
            <w:vAlign w:val="center"/>
          </w:tcPr>
          <w:p w14:paraId="5B988B3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w:t>
            </w:r>
          </w:p>
        </w:tc>
      </w:tr>
      <w:tr w:rsidR="000E2EA1" w:rsidRPr="009929DE" w14:paraId="4A3B69F7"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B31D23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Скорость распространения пламени, м/с</w:t>
            </w:r>
          </w:p>
        </w:tc>
        <w:tc>
          <w:tcPr>
            <w:tcW w:w="500" w:type="pct"/>
            <w:tcBorders>
              <w:top w:val="single" w:sz="6" w:space="0" w:color="auto"/>
              <w:left w:val="single" w:sz="6" w:space="0" w:color="auto"/>
              <w:bottom w:val="single" w:sz="6" w:space="0" w:color="auto"/>
              <w:right w:val="single" w:sz="6" w:space="0" w:color="auto"/>
            </w:tcBorders>
            <w:vAlign w:val="center"/>
          </w:tcPr>
          <w:p w14:paraId="5159948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43</w:t>
            </w:r>
          </w:p>
        </w:tc>
        <w:tc>
          <w:tcPr>
            <w:tcW w:w="500" w:type="pct"/>
            <w:tcBorders>
              <w:top w:val="single" w:sz="6" w:space="0" w:color="auto"/>
              <w:left w:val="single" w:sz="6" w:space="0" w:color="auto"/>
              <w:bottom w:val="single" w:sz="6" w:space="0" w:color="auto"/>
              <w:right w:val="single" w:sz="6" w:space="0" w:color="auto"/>
            </w:tcBorders>
            <w:vAlign w:val="center"/>
          </w:tcPr>
          <w:p w14:paraId="74A3695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77</w:t>
            </w:r>
          </w:p>
        </w:tc>
        <w:tc>
          <w:tcPr>
            <w:tcW w:w="500" w:type="pct"/>
            <w:tcBorders>
              <w:top w:val="single" w:sz="6" w:space="0" w:color="auto"/>
              <w:left w:val="single" w:sz="6" w:space="0" w:color="auto"/>
              <w:bottom w:val="single" w:sz="6" w:space="0" w:color="auto"/>
              <w:right w:val="single" w:sz="6" w:space="0" w:color="auto"/>
            </w:tcBorders>
            <w:vAlign w:val="center"/>
          </w:tcPr>
          <w:p w14:paraId="3C0C085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w:t>
            </w:r>
          </w:p>
        </w:tc>
        <w:tc>
          <w:tcPr>
            <w:tcW w:w="500" w:type="pct"/>
            <w:tcBorders>
              <w:top w:val="single" w:sz="6" w:space="0" w:color="auto"/>
              <w:left w:val="single" w:sz="6" w:space="0" w:color="auto"/>
              <w:bottom w:val="single" w:sz="6" w:space="0" w:color="auto"/>
              <w:right w:val="single" w:sz="4" w:space="0" w:color="auto"/>
            </w:tcBorders>
            <w:vAlign w:val="center"/>
          </w:tcPr>
          <w:p w14:paraId="34A8C93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59</w:t>
            </w:r>
          </w:p>
        </w:tc>
      </w:tr>
      <w:tr w:rsidR="000E2EA1" w:rsidRPr="009929DE" w14:paraId="71BAC810"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45D0AA9"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Величина воздействия теплового потока на здания и сооружения на кромке ОШ(ПВ), кВт/м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606EDEB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6" w:space="0" w:color="auto"/>
            </w:tcBorders>
            <w:vAlign w:val="center"/>
          </w:tcPr>
          <w:p w14:paraId="186407B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220</w:t>
            </w:r>
          </w:p>
        </w:tc>
        <w:tc>
          <w:tcPr>
            <w:tcW w:w="500" w:type="pct"/>
            <w:tcBorders>
              <w:top w:val="single" w:sz="6" w:space="0" w:color="auto"/>
              <w:left w:val="single" w:sz="6" w:space="0" w:color="auto"/>
              <w:bottom w:val="single" w:sz="6" w:space="0" w:color="auto"/>
              <w:right w:val="single" w:sz="6" w:space="0" w:color="auto"/>
            </w:tcBorders>
            <w:vAlign w:val="center"/>
          </w:tcPr>
          <w:p w14:paraId="50882E5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4" w:space="0" w:color="auto"/>
            </w:tcBorders>
            <w:vAlign w:val="center"/>
          </w:tcPr>
          <w:p w14:paraId="136701B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220</w:t>
            </w:r>
          </w:p>
        </w:tc>
      </w:tr>
      <w:tr w:rsidR="000E2EA1" w:rsidRPr="009929DE" w14:paraId="41920E1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599F93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Индекс теплового излучения на кромке ОШ(ПВ)</w:t>
            </w:r>
          </w:p>
        </w:tc>
        <w:tc>
          <w:tcPr>
            <w:tcW w:w="500" w:type="pct"/>
            <w:tcBorders>
              <w:top w:val="single" w:sz="6" w:space="0" w:color="auto"/>
              <w:left w:val="single" w:sz="6" w:space="0" w:color="auto"/>
              <w:bottom w:val="single" w:sz="6" w:space="0" w:color="auto"/>
              <w:right w:val="single" w:sz="6" w:space="0" w:color="auto"/>
            </w:tcBorders>
            <w:vAlign w:val="center"/>
          </w:tcPr>
          <w:p w14:paraId="1EF9652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2994</w:t>
            </w:r>
          </w:p>
        </w:tc>
        <w:tc>
          <w:tcPr>
            <w:tcW w:w="500" w:type="pct"/>
            <w:tcBorders>
              <w:top w:val="single" w:sz="6" w:space="0" w:color="auto"/>
              <w:left w:val="single" w:sz="6" w:space="0" w:color="auto"/>
              <w:bottom w:val="single" w:sz="6" w:space="0" w:color="auto"/>
              <w:right w:val="single" w:sz="6" w:space="0" w:color="auto"/>
            </w:tcBorders>
            <w:vAlign w:val="center"/>
          </w:tcPr>
          <w:p w14:paraId="60AA644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11995</w:t>
            </w:r>
          </w:p>
        </w:tc>
        <w:tc>
          <w:tcPr>
            <w:tcW w:w="500" w:type="pct"/>
            <w:tcBorders>
              <w:top w:val="single" w:sz="6" w:space="0" w:color="auto"/>
              <w:left w:val="single" w:sz="6" w:space="0" w:color="auto"/>
              <w:bottom w:val="single" w:sz="6" w:space="0" w:color="auto"/>
              <w:right w:val="single" w:sz="6" w:space="0" w:color="auto"/>
            </w:tcBorders>
            <w:vAlign w:val="center"/>
          </w:tcPr>
          <w:p w14:paraId="03D5F33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1691</w:t>
            </w:r>
          </w:p>
        </w:tc>
        <w:tc>
          <w:tcPr>
            <w:tcW w:w="500" w:type="pct"/>
            <w:tcBorders>
              <w:top w:val="single" w:sz="6" w:space="0" w:color="auto"/>
              <w:left w:val="single" w:sz="6" w:space="0" w:color="auto"/>
              <w:bottom w:val="single" w:sz="6" w:space="0" w:color="auto"/>
              <w:right w:val="single" w:sz="4" w:space="0" w:color="auto"/>
            </w:tcBorders>
            <w:vAlign w:val="center"/>
          </w:tcPr>
          <w:p w14:paraId="41DFCB9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7879</w:t>
            </w:r>
          </w:p>
        </w:tc>
      </w:tr>
      <w:tr w:rsidR="000E2EA1" w:rsidRPr="009929DE" w14:paraId="624870BC" w14:textId="77777777" w:rsidTr="000E2EA1">
        <w:trPr>
          <w:trHeight w:val="225"/>
          <w:jc w:val="center"/>
        </w:trPr>
        <w:tc>
          <w:tcPr>
            <w:tcW w:w="3000" w:type="pct"/>
            <w:tcBorders>
              <w:top w:val="single" w:sz="6" w:space="0" w:color="auto"/>
              <w:left w:val="single" w:sz="4" w:space="0" w:color="auto"/>
              <w:bottom w:val="single" w:sz="6" w:space="0" w:color="auto"/>
              <w:right w:val="single" w:sz="6" w:space="0" w:color="auto"/>
            </w:tcBorders>
            <w:vAlign w:val="center"/>
          </w:tcPr>
          <w:p w14:paraId="1B333E9B"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людей, поражаемых на кромке ОШ(ПВ), %</w:t>
            </w:r>
          </w:p>
        </w:tc>
        <w:tc>
          <w:tcPr>
            <w:tcW w:w="500" w:type="pct"/>
            <w:tcBorders>
              <w:top w:val="single" w:sz="6" w:space="0" w:color="auto"/>
              <w:left w:val="single" w:sz="6" w:space="0" w:color="auto"/>
              <w:bottom w:val="single" w:sz="6" w:space="0" w:color="auto"/>
              <w:right w:val="single" w:sz="6" w:space="0" w:color="auto"/>
            </w:tcBorders>
            <w:vAlign w:val="center"/>
          </w:tcPr>
          <w:p w14:paraId="17F587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6" w:space="0" w:color="auto"/>
            </w:tcBorders>
            <w:vAlign w:val="center"/>
          </w:tcPr>
          <w:p w14:paraId="4153161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2B82664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4" w:space="0" w:color="auto"/>
            </w:tcBorders>
            <w:vAlign w:val="center"/>
          </w:tcPr>
          <w:p w14:paraId="4499FB3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r>
      <w:tr w:rsidR="000E2EA1" w:rsidRPr="009929DE" w14:paraId="455ECF09"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1019B5C4"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Параметры горения разлития</w:t>
            </w:r>
          </w:p>
        </w:tc>
      </w:tr>
      <w:tr w:rsidR="000E2EA1" w:rsidRPr="009929DE" w14:paraId="2CFF5E98"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13953E6"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Ориентировочное время выгорания, минут: секунд</w:t>
            </w:r>
          </w:p>
        </w:tc>
        <w:tc>
          <w:tcPr>
            <w:tcW w:w="500" w:type="pct"/>
            <w:tcBorders>
              <w:top w:val="single" w:sz="6" w:space="0" w:color="auto"/>
              <w:left w:val="single" w:sz="6" w:space="0" w:color="auto"/>
              <w:bottom w:val="single" w:sz="6" w:space="0" w:color="auto"/>
              <w:right w:val="single" w:sz="6" w:space="0" w:color="auto"/>
            </w:tcBorders>
            <w:vAlign w:val="center"/>
          </w:tcPr>
          <w:p w14:paraId="6F54914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6" w:space="0" w:color="auto"/>
            </w:tcBorders>
            <w:vAlign w:val="center"/>
          </w:tcPr>
          <w:p w14:paraId="1A55E16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30:21</w:t>
            </w:r>
          </w:p>
        </w:tc>
        <w:tc>
          <w:tcPr>
            <w:tcW w:w="500" w:type="pct"/>
            <w:tcBorders>
              <w:top w:val="single" w:sz="6" w:space="0" w:color="auto"/>
              <w:left w:val="single" w:sz="6" w:space="0" w:color="auto"/>
              <w:bottom w:val="single" w:sz="6" w:space="0" w:color="auto"/>
              <w:right w:val="single" w:sz="6" w:space="0" w:color="auto"/>
            </w:tcBorders>
            <w:vAlign w:val="center"/>
          </w:tcPr>
          <w:p w14:paraId="6BB5F90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4" w:space="0" w:color="auto"/>
            </w:tcBorders>
            <w:vAlign w:val="center"/>
          </w:tcPr>
          <w:p w14:paraId="3F1F40A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30:21</w:t>
            </w:r>
          </w:p>
        </w:tc>
      </w:tr>
      <w:tr w:rsidR="000E2EA1" w:rsidRPr="009929DE" w14:paraId="6103453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BDCBB9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Величина воздействия теплового потока на здания, сооружения и людей на кромке разлития, кВт/м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3E158FE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6" w:space="0" w:color="auto"/>
            </w:tcBorders>
            <w:vAlign w:val="center"/>
          </w:tcPr>
          <w:p w14:paraId="5C3EA16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200</w:t>
            </w:r>
          </w:p>
        </w:tc>
        <w:tc>
          <w:tcPr>
            <w:tcW w:w="500" w:type="pct"/>
            <w:tcBorders>
              <w:top w:val="single" w:sz="6" w:space="0" w:color="auto"/>
              <w:left w:val="single" w:sz="6" w:space="0" w:color="auto"/>
              <w:bottom w:val="single" w:sz="6" w:space="0" w:color="auto"/>
              <w:right w:val="single" w:sz="6" w:space="0" w:color="auto"/>
            </w:tcBorders>
            <w:vAlign w:val="center"/>
          </w:tcPr>
          <w:p w14:paraId="69C1E7D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4" w:space="0" w:color="auto"/>
            </w:tcBorders>
            <w:vAlign w:val="center"/>
          </w:tcPr>
          <w:p w14:paraId="4EE9237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200</w:t>
            </w:r>
          </w:p>
        </w:tc>
      </w:tr>
      <w:tr w:rsidR="000E2EA1" w:rsidRPr="009929DE" w14:paraId="3EBDCBD9"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582D11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Индекс теплового излучения на кромке горящего разлития</w:t>
            </w:r>
          </w:p>
        </w:tc>
        <w:tc>
          <w:tcPr>
            <w:tcW w:w="500" w:type="pct"/>
            <w:tcBorders>
              <w:top w:val="single" w:sz="6" w:space="0" w:color="auto"/>
              <w:left w:val="single" w:sz="6" w:space="0" w:color="auto"/>
              <w:bottom w:val="single" w:sz="6" w:space="0" w:color="auto"/>
              <w:right w:val="single" w:sz="6" w:space="0" w:color="auto"/>
            </w:tcBorders>
            <w:vAlign w:val="center"/>
          </w:tcPr>
          <w:p w14:paraId="169BC96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6" w:space="0" w:color="auto"/>
            </w:tcBorders>
            <w:vAlign w:val="center"/>
          </w:tcPr>
          <w:p w14:paraId="718A45C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47650</w:t>
            </w:r>
          </w:p>
        </w:tc>
        <w:tc>
          <w:tcPr>
            <w:tcW w:w="500" w:type="pct"/>
            <w:tcBorders>
              <w:top w:val="single" w:sz="6" w:space="0" w:color="auto"/>
              <w:left w:val="single" w:sz="6" w:space="0" w:color="auto"/>
              <w:bottom w:val="single" w:sz="6" w:space="0" w:color="auto"/>
              <w:right w:val="single" w:sz="6" w:space="0" w:color="auto"/>
            </w:tcBorders>
            <w:vAlign w:val="center"/>
          </w:tcPr>
          <w:p w14:paraId="60A43A4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4" w:space="0" w:color="auto"/>
            </w:tcBorders>
            <w:vAlign w:val="center"/>
          </w:tcPr>
          <w:p w14:paraId="175BFB2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47650</w:t>
            </w:r>
          </w:p>
        </w:tc>
      </w:tr>
      <w:tr w:rsidR="000E2EA1" w:rsidRPr="009929DE" w14:paraId="747E261A" w14:textId="77777777" w:rsidTr="000E2EA1">
        <w:trPr>
          <w:jc w:val="center"/>
        </w:trPr>
        <w:tc>
          <w:tcPr>
            <w:tcW w:w="3000" w:type="pct"/>
            <w:tcBorders>
              <w:top w:val="single" w:sz="6" w:space="0" w:color="auto"/>
              <w:left w:val="single" w:sz="4" w:space="0" w:color="auto"/>
              <w:bottom w:val="single" w:sz="4" w:space="0" w:color="auto"/>
              <w:right w:val="single" w:sz="6" w:space="0" w:color="auto"/>
            </w:tcBorders>
            <w:vAlign w:val="center"/>
          </w:tcPr>
          <w:p w14:paraId="124219C7"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людей, поражаемых на кромке горения разлития, %</w:t>
            </w:r>
          </w:p>
        </w:tc>
        <w:tc>
          <w:tcPr>
            <w:tcW w:w="500" w:type="pct"/>
            <w:tcBorders>
              <w:top w:val="single" w:sz="6" w:space="0" w:color="auto"/>
              <w:left w:val="single" w:sz="6" w:space="0" w:color="auto"/>
              <w:bottom w:val="single" w:sz="4" w:space="0" w:color="auto"/>
              <w:right w:val="single" w:sz="6" w:space="0" w:color="auto"/>
            </w:tcBorders>
            <w:vAlign w:val="center"/>
          </w:tcPr>
          <w:p w14:paraId="0CE3A7E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6" w:space="0" w:color="auto"/>
            </w:tcBorders>
            <w:vAlign w:val="center"/>
          </w:tcPr>
          <w:p w14:paraId="14AC529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100</w:t>
            </w:r>
          </w:p>
        </w:tc>
        <w:tc>
          <w:tcPr>
            <w:tcW w:w="500" w:type="pct"/>
            <w:tcBorders>
              <w:top w:val="single" w:sz="6" w:space="0" w:color="auto"/>
              <w:left w:val="single" w:sz="6" w:space="0" w:color="auto"/>
              <w:bottom w:val="single" w:sz="4" w:space="0" w:color="auto"/>
              <w:right w:val="single" w:sz="6" w:space="0" w:color="auto"/>
            </w:tcBorders>
            <w:vAlign w:val="center"/>
          </w:tcPr>
          <w:p w14:paraId="31E9E56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4" w:space="0" w:color="auto"/>
            </w:tcBorders>
            <w:vAlign w:val="center"/>
          </w:tcPr>
          <w:p w14:paraId="7512FCE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100</w:t>
            </w:r>
          </w:p>
        </w:tc>
      </w:tr>
    </w:tbl>
    <w:p w14:paraId="2688A62A"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p>
    <w:p w14:paraId="635B5054"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Одним из поражающих факторов при авариях типа BLEVE</w:t>
      </w:r>
      <w:r w:rsidRPr="009929DE">
        <w:rPr>
          <w:rFonts w:ascii="Times New Roman" w:eastAsia="Times New Roman" w:hAnsi="Times New Roman"/>
          <w:sz w:val="28"/>
          <w:szCs w:val="24"/>
          <w:vertAlign w:val="superscript"/>
          <w:lang w:eastAsia="ru-RU"/>
        </w:rPr>
        <w:footnoteReference w:id="9"/>
      </w:r>
      <w:r w:rsidRPr="009929DE">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14:paraId="412593C3" w14:textId="06D0B11E"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w:t>
      </w:r>
      <w:r w:rsidR="007E0E21"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14:paraId="59A2733C"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Анализ этих данных свидетельствует о том, что в </w:t>
      </w:r>
      <w:r w:rsidRPr="009929DE">
        <w:rPr>
          <w:rFonts w:ascii="Times New Roman" w:eastAsia="Times New Roman" w:hAnsi="Times New Roman"/>
          <w:sz w:val="28"/>
          <w:szCs w:val="24"/>
          <w:lang w:eastAsia="ru-RU"/>
        </w:rPr>
        <w:sym w:font="Symbol" w:char="F07E"/>
      </w:r>
      <w:r w:rsidRPr="009929DE">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14:paraId="482BA501" w14:textId="77777777" w:rsidR="000E2EA1" w:rsidRPr="009929DE" w:rsidRDefault="000E2EA1" w:rsidP="000E2EA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Вывод по результатам расчётов:</w:t>
      </w:r>
    </w:p>
    <w:p w14:paraId="4D65F9E5" w14:textId="77777777" w:rsidR="000E2EA1" w:rsidRPr="009929DE" w:rsidRDefault="000E2EA1" w:rsidP="000E2EA1">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5C309A8F" w14:textId="77777777" w:rsidR="000E2EA1" w:rsidRPr="009929DE" w:rsidRDefault="000E2EA1" w:rsidP="000E2EA1">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4FA64E05"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Возможная частота реализации ЧС – 4,68×10</w:t>
      </w:r>
      <w:r w:rsidRPr="009929DE">
        <w:rPr>
          <w:rFonts w:ascii="Times New Roman" w:hAnsi="Times New Roman"/>
          <w:sz w:val="28"/>
          <w:szCs w:val="28"/>
          <w:vertAlign w:val="superscript"/>
        </w:rPr>
        <w:t>-3</w:t>
      </w:r>
      <w:r w:rsidRPr="009929DE">
        <w:rPr>
          <w:rFonts w:ascii="Times New Roman" w:hAnsi="Times New Roman"/>
          <w:sz w:val="28"/>
          <w:szCs w:val="28"/>
        </w:rPr>
        <w:t xml:space="preserve"> год </w:t>
      </w:r>
      <w:r w:rsidRPr="009929DE">
        <w:rPr>
          <w:rFonts w:ascii="Times New Roman" w:hAnsi="Times New Roman"/>
          <w:sz w:val="28"/>
          <w:szCs w:val="28"/>
          <w:vertAlign w:val="superscript"/>
        </w:rPr>
        <w:t>-1</w:t>
      </w:r>
      <w:r w:rsidRPr="009929DE">
        <w:rPr>
          <w:rFonts w:ascii="Times New Roman" w:hAnsi="Times New Roman"/>
          <w:sz w:val="28"/>
          <w:szCs w:val="28"/>
        </w:rPr>
        <w:t xml:space="preserve">. </w:t>
      </w:r>
    </w:p>
    <w:p w14:paraId="3A0BE923"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Площадь пожара – 118,8 м</w:t>
      </w:r>
      <w:r w:rsidRPr="009929DE">
        <w:rPr>
          <w:rFonts w:ascii="Times New Roman" w:hAnsi="Times New Roman"/>
          <w:sz w:val="28"/>
          <w:szCs w:val="28"/>
          <w:vertAlign w:val="superscript"/>
        </w:rPr>
        <w:t>2</w:t>
      </w:r>
      <w:r w:rsidRPr="009929DE">
        <w:rPr>
          <w:rFonts w:ascii="Times New Roman" w:hAnsi="Times New Roman"/>
          <w:sz w:val="28"/>
          <w:szCs w:val="28"/>
        </w:rPr>
        <w:t>.</w:t>
      </w:r>
    </w:p>
    <w:p w14:paraId="75FBBCF4"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Граница порога поражения людей на открытой местности – 92 м.</w:t>
      </w:r>
    </w:p>
    <w:p w14:paraId="558CC34B"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Радиус полных разрушений зданий – 41,0 м.</w:t>
      </w:r>
    </w:p>
    <w:p w14:paraId="142CE865"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Численность населения, у которого могут быть нарушены условия жизнедеятельности – 5 человек.</w:t>
      </w:r>
    </w:p>
    <w:p w14:paraId="19DC1D7F"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Возможное число погибших - 1 человек, пострадавших – 5 человек.</w:t>
      </w:r>
    </w:p>
    <w:p w14:paraId="2C644A75" w14:textId="77777777" w:rsidR="000E2EA1" w:rsidRPr="009929DE" w:rsidRDefault="000E2EA1" w:rsidP="00B053A9">
      <w:pPr>
        <w:spacing w:after="0" w:line="240" w:lineRule="auto"/>
        <w:ind w:firstLine="709"/>
        <w:jc w:val="both"/>
        <w:rPr>
          <w:rFonts w:ascii="Times New Roman" w:hAnsi="Times New Roman"/>
          <w:sz w:val="28"/>
          <w:szCs w:val="28"/>
        </w:rPr>
      </w:pPr>
    </w:p>
    <w:p w14:paraId="1E89429F" w14:textId="0BDD4650"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u w:val="single"/>
          <w:lang w:eastAsia="ru-RU"/>
        </w:rPr>
        <w:t>Разгерметизация ёмкостей с АХОВ</w:t>
      </w:r>
      <w:r w:rsidRPr="009929DE">
        <w:rPr>
          <w:rFonts w:ascii="Times New Roman" w:eastAsia="Times New Roman" w:hAnsi="Times New Roman"/>
          <w:i/>
          <w:sz w:val="28"/>
          <w:szCs w:val="28"/>
          <w:lang w:eastAsia="ru-RU"/>
        </w:rPr>
        <w:t>.</w:t>
      </w:r>
      <w:r w:rsidRPr="009929DE">
        <w:rPr>
          <w:rFonts w:ascii="Times New Roman" w:eastAsia="Times New Roman" w:hAnsi="Times New Roman"/>
          <w:sz w:val="28"/>
          <w:szCs w:val="28"/>
          <w:lang w:eastAsia="ru-RU"/>
        </w:rPr>
        <w:t xml:space="preserve"> К объектам, аварии с распространением АХОВ</w:t>
      </w:r>
      <w:r w:rsidR="00386C47" w:rsidRPr="009929DE">
        <w:rPr>
          <w:rFonts w:ascii="Times New Roman" w:eastAsia="Times New Roman" w:hAnsi="Times New Roman"/>
          <w:sz w:val="28"/>
          <w:szCs w:val="28"/>
          <w:lang w:eastAsia="ru-RU"/>
        </w:rPr>
        <w:t xml:space="preserve"> на</w:t>
      </w:r>
      <w:r w:rsidRPr="009929DE">
        <w:rPr>
          <w:rFonts w:ascii="Times New Roman" w:eastAsia="Times New Roman" w:hAnsi="Times New Roman"/>
          <w:sz w:val="28"/>
          <w:szCs w:val="28"/>
          <w:lang w:eastAsia="ru-RU"/>
        </w:rPr>
        <w:t xml:space="preserve"> которы</w:t>
      </w:r>
      <w:r w:rsidR="00386C47" w:rsidRPr="009929DE">
        <w:rPr>
          <w:rFonts w:ascii="Times New Roman" w:eastAsia="Times New Roman" w:hAnsi="Times New Roman"/>
          <w:sz w:val="28"/>
          <w:szCs w:val="28"/>
          <w:lang w:eastAsia="ru-RU"/>
        </w:rPr>
        <w:t>х,</w:t>
      </w:r>
      <w:r w:rsidRPr="009929DE">
        <w:rPr>
          <w:rFonts w:ascii="Times New Roman" w:eastAsia="Times New Roman" w:hAnsi="Times New Roman"/>
          <w:sz w:val="28"/>
          <w:szCs w:val="28"/>
          <w:lang w:eastAsia="ru-RU"/>
        </w:rPr>
        <w:t xml:space="preserve"> могут привести к образованию зон ЧС на территории </w:t>
      </w:r>
      <w:r w:rsidR="003728CF" w:rsidRPr="009929DE">
        <w:rPr>
          <w:rFonts w:ascii="Times New Roman" w:eastAsia="Times New Roman" w:hAnsi="Times New Roman"/>
          <w:snapToGrid w:val="0"/>
          <w:sz w:val="28"/>
          <w:szCs w:val="28"/>
          <w:lang w:eastAsia="ru-RU"/>
        </w:rPr>
        <w:t>МО «Озероучумский сельсовет»</w:t>
      </w:r>
      <w:r w:rsidRPr="009929DE">
        <w:rPr>
          <w:rFonts w:ascii="Times New Roman" w:eastAsia="Times New Roman" w:hAnsi="Times New Roman"/>
          <w:sz w:val="28"/>
          <w:szCs w:val="28"/>
          <w:lang w:eastAsia="ru-RU"/>
        </w:rPr>
        <w:t xml:space="preserve">, относятся автодороги. </w:t>
      </w:r>
    </w:p>
    <w:p w14:paraId="54ED1CA8"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 автомобильной дороге возможна перевозка аварийно химически опасных веществ (АХОВ), аммиак, хлор, в 6 т контейнерах и другие вещества.</w:t>
      </w:r>
    </w:p>
    <w:p w14:paraId="2771292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3B43B77F"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2FE35B2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14:paraId="402DB799"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bCs/>
          <w:i/>
          <w:sz w:val="28"/>
          <w:szCs w:val="28"/>
          <w:u w:val="single"/>
          <w:lang w:eastAsia="ru-RU"/>
        </w:rPr>
        <w:t>Хлор (</w:t>
      </w:r>
      <w:r w:rsidRPr="009929DE">
        <w:rPr>
          <w:rFonts w:ascii="Times New Roman" w:eastAsia="Times New Roman" w:hAnsi="Times New Roman"/>
          <w:bCs/>
          <w:i/>
          <w:sz w:val="28"/>
          <w:szCs w:val="28"/>
          <w:u w:val="single"/>
          <w:lang w:val="en-US" w:eastAsia="ru-RU"/>
        </w:rPr>
        <w:t>Cl</w:t>
      </w:r>
      <w:r w:rsidRPr="009929DE">
        <w:rPr>
          <w:rFonts w:ascii="Times New Roman" w:eastAsia="Times New Roman" w:hAnsi="Times New Roman"/>
          <w:bCs/>
          <w:i/>
          <w:sz w:val="28"/>
          <w:szCs w:val="28"/>
          <w:u w:val="single"/>
          <w:vertAlign w:val="subscript"/>
          <w:lang w:eastAsia="ru-RU"/>
        </w:rPr>
        <w:t>2</w:t>
      </w:r>
      <w:r w:rsidRPr="009929DE">
        <w:rPr>
          <w:rFonts w:ascii="Times New Roman" w:eastAsia="Times New Roman" w:hAnsi="Times New Roman"/>
          <w:bCs/>
          <w:i/>
          <w:sz w:val="28"/>
          <w:szCs w:val="28"/>
          <w:u w:val="single"/>
          <w:lang w:eastAsia="ru-RU"/>
        </w:rPr>
        <w:t>)</w:t>
      </w:r>
      <w:r w:rsidRPr="009929DE">
        <w:rPr>
          <w:rFonts w:ascii="Times New Roman" w:eastAsia="Times New Roman" w:hAnsi="Times New Roman"/>
          <w:bCs/>
          <w:sz w:val="28"/>
          <w:szCs w:val="28"/>
          <w:lang w:eastAsia="ru-RU"/>
        </w:rPr>
        <w:t xml:space="preserve"> п</w:t>
      </w:r>
      <w:r w:rsidRPr="009929DE">
        <w:rPr>
          <w:rFonts w:ascii="Times New Roman" w:eastAsia="Times New Roman" w:hAnsi="Times New Roman"/>
          <w:sz w:val="28"/>
          <w:szCs w:val="28"/>
          <w:lang w:eastAsia="ru-RU"/>
        </w:rPr>
        <w:t xml:space="preserve">редставляет собой зеленовато-жёлтый газ с резким раздражающим запахом, состоящий из двухатомных молекул. При обычном давлении он затвердевает при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101 °С и сжижается при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34 °С. Плотность газообразного хлора при нормальных условиях составляет 3,214 кг/м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14:paraId="34E931CA"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14:paraId="7127D79D"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Минимально ощутимая концентрация хлора </w:t>
      </w:r>
      <w:r w:rsidR="00236123"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2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Раздражающее действие возникает при концентрации около 10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Воздействие в течение 30</w:t>
      </w:r>
      <w:r w:rsidRPr="009929DE">
        <w:rPr>
          <w:rFonts w:ascii="Times New Roman" w:eastAsia="Times New Roman" w:hAnsi="Times New Roman"/>
          <w:sz w:val="28"/>
          <w:szCs w:val="28"/>
          <w:lang w:eastAsia="ru-RU"/>
        </w:rPr>
        <w:noBreakHyphen/>
        <w:t>60 мин 100</w:t>
      </w:r>
      <w:r w:rsidRPr="009929DE">
        <w:rPr>
          <w:rFonts w:ascii="Times New Roman" w:eastAsia="Times New Roman" w:hAnsi="Times New Roman"/>
          <w:sz w:val="28"/>
          <w:szCs w:val="28"/>
          <w:lang w:eastAsia="ru-RU"/>
        </w:rPr>
        <w:noBreakHyphen/>
        <w:t>200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14:paraId="20879BF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Следует помнить, что предельно допустимые концентрации (ПДК) хлора в атмосферном воздухе: среднесуточная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0,03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максимальная разовая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0,1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в рабочем помещении промышленного предприятия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1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w:t>
      </w:r>
    </w:p>
    <w:p w14:paraId="0D765AC6"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14:paraId="108518D4"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5D1627A6"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35FBF2B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14:paraId="1D9AD6B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582BA62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bCs/>
          <w:i/>
          <w:sz w:val="28"/>
          <w:szCs w:val="28"/>
          <w:u w:val="single"/>
          <w:lang w:eastAsia="ru-RU"/>
        </w:rPr>
        <w:t>Аммиак (</w:t>
      </w:r>
      <w:r w:rsidRPr="009929DE">
        <w:rPr>
          <w:rFonts w:ascii="Times New Roman" w:eastAsia="Times New Roman" w:hAnsi="Times New Roman"/>
          <w:bCs/>
          <w:i/>
          <w:sz w:val="28"/>
          <w:szCs w:val="28"/>
          <w:u w:val="single"/>
          <w:lang w:val="en-US" w:eastAsia="ru-RU"/>
        </w:rPr>
        <w:t>NH</w:t>
      </w:r>
      <w:r w:rsidRPr="009929DE">
        <w:rPr>
          <w:rFonts w:ascii="Times New Roman" w:eastAsia="Times New Roman" w:hAnsi="Times New Roman"/>
          <w:bCs/>
          <w:i/>
          <w:sz w:val="28"/>
          <w:szCs w:val="28"/>
          <w:u w:val="single"/>
          <w:vertAlign w:val="subscript"/>
          <w:lang w:eastAsia="ru-RU"/>
        </w:rPr>
        <w:t>3</w:t>
      </w:r>
      <w:r w:rsidRPr="009929DE">
        <w:rPr>
          <w:rFonts w:ascii="Times New Roman" w:eastAsia="Times New Roman" w:hAnsi="Times New Roman"/>
          <w:bCs/>
          <w:i/>
          <w:sz w:val="28"/>
          <w:szCs w:val="28"/>
          <w:u w:val="single"/>
          <w:lang w:eastAsia="ru-RU"/>
        </w:rPr>
        <w:t>)</w:t>
      </w:r>
      <w:r w:rsidRPr="009929DE">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78</w:t>
      </w:r>
      <w:r w:rsidRPr="009929DE">
        <w:rPr>
          <w:rFonts w:ascii="Times New Roman" w:eastAsia="Times New Roman" w:hAnsi="Times New Roman"/>
          <w:sz w:val="28"/>
          <w:szCs w:val="28"/>
          <w:lang w:val="en-US" w:eastAsia="ru-RU"/>
        </w:rPr>
        <w:t> </w:t>
      </w:r>
      <w:r w:rsidRPr="009929DE">
        <w:rPr>
          <w:rFonts w:ascii="Times New Roman" w:eastAsia="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9929DE">
        <w:rPr>
          <w:rFonts w:ascii="Times New Roman" w:eastAsia="Times New Roman" w:hAnsi="Times New Roman"/>
          <w:sz w:val="28"/>
          <w:szCs w:val="28"/>
          <w:vertAlign w:val="subscript"/>
          <w:lang w:eastAsia="ru-RU"/>
        </w:rPr>
        <w:t>3</w:t>
      </w:r>
      <w:r w:rsidRPr="009929DE">
        <w:rPr>
          <w:rFonts w:ascii="Times New Roman" w:eastAsia="Times New Roman" w:hAnsi="Times New Roman"/>
          <w:sz w:val="28"/>
          <w:szCs w:val="28"/>
          <w:lang w:eastAsia="ru-RU"/>
        </w:rPr>
        <w:t>.</w:t>
      </w:r>
    </w:p>
    <w:p w14:paraId="1D915207"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14:paraId="6B048AB1" w14:textId="36A3CD14"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0,2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предельно допустимая в рабочем помещении промышленного предприятия </w:t>
      </w:r>
      <w:r w:rsidR="003728CF"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20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Запах ощущается при концентрации 40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Если же его содержание в воздухе достигает 500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он опасен для вдыхания (возможен смертельный исход).</w:t>
      </w:r>
    </w:p>
    <w:p w14:paraId="28499253"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297F54E4"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14:paraId="14E8876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379EFBF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693611F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5A5D2B7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14:paraId="435A6208"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14:paraId="7D6F9DE6"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14:paraId="3E098E52"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14:paraId="0FA5ACBE"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14:paraId="61E0BD67"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высота поддона или обваловки складских ёмкостей;</w:t>
      </w:r>
    </w:p>
    <w:p w14:paraId="05CF0418" w14:textId="375E13D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00B92D86" w:rsidRPr="009929DE">
        <w:fldChar w:fldCharType="begin"/>
      </w:r>
      <w:r w:rsidR="00B92D86" w:rsidRPr="009929DE">
        <w:instrText xml:space="preserve"> REF TBl_Zony3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11</w:t>
      </w:r>
      <w:r w:rsidR="00B92D86" w:rsidRPr="009929DE">
        <w:fldChar w:fldCharType="end"/>
      </w:r>
      <w:r w:rsidRPr="009929DE">
        <w:rPr>
          <w:rFonts w:ascii="Times New Roman" w:eastAsia="Times New Roman" w:hAnsi="Times New Roman"/>
          <w:sz w:val="28"/>
          <w:szCs w:val="28"/>
          <w:lang w:eastAsia="ru-RU"/>
        </w:rPr>
        <w:t>.</w:t>
      </w:r>
    </w:p>
    <w:p w14:paraId="71DCC0DE" w14:textId="4195651A"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10</w:t>
      </w:r>
      <w:r w:rsidR="00CB56B9" w:rsidRPr="009929DE">
        <w:rPr>
          <w:rFonts w:ascii="Times New Roman" w:eastAsia="Times New Roman" w:hAnsi="Times New Roman"/>
          <w:sz w:val="28"/>
          <w:szCs w:val="28"/>
          <w:lang w:eastAsia="ru-RU"/>
        </w:rPr>
        <w:fldChar w:fldCharType="end"/>
      </w:r>
    </w:p>
    <w:p w14:paraId="3CDFEEAC"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1"/>
        <w:gridCol w:w="3523"/>
      </w:tblGrid>
      <w:tr w:rsidR="002F1466" w:rsidRPr="009929DE" w14:paraId="600F51E1" w14:textId="77777777" w:rsidTr="00BE20B9">
        <w:tc>
          <w:tcPr>
            <w:tcW w:w="5231" w:type="dxa"/>
          </w:tcPr>
          <w:p w14:paraId="75D41738"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14:paraId="648BBE45"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Q</w:t>
            </w:r>
            <w:r w:rsidRPr="009929DE">
              <w:rPr>
                <w:rFonts w:ascii="Times New Roman" w:eastAsia="Times New Roman" w:hAnsi="Times New Roman"/>
                <w:sz w:val="24"/>
                <w:szCs w:val="28"/>
                <w:vertAlign w:val="subscript"/>
                <w:lang w:eastAsia="ru-RU"/>
              </w:rPr>
              <w:t>0</w:t>
            </w:r>
            <w:r w:rsidRPr="009929DE">
              <w:rPr>
                <w:rFonts w:ascii="Times New Roman" w:eastAsia="Times New Roman" w:hAnsi="Times New Roman"/>
                <w:sz w:val="24"/>
                <w:szCs w:val="28"/>
                <w:lang w:eastAsia="ru-RU"/>
              </w:rPr>
              <w:t xml:space="preserve"> = 43,0 т (83 % от объёма цистерны)</w:t>
            </w:r>
          </w:p>
        </w:tc>
      </w:tr>
      <w:tr w:rsidR="002F1466" w:rsidRPr="009929DE" w14:paraId="5DE75720" w14:textId="77777777" w:rsidTr="00BE20B9">
        <w:tc>
          <w:tcPr>
            <w:tcW w:w="5231" w:type="dxa"/>
          </w:tcPr>
          <w:p w14:paraId="46C50565"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14:paraId="0F6CD9AC"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Q</w:t>
            </w:r>
            <w:r w:rsidRPr="009929DE">
              <w:rPr>
                <w:rFonts w:ascii="Times New Roman" w:eastAsia="Times New Roman" w:hAnsi="Times New Roman"/>
                <w:sz w:val="24"/>
                <w:szCs w:val="28"/>
                <w:vertAlign w:val="subscript"/>
                <w:lang w:eastAsia="ru-RU"/>
              </w:rPr>
              <w:t>0</w:t>
            </w:r>
            <w:r w:rsidRPr="009929DE">
              <w:rPr>
                <w:rFonts w:ascii="Times New Roman" w:eastAsia="Times New Roman" w:hAnsi="Times New Roman"/>
                <w:sz w:val="24"/>
                <w:szCs w:val="28"/>
                <w:lang w:eastAsia="ru-RU"/>
              </w:rPr>
              <w:t xml:space="preserve"> = 57,5 т (80 % от объёма цистерны)</w:t>
            </w:r>
          </w:p>
        </w:tc>
      </w:tr>
      <w:tr w:rsidR="002F1466" w:rsidRPr="009929DE" w14:paraId="65A21C81" w14:textId="77777777" w:rsidTr="00BE20B9">
        <w:tc>
          <w:tcPr>
            <w:tcW w:w="5231" w:type="dxa"/>
          </w:tcPr>
          <w:p w14:paraId="0F0656F2"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Плотность аммиака</w:t>
            </w:r>
          </w:p>
        </w:tc>
        <w:tc>
          <w:tcPr>
            <w:tcW w:w="3523" w:type="dxa"/>
          </w:tcPr>
          <w:p w14:paraId="0142401C"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d = 0,681 т/м</w:t>
            </w:r>
            <w:r w:rsidRPr="009929DE">
              <w:rPr>
                <w:rFonts w:ascii="Times New Roman" w:eastAsia="Times New Roman" w:hAnsi="Times New Roman"/>
                <w:sz w:val="24"/>
                <w:szCs w:val="28"/>
                <w:vertAlign w:val="superscript"/>
                <w:lang w:eastAsia="ru-RU"/>
              </w:rPr>
              <w:t>3</w:t>
            </w:r>
          </w:p>
        </w:tc>
      </w:tr>
      <w:tr w:rsidR="002F1466" w:rsidRPr="009929DE" w14:paraId="3EED3B51" w14:textId="77777777" w:rsidTr="00BE20B9">
        <w:tc>
          <w:tcPr>
            <w:tcW w:w="5231" w:type="dxa"/>
          </w:tcPr>
          <w:p w14:paraId="172C72C2"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Плотность хлора</w:t>
            </w:r>
          </w:p>
        </w:tc>
        <w:tc>
          <w:tcPr>
            <w:tcW w:w="3523" w:type="dxa"/>
          </w:tcPr>
          <w:p w14:paraId="1F3B3F04" w14:textId="77777777" w:rsidR="002F1466" w:rsidRPr="009929DE" w:rsidRDefault="002F1466" w:rsidP="002F1466">
            <w:pPr>
              <w:spacing w:after="0" w:line="240" w:lineRule="auto"/>
              <w:rPr>
                <w:rFonts w:ascii="Times New Roman" w:eastAsia="Times New Roman" w:hAnsi="Times New Roman"/>
                <w:sz w:val="24"/>
                <w:szCs w:val="28"/>
                <w:lang w:val="en-US" w:eastAsia="ru-RU"/>
              </w:rPr>
            </w:pPr>
            <w:r w:rsidRPr="009929DE">
              <w:rPr>
                <w:rFonts w:ascii="Times New Roman" w:eastAsia="Times New Roman" w:hAnsi="Times New Roman"/>
                <w:sz w:val="24"/>
                <w:szCs w:val="28"/>
                <w:lang w:val="en-US" w:eastAsia="ru-RU"/>
              </w:rPr>
              <w:t>d = 1,553 т/м</w:t>
            </w:r>
            <w:r w:rsidRPr="009929DE">
              <w:rPr>
                <w:rFonts w:ascii="Times New Roman" w:eastAsia="Times New Roman" w:hAnsi="Times New Roman"/>
                <w:sz w:val="24"/>
                <w:szCs w:val="28"/>
                <w:vertAlign w:val="superscript"/>
                <w:lang w:eastAsia="ru-RU"/>
              </w:rPr>
              <w:t>3</w:t>
            </w:r>
          </w:p>
        </w:tc>
      </w:tr>
      <w:tr w:rsidR="002F1466" w:rsidRPr="009929DE" w14:paraId="7CBABA11" w14:textId="77777777" w:rsidTr="00BE20B9">
        <w:tc>
          <w:tcPr>
            <w:tcW w:w="5231" w:type="dxa"/>
          </w:tcPr>
          <w:p w14:paraId="2E097B7A"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Толщина слоя, участвующего в аварии вещества</w:t>
            </w:r>
          </w:p>
        </w:tc>
        <w:tc>
          <w:tcPr>
            <w:tcW w:w="3523" w:type="dxa"/>
          </w:tcPr>
          <w:p w14:paraId="3CD2C41F"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9929DE">
                <w:rPr>
                  <w:rFonts w:ascii="Times New Roman" w:eastAsia="Times New Roman" w:hAnsi="Times New Roman"/>
                  <w:sz w:val="24"/>
                  <w:szCs w:val="28"/>
                  <w:lang w:val="en-US" w:eastAsia="ru-RU"/>
                </w:rPr>
                <w:t>0,05 м</w:t>
              </w:r>
            </w:smartTag>
          </w:p>
        </w:tc>
      </w:tr>
    </w:tbl>
    <w:p w14:paraId="22811218" w14:textId="77777777" w:rsidR="002F1466" w:rsidRPr="009929DE" w:rsidRDefault="002F1466" w:rsidP="002F1466">
      <w:pPr>
        <w:spacing w:after="0" w:line="240" w:lineRule="auto"/>
        <w:ind w:firstLine="567"/>
        <w:jc w:val="right"/>
        <w:rPr>
          <w:rFonts w:ascii="Times New Roman" w:eastAsia="Times New Roman" w:hAnsi="Times New Roman"/>
          <w:sz w:val="28"/>
          <w:szCs w:val="28"/>
          <w:lang w:eastAsia="ru-RU"/>
        </w:rPr>
      </w:pPr>
    </w:p>
    <w:p w14:paraId="4C9FD632" w14:textId="3484460E"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bookmarkStart w:id="209" w:name="TBl_Zony3"/>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11</w:t>
      </w:r>
      <w:r w:rsidR="00CB56B9" w:rsidRPr="009929DE">
        <w:rPr>
          <w:rFonts w:ascii="Times New Roman" w:eastAsia="Times New Roman" w:hAnsi="Times New Roman"/>
          <w:sz w:val="28"/>
          <w:szCs w:val="28"/>
          <w:lang w:eastAsia="ru-RU"/>
        </w:rPr>
        <w:fldChar w:fldCharType="end"/>
      </w:r>
      <w:bookmarkEnd w:id="209"/>
    </w:p>
    <w:p w14:paraId="2AE90DD6"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1150"/>
        <w:gridCol w:w="1154"/>
        <w:gridCol w:w="1150"/>
        <w:gridCol w:w="1154"/>
        <w:gridCol w:w="1150"/>
        <w:gridCol w:w="1154"/>
        <w:gridCol w:w="1150"/>
        <w:gridCol w:w="1154"/>
      </w:tblGrid>
      <w:tr w:rsidR="002F1466" w:rsidRPr="009929DE" w14:paraId="11262D96" w14:textId="77777777" w:rsidTr="00BE20B9">
        <w:trPr>
          <w:trHeight w:val="283"/>
          <w:jc w:val="center"/>
        </w:trPr>
        <w:tc>
          <w:tcPr>
            <w:tcW w:w="979" w:type="dxa"/>
            <w:vMerge w:val="restart"/>
            <w:tcMar>
              <w:top w:w="0" w:type="dxa"/>
              <w:left w:w="74" w:type="dxa"/>
              <w:bottom w:w="0" w:type="dxa"/>
              <w:right w:w="74" w:type="dxa"/>
            </w:tcMar>
            <w:vAlign w:val="center"/>
            <w:hideMark/>
          </w:tcPr>
          <w:p w14:paraId="49C4A422" w14:textId="77777777" w:rsidR="002F1466" w:rsidRPr="009929DE" w:rsidRDefault="002F1466" w:rsidP="002F1466">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hideMark/>
          </w:tcPr>
          <w:p w14:paraId="17D97A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14:paraId="0D404B8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14:paraId="769DF94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14:paraId="25719321"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Вечер</w:t>
            </w:r>
          </w:p>
        </w:tc>
      </w:tr>
      <w:tr w:rsidR="002F1466" w:rsidRPr="009929DE" w14:paraId="37DCD0B2" w14:textId="77777777" w:rsidTr="00BE20B9">
        <w:trPr>
          <w:trHeight w:val="283"/>
          <w:jc w:val="center"/>
        </w:trPr>
        <w:tc>
          <w:tcPr>
            <w:tcW w:w="979" w:type="dxa"/>
            <w:vMerge/>
            <w:tcMar>
              <w:top w:w="0" w:type="dxa"/>
              <w:left w:w="74" w:type="dxa"/>
              <w:bottom w:w="0" w:type="dxa"/>
              <w:right w:w="74" w:type="dxa"/>
            </w:tcMar>
            <w:vAlign w:val="center"/>
            <w:hideMark/>
          </w:tcPr>
          <w:p w14:paraId="00AF89BF" w14:textId="77777777" w:rsidR="002F1466" w:rsidRPr="009929DE" w:rsidRDefault="002F1466" w:rsidP="002F1466">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14:paraId="694404F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717FEB8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537C4169"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60E6342E"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7A6CBD2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38A13EF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1CFA1DD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4257A83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r>
      <w:tr w:rsidR="002F1466" w:rsidRPr="009929DE" w14:paraId="64390A27" w14:textId="77777777" w:rsidTr="00BE20B9">
        <w:trPr>
          <w:trHeight w:val="283"/>
          <w:jc w:val="center"/>
        </w:trPr>
        <w:tc>
          <w:tcPr>
            <w:tcW w:w="979" w:type="dxa"/>
            <w:tcMar>
              <w:top w:w="0" w:type="dxa"/>
              <w:left w:w="74" w:type="dxa"/>
              <w:bottom w:w="0" w:type="dxa"/>
              <w:right w:w="74" w:type="dxa"/>
            </w:tcMar>
            <w:vAlign w:val="center"/>
            <w:hideMark/>
          </w:tcPr>
          <w:p w14:paraId="2D3F158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&lt;</w:t>
            </w:r>
            <w:r w:rsidRPr="009929DE">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14:paraId="6829C637"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25A6149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6F70617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4558A53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4C720C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14:paraId="164208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E4FE0E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5974785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10F2EC0B" w14:textId="77777777" w:rsidTr="00BE20B9">
        <w:trPr>
          <w:trHeight w:val="283"/>
          <w:jc w:val="center"/>
        </w:trPr>
        <w:tc>
          <w:tcPr>
            <w:tcW w:w="979" w:type="dxa"/>
            <w:tcMar>
              <w:top w:w="0" w:type="dxa"/>
              <w:left w:w="74" w:type="dxa"/>
              <w:bottom w:w="0" w:type="dxa"/>
              <w:right w:w="74" w:type="dxa"/>
            </w:tcMar>
            <w:vAlign w:val="center"/>
            <w:hideMark/>
          </w:tcPr>
          <w:p w14:paraId="7B4759A0"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14:paraId="7B4638B2"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4FFA0251"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4537CEC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090514C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2FA86EF"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00174F9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1955731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7E2C9F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4818407C" w14:textId="77777777" w:rsidTr="00BE20B9">
        <w:trPr>
          <w:trHeight w:val="283"/>
          <w:jc w:val="center"/>
        </w:trPr>
        <w:tc>
          <w:tcPr>
            <w:tcW w:w="979" w:type="dxa"/>
            <w:tcMar>
              <w:top w:w="0" w:type="dxa"/>
              <w:left w:w="74" w:type="dxa"/>
              <w:bottom w:w="0" w:type="dxa"/>
              <w:right w:w="74" w:type="dxa"/>
            </w:tcMar>
            <w:vAlign w:val="center"/>
            <w:hideMark/>
          </w:tcPr>
          <w:p w14:paraId="52562C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&gt;</w:t>
            </w:r>
            <w:r w:rsidRPr="009929DE">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14:paraId="4EF22D0E"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3BB7506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02950D0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2B20F4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A4CAB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5A58375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054F721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53D90817"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5FC84833" w14:textId="77777777" w:rsidTr="00BE20B9">
        <w:trPr>
          <w:trHeight w:val="283"/>
          <w:jc w:val="center"/>
        </w:trPr>
        <w:tc>
          <w:tcPr>
            <w:tcW w:w="10195" w:type="dxa"/>
            <w:gridSpan w:val="9"/>
            <w:tcMar>
              <w:top w:w="0" w:type="dxa"/>
              <w:left w:w="74" w:type="dxa"/>
              <w:bottom w:w="0" w:type="dxa"/>
              <w:right w:w="74" w:type="dxa"/>
            </w:tcMar>
            <w:hideMark/>
          </w:tcPr>
          <w:p w14:paraId="656E9EA0" w14:textId="77777777" w:rsidR="002F1466" w:rsidRPr="009929DE" w:rsidRDefault="002F1466" w:rsidP="002F1466">
            <w:pPr>
              <w:spacing w:after="0" w:line="240" w:lineRule="auto"/>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Обозначения: </w:t>
            </w:r>
            <w:r w:rsidRPr="009929DE">
              <w:rPr>
                <w:rFonts w:ascii="Times New Roman" w:eastAsia="Times New Roman" w:hAnsi="Times New Roman"/>
                <w:b/>
                <w:sz w:val="20"/>
                <w:szCs w:val="20"/>
                <w:lang w:eastAsia="ru-RU"/>
              </w:rPr>
              <w:t>ин</w:t>
            </w:r>
            <w:r w:rsidRPr="009929DE">
              <w:rPr>
                <w:rFonts w:ascii="Times New Roman" w:eastAsia="Times New Roman" w:hAnsi="Times New Roman"/>
                <w:sz w:val="20"/>
                <w:szCs w:val="20"/>
                <w:lang w:eastAsia="ru-RU"/>
              </w:rPr>
              <w:t xml:space="preserve"> - инверсия; </w:t>
            </w:r>
            <w:r w:rsidRPr="009929DE">
              <w:rPr>
                <w:rFonts w:ascii="Times New Roman" w:eastAsia="Times New Roman" w:hAnsi="Times New Roman"/>
                <w:b/>
                <w:sz w:val="20"/>
                <w:szCs w:val="20"/>
                <w:lang w:eastAsia="ru-RU"/>
              </w:rPr>
              <w:t>из</w:t>
            </w:r>
            <w:r w:rsidRPr="009929DE">
              <w:rPr>
                <w:rFonts w:ascii="Times New Roman" w:eastAsia="Times New Roman" w:hAnsi="Times New Roman"/>
                <w:sz w:val="20"/>
                <w:szCs w:val="20"/>
                <w:lang w:eastAsia="ru-RU"/>
              </w:rPr>
              <w:t xml:space="preserve"> - изотермия; </w:t>
            </w:r>
            <w:r w:rsidRPr="009929DE">
              <w:rPr>
                <w:rFonts w:ascii="Times New Roman" w:eastAsia="Times New Roman" w:hAnsi="Times New Roman"/>
                <w:b/>
                <w:sz w:val="20"/>
                <w:szCs w:val="20"/>
                <w:lang w:eastAsia="ru-RU"/>
              </w:rPr>
              <w:t>к</w:t>
            </w:r>
            <w:r w:rsidRPr="009929DE">
              <w:rPr>
                <w:rFonts w:ascii="Times New Roman" w:eastAsia="Times New Roman" w:hAnsi="Times New Roman"/>
                <w:sz w:val="20"/>
                <w:szCs w:val="20"/>
                <w:lang w:eastAsia="ru-RU"/>
              </w:rPr>
              <w:t xml:space="preserve"> - конвекция; </w:t>
            </w:r>
            <w:r w:rsidRPr="009929DE">
              <w:rPr>
                <w:rFonts w:ascii="Times New Roman" w:eastAsia="Times New Roman" w:hAnsi="Times New Roman"/>
                <w:b/>
                <w:sz w:val="20"/>
                <w:szCs w:val="20"/>
                <w:lang w:eastAsia="ru-RU"/>
              </w:rPr>
              <w:t>буквы в скобках</w:t>
            </w:r>
            <w:r w:rsidRPr="009929DE">
              <w:rPr>
                <w:rFonts w:ascii="Times New Roman" w:eastAsia="Times New Roman" w:hAnsi="Times New Roman"/>
                <w:sz w:val="20"/>
                <w:szCs w:val="20"/>
                <w:lang w:eastAsia="ru-RU"/>
              </w:rPr>
              <w:t xml:space="preserve"> - при снежном покрове.</w:t>
            </w:r>
            <w:r w:rsidRPr="009929DE">
              <w:rPr>
                <w:rFonts w:ascii="Times New Roman" w:eastAsia="Times New Roman" w:hAnsi="Times New Roman"/>
                <w:sz w:val="20"/>
                <w:szCs w:val="20"/>
                <w:lang w:eastAsia="ru-RU"/>
              </w:rPr>
              <w:br/>
            </w:r>
            <w:r w:rsidRPr="009929DE">
              <w:rPr>
                <w:rFonts w:ascii="Times New Roman" w:eastAsia="Times New Roman" w:hAnsi="Times New Roman"/>
                <w:sz w:val="20"/>
                <w:szCs w:val="20"/>
                <w:lang w:eastAsia="ru-RU"/>
              </w:rPr>
              <w:br/>
              <w:t>Примечания:</w:t>
            </w:r>
            <w:r w:rsidRPr="009929DE">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9929DE">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14:paraId="2186B1D5"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p>
    <w:p w14:paraId="47610209"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6F97DBF3"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за величину выброса АХОВ (Q</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14:paraId="2FDDDA76" w14:textId="7EF25E6D"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метеорологические условия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изотермия, скорость ветра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3 м/с; температура воздуха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20 °C.</w:t>
      </w:r>
    </w:p>
    <w:p w14:paraId="6D12AAF8"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0035DE97"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14:paraId="2DA8E8F3"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Принятые допущения:</w:t>
      </w:r>
    </w:p>
    <w:p w14:paraId="43FD7E8E"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ёмкости, содержащие АХОВ, при авариях разрушаются полностью;</w:t>
      </w:r>
    </w:p>
    <w:p w14:paraId="6EECF25D"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131ABF64"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при </w:t>
      </w:r>
      <w:r w:rsidRPr="009929DE">
        <w:rPr>
          <w:rFonts w:ascii="Times New Roman" w:eastAsia="Times New Roman" w:hAnsi="Times New Roman"/>
          <w:sz w:val="28"/>
          <w:szCs w:val="28"/>
          <w:lang w:eastAsia="ru-RU"/>
        </w:rPr>
        <w:t>разливах</w:t>
      </w:r>
      <w:r w:rsidRPr="009929DE">
        <w:rPr>
          <w:rFonts w:ascii="Times New Roman" w:eastAsia="Times New Roman" w:hAnsi="Times New Roman"/>
          <w:sz w:val="28"/>
          <w:szCs w:val="24"/>
          <w:lang w:eastAsia="ru-RU"/>
        </w:rPr>
        <w:t xml:space="preserve"> из ёмкостей с самостоятельным поддоном (обваловкой):</w:t>
      </w:r>
    </w:p>
    <w:p w14:paraId="042D1E7F" w14:textId="77777777" w:rsidR="002F1466" w:rsidRPr="009929DE" w:rsidRDefault="002F1466" w:rsidP="002F1466">
      <w:pPr>
        <w:spacing w:after="0" w:line="240" w:lineRule="auto"/>
        <w:ind w:firstLine="709"/>
        <w:jc w:val="center"/>
        <w:rPr>
          <w:rFonts w:ascii="Times New Roman" w:eastAsia="Times New Roman" w:hAnsi="Times New Roman"/>
          <w:sz w:val="28"/>
          <w:szCs w:val="24"/>
          <w:lang w:eastAsia="ru-RU"/>
        </w:rPr>
      </w:pPr>
    </w:p>
    <w:p w14:paraId="51F7A655"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h=H-0,2</m:t>
          </m:r>
        </m:oMath>
      </m:oMathPara>
    </w:p>
    <w:p w14:paraId="24B4ED90"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w:p>
    <w:p w14:paraId="4C0A6941" w14:textId="5E10C471"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где H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высота поддона (обваловки), м;</w:t>
      </w:r>
    </w:p>
    <w:p w14:paraId="4674C87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при </w:t>
      </w:r>
      <w:r w:rsidRPr="009929DE">
        <w:rPr>
          <w:rFonts w:ascii="Times New Roman" w:eastAsia="Times New Roman" w:hAnsi="Times New Roman"/>
          <w:sz w:val="28"/>
          <w:szCs w:val="28"/>
          <w:lang w:eastAsia="ru-RU"/>
        </w:rPr>
        <w:t>разливах</w:t>
      </w:r>
      <w:r w:rsidRPr="009929DE">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14:paraId="093A6B20"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 </w:t>
      </w:r>
    </w:p>
    <w:p w14:paraId="212C5676"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14:paraId="3CFDAA4F"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p>
    <w:p w14:paraId="6A7B7070" w14:textId="66F0A029"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где Q</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xml:space="preserve">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количество выброшенного (разлившегося) при аварии вещества, т; </w:t>
      </w:r>
    </w:p>
    <w:p w14:paraId="1C956D6E" w14:textId="2BCB499B"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d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плотность АХОВ, определяемое по таблице В.3 приложения В СП 165.1325800.2014), т/м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xml:space="preserve">; </w:t>
      </w:r>
    </w:p>
    <w:p w14:paraId="2B93C84A" w14:textId="1D1259EA"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F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реальная площадь разлива в поддон (обваловку), м</w:t>
      </w:r>
      <w:r w:rsidRPr="009929DE">
        <w:rPr>
          <w:rFonts w:ascii="Times New Roman" w:eastAsia="Times New Roman" w:hAnsi="Times New Roman"/>
          <w:sz w:val="28"/>
          <w:szCs w:val="24"/>
          <w:vertAlign w:val="superscript"/>
          <w:lang w:eastAsia="ru-RU"/>
        </w:rPr>
        <w:t>2</w:t>
      </w:r>
      <w:r w:rsidRPr="009929DE">
        <w:rPr>
          <w:rFonts w:ascii="Times New Roman" w:eastAsia="Times New Roman" w:hAnsi="Times New Roman"/>
          <w:sz w:val="28"/>
          <w:szCs w:val="24"/>
          <w:lang w:eastAsia="ru-RU"/>
        </w:rPr>
        <w:t>;</w:t>
      </w:r>
    </w:p>
    <w:p w14:paraId="06DAC909"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125F0563"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- 275 - 500 т.</w:t>
      </w:r>
    </w:p>
    <w:p w14:paraId="625E5365"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p>
    <w:p w14:paraId="57B23EE1"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14:paraId="6C231ADF"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9929DE">
        <w:rPr>
          <w:rFonts w:ascii="Times New Roman" w:eastAsia="Times New Roman" w:hAnsi="Times New Roman"/>
          <w:sz w:val="28"/>
          <w:szCs w:val="28"/>
        </w:rPr>
        <w:t xml:space="preserve"> по формуле:</w:t>
      </w:r>
    </w:p>
    <w:p w14:paraId="19CAD4C0"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1550876B" w14:textId="77777777" w:rsidR="002F1466" w:rsidRPr="009929DE" w:rsidRDefault="00176FA0" w:rsidP="002F1466">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14:paraId="4D67DA27" w14:textId="77777777" w:rsidR="002F1466" w:rsidRPr="009929DE" w:rsidRDefault="002F1466" w:rsidP="002F1466">
      <w:pPr>
        <w:widowControl w:val="0"/>
        <w:spacing w:after="0" w:line="303" w:lineRule="exact"/>
        <w:ind w:left="709" w:right="95"/>
        <w:rPr>
          <w:rFonts w:ascii="Times New Roman" w:eastAsia="Times New Roman" w:hAnsi="Times New Roman"/>
          <w:sz w:val="28"/>
          <w:szCs w:val="28"/>
        </w:rPr>
      </w:pPr>
    </w:p>
    <w:p w14:paraId="2428F28C" w14:textId="77777777" w:rsidR="002F1466" w:rsidRPr="009929DE" w:rsidRDefault="002F1466" w:rsidP="002F1466">
      <w:pPr>
        <w:widowControl w:val="0"/>
        <w:spacing w:after="0" w:line="303"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51ED994F" w14:textId="77777777" w:rsidR="002F1466" w:rsidRPr="009929DE" w:rsidRDefault="002F1466" w:rsidP="002F1466">
      <w:pPr>
        <w:widowControl w:val="0"/>
        <w:spacing w:before="6" w:after="0" w:line="322" w:lineRule="exact"/>
        <w:ind w:left="709"/>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1 </w:t>
      </w:r>
      <w:r w:rsidRPr="009929DE">
        <w:rPr>
          <w:rFonts w:ascii="Times New Roman" w:eastAsia="Times New Roman" w:hAnsi="Times New Roman"/>
          <w:sz w:val="28"/>
          <w:szCs w:val="28"/>
        </w:rPr>
        <w:t xml:space="preserve">– коэффициент, зависящий от условий хранения АХОВ, – табл. В.2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xml:space="preserve"> (для сжатых газов K</w:t>
      </w:r>
      <w:r w:rsidRPr="009929DE">
        <w:rPr>
          <w:rFonts w:ascii="Times New Roman" w:eastAsia="Times New Roman" w:hAnsi="Times New Roman"/>
          <w:sz w:val="28"/>
          <w:szCs w:val="28"/>
          <w:vertAlign w:val="subscript"/>
        </w:rPr>
        <w:t>1</w:t>
      </w:r>
      <w:r w:rsidRPr="009929DE">
        <w:rPr>
          <w:rFonts w:ascii="Times New Roman" w:eastAsia="Times New Roman" w:hAnsi="Times New Roman"/>
          <w:sz w:val="28"/>
          <w:szCs w:val="28"/>
        </w:rPr>
        <w:t>=1);</w:t>
      </w:r>
    </w:p>
    <w:p w14:paraId="231F4B3C" w14:textId="77777777" w:rsidR="002F1466" w:rsidRPr="009929DE" w:rsidRDefault="002F1466" w:rsidP="002F1466">
      <w:pPr>
        <w:keepNext/>
        <w:keepLines/>
        <w:widowControl w:val="0"/>
        <w:spacing w:after="0" w:line="322" w:lineRule="exact"/>
        <w:ind w:left="709"/>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3 </w:t>
      </w:r>
      <w:r w:rsidRPr="009929DE">
        <w:rPr>
          <w:rFonts w:ascii="Times New Roman" w:eastAsia="Times New Roman" w:hAnsi="Times New Roman"/>
          <w:sz w:val="28"/>
          <w:szCs w:val="28"/>
        </w:rPr>
        <w:t xml:space="preserve">– коэффициент, равный отношению пороговой токсодозы хлора к пороговой токсодозе другого АХОВ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w:t>
      </w:r>
    </w:p>
    <w:p w14:paraId="029606FB" w14:textId="77777777" w:rsidR="002F1466" w:rsidRPr="009929DE" w:rsidRDefault="002F1466" w:rsidP="002F1466">
      <w:pPr>
        <w:keepNext/>
        <w:keepLines/>
        <w:widowControl w:val="0"/>
        <w:spacing w:before="72" w:after="0" w:line="232" w:lineRule="auto"/>
        <w:ind w:left="709"/>
        <w:jc w:val="both"/>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5 </w:t>
      </w:r>
      <w:r w:rsidRPr="009929DE">
        <w:rPr>
          <w:rFonts w:ascii="Times New Roman" w:eastAsia="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14:paraId="509677EA" w14:textId="77777777" w:rsidR="002F1466" w:rsidRPr="009929DE" w:rsidRDefault="002F1466" w:rsidP="002F1466">
      <w:pPr>
        <w:keepNext/>
        <w:keepLines/>
        <w:widowControl w:val="0"/>
        <w:spacing w:before="5" w:after="0" w:line="322" w:lineRule="exact"/>
        <w:ind w:left="709"/>
        <w:jc w:val="both"/>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 xml:space="preserve">– коэффициент, учитывающий влияние температуры воздуха, –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xml:space="preserve"> (для сжатых газов K</w:t>
      </w:r>
      <w:r w:rsidRPr="009929DE">
        <w:rPr>
          <w:rFonts w:ascii="Times New Roman" w:eastAsia="Times New Roman" w:hAnsi="Times New Roman"/>
          <w:sz w:val="28"/>
          <w:szCs w:val="28"/>
          <w:vertAlign w:val="subscript"/>
        </w:rPr>
        <w:t>7</w:t>
      </w:r>
      <w:r w:rsidRPr="009929DE">
        <w:rPr>
          <w:rFonts w:ascii="Times New Roman" w:eastAsia="Times New Roman" w:hAnsi="Times New Roman"/>
          <w:sz w:val="28"/>
          <w:szCs w:val="28"/>
        </w:rPr>
        <w:t>=1);</w:t>
      </w:r>
    </w:p>
    <w:p w14:paraId="378336B5" w14:textId="77777777" w:rsidR="002F1466" w:rsidRPr="009929DE" w:rsidRDefault="002F1466" w:rsidP="002F1466">
      <w:pPr>
        <w:keepNext/>
        <w:keepLines/>
        <w:widowControl w:val="0"/>
        <w:spacing w:after="0" w:line="327" w:lineRule="exact"/>
        <w:ind w:left="709"/>
        <w:rPr>
          <w:rFonts w:ascii="Times New Roman" w:eastAsia="Times New Roman" w:hAnsi="Times New Roman"/>
          <w:sz w:val="28"/>
          <w:szCs w:val="28"/>
        </w:rPr>
      </w:pPr>
      <w:r w:rsidRPr="009929DE">
        <w:rPr>
          <w:rFonts w:ascii="Times New Roman" w:eastAsia="Times New Roman" w:hAnsi="Times New Roman"/>
          <w:sz w:val="28"/>
          <w:szCs w:val="28"/>
        </w:rPr>
        <w:t>Q</w:t>
      </w:r>
      <w:r w:rsidRPr="009929DE">
        <w:rPr>
          <w:rFonts w:ascii="Times New Roman" w:eastAsia="Times New Roman" w:hAnsi="Times New Roman"/>
          <w:sz w:val="28"/>
          <w:szCs w:val="28"/>
          <w:vertAlign w:val="subscript"/>
        </w:rPr>
        <w:t xml:space="preserve">0 </w:t>
      </w:r>
      <w:r w:rsidRPr="009929DE">
        <w:rPr>
          <w:rFonts w:ascii="Times New Roman" w:eastAsia="Times New Roman" w:hAnsi="Times New Roman"/>
          <w:sz w:val="28"/>
          <w:szCs w:val="28"/>
        </w:rPr>
        <w:t>– количество выброшенного (разлившегося) при аварии вещества, т.</w:t>
      </w:r>
    </w:p>
    <w:p w14:paraId="3FD6A169"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 </w:t>
      </w:r>
      <w:r w:rsidRPr="009929DE">
        <w:rPr>
          <w:rFonts w:ascii="Times New Roman" w:eastAsia="Times New Roman" w:hAnsi="Times New Roman"/>
          <w:sz w:val="28"/>
          <w:szCs w:val="24"/>
          <w:lang w:eastAsia="ru-RU"/>
        </w:rPr>
        <w:t>авариях</w:t>
      </w:r>
      <w:r w:rsidRPr="009929DE">
        <w:rPr>
          <w:rFonts w:ascii="Times New Roman" w:eastAsia="Times New Roman" w:hAnsi="Times New Roman"/>
          <w:sz w:val="28"/>
          <w:szCs w:val="28"/>
        </w:rPr>
        <w:t xml:space="preserve"> на хранилищах сжатого газа величина Q</w:t>
      </w:r>
      <w:r w:rsidRPr="009929DE">
        <w:rPr>
          <w:rFonts w:ascii="Times New Roman" w:eastAsia="Times New Roman" w:hAnsi="Times New Roman"/>
          <w:sz w:val="28"/>
          <w:szCs w:val="28"/>
          <w:vertAlign w:val="subscript"/>
        </w:rPr>
        <w:t>0</w:t>
      </w:r>
      <w:r w:rsidRPr="009929DE">
        <w:rPr>
          <w:rFonts w:ascii="Times New Roman" w:eastAsia="Times New Roman" w:hAnsi="Times New Roman"/>
          <w:sz w:val="28"/>
          <w:szCs w:val="28"/>
        </w:rPr>
        <w:t xml:space="preserve"> рассчитывается по формуле:</w:t>
      </w:r>
    </w:p>
    <w:p w14:paraId="27FB02F3"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63ACFAE5" w14:textId="77777777" w:rsidR="002F1466" w:rsidRPr="009929DE" w:rsidRDefault="00176FA0" w:rsidP="00236123">
      <w:pPr>
        <w:spacing w:after="0" w:line="240" w:lineRule="auto"/>
        <w:jc w:val="center"/>
        <w:rPr>
          <w:rFonts w:ascii="Times New Roman" w:eastAsia="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m:t>
          </m:r>
          <m:r>
            <w:rPr>
              <w:rFonts w:ascii="Cambria Math" w:hAnsi="Cambria Math"/>
              <w:sz w:val="28"/>
              <w:szCs w:val="28"/>
            </w:rPr>
            <m:t>d</m:t>
          </m:r>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14:paraId="7E21FC21" w14:textId="77777777" w:rsidR="002F1466" w:rsidRPr="009929DE" w:rsidRDefault="002F1466" w:rsidP="002F1466">
      <w:pPr>
        <w:keepNext/>
        <w:widowControl w:val="0"/>
        <w:spacing w:before="1" w:after="0" w:line="240"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78D26F20" w14:textId="77777777" w:rsidR="002F1466" w:rsidRPr="009929DE" w:rsidRDefault="002F1466" w:rsidP="002F1466">
      <w:pPr>
        <w:keepNext/>
        <w:widowControl w:val="0"/>
        <w:spacing w:after="0" w:line="321"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В.3 приложения В СП 165.1325800.2014);</w:t>
      </w:r>
    </w:p>
    <w:p w14:paraId="3BFE299E"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V</w:t>
      </w:r>
      <w:r w:rsidRPr="009929DE">
        <w:rPr>
          <w:rFonts w:ascii="Times New Roman" w:eastAsia="Times New Roman" w:hAnsi="Times New Roman"/>
          <w:sz w:val="28"/>
          <w:szCs w:val="28"/>
          <w:vertAlign w:val="subscript"/>
        </w:rPr>
        <w:t>х</w:t>
      </w:r>
      <w:r w:rsidRPr="009929DE">
        <w:rPr>
          <w:rFonts w:ascii="Times New Roman" w:eastAsia="Times New Roman" w:hAnsi="Times New Roman"/>
          <w:sz w:val="28"/>
          <w:szCs w:val="28"/>
        </w:rPr>
        <w:t xml:space="preserve"> – объем хранилища,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w:t>
      </w:r>
    </w:p>
    <w:p w14:paraId="208F6A24"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При авариях на газопроводе величина Q</w:t>
      </w:r>
      <w:r w:rsidRPr="009929DE">
        <w:rPr>
          <w:rFonts w:ascii="Times New Roman" w:eastAsia="Times New Roman" w:hAnsi="Times New Roman"/>
          <w:sz w:val="28"/>
          <w:szCs w:val="28"/>
          <w:vertAlign w:val="subscript"/>
        </w:rPr>
        <w:t>0</w:t>
      </w:r>
      <w:r w:rsidRPr="009929DE">
        <w:rPr>
          <w:rFonts w:ascii="Times New Roman" w:eastAsia="Times New Roman" w:hAnsi="Times New Roman"/>
          <w:sz w:val="28"/>
          <w:szCs w:val="28"/>
        </w:rPr>
        <w:t xml:space="preserve"> рассчитывается по формуле:</w:t>
      </w:r>
    </w:p>
    <w:p w14:paraId="38E7B574"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p>
    <w:p w14:paraId="2C28FCD5" w14:textId="77777777" w:rsidR="002F1466" w:rsidRPr="009929DE" w:rsidRDefault="00176FA0" w:rsidP="002F1466">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m:t>
              </m:r>
              <m:r>
                <w:rPr>
                  <w:rFonts w:ascii="Cambria Math" w:eastAsia="Times New Roman" w:hAnsi="Cambria Math"/>
                  <w:sz w:val="28"/>
                  <w:szCs w:val="28"/>
                </w:rPr>
                <m:t>×</m:t>
              </m:r>
              <m:r>
                <w:rPr>
                  <w:rFonts w:ascii="Cambria Math" w:eastAsia="Times New Roman" w:hAnsi="Cambria Math"/>
                  <w:sz w:val="28"/>
                  <w:szCs w:val="28"/>
                </w:rPr>
                <m:t>d</m:t>
              </m:r>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14:paraId="3B783B1D" w14:textId="77777777" w:rsidR="002F1466" w:rsidRPr="009929DE" w:rsidRDefault="002F1466" w:rsidP="002F1466">
      <w:pPr>
        <w:keepNext/>
        <w:widowControl w:val="0"/>
        <w:spacing w:before="76" w:after="0" w:line="322" w:lineRule="exact"/>
        <w:ind w:left="685"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0E80A92C"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процентное содержание АХОВ в природном газе;</w:t>
      </w:r>
    </w:p>
    <w:p w14:paraId="78E6A418" w14:textId="77777777" w:rsidR="002F1466" w:rsidRPr="009929DE" w:rsidRDefault="002F1466" w:rsidP="002F1466">
      <w:pPr>
        <w:keepNext/>
        <w:widowControl w:val="0"/>
        <w:spacing w:before="2" w:after="0" w:line="322" w:lineRule="exact"/>
        <w:ind w:left="686"/>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w:t>
      </w:r>
      <w:r w:rsidRPr="009929DE">
        <w:rPr>
          <w:rFonts w:ascii="Times New Roman" w:eastAsia="Times New Roman" w:hAnsi="Times New Roman"/>
          <w:sz w:val="28"/>
          <w:szCs w:val="24"/>
          <w:lang w:eastAsia="ru-RU"/>
        </w:rPr>
        <w:t>В.3 приложения В СП 165.1325800.2014</w:t>
      </w:r>
      <w:r w:rsidRPr="009929DE">
        <w:rPr>
          <w:rFonts w:ascii="Times New Roman" w:eastAsia="Times New Roman" w:hAnsi="Times New Roman"/>
          <w:sz w:val="28"/>
          <w:szCs w:val="28"/>
        </w:rPr>
        <w:t>);</w:t>
      </w:r>
    </w:p>
    <w:p w14:paraId="433225E1" w14:textId="77777777" w:rsidR="002F1466" w:rsidRPr="009929DE" w:rsidRDefault="002F1466" w:rsidP="002F1466">
      <w:pPr>
        <w:keepNext/>
        <w:widowControl w:val="0"/>
        <w:spacing w:after="0" w:line="322" w:lineRule="exact"/>
        <w:ind w:left="686"/>
        <w:rPr>
          <w:rFonts w:ascii="Times New Roman" w:eastAsia="Times New Roman" w:hAnsi="Times New Roman"/>
          <w:sz w:val="28"/>
          <w:szCs w:val="28"/>
        </w:rPr>
      </w:pPr>
      <w:r w:rsidRPr="009929DE">
        <w:rPr>
          <w:rFonts w:ascii="Times New Roman" w:eastAsia="Times New Roman" w:hAnsi="Times New Roman"/>
          <w:sz w:val="28"/>
          <w:szCs w:val="28"/>
        </w:rPr>
        <w:t>V</w:t>
      </w:r>
      <w:r w:rsidRPr="009929DE">
        <w:rPr>
          <w:rFonts w:ascii="Times New Roman" w:eastAsia="Times New Roman" w:hAnsi="Times New Roman"/>
          <w:sz w:val="28"/>
          <w:szCs w:val="28"/>
          <w:vertAlign w:val="subscript"/>
        </w:rPr>
        <w:t>г</w:t>
      </w:r>
      <w:r w:rsidRPr="009929DE">
        <w:rPr>
          <w:rFonts w:ascii="Times New Roman" w:eastAsia="Times New Roman" w:hAnsi="Times New Roman"/>
          <w:sz w:val="28"/>
          <w:szCs w:val="28"/>
        </w:rPr>
        <w:t xml:space="preserve"> – объем секции газопровода между автоматическими отсекателями,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w:t>
      </w:r>
    </w:p>
    <w:p w14:paraId="75E3F7A3" w14:textId="77777777" w:rsidR="002F1466" w:rsidRPr="009929DE" w:rsidRDefault="002F1466" w:rsidP="002F1466">
      <w:pPr>
        <w:keepLines/>
        <w:widowControl w:val="0"/>
        <w:spacing w:after="0" w:line="322" w:lineRule="exact"/>
        <w:ind w:firstLine="686"/>
        <w:jc w:val="both"/>
        <w:rPr>
          <w:rFonts w:ascii="Times New Roman" w:eastAsia="Times New Roman" w:hAnsi="Times New Roman"/>
          <w:sz w:val="28"/>
          <w:szCs w:val="28"/>
        </w:rPr>
      </w:pPr>
      <w:r w:rsidRPr="009929DE">
        <w:rPr>
          <w:rFonts w:ascii="Times New Roman" w:eastAsia="Times New Roman" w:hAnsi="Times New Roman"/>
          <w:sz w:val="28"/>
          <w:szCs w:val="28"/>
        </w:rPr>
        <w:t>При определении величины Q</w:t>
      </w:r>
      <w:r w:rsidRPr="009929DE">
        <w:rPr>
          <w:rFonts w:ascii="Times New Roman" w:eastAsia="Times New Roman" w:hAnsi="Times New Roman"/>
          <w:position w:val="-3"/>
          <w:sz w:val="18"/>
          <w:szCs w:val="28"/>
        </w:rPr>
        <w:t xml:space="preserve">э1 </w:t>
      </w:r>
      <w:r w:rsidRPr="009929DE">
        <w:rPr>
          <w:rFonts w:ascii="Times New Roman" w:eastAsia="Times New Roman" w:hAnsi="Times New Roman"/>
          <w:sz w:val="28"/>
          <w:szCs w:val="28"/>
        </w:rPr>
        <w:t xml:space="preserve">для сжиженных газов, не вошедших в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значение коэффициента 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принимается равным 1, а значение коэффициента K</w:t>
      </w:r>
      <w:r w:rsidRPr="009929DE">
        <w:rPr>
          <w:rFonts w:ascii="Times New Roman" w:eastAsia="Times New Roman" w:hAnsi="Times New Roman"/>
          <w:position w:val="-3"/>
          <w:sz w:val="18"/>
          <w:szCs w:val="28"/>
        </w:rPr>
        <w:t xml:space="preserve">1 </w:t>
      </w:r>
      <w:r w:rsidRPr="009929DE">
        <w:rPr>
          <w:rFonts w:ascii="Times New Roman" w:eastAsia="Times New Roman" w:hAnsi="Times New Roman"/>
          <w:sz w:val="28"/>
          <w:szCs w:val="28"/>
        </w:rPr>
        <w:t>рассчитывается по</w:t>
      </w:r>
      <w:r w:rsidRPr="009929DE">
        <w:rPr>
          <w:rFonts w:ascii="Times New Roman" w:eastAsia="Times New Roman" w:hAnsi="Times New Roman"/>
          <w:spacing w:val="13"/>
          <w:sz w:val="28"/>
          <w:szCs w:val="28"/>
        </w:rPr>
        <w:t xml:space="preserve"> </w:t>
      </w:r>
      <w:r w:rsidRPr="009929DE">
        <w:rPr>
          <w:rFonts w:ascii="Times New Roman" w:eastAsia="Times New Roman" w:hAnsi="Times New Roman"/>
          <w:sz w:val="28"/>
          <w:szCs w:val="28"/>
        </w:rPr>
        <w:t>соотношению:</w:t>
      </w:r>
    </w:p>
    <w:p w14:paraId="45A00C52" w14:textId="77777777" w:rsidR="002F1466" w:rsidRPr="009929DE" w:rsidRDefault="002F1466" w:rsidP="002F1466">
      <w:pPr>
        <w:keepLines/>
        <w:widowControl w:val="0"/>
        <w:spacing w:before="3" w:after="0" w:line="322" w:lineRule="exact"/>
        <w:ind w:right="-1" w:firstLine="684"/>
        <w:jc w:val="both"/>
        <w:rPr>
          <w:rFonts w:ascii="Times New Roman" w:eastAsia="Times New Roman" w:hAnsi="Times New Roman"/>
          <w:sz w:val="28"/>
          <w:szCs w:val="28"/>
        </w:rPr>
      </w:pPr>
    </w:p>
    <w:p w14:paraId="2805730B" w14:textId="77777777" w:rsidR="002F1466" w:rsidRPr="009929DE" w:rsidRDefault="00176FA0" w:rsidP="002F1466">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m:t>
              </m:r>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14:paraId="741B2AE2" w14:textId="77777777" w:rsidR="002F1466" w:rsidRPr="009929DE" w:rsidRDefault="002F1466" w:rsidP="002F1466">
      <w:pPr>
        <w:keepLines/>
        <w:widowControl w:val="0"/>
        <w:spacing w:after="0" w:line="330"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514921A7"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C</w:t>
      </w:r>
      <w:r w:rsidRPr="009929DE">
        <w:rPr>
          <w:rFonts w:ascii="Times New Roman" w:eastAsia="Times New Roman" w:hAnsi="Times New Roman"/>
          <w:position w:val="-3"/>
          <w:sz w:val="18"/>
          <w:szCs w:val="28"/>
        </w:rPr>
        <w:t xml:space="preserve">p </w:t>
      </w:r>
      <w:r w:rsidRPr="009929DE">
        <w:rPr>
          <w:rFonts w:ascii="Times New Roman" w:eastAsia="Times New Roman" w:hAnsi="Times New Roman"/>
          <w:sz w:val="28"/>
          <w:szCs w:val="28"/>
        </w:rPr>
        <w:t>– удельная теплоёмкость жидкого АХОВ, кДж/кг. град;</w:t>
      </w:r>
    </w:p>
    <w:p w14:paraId="7D9CDFC0"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Symbol" w:eastAsia="Times New Roman" w:hAnsi="Symbol"/>
          <w:sz w:val="28"/>
          <w:szCs w:val="28"/>
        </w:rPr>
        <w:t></w:t>
      </w:r>
      <w:r w:rsidRPr="009929DE">
        <w:rPr>
          <w:rFonts w:ascii="Times New Roman" w:eastAsia="Times New Roman" w:hAnsi="Times New Roman"/>
          <w:sz w:val="28"/>
          <w:szCs w:val="28"/>
        </w:rPr>
        <w:t>T – разность температур жидкого АХОВ до и после разрушения ёмкости, °С;</w:t>
      </w:r>
    </w:p>
    <w:p w14:paraId="0640D206" w14:textId="77777777" w:rsidR="00236123" w:rsidRPr="009929DE" w:rsidRDefault="002F1466" w:rsidP="00236123">
      <w:pPr>
        <w:keepLines/>
        <w:widowControl w:val="0"/>
        <w:spacing w:after="0" w:line="240" w:lineRule="auto"/>
        <w:ind w:left="686"/>
        <w:rPr>
          <w:rFonts w:ascii="Times New Roman" w:eastAsia="Times New Roman" w:hAnsi="Times New Roman"/>
          <w:sz w:val="28"/>
          <w:szCs w:val="24"/>
          <w:lang w:eastAsia="ru-RU"/>
        </w:rPr>
      </w:pPr>
      <w:r w:rsidRPr="009929DE">
        <w:rPr>
          <w:rFonts w:ascii="Symbol" w:eastAsia="Times New Roman" w:hAnsi="Symbol"/>
          <w:sz w:val="28"/>
          <w:szCs w:val="28"/>
        </w:rPr>
        <w:t></w:t>
      </w:r>
      <w:r w:rsidRPr="009929DE">
        <w:rPr>
          <w:rFonts w:ascii="Times New Roman" w:eastAsia="Times New Roman" w:hAnsi="Times New Roman"/>
          <w:sz w:val="28"/>
          <w:szCs w:val="28"/>
        </w:rPr>
        <w:t>H</w:t>
      </w:r>
      <w:r w:rsidRPr="009929DE">
        <w:rPr>
          <w:rFonts w:ascii="Times New Roman" w:eastAsia="Times New Roman" w:hAnsi="Times New Roman"/>
          <w:position w:val="-3"/>
          <w:sz w:val="18"/>
          <w:szCs w:val="28"/>
        </w:rPr>
        <w:t xml:space="preserve">исп </w:t>
      </w:r>
      <w:r w:rsidRPr="009929DE">
        <w:rPr>
          <w:rFonts w:ascii="Times New Roman" w:eastAsia="Times New Roman" w:hAnsi="Times New Roman"/>
          <w:sz w:val="28"/>
          <w:szCs w:val="28"/>
        </w:rPr>
        <w:t>– удельная теплота испарения жидкого АХОВ при температуре испарения,</w:t>
      </w:r>
      <w:r w:rsidRPr="009929DE">
        <w:rPr>
          <w:rFonts w:ascii="Times New Roman" w:eastAsia="Times New Roman" w:hAnsi="Times New Roman"/>
          <w:spacing w:val="-9"/>
          <w:sz w:val="28"/>
          <w:szCs w:val="28"/>
        </w:rPr>
        <w:t xml:space="preserve"> </w:t>
      </w:r>
      <w:r w:rsidRPr="009929DE">
        <w:rPr>
          <w:rFonts w:ascii="Times New Roman" w:eastAsia="Times New Roman" w:hAnsi="Times New Roman"/>
          <w:sz w:val="28"/>
          <w:szCs w:val="28"/>
        </w:rPr>
        <w:t>кДж/кг.</w:t>
      </w:r>
      <w:r w:rsidR="00236123" w:rsidRPr="009929DE">
        <w:rPr>
          <w:rFonts w:ascii="Times New Roman" w:eastAsia="Times New Roman" w:hAnsi="Times New Roman"/>
          <w:sz w:val="28"/>
          <w:szCs w:val="28"/>
        </w:rPr>
        <w:t xml:space="preserve"> </w:t>
      </w:r>
      <w:r w:rsidRPr="009929DE">
        <w:rPr>
          <w:rFonts w:ascii="Times New Roman" w:eastAsia="Times New Roman" w:hAnsi="Times New Roman"/>
          <w:sz w:val="28"/>
          <w:szCs w:val="24"/>
          <w:lang w:eastAsia="ru-RU"/>
        </w:rPr>
        <w:t>Эквивалентное количество вещества по вторичному облаку рассчитывается по формуле:</w:t>
      </w:r>
    </w:p>
    <w:p w14:paraId="7FC5DAA9" w14:textId="77777777" w:rsidR="002F1466" w:rsidRPr="009929DE" w:rsidRDefault="00176FA0" w:rsidP="00236123">
      <w:pPr>
        <w:keepLines/>
        <w:widowControl w:val="0"/>
        <w:spacing w:after="0" w:line="240" w:lineRule="auto"/>
        <w:ind w:left="686"/>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m:t>
              </m:r>
              <m:r>
                <w:rPr>
                  <w:rFonts w:ascii="Cambria Math" w:eastAsia="Times New Roman" w:hAnsi="Cambria Math"/>
                  <w:sz w:val="28"/>
                </w:rPr>
                <m:t>×</m:t>
              </m:r>
              <m:r>
                <w:rPr>
                  <w:rFonts w:ascii="Cambria Math" w:eastAsia="Times New Roman" w:hAnsi="Cambria Math"/>
                  <w:sz w:val="28"/>
                </w:rPr>
                <m:t>d</m:t>
              </m:r>
            </m:den>
          </m:f>
        </m:oMath>
      </m:oMathPara>
    </w:p>
    <w:p w14:paraId="64628538" w14:textId="77777777" w:rsidR="002F1466" w:rsidRPr="009929DE" w:rsidRDefault="002F1466" w:rsidP="002F1466">
      <w:pPr>
        <w:keepNext/>
        <w:widowControl w:val="0"/>
        <w:tabs>
          <w:tab w:val="left" w:pos="8102"/>
          <w:tab w:val="left" w:pos="9715"/>
        </w:tabs>
        <w:spacing w:before="49" w:after="0" w:line="240" w:lineRule="auto"/>
        <w:ind w:left="2386"/>
        <w:rPr>
          <w:rFonts w:ascii="Times New Roman" w:eastAsia="Times New Roman" w:hAnsi="Times New Roman"/>
          <w:sz w:val="28"/>
        </w:rPr>
      </w:pPr>
    </w:p>
    <w:p w14:paraId="329DB10D"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669E154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pacing w:val="-4"/>
          <w:sz w:val="28"/>
          <w:szCs w:val="28"/>
        </w:rPr>
        <w:t>K</w:t>
      </w:r>
      <w:r w:rsidRPr="009929DE">
        <w:rPr>
          <w:rFonts w:ascii="Times New Roman" w:eastAsia="Times New Roman" w:hAnsi="Times New Roman"/>
          <w:spacing w:val="-4"/>
          <w:position w:val="-3"/>
          <w:sz w:val="18"/>
          <w:szCs w:val="28"/>
        </w:rPr>
        <w:t xml:space="preserve">2 </w:t>
      </w:r>
      <w:r w:rsidRPr="009929DE">
        <w:rPr>
          <w:rFonts w:ascii="Times New Roman" w:eastAsia="Times New Roman" w:hAnsi="Times New Roman"/>
          <w:sz w:val="28"/>
          <w:szCs w:val="28"/>
        </w:rPr>
        <w:t xml:space="preserve">– </w:t>
      </w:r>
      <w:r w:rsidRPr="009929DE">
        <w:rPr>
          <w:rFonts w:ascii="Times New Roman" w:eastAsia="Times New Roman" w:hAnsi="Times New Roman"/>
          <w:spacing w:val="-9"/>
          <w:sz w:val="28"/>
          <w:szCs w:val="28"/>
        </w:rPr>
        <w:t xml:space="preserve">коэффициент, </w:t>
      </w:r>
      <w:r w:rsidRPr="009929DE">
        <w:rPr>
          <w:rFonts w:ascii="Times New Roman" w:eastAsia="Times New Roman" w:hAnsi="Times New Roman"/>
          <w:sz w:val="28"/>
          <w:szCs w:val="28"/>
        </w:rPr>
        <w:t>зависящий</w:t>
      </w:r>
      <w:r w:rsidRPr="009929DE">
        <w:rPr>
          <w:rFonts w:ascii="Times New Roman" w:eastAsia="Times New Roman" w:hAnsi="Times New Roman"/>
          <w:spacing w:val="-9"/>
          <w:sz w:val="28"/>
          <w:szCs w:val="28"/>
        </w:rPr>
        <w:t xml:space="preserve"> </w:t>
      </w:r>
      <w:r w:rsidRPr="009929DE">
        <w:rPr>
          <w:rFonts w:ascii="Times New Roman" w:eastAsia="Times New Roman" w:hAnsi="Times New Roman"/>
          <w:spacing w:val="-3"/>
          <w:sz w:val="28"/>
          <w:szCs w:val="28"/>
        </w:rPr>
        <w:t xml:space="preserve">от </w:t>
      </w:r>
      <w:r w:rsidRPr="009929DE">
        <w:rPr>
          <w:rFonts w:ascii="Times New Roman" w:eastAsia="Times New Roman" w:hAnsi="Times New Roman"/>
          <w:spacing w:val="-9"/>
          <w:sz w:val="28"/>
          <w:szCs w:val="28"/>
        </w:rPr>
        <w:t xml:space="preserve">физико-химических </w:t>
      </w:r>
      <w:r w:rsidRPr="009929DE">
        <w:rPr>
          <w:rFonts w:ascii="Times New Roman" w:eastAsia="Times New Roman" w:hAnsi="Times New Roman"/>
          <w:spacing w:val="-8"/>
          <w:sz w:val="28"/>
          <w:szCs w:val="28"/>
        </w:rPr>
        <w:t xml:space="preserve">свойств АХОВ (табл. </w:t>
      </w:r>
      <w:r w:rsidRPr="009929DE">
        <w:rPr>
          <w:rFonts w:ascii="Times New Roman" w:eastAsia="Times New Roman" w:hAnsi="Times New Roman"/>
          <w:spacing w:val="-7"/>
          <w:sz w:val="28"/>
          <w:szCs w:val="28"/>
        </w:rPr>
        <w:t>П2);</w:t>
      </w:r>
    </w:p>
    <w:p w14:paraId="59A3A25B"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4 </w:t>
      </w:r>
      <w:r w:rsidRPr="009929DE">
        <w:rPr>
          <w:rFonts w:ascii="Times New Roman" w:eastAsia="Times New Roman" w:hAnsi="Times New Roman"/>
          <w:sz w:val="28"/>
          <w:szCs w:val="28"/>
        </w:rPr>
        <w:t xml:space="preserve">– коэффициент, учитывающий скорость ветра (табл. </w:t>
      </w:r>
      <w:r w:rsidRPr="009929DE">
        <w:rPr>
          <w:rFonts w:ascii="Times New Roman" w:eastAsia="Times New Roman" w:hAnsi="Times New Roman"/>
          <w:sz w:val="28"/>
          <w:szCs w:val="24"/>
          <w:lang w:eastAsia="ru-RU"/>
        </w:rPr>
        <w:t>В.4 приложения В СП 165.1325800.2014</w:t>
      </w:r>
      <w:r w:rsidRPr="009929DE">
        <w:rPr>
          <w:rFonts w:ascii="Times New Roman" w:eastAsia="Times New Roman" w:hAnsi="Times New Roman"/>
          <w:sz w:val="28"/>
          <w:szCs w:val="28"/>
        </w:rPr>
        <w:t>);</w:t>
      </w:r>
    </w:p>
    <w:p w14:paraId="75985B2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pacing w:val="-4"/>
          <w:sz w:val="28"/>
          <w:szCs w:val="28"/>
        </w:rPr>
        <w:t>K</w:t>
      </w:r>
      <w:r w:rsidRPr="009929DE">
        <w:rPr>
          <w:rFonts w:ascii="Times New Roman" w:eastAsia="Times New Roman" w:hAnsi="Times New Roman"/>
          <w:spacing w:val="-4"/>
          <w:position w:val="-3"/>
          <w:sz w:val="18"/>
          <w:szCs w:val="28"/>
        </w:rPr>
        <w:t xml:space="preserve">6 </w:t>
      </w:r>
      <w:r w:rsidRPr="009929DE">
        <w:rPr>
          <w:rFonts w:ascii="Times New Roman" w:eastAsia="Times New Roman" w:hAnsi="Times New Roman"/>
          <w:sz w:val="28"/>
          <w:szCs w:val="28"/>
        </w:rPr>
        <w:t>– коэффициент</w:t>
      </w:r>
      <w:r w:rsidRPr="009929DE">
        <w:rPr>
          <w:rFonts w:ascii="Times New Roman" w:eastAsia="Times New Roman" w:hAnsi="Times New Roman"/>
          <w:spacing w:val="-7"/>
          <w:sz w:val="28"/>
          <w:szCs w:val="28"/>
        </w:rPr>
        <w:t xml:space="preserve">, зависящий </w:t>
      </w:r>
      <w:r w:rsidRPr="009929DE">
        <w:rPr>
          <w:rFonts w:ascii="Times New Roman" w:eastAsia="Times New Roman" w:hAnsi="Times New Roman"/>
          <w:spacing w:val="-3"/>
          <w:sz w:val="28"/>
          <w:szCs w:val="28"/>
        </w:rPr>
        <w:t xml:space="preserve">от </w:t>
      </w:r>
      <w:r w:rsidRPr="009929DE">
        <w:rPr>
          <w:rFonts w:ascii="Times New Roman" w:eastAsia="Times New Roman" w:hAnsi="Times New Roman"/>
          <w:spacing w:val="-6"/>
          <w:sz w:val="28"/>
          <w:szCs w:val="28"/>
        </w:rPr>
        <w:t xml:space="preserve">времени, </w:t>
      </w:r>
      <w:r w:rsidRPr="009929DE">
        <w:rPr>
          <w:rFonts w:ascii="Times New Roman" w:eastAsia="Times New Roman" w:hAnsi="Times New Roman"/>
          <w:spacing w:val="-7"/>
          <w:sz w:val="28"/>
          <w:szCs w:val="28"/>
        </w:rPr>
        <w:t xml:space="preserve">прошедшего </w:t>
      </w:r>
      <w:r w:rsidRPr="009929DE">
        <w:rPr>
          <w:rFonts w:ascii="Times New Roman" w:eastAsia="Times New Roman" w:hAnsi="Times New Roman"/>
          <w:spacing w:val="-6"/>
          <w:sz w:val="28"/>
          <w:szCs w:val="28"/>
        </w:rPr>
        <w:t xml:space="preserve">после начала аварии </w:t>
      </w:r>
      <w:r w:rsidRPr="009929DE">
        <w:rPr>
          <w:rFonts w:ascii="Times New Roman" w:eastAsia="Times New Roman" w:hAnsi="Times New Roman"/>
          <w:spacing w:val="-5"/>
          <w:sz w:val="28"/>
          <w:szCs w:val="28"/>
        </w:rPr>
        <w:t xml:space="preserve">N; </w:t>
      </w:r>
      <w:r w:rsidRPr="009929DE">
        <w:rPr>
          <w:rFonts w:ascii="Times New Roman" w:eastAsia="Times New Roman" w:hAnsi="Times New Roman"/>
          <w:sz w:val="28"/>
          <w:szCs w:val="28"/>
        </w:rPr>
        <w:t>значение коэффициента определяется после расчёта продолжительности</w:t>
      </w:r>
    </w:p>
    <w:p w14:paraId="70EE5FDA" w14:textId="77777777" w:rsidR="002F1466" w:rsidRPr="009929DE" w:rsidRDefault="002F1466" w:rsidP="002F1466">
      <w:pPr>
        <w:keepNext/>
        <w:widowControl w:val="0"/>
        <w:spacing w:before="7" w:after="0" w:line="225"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испарения вещества T:</w:t>
      </w:r>
    </w:p>
    <w:p w14:paraId="03E0294E" w14:textId="77777777" w:rsidR="002F1466" w:rsidRPr="009929DE" w:rsidRDefault="002F1466" w:rsidP="002F1466">
      <w:pPr>
        <w:keepNext/>
        <w:widowControl w:val="0"/>
        <w:spacing w:before="7" w:after="0" w:line="225" w:lineRule="auto"/>
        <w:ind w:left="709" w:right="95"/>
        <w:rPr>
          <w:rFonts w:ascii="Times New Roman" w:eastAsia="Times New Roman" w:hAnsi="Times New Roman"/>
          <w:sz w:val="28"/>
          <w:szCs w:val="28"/>
        </w:rPr>
      </w:pPr>
    </w:p>
    <w:p w14:paraId="499D5998" w14:textId="77777777" w:rsidR="002F1466" w:rsidRPr="009929DE" w:rsidRDefault="00176FA0" w:rsidP="002F1466">
      <w:pPr>
        <w:keepNext/>
        <w:widowControl w:val="0"/>
        <w:spacing w:before="7" w:after="0" w:line="225" w:lineRule="auto"/>
        <w:ind w:right="95"/>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xml:space="preserve">, при </m:t>
                  </m:r>
                  <m:r>
                    <w:rPr>
                      <w:rFonts w:ascii="Cambria Math" w:eastAsia="Times New Roman" w:hAnsi="Cambria Math"/>
                      <w:sz w:val="28"/>
                      <w:szCs w:val="28"/>
                    </w:rPr>
                    <m:t>N</m:t>
                  </m:r>
                  <m:r>
                    <w:rPr>
                      <w:rFonts w:ascii="Cambria Math" w:eastAsia="Times New Roman" w:hAnsi="Cambria Math"/>
                      <w:sz w:val="28"/>
                      <w:szCs w:val="28"/>
                    </w:rPr>
                    <m:t>&lt;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xml:space="preserve">, при </m:t>
                  </m:r>
                  <m:r>
                    <w:rPr>
                      <w:rFonts w:ascii="Cambria Math" w:eastAsia="Times New Roman" w:hAnsi="Cambria Math"/>
                      <w:sz w:val="28"/>
                      <w:szCs w:val="28"/>
                    </w:rPr>
                    <m:t>N</m:t>
                  </m:r>
                  <m:r>
                    <w:rPr>
                      <w:rFonts w:ascii="Cambria Math" w:eastAsia="Times New Roman" w:hAnsi="Cambria Math"/>
                      <w:sz w:val="28"/>
                      <w:szCs w:val="28"/>
                    </w:rPr>
                    <m:t>≥</m:t>
                  </m:r>
                  <m:r>
                    <w:rPr>
                      <w:rFonts w:ascii="Cambria Math" w:eastAsia="Times New Roman" w:hAnsi="Cambria Math"/>
                      <w:sz w:val="28"/>
                      <w:szCs w:val="28"/>
                      <w:lang w:val="en-US"/>
                    </w:rPr>
                    <m:t>T</m:t>
                  </m:r>
                </m:e>
              </m:eqArr>
            </m:e>
          </m:d>
        </m:oMath>
      </m:oMathPara>
    </w:p>
    <w:p w14:paraId="34830844" w14:textId="77777777" w:rsidR="002F1466" w:rsidRPr="009929DE" w:rsidRDefault="002F1466" w:rsidP="002F1466">
      <w:pPr>
        <w:keepNext/>
        <w:widowControl w:val="0"/>
        <w:spacing w:after="0" w:line="240" w:lineRule="auto"/>
        <w:ind w:left="686"/>
        <w:rPr>
          <w:rFonts w:ascii="Times New Roman" w:eastAsia="Times New Roman" w:hAnsi="Times New Roman"/>
          <w:sz w:val="28"/>
        </w:rPr>
      </w:pPr>
    </w:p>
    <w:p w14:paraId="21E0EFB2" w14:textId="77777777" w:rsidR="002F1466" w:rsidRPr="009929DE" w:rsidRDefault="002F1466" w:rsidP="002F1466">
      <w:pPr>
        <w:keepNext/>
        <w:widowControl w:val="0"/>
        <w:spacing w:after="0" w:line="240" w:lineRule="auto"/>
        <w:ind w:left="686"/>
        <w:rPr>
          <w:rFonts w:ascii="Times New Roman" w:eastAsia="Times New Roman" w:hAnsi="Times New Roman"/>
          <w:sz w:val="28"/>
        </w:rPr>
      </w:pPr>
      <w:r w:rsidRPr="009929DE">
        <w:rPr>
          <w:rFonts w:ascii="Times New Roman" w:eastAsia="Times New Roman" w:hAnsi="Times New Roman"/>
          <w:sz w:val="28"/>
        </w:rPr>
        <w:t xml:space="preserve">при T&lt;1 </w:t>
      </w:r>
      <w:r w:rsidRPr="009929DE">
        <w:rPr>
          <w:rFonts w:ascii="Times New Roman" w:eastAsia="Times New Roman" w:hAnsi="Times New Roman"/>
          <w:sz w:val="28"/>
          <w:szCs w:val="28"/>
        </w:rPr>
        <w:t>часа</w:t>
      </w:r>
      <w:r w:rsidRPr="009929DE">
        <w:rPr>
          <w:rFonts w:ascii="Times New Roman" w:eastAsia="Times New Roman" w:hAnsi="Times New Roman"/>
          <w:sz w:val="28"/>
        </w:rPr>
        <w:t>, K</w:t>
      </w:r>
      <w:r w:rsidRPr="009929DE">
        <w:rPr>
          <w:rFonts w:ascii="Times New Roman" w:eastAsia="Times New Roman" w:hAnsi="Times New Roman"/>
          <w:position w:val="-3"/>
          <w:sz w:val="18"/>
        </w:rPr>
        <w:t xml:space="preserve">6 </w:t>
      </w:r>
      <w:r w:rsidRPr="009929DE">
        <w:rPr>
          <w:rFonts w:ascii="Times New Roman" w:eastAsia="Times New Roman" w:hAnsi="Times New Roman"/>
          <w:sz w:val="28"/>
        </w:rPr>
        <w:t>принимается для 1 часа;</w:t>
      </w:r>
    </w:p>
    <w:p w14:paraId="4D585515"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В.3 приложения В СП 165.1325800.2014);</w:t>
      </w:r>
    </w:p>
    <w:p w14:paraId="50C4E32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h – толщина слоя АХОВ, м.</w:t>
      </w:r>
    </w:p>
    <w:p w14:paraId="2C4BA89D"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При определении величины Q</w:t>
      </w:r>
      <w:r w:rsidRPr="009929DE">
        <w:rPr>
          <w:rFonts w:ascii="Times New Roman" w:eastAsia="Times New Roman" w:hAnsi="Times New Roman"/>
          <w:position w:val="-3"/>
          <w:sz w:val="18"/>
          <w:szCs w:val="28"/>
        </w:rPr>
        <w:t xml:space="preserve">э2 </w:t>
      </w:r>
      <w:r w:rsidRPr="009929DE">
        <w:rPr>
          <w:rFonts w:ascii="Times New Roman" w:eastAsia="Times New Roman" w:hAnsi="Times New Roman"/>
          <w:sz w:val="28"/>
          <w:szCs w:val="28"/>
        </w:rPr>
        <w:t xml:space="preserve">для веществ, не вошедших в табл. В.3, значение </w:t>
      </w:r>
      <w:r w:rsidRPr="009929DE">
        <w:rPr>
          <w:rFonts w:ascii="Times New Roman" w:eastAsia="Times New Roman" w:hAnsi="Times New Roman"/>
          <w:sz w:val="28"/>
          <w:szCs w:val="24"/>
          <w:lang w:eastAsia="ru-RU"/>
        </w:rPr>
        <w:t>коэффициента</w:t>
      </w:r>
      <w:r w:rsidRPr="009929DE">
        <w:rPr>
          <w:rFonts w:ascii="Times New Roman" w:eastAsia="Times New Roman" w:hAnsi="Times New Roman"/>
          <w:sz w:val="28"/>
          <w:szCs w:val="28"/>
        </w:rPr>
        <w:t xml:space="preserve"> 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принимается равным 1, а значение коэффициента K</w:t>
      </w:r>
      <w:r w:rsidRPr="009929DE">
        <w:rPr>
          <w:rFonts w:ascii="Times New Roman" w:eastAsia="Times New Roman" w:hAnsi="Times New Roman"/>
          <w:position w:val="-3"/>
          <w:sz w:val="18"/>
          <w:szCs w:val="28"/>
        </w:rPr>
        <w:t xml:space="preserve">2 </w:t>
      </w:r>
      <w:r w:rsidRPr="009929DE">
        <w:rPr>
          <w:rFonts w:ascii="Times New Roman" w:eastAsia="Times New Roman" w:hAnsi="Times New Roman"/>
          <w:sz w:val="28"/>
          <w:szCs w:val="28"/>
        </w:rPr>
        <w:t>определяется по формуле:</w:t>
      </w:r>
    </w:p>
    <w:p w14:paraId="6D90472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5306A53E" w14:textId="77777777" w:rsidR="002F1466" w:rsidRPr="009929DE" w:rsidRDefault="00176FA0" w:rsidP="002F1466">
      <w:pPr>
        <w:spacing w:after="0" w:line="240" w:lineRule="auto"/>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r>
            <w:rPr>
              <w:rFonts w:ascii="Cambria Math" w:eastAsia="Times New Roman" w:hAnsi="Cambria Math"/>
              <w:sz w:val="28"/>
              <w:lang w:val="en-US"/>
            </w:rPr>
            <m:t>×</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14:paraId="40FE21F3" w14:textId="77777777" w:rsidR="002F1466" w:rsidRPr="009929DE" w:rsidRDefault="002F1466" w:rsidP="002F1466">
      <w:pPr>
        <w:keepNext/>
        <w:widowControl w:val="0"/>
        <w:spacing w:before="161" w:after="0" w:line="240" w:lineRule="auto"/>
        <w:ind w:left="709" w:right="-19"/>
        <w:rPr>
          <w:rFonts w:ascii="Times New Roman" w:eastAsia="Times New Roman" w:hAnsi="Times New Roman"/>
          <w:sz w:val="28"/>
          <w:szCs w:val="28"/>
        </w:rPr>
      </w:pPr>
      <w:r w:rsidRPr="009929DE">
        <w:rPr>
          <w:rFonts w:ascii="Times New Roman" w:eastAsia="Times New Roman" w:hAnsi="Times New Roman"/>
          <w:sz w:val="28"/>
          <w:szCs w:val="28"/>
        </w:rPr>
        <w:t xml:space="preserve">где: </w:t>
      </w:r>
    </w:p>
    <w:p w14:paraId="70694CBA" w14:textId="77777777" w:rsidR="002F1466" w:rsidRPr="009929DE" w:rsidRDefault="002F1466" w:rsidP="002F1466">
      <w:pPr>
        <w:keepNext/>
        <w:widowControl w:val="0"/>
        <w:spacing w:after="0" w:line="240" w:lineRule="auto"/>
        <w:ind w:left="709" w:right="-19"/>
        <w:rPr>
          <w:rFonts w:ascii="Times New Roman" w:eastAsia="Times New Roman" w:hAnsi="Times New Roman"/>
          <w:sz w:val="28"/>
          <w:szCs w:val="28"/>
        </w:rPr>
      </w:pPr>
      <w:r w:rsidRPr="009929DE">
        <w:rPr>
          <w:rFonts w:ascii="Times New Roman" w:eastAsia="Times New Roman" w:hAnsi="Times New Roman"/>
          <w:sz w:val="28"/>
          <w:szCs w:val="28"/>
        </w:rPr>
        <w:t>Р – давление насыщенного пара вещества при заданной температуре воздуха, мм рт. ст.;</w:t>
      </w:r>
    </w:p>
    <w:p w14:paraId="12B17987"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M – молекулярный вес вещества.</w:t>
      </w:r>
    </w:p>
    <w:p w14:paraId="3D8FF08F" w14:textId="339BDD3F"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9929DE">
        <w:rPr>
          <w:rFonts w:ascii="Times New Roman" w:eastAsia="Times New Roman" w:hAnsi="Times New Roman"/>
          <w:sz w:val="28"/>
          <w:szCs w:val="28"/>
        </w:rPr>
        <w:t xml:space="preserve">приложения В СП 165.1325800.2014 </w:t>
      </w:r>
      <w:r w:rsidRPr="009929DE">
        <w:rPr>
          <w:rFonts w:ascii="Times New Roman" w:eastAsia="Times New Roman" w:hAnsi="Times New Roman"/>
          <w:sz w:val="28"/>
          <w:szCs w:val="24"/>
          <w:lang w:eastAsia="ru-RU"/>
        </w:rPr>
        <w:t xml:space="preserve">и табл. </w:t>
      </w:r>
      <w:r w:rsidR="00B92D86" w:rsidRPr="009929DE">
        <w:fldChar w:fldCharType="begin"/>
      </w:r>
      <w:r w:rsidR="00B92D86" w:rsidRPr="009929DE">
        <w:instrText xml:space="preserve"> REF TBl_Veter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12</w:t>
      </w:r>
      <w:r w:rsidR="00B92D86" w:rsidRPr="009929DE">
        <w:fldChar w:fldCharType="end"/>
      </w:r>
      <w:r w:rsidRPr="009929DE">
        <w:rPr>
          <w:rFonts w:ascii="Times New Roman" w:eastAsia="Times New Roman" w:hAnsi="Times New Roman"/>
          <w:sz w:val="28"/>
          <w:szCs w:val="24"/>
          <w:lang w:eastAsia="ru-RU"/>
        </w:rPr>
        <w:t>.</w:t>
      </w:r>
    </w:p>
    <w:p w14:paraId="560C607C"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4"/>
          <w:lang w:eastAsia="ru-RU"/>
        </w:rPr>
        <w:t xml:space="preserve">В табл. В.2 </w:t>
      </w:r>
      <w:r w:rsidRPr="009929DE">
        <w:rPr>
          <w:rFonts w:ascii="Times New Roman" w:eastAsia="Times New Roman" w:hAnsi="Times New Roman"/>
          <w:sz w:val="28"/>
          <w:szCs w:val="28"/>
        </w:rPr>
        <w:t xml:space="preserve">приложения В СП 165.1325800.2014 </w:t>
      </w:r>
      <w:r w:rsidRPr="009929DE">
        <w:rPr>
          <w:rFonts w:ascii="Times New Roman" w:eastAsia="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9929DE">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9929DE">
        <w:rPr>
          <w:rFonts w:ascii="Times New Roman" w:eastAsia="Times New Roman" w:hAnsi="Times New Roman"/>
          <w:spacing w:val="-26"/>
          <w:sz w:val="28"/>
          <w:szCs w:val="28"/>
        </w:rPr>
        <w:t xml:space="preserve"> </w:t>
      </w:r>
      <w:r w:rsidRPr="009929DE">
        <w:rPr>
          <w:rFonts w:ascii="Times New Roman" w:eastAsia="Times New Roman" w:hAnsi="Times New Roman"/>
          <w:sz w:val="28"/>
          <w:szCs w:val="28"/>
        </w:rPr>
        <w:t>определяется:</w:t>
      </w:r>
    </w:p>
    <w:p w14:paraId="33DE5A4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743A187A" w14:textId="77777777" w:rsidR="002F1466" w:rsidRPr="009929DE" w:rsidRDefault="002F1466" w:rsidP="002F1466">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14:paraId="73C9F37B" w14:textId="77777777" w:rsidR="002F1466" w:rsidRPr="009929DE" w:rsidRDefault="002F1466" w:rsidP="002F1466">
      <w:pPr>
        <w:spacing w:after="0" w:line="240" w:lineRule="auto"/>
        <w:jc w:val="center"/>
        <w:rPr>
          <w:rFonts w:ascii="Times New Roman" w:hAnsi="Times New Roman"/>
          <w:sz w:val="28"/>
          <w:szCs w:val="28"/>
        </w:rPr>
      </w:pPr>
    </w:p>
    <w:p w14:paraId="258EBCEE" w14:textId="77777777" w:rsidR="002F1466" w:rsidRPr="009929DE" w:rsidRDefault="002F1466" w:rsidP="002F1466">
      <w:pPr>
        <w:keepNext/>
        <w:widowControl w:val="0"/>
        <w:spacing w:after="0" w:line="240" w:lineRule="auto"/>
        <w:ind w:left="686"/>
        <w:jc w:val="both"/>
        <w:rPr>
          <w:rFonts w:ascii="Times New Roman" w:eastAsia="Times New Roman" w:hAnsi="Times New Roman"/>
          <w:sz w:val="28"/>
          <w:szCs w:val="28"/>
        </w:rPr>
      </w:pPr>
      <w:r w:rsidRPr="009929DE">
        <w:rPr>
          <w:rFonts w:ascii="Times New Roman" w:eastAsia="Times New Roman" w:hAnsi="Times New Roman"/>
          <w:sz w:val="28"/>
          <w:szCs w:val="28"/>
        </w:rPr>
        <w:t>где: Г' – наибольший, Г'' – наименьший из размеров Г1 и Г2. Полученное значение Г сравнивается с предельно возможным значением глубины переноса воздушных масс Г</w:t>
      </w:r>
      <w:r w:rsidRPr="009929DE">
        <w:rPr>
          <w:rFonts w:ascii="Times New Roman" w:eastAsia="Times New Roman" w:hAnsi="Times New Roman"/>
          <w:sz w:val="28"/>
          <w:szCs w:val="28"/>
          <w:vertAlign w:val="subscript"/>
        </w:rPr>
        <w:t>п</w:t>
      </w:r>
      <w:r w:rsidRPr="009929DE">
        <w:rPr>
          <w:rFonts w:ascii="Times New Roman" w:eastAsia="Times New Roman" w:hAnsi="Times New Roman"/>
          <w:sz w:val="28"/>
          <w:szCs w:val="28"/>
        </w:rPr>
        <w:t>, определяемым по формуле:</w:t>
      </w:r>
    </w:p>
    <w:p w14:paraId="6FF2CB0D" w14:textId="77777777" w:rsidR="002F1466" w:rsidRPr="009929DE" w:rsidRDefault="002F1466" w:rsidP="002F1466">
      <w:pPr>
        <w:keepNext/>
        <w:widowControl w:val="0"/>
        <w:spacing w:after="0" w:line="240" w:lineRule="auto"/>
        <w:ind w:left="686"/>
        <w:jc w:val="both"/>
        <w:rPr>
          <w:rFonts w:ascii="Times New Roman" w:eastAsia="Times New Roman" w:hAnsi="Times New Roman"/>
          <w:sz w:val="28"/>
          <w:szCs w:val="28"/>
        </w:rPr>
      </w:pPr>
    </w:p>
    <w:p w14:paraId="5064B4B2" w14:textId="77777777" w:rsidR="002F1466" w:rsidRPr="009929DE" w:rsidRDefault="00176FA0" w:rsidP="002F1466">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m:t>
          </m:r>
          <m:r>
            <w:rPr>
              <w:rFonts w:ascii="Cambria Math" w:eastAsia="Times New Roman" w:hAnsi="Cambria Math"/>
              <w:sz w:val="28"/>
              <w:szCs w:val="28"/>
              <w:lang w:val="en-US"/>
            </w:rPr>
            <m:t>×</m:t>
          </m:r>
          <m:r>
            <w:rPr>
              <w:rFonts w:ascii="Cambria Math" w:eastAsia="Times New Roman" w:hAnsi="Cambria Math"/>
              <w:sz w:val="28"/>
              <w:szCs w:val="28"/>
              <w:lang w:val="en-US"/>
            </w:rPr>
            <m:t>V</m:t>
          </m:r>
        </m:oMath>
      </m:oMathPara>
    </w:p>
    <w:p w14:paraId="4274FDFC"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1D4086E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время от начала аварии, ч;</w:t>
      </w:r>
    </w:p>
    <w:p w14:paraId="4F8474BB" w14:textId="55ACAE03"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00B92D86" w:rsidRPr="009929DE">
        <w:fldChar w:fldCharType="begin"/>
      </w:r>
      <w:r w:rsidR="00B92D86" w:rsidRPr="009929DE">
        <w:instrText xml:space="preserve"> REF TBl_Veter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12</w:t>
      </w:r>
      <w:r w:rsidR="00B92D86" w:rsidRPr="009929DE">
        <w:fldChar w:fldCharType="end"/>
      </w:r>
      <w:r w:rsidRPr="009929DE">
        <w:rPr>
          <w:rFonts w:ascii="Times New Roman" w:eastAsia="Times New Roman" w:hAnsi="Times New Roman"/>
          <w:sz w:val="28"/>
          <w:szCs w:val="28"/>
        </w:rPr>
        <w:t>).</w:t>
      </w:r>
    </w:p>
    <w:p w14:paraId="277F0CD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За </w:t>
      </w:r>
      <w:r w:rsidRPr="009929DE">
        <w:rPr>
          <w:rFonts w:ascii="Times New Roman" w:eastAsia="Times New Roman" w:hAnsi="Times New Roman"/>
          <w:sz w:val="28"/>
          <w:szCs w:val="24"/>
          <w:lang w:eastAsia="ru-RU"/>
        </w:rPr>
        <w:t>окончательную</w:t>
      </w:r>
      <w:r w:rsidRPr="009929DE">
        <w:rPr>
          <w:rFonts w:ascii="Times New Roman" w:eastAsia="Times New Roman" w:hAnsi="Times New Roman"/>
          <w:sz w:val="28"/>
          <w:szCs w:val="28"/>
        </w:rPr>
        <w:t xml:space="preserve"> расчётную глубину зоны заражения принимается меньшее из 2-х сравниваемых между собой</w:t>
      </w:r>
      <w:r w:rsidRPr="009929DE">
        <w:rPr>
          <w:rFonts w:ascii="Times New Roman" w:eastAsia="Times New Roman" w:hAnsi="Times New Roman"/>
          <w:spacing w:val="-14"/>
          <w:sz w:val="28"/>
          <w:szCs w:val="28"/>
        </w:rPr>
        <w:t xml:space="preserve"> </w:t>
      </w:r>
      <w:r w:rsidRPr="009929DE">
        <w:rPr>
          <w:rFonts w:ascii="Times New Roman" w:eastAsia="Times New Roman" w:hAnsi="Times New Roman"/>
          <w:sz w:val="28"/>
          <w:szCs w:val="28"/>
        </w:rPr>
        <w:t>значений.</w:t>
      </w:r>
    </w:p>
    <w:p w14:paraId="501C64F4" w14:textId="5DFA2759"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bookmarkStart w:id="210" w:name="TBl_Vete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12</w:t>
      </w:r>
      <w:r w:rsidR="00CB56B9" w:rsidRPr="009929DE">
        <w:rPr>
          <w:rFonts w:ascii="Times New Roman" w:eastAsia="Times New Roman" w:hAnsi="Times New Roman"/>
          <w:sz w:val="28"/>
          <w:szCs w:val="28"/>
          <w:lang w:eastAsia="ru-RU"/>
        </w:rPr>
        <w:fldChar w:fldCharType="end"/>
      </w:r>
      <w:bookmarkEnd w:id="210"/>
    </w:p>
    <w:p w14:paraId="6C59BE1A"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10156"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576"/>
        <w:gridCol w:w="581"/>
        <w:gridCol w:w="578"/>
        <w:gridCol w:w="578"/>
        <w:gridCol w:w="578"/>
        <w:gridCol w:w="581"/>
        <w:gridCol w:w="579"/>
        <w:gridCol w:w="578"/>
        <w:gridCol w:w="578"/>
        <w:gridCol w:w="578"/>
        <w:gridCol w:w="579"/>
        <w:gridCol w:w="581"/>
        <w:gridCol w:w="578"/>
        <w:gridCol w:w="578"/>
        <w:gridCol w:w="637"/>
      </w:tblGrid>
      <w:tr w:rsidR="002F1466" w:rsidRPr="009929DE" w14:paraId="4C6C56CF" w14:textId="77777777" w:rsidTr="00BE20B9">
        <w:trPr>
          <w:trHeight w:val="283"/>
        </w:trPr>
        <w:tc>
          <w:tcPr>
            <w:tcW w:w="1418" w:type="dxa"/>
            <w:shd w:val="clear" w:color="auto" w:fill="auto"/>
            <w:vAlign w:val="center"/>
          </w:tcPr>
          <w:p w14:paraId="49DEE700" w14:textId="77777777" w:rsidR="002F1466" w:rsidRPr="009929DE" w:rsidRDefault="002F1466" w:rsidP="002F1466">
            <w:pPr>
              <w:widowControl w:val="0"/>
              <w:spacing w:after="0" w:line="240" w:lineRule="auto"/>
              <w:ind w:left="120" w:right="106" w:firstLine="21"/>
              <w:jc w:val="center"/>
              <w:rPr>
                <w:rFonts w:ascii="Times New Roman" w:eastAsia="Times New Roman" w:hAnsi="Times New Roman"/>
                <w:sz w:val="20"/>
                <w:szCs w:val="20"/>
              </w:rPr>
            </w:pPr>
            <w:r w:rsidRPr="009929DE">
              <w:rPr>
                <w:rFonts w:ascii="Times New Roman" w:eastAsia="Times New Roman" w:hAnsi="Times New Roman"/>
                <w:sz w:val="20"/>
                <w:szCs w:val="20"/>
              </w:rPr>
              <w:t>Скорость ветра, м/с</w:t>
            </w:r>
          </w:p>
        </w:tc>
        <w:tc>
          <w:tcPr>
            <w:tcW w:w="576" w:type="dxa"/>
            <w:shd w:val="clear" w:color="auto" w:fill="auto"/>
            <w:vAlign w:val="center"/>
          </w:tcPr>
          <w:p w14:paraId="0750D913"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w:t>
            </w:r>
          </w:p>
        </w:tc>
        <w:tc>
          <w:tcPr>
            <w:tcW w:w="581" w:type="dxa"/>
            <w:shd w:val="clear" w:color="auto" w:fill="auto"/>
            <w:vAlign w:val="center"/>
          </w:tcPr>
          <w:p w14:paraId="43A45ADC"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2</w:t>
            </w:r>
          </w:p>
        </w:tc>
        <w:tc>
          <w:tcPr>
            <w:tcW w:w="578" w:type="dxa"/>
            <w:shd w:val="clear" w:color="auto" w:fill="auto"/>
            <w:vAlign w:val="center"/>
          </w:tcPr>
          <w:p w14:paraId="133E832A"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3</w:t>
            </w:r>
          </w:p>
        </w:tc>
        <w:tc>
          <w:tcPr>
            <w:tcW w:w="578" w:type="dxa"/>
            <w:shd w:val="clear" w:color="auto" w:fill="auto"/>
            <w:vAlign w:val="center"/>
          </w:tcPr>
          <w:p w14:paraId="603AA28B"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4</w:t>
            </w:r>
          </w:p>
        </w:tc>
        <w:tc>
          <w:tcPr>
            <w:tcW w:w="578" w:type="dxa"/>
            <w:shd w:val="clear" w:color="auto" w:fill="auto"/>
            <w:vAlign w:val="center"/>
          </w:tcPr>
          <w:p w14:paraId="447AA8DB"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5</w:t>
            </w:r>
          </w:p>
        </w:tc>
        <w:tc>
          <w:tcPr>
            <w:tcW w:w="581" w:type="dxa"/>
            <w:shd w:val="clear" w:color="auto" w:fill="auto"/>
            <w:vAlign w:val="center"/>
          </w:tcPr>
          <w:p w14:paraId="30ACA4CA"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6</w:t>
            </w:r>
          </w:p>
        </w:tc>
        <w:tc>
          <w:tcPr>
            <w:tcW w:w="579" w:type="dxa"/>
            <w:shd w:val="clear" w:color="auto" w:fill="auto"/>
            <w:vAlign w:val="center"/>
          </w:tcPr>
          <w:p w14:paraId="6A3A9AF1"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7</w:t>
            </w:r>
          </w:p>
        </w:tc>
        <w:tc>
          <w:tcPr>
            <w:tcW w:w="578" w:type="dxa"/>
            <w:shd w:val="clear" w:color="auto" w:fill="auto"/>
            <w:vAlign w:val="center"/>
          </w:tcPr>
          <w:p w14:paraId="65570D47"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8</w:t>
            </w:r>
          </w:p>
        </w:tc>
        <w:tc>
          <w:tcPr>
            <w:tcW w:w="578" w:type="dxa"/>
            <w:shd w:val="clear" w:color="auto" w:fill="auto"/>
            <w:vAlign w:val="center"/>
          </w:tcPr>
          <w:p w14:paraId="57A5550D"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9</w:t>
            </w:r>
          </w:p>
        </w:tc>
        <w:tc>
          <w:tcPr>
            <w:tcW w:w="578" w:type="dxa"/>
            <w:shd w:val="clear" w:color="auto" w:fill="auto"/>
            <w:vAlign w:val="center"/>
          </w:tcPr>
          <w:p w14:paraId="7CBCC204"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10</w:t>
            </w:r>
          </w:p>
        </w:tc>
        <w:tc>
          <w:tcPr>
            <w:tcW w:w="579" w:type="dxa"/>
            <w:shd w:val="clear" w:color="auto" w:fill="auto"/>
            <w:vAlign w:val="center"/>
          </w:tcPr>
          <w:p w14:paraId="706BFBAD"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11</w:t>
            </w:r>
          </w:p>
        </w:tc>
        <w:tc>
          <w:tcPr>
            <w:tcW w:w="581" w:type="dxa"/>
            <w:shd w:val="clear" w:color="auto" w:fill="auto"/>
            <w:vAlign w:val="center"/>
          </w:tcPr>
          <w:p w14:paraId="79A30F29"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12</w:t>
            </w:r>
          </w:p>
        </w:tc>
        <w:tc>
          <w:tcPr>
            <w:tcW w:w="578" w:type="dxa"/>
            <w:shd w:val="clear" w:color="auto" w:fill="auto"/>
            <w:vAlign w:val="center"/>
          </w:tcPr>
          <w:p w14:paraId="7F8986B6"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13</w:t>
            </w:r>
          </w:p>
        </w:tc>
        <w:tc>
          <w:tcPr>
            <w:tcW w:w="578" w:type="dxa"/>
            <w:shd w:val="clear" w:color="auto" w:fill="auto"/>
            <w:vAlign w:val="center"/>
          </w:tcPr>
          <w:p w14:paraId="5A01E6D5"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14</w:t>
            </w:r>
          </w:p>
        </w:tc>
        <w:tc>
          <w:tcPr>
            <w:tcW w:w="637" w:type="dxa"/>
            <w:shd w:val="clear" w:color="auto" w:fill="auto"/>
            <w:vAlign w:val="center"/>
          </w:tcPr>
          <w:p w14:paraId="160156D1"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15</w:t>
            </w:r>
          </w:p>
        </w:tc>
      </w:tr>
      <w:tr w:rsidR="002F1466" w:rsidRPr="009929DE" w14:paraId="210D2921" w14:textId="77777777" w:rsidTr="00BE20B9">
        <w:trPr>
          <w:trHeight w:val="283"/>
        </w:trPr>
        <w:tc>
          <w:tcPr>
            <w:tcW w:w="1418" w:type="dxa"/>
            <w:vMerge w:val="restart"/>
            <w:shd w:val="clear" w:color="auto" w:fill="auto"/>
            <w:vAlign w:val="center"/>
          </w:tcPr>
          <w:p w14:paraId="734B169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Скорость переноса, км/ч</w:t>
            </w:r>
          </w:p>
        </w:tc>
        <w:tc>
          <w:tcPr>
            <w:tcW w:w="8738" w:type="dxa"/>
            <w:gridSpan w:val="15"/>
            <w:shd w:val="clear" w:color="auto" w:fill="auto"/>
            <w:vAlign w:val="center"/>
          </w:tcPr>
          <w:p w14:paraId="22AEA56E"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Инверсия</w:t>
            </w:r>
          </w:p>
        </w:tc>
      </w:tr>
      <w:tr w:rsidR="002F1466" w:rsidRPr="009929DE" w14:paraId="17C273BB" w14:textId="77777777" w:rsidTr="00BE20B9">
        <w:trPr>
          <w:trHeight w:val="283"/>
        </w:trPr>
        <w:tc>
          <w:tcPr>
            <w:tcW w:w="1418" w:type="dxa"/>
            <w:vMerge/>
            <w:shd w:val="clear" w:color="auto" w:fill="auto"/>
            <w:vAlign w:val="center"/>
          </w:tcPr>
          <w:p w14:paraId="10EFAB5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558DB02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w:t>
            </w:r>
          </w:p>
        </w:tc>
        <w:tc>
          <w:tcPr>
            <w:tcW w:w="581" w:type="dxa"/>
            <w:shd w:val="clear" w:color="auto" w:fill="auto"/>
            <w:vAlign w:val="center"/>
          </w:tcPr>
          <w:p w14:paraId="37AAB54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10</w:t>
            </w:r>
          </w:p>
        </w:tc>
        <w:tc>
          <w:tcPr>
            <w:tcW w:w="578" w:type="dxa"/>
            <w:shd w:val="clear" w:color="auto" w:fill="auto"/>
            <w:vAlign w:val="center"/>
          </w:tcPr>
          <w:p w14:paraId="2AFA70F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16</w:t>
            </w:r>
          </w:p>
        </w:tc>
        <w:tc>
          <w:tcPr>
            <w:tcW w:w="578" w:type="dxa"/>
            <w:shd w:val="clear" w:color="auto" w:fill="auto"/>
            <w:vAlign w:val="center"/>
          </w:tcPr>
          <w:p w14:paraId="64CB8DD6"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21</w:t>
            </w:r>
          </w:p>
        </w:tc>
        <w:tc>
          <w:tcPr>
            <w:tcW w:w="578" w:type="dxa"/>
            <w:shd w:val="clear" w:color="auto" w:fill="auto"/>
            <w:vAlign w:val="center"/>
          </w:tcPr>
          <w:p w14:paraId="700D451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81" w:type="dxa"/>
            <w:shd w:val="clear" w:color="auto" w:fill="auto"/>
            <w:vAlign w:val="center"/>
          </w:tcPr>
          <w:p w14:paraId="4820C1A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9" w:type="dxa"/>
            <w:shd w:val="clear" w:color="auto" w:fill="auto"/>
            <w:vAlign w:val="center"/>
          </w:tcPr>
          <w:p w14:paraId="2BB2CB6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0532528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76943D7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3007AC58"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9" w:type="dxa"/>
            <w:shd w:val="clear" w:color="auto" w:fill="auto"/>
            <w:vAlign w:val="center"/>
          </w:tcPr>
          <w:p w14:paraId="316B6DD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81" w:type="dxa"/>
            <w:shd w:val="clear" w:color="auto" w:fill="auto"/>
            <w:vAlign w:val="center"/>
          </w:tcPr>
          <w:p w14:paraId="01615142"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0D77126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2C094FC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637" w:type="dxa"/>
            <w:shd w:val="clear" w:color="auto" w:fill="auto"/>
            <w:vAlign w:val="center"/>
          </w:tcPr>
          <w:p w14:paraId="7C45AB1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r>
      <w:tr w:rsidR="002F1466" w:rsidRPr="009929DE" w14:paraId="0DFCAC64" w14:textId="77777777" w:rsidTr="00BE20B9">
        <w:trPr>
          <w:trHeight w:val="283"/>
        </w:trPr>
        <w:tc>
          <w:tcPr>
            <w:tcW w:w="1418" w:type="dxa"/>
            <w:vMerge/>
            <w:shd w:val="clear" w:color="auto" w:fill="auto"/>
            <w:vAlign w:val="center"/>
          </w:tcPr>
          <w:p w14:paraId="19DE964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14:paraId="0B38680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Изотермия</w:t>
            </w:r>
          </w:p>
        </w:tc>
      </w:tr>
      <w:tr w:rsidR="002F1466" w:rsidRPr="009929DE" w14:paraId="4711BB98" w14:textId="77777777" w:rsidTr="00BE20B9">
        <w:trPr>
          <w:trHeight w:val="283"/>
        </w:trPr>
        <w:tc>
          <w:tcPr>
            <w:tcW w:w="1418" w:type="dxa"/>
            <w:vMerge/>
            <w:shd w:val="clear" w:color="auto" w:fill="auto"/>
            <w:vAlign w:val="center"/>
          </w:tcPr>
          <w:p w14:paraId="316E40D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6DBB0B2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6</w:t>
            </w:r>
          </w:p>
        </w:tc>
        <w:tc>
          <w:tcPr>
            <w:tcW w:w="581" w:type="dxa"/>
            <w:shd w:val="clear" w:color="auto" w:fill="auto"/>
            <w:vAlign w:val="center"/>
          </w:tcPr>
          <w:p w14:paraId="3BA842E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12</w:t>
            </w:r>
          </w:p>
        </w:tc>
        <w:tc>
          <w:tcPr>
            <w:tcW w:w="578" w:type="dxa"/>
            <w:shd w:val="clear" w:color="auto" w:fill="auto"/>
            <w:vAlign w:val="center"/>
          </w:tcPr>
          <w:p w14:paraId="411B0FC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18</w:t>
            </w:r>
          </w:p>
        </w:tc>
        <w:tc>
          <w:tcPr>
            <w:tcW w:w="578" w:type="dxa"/>
            <w:shd w:val="clear" w:color="auto" w:fill="auto"/>
            <w:vAlign w:val="center"/>
          </w:tcPr>
          <w:p w14:paraId="46381A4E"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24</w:t>
            </w:r>
          </w:p>
        </w:tc>
        <w:tc>
          <w:tcPr>
            <w:tcW w:w="578" w:type="dxa"/>
            <w:shd w:val="clear" w:color="auto" w:fill="auto"/>
            <w:vAlign w:val="center"/>
          </w:tcPr>
          <w:p w14:paraId="71560F3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29</w:t>
            </w:r>
          </w:p>
        </w:tc>
        <w:tc>
          <w:tcPr>
            <w:tcW w:w="581" w:type="dxa"/>
            <w:shd w:val="clear" w:color="auto" w:fill="auto"/>
            <w:vAlign w:val="center"/>
          </w:tcPr>
          <w:p w14:paraId="0D923B2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35</w:t>
            </w:r>
          </w:p>
        </w:tc>
        <w:tc>
          <w:tcPr>
            <w:tcW w:w="579" w:type="dxa"/>
            <w:shd w:val="clear" w:color="auto" w:fill="auto"/>
            <w:vAlign w:val="center"/>
          </w:tcPr>
          <w:p w14:paraId="3DF4D56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41</w:t>
            </w:r>
          </w:p>
        </w:tc>
        <w:tc>
          <w:tcPr>
            <w:tcW w:w="578" w:type="dxa"/>
            <w:shd w:val="clear" w:color="auto" w:fill="auto"/>
            <w:vAlign w:val="center"/>
          </w:tcPr>
          <w:p w14:paraId="74ACE3F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47</w:t>
            </w:r>
          </w:p>
        </w:tc>
        <w:tc>
          <w:tcPr>
            <w:tcW w:w="578" w:type="dxa"/>
            <w:shd w:val="clear" w:color="auto" w:fill="auto"/>
            <w:vAlign w:val="center"/>
          </w:tcPr>
          <w:p w14:paraId="27B2FA2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53</w:t>
            </w:r>
          </w:p>
        </w:tc>
        <w:tc>
          <w:tcPr>
            <w:tcW w:w="578" w:type="dxa"/>
            <w:shd w:val="clear" w:color="auto" w:fill="auto"/>
            <w:vAlign w:val="center"/>
          </w:tcPr>
          <w:p w14:paraId="1833D8F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59</w:t>
            </w:r>
          </w:p>
        </w:tc>
        <w:tc>
          <w:tcPr>
            <w:tcW w:w="579" w:type="dxa"/>
            <w:shd w:val="clear" w:color="auto" w:fill="auto"/>
            <w:vAlign w:val="center"/>
          </w:tcPr>
          <w:p w14:paraId="1817BFB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65</w:t>
            </w:r>
          </w:p>
        </w:tc>
        <w:tc>
          <w:tcPr>
            <w:tcW w:w="581" w:type="dxa"/>
            <w:shd w:val="clear" w:color="auto" w:fill="auto"/>
            <w:vAlign w:val="center"/>
          </w:tcPr>
          <w:p w14:paraId="6223BC7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71</w:t>
            </w:r>
          </w:p>
        </w:tc>
        <w:tc>
          <w:tcPr>
            <w:tcW w:w="578" w:type="dxa"/>
            <w:shd w:val="clear" w:color="auto" w:fill="auto"/>
            <w:vAlign w:val="center"/>
          </w:tcPr>
          <w:p w14:paraId="1001A59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76</w:t>
            </w:r>
          </w:p>
        </w:tc>
        <w:tc>
          <w:tcPr>
            <w:tcW w:w="578" w:type="dxa"/>
            <w:shd w:val="clear" w:color="auto" w:fill="auto"/>
            <w:vAlign w:val="center"/>
          </w:tcPr>
          <w:p w14:paraId="2A39E6C6"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82</w:t>
            </w:r>
          </w:p>
        </w:tc>
        <w:tc>
          <w:tcPr>
            <w:tcW w:w="637" w:type="dxa"/>
            <w:shd w:val="clear" w:color="auto" w:fill="auto"/>
            <w:vAlign w:val="center"/>
          </w:tcPr>
          <w:p w14:paraId="0A5702C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88</w:t>
            </w:r>
          </w:p>
        </w:tc>
      </w:tr>
      <w:tr w:rsidR="002F1466" w:rsidRPr="009929DE" w14:paraId="0CE0BCC5" w14:textId="77777777" w:rsidTr="00BE20B9">
        <w:trPr>
          <w:trHeight w:val="283"/>
        </w:trPr>
        <w:tc>
          <w:tcPr>
            <w:tcW w:w="1418" w:type="dxa"/>
            <w:vMerge/>
            <w:shd w:val="clear" w:color="auto" w:fill="auto"/>
            <w:vAlign w:val="center"/>
          </w:tcPr>
          <w:p w14:paraId="0E569E5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14:paraId="2C06686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Конвекция</w:t>
            </w:r>
          </w:p>
        </w:tc>
      </w:tr>
      <w:tr w:rsidR="002F1466" w:rsidRPr="009929DE" w14:paraId="67BFA7A0" w14:textId="77777777" w:rsidTr="00BE20B9">
        <w:trPr>
          <w:trHeight w:val="283"/>
        </w:trPr>
        <w:tc>
          <w:tcPr>
            <w:tcW w:w="1418" w:type="dxa"/>
            <w:vMerge/>
            <w:shd w:val="clear" w:color="auto" w:fill="auto"/>
            <w:vAlign w:val="center"/>
          </w:tcPr>
          <w:p w14:paraId="24B69AA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0C56A36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w:t>
            </w:r>
          </w:p>
        </w:tc>
        <w:tc>
          <w:tcPr>
            <w:tcW w:w="581" w:type="dxa"/>
            <w:shd w:val="clear" w:color="auto" w:fill="auto"/>
            <w:vAlign w:val="center"/>
          </w:tcPr>
          <w:p w14:paraId="72C8420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14</w:t>
            </w:r>
          </w:p>
        </w:tc>
        <w:tc>
          <w:tcPr>
            <w:tcW w:w="578" w:type="dxa"/>
            <w:shd w:val="clear" w:color="auto" w:fill="auto"/>
            <w:vAlign w:val="center"/>
          </w:tcPr>
          <w:p w14:paraId="0799A73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21</w:t>
            </w:r>
          </w:p>
        </w:tc>
        <w:tc>
          <w:tcPr>
            <w:tcW w:w="578" w:type="dxa"/>
            <w:shd w:val="clear" w:color="auto" w:fill="auto"/>
            <w:vAlign w:val="center"/>
          </w:tcPr>
          <w:p w14:paraId="2CB0A3F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28</w:t>
            </w:r>
          </w:p>
        </w:tc>
        <w:tc>
          <w:tcPr>
            <w:tcW w:w="578" w:type="dxa"/>
            <w:shd w:val="clear" w:color="auto" w:fill="auto"/>
            <w:vAlign w:val="center"/>
          </w:tcPr>
          <w:p w14:paraId="0F8E793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14:paraId="67CE22C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14:paraId="6A1A062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036B3E1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443ADBF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21156F1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14:paraId="4E54AA5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14:paraId="2116A5C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7CE31158"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2E1D4A7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637" w:type="dxa"/>
            <w:shd w:val="clear" w:color="auto" w:fill="auto"/>
            <w:vAlign w:val="center"/>
          </w:tcPr>
          <w:p w14:paraId="34BD931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r>
    </w:tbl>
    <w:p w14:paraId="3E8E84A9" w14:textId="77777777" w:rsidR="002F1466" w:rsidRPr="009929DE" w:rsidRDefault="002F1466" w:rsidP="002F1466">
      <w:pPr>
        <w:keepNext/>
        <w:widowControl w:val="0"/>
        <w:spacing w:before="3" w:after="0" w:line="322" w:lineRule="exact"/>
        <w:ind w:right="100" w:firstLine="684"/>
        <w:jc w:val="both"/>
        <w:rPr>
          <w:rFonts w:ascii="Times New Roman" w:eastAsia="Times New Roman" w:hAnsi="Times New Roman"/>
          <w:sz w:val="28"/>
          <w:szCs w:val="28"/>
        </w:rPr>
      </w:pPr>
    </w:p>
    <w:p w14:paraId="7C841192"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14:paraId="71A3077F" w14:textId="77777777" w:rsidR="002F1466" w:rsidRPr="009929DE" w:rsidRDefault="002F1466" w:rsidP="002F1466">
      <w:pPr>
        <w:spacing w:after="0" w:line="240" w:lineRule="auto"/>
        <w:jc w:val="center"/>
        <w:rPr>
          <w:rFonts w:ascii="Times New Roman" w:eastAsia="Times New Roman" w:hAnsi="Times New Roman"/>
          <w:sz w:val="28"/>
          <w:szCs w:val="28"/>
        </w:rPr>
      </w:pPr>
    </w:p>
    <w:p w14:paraId="16637DEA" w14:textId="77777777" w:rsidR="002F1466" w:rsidRPr="009929DE" w:rsidRDefault="00176FA0" w:rsidP="002F1466">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r>
            <w:rPr>
              <w:rFonts w:ascii="Cambria Math" w:eastAsia="Times New Roman" w:hAnsi="Cambria Math"/>
              <w:sz w:val="28"/>
              <w:szCs w:val="28"/>
            </w:rPr>
            <m:t>φ</m:t>
          </m:r>
        </m:oMath>
      </m:oMathPara>
    </w:p>
    <w:p w14:paraId="01E2275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5C0C0A52"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 xml:space="preserve">где: </w:t>
      </w:r>
    </w:p>
    <w:p w14:paraId="54F4E433"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S</w:t>
      </w:r>
      <w:r w:rsidRPr="009929DE">
        <w:rPr>
          <w:rFonts w:ascii="Times New Roman" w:eastAsia="Times New Roman" w:hAnsi="Times New Roman"/>
          <w:position w:val="-3"/>
          <w:sz w:val="18"/>
          <w:szCs w:val="28"/>
        </w:rPr>
        <w:t xml:space="preserve">в </w:t>
      </w:r>
      <w:r w:rsidRPr="009929DE">
        <w:rPr>
          <w:rFonts w:ascii="Times New Roman" w:eastAsia="Times New Roman" w:hAnsi="Times New Roman"/>
          <w:sz w:val="28"/>
          <w:szCs w:val="28"/>
        </w:rPr>
        <w:t>– площадь зоны возможного заражения АХОВ, км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w:t>
      </w:r>
    </w:p>
    <w:p w14:paraId="51E36566"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 – глубина зоны заражения, км;</w:t>
      </w:r>
    </w:p>
    <w:p w14:paraId="1BB5D0F9"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φ – угловые размеры зоны возможного заражения, град.</w:t>
      </w:r>
    </w:p>
    <w:p w14:paraId="291EAEE9" w14:textId="77777777" w:rsidR="002F1466" w:rsidRPr="009929DE" w:rsidRDefault="002F1466" w:rsidP="002F1466">
      <w:pPr>
        <w:keepNext/>
        <w:widowControl w:val="0"/>
        <w:spacing w:before="10" w:after="0" w:line="240" w:lineRule="auto"/>
        <w:rPr>
          <w:rFonts w:ascii="Times New Roman" w:eastAsia="Times New Roman" w:hAnsi="Times New Roman"/>
          <w:sz w:val="14"/>
          <w:szCs w:val="28"/>
        </w:rPr>
      </w:pPr>
    </w:p>
    <w:p w14:paraId="1928DAF1" w14:textId="46B11C79"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13</w:t>
      </w:r>
      <w:r w:rsidR="00CB56B9" w:rsidRPr="009929DE">
        <w:rPr>
          <w:rFonts w:ascii="Times New Roman" w:eastAsia="Times New Roman" w:hAnsi="Times New Roman"/>
          <w:sz w:val="28"/>
          <w:szCs w:val="28"/>
          <w:lang w:eastAsia="ru-RU"/>
        </w:rPr>
        <w:fldChar w:fldCharType="end"/>
      </w:r>
    </w:p>
    <w:p w14:paraId="4F640F2A"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604"/>
        <w:gridCol w:w="1796"/>
        <w:gridCol w:w="2270"/>
        <w:gridCol w:w="2270"/>
        <w:gridCol w:w="1275"/>
      </w:tblGrid>
      <w:tr w:rsidR="002F1466" w:rsidRPr="009929DE" w14:paraId="38D47CE6" w14:textId="77777777" w:rsidTr="00236123">
        <w:trPr>
          <w:trHeight w:val="283"/>
          <w:jc w:val="center"/>
        </w:trPr>
        <w:tc>
          <w:tcPr>
            <w:tcW w:w="1274" w:type="pct"/>
            <w:shd w:val="clear" w:color="auto" w:fill="auto"/>
            <w:vAlign w:val="center"/>
          </w:tcPr>
          <w:p w14:paraId="4CA6A043" w14:textId="77777777" w:rsidR="002F1466" w:rsidRPr="009929DE" w:rsidRDefault="002F1466" w:rsidP="002F1466">
            <w:pPr>
              <w:keepNext/>
              <w:widowControl w:val="0"/>
              <w:spacing w:after="0" w:line="240" w:lineRule="auto"/>
              <w:ind w:left="103"/>
              <w:jc w:val="center"/>
              <w:rPr>
                <w:rFonts w:ascii="Times New Roman" w:eastAsia="Times New Roman" w:hAnsi="Times New Roman"/>
                <w:sz w:val="20"/>
                <w:lang w:val="en-US"/>
              </w:rPr>
            </w:pPr>
            <w:r w:rsidRPr="009929DE">
              <w:rPr>
                <w:rFonts w:ascii="Times New Roman" w:eastAsia="Times New Roman" w:hAnsi="Times New Roman"/>
                <w:sz w:val="20"/>
                <w:lang w:val="en-US"/>
              </w:rPr>
              <w:t>U, м/с</w:t>
            </w:r>
          </w:p>
        </w:tc>
        <w:tc>
          <w:tcPr>
            <w:tcW w:w="879" w:type="pct"/>
            <w:shd w:val="clear" w:color="auto" w:fill="auto"/>
            <w:vAlign w:val="center"/>
          </w:tcPr>
          <w:p w14:paraId="2F5F1AA9"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&lt; 0,5</w:t>
            </w:r>
          </w:p>
        </w:tc>
        <w:tc>
          <w:tcPr>
            <w:tcW w:w="1111" w:type="pct"/>
            <w:shd w:val="clear" w:color="auto" w:fill="auto"/>
            <w:vAlign w:val="center"/>
          </w:tcPr>
          <w:p w14:paraId="6E8E8395"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0,6 – 1</w:t>
            </w:r>
          </w:p>
        </w:tc>
        <w:tc>
          <w:tcPr>
            <w:tcW w:w="1111" w:type="pct"/>
            <w:shd w:val="clear" w:color="auto" w:fill="auto"/>
            <w:vAlign w:val="center"/>
          </w:tcPr>
          <w:p w14:paraId="6C5AE230"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1,1 – 2</w:t>
            </w:r>
          </w:p>
        </w:tc>
        <w:tc>
          <w:tcPr>
            <w:tcW w:w="624" w:type="pct"/>
            <w:shd w:val="clear" w:color="auto" w:fill="auto"/>
            <w:vAlign w:val="center"/>
          </w:tcPr>
          <w:p w14:paraId="75A43D67"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&gt; 2</w:t>
            </w:r>
          </w:p>
        </w:tc>
      </w:tr>
      <w:tr w:rsidR="002F1466" w:rsidRPr="009929DE" w14:paraId="5955559D" w14:textId="77777777" w:rsidTr="00236123">
        <w:trPr>
          <w:trHeight w:val="283"/>
          <w:jc w:val="center"/>
        </w:trPr>
        <w:tc>
          <w:tcPr>
            <w:tcW w:w="1274" w:type="pct"/>
            <w:shd w:val="clear" w:color="auto" w:fill="auto"/>
            <w:vAlign w:val="center"/>
          </w:tcPr>
          <w:p w14:paraId="4AC84D5C" w14:textId="77777777" w:rsidR="002F1466" w:rsidRPr="009929DE" w:rsidRDefault="002F1466" w:rsidP="002F1466">
            <w:pPr>
              <w:keepNext/>
              <w:widowControl w:val="0"/>
              <w:spacing w:after="0" w:line="240" w:lineRule="auto"/>
              <w:ind w:left="103"/>
              <w:jc w:val="center"/>
              <w:rPr>
                <w:rFonts w:ascii="Times New Roman" w:eastAsia="Times New Roman" w:hAnsi="Times New Roman"/>
                <w:sz w:val="20"/>
                <w:lang w:val="en-US"/>
              </w:rPr>
            </w:pPr>
            <w:r w:rsidRPr="009929DE">
              <w:rPr>
                <w:rFonts w:ascii="Times New Roman" w:eastAsia="Times New Roman" w:hAnsi="Times New Roman"/>
                <w:sz w:val="20"/>
                <w:lang w:val="en-US"/>
              </w:rPr>
              <w:t>φ, град.</w:t>
            </w:r>
          </w:p>
        </w:tc>
        <w:tc>
          <w:tcPr>
            <w:tcW w:w="879" w:type="pct"/>
            <w:shd w:val="clear" w:color="auto" w:fill="auto"/>
            <w:vAlign w:val="center"/>
          </w:tcPr>
          <w:p w14:paraId="014C990B"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360</w:t>
            </w:r>
          </w:p>
        </w:tc>
        <w:tc>
          <w:tcPr>
            <w:tcW w:w="1111" w:type="pct"/>
            <w:shd w:val="clear" w:color="auto" w:fill="auto"/>
            <w:vAlign w:val="center"/>
          </w:tcPr>
          <w:p w14:paraId="7297ED92"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180</w:t>
            </w:r>
          </w:p>
        </w:tc>
        <w:tc>
          <w:tcPr>
            <w:tcW w:w="1111" w:type="pct"/>
            <w:shd w:val="clear" w:color="auto" w:fill="auto"/>
            <w:vAlign w:val="center"/>
          </w:tcPr>
          <w:p w14:paraId="4981EB2F"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90</w:t>
            </w:r>
          </w:p>
        </w:tc>
        <w:tc>
          <w:tcPr>
            <w:tcW w:w="624" w:type="pct"/>
            <w:shd w:val="clear" w:color="auto" w:fill="auto"/>
            <w:vAlign w:val="center"/>
          </w:tcPr>
          <w:p w14:paraId="182833BB"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45</w:t>
            </w:r>
          </w:p>
        </w:tc>
      </w:tr>
    </w:tbl>
    <w:p w14:paraId="39C2493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6D7FB35F"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Площадь зоны фактического заражения S</w:t>
      </w:r>
      <w:r w:rsidRPr="009929DE">
        <w:rPr>
          <w:rFonts w:ascii="Times New Roman" w:eastAsia="Times New Roman" w:hAnsi="Times New Roman"/>
          <w:position w:val="-3"/>
          <w:sz w:val="18"/>
          <w:szCs w:val="28"/>
        </w:rPr>
        <w:t xml:space="preserve">ф </w:t>
      </w:r>
      <w:r w:rsidRPr="009929DE">
        <w:rPr>
          <w:rFonts w:ascii="Times New Roman" w:eastAsia="Times New Roman" w:hAnsi="Times New Roman"/>
          <w:sz w:val="28"/>
          <w:szCs w:val="28"/>
        </w:rPr>
        <w:t>в км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рассчитывается по формуле:</w:t>
      </w:r>
    </w:p>
    <w:p w14:paraId="57112F0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494638EC" w14:textId="77777777" w:rsidR="002F1466" w:rsidRPr="009929DE" w:rsidRDefault="00176FA0" w:rsidP="002F1466">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14:paraId="2602889B"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4A3F781A"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7FEF5675" w14:textId="77777777" w:rsidR="002F1466" w:rsidRPr="009929DE" w:rsidRDefault="002F1466" w:rsidP="002F1466">
      <w:pPr>
        <w:keepLines/>
        <w:widowControl w:val="0"/>
        <w:spacing w:after="0" w:line="240" w:lineRule="auto"/>
        <w:ind w:left="686"/>
        <w:jc w:val="both"/>
        <w:rPr>
          <w:rFonts w:ascii="Times New Roman" w:eastAsia="Times New Roman" w:hAnsi="Times New Roman"/>
          <w:sz w:val="28"/>
          <w:szCs w:val="28"/>
        </w:rPr>
      </w:pPr>
      <w:r w:rsidRPr="009929DE">
        <w:rPr>
          <w:rFonts w:ascii="Times New Roman" w:eastAsia="Times New Roman" w:hAnsi="Times New Roman"/>
          <w:sz w:val="28"/>
          <w:szCs w:val="28"/>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14:paraId="1BD4BE9E"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время, прошедшее после начала аварии, ч.</w:t>
      </w:r>
    </w:p>
    <w:p w14:paraId="4BA16D78"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Вывод по результатам расчётов:</w:t>
      </w:r>
    </w:p>
    <w:p w14:paraId="0AF165AB"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сценариях аварий с розливом АХОВ (до 1 т хлора):</w:t>
      </w:r>
    </w:p>
    <w:p w14:paraId="69D61920"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Возможная частота реализации ЧС – 3×10</w:t>
      </w:r>
      <w:r w:rsidRPr="009929DE">
        <w:rPr>
          <w:rFonts w:ascii="Times New Roman" w:eastAsia="Times New Roman" w:hAnsi="Times New Roman"/>
          <w:sz w:val="28"/>
          <w:szCs w:val="28"/>
          <w:vertAlign w:val="superscript"/>
          <w:lang w:eastAsia="ru-RU"/>
        </w:rPr>
        <w:t>-6</w:t>
      </w:r>
      <w:r w:rsidRPr="009929DE">
        <w:rPr>
          <w:rFonts w:ascii="Times New Roman" w:eastAsia="Times New Roman" w:hAnsi="Times New Roman"/>
          <w:sz w:val="28"/>
          <w:szCs w:val="28"/>
          <w:lang w:eastAsia="ru-RU"/>
        </w:rPr>
        <w:t xml:space="preserve"> год</w:t>
      </w:r>
      <w:r w:rsidRPr="009929DE">
        <w:rPr>
          <w:rFonts w:ascii="Times New Roman" w:eastAsia="Times New Roman" w:hAnsi="Times New Roman"/>
          <w:sz w:val="28"/>
          <w:szCs w:val="28"/>
          <w:vertAlign w:val="superscript"/>
          <w:lang w:eastAsia="ru-RU"/>
        </w:rPr>
        <w:t>-1</w:t>
      </w:r>
      <w:r w:rsidRPr="009929DE">
        <w:rPr>
          <w:rFonts w:ascii="Times New Roman" w:eastAsia="Times New Roman" w:hAnsi="Times New Roman"/>
          <w:sz w:val="28"/>
          <w:szCs w:val="28"/>
          <w:lang w:eastAsia="ru-RU"/>
        </w:rPr>
        <w:t xml:space="preserve">. </w:t>
      </w:r>
    </w:p>
    <w:p w14:paraId="558ECFD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действия поражающих факторов – до 4 км.</w:t>
      </w:r>
    </w:p>
    <w:p w14:paraId="62C7740B"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18BBB226"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73AE21B6"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сценариях аварий с розливом АХОВ (до 5 т аммиака):</w:t>
      </w:r>
    </w:p>
    <w:p w14:paraId="7A502F03"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Возможная частота реализации ЧС – 3×10</w:t>
      </w:r>
      <w:r w:rsidRPr="009929DE">
        <w:rPr>
          <w:rFonts w:ascii="Times New Roman" w:eastAsia="Times New Roman" w:hAnsi="Times New Roman"/>
          <w:sz w:val="28"/>
          <w:szCs w:val="28"/>
          <w:vertAlign w:val="superscript"/>
          <w:lang w:eastAsia="ru-RU"/>
        </w:rPr>
        <w:t>-6</w:t>
      </w:r>
      <w:r w:rsidRPr="009929DE">
        <w:rPr>
          <w:rFonts w:ascii="Times New Roman" w:eastAsia="Times New Roman" w:hAnsi="Times New Roman"/>
          <w:sz w:val="28"/>
          <w:szCs w:val="28"/>
          <w:lang w:eastAsia="ru-RU"/>
        </w:rPr>
        <w:t xml:space="preserve"> год</w:t>
      </w:r>
      <w:r w:rsidRPr="009929DE">
        <w:rPr>
          <w:rFonts w:ascii="Times New Roman" w:eastAsia="Times New Roman" w:hAnsi="Times New Roman"/>
          <w:sz w:val="28"/>
          <w:szCs w:val="28"/>
          <w:vertAlign w:val="superscript"/>
          <w:lang w:eastAsia="ru-RU"/>
        </w:rPr>
        <w:t>-1</w:t>
      </w:r>
      <w:r w:rsidRPr="009929DE">
        <w:rPr>
          <w:rFonts w:ascii="Times New Roman" w:eastAsia="Times New Roman" w:hAnsi="Times New Roman"/>
          <w:sz w:val="28"/>
          <w:szCs w:val="28"/>
          <w:lang w:eastAsia="ru-RU"/>
        </w:rPr>
        <w:t xml:space="preserve">. </w:t>
      </w:r>
    </w:p>
    <w:p w14:paraId="7128758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действия поражающих факторов – до 2 км.</w:t>
      </w:r>
    </w:p>
    <w:p w14:paraId="3830D9F6"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45269533"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74368F67"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14:paraId="6C28665D" w14:textId="77777777" w:rsidR="002F1466" w:rsidRPr="009929DE"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14:paraId="64EBF90A" w14:textId="77777777" w:rsidR="002F1466" w:rsidRPr="009929DE"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14:paraId="4BBDED31" w14:textId="77777777" w:rsidR="002F1466" w:rsidRPr="009929DE" w:rsidRDefault="002F1466" w:rsidP="00382677">
      <w:pPr>
        <w:numPr>
          <w:ilvl w:val="0"/>
          <w:numId w:val="33"/>
        </w:numPr>
        <w:spacing w:after="0" w:line="240" w:lineRule="auto"/>
        <w:ind w:left="1843"/>
        <w:jc w:val="both"/>
        <w:rPr>
          <w:rFonts w:ascii="Times New Roman" w:hAnsi="Times New Roman"/>
          <w:sz w:val="28"/>
          <w:szCs w:val="28"/>
        </w:rPr>
      </w:pPr>
      <w:r w:rsidRPr="009929DE">
        <w:rPr>
          <w:rFonts w:ascii="Times New Roman" w:eastAsia="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5041549B" w14:textId="77777777" w:rsidR="000E2EA1" w:rsidRPr="009929DE" w:rsidRDefault="000E2EA1" w:rsidP="00B053A9">
      <w:pPr>
        <w:spacing w:after="0" w:line="240" w:lineRule="auto"/>
        <w:ind w:firstLine="709"/>
        <w:jc w:val="both"/>
        <w:rPr>
          <w:rFonts w:ascii="Times New Roman" w:hAnsi="Times New Roman"/>
          <w:sz w:val="28"/>
          <w:szCs w:val="28"/>
        </w:rPr>
      </w:pPr>
    </w:p>
    <w:p w14:paraId="7557960C"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Аварии на электроэнергетических системах</w:t>
      </w:r>
      <w:r w:rsidRPr="009929DE">
        <w:rPr>
          <w:rFonts w:ascii="Times New Roman" w:hAnsi="Times New Roman"/>
          <w:i/>
          <w:sz w:val="28"/>
          <w:szCs w:val="28"/>
        </w:rPr>
        <w:t xml:space="preserve">. </w:t>
      </w:r>
      <w:r w:rsidRPr="009929DE">
        <w:rPr>
          <w:rFonts w:ascii="Times New Roman" w:hAnsi="Times New Roman"/>
          <w:sz w:val="28"/>
          <w:szCs w:val="28"/>
        </w:rPr>
        <w:t xml:space="preserve">Сильный порывистый ветер со скоростью 25 м/с и более, приводит к обрыву проводов и разрушению опор ЛЭП-10 и 35 кВ, а со скоростью 33 м/с и более </w:t>
      </w:r>
      <w:r w:rsidR="004B7D4C" w:rsidRPr="009929DE">
        <w:rPr>
          <w:rFonts w:ascii="Times New Roman" w:hAnsi="Times New Roman"/>
          <w:sz w:val="28"/>
          <w:szCs w:val="28"/>
        </w:rPr>
        <w:t>–</w:t>
      </w:r>
      <w:r w:rsidRPr="009929DE">
        <w:rPr>
          <w:rFonts w:ascii="Times New Roman" w:hAnsi="Times New Roman"/>
          <w:sz w:val="28"/>
          <w:szCs w:val="28"/>
        </w:rPr>
        <w:t xml:space="preserve">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w:t>
      </w:r>
      <w:r w:rsidR="002F1466" w:rsidRPr="009929DE">
        <w:rPr>
          <w:rFonts w:ascii="Times New Roman" w:hAnsi="Times New Roman"/>
          <w:sz w:val="28"/>
          <w:szCs w:val="28"/>
        </w:rPr>
        <w:t>–</w:t>
      </w:r>
      <w:r w:rsidRPr="009929DE">
        <w:rPr>
          <w:rFonts w:ascii="Times New Roman" w:hAnsi="Times New Roman"/>
          <w:sz w:val="28"/>
          <w:szCs w:val="28"/>
        </w:rPr>
        <w:t xml:space="preserve"> диаметр отложений на проводах гололёдного станка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сложных отложениях льда или мокрого снега </w:t>
      </w:r>
      <w:r w:rsidR="002F1466" w:rsidRPr="009929DE">
        <w:rPr>
          <w:rFonts w:ascii="Times New Roman" w:hAnsi="Times New Roman"/>
          <w:sz w:val="28"/>
          <w:szCs w:val="28"/>
        </w:rPr>
        <w:t>–</w:t>
      </w:r>
      <w:r w:rsidRPr="009929DE">
        <w:rPr>
          <w:rFonts w:ascii="Times New Roman" w:hAnsi="Times New Roman"/>
          <w:sz w:val="28"/>
          <w:szCs w:val="28"/>
        </w:rPr>
        <w:t xml:space="preserve"> диаметр </w:t>
      </w:r>
      <w:smartTag w:uri="urn:schemas-microsoft-com:office:smarttags" w:element="metricconverter">
        <w:smartTagPr>
          <w:attr w:name="ProductID" w:val="30 мм"/>
        </w:smartTagPr>
        <w:r w:rsidRPr="009929DE">
          <w:rPr>
            <w:rFonts w:ascii="Times New Roman" w:hAnsi="Times New Roman"/>
            <w:sz w:val="28"/>
            <w:szCs w:val="28"/>
          </w:rPr>
          <w:t>30 мм</w:t>
        </w:r>
      </w:smartTag>
      <w:r w:rsidRPr="009929DE">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9929DE">
          <w:rPr>
            <w:rFonts w:ascii="Times New Roman" w:hAnsi="Times New Roman"/>
            <w:sz w:val="28"/>
            <w:szCs w:val="28"/>
          </w:rPr>
          <w:t>10 мм</w:t>
        </w:r>
      </w:smartTag>
      <w:r w:rsidRPr="009929DE">
        <w:rPr>
          <w:rFonts w:ascii="Times New Roman" w:hAnsi="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9929DE">
          <w:rPr>
            <w:rFonts w:ascii="Times New Roman" w:hAnsi="Times New Roman"/>
            <w:sz w:val="28"/>
            <w:szCs w:val="28"/>
          </w:rPr>
          <w:t>0,5 м</w:t>
        </w:r>
      </w:smartTag>
      <w:r w:rsidRPr="009929DE">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3C243F19"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5957BEC"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62BFDE68"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14:paraId="75C4152B" w14:textId="48062F0F"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3048349B" w14:textId="77777777" w:rsidR="001752B2" w:rsidRPr="009929DE" w:rsidRDefault="001752B2" w:rsidP="00B053A9">
      <w:pPr>
        <w:spacing w:after="0" w:line="240" w:lineRule="auto"/>
        <w:ind w:firstLine="709"/>
        <w:jc w:val="both"/>
        <w:rPr>
          <w:rFonts w:ascii="Times New Roman" w:hAnsi="Times New Roman"/>
          <w:sz w:val="28"/>
          <w:szCs w:val="28"/>
        </w:rPr>
      </w:pPr>
    </w:p>
    <w:p w14:paraId="6BAD299D" w14:textId="02F87349"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Аварии на коммунальных системах жизнеобеспечения</w:t>
      </w:r>
      <w:r w:rsidRPr="009929DE">
        <w:rPr>
          <w:rFonts w:ascii="Times New Roman" w:hAnsi="Times New Roman"/>
          <w:sz w:val="28"/>
          <w:szCs w:val="28"/>
        </w:rPr>
        <w:t xml:space="preserve"> возможны по причине: </w:t>
      </w:r>
    </w:p>
    <w:p w14:paraId="6D225CA6"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износа основного и вспомогательного оборудования теплоисточников;</w:t>
      </w:r>
    </w:p>
    <w:p w14:paraId="5A494CC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ветхости инженерных сетей;</w:t>
      </w:r>
    </w:p>
    <w:p w14:paraId="49146875"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халатности персонала, обслуживающего соответствующие объекты и сети;</w:t>
      </w:r>
    </w:p>
    <w:p w14:paraId="2EF82061"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недофинансирования ремонтных работ.</w:t>
      </w:r>
    </w:p>
    <w:p w14:paraId="7FFEF4D6"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Выход из строя коммунальных систем может привести к следующим последствиям:</w:t>
      </w:r>
    </w:p>
    <w:p w14:paraId="7303C082"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прекращению подачи коммунального ресурса потребителям и размораживание сетей;</w:t>
      </w:r>
    </w:p>
    <w:p w14:paraId="71FD2459"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порывам сетей;</w:t>
      </w:r>
    </w:p>
    <w:p w14:paraId="1768648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выходу из строя основного оборудования;</w:t>
      </w:r>
    </w:p>
    <w:p w14:paraId="1AE5E5DD"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отключению от снабжения объектов.</w:t>
      </w:r>
    </w:p>
    <w:p w14:paraId="00B02010"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7FCAB1F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1E196A3B"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14:paraId="500D2C3B" w14:textId="260D0420"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статистическим данным, на территории </w:t>
      </w:r>
      <w:r w:rsidR="003728CF" w:rsidRPr="009929DE">
        <w:rPr>
          <w:rFonts w:ascii="Times New Roman" w:hAnsi="Times New Roman"/>
          <w:sz w:val="28"/>
          <w:szCs w:val="28"/>
        </w:rPr>
        <w:t>МО «Озероучумский сельсовет» возможно</w:t>
      </w:r>
      <w:r w:rsidRPr="009929DE">
        <w:rPr>
          <w:rFonts w:ascii="Times New Roman" w:hAnsi="Times New Roman"/>
          <w:sz w:val="28"/>
          <w:szCs w:val="28"/>
        </w:rPr>
        <w:t xml:space="preserve"> возникновение локальных аварий </w:t>
      </w:r>
      <w:r w:rsidR="00A9190B" w:rsidRPr="009929DE">
        <w:rPr>
          <w:rFonts w:ascii="Times New Roman" w:hAnsi="Times New Roman"/>
          <w:sz w:val="28"/>
          <w:szCs w:val="28"/>
        </w:rPr>
        <w:t>5-7</w:t>
      </w:r>
      <w:r w:rsidRPr="009929DE">
        <w:rPr>
          <w:rFonts w:ascii="Times New Roman" w:hAnsi="Times New Roman"/>
          <w:sz w:val="28"/>
          <w:szCs w:val="28"/>
        </w:rPr>
        <w:t xml:space="preserve"> раз в год.</w:t>
      </w:r>
    </w:p>
    <w:p w14:paraId="2F03B0E4" w14:textId="77777777" w:rsidR="000374CC" w:rsidRPr="009929DE" w:rsidRDefault="000374CC" w:rsidP="00B053A9">
      <w:pPr>
        <w:spacing w:after="0" w:line="240" w:lineRule="auto"/>
        <w:ind w:firstLine="709"/>
        <w:jc w:val="both"/>
        <w:rPr>
          <w:rFonts w:ascii="Times New Roman" w:hAnsi="Times New Roman"/>
          <w:sz w:val="28"/>
          <w:szCs w:val="28"/>
        </w:rPr>
      </w:pPr>
    </w:p>
    <w:p w14:paraId="2466A243" w14:textId="5E416B1C"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особо опасным </w:t>
      </w:r>
      <w:r w:rsidRPr="009929DE">
        <w:rPr>
          <w:rFonts w:ascii="Times New Roman" w:hAnsi="Times New Roman"/>
          <w:i/>
          <w:sz w:val="28"/>
          <w:szCs w:val="28"/>
          <w:u w:val="single"/>
        </w:rPr>
        <w:t>угрозам террористического характера</w:t>
      </w:r>
      <w:r w:rsidRPr="009929DE">
        <w:rPr>
          <w:rFonts w:ascii="Times New Roman" w:hAnsi="Times New Roman"/>
          <w:sz w:val="28"/>
          <w:szCs w:val="28"/>
        </w:rPr>
        <w:t xml:space="preserve"> относятся: </w:t>
      </w:r>
    </w:p>
    <w:p w14:paraId="106B9B1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14:paraId="0B2A78E9"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захват транспортных средств для перевозки людей, похищение людей, захват заложников;</w:t>
      </w:r>
    </w:p>
    <w:p w14:paraId="776D4028"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14:paraId="3543439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14:paraId="70855B8F"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14:paraId="47167D60" w14:textId="1F10742D"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Одной из первопричин террористических актов является недостаточная охрана мест массового скопления людей. В </w:t>
      </w:r>
      <w:r w:rsidR="001C4901" w:rsidRPr="009929DE">
        <w:rPr>
          <w:rFonts w:ascii="Times New Roman" w:hAnsi="Times New Roman"/>
          <w:sz w:val="28"/>
          <w:szCs w:val="28"/>
        </w:rPr>
        <w:t xml:space="preserve">МО «Озероучумский сельсовет» </w:t>
      </w:r>
      <w:r w:rsidR="0087711F" w:rsidRPr="009929DE">
        <w:rPr>
          <w:rFonts w:ascii="Times New Roman" w:eastAsia="Times New Roman" w:hAnsi="Times New Roman"/>
          <w:snapToGrid w:val="0"/>
          <w:sz w:val="28"/>
          <w:szCs w:val="28"/>
          <w:lang w:eastAsia="ru-RU"/>
        </w:rPr>
        <w:t>имеются объекты</w:t>
      </w:r>
      <w:r w:rsidRPr="009929DE">
        <w:rPr>
          <w:rFonts w:ascii="Times New Roman" w:hAnsi="Times New Roman"/>
          <w:sz w:val="28"/>
          <w:szCs w:val="28"/>
        </w:rPr>
        <w:t>, в которых возможны террористические акты:</w:t>
      </w:r>
      <w:r w:rsidR="00E213BA" w:rsidRPr="009929DE">
        <w:rPr>
          <w:rFonts w:ascii="Times New Roman" w:hAnsi="Times New Roman"/>
          <w:sz w:val="28"/>
          <w:szCs w:val="28"/>
        </w:rPr>
        <w:t xml:space="preserve"> </w:t>
      </w:r>
      <w:r w:rsidRPr="009929DE">
        <w:rPr>
          <w:rFonts w:ascii="Times New Roman" w:hAnsi="Times New Roman"/>
          <w:sz w:val="28"/>
          <w:szCs w:val="28"/>
        </w:rPr>
        <w:t>учреждени</w:t>
      </w:r>
      <w:r w:rsidR="00E213BA" w:rsidRPr="009929DE">
        <w:rPr>
          <w:rFonts w:ascii="Times New Roman" w:hAnsi="Times New Roman"/>
          <w:sz w:val="28"/>
          <w:szCs w:val="28"/>
        </w:rPr>
        <w:t>я</w:t>
      </w:r>
      <w:r w:rsidRPr="009929DE">
        <w:rPr>
          <w:rFonts w:ascii="Times New Roman" w:hAnsi="Times New Roman"/>
          <w:sz w:val="28"/>
          <w:szCs w:val="28"/>
        </w:rPr>
        <w:t xml:space="preserve"> образования,</w:t>
      </w:r>
      <w:r w:rsidR="00BE20B9" w:rsidRPr="009929DE">
        <w:rPr>
          <w:rFonts w:ascii="Times New Roman" w:hAnsi="Times New Roman"/>
          <w:sz w:val="28"/>
          <w:szCs w:val="28"/>
        </w:rPr>
        <w:t xml:space="preserve"> включая учреждения дополнительного образования</w:t>
      </w:r>
      <w:r w:rsidR="00946EAE" w:rsidRPr="009929DE">
        <w:rPr>
          <w:rFonts w:ascii="Times New Roman" w:hAnsi="Times New Roman"/>
          <w:sz w:val="28"/>
          <w:szCs w:val="28"/>
        </w:rPr>
        <w:t xml:space="preserve"> детей</w:t>
      </w:r>
      <w:r w:rsidR="0087711F" w:rsidRPr="009929DE">
        <w:rPr>
          <w:rFonts w:ascii="Times New Roman" w:hAnsi="Times New Roman"/>
          <w:sz w:val="28"/>
          <w:szCs w:val="28"/>
        </w:rPr>
        <w:t>,</w:t>
      </w:r>
      <w:r w:rsidRPr="009929DE">
        <w:rPr>
          <w:rFonts w:ascii="Times New Roman" w:hAnsi="Times New Roman"/>
          <w:sz w:val="28"/>
          <w:szCs w:val="28"/>
        </w:rPr>
        <w:t xml:space="preserve"> лечебно-профилактическ</w:t>
      </w:r>
      <w:r w:rsidR="00A9190B" w:rsidRPr="009929DE">
        <w:rPr>
          <w:rFonts w:ascii="Times New Roman" w:hAnsi="Times New Roman"/>
          <w:sz w:val="28"/>
          <w:szCs w:val="28"/>
        </w:rPr>
        <w:t>и</w:t>
      </w:r>
      <w:r w:rsidR="00E213BA" w:rsidRPr="009929DE">
        <w:rPr>
          <w:rFonts w:ascii="Times New Roman" w:hAnsi="Times New Roman"/>
          <w:sz w:val="28"/>
          <w:szCs w:val="28"/>
        </w:rPr>
        <w:t>е</w:t>
      </w:r>
      <w:r w:rsidRPr="009929DE">
        <w:rPr>
          <w:rFonts w:ascii="Times New Roman" w:hAnsi="Times New Roman"/>
          <w:sz w:val="28"/>
          <w:szCs w:val="28"/>
        </w:rPr>
        <w:t xml:space="preserve"> учреждени</w:t>
      </w:r>
      <w:r w:rsidR="00946EAE" w:rsidRPr="009929DE">
        <w:rPr>
          <w:rFonts w:ascii="Times New Roman" w:hAnsi="Times New Roman"/>
          <w:sz w:val="28"/>
          <w:szCs w:val="28"/>
        </w:rPr>
        <w:t xml:space="preserve">я, </w:t>
      </w:r>
      <w:r w:rsidRPr="009929DE">
        <w:rPr>
          <w:rFonts w:ascii="Times New Roman" w:hAnsi="Times New Roman"/>
          <w:sz w:val="28"/>
          <w:szCs w:val="28"/>
        </w:rPr>
        <w:t>учреждени</w:t>
      </w:r>
      <w:r w:rsidR="00E213BA" w:rsidRPr="009929DE">
        <w:rPr>
          <w:rFonts w:ascii="Times New Roman" w:hAnsi="Times New Roman"/>
          <w:sz w:val="28"/>
          <w:szCs w:val="28"/>
        </w:rPr>
        <w:t>я</w:t>
      </w:r>
      <w:r w:rsidRPr="009929DE">
        <w:rPr>
          <w:rFonts w:ascii="Times New Roman" w:hAnsi="Times New Roman"/>
          <w:sz w:val="28"/>
          <w:szCs w:val="28"/>
        </w:rPr>
        <w:t xml:space="preserve"> культурно-досугового назначения</w:t>
      </w:r>
      <w:r w:rsidR="0087711F" w:rsidRPr="009929DE">
        <w:rPr>
          <w:rFonts w:ascii="Times New Roman" w:hAnsi="Times New Roman"/>
          <w:sz w:val="28"/>
          <w:szCs w:val="28"/>
        </w:rPr>
        <w:t>.</w:t>
      </w:r>
      <w:r w:rsidRPr="009929DE">
        <w:rPr>
          <w:rFonts w:ascii="Times New Roman" w:hAnsi="Times New Roman"/>
          <w:sz w:val="28"/>
          <w:szCs w:val="28"/>
        </w:rPr>
        <w:t xml:space="preserve"> </w:t>
      </w:r>
    </w:p>
    <w:p w14:paraId="44D4B29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14:paraId="2ED498E9"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14:paraId="2CFAE9C1"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14:paraId="30E6530D"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14:paraId="0F0CED92"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Исключить возможность нахождения бесхозных транспортных средств в непосредственной близости и на контролируемой территории.</w:t>
      </w:r>
    </w:p>
    <w:p w14:paraId="7E02B754"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Усилить охрану учреждения, в случае отсутствия охраны организовать дежурство персонала.</w:t>
      </w:r>
    </w:p>
    <w:p w14:paraId="494001AF"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Не допускать к ведению ремонтных работ рабочих, не имеющих постоянной или временной регистрации.</w:t>
      </w:r>
    </w:p>
    <w:p w14:paraId="378D6D44"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14:paraId="47A5A99C"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14:paraId="3968B2B1"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Контролировать освещённость территории учреждения в тёмное время суток.</w:t>
      </w:r>
    </w:p>
    <w:p w14:paraId="009C1529"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Проверять наличие и исправность средств пожаротушения, их исправность, тренировать внештатные пожарные расчёты.</w:t>
      </w:r>
    </w:p>
    <w:p w14:paraId="7EE465BC"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Систематически корректировать схему оповещения сотрудников учреждения.</w:t>
      </w:r>
    </w:p>
    <w:p w14:paraId="1B1FE512"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14:paraId="31A3A7A6"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14:paraId="6E63696A"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14:paraId="76CFE6BD"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14:paraId="20D3DBC5"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14:paraId="7AA2D8D3"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обнаружение в учреждении подозрительного предмета, похожего на взрывное устройство;</w:t>
      </w:r>
    </w:p>
    <w:p w14:paraId="546502B3"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угроза по телефону о заложенном взрывном устройстве;</w:t>
      </w:r>
      <w:r w:rsidRPr="009929DE">
        <w:rPr>
          <w:rFonts w:ascii="Times New Roman" w:hAnsi="Times New Roman"/>
          <w:sz w:val="28"/>
          <w:szCs w:val="28"/>
        </w:rPr>
        <w:tab/>
      </w:r>
    </w:p>
    <w:p w14:paraId="4225642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поступление письменной угрозы о заложенном взрывном устройстве;</w:t>
      </w:r>
    </w:p>
    <w:p w14:paraId="2F80A8FA"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захват (угроза захвата) заложников в помещениях или на территории учреждения;</w:t>
      </w:r>
    </w:p>
    <w:p w14:paraId="75DF531D"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получение любой иной информации о заложенном взрывном устройстве или ЧС.</w:t>
      </w:r>
    </w:p>
    <w:p w14:paraId="138466A4"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14:paraId="596252A8" w14:textId="6D03C849" w:rsidR="00B053A9" w:rsidRPr="009929DE" w:rsidRDefault="00B053A9" w:rsidP="00B053A9">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14</w:t>
      </w:r>
      <w:r w:rsidR="00CB56B9" w:rsidRPr="009929DE">
        <w:rPr>
          <w:rFonts w:ascii="Times New Roman" w:hAnsi="Times New Roman"/>
          <w:sz w:val="28"/>
          <w:szCs w:val="28"/>
        </w:rPr>
        <w:fldChar w:fldCharType="end"/>
      </w:r>
    </w:p>
    <w:p w14:paraId="2C09CFE6" w14:textId="1347812D"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Оценка защищённости, исходя из рисков возникновения ЧС техногенного характера на территории</w:t>
      </w:r>
      <w:r w:rsidR="00A9190B" w:rsidRPr="009929DE">
        <w:rPr>
          <w:rFonts w:ascii="Times New Roman" w:eastAsia="Times New Roman" w:hAnsi="Times New Roman"/>
          <w:sz w:val="28"/>
          <w:szCs w:val="24"/>
          <w:lang w:eastAsia="ru-RU"/>
        </w:rPr>
        <w:t xml:space="preserve"> </w:t>
      </w:r>
      <w:r w:rsidR="001C4901" w:rsidRPr="009929DE">
        <w:rPr>
          <w:rFonts w:ascii="Times New Roman" w:eastAsia="Times New Roman" w:hAnsi="Times New Roman"/>
          <w:sz w:val="28"/>
          <w:szCs w:val="24"/>
          <w:lang w:eastAsia="ru-RU"/>
        </w:rPr>
        <w:t>МО «Озероучумский сельсовет»</w:t>
      </w:r>
    </w:p>
    <w:tbl>
      <w:tblPr>
        <w:tblStyle w:val="712"/>
        <w:tblW w:w="10072" w:type="dxa"/>
        <w:jc w:val="center"/>
        <w:tblBorders>
          <w:bottom w:val="none" w:sz="0" w:space="0" w:color="auto"/>
        </w:tblBorders>
        <w:tblLook w:val="04A0" w:firstRow="1" w:lastRow="0" w:firstColumn="1" w:lastColumn="0" w:noHBand="0" w:noVBand="1"/>
      </w:tblPr>
      <w:tblGrid>
        <w:gridCol w:w="561"/>
        <w:gridCol w:w="5578"/>
        <w:gridCol w:w="1936"/>
        <w:gridCol w:w="1997"/>
      </w:tblGrid>
      <w:tr w:rsidR="0063771D" w:rsidRPr="009929DE" w14:paraId="4136B1AC" w14:textId="77777777" w:rsidTr="00FA5A89">
        <w:trPr>
          <w:trHeight w:val="283"/>
          <w:tblHeader/>
          <w:jc w:val="center"/>
        </w:trPr>
        <w:tc>
          <w:tcPr>
            <w:tcW w:w="561" w:type="dxa"/>
            <w:vAlign w:val="center"/>
          </w:tcPr>
          <w:p w14:paraId="0F796E5E"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578" w:type="dxa"/>
            <w:vAlign w:val="center"/>
          </w:tcPr>
          <w:p w14:paraId="408BCE63"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936" w:type="dxa"/>
            <w:vAlign w:val="center"/>
          </w:tcPr>
          <w:p w14:paraId="4E797552"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1997" w:type="dxa"/>
            <w:vAlign w:val="center"/>
          </w:tcPr>
          <w:p w14:paraId="24969DF6"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bl>
    <w:p w14:paraId="0DCBFB97" w14:textId="77777777" w:rsidR="00FA5A89" w:rsidRPr="009929DE" w:rsidRDefault="00FA5A89" w:rsidP="00FA5A89">
      <w:pPr>
        <w:spacing w:after="0" w:line="240" w:lineRule="auto"/>
        <w:rPr>
          <w:vanish/>
          <w:sz w:val="2"/>
          <w:szCs w:val="2"/>
        </w:rPr>
      </w:pPr>
    </w:p>
    <w:tbl>
      <w:tblPr>
        <w:tblStyle w:val="712"/>
        <w:tblW w:w="10072" w:type="dxa"/>
        <w:jc w:val="center"/>
        <w:tblLook w:val="04A0" w:firstRow="1" w:lastRow="0" w:firstColumn="1" w:lastColumn="0" w:noHBand="0" w:noVBand="1"/>
      </w:tblPr>
      <w:tblGrid>
        <w:gridCol w:w="561"/>
        <w:gridCol w:w="5578"/>
        <w:gridCol w:w="1936"/>
        <w:gridCol w:w="1997"/>
      </w:tblGrid>
      <w:tr w:rsidR="00FA5A89" w:rsidRPr="009929DE" w14:paraId="35F317FF" w14:textId="77777777" w:rsidTr="00957F5C">
        <w:trPr>
          <w:trHeight w:val="283"/>
          <w:tblHeader/>
          <w:jc w:val="center"/>
        </w:trPr>
        <w:tc>
          <w:tcPr>
            <w:tcW w:w="561" w:type="dxa"/>
            <w:vAlign w:val="center"/>
          </w:tcPr>
          <w:p w14:paraId="20309139" w14:textId="34E80083" w:rsidR="00FA5A89" w:rsidRPr="009929DE" w:rsidRDefault="00FA5A89"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1</w:t>
            </w:r>
          </w:p>
        </w:tc>
        <w:tc>
          <w:tcPr>
            <w:tcW w:w="5578" w:type="dxa"/>
            <w:vAlign w:val="center"/>
          </w:tcPr>
          <w:p w14:paraId="023FED36" w14:textId="43686C38"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2</w:t>
            </w:r>
          </w:p>
        </w:tc>
        <w:tc>
          <w:tcPr>
            <w:tcW w:w="1936" w:type="dxa"/>
            <w:vAlign w:val="center"/>
          </w:tcPr>
          <w:p w14:paraId="697BD841" w14:textId="180C76E4"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3</w:t>
            </w:r>
          </w:p>
        </w:tc>
        <w:tc>
          <w:tcPr>
            <w:tcW w:w="1997" w:type="dxa"/>
            <w:vAlign w:val="center"/>
          </w:tcPr>
          <w:p w14:paraId="4F2412D3" w14:textId="3139B470"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4</w:t>
            </w:r>
          </w:p>
        </w:tc>
      </w:tr>
      <w:tr w:rsidR="0063771D" w:rsidRPr="009929DE" w14:paraId="54E758B3" w14:textId="77777777" w:rsidTr="00957F5C">
        <w:trPr>
          <w:trHeight w:val="283"/>
          <w:jc w:val="center"/>
        </w:trPr>
        <w:tc>
          <w:tcPr>
            <w:tcW w:w="10072" w:type="dxa"/>
            <w:gridSpan w:val="4"/>
          </w:tcPr>
          <w:p w14:paraId="6A4ADC03"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Риски возникновения ЧС на транспорте</w:t>
            </w:r>
          </w:p>
        </w:tc>
      </w:tr>
      <w:tr w:rsidR="00BB10E2" w:rsidRPr="009929DE" w14:paraId="4E5D41AC" w14:textId="77777777" w:rsidTr="00957F5C">
        <w:trPr>
          <w:trHeight w:val="283"/>
          <w:jc w:val="center"/>
        </w:trPr>
        <w:tc>
          <w:tcPr>
            <w:tcW w:w="561" w:type="dxa"/>
            <w:vAlign w:val="center"/>
          </w:tcPr>
          <w:p w14:paraId="4A429D4C"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78995761" w14:textId="77777777" w:rsidR="00BB10E2" w:rsidRPr="009929DE" w:rsidRDefault="00BB10E2" w:rsidP="00BB10E2">
            <w:pPr>
              <w:spacing w:after="0" w:line="240" w:lineRule="auto"/>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936" w:type="dxa"/>
            <w:vAlign w:val="center"/>
          </w:tcPr>
          <w:p w14:paraId="2DBA1E39" w14:textId="77777777" w:rsidR="00BB10E2" w:rsidRPr="009929DE" w:rsidRDefault="00BB10E2" w:rsidP="00BB10E2">
            <w:pPr>
              <w:spacing w:after="0" w:line="240" w:lineRule="auto"/>
              <w:jc w:val="center"/>
              <w:rPr>
                <w:rFonts w:ascii="Times New Roman" w:hAnsi="Times New Roman"/>
                <w:snapToGrid w:val="0"/>
                <w:sz w:val="24"/>
                <w:szCs w:val="24"/>
                <w:vertAlign w:val="superscript"/>
                <w:lang w:eastAsia="ru-RU"/>
              </w:rPr>
            </w:pPr>
            <w:r w:rsidRPr="009929DE">
              <w:rPr>
                <w:rFonts w:ascii="Times New Roman" w:hAnsi="Times New Roman"/>
                <w:snapToGrid w:val="0"/>
                <w:sz w:val="24"/>
                <w:szCs w:val="24"/>
                <w:lang w:eastAsia="ru-RU"/>
              </w:rPr>
              <w:t>Пренебрежимый риск - 10</w:t>
            </w:r>
            <w:r w:rsidRPr="009929DE">
              <w:rPr>
                <w:rFonts w:ascii="Times New Roman" w:hAnsi="Times New Roman"/>
                <w:snapToGrid w:val="0"/>
                <w:sz w:val="24"/>
                <w:szCs w:val="24"/>
                <w:vertAlign w:val="superscript"/>
                <w:lang w:eastAsia="ru-RU"/>
              </w:rPr>
              <w:t>- 5</w:t>
            </w:r>
          </w:p>
        </w:tc>
        <w:tc>
          <w:tcPr>
            <w:tcW w:w="1997" w:type="dxa"/>
            <w:vAlign w:val="center"/>
          </w:tcPr>
          <w:p w14:paraId="58263F75" w14:textId="4A9E87A0"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BB10E2" w:rsidRPr="009929DE" w14:paraId="0DD79DA1" w14:textId="77777777" w:rsidTr="00957F5C">
        <w:trPr>
          <w:trHeight w:val="283"/>
          <w:jc w:val="center"/>
        </w:trPr>
        <w:tc>
          <w:tcPr>
            <w:tcW w:w="561" w:type="dxa"/>
            <w:vAlign w:val="center"/>
          </w:tcPr>
          <w:p w14:paraId="33058659"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75FFCC43" w14:textId="6BA14B84"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33" w:type="dxa"/>
            <w:gridSpan w:val="2"/>
            <w:vAlign w:val="center"/>
          </w:tcPr>
          <w:p w14:paraId="714C0E90"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1C54EDF7" w14:textId="77777777" w:rsidTr="00C91928">
        <w:trPr>
          <w:trHeight w:val="283"/>
          <w:jc w:val="center"/>
        </w:trPr>
        <w:tc>
          <w:tcPr>
            <w:tcW w:w="561" w:type="dxa"/>
            <w:vAlign w:val="center"/>
          </w:tcPr>
          <w:p w14:paraId="34E77F29"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0061512"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воздушного транспорта</w:t>
            </w:r>
          </w:p>
        </w:tc>
        <w:tc>
          <w:tcPr>
            <w:tcW w:w="3933" w:type="dxa"/>
            <w:gridSpan w:val="2"/>
            <w:vAlign w:val="center"/>
          </w:tcPr>
          <w:p w14:paraId="746330D2"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34BD3D33" w14:textId="77777777" w:rsidTr="00957F5C">
        <w:trPr>
          <w:trHeight w:val="283"/>
          <w:jc w:val="center"/>
        </w:trPr>
        <w:tc>
          <w:tcPr>
            <w:tcW w:w="561" w:type="dxa"/>
            <w:vAlign w:val="center"/>
          </w:tcPr>
          <w:p w14:paraId="23C6F1F2"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223C9D31"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морского транспорта</w:t>
            </w:r>
          </w:p>
        </w:tc>
        <w:tc>
          <w:tcPr>
            <w:tcW w:w="3933" w:type="dxa"/>
            <w:gridSpan w:val="2"/>
            <w:vAlign w:val="center"/>
          </w:tcPr>
          <w:p w14:paraId="0A673732"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6D29EB81" w14:textId="77777777" w:rsidTr="00044CED">
        <w:trPr>
          <w:trHeight w:val="283"/>
          <w:jc w:val="center"/>
        </w:trPr>
        <w:tc>
          <w:tcPr>
            <w:tcW w:w="561" w:type="dxa"/>
            <w:vAlign w:val="center"/>
          </w:tcPr>
          <w:p w14:paraId="3857559E"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097C53DC" w14:textId="62E84BB0"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речного транспорта</w:t>
            </w:r>
          </w:p>
        </w:tc>
        <w:tc>
          <w:tcPr>
            <w:tcW w:w="3933" w:type="dxa"/>
            <w:gridSpan w:val="2"/>
            <w:vAlign w:val="center"/>
          </w:tcPr>
          <w:p w14:paraId="01A9E10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63A6A62B" w14:textId="77777777" w:rsidTr="00957F5C">
        <w:trPr>
          <w:trHeight w:val="283"/>
          <w:jc w:val="center"/>
        </w:trPr>
        <w:tc>
          <w:tcPr>
            <w:tcW w:w="10072" w:type="dxa"/>
            <w:gridSpan w:val="4"/>
          </w:tcPr>
          <w:p w14:paraId="244E1C76"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Риски возникновения ЧС техногенного характера</w:t>
            </w:r>
          </w:p>
        </w:tc>
      </w:tr>
      <w:tr w:rsidR="00BB10E2" w:rsidRPr="009929DE" w14:paraId="1AAC9D11" w14:textId="77777777" w:rsidTr="00A22D9E">
        <w:trPr>
          <w:trHeight w:val="283"/>
          <w:jc w:val="center"/>
        </w:trPr>
        <w:tc>
          <w:tcPr>
            <w:tcW w:w="561" w:type="dxa"/>
            <w:vAlign w:val="center"/>
          </w:tcPr>
          <w:p w14:paraId="1D5DDE42"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5245E46" w14:textId="70EF3528"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аварий на химически опасных объектах</w:t>
            </w:r>
          </w:p>
        </w:tc>
        <w:tc>
          <w:tcPr>
            <w:tcW w:w="3933" w:type="dxa"/>
            <w:gridSpan w:val="2"/>
            <w:vAlign w:val="center"/>
          </w:tcPr>
          <w:p w14:paraId="4F41642B"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416D5908" w14:textId="77777777" w:rsidTr="00044CED">
        <w:trPr>
          <w:trHeight w:val="283"/>
          <w:jc w:val="center"/>
        </w:trPr>
        <w:tc>
          <w:tcPr>
            <w:tcW w:w="561" w:type="dxa"/>
            <w:vAlign w:val="center"/>
          </w:tcPr>
          <w:p w14:paraId="5CD39577"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C19DF21"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 xml:space="preserve">Риски возникновения аварий на радиационно опасных объектах </w:t>
            </w:r>
          </w:p>
        </w:tc>
        <w:tc>
          <w:tcPr>
            <w:tcW w:w="3933" w:type="dxa"/>
            <w:gridSpan w:val="2"/>
            <w:vAlign w:val="center"/>
          </w:tcPr>
          <w:p w14:paraId="4791DA37"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0C665C9A" w14:textId="77777777" w:rsidTr="00957F5C">
        <w:trPr>
          <w:trHeight w:val="283"/>
          <w:jc w:val="center"/>
        </w:trPr>
        <w:tc>
          <w:tcPr>
            <w:tcW w:w="561" w:type="dxa"/>
            <w:vAlign w:val="center"/>
          </w:tcPr>
          <w:p w14:paraId="3B96AFAC"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EDE253D"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933" w:type="dxa"/>
            <w:gridSpan w:val="2"/>
            <w:vAlign w:val="center"/>
          </w:tcPr>
          <w:p w14:paraId="4B47612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48FE02AC" w14:textId="77777777" w:rsidTr="00957F5C">
        <w:trPr>
          <w:trHeight w:val="283"/>
          <w:jc w:val="center"/>
        </w:trPr>
        <w:tc>
          <w:tcPr>
            <w:tcW w:w="561" w:type="dxa"/>
            <w:vAlign w:val="center"/>
          </w:tcPr>
          <w:p w14:paraId="4DFB2E1A"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8247117"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аварий на пожаро-взрывоопасных объектах</w:t>
            </w:r>
          </w:p>
        </w:tc>
        <w:tc>
          <w:tcPr>
            <w:tcW w:w="1936" w:type="dxa"/>
            <w:vAlign w:val="center"/>
          </w:tcPr>
          <w:p w14:paraId="69134A6E"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241B5E51"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BB10E2" w:rsidRPr="009929DE" w14:paraId="48FCDAA8" w14:textId="77777777" w:rsidTr="00957F5C">
        <w:trPr>
          <w:trHeight w:val="283"/>
          <w:jc w:val="center"/>
        </w:trPr>
        <w:tc>
          <w:tcPr>
            <w:tcW w:w="561" w:type="dxa"/>
            <w:vAlign w:val="center"/>
          </w:tcPr>
          <w:p w14:paraId="53B951A1"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077D82D4" w14:textId="77777777" w:rsidR="00BB10E2" w:rsidRPr="009929DE" w:rsidRDefault="00BB10E2" w:rsidP="00BB10E2">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системах тепло-, водоснабжения</w:t>
            </w:r>
          </w:p>
        </w:tc>
        <w:tc>
          <w:tcPr>
            <w:tcW w:w="1936" w:type="dxa"/>
            <w:vAlign w:val="center"/>
          </w:tcPr>
          <w:p w14:paraId="7510C3B9" w14:textId="77777777" w:rsidR="00BB10E2" w:rsidRPr="009929DE" w:rsidRDefault="00BB10E2" w:rsidP="00BB10E2">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1F317FB4" w14:textId="6460DDD9"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октябрь – май</w:t>
            </w:r>
          </w:p>
        </w:tc>
      </w:tr>
      <w:tr w:rsidR="00BB10E2" w:rsidRPr="009929DE" w14:paraId="7879100D" w14:textId="77777777" w:rsidTr="00957F5C">
        <w:trPr>
          <w:trHeight w:val="283"/>
          <w:jc w:val="center"/>
        </w:trPr>
        <w:tc>
          <w:tcPr>
            <w:tcW w:w="561" w:type="dxa"/>
            <w:vAlign w:val="center"/>
          </w:tcPr>
          <w:p w14:paraId="275D36B3"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E08386F" w14:textId="77777777" w:rsidR="00BB10E2" w:rsidRPr="009929DE" w:rsidRDefault="00BB10E2" w:rsidP="00BB10E2">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электросетях</w:t>
            </w:r>
          </w:p>
        </w:tc>
        <w:tc>
          <w:tcPr>
            <w:tcW w:w="1936" w:type="dxa"/>
            <w:vAlign w:val="center"/>
          </w:tcPr>
          <w:p w14:paraId="5C69D822" w14:textId="77777777" w:rsidR="00BB10E2" w:rsidRPr="009929DE" w:rsidRDefault="00BB10E2" w:rsidP="00BB10E2">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63957A1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1C4901" w:rsidRPr="009929DE" w14:paraId="62064B07" w14:textId="77777777" w:rsidTr="000141BD">
        <w:trPr>
          <w:trHeight w:val="283"/>
          <w:jc w:val="center"/>
        </w:trPr>
        <w:tc>
          <w:tcPr>
            <w:tcW w:w="561" w:type="dxa"/>
            <w:vAlign w:val="center"/>
          </w:tcPr>
          <w:p w14:paraId="618719C2"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6F40D75" w14:textId="04369810" w:rsidR="001C4901" w:rsidRPr="009929DE" w:rsidRDefault="001C4901" w:rsidP="001C4901">
            <w:pPr>
              <w:spacing w:after="0" w:line="240" w:lineRule="auto"/>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аварий на нефтепроводах и нефтехранилищах</w:t>
            </w:r>
          </w:p>
        </w:tc>
        <w:tc>
          <w:tcPr>
            <w:tcW w:w="3933" w:type="dxa"/>
            <w:gridSpan w:val="2"/>
            <w:vAlign w:val="center"/>
          </w:tcPr>
          <w:p w14:paraId="596064C2" w14:textId="4051DEE1" w:rsidR="001C4901" w:rsidRPr="009929DE" w:rsidRDefault="001C4901" w:rsidP="001C4901">
            <w:pPr>
              <w:spacing w:after="0" w:line="240" w:lineRule="auto"/>
              <w:jc w:val="center"/>
              <w:rPr>
                <w:rFonts w:ascii="Times New Roman" w:hAnsi="Times New Roman"/>
                <w:color w:val="000000"/>
                <w:kern w:val="24"/>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076FA285" w14:textId="77777777" w:rsidTr="000D1DF1">
        <w:trPr>
          <w:trHeight w:val="283"/>
          <w:jc w:val="center"/>
        </w:trPr>
        <w:tc>
          <w:tcPr>
            <w:tcW w:w="561" w:type="dxa"/>
            <w:vAlign w:val="center"/>
          </w:tcPr>
          <w:p w14:paraId="1D49E5E3"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704FF45" w14:textId="07602AC4" w:rsidR="001C4901" w:rsidRPr="009929DE" w:rsidRDefault="001C4901" w:rsidP="001C4901">
            <w:pPr>
              <w:spacing w:after="0" w:line="240" w:lineRule="auto"/>
              <w:textAlignment w:val="baseline"/>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газопроводах</w:t>
            </w:r>
          </w:p>
        </w:tc>
        <w:tc>
          <w:tcPr>
            <w:tcW w:w="3933" w:type="dxa"/>
            <w:gridSpan w:val="2"/>
            <w:vAlign w:val="center"/>
          </w:tcPr>
          <w:p w14:paraId="55C1D0AF"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249E1954" w14:textId="77777777" w:rsidTr="001E204B">
        <w:trPr>
          <w:trHeight w:val="283"/>
          <w:jc w:val="center"/>
        </w:trPr>
        <w:tc>
          <w:tcPr>
            <w:tcW w:w="561" w:type="dxa"/>
            <w:vAlign w:val="center"/>
          </w:tcPr>
          <w:p w14:paraId="28E1561C"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67B131F5" w14:textId="75C45FD5"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канализационных сетях</w:t>
            </w:r>
          </w:p>
        </w:tc>
        <w:tc>
          <w:tcPr>
            <w:tcW w:w="3933" w:type="dxa"/>
            <w:gridSpan w:val="2"/>
            <w:vAlign w:val="center"/>
          </w:tcPr>
          <w:p w14:paraId="13D67047"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3B897A84" w14:textId="77777777" w:rsidTr="00957F5C">
        <w:trPr>
          <w:trHeight w:val="283"/>
          <w:jc w:val="center"/>
        </w:trPr>
        <w:tc>
          <w:tcPr>
            <w:tcW w:w="561" w:type="dxa"/>
            <w:vAlign w:val="center"/>
          </w:tcPr>
          <w:p w14:paraId="1517CBF3"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4CF7D7E2" w14:textId="77777777"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шахтах</w:t>
            </w:r>
          </w:p>
        </w:tc>
        <w:tc>
          <w:tcPr>
            <w:tcW w:w="3933" w:type="dxa"/>
            <w:gridSpan w:val="2"/>
            <w:vAlign w:val="center"/>
          </w:tcPr>
          <w:p w14:paraId="5B21D231"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61E9F03C" w14:textId="77777777" w:rsidTr="00957F5C">
        <w:trPr>
          <w:trHeight w:val="283"/>
          <w:jc w:val="center"/>
        </w:trPr>
        <w:tc>
          <w:tcPr>
            <w:tcW w:w="561" w:type="dxa"/>
            <w:vAlign w:val="center"/>
          </w:tcPr>
          <w:p w14:paraId="242DF631"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24A8048" w14:textId="77777777"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техногенных пожаров</w:t>
            </w:r>
          </w:p>
        </w:tc>
        <w:tc>
          <w:tcPr>
            <w:tcW w:w="1936" w:type="dxa"/>
            <w:vAlign w:val="center"/>
          </w:tcPr>
          <w:p w14:paraId="4F2812C3" w14:textId="77777777" w:rsidR="001C4901" w:rsidRPr="009929DE" w:rsidRDefault="001C4901" w:rsidP="001C4901">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4F649D0E"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1C4901" w:rsidRPr="009929DE" w14:paraId="5C8323A9" w14:textId="77777777" w:rsidTr="006D17BF">
        <w:trPr>
          <w:trHeight w:val="283"/>
          <w:jc w:val="center"/>
        </w:trPr>
        <w:tc>
          <w:tcPr>
            <w:tcW w:w="561" w:type="dxa"/>
            <w:vAlign w:val="center"/>
          </w:tcPr>
          <w:p w14:paraId="1FC3727C"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280BCF99" w14:textId="183D5ED1"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гидродинамических аварий</w:t>
            </w:r>
          </w:p>
        </w:tc>
        <w:tc>
          <w:tcPr>
            <w:tcW w:w="3933" w:type="dxa"/>
            <w:gridSpan w:val="2"/>
            <w:vAlign w:val="center"/>
          </w:tcPr>
          <w:p w14:paraId="6827DE2C"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bl>
    <w:p w14:paraId="15D91A4C" w14:textId="77777777" w:rsidR="00400B8A" w:rsidRPr="009929DE" w:rsidRDefault="00400B8A" w:rsidP="00076B85">
      <w:pPr>
        <w:spacing w:after="0" w:line="240" w:lineRule="auto"/>
        <w:ind w:firstLine="709"/>
        <w:jc w:val="both"/>
        <w:rPr>
          <w:rFonts w:ascii="Times New Roman" w:eastAsia="Times New Roman" w:hAnsi="Times New Roman"/>
          <w:i/>
          <w:sz w:val="28"/>
          <w:szCs w:val="28"/>
          <w:u w:val="single"/>
          <w:lang w:eastAsia="ru-RU"/>
        </w:rPr>
      </w:pPr>
    </w:p>
    <w:p w14:paraId="44D29AD8" w14:textId="77777777" w:rsidR="00076B85" w:rsidRPr="009929DE" w:rsidRDefault="00076B85" w:rsidP="00076B85">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Мероприятия по предотвращению чрезвычайных ситуаций природного и техногенного характера</w:t>
      </w:r>
    </w:p>
    <w:p w14:paraId="5E8B2403"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u w:val="single"/>
          <w:lang w:eastAsia="ru-RU"/>
        </w:rPr>
        <w:t>Предупреждение чрезвычайных ситуаций</w:t>
      </w:r>
      <w:r w:rsidRPr="009929DE">
        <w:rPr>
          <w:rFonts w:ascii="Times New Roman" w:eastAsia="Times New Roman" w:hAnsi="Times New Roman"/>
          <w:bCs/>
          <w:sz w:val="28"/>
          <w:szCs w:val="28"/>
          <w:lang w:eastAsia="ru-RU"/>
        </w:rPr>
        <w:t xml:space="preserve"> </w:t>
      </w:r>
      <w:r w:rsidR="0087711F"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14:paraId="1AF1753D" w14:textId="1D2074E5"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Предупреждение чрезвычайных ситуаций на территории </w:t>
      </w:r>
      <w:r w:rsidR="00916A10" w:rsidRPr="009929DE">
        <w:rPr>
          <w:rFonts w:ascii="Times New Roman" w:eastAsia="Times New Roman" w:hAnsi="Times New Roman"/>
          <w:sz w:val="28"/>
          <w:szCs w:val="24"/>
          <w:lang w:eastAsia="ru-RU"/>
        </w:rPr>
        <w:t>МО «Озероучумский сельсовет»</w:t>
      </w:r>
      <w:r w:rsidR="00073EB9"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 xml:space="preserve">предлагается по следующим направлениям: </w:t>
      </w:r>
    </w:p>
    <w:p w14:paraId="3C2B5916"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Предупреждение аварий в техногенной сфере; </w:t>
      </w:r>
    </w:p>
    <w:p w14:paraId="6605761C"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Совершенствование систем мониторинга;</w:t>
      </w:r>
    </w:p>
    <w:p w14:paraId="7A90F732"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Обеспечение безопасности на водных объектах; </w:t>
      </w:r>
    </w:p>
    <w:p w14:paraId="26683001"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Защита населения в чрезвычайных ситуациях: </w:t>
      </w:r>
    </w:p>
    <w:p w14:paraId="06064D24"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14:paraId="3ACA091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14:paraId="73CB74D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эвакуация из зон ЧС;</w:t>
      </w:r>
    </w:p>
    <w:p w14:paraId="5F4F6DB8"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медицинская защита.</w:t>
      </w:r>
    </w:p>
    <w:p w14:paraId="05311C77"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 Обеспечение устойчивого функционирования территории села: </w:t>
      </w:r>
    </w:p>
    <w:p w14:paraId="481DB4E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усовершенствование транспортных магистралей; </w:t>
      </w:r>
    </w:p>
    <w:p w14:paraId="36B2F50A"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резервирование источников водоснабжения, теплоснабжения, электроснабжения. </w:t>
      </w:r>
    </w:p>
    <w:p w14:paraId="0A6F4DAA"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Обеспечение пожарной безопасности поселковых территорий.</w:t>
      </w:r>
    </w:p>
    <w:p w14:paraId="6B031BBE" w14:textId="099E98C2"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Предупреждение ЧС на потенциально-опасных объектах, объектах жизнеобеспечения, основные требования: </w:t>
      </w:r>
    </w:p>
    <w:p w14:paraId="714C2F9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распорядительных и организационных документов по вопросам предупреждения чрезвычайных ситуаций;</w:t>
      </w:r>
    </w:p>
    <w:p w14:paraId="12C9F571"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и реализация объектовых планов мероприятий по предупреждению чрезвычайных ситуаций;</w:t>
      </w:r>
    </w:p>
    <w:p w14:paraId="68D9BE33"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14:paraId="046295A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обеспечение готовности объектовых органов управления, сил и средств к действиям по предупреждению и ликвидации чрезвычайных ситуаций;</w:t>
      </w:r>
    </w:p>
    <w:p w14:paraId="5514DDF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подготовка персонала к действиям при чрезвычайных ситуациях; </w:t>
      </w:r>
    </w:p>
    <w:p w14:paraId="1C936D6D"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14:paraId="5ED9A04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14:paraId="5DE687AD"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объектовых резервов материальных и финансовых ресурсов для ликвидации чрезвычайных ситуаций.</w:t>
      </w:r>
    </w:p>
    <w:p w14:paraId="6FEFE76A"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Для предотвращения аварий и сокращения тяжёлых последствий, вследствие их возникновения на взрыво-, пожароопасных объектах необходимы следующие организационно-технические мероприятия:</w:t>
      </w:r>
    </w:p>
    <w:p w14:paraId="618DB91A"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службы мониторинга окружающей среды и прогнозирования чрезвычайных ситуаций;</w:t>
      </w:r>
    </w:p>
    <w:p w14:paraId="1503145B"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строгое соблюдение технологии производства, автоматизация процессов, связанных с применением пожароопасных веществ, содержание в полной готовности обваловок, поддонов, постоянная тренировка персонала по предотвращению ЧС, надёжная охрана потенциально опасных объектов;</w:t>
      </w:r>
    </w:p>
    <w:p w14:paraId="3230AED7"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совершенствование надёжности службы оповещения работников взрывопожароопасных предприятий и населения прилегающих территорий о создавшейся чрезвычайной ситуации и необходимых действиях работников и населения;</w:t>
      </w:r>
    </w:p>
    <w:p w14:paraId="10B0486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локальных систем оповещения (ЛСО должны быть организованы на всех опасных объектах).</w:t>
      </w:r>
    </w:p>
    <w:p w14:paraId="55D61FCF"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Совершенствование систем мониторинга окружающей среды</w:t>
      </w:r>
    </w:p>
    <w:p w14:paraId="128F2F3B"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Cs/>
          <w:sz w:val="28"/>
          <w:szCs w:val="28"/>
          <w:lang w:eastAsia="ru-RU"/>
        </w:rPr>
        <w:t xml:space="preserve">Создание и </w:t>
      </w:r>
      <w:r w:rsidR="00DD1888" w:rsidRPr="009929DE">
        <w:rPr>
          <w:rFonts w:ascii="Times New Roman" w:eastAsia="Times New Roman" w:hAnsi="Times New Roman"/>
          <w:bCs/>
          <w:iCs/>
          <w:sz w:val="28"/>
          <w:szCs w:val="28"/>
          <w:lang w:eastAsia="ru-RU"/>
        </w:rPr>
        <w:t>совершенствование систем мониторинга окружающей среды,</w:t>
      </w:r>
      <w:r w:rsidRPr="009929DE">
        <w:rPr>
          <w:rFonts w:ascii="Times New Roman" w:eastAsia="Times New Roman" w:hAnsi="Times New Roman"/>
          <w:bCs/>
          <w:iCs/>
          <w:sz w:val="28"/>
          <w:szCs w:val="28"/>
          <w:lang w:eastAsia="ru-RU"/>
        </w:rPr>
        <w:t xml:space="preserve"> и с</w:t>
      </w:r>
      <w:r w:rsidRPr="009929DE">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9929DE">
        <w:rPr>
          <w:rFonts w:ascii="Times New Roman" w:eastAsia="Times New Roman" w:hAnsi="Times New Roman"/>
          <w:bCs/>
          <w:iCs/>
          <w:sz w:val="28"/>
          <w:szCs w:val="28"/>
          <w:lang w:eastAsia="ru-RU"/>
        </w:rPr>
        <w:t>необходимо</w:t>
      </w:r>
      <w:r w:rsidRPr="009929DE">
        <w:rPr>
          <w:rFonts w:ascii="Times New Roman" w:eastAsia="Times New Roman" w:hAnsi="Times New Roman"/>
          <w:bCs/>
          <w:i/>
          <w:sz w:val="28"/>
          <w:szCs w:val="28"/>
          <w:lang w:eastAsia="ru-RU"/>
        </w:rPr>
        <w:t xml:space="preserve"> </w:t>
      </w:r>
      <w:r w:rsidRPr="009929DE">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p>
    <w:p w14:paraId="1A13948C"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Обеспечение безопасности на водных объектах</w:t>
      </w:r>
    </w:p>
    <w:p w14:paraId="7C36757B"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14:paraId="5045D97B"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Планирование мероприятий по защите населения </w:t>
      </w:r>
    </w:p>
    <w:p w14:paraId="22B52FCF" w14:textId="33954CF8" w:rsidR="00FE207F" w:rsidRPr="009929DE" w:rsidRDefault="00FE207F" w:rsidP="007577A7">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w:t>
      </w:r>
      <w:r w:rsidR="00916A10" w:rsidRPr="009929DE">
        <w:rPr>
          <w:rFonts w:ascii="Times New Roman" w:hAnsi="Times New Roman"/>
          <w:sz w:val="28"/>
          <w:szCs w:val="28"/>
        </w:rPr>
        <w:t>МО «Озероучумский сельсовет»</w:t>
      </w:r>
      <w:r w:rsidR="00E54661" w:rsidRPr="009929DE">
        <w:rPr>
          <w:rFonts w:ascii="Times New Roman" w:eastAsia="Times New Roman" w:hAnsi="Times New Roman"/>
          <w:bCs/>
          <w:sz w:val="28"/>
          <w:szCs w:val="28"/>
          <w:lang w:eastAsia="ru-RU"/>
        </w:rPr>
        <w:t xml:space="preserve"> </w:t>
      </w:r>
      <w:r w:rsidR="00F6460E" w:rsidRPr="009929DE">
        <w:rPr>
          <w:rFonts w:ascii="Times New Roman" w:eastAsia="Times New Roman" w:hAnsi="Times New Roman"/>
          <w:bCs/>
          <w:sz w:val="28"/>
          <w:szCs w:val="28"/>
          <w:lang w:eastAsia="ru-RU"/>
        </w:rPr>
        <w:t>защитные сооружения ГО отсутствуют</w:t>
      </w:r>
      <w:r w:rsidRPr="009929DE">
        <w:rPr>
          <w:rFonts w:ascii="Times New Roman" w:eastAsia="Times New Roman" w:hAnsi="Times New Roman"/>
          <w:bCs/>
          <w:sz w:val="28"/>
          <w:szCs w:val="28"/>
          <w:lang w:eastAsia="ru-RU"/>
        </w:rPr>
        <w:t xml:space="preserve">. </w:t>
      </w:r>
    </w:p>
    <w:p w14:paraId="1BF7CFCC" w14:textId="77777777" w:rsidR="00076B85" w:rsidRPr="009929DE" w:rsidRDefault="00F6460E"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w:t>
      </w:r>
      <w:r w:rsidR="00F856B3" w:rsidRPr="009929DE">
        <w:rPr>
          <w:rFonts w:ascii="Times New Roman" w:eastAsia="Times New Roman" w:hAnsi="Times New Roman"/>
          <w:bCs/>
          <w:sz w:val="28"/>
          <w:szCs w:val="28"/>
          <w:lang w:eastAsia="ru-RU"/>
        </w:rPr>
        <w:t xml:space="preserve"> </w:t>
      </w:r>
      <w:r w:rsidR="00076B85" w:rsidRPr="009929DE">
        <w:rPr>
          <w:rFonts w:ascii="Times New Roman" w:eastAsia="Times New Roman" w:hAnsi="Times New Roman"/>
          <w:bCs/>
          <w:sz w:val="28"/>
          <w:szCs w:val="28"/>
          <w:lang w:eastAsia="ru-RU"/>
        </w:rPr>
        <w:t xml:space="preserve">целью эффективного выполнения </w:t>
      </w:r>
      <w:r w:rsidR="002205EA" w:rsidRPr="009929DE">
        <w:rPr>
          <w:rFonts w:ascii="Times New Roman" w:eastAsia="Times New Roman" w:hAnsi="Times New Roman"/>
          <w:bCs/>
          <w:sz w:val="28"/>
          <w:szCs w:val="28"/>
          <w:lang w:eastAsia="ru-RU"/>
        </w:rPr>
        <w:t xml:space="preserve">мероприятий по защите населения </w:t>
      </w:r>
      <w:r w:rsidR="00076B85" w:rsidRPr="009929DE">
        <w:rPr>
          <w:rFonts w:ascii="Times New Roman" w:eastAsia="Times New Roman" w:hAnsi="Times New Roman"/>
          <w:bCs/>
          <w:sz w:val="28"/>
          <w:szCs w:val="28"/>
          <w:lang w:eastAsia="ru-RU"/>
        </w:rPr>
        <w:t>проектом предлагается:</w:t>
      </w:r>
    </w:p>
    <w:p w14:paraId="0CEB9669"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sz w:val="28"/>
          <w:szCs w:val="28"/>
          <w:lang w:eastAsia="ru-RU"/>
        </w:rPr>
        <w:t xml:space="preserve">на базе существующих защитных сооружений ГО; </w:t>
      </w:r>
    </w:p>
    <w:p w14:paraId="44F5F0B1"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14:paraId="2A1F992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подготовка эвакомероприятий из зон ЧС; </w:t>
      </w:r>
    </w:p>
    <w:p w14:paraId="1942773C"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14:paraId="25E4F005" w14:textId="77777777" w:rsidR="00A0175E" w:rsidRPr="009929DE" w:rsidRDefault="00A0175E" w:rsidP="00A0175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Под убежища могут быть приспособлены:</w:t>
      </w:r>
    </w:p>
    <w:p w14:paraId="5AD8C4A2"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подвалы и подполья жилых, общественных, производственных и других зданий и сооружений; </w:t>
      </w:r>
    </w:p>
    <w:p w14:paraId="48FC6C5E"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14:paraId="16D6331C"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14:paraId="32736E4C" w14:textId="77777777" w:rsidR="00B873CE" w:rsidRPr="009929DE" w:rsidRDefault="00B873CE" w:rsidP="00B873C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Подвалы и другие заглублённые помещения существующих зданий и сооружений, намеченные под ПРУ, должны удовлетворять требованиям: </w:t>
      </w:r>
    </w:p>
    <w:p w14:paraId="115B2B22"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помещения должны располагаться вблизи мест пребывания большинства укрываемых;</w:t>
      </w:r>
    </w:p>
    <w:p w14:paraId="719282CD"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помещения должны быть, как правило, полностью заглублёнными в грунт и находиться на таких участках местности, которые не могут затапливаться ливневыми, паводковыми и грунтовыми водами, а также другими жидкостями при разрушении расположенных вблизи резервуаров, коллекторов, магистральных </w:t>
      </w:r>
      <w:r w:rsidR="00DD1888" w:rsidRPr="009929DE">
        <w:rPr>
          <w:rFonts w:ascii="Times New Roman" w:eastAsia="Times New Roman" w:hAnsi="Times New Roman"/>
          <w:sz w:val="28"/>
          <w:szCs w:val="28"/>
          <w:lang w:eastAsia="ru-RU"/>
        </w:rPr>
        <w:t>и технологических</w:t>
      </w:r>
      <w:r w:rsidRPr="009929DE">
        <w:rPr>
          <w:rFonts w:ascii="Times New Roman" w:eastAsia="Times New Roman" w:hAnsi="Times New Roman"/>
          <w:sz w:val="28"/>
          <w:szCs w:val="28"/>
          <w:lang w:eastAsia="ru-RU"/>
        </w:rPr>
        <w:t xml:space="preserve"> трубопроводов и ёмкостей;</w:t>
      </w:r>
    </w:p>
    <w:p w14:paraId="1CB0EF4E"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входы в ПРУ должны находиться на расстоянии, равном установленному радиусу сбора от мест работы и жительства укрываемых, в соответствии с действующими нормативными документами; </w:t>
      </w:r>
    </w:p>
    <w:p w14:paraId="4AD94E7D"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допускается приспосабливать полуподвальные помещения, низ перекрытия которых возвышается над планировочной отметкой поверхности земли не более чем на 0,8 м (при большем возвышении низа перекрытия получаются тяжёлые и громоздкие решения по усилению стен;</w:t>
      </w:r>
    </w:p>
    <w:p w14:paraId="0DA4F25F"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наружные ограждающие конструкции должны обеспечивать необходимую степень ослабления радиационного воздействия или допускать </w:t>
      </w:r>
      <w:r w:rsidR="001504AC" w:rsidRPr="009929DE">
        <w:rPr>
          <w:rFonts w:ascii="Times New Roman" w:eastAsia="Times New Roman" w:hAnsi="Times New Roman"/>
          <w:sz w:val="28"/>
          <w:szCs w:val="28"/>
          <w:lang w:eastAsia="ru-RU"/>
        </w:rPr>
        <w:t>возможность их</w:t>
      </w:r>
      <w:r w:rsidRPr="009929DE">
        <w:rPr>
          <w:rFonts w:ascii="Times New Roman" w:eastAsia="Times New Roman" w:hAnsi="Times New Roman"/>
          <w:sz w:val="28"/>
          <w:szCs w:val="28"/>
          <w:lang w:eastAsia="ru-RU"/>
        </w:rPr>
        <w:t xml:space="preserve"> утолщения;</w:t>
      </w:r>
    </w:p>
    <w:p w14:paraId="0BF2DBA4"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отметка пола укрытия должна находиться выше уровня грунтовых вод не менее чем на 0,2 м (при наличии надёжной гидроизоляции</w:t>
      </w:r>
      <w:r w:rsidR="001504AC"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допускается</w:t>
      </w:r>
      <w:r w:rsidR="001504AC"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приспосабливать подвальные помещения существующих зданий и сооружений, пол которых расположен ниже уровня грунтовых вод);</w:t>
      </w:r>
    </w:p>
    <w:p w14:paraId="7EE0CDBC"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высота помещений после проведения работ по приспособлению должна быть не менее 1,7 м;</w:t>
      </w:r>
    </w:p>
    <w:p w14:paraId="1141971E"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огнестойкость зданий и сооружений, приспосабливаемых под ПРУ и располагаемых в зоне возможных слабых разрушений, должна быть не ниже II степени. Основные строительные конструкции должны </w:t>
      </w:r>
      <w:r w:rsidR="00DD1888" w:rsidRPr="009929DE">
        <w:rPr>
          <w:rFonts w:ascii="Times New Roman" w:eastAsia="Times New Roman" w:hAnsi="Times New Roman"/>
          <w:sz w:val="28"/>
          <w:szCs w:val="28"/>
          <w:lang w:eastAsia="ru-RU"/>
        </w:rPr>
        <w:t>быть несгораемыми</w:t>
      </w:r>
      <w:r w:rsidRPr="009929DE">
        <w:rPr>
          <w:rFonts w:ascii="Times New Roman" w:eastAsia="Times New Roman" w:hAnsi="Times New Roman"/>
          <w:sz w:val="28"/>
          <w:szCs w:val="28"/>
          <w:lang w:eastAsia="ru-RU"/>
        </w:rPr>
        <w:t xml:space="preserve"> (по группе возгораемости) и достаточно прочными.</w:t>
      </w:r>
    </w:p>
    <w:p w14:paraId="1C4F0A14" w14:textId="77777777" w:rsidR="00F51672" w:rsidRPr="009929DE" w:rsidRDefault="00F51672" w:rsidP="005D0138">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Мероприятия по обеспечению санобработки в режиме ГО и ЧС</w:t>
      </w:r>
    </w:p>
    <w:p w14:paraId="1F42733D" w14:textId="77777777" w:rsidR="00E3060A" w:rsidRPr="009929DE" w:rsidRDefault="00E3060A" w:rsidP="00E3060A">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534BBA0F" w14:textId="77777777" w:rsidR="00F51672" w:rsidRPr="009929DE" w:rsidRDefault="00E3060A" w:rsidP="00E3060A">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14:paraId="1B2DB58E"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u w:val="single"/>
          <w:lang w:eastAsia="ru-RU"/>
        </w:rPr>
        <w:t xml:space="preserve">Обеспечение устойчивого функционирования </w:t>
      </w:r>
      <w:r w:rsidRPr="009929DE">
        <w:rPr>
          <w:rFonts w:ascii="Times New Roman" w:eastAsia="Times New Roman" w:hAnsi="Times New Roman"/>
          <w:sz w:val="28"/>
          <w:szCs w:val="28"/>
          <w:u w:val="single"/>
          <w:lang w:eastAsia="ru-RU"/>
        </w:rPr>
        <w:t>населённ</w:t>
      </w:r>
      <w:r w:rsidR="002205EA" w:rsidRPr="009929DE">
        <w:rPr>
          <w:rFonts w:ascii="Times New Roman" w:eastAsia="Times New Roman" w:hAnsi="Times New Roman"/>
          <w:sz w:val="28"/>
          <w:szCs w:val="28"/>
          <w:u w:val="single"/>
          <w:lang w:eastAsia="ru-RU"/>
        </w:rPr>
        <w:t>ых</w:t>
      </w:r>
      <w:r w:rsidRPr="009929DE">
        <w:rPr>
          <w:rFonts w:ascii="Times New Roman" w:eastAsia="Times New Roman" w:hAnsi="Times New Roman"/>
          <w:sz w:val="28"/>
          <w:szCs w:val="28"/>
          <w:u w:val="single"/>
          <w:lang w:eastAsia="ru-RU"/>
        </w:rPr>
        <w:t xml:space="preserve"> пункт</w:t>
      </w:r>
      <w:r w:rsidR="002205EA" w:rsidRPr="009929DE">
        <w:rPr>
          <w:rFonts w:ascii="Times New Roman" w:eastAsia="Times New Roman" w:hAnsi="Times New Roman"/>
          <w:sz w:val="28"/>
          <w:szCs w:val="28"/>
          <w:u w:val="single"/>
          <w:lang w:eastAsia="ru-RU"/>
        </w:rPr>
        <w:t>ов</w:t>
      </w:r>
      <w:r w:rsidRPr="009929DE">
        <w:rPr>
          <w:rFonts w:ascii="Times New Roman" w:hAnsi="Times New Roman"/>
          <w:sz w:val="28"/>
          <w:szCs w:val="28"/>
        </w:rPr>
        <w:t xml:space="preserve"> </w:t>
      </w:r>
      <w:r w:rsidRPr="009929DE">
        <w:rPr>
          <w:rFonts w:ascii="Times New Roman" w:eastAsia="Times New Roman" w:hAnsi="Times New Roman"/>
          <w:bCs/>
          <w:sz w:val="28"/>
          <w:szCs w:val="28"/>
          <w:u w:val="single"/>
          <w:lang w:eastAsia="ru-RU"/>
        </w:rPr>
        <w:t>в мирное и военное</w:t>
      </w:r>
      <w:r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u w:val="single"/>
          <w:lang w:eastAsia="ru-RU"/>
        </w:rPr>
        <w:t>время</w:t>
      </w:r>
      <w:r w:rsidRPr="009929DE">
        <w:rPr>
          <w:rFonts w:ascii="Times New Roman" w:eastAsia="Times New Roman" w:hAnsi="Times New Roman"/>
          <w:bCs/>
          <w:sz w:val="28"/>
          <w:szCs w:val="28"/>
          <w:lang w:eastAsia="ru-RU"/>
        </w:rPr>
        <w:t xml:space="preserve"> в рамках </w:t>
      </w:r>
      <w:r w:rsidR="00013FBF" w:rsidRPr="009929DE">
        <w:rPr>
          <w:rFonts w:ascii="Times New Roman" w:eastAsia="Times New Roman" w:hAnsi="Times New Roman"/>
          <w:bCs/>
          <w:sz w:val="28"/>
          <w:szCs w:val="28"/>
          <w:lang w:eastAsia="ru-RU"/>
        </w:rPr>
        <w:t>Г</w:t>
      </w:r>
      <w:r w:rsidRPr="009929DE">
        <w:rPr>
          <w:rFonts w:ascii="Times New Roman" w:eastAsia="Times New Roman" w:hAnsi="Times New Roman"/>
          <w:bCs/>
          <w:sz w:val="28"/>
          <w:szCs w:val="28"/>
          <w:lang w:eastAsia="ru-RU"/>
        </w:rPr>
        <w:t>енерального плана обеспечивается:</w:t>
      </w:r>
    </w:p>
    <w:p w14:paraId="439AD5D6" w14:textId="77777777" w:rsidR="00076B85" w:rsidRPr="009929DE" w:rsidRDefault="00076B85" w:rsidP="00DB274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9929DE">
        <w:rPr>
          <w:rFonts w:ascii="Times New Roman" w:eastAsia="Times New Roman" w:hAnsi="Times New Roman"/>
          <w:bCs/>
          <w:iCs/>
          <w:sz w:val="28"/>
          <w:szCs w:val="28"/>
          <w:lang w:eastAsia="ru-RU"/>
        </w:rPr>
        <w:t>165</w:t>
      </w:r>
      <w:r w:rsidRPr="009929DE">
        <w:rPr>
          <w:rFonts w:ascii="Times New Roman" w:eastAsia="Times New Roman" w:hAnsi="Times New Roman"/>
          <w:sz w:val="28"/>
          <w:szCs w:val="28"/>
          <w:lang w:eastAsia="ru-RU"/>
        </w:rPr>
        <w:t xml:space="preserve">.1325800.2014 «Инженерно-технические мероприятия по гражданской обороне. Актуализированная редакция СНиП 2.01.51-90»; </w:t>
      </w:r>
    </w:p>
    <w:p w14:paraId="260A5700"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усовершенствованием транспортной системы; </w:t>
      </w:r>
    </w:p>
    <w:p w14:paraId="75B84FD2" w14:textId="77777777" w:rsidR="000146AB" w:rsidRPr="009929DE" w:rsidRDefault="00076B85" w:rsidP="00B264BA">
      <w:pPr>
        <w:numPr>
          <w:ilvl w:val="0"/>
          <w:numId w:val="14"/>
        </w:numPr>
        <w:tabs>
          <w:tab w:val="left" w:pos="1134"/>
        </w:tabs>
        <w:spacing w:after="0" w:line="240" w:lineRule="auto"/>
        <w:ind w:left="1134"/>
        <w:jc w:val="both"/>
      </w:pPr>
      <w:r w:rsidRPr="009929DE">
        <w:rPr>
          <w:rFonts w:ascii="Times New Roman" w:eastAsia="Times New Roman" w:hAnsi="Times New Roman"/>
          <w:sz w:val="28"/>
          <w:szCs w:val="28"/>
          <w:lang w:eastAsia="ru-RU"/>
        </w:rPr>
        <w:t>повышением</w:t>
      </w:r>
      <w:r w:rsidRPr="009929DE">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14:paraId="3ADB2DAA" w14:textId="3AB401D1" w:rsidR="007577A7" w:rsidRPr="009929DE" w:rsidRDefault="00D779B9" w:rsidP="00C66D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w:t>
      </w:r>
      <w:r w:rsidR="001C4901" w:rsidRPr="009929DE">
        <w:rPr>
          <w:rFonts w:ascii="Times New Roman" w:hAnsi="Times New Roman"/>
          <w:sz w:val="28"/>
          <w:szCs w:val="28"/>
        </w:rPr>
        <w:t>Ужурского</w:t>
      </w:r>
      <w:r w:rsidR="00C66DA2" w:rsidRPr="009929DE">
        <w:rPr>
          <w:rFonts w:ascii="Times New Roman" w:hAnsi="Times New Roman"/>
          <w:sz w:val="28"/>
          <w:szCs w:val="28"/>
        </w:rPr>
        <w:t xml:space="preserve"> района</w:t>
      </w:r>
      <w:r w:rsidRPr="009929DE">
        <w:rPr>
          <w:rFonts w:ascii="Times New Roman" w:eastAsia="Times New Roman" w:hAnsi="Times New Roman"/>
          <w:bCs/>
          <w:sz w:val="28"/>
          <w:szCs w:val="28"/>
          <w:lang w:eastAsia="ru-RU"/>
        </w:rPr>
        <w:t xml:space="preserve"> работает </w:t>
      </w:r>
      <w:r w:rsidR="001C4901" w:rsidRPr="009929DE">
        <w:rPr>
          <w:rFonts w:ascii="Times New Roman" w:eastAsia="Times New Roman" w:hAnsi="Times New Roman"/>
          <w:bCs/>
          <w:sz w:val="28"/>
          <w:szCs w:val="28"/>
          <w:lang w:eastAsia="ru-RU"/>
        </w:rPr>
        <w:t xml:space="preserve">МКУ «ЕДДС Ужурского района» </w:t>
      </w:r>
      <w:r w:rsidR="00C66DA2" w:rsidRPr="009929DE">
        <w:rPr>
          <w:rFonts w:ascii="Times New Roman" w:eastAsia="Times New Roman" w:hAnsi="Times New Roman"/>
          <w:bCs/>
          <w:sz w:val="28"/>
          <w:szCs w:val="28"/>
          <w:lang w:eastAsia="ru-RU"/>
        </w:rPr>
        <w:t>(</w:t>
      </w:r>
      <w:r w:rsidR="001C4901" w:rsidRPr="009929DE">
        <w:rPr>
          <w:rFonts w:ascii="Times New Roman" w:eastAsia="Times New Roman" w:hAnsi="Times New Roman"/>
          <w:bCs/>
          <w:sz w:val="28"/>
          <w:szCs w:val="28"/>
          <w:lang w:eastAsia="ru-RU"/>
        </w:rPr>
        <w:t xml:space="preserve">г Ужур, ул. Ленина, д. 21А, </w:t>
      </w:r>
      <w:r w:rsidR="0057485E" w:rsidRPr="009929DE">
        <w:rPr>
          <w:rFonts w:ascii="Times New Roman" w:eastAsia="Times New Roman" w:hAnsi="Times New Roman"/>
          <w:bCs/>
          <w:sz w:val="28"/>
          <w:szCs w:val="28"/>
          <w:lang w:eastAsia="ru-RU"/>
        </w:rPr>
        <w:t>+7 (39156) 2-13-54</w:t>
      </w:r>
      <w:r w:rsidR="007E0E21"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w:t>
      </w:r>
    </w:p>
    <w:p w14:paraId="0573AEB3" w14:textId="77777777" w:rsidR="00EF5C57" w:rsidRPr="009929DE" w:rsidRDefault="00EF5C57" w:rsidP="00EF5C57">
      <w:pPr>
        <w:spacing w:after="0" w:line="240" w:lineRule="auto"/>
        <w:ind w:firstLine="709"/>
        <w:jc w:val="both"/>
        <w:rPr>
          <w:rFonts w:ascii="Times New Roman" w:eastAsia="Times New Roman" w:hAnsi="Times New Roman"/>
          <w:bCs/>
          <w:sz w:val="28"/>
          <w:szCs w:val="28"/>
          <w:lang w:eastAsia="ru-RU"/>
        </w:rPr>
      </w:pPr>
    </w:p>
    <w:p w14:paraId="4201B7A2" w14:textId="77777777" w:rsidR="006A07B0" w:rsidRPr="009929DE" w:rsidRDefault="006A07B0" w:rsidP="00874019">
      <w:pPr>
        <w:pStyle w:val="3"/>
        <w:numPr>
          <w:ilvl w:val="2"/>
          <w:numId w:val="52"/>
        </w:numPr>
        <w:tabs>
          <w:tab w:val="left" w:pos="1418"/>
        </w:tabs>
        <w:spacing w:before="120"/>
        <w:ind w:left="1418" w:hanging="698"/>
        <w:jc w:val="both"/>
        <w:rPr>
          <w:rFonts w:ascii="Times New Roman" w:hAnsi="Times New Roman"/>
          <w:sz w:val="28"/>
        </w:rPr>
      </w:pPr>
      <w:bookmarkStart w:id="211" w:name="_Toc199242673"/>
      <w:bookmarkStart w:id="212" w:name="_Toc474938569"/>
      <w:bookmarkStart w:id="213" w:name="_Toc475037128"/>
      <w:r w:rsidRPr="009929DE">
        <w:rPr>
          <w:rFonts w:ascii="Times New Roman" w:hAnsi="Times New Roman"/>
          <w:sz w:val="28"/>
        </w:rPr>
        <w:t>Перечень возможных источников ЧС биолого-социального характера на проектируемой территории</w:t>
      </w:r>
      <w:bookmarkEnd w:id="211"/>
    </w:p>
    <w:p w14:paraId="56EE9AF1" w14:textId="77777777" w:rsidR="006A07B0" w:rsidRPr="009929DE" w:rsidRDefault="006A07B0" w:rsidP="006A07B0">
      <w:pPr>
        <w:spacing w:after="0" w:line="240" w:lineRule="auto"/>
        <w:ind w:firstLine="709"/>
        <w:jc w:val="both"/>
        <w:rPr>
          <w:rFonts w:ascii="Times New Roman" w:hAnsi="Times New Roman"/>
          <w:sz w:val="28"/>
          <w:szCs w:val="28"/>
        </w:rPr>
      </w:pPr>
    </w:p>
    <w:p w14:paraId="1ABAE845" w14:textId="77777777" w:rsidR="00E60FB5" w:rsidRPr="009929DE" w:rsidRDefault="00E60FB5" w:rsidP="00E60FB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w:t>
      </w:r>
    </w:p>
    <w:p w14:paraId="2D41437E" w14:textId="63FE79DF" w:rsidR="00356391" w:rsidRPr="009929DE" w:rsidRDefault="00356391" w:rsidP="0057485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письму от </w:t>
      </w:r>
      <w:r w:rsidR="0057485E" w:rsidRPr="009929DE">
        <w:rPr>
          <w:rFonts w:ascii="Times New Roman" w:hAnsi="Times New Roman"/>
          <w:sz w:val="28"/>
          <w:szCs w:val="28"/>
        </w:rPr>
        <w:t>12.07.2024 № 24-00-06/02-8453-2024 Управления Роспотребнадзора по Красноярскому краю</w:t>
      </w:r>
      <w:r w:rsidRPr="009929DE">
        <w:rPr>
          <w:rFonts w:ascii="Times New Roman" w:hAnsi="Times New Roman"/>
          <w:sz w:val="28"/>
          <w:szCs w:val="28"/>
        </w:rPr>
        <w:t xml:space="preserve">, </w:t>
      </w:r>
      <w:r w:rsidR="0057485E" w:rsidRPr="009929DE">
        <w:rPr>
          <w:rFonts w:ascii="Times New Roman" w:hAnsi="Times New Roman"/>
          <w:sz w:val="28"/>
          <w:szCs w:val="28"/>
        </w:rPr>
        <w:t>за период 2022-2023 годов извещения об установлении предварительного или заключительного диагноза острого или хронического заболевания (отравления) по работникам предприятий Ужурского района не поступали. Профзаболевания (отравления) у работников предприятий Ужурского района не регистрировались.</w:t>
      </w:r>
    </w:p>
    <w:p w14:paraId="46B57FBF" w14:textId="0388D4A1"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57485E" w:rsidRPr="009929DE">
        <w:rPr>
          <w:rFonts w:ascii="Times New Roman" w:hAnsi="Times New Roman"/>
          <w:sz w:val="28"/>
          <w:szCs w:val="28"/>
        </w:rPr>
        <w:t>сельсовета</w:t>
      </w:r>
      <w:r w:rsidRPr="009929DE">
        <w:rPr>
          <w:rFonts w:ascii="Times New Roman" w:hAnsi="Times New Roman"/>
          <w:sz w:val="28"/>
          <w:szCs w:val="28"/>
        </w:rPr>
        <w:t xml:space="preserve"> изредка регистрируется природно-очаговая заболеваемость населения. К основным массовым инфекционным заболеваниям среди населения относятся:</w:t>
      </w:r>
    </w:p>
    <w:p w14:paraId="6397234E" w14:textId="7FA2349E" w:rsidR="00854A70" w:rsidRPr="009929DE" w:rsidRDefault="00854A70" w:rsidP="0092138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воздушно-капельные инфекции: менингококковая, грипп, грипп птиц</w:t>
      </w:r>
      <w:r w:rsidR="00B662A1" w:rsidRPr="009929DE">
        <w:rPr>
          <w:rFonts w:ascii="Times New Roman" w:hAnsi="Times New Roman"/>
          <w:sz w:val="28"/>
          <w:szCs w:val="28"/>
        </w:rPr>
        <w:t xml:space="preserve">, </w:t>
      </w:r>
      <w:r w:rsidRPr="009929DE">
        <w:rPr>
          <w:rFonts w:ascii="Times New Roman" w:hAnsi="Times New Roman"/>
          <w:sz w:val="28"/>
          <w:szCs w:val="28"/>
        </w:rPr>
        <w:t>СОVID-19;</w:t>
      </w:r>
    </w:p>
    <w:p w14:paraId="383243CC"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желудочно-кишечные: брюшной тиф, вирусный гепатит, дизентерия, пищевые токсико-инфекции;</w:t>
      </w:r>
    </w:p>
    <w:p w14:paraId="7B5FC87D"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бруцеллёз, мелиоидоз.</w:t>
      </w:r>
    </w:p>
    <w:p w14:paraId="249B6C62"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Из общего числа населения, находящегося в очаге чрезвычайной ситуации, при аэрогенном (воздушном) пути передачи заражёнными могут быть до 80 %, заболевшими – до 40 %, при клещевом энцефалите, боррелиозе возможно заболевание 1-2 человек из 100-150 человек, подвергшихся укусу клеща.</w:t>
      </w:r>
    </w:p>
    <w:p w14:paraId="7999A093"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Наибольшая вероятность возникновения ЧС биолого-социального характера локального и местного уровней сохраняется и в городском поселении.</w:t>
      </w:r>
    </w:p>
    <w:p w14:paraId="15B2115B"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14:paraId="6B507D8A"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14:paraId="09ECFACB"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635DE156"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239A84CC"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79E556CE"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6E400EB9"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2A81D302"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5188BAAF"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обеспечение рабочих и служащих, в зонах вероятных чрезвычайных ситуаций, относящихся к группам по ГО, средствами индивидуальной защиты;</w:t>
      </w:r>
    </w:p>
    <w:p w14:paraId="056EA5F1"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обеспечение медицинских формирований медицинским и специальным имуществом; </w:t>
      </w:r>
    </w:p>
    <w:p w14:paraId="00E0C447"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14:paraId="49D69456"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14:paraId="48057817"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создание переходящего неснижаемого запаса медикаментов.</w:t>
      </w:r>
    </w:p>
    <w:p w14:paraId="14DCEF49"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7AD490B1"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14:paraId="5DA5D467" w14:textId="13058125" w:rsidR="006A07B0" w:rsidRPr="009929DE" w:rsidRDefault="006A07B0" w:rsidP="006A07B0">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3DD24949" w14:textId="336E4C94" w:rsidR="006A07B0" w:rsidRPr="009929DE" w:rsidRDefault="006A07B0" w:rsidP="006A07B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Оценка защищённости, исходя из рисков возникновения ЧС биолого-социального характера на территории </w:t>
      </w:r>
      <w:r w:rsidR="00B662A1" w:rsidRPr="009929DE">
        <w:rPr>
          <w:rFonts w:ascii="Times New Roman" w:eastAsia="Times New Roman" w:hAnsi="Times New Roman"/>
          <w:sz w:val="28"/>
          <w:szCs w:val="24"/>
          <w:lang w:eastAsia="ru-RU"/>
        </w:rPr>
        <w:t>МО «Озероучумский сельсовет»</w:t>
      </w:r>
    </w:p>
    <w:tbl>
      <w:tblPr>
        <w:tblStyle w:val="74"/>
        <w:tblW w:w="9902" w:type="dxa"/>
        <w:jc w:val="center"/>
        <w:tblLook w:val="04A0" w:firstRow="1" w:lastRow="0" w:firstColumn="1" w:lastColumn="0" w:noHBand="0" w:noVBand="1"/>
      </w:tblPr>
      <w:tblGrid>
        <w:gridCol w:w="551"/>
        <w:gridCol w:w="5398"/>
        <w:gridCol w:w="1810"/>
        <w:gridCol w:w="2143"/>
      </w:tblGrid>
      <w:tr w:rsidR="006A07B0" w:rsidRPr="009929DE" w14:paraId="517A1937" w14:textId="77777777" w:rsidTr="00854A70">
        <w:trPr>
          <w:trHeight w:val="283"/>
          <w:tblHeader/>
          <w:jc w:val="center"/>
        </w:trPr>
        <w:tc>
          <w:tcPr>
            <w:tcW w:w="551" w:type="dxa"/>
            <w:vAlign w:val="center"/>
          </w:tcPr>
          <w:p w14:paraId="47525581"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398" w:type="dxa"/>
            <w:vAlign w:val="center"/>
          </w:tcPr>
          <w:p w14:paraId="3CA7037D"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810" w:type="dxa"/>
            <w:vAlign w:val="center"/>
          </w:tcPr>
          <w:p w14:paraId="6E3DB324"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2143" w:type="dxa"/>
            <w:vAlign w:val="center"/>
          </w:tcPr>
          <w:p w14:paraId="500E5906"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r w:rsidR="006A07B0" w:rsidRPr="009929DE" w14:paraId="5755E8AD" w14:textId="77777777" w:rsidTr="00BF1122">
        <w:trPr>
          <w:trHeight w:val="283"/>
          <w:jc w:val="center"/>
        </w:trPr>
        <w:tc>
          <w:tcPr>
            <w:tcW w:w="9902" w:type="dxa"/>
            <w:gridSpan w:val="4"/>
          </w:tcPr>
          <w:p w14:paraId="54262B3F"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ЧС биолого-социального характера</w:t>
            </w:r>
          </w:p>
        </w:tc>
      </w:tr>
      <w:tr w:rsidR="006A07B0" w:rsidRPr="009929DE" w14:paraId="705E4582" w14:textId="77777777" w:rsidTr="00854A70">
        <w:trPr>
          <w:trHeight w:val="283"/>
          <w:jc w:val="center"/>
        </w:trPr>
        <w:tc>
          <w:tcPr>
            <w:tcW w:w="551" w:type="dxa"/>
            <w:vAlign w:val="center"/>
          </w:tcPr>
          <w:p w14:paraId="15CC180E"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1</w:t>
            </w:r>
          </w:p>
        </w:tc>
        <w:tc>
          <w:tcPr>
            <w:tcW w:w="5398" w:type="dxa"/>
            <w:vAlign w:val="center"/>
          </w:tcPr>
          <w:p w14:paraId="51C39771" w14:textId="77777777" w:rsidR="006A07B0" w:rsidRPr="009929DE" w:rsidRDefault="006A07B0" w:rsidP="003461B5">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эпидемий</w:t>
            </w:r>
          </w:p>
        </w:tc>
        <w:tc>
          <w:tcPr>
            <w:tcW w:w="1810" w:type="dxa"/>
            <w:vAlign w:val="center"/>
          </w:tcPr>
          <w:p w14:paraId="5795B965"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25F62E63" w14:textId="591AF972" w:rsidR="006A07B0" w:rsidRPr="009929DE" w:rsidRDefault="00854A7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w:t>
            </w:r>
            <w:r w:rsidR="006A07B0" w:rsidRPr="009929DE">
              <w:rPr>
                <w:rFonts w:ascii="Times New Roman" w:hAnsi="Times New Roman"/>
                <w:color w:val="000000"/>
                <w:kern w:val="24"/>
                <w:sz w:val="24"/>
                <w:szCs w:val="24"/>
                <w:lang w:eastAsia="ru-RU"/>
              </w:rPr>
              <w:t xml:space="preserve"> – </w:t>
            </w:r>
            <w:r w:rsidRPr="009929DE">
              <w:rPr>
                <w:rFonts w:ascii="Times New Roman" w:hAnsi="Times New Roman"/>
                <w:color w:val="000000"/>
                <w:kern w:val="24"/>
                <w:sz w:val="24"/>
                <w:szCs w:val="24"/>
                <w:lang w:eastAsia="ru-RU"/>
              </w:rPr>
              <w:t>сентябрь</w:t>
            </w:r>
          </w:p>
        </w:tc>
      </w:tr>
      <w:tr w:rsidR="00854A70" w:rsidRPr="009929DE" w14:paraId="44EF9222" w14:textId="77777777" w:rsidTr="00854A70">
        <w:trPr>
          <w:trHeight w:val="283"/>
          <w:jc w:val="center"/>
        </w:trPr>
        <w:tc>
          <w:tcPr>
            <w:tcW w:w="551" w:type="dxa"/>
            <w:vAlign w:val="center"/>
          </w:tcPr>
          <w:p w14:paraId="6B9D793F"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2</w:t>
            </w:r>
          </w:p>
        </w:tc>
        <w:tc>
          <w:tcPr>
            <w:tcW w:w="5398" w:type="dxa"/>
            <w:vAlign w:val="center"/>
          </w:tcPr>
          <w:p w14:paraId="13414AD1" w14:textId="77777777" w:rsidR="00854A70" w:rsidRPr="009929DE" w:rsidRDefault="00854A70" w:rsidP="00854A70">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эпизоотий</w:t>
            </w:r>
          </w:p>
        </w:tc>
        <w:tc>
          <w:tcPr>
            <w:tcW w:w="1810" w:type="dxa"/>
            <w:vAlign w:val="center"/>
          </w:tcPr>
          <w:p w14:paraId="4AE0012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0E99FF9B" w14:textId="2EB2DD31"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 – сентябрь</w:t>
            </w:r>
          </w:p>
        </w:tc>
      </w:tr>
      <w:tr w:rsidR="00854A70" w:rsidRPr="009929DE" w14:paraId="26474F68" w14:textId="77777777" w:rsidTr="00854A70">
        <w:trPr>
          <w:trHeight w:val="283"/>
          <w:jc w:val="center"/>
        </w:trPr>
        <w:tc>
          <w:tcPr>
            <w:tcW w:w="551" w:type="dxa"/>
            <w:vAlign w:val="center"/>
          </w:tcPr>
          <w:p w14:paraId="35C5FE5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3</w:t>
            </w:r>
          </w:p>
        </w:tc>
        <w:tc>
          <w:tcPr>
            <w:tcW w:w="5398" w:type="dxa"/>
            <w:vAlign w:val="center"/>
          </w:tcPr>
          <w:p w14:paraId="07BC11BA" w14:textId="77777777" w:rsidR="00854A70" w:rsidRPr="009929DE" w:rsidRDefault="00854A70" w:rsidP="00854A70">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эпифитотий</w:t>
            </w:r>
          </w:p>
        </w:tc>
        <w:tc>
          <w:tcPr>
            <w:tcW w:w="1810" w:type="dxa"/>
            <w:vAlign w:val="center"/>
          </w:tcPr>
          <w:p w14:paraId="5500BB2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18198671" w14:textId="06D90B1D"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 – сентябрь</w:t>
            </w:r>
          </w:p>
        </w:tc>
      </w:tr>
      <w:tr w:rsidR="006A07B0" w:rsidRPr="009929DE" w14:paraId="7148BA63" w14:textId="77777777" w:rsidTr="00854A70">
        <w:trPr>
          <w:trHeight w:val="283"/>
          <w:jc w:val="center"/>
        </w:trPr>
        <w:tc>
          <w:tcPr>
            <w:tcW w:w="551" w:type="dxa"/>
            <w:vAlign w:val="center"/>
          </w:tcPr>
          <w:p w14:paraId="18BDFEA8"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4</w:t>
            </w:r>
          </w:p>
        </w:tc>
        <w:tc>
          <w:tcPr>
            <w:tcW w:w="5398" w:type="dxa"/>
            <w:vAlign w:val="center"/>
          </w:tcPr>
          <w:p w14:paraId="4BDF3D82" w14:textId="77777777" w:rsidR="006A07B0" w:rsidRPr="009929DE" w:rsidRDefault="006A07B0" w:rsidP="003461B5">
            <w:pPr>
              <w:spacing w:after="0" w:line="240" w:lineRule="auto"/>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отравления людей</w:t>
            </w:r>
          </w:p>
        </w:tc>
        <w:tc>
          <w:tcPr>
            <w:tcW w:w="1810" w:type="dxa"/>
            <w:vAlign w:val="center"/>
          </w:tcPr>
          <w:p w14:paraId="4E479332"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2AE6BF61"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bl>
    <w:p w14:paraId="0E23531E" w14:textId="77777777" w:rsidR="00904BF4" w:rsidRPr="009929DE" w:rsidRDefault="00904BF4" w:rsidP="006A07B0">
      <w:pPr>
        <w:spacing w:after="0" w:line="240" w:lineRule="auto"/>
        <w:ind w:firstLine="709"/>
        <w:jc w:val="both"/>
        <w:rPr>
          <w:rFonts w:ascii="Times New Roman" w:hAnsi="Times New Roman"/>
          <w:sz w:val="28"/>
          <w:szCs w:val="28"/>
        </w:rPr>
      </w:pPr>
      <w:bookmarkStart w:id="214" w:name="_Toc183420507"/>
      <w:bookmarkStart w:id="215" w:name="_Toc183426153"/>
      <w:bookmarkStart w:id="216" w:name="_Toc183584885"/>
      <w:bookmarkStart w:id="217" w:name="_Toc337125146"/>
      <w:bookmarkStart w:id="218" w:name="_Toc340212826"/>
      <w:bookmarkStart w:id="219" w:name="_Toc342835938"/>
      <w:bookmarkStart w:id="220" w:name="_Toc345316176"/>
      <w:bookmarkStart w:id="221" w:name="_Toc345510125"/>
      <w:bookmarkStart w:id="222" w:name="_Toc373678881"/>
      <w:bookmarkStart w:id="223" w:name="_Toc391717267"/>
      <w:bookmarkStart w:id="224" w:name="_Toc391717372"/>
      <w:bookmarkStart w:id="225" w:name="_Toc397188002"/>
      <w:bookmarkStart w:id="226" w:name="_Toc397241510"/>
      <w:bookmarkStart w:id="227" w:name="_Toc402346760"/>
      <w:bookmarkStart w:id="228" w:name="_Toc403824922"/>
      <w:bookmarkStart w:id="229" w:name="_Toc404432630"/>
      <w:bookmarkStart w:id="230" w:name="_Toc419370725"/>
      <w:bookmarkStart w:id="231" w:name="_Toc419973693"/>
      <w:bookmarkStart w:id="232" w:name="_Toc442008426"/>
      <w:bookmarkStart w:id="233" w:name="_Toc442523067"/>
      <w:bookmarkStart w:id="234" w:name="_Toc442523325"/>
      <w:bookmarkStart w:id="235" w:name="_Toc463789620"/>
      <w:bookmarkStart w:id="236" w:name="_Toc468969173"/>
      <w:bookmarkStart w:id="237" w:name="_Toc473371479"/>
      <w:bookmarkStart w:id="238" w:name="_Toc475037106"/>
    </w:p>
    <w:p w14:paraId="7C384FC8" w14:textId="77777777" w:rsidR="004738E5" w:rsidRPr="009929DE" w:rsidRDefault="004738E5" w:rsidP="00874019">
      <w:pPr>
        <w:pStyle w:val="3"/>
        <w:numPr>
          <w:ilvl w:val="2"/>
          <w:numId w:val="52"/>
        </w:numPr>
        <w:tabs>
          <w:tab w:val="left" w:pos="1701"/>
        </w:tabs>
        <w:spacing w:before="120"/>
        <w:jc w:val="both"/>
        <w:rPr>
          <w:rFonts w:ascii="Times New Roman" w:hAnsi="Times New Roman"/>
          <w:sz w:val="28"/>
        </w:rPr>
      </w:pPr>
      <w:bookmarkStart w:id="239" w:name="_Toc199242674"/>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9929DE">
        <w:rPr>
          <w:rFonts w:ascii="Times New Roman" w:hAnsi="Times New Roman"/>
          <w:sz w:val="28"/>
        </w:rPr>
        <w:t>Перечень мероприятий по обеспечению пожарной безопасности</w:t>
      </w:r>
      <w:bookmarkEnd w:id="239"/>
    </w:p>
    <w:p w14:paraId="17599A1A" w14:textId="77777777" w:rsidR="004738E5" w:rsidRPr="009929DE" w:rsidRDefault="004738E5" w:rsidP="004738E5">
      <w:pPr>
        <w:spacing w:after="0" w:line="240" w:lineRule="auto"/>
        <w:ind w:firstLine="709"/>
        <w:jc w:val="both"/>
      </w:pPr>
    </w:p>
    <w:p w14:paraId="03A3C714" w14:textId="0E6AF55F" w:rsidR="0085335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B662A1" w:rsidRPr="009929DE">
        <w:rPr>
          <w:rFonts w:ascii="Times New Roman" w:eastAsia="Times New Roman" w:hAnsi="Times New Roman"/>
          <w:color w:val="000000"/>
          <w:sz w:val="28"/>
          <w:szCs w:val="28"/>
          <w:lang w:eastAsia="ru-RU"/>
        </w:rPr>
        <w:t>МО «Озероучумский сельсовет»</w:t>
      </w:r>
      <w:r w:rsidRPr="009929DE">
        <w:rPr>
          <w:rFonts w:ascii="Times New Roman" w:eastAsia="Times New Roman" w:hAnsi="Times New Roman"/>
          <w:color w:val="000000"/>
          <w:sz w:val="28"/>
          <w:szCs w:val="28"/>
          <w:lang w:eastAsia="ru-RU"/>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color w:val="000000"/>
          <w:sz w:val="28"/>
          <w:szCs w:val="28"/>
          <w:lang w:eastAsia="ru-RU"/>
        </w:rPr>
        <w:t xml:space="preserve">и защита имущества при пожаре. </w:t>
      </w:r>
    </w:p>
    <w:p w14:paraId="5DFA7615" w14:textId="77777777" w:rsidR="00B662A1" w:rsidRPr="009929DE" w:rsidRDefault="00B662A1" w:rsidP="00B662A1">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Пожарную охрану на территории поселения осуществляет подразделение пожарной охраны, дислоцированное на территории населённого пункта – ПЧ-391 КГКУ «Противопожарная охрана Красноярского края» (п. Озеро Учум, ул. Школьная, 14).</w:t>
      </w:r>
    </w:p>
    <w:p w14:paraId="68176FB2" w14:textId="7FD2DC8C" w:rsidR="007A1312" w:rsidRPr="009929DE" w:rsidRDefault="008511C6" w:rsidP="007A1312">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Постановлением Правительства Красноярского края от 05.02.2019 № 51-п </w:t>
      </w:r>
      <w:r w:rsidR="007A1312" w:rsidRPr="009929DE">
        <w:rPr>
          <w:rFonts w:ascii="Times New Roman" w:hAnsi="Times New Roman"/>
          <w:sz w:val="28"/>
          <w:szCs w:val="28"/>
        </w:rPr>
        <w:t xml:space="preserve">утверждён план привлечения сил и средств для тушения пожаров в границах </w:t>
      </w:r>
      <w:r w:rsidRPr="009929DE">
        <w:rPr>
          <w:rFonts w:ascii="Times New Roman" w:hAnsi="Times New Roman"/>
          <w:sz w:val="28"/>
          <w:szCs w:val="28"/>
        </w:rPr>
        <w:t>Красноярского края</w:t>
      </w:r>
      <w:r w:rsidR="00465DCD" w:rsidRPr="009929DE">
        <w:rPr>
          <w:rFonts w:ascii="Times New Roman" w:hAnsi="Times New Roman"/>
          <w:sz w:val="28"/>
          <w:szCs w:val="28"/>
        </w:rPr>
        <w:t xml:space="preserve">, включая </w:t>
      </w:r>
      <w:r w:rsidRPr="009929DE">
        <w:rPr>
          <w:rFonts w:ascii="Times New Roman" w:hAnsi="Times New Roman"/>
          <w:sz w:val="28"/>
          <w:szCs w:val="28"/>
        </w:rPr>
        <w:t>МО «Озероучумский сельсовет»</w:t>
      </w:r>
      <w:r w:rsidR="007A1312" w:rsidRPr="009929DE">
        <w:rPr>
          <w:rFonts w:ascii="Times New Roman" w:hAnsi="Times New Roman"/>
          <w:sz w:val="28"/>
          <w:szCs w:val="28"/>
        </w:rPr>
        <w:t xml:space="preserve">. </w:t>
      </w:r>
    </w:p>
    <w:p w14:paraId="057FE5CB"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794B4713"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102A2D2E"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426EA0B8"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2F07B9AB"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541A984F"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304A2832"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744BA5AF"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15202742" w14:textId="77777777" w:rsidR="004B756D" w:rsidRPr="009929DE" w:rsidRDefault="004B756D" w:rsidP="007A1312">
      <w:pPr>
        <w:spacing w:after="0" w:line="240" w:lineRule="auto"/>
        <w:ind w:firstLine="709"/>
        <w:contextualSpacing/>
        <w:jc w:val="right"/>
        <w:rPr>
          <w:rFonts w:ascii="Times New Roman" w:hAnsi="Times New Roman"/>
          <w:sz w:val="28"/>
          <w:szCs w:val="28"/>
        </w:rPr>
        <w:sectPr w:rsidR="004B756D" w:rsidRPr="009929DE" w:rsidSect="00B95375">
          <w:pgSz w:w="11906" w:h="16838"/>
          <w:pgMar w:top="1134" w:right="567" w:bottom="1134" w:left="1134" w:header="709" w:footer="794" w:gutter="0"/>
          <w:cols w:space="708"/>
          <w:titlePg/>
          <w:docGrid w:linePitch="360"/>
        </w:sectPr>
      </w:pPr>
    </w:p>
    <w:p w14:paraId="6624FBF8" w14:textId="7B671B2E" w:rsidR="007A1312" w:rsidRPr="009929DE" w:rsidRDefault="007A1312" w:rsidP="008511C6">
      <w:pPr>
        <w:spacing w:after="0" w:line="240" w:lineRule="auto"/>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bookmarkStart w:id="240" w:name="TBl_Расписание"/>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5.8.5</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bookmarkEnd w:id="240"/>
    </w:p>
    <w:p w14:paraId="33E3400C" w14:textId="705C2833" w:rsidR="007A1312" w:rsidRPr="009929DE" w:rsidRDefault="007A1312" w:rsidP="007A1312">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План привлечения сил и средств для тушения пожаров в границах </w:t>
      </w:r>
      <w:r w:rsidR="008511C6" w:rsidRPr="009929DE">
        <w:rPr>
          <w:rFonts w:ascii="Times New Roman" w:eastAsia="Times New Roman" w:hAnsi="Times New Roman"/>
          <w:sz w:val="28"/>
          <w:szCs w:val="24"/>
          <w:lang w:eastAsia="ru-RU"/>
        </w:rPr>
        <w:t>МО «Озероучумский сельсовет»</w:t>
      </w:r>
      <w:r w:rsidR="006A46A3" w:rsidRPr="009929DE">
        <w:rPr>
          <w:rStyle w:val="af9"/>
          <w:rFonts w:ascii="Times New Roman" w:eastAsia="Times New Roman" w:hAnsi="Times New Roman"/>
          <w:sz w:val="28"/>
          <w:szCs w:val="24"/>
          <w:lang w:eastAsia="ru-RU"/>
        </w:rPr>
        <w:footnoteReference w:id="10"/>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703"/>
        <w:gridCol w:w="2590"/>
        <w:gridCol w:w="1413"/>
        <w:gridCol w:w="552"/>
        <w:gridCol w:w="740"/>
        <w:gridCol w:w="555"/>
        <w:gridCol w:w="734"/>
        <w:gridCol w:w="702"/>
        <w:gridCol w:w="990"/>
        <w:gridCol w:w="640"/>
        <w:gridCol w:w="996"/>
        <w:gridCol w:w="623"/>
        <w:gridCol w:w="696"/>
        <w:gridCol w:w="546"/>
        <w:gridCol w:w="1204"/>
      </w:tblGrid>
      <w:tr w:rsidR="00C87635" w:rsidRPr="009929DE" w14:paraId="2EF90A2A" w14:textId="77777777" w:rsidTr="003168AF">
        <w:trPr>
          <w:trHeight w:val="57"/>
        </w:trPr>
        <w:tc>
          <w:tcPr>
            <w:tcW w:w="580" w:type="pct"/>
            <w:vMerge w:val="restart"/>
            <w:textDirection w:val="btLr"/>
            <w:vAlign w:val="center"/>
          </w:tcPr>
          <w:p w14:paraId="5EBD4F45"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Наименование </w:t>
            </w:r>
          </w:p>
          <w:p w14:paraId="1F9702B4"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муниципальных образований, </w:t>
            </w:r>
          </w:p>
          <w:p w14:paraId="7F4F77CC"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куда привлекаются </w:t>
            </w:r>
          </w:p>
          <w:p w14:paraId="26B3C718"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силы и средства</w:t>
            </w:r>
          </w:p>
        </w:tc>
        <w:tc>
          <w:tcPr>
            <w:tcW w:w="882" w:type="pct"/>
            <w:vMerge w:val="restart"/>
            <w:textDirection w:val="btLr"/>
            <w:vAlign w:val="center"/>
          </w:tcPr>
          <w:p w14:paraId="59E9B278"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Подразделения, </w:t>
            </w:r>
          </w:p>
          <w:p w14:paraId="75707BC2"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для тушения пожаров (место дислокации подразделения)</w:t>
            </w:r>
          </w:p>
        </w:tc>
        <w:tc>
          <w:tcPr>
            <w:tcW w:w="481" w:type="pct"/>
            <w:vMerge w:val="restart"/>
            <w:textDirection w:val="btLr"/>
            <w:vAlign w:val="center"/>
          </w:tcPr>
          <w:p w14:paraId="7748BD54"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Способ вызова </w:t>
            </w:r>
          </w:p>
          <w:p w14:paraId="3C94497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(телефон иное)</w:t>
            </w:r>
          </w:p>
        </w:tc>
        <w:tc>
          <w:tcPr>
            <w:tcW w:w="188" w:type="pct"/>
            <w:vMerge w:val="restart"/>
            <w:textDirection w:val="btLr"/>
            <w:vAlign w:val="center"/>
          </w:tcPr>
          <w:p w14:paraId="1FD2F6C8" w14:textId="09D515A6"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Расстояние до населённого пункта, км</w:t>
            </w:r>
          </w:p>
        </w:tc>
        <w:tc>
          <w:tcPr>
            <w:tcW w:w="2459" w:type="pct"/>
            <w:gridSpan w:val="10"/>
          </w:tcPr>
          <w:p w14:paraId="7B5211FF"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Номер (ранг) пожара, по которому привлекаются силы и средства соседних муниципальных образований</w:t>
            </w:r>
          </w:p>
        </w:tc>
        <w:tc>
          <w:tcPr>
            <w:tcW w:w="410" w:type="pct"/>
            <w:vMerge w:val="restart"/>
            <w:vAlign w:val="center"/>
          </w:tcPr>
          <w:p w14:paraId="16895E72" w14:textId="6581CA14"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Силы, привлекаемые на АСР (наименование организации)</w:t>
            </w:r>
          </w:p>
        </w:tc>
      </w:tr>
      <w:tr w:rsidR="00C87635" w:rsidRPr="009929DE" w14:paraId="5FCB83E9" w14:textId="77777777" w:rsidTr="003168AF">
        <w:trPr>
          <w:trHeight w:val="57"/>
          <w:tblHeader/>
        </w:trPr>
        <w:tc>
          <w:tcPr>
            <w:tcW w:w="580" w:type="pct"/>
            <w:vMerge/>
            <w:vAlign w:val="center"/>
          </w:tcPr>
          <w:p w14:paraId="7BE10216"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882" w:type="pct"/>
            <w:vMerge/>
            <w:vAlign w:val="center"/>
          </w:tcPr>
          <w:p w14:paraId="021A0FDD"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81" w:type="pct"/>
            <w:vMerge/>
            <w:vAlign w:val="center"/>
          </w:tcPr>
          <w:p w14:paraId="3CDF4D27"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188" w:type="pct"/>
            <w:vMerge/>
            <w:vAlign w:val="center"/>
          </w:tcPr>
          <w:p w14:paraId="5D9FB007"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41" w:type="pct"/>
            <w:gridSpan w:val="2"/>
          </w:tcPr>
          <w:p w14:paraId="5230EBBC"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1</w:t>
            </w:r>
          </w:p>
        </w:tc>
        <w:tc>
          <w:tcPr>
            <w:tcW w:w="489" w:type="pct"/>
            <w:gridSpan w:val="2"/>
          </w:tcPr>
          <w:p w14:paraId="39D07A6B"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1 бис</w:t>
            </w:r>
          </w:p>
        </w:tc>
        <w:tc>
          <w:tcPr>
            <w:tcW w:w="555" w:type="pct"/>
            <w:gridSpan w:val="2"/>
          </w:tcPr>
          <w:p w14:paraId="0DF51CA9"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2</w:t>
            </w:r>
          </w:p>
        </w:tc>
        <w:tc>
          <w:tcPr>
            <w:tcW w:w="551" w:type="pct"/>
            <w:gridSpan w:val="2"/>
          </w:tcPr>
          <w:p w14:paraId="0F59454E"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3</w:t>
            </w:r>
          </w:p>
        </w:tc>
        <w:tc>
          <w:tcPr>
            <w:tcW w:w="423" w:type="pct"/>
            <w:gridSpan w:val="2"/>
          </w:tcPr>
          <w:p w14:paraId="6EC486DE"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4</w:t>
            </w:r>
          </w:p>
        </w:tc>
        <w:tc>
          <w:tcPr>
            <w:tcW w:w="410" w:type="pct"/>
            <w:vMerge/>
            <w:vAlign w:val="center"/>
          </w:tcPr>
          <w:p w14:paraId="0476E212"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r>
      <w:tr w:rsidR="00C87635" w:rsidRPr="009929DE" w14:paraId="2003BA82" w14:textId="77777777" w:rsidTr="003168AF">
        <w:trPr>
          <w:cantSplit/>
          <w:trHeight w:val="2049"/>
          <w:tblHeader/>
        </w:trPr>
        <w:tc>
          <w:tcPr>
            <w:tcW w:w="580" w:type="pct"/>
            <w:vMerge/>
            <w:vAlign w:val="center"/>
          </w:tcPr>
          <w:p w14:paraId="47688654"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882" w:type="pct"/>
            <w:vMerge/>
            <w:vAlign w:val="center"/>
          </w:tcPr>
          <w:p w14:paraId="0FF6263A"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81" w:type="pct"/>
            <w:vMerge/>
            <w:vAlign w:val="center"/>
          </w:tcPr>
          <w:p w14:paraId="71252D26"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188" w:type="pct"/>
            <w:vMerge/>
            <w:vAlign w:val="center"/>
          </w:tcPr>
          <w:p w14:paraId="3A41FFD8"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252" w:type="pct"/>
            <w:textDirection w:val="btLr"/>
            <w:vAlign w:val="center"/>
          </w:tcPr>
          <w:p w14:paraId="1100D0D2"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189" w:type="pct"/>
            <w:textDirection w:val="btLr"/>
            <w:vAlign w:val="center"/>
          </w:tcPr>
          <w:p w14:paraId="6757C979" w14:textId="41FB511A"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250" w:type="pct"/>
            <w:textDirection w:val="btLr"/>
            <w:vAlign w:val="center"/>
          </w:tcPr>
          <w:p w14:paraId="2DD9283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39" w:type="pct"/>
            <w:textDirection w:val="btLr"/>
            <w:vAlign w:val="center"/>
          </w:tcPr>
          <w:p w14:paraId="7EE85FC1" w14:textId="32FD5155"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337" w:type="pct"/>
            <w:textDirection w:val="btLr"/>
            <w:vAlign w:val="center"/>
          </w:tcPr>
          <w:p w14:paraId="33AE5B89"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18" w:type="pct"/>
            <w:textDirection w:val="btLr"/>
            <w:vAlign w:val="center"/>
          </w:tcPr>
          <w:p w14:paraId="42FA6A51" w14:textId="3BC2C304"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339" w:type="pct"/>
            <w:textDirection w:val="btLr"/>
            <w:vAlign w:val="center"/>
          </w:tcPr>
          <w:p w14:paraId="1BCD6D3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12" w:type="pct"/>
            <w:textDirection w:val="btLr"/>
            <w:vAlign w:val="center"/>
          </w:tcPr>
          <w:p w14:paraId="32E3648B" w14:textId="2230E270"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237" w:type="pct"/>
            <w:textDirection w:val="btLr"/>
            <w:vAlign w:val="center"/>
          </w:tcPr>
          <w:p w14:paraId="5894FD9D"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185" w:type="pct"/>
            <w:textDirection w:val="btLr"/>
            <w:vAlign w:val="center"/>
          </w:tcPr>
          <w:p w14:paraId="66D2570F" w14:textId="622D5DC6"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410" w:type="pct"/>
            <w:vMerge/>
            <w:vAlign w:val="center"/>
          </w:tcPr>
          <w:p w14:paraId="2E62D149"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r>
      <w:tr w:rsidR="00C87635" w:rsidRPr="009929DE" w14:paraId="22D401B3" w14:textId="77777777" w:rsidTr="003168AF">
        <w:trPr>
          <w:cantSplit/>
          <w:trHeight w:val="57"/>
          <w:tblHeader/>
        </w:trPr>
        <w:tc>
          <w:tcPr>
            <w:tcW w:w="580" w:type="pct"/>
            <w:vMerge w:val="restart"/>
            <w:vAlign w:val="center"/>
          </w:tcPr>
          <w:p w14:paraId="751E0AC8"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Озероучумский с/с,</w:t>
            </w:r>
          </w:p>
          <w:p w14:paraId="1C9094A4"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 xml:space="preserve">п. Озеро Учум, </w:t>
            </w:r>
          </w:p>
          <w:p w14:paraId="1B1E6128" w14:textId="71A32653"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д. Камышта</w:t>
            </w:r>
          </w:p>
        </w:tc>
        <w:tc>
          <w:tcPr>
            <w:tcW w:w="882" w:type="pct"/>
            <w:vAlign w:val="center"/>
          </w:tcPr>
          <w:p w14:paraId="7781F36D" w14:textId="03510325" w:rsidR="00C87635" w:rsidRPr="009929DE" w:rsidRDefault="00C87635" w:rsidP="00C87635">
            <w:pPr>
              <w:spacing w:after="0" w:line="240" w:lineRule="auto"/>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ПЧ-391 КГКУ «Противопожарная охрана Красноярского края»</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п. Озеро Учум</w:t>
            </w:r>
            <w:r w:rsidR="002D761F">
              <w:rPr>
                <w:rStyle w:val="af9"/>
                <w:rFonts w:ascii="Times New Roman" w:eastAsia="Times New Roman" w:hAnsi="Times New Roman"/>
                <w:sz w:val="15"/>
                <w:szCs w:val="15"/>
                <w:lang w:eastAsia="ru-RU"/>
              </w:rPr>
              <w:footnoteReference w:id="11"/>
            </w:r>
          </w:p>
        </w:tc>
        <w:tc>
          <w:tcPr>
            <w:tcW w:w="481" w:type="pct"/>
            <w:vAlign w:val="center"/>
          </w:tcPr>
          <w:p w14:paraId="4F6489C4" w14:textId="7A578046" w:rsidR="00C87635" w:rsidRPr="009929DE" w:rsidRDefault="00C87635" w:rsidP="00C87635">
            <w:pPr>
              <w:spacing w:after="0" w:line="240" w:lineRule="auto"/>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391</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56</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2</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84</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25</w:t>
            </w:r>
          </w:p>
        </w:tc>
        <w:tc>
          <w:tcPr>
            <w:tcW w:w="188" w:type="pct"/>
            <w:vAlign w:val="center"/>
          </w:tcPr>
          <w:p w14:paraId="652210CD"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w:t>
            </w:r>
          </w:p>
          <w:p w14:paraId="5F061711" w14:textId="145546CB"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4</w:t>
            </w:r>
          </w:p>
        </w:tc>
        <w:tc>
          <w:tcPr>
            <w:tcW w:w="252" w:type="pct"/>
            <w:vAlign w:val="center"/>
          </w:tcPr>
          <w:p w14:paraId="07AFD27A" w14:textId="66DCD042"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189" w:type="pct"/>
            <w:vAlign w:val="center"/>
          </w:tcPr>
          <w:p w14:paraId="402E5981" w14:textId="5C21BC34" w:rsidR="00C87635" w:rsidRPr="009929DE" w:rsidRDefault="002D761F"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w:t>
            </w:r>
          </w:p>
          <w:p w14:paraId="7F2A49FD" w14:textId="08CC939F" w:rsidR="00C87635" w:rsidRPr="009929DE" w:rsidRDefault="002D761F"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6</w:t>
            </w:r>
          </w:p>
        </w:tc>
        <w:tc>
          <w:tcPr>
            <w:tcW w:w="250" w:type="pct"/>
            <w:vAlign w:val="center"/>
          </w:tcPr>
          <w:p w14:paraId="14656D8B" w14:textId="74A0898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39" w:type="pct"/>
            <w:vAlign w:val="center"/>
          </w:tcPr>
          <w:p w14:paraId="12282013" w14:textId="39044A3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7" w:type="pct"/>
            <w:textDirection w:val="btLr"/>
            <w:vAlign w:val="center"/>
          </w:tcPr>
          <w:p w14:paraId="286343A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textDirection w:val="btLr"/>
            <w:vAlign w:val="center"/>
          </w:tcPr>
          <w:p w14:paraId="03284EB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textDirection w:val="btLr"/>
            <w:vAlign w:val="center"/>
          </w:tcPr>
          <w:p w14:paraId="3C5FA608"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3C71508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622C4BA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585F070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509C9A30"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BBCEE50" w14:textId="77777777" w:rsidTr="003168AF">
        <w:trPr>
          <w:cantSplit/>
          <w:trHeight w:val="57"/>
          <w:tblHeader/>
        </w:trPr>
        <w:tc>
          <w:tcPr>
            <w:tcW w:w="580" w:type="pct"/>
            <w:vMerge/>
            <w:vAlign w:val="center"/>
          </w:tcPr>
          <w:p w14:paraId="5B2BF26A"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FFFAEE4" w14:textId="20DBF80E" w:rsidR="00C87635" w:rsidRPr="009205A4" w:rsidRDefault="00C87635" w:rsidP="00C87635">
            <w:pPr>
              <w:spacing w:after="0" w:line="240" w:lineRule="auto"/>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Пожарная команда в/ч 32441</w:t>
            </w:r>
          </w:p>
        </w:tc>
        <w:tc>
          <w:tcPr>
            <w:tcW w:w="481" w:type="pct"/>
            <w:vAlign w:val="center"/>
          </w:tcPr>
          <w:p w14:paraId="4EE52743" w14:textId="31C7F1C0" w:rsidR="00C87635" w:rsidRPr="009205A4" w:rsidRDefault="00C87635" w:rsidP="00C87635">
            <w:pPr>
              <w:spacing w:after="0" w:line="240" w:lineRule="auto"/>
              <w:jc w:val="center"/>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(391</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56)</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2-74-53</w:t>
            </w:r>
          </w:p>
        </w:tc>
        <w:tc>
          <w:tcPr>
            <w:tcW w:w="188" w:type="pct"/>
            <w:vAlign w:val="center"/>
          </w:tcPr>
          <w:p w14:paraId="5E922339"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31</w:t>
            </w:r>
          </w:p>
          <w:p w14:paraId="4820054A" w14:textId="275E1EB2"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34</w:t>
            </w:r>
          </w:p>
        </w:tc>
        <w:tc>
          <w:tcPr>
            <w:tcW w:w="252" w:type="pct"/>
            <w:vAlign w:val="center"/>
          </w:tcPr>
          <w:p w14:paraId="0F77BA7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7F38D46C"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423A1CBC" w14:textId="15D0046E"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 АЦ</w:t>
            </w:r>
          </w:p>
        </w:tc>
        <w:tc>
          <w:tcPr>
            <w:tcW w:w="239" w:type="pct"/>
            <w:vAlign w:val="center"/>
          </w:tcPr>
          <w:p w14:paraId="1A0FE935"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39</w:t>
            </w:r>
          </w:p>
          <w:p w14:paraId="4A6D288B" w14:textId="6F724DD9"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43</w:t>
            </w:r>
          </w:p>
        </w:tc>
        <w:tc>
          <w:tcPr>
            <w:tcW w:w="337" w:type="pct"/>
            <w:textDirection w:val="btLr"/>
            <w:vAlign w:val="center"/>
          </w:tcPr>
          <w:p w14:paraId="58B94AF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textDirection w:val="btLr"/>
            <w:vAlign w:val="center"/>
          </w:tcPr>
          <w:p w14:paraId="577CCF59"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textDirection w:val="btLr"/>
            <w:vAlign w:val="center"/>
          </w:tcPr>
          <w:p w14:paraId="6A2B7454"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201AA30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38ED9F6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0F0849E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4C07A11F"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2988D0F" w14:textId="77777777" w:rsidTr="003168AF">
        <w:trPr>
          <w:cantSplit/>
          <w:trHeight w:val="57"/>
          <w:tblHeader/>
        </w:trPr>
        <w:tc>
          <w:tcPr>
            <w:tcW w:w="580" w:type="pct"/>
            <w:vMerge/>
            <w:vAlign w:val="center"/>
          </w:tcPr>
          <w:p w14:paraId="726461F0" w14:textId="16A939E0" w:rsidR="00C87635" w:rsidRPr="009929DE" w:rsidRDefault="00C87635" w:rsidP="00C87635">
            <w:pPr>
              <w:spacing w:after="0" w:line="240" w:lineRule="auto"/>
              <w:ind w:left="-28" w:right="-28"/>
              <w:rPr>
                <w:rFonts w:ascii="Times New Roman" w:eastAsia="Times New Roman" w:hAnsi="Times New Roman"/>
                <w:sz w:val="16"/>
                <w:szCs w:val="16"/>
                <w:lang w:eastAsia="ru-RU"/>
              </w:rPr>
            </w:pPr>
          </w:p>
        </w:tc>
        <w:tc>
          <w:tcPr>
            <w:tcW w:w="882" w:type="pct"/>
            <w:vAlign w:val="center"/>
          </w:tcPr>
          <w:p w14:paraId="100E2A6D" w14:textId="625110F9" w:rsidR="00C87635" w:rsidRPr="009929DE" w:rsidRDefault="00C87635" w:rsidP="00C87635">
            <w:pPr>
              <w:spacing w:after="0" w:line="240" w:lineRule="auto"/>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КГКУ ПЧ-411 п. Парная</w:t>
            </w:r>
          </w:p>
        </w:tc>
        <w:tc>
          <w:tcPr>
            <w:tcW w:w="481" w:type="pct"/>
            <w:vAlign w:val="center"/>
          </w:tcPr>
          <w:p w14:paraId="0A7E635B" w14:textId="5B0509F4"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(391-53) 3-43-17</w:t>
            </w:r>
          </w:p>
        </w:tc>
        <w:tc>
          <w:tcPr>
            <w:tcW w:w="188" w:type="pct"/>
            <w:vAlign w:val="center"/>
          </w:tcPr>
          <w:p w14:paraId="6B5BCC40" w14:textId="5A1E431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74</w:t>
            </w:r>
          </w:p>
          <w:p w14:paraId="2DB63FAD" w14:textId="79F7D2DB"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77</w:t>
            </w:r>
          </w:p>
        </w:tc>
        <w:tc>
          <w:tcPr>
            <w:tcW w:w="252" w:type="pct"/>
            <w:vAlign w:val="center"/>
          </w:tcPr>
          <w:p w14:paraId="43B58A5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268A0CA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1914D1C4" w14:textId="01C10640"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4EC01748" w14:textId="06298431"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A49FF25" w14:textId="0E7D0AE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47A01F5C"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97</w:t>
            </w:r>
          </w:p>
          <w:p w14:paraId="43CE0E0D" w14:textId="64DFEF8D"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106</w:t>
            </w:r>
          </w:p>
        </w:tc>
        <w:tc>
          <w:tcPr>
            <w:tcW w:w="339" w:type="pct"/>
            <w:textDirection w:val="btLr"/>
            <w:vAlign w:val="center"/>
          </w:tcPr>
          <w:p w14:paraId="52FDD9D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6F9C0EFC"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50F7C49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C3ED0F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0E37F54"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232E5F08" w14:textId="77777777" w:rsidTr="003168AF">
        <w:trPr>
          <w:cantSplit/>
          <w:trHeight w:val="57"/>
          <w:tblHeader/>
        </w:trPr>
        <w:tc>
          <w:tcPr>
            <w:tcW w:w="580" w:type="pct"/>
            <w:vMerge/>
          </w:tcPr>
          <w:p w14:paraId="3F8A2DAF"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30764EC" w14:textId="5C8B0C21" w:rsidR="00C87635" w:rsidRPr="009929DE" w:rsidRDefault="00C87635" w:rsidP="00C87635">
            <w:pPr>
              <w:spacing w:after="0" w:line="240" w:lineRule="auto"/>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47 ПСЧ 11 ПСО </w:t>
            </w:r>
            <w:r>
              <w:rPr>
                <w:rFonts w:ascii="Times New Roman" w:eastAsia="Times New Roman" w:hAnsi="Times New Roman"/>
                <w:sz w:val="15"/>
                <w:szCs w:val="15"/>
                <w:lang w:eastAsia="ru-RU"/>
              </w:rPr>
              <w:t xml:space="preserve">ФПС </w:t>
            </w:r>
            <w:r w:rsidRPr="009205A4">
              <w:rPr>
                <w:rFonts w:ascii="Times New Roman" w:eastAsia="Times New Roman" w:hAnsi="Times New Roman"/>
                <w:sz w:val="15"/>
                <w:szCs w:val="15"/>
                <w:lang w:eastAsia="ru-RU"/>
              </w:rPr>
              <w:t>ГПС 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Шарыпово</w:t>
            </w:r>
          </w:p>
        </w:tc>
        <w:tc>
          <w:tcPr>
            <w:tcW w:w="481" w:type="pct"/>
            <w:vAlign w:val="center"/>
          </w:tcPr>
          <w:p w14:paraId="3DB77D1D" w14:textId="5973F53A"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(391-53) 2-39-01</w:t>
            </w:r>
          </w:p>
        </w:tc>
        <w:tc>
          <w:tcPr>
            <w:tcW w:w="188" w:type="pct"/>
            <w:vAlign w:val="center"/>
          </w:tcPr>
          <w:p w14:paraId="5093876A"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105</w:t>
            </w:r>
          </w:p>
          <w:p w14:paraId="43479109" w14:textId="0D15BEC1"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108</w:t>
            </w:r>
          </w:p>
        </w:tc>
        <w:tc>
          <w:tcPr>
            <w:tcW w:w="252" w:type="pct"/>
            <w:vAlign w:val="center"/>
          </w:tcPr>
          <w:p w14:paraId="2B93D56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616E565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60F3087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6699AF2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0E13BCB" w14:textId="1A56975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258532FD" w14:textId="3C7F202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13</w:t>
            </w:r>
            <w:r>
              <w:rPr>
                <w:rFonts w:ascii="Times New Roman" w:eastAsia="Times New Roman" w:hAnsi="Times New Roman"/>
                <w:sz w:val="15"/>
                <w:szCs w:val="15"/>
                <w:lang w:eastAsia="ru-RU"/>
              </w:rPr>
              <w:t>2</w:t>
            </w:r>
          </w:p>
          <w:p w14:paraId="4BBF9F4E" w14:textId="041294D3"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3</w:t>
            </w:r>
            <w:r w:rsidRPr="009929DE">
              <w:rPr>
                <w:rFonts w:ascii="Times New Roman" w:eastAsia="Times New Roman" w:hAnsi="Times New Roman"/>
                <w:sz w:val="15"/>
                <w:szCs w:val="15"/>
                <w:lang w:eastAsia="ru-RU"/>
              </w:rPr>
              <w:t>5</w:t>
            </w:r>
          </w:p>
        </w:tc>
        <w:tc>
          <w:tcPr>
            <w:tcW w:w="339" w:type="pct"/>
            <w:textDirection w:val="btLr"/>
            <w:vAlign w:val="center"/>
          </w:tcPr>
          <w:p w14:paraId="114F54E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2B789BB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4CF9F8F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2CD02A5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48F61271"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0176630C" w14:textId="77777777" w:rsidTr="003168AF">
        <w:trPr>
          <w:cantSplit/>
          <w:trHeight w:val="57"/>
          <w:tblHeader/>
        </w:trPr>
        <w:tc>
          <w:tcPr>
            <w:tcW w:w="580" w:type="pct"/>
            <w:vMerge/>
          </w:tcPr>
          <w:p w14:paraId="04941562"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40050520" w14:textId="3B23934E" w:rsidR="00C87635" w:rsidRPr="009929DE" w:rsidRDefault="00C87635" w:rsidP="00C87635">
            <w:pPr>
              <w:spacing w:after="0" w:line="240" w:lineRule="auto"/>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59 ПСЧ 5 ПСО </w:t>
            </w:r>
            <w:r>
              <w:rPr>
                <w:rFonts w:ascii="Times New Roman" w:eastAsia="Times New Roman" w:hAnsi="Times New Roman"/>
                <w:sz w:val="15"/>
                <w:szCs w:val="15"/>
                <w:lang w:eastAsia="ru-RU"/>
              </w:rPr>
              <w:t xml:space="preserve">ФПС </w:t>
            </w:r>
            <w:r w:rsidRPr="009205A4">
              <w:rPr>
                <w:rFonts w:ascii="Times New Roman" w:eastAsia="Times New Roman" w:hAnsi="Times New Roman"/>
                <w:sz w:val="15"/>
                <w:szCs w:val="15"/>
                <w:lang w:eastAsia="ru-RU"/>
              </w:rPr>
              <w:t xml:space="preserve">ГПС </w:t>
            </w:r>
            <w:r>
              <w:rPr>
                <w:rFonts w:ascii="Times New Roman" w:eastAsia="Times New Roman" w:hAnsi="Times New Roman"/>
                <w:sz w:val="15"/>
                <w:szCs w:val="15"/>
                <w:lang w:eastAsia="ru-RU"/>
              </w:rPr>
              <w:t xml:space="preserve">ГУ </w:t>
            </w:r>
            <w:r w:rsidRPr="009205A4">
              <w:rPr>
                <w:rFonts w:ascii="Times New Roman" w:eastAsia="Times New Roman" w:hAnsi="Times New Roman"/>
                <w:sz w:val="15"/>
                <w:szCs w:val="15"/>
                <w:lang w:eastAsia="ru-RU"/>
              </w:rPr>
              <w:t>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с. Новоселово</w:t>
            </w:r>
          </w:p>
        </w:tc>
        <w:tc>
          <w:tcPr>
            <w:tcW w:w="481" w:type="pct"/>
            <w:vAlign w:val="center"/>
          </w:tcPr>
          <w:p w14:paraId="1BA28321" w14:textId="71DBC705"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(391-47) 9-12-33</w:t>
            </w:r>
          </w:p>
        </w:tc>
        <w:tc>
          <w:tcPr>
            <w:tcW w:w="188" w:type="pct"/>
            <w:vAlign w:val="center"/>
          </w:tcPr>
          <w:p w14:paraId="176EF1C5" w14:textId="43BABDF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114</w:t>
            </w:r>
          </w:p>
          <w:p w14:paraId="448D4F0C" w14:textId="559D251E"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117</w:t>
            </w:r>
          </w:p>
        </w:tc>
        <w:tc>
          <w:tcPr>
            <w:tcW w:w="252" w:type="pct"/>
            <w:vAlign w:val="center"/>
          </w:tcPr>
          <w:p w14:paraId="7C1E52D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325C763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202F144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492A103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6DBD8DDC" w14:textId="0189100A"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622A9A25" w14:textId="0DFEAA32"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143</w:t>
            </w:r>
          </w:p>
          <w:p w14:paraId="1BF81661" w14:textId="06EDC05A"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147</w:t>
            </w:r>
          </w:p>
        </w:tc>
        <w:tc>
          <w:tcPr>
            <w:tcW w:w="339" w:type="pct"/>
            <w:textDirection w:val="btLr"/>
            <w:vAlign w:val="center"/>
          </w:tcPr>
          <w:p w14:paraId="177F389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06ABD3C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08E82C9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E04937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09B50C5"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76D1BA52" w14:textId="77777777" w:rsidTr="003168AF">
        <w:trPr>
          <w:cantSplit/>
          <w:trHeight w:val="57"/>
          <w:tblHeader/>
        </w:trPr>
        <w:tc>
          <w:tcPr>
            <w:tcW w:w="580" w:type="pct"/>
            <w:vMerge/>
          </w:tcPr>
          <w:p w14:paraId="34F72297"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07F6CF9A" w14:textId="5266E63A" w:rsidR="00C87635" w:rsidRPr="009205A4" w:rsidRDefault="00C87635" w:rsidP="00C87635">
            <w:pPr>
              <w:spacing w:after="0" w:line="240" w:lineRule="auto"/>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81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 xml:space="preserve">2 ПСО ФПС ГПС </w:t>
            </w:r>
            <w:r>
              <w:rPr>
                <w:rFonts w:ascii="Times New Roman" w:eastAsia="Times New Roman" w:hAnsi="Times New Roman"/>
                <w:sz w:val="15"/>
                <w:szCs w:val="15"/>
                <w:lang w:eastAsia="ru-RU"/>
              </w:rPr>
              <w:t xml:space="preserve">ГУ </w:t>
            </w:r>
            <w:r w:rsidRPr="009205A4">
              <w:rPr>
                <w:rFonts w:ascii="Times New Roman" w:eastAsia="Times New Roman" w:hAnsi="Times New Roman"/>
                <w:sz w:val="15"/>
                <w:szCs w:val="15"/>
                <w:lang w:eastAsia="ru-RU"/>
              </w:rPr>
              <w:t>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Назарово</w:t>
            </w:r>
          </w:p>
        </w:tc>
        <w:tc>
          <w:tcPr>
            <w:tcW w:w="481" w:type="pct"/>
            <w:vAlign w:val="center"/>
          </w:tcPr>
          <w:p w14:paraId="22870B22" w14:textId="73CB5453" w:rsidR="00C87635" w:rsidRPr="009929DE" w:rsidRDefault="00C87635" w:rsidP="00C87635">
            <w:pPr>
              <w:spacing w:after="0" w:line="240" w:lineRule="auto"/>
              <w:jc w:val="center"/>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(39155)</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5-30-52</w:t>
            </w:r>
          </w:p>
        </w:tc>
        <w:tc>
          <w:tcPr>
            <w:tcW w:w="188" w:type="pct"/>
            <w:vAlign w:val="center"/>
          </w:tcPr>
          <w:p w14:paraId="3F39DFF5"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132</w:t>
            </w:r>
          </w:p>
          <w:p w14:paraId="31C2D611" w14:textId="483731E4"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135</w:t>
            </w:r>
          </w:p>
        </w:tc>
        <w:tc>
          <w:tcPr>
            <w:tcW w:w="252" w:type="pct"/>
            <w:vAlign w:val="center"/>
          </w:tcPr>
          <w:p w14:paraId="1A9B254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4CF25CE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08E3D029"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26B5632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17A89F3D" w14:textId="7777777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18" w:type="pct"/>
            <w:vAlign w:val="center"/>
          </w:tcPr>
          <w:p w14:paraId="3AF1AE1E"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9" w:type="pct"/>
            <w:vAlign w:val="center"/>
          </w:tcPr>
          <w:p w14:paraId="64B18F43" w14:textId="006B37BE"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2" w:type="pct"/>
            <w:vAlign w:val="center"/>
          </w:tcPr>
          <w:p w14:paraId="127D2286" w14:textId="12F6E465"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165</w:t>
            </w:r>
          </w:p>
          <w:p w14:paraId="0AD1D96E" w14:textId="17CB9F3C"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169</w:t>
            </w:r>
          </w:p>
        </w:tc>
        <w:tc>
          <w:tcPr>
            <w:tcW w:w="237" w:type="pct"/>
            <w:textDirection w:val="btLr"/>
            <w:vAlign w:val="center"/>
          </w:tcPr>
          <w:p w14:paraId="2F8F0D8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1E05DEB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623DC594"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68C8B131" w14:textId="77777777" w:rsidTr="003168AF">
        <w:trPr>
          <w:cantSplit/>
          <w:trHeight w:val="57"/>
          <w:tblHeader/>
        </w:trPr>
        <w:tc>
          <w:tcPr>
            <w:tcW w:w="580" w:type="pct"/>
            <w:vMerge/>
          </w:tcPr>
          <w:p w14:paraId="1E954E82"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60F18D51" w14:textId="03AEB315" w:rsidR="00C87635" w:rsidRPr="009929DE" w:rsidRDefault="00C87635" w:rsidP="00C87635">
            <w:pPr>
              <w:spacing w:after="0" w:line="240" w:lineRule="auto"/>
              <w:ind w:left="-28" w:right="-28"/>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12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2 ПСО ФПС ГПС</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ГУ</w:t>
            </w:r>
            <w:r>
              <w:rPr>
                <w:rFonts w:ascii="Times New Roman" w:eastAsia="Times New Roman" w:hAnsi="Times New Roman"/>
                <w:sz w:val="15"/>
                <w:szCs w:val="15"/>
                <w:lang w:eastAsia="ru-RU"/>
              </w:rPr>
              <w:t xml:space="preserve"> МЧ</w:t>
            </w:r>
            <w:r w:rsidRPr="009205A4">
              <w:rPr>
                <w:rFonts w:ascii="Times New Roman" w:eastAsia="Times New Roman" w:hAnsi="Times New Roman"/>
                <w:sz w:val="15"/>
                <w:szCs w:val="15"/>
                <w:lang w:eastAsia="ru-RU"/>
              </w:rPr>
              <w:t>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Назарово</w:t>
            </w:r>
          </w:p>
        </w:tc>
        <w:tc>
          <w:tcPr>
            <w:tcW w:w="481" w:type="pct"/>
            <w:vAlign w:val="center"/>
          </w:tcPr>
          <w:p w14:paraId="2DC75031" w14:textId="0181AAE8"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 55) 5-39-49</w:t>
            </w:r>
          </w:p>
        </w:tc>
        <w:tc>
          <w:tcPr>
            <w:tcW w:w="188" w:type="pct"/>
            <w:vAlign w:val="center"/>
          </w:tcPr>
          <w:p w14:paraId="66863928"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134</w:t>
            </w:r>
          </w:p>
          <w:p w14:paraId="525C33A1" w14:textId="151C323C"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37</w:t>
            </w:r>
          </w:p>
        </w:tc>
        <w:tc>
          <w:tcPr>
            <w:tcW w:w="252" w:type="pct"/>
            <w:vAlign w:val="center"/>
          </w:tcPr>
          <w:p w14:paraId="36357A6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3CA6D11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66B00DE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0B118F9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BBE4A54" w14:textId="465AE74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vAlign w:val="center"/>
          </w:tcPr>
          <w:p w14:paraId="0E365462" w14:textId="15750C0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vAlign w:val="center"/>
          </w:tcPr>
          <w:p w14:paraId="554FDB3D" w14:textId="1B8B5DFC"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2" w:type="pct"/>
            <w:vAlign w:val="center"/>
          </w:tcPr>
          <w:p w14:paraId="21793AB2" w14:textId="063C88E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168</w:t>
            </w:r>
          </w:p>
          <w:p w14:paraId="739A905E" w14:textId="7BF429ED"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172</w:t>
            </w:r>
          </w:p>
        </w:tc>
        <w:tc>
          <w:tcPr>
            <w:tcW w:w="237" w:type="pct"/>
            <w:textDirection w:val="btLr"/>
            <w:vAlign w:val="center"/>
          </w:tcPr>
          <w:p w14:paraId="0BA164D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9A6DF0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1C6F599"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3168AF" w:rsidRPr="009929DE" w14:paraId="19CAF090" w14:textId="77777777" w:rsidTr="003168AF">
        <w:trPr>
          <w:cantSplit/>
          <w:trHeight w:val="57"/>
          <w:tblHeader/>
        </w:trPr>
        <w:tc>
          <w:tcPr>
            <w:tcW w:w="580" w:type="pct"/>
            <w:vMerge/>
          </w:tcPr>
          <w:p w14:paraId="369977E0"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898AE62" w14:textId="00BE72F6"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91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 xml:space="preserve">11 ПСО ФПС </w:t>
            </w:r>
            <w:r>
              <w:rPr>
                <w:rFonts w:ascii="Times New Roman" w:eastAsia="Times New Roman" w:hAnsi="Times New Roman"/>
                <w:sz w:val="15"/>
                <w:szCs w:val="15"/>
                <w:lang w:eastAsia="ru-RU"/>
              </w:rPr>
              <w:t xml:space="preserve">ГПС ГУ МЧС </w:t>
            </w:r>
            <w:r w:rsidRPr="009205A4">
              <w:rPr>
                <w:rFonts w:ascii="Times New Roman" w:eastAsia="Times New Roman" w:hAnsi="Times New Roman"/>
                <w:sz w:val="15"/>
                <w:szCs w:val="15"/>
                <w:lang w:eastAsia="ru-RU"/>
              </w:rPr>
              <w:t>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п. Дубинине</w:t>
            </w:r>
          </w:p>
        </w:tc>
        <w:tc>
          <w:tcPr>
            <w:tcW w:w="481" w:type="pct"/>
            <w:vAlign w:val="center"/>
          </w:tcPr>
          <w:p w14:paraId="5466AF8E" w14:textId="4918E40B" w:rsidR="00C87635" w:rsidRPr="009929DE" w:rsidRDefault="00C87635" w:rsidP="00C87635">
            <w:pPr>
              <w:spacing w:after="0" w:line="240" w:lineRule="auto"/>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(391-53)</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2-92-01</w:t>
            </w:r>
          </w:p>
        </w:tc>
        <w:tc>
          <w:tcPr>
            <w:tcW w:w="188" w:type="pct"/>
            <w:vAlign w:val="center"/>
          </w:tcPr>
          <w:p w14:paraId="4E7821C4" w14:textId="77777777" w:rsidR="00C87635" w:rsidRPr="009850FE" w:rsidRDefault="00C87635" w:rsidP="00C87635">
            <w:pPr>
              <w:spacing w:after="0" w:line="240" w:lineRule="auto"/>
              <w:ind w:left="-28" w:right="-28"/>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119</w:t>
            </w:r>
          </w:p>
          <w:p w14:paraId="0269BF25" w14:textId="71B442D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122</w:t>
            </w:r>
          </w:p>
        </w:tc>
        <w:tc>
          <w:tcPr>
            <w:tcW w:w="252" w:type="pct"/>
            <w:vAlign w:val="center"/>
          </w:tcPr>
          <w:p w14:paraId="2DD698C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1CAFD5D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20AACDB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53A33CC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85E65F8" w14:textId="7777777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18" w:type="pct"/>
            <w:vAlign w:val="center"/>
          </w:tcPr>
          <w:p w14:paraId="187ABB3B"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9" w:type="pct"/>
            <w:vAlign w:val="center"/>
          </w:tcPr>
          <w:p w14:paraId="376D7BA2" w14:textId="321DCAF0" w:rsidR="00C87635" w:rsidRPr="009850FE" w:rsidRDefault="00C87635" w:rsidP="00C87635">
            <w:pPr>
              <w:spacing w:after="0" w:line="240" w:lineRule="auto"/>
              <w:ind w:left="113" w:right="113"/>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 АЦ</w:t>
            </w:r>
          </w:p>
        </w:tc>
        <w:tc>
          <w:tcPr>
            <w:tcW w:w="212" w:type="pct"/>
            <w:vAlign w:val="center"/>
          </w:tcPr>
          <w:p w14:paraId="5BDE1C4E" w14:textId="77777777" w:rsidR="00C87635" w:rsidRDefault="00C87635" w:rsidP="00C87635">
            <w:pPr>
              <w:spacing w:after="0" w:line="240" w:lineRule="auto"/>
              <w:ind w:left="-57" w:right="-57"/>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149</w:t>
            </w:r>
          </w:p>
          <w:p w14:paraId="7E2CCE57" w14:textId="0C3EAF77" w:rsidR="00C87635" w:rsidRPr="009850FE" w:rsidRDefault="00C87635" w:rsidP="00C87635">
            <w:pPr>
              <w:spacing w:after="0" w:line="240" w:lineRule="auto"/>
              <w:ind w:left="-57" w:right="-57"/>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153</w:t>
            </w:r>
          </w:p>
        </w:tc>
        <w:tc>
          <w:tcPr>
            <w:tcW w:w="237" w:type="pct"/>
            <w:textDirection w:val="btLr"/>
            <w:vAlign w:val="center"/>
          </w:tcPr>
          <w:p w14:paraId="17F4CD4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2574D9D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0ED4EE69"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F7D5017" w14:textId="77777777" w:rsidTr="003168AF">
        <w:trPr>
          <w:cantSplit/>
          <w:trHeight w:val="57"/>
          <w:tblHeader/>
        </w:trPr>
        <w:tc>
          <w:tcPr>
            <w:tcW w:w="580" w:type="pct"/>
            <w:vMerge/>
          </w:tcPr>
          <w:p w14:paraId="518E3048"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56DF24B4" w14:textId="54FB2B0D" w:rsidR="00C87635" w:rsidRPr="009929DE" w:rsidRDefault="00C87635" w:rsidP="00C87635">
            <w:pPr>
              <w:spacing w:after="0" w:line="240" w:lineRule="auto"/>
              <w:ind w:left="-28" w:right="-28"/>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ОПИ 2 </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Западный</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 xml:space="preserve"> 2 ПСО ФПС ГПС</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ГУ</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МЧС России по Красноярскому краю г. Ачинск</w:t>
            </w:r>
          </w:p>
        </w:tc>
        <w:tc>
          <w:tcPr>
            <w:tcW w:w="481" w:type="pct"/>
            <w:vAlign w:val="center"/>
          </w:tcPr>
          <w:p w14:paraId="498FF278" w14:textId="50125520"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(391-50) 5-29-00</w:t>
            </w:r>
          </w:p>
        </w:tc>
        <w:tc>
          <w:tcPr>
            <w:tcW w:w="188" w:type="pct"/>
            <w:vAlign w:val="center"/>
          </w:tcPr>
          <w:p w14:paraId="6A589693" w14:textId="6087506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17</w:t>
            </w:r>
            <w:r>
              <w:rPr>
                <w:rFonts w:ascii="Times New Roman" w:eastAsia="Times New Roman" w:hAnsi="Times New Roman"/>
                <w:sz w:val="15"/>
                <w:szCs w:val="15"/>
                <w:lang w:eastAsia="ru-RU"/>
              </w:rPr>
              <w:t>1</w:t>
            </w:r>
          </w:p>
          <w:p w14:paraId="3255C0B5" w14:textId="7DB7D2ED"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74</w:t>
            </w:r>
          </w:p>
        </w:tc>
        <w:tc>
          <w:tcPr>
            <w:tcW w:w="252" w:type="pct"/>
            <w:vAlign w:val="center"/>
          </w:tcPr>
          <w:p w14:paraId="1ECEB4C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7AFAD62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03F70438"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36698EA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0A93040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vAlign w:val="center"/>
          </w:tcPr>
          <w:p w14:paraId="450F169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vAlign w:val="center"/>
          </w:tcPr>
          <w:p w14:paraId="753FB603" w14:textId="72CD5C03" w:rsidR="00C87635" w:rsidRPr="009929DE" w:rsidRDefault="00C87635" w:rsidP="00C87635">
            <w:pPr>
              <w:widowControl w:val="0"/>
              <w:autoSpaceDE w:val="0"/>
              <w:autoSpaceDN w:val="0"/>
              <w:adjustRightInd w:val="0"/>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1АЦ</w:t>
            </w:r>
          </w:p>
          <w:p w14:paraId="6EE2EE67" w14:textId="283678CB"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ПНС, АР</w:t>
            </w:r>
          </w:p>
        </w:tc>
        <w:tc>
          <w:tcPr>
            <w:tcW w:w="212" w:type="pct"/>
            <w:vAlign w:val="center"/>
          </w:tcPr>
          <w:p w14:paraId="4CC4C635"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305</w:t>
            </w:r>
          </w:p>
          <w:p w14:paraId="12E0EB2B" w14:textId="33F4BD84"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313</w:t>
            </w:r>
          </w:p>
        </w:tc>
        <w:tc>
          <w:tcPr>
            <w:tcW w:w="237" w:type="pct"/>
            <w:textDirection w:val="btLr"/>
            <w:vAlign w:val="center"/>
          </w:tcPr>
          <w:p w14:paraId="59AA8CF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7EEDB57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0058889B"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bl>
    <w:p w14:paraId="4A16D0A9" w14:textId="77777777" w:rsidR="00B662A1" w:rsidRPr="009929DE" w:rsidRDefault="00B662A1" w:rsidP="00B662A1">
      <w:pPr>
        <w:spacing w:after="0" w:line="240" w:lineRule="auto"/>
        <w:ind w:left="-6" w:right="-6"/>
        <w:jc w:val="center"/>
        <w:rPr>
          <w:rFonts w:ascii="Times New Roman" w:eastAsia="Times New Roman" w:hAnsi="Times New Roman"/>
          <w:sz w:val="15"/>
          <w:szCs w:val="15"/>
          <w:lang w:eastAsia="ru-RU"/>
        </w:rPr>
        <w:sectPr w:rsidR="00B662A1" w:rsidRPr="009929DE" w:rsidSect="008674BF">
          <w:headerReference w:type="even" r:id="rId22"/>
          <w:headerReference w:type="default" r:id="rId23"/>
          <w:footerReference w:type="default" r:id="rId24"/>
          <w:headerReference w:type="first" r:id="rId25"/>
          <w:pgSz w:w="16839" w:h="11907" w:orient="landscape" w:code="9"/>
          <w:pgMar w:top="1134" w:right="851" w:bottom="1134" w:left="1418" w:header="426" w:footer="709" w:gutter="0"/>
          <w:cols w:space="708"/>
          <w:docGrid w:linePitch="360"/>
        </w:sectPr>
      </w:pPr>
    </w:p>
    <w:p w14:paraId="31E9631B" w14:textId="33712344" w:rsidR="00C001E7" w:rsidRPr="009929DE" w:rsidRDefault="00C001E7" w:rsidP="00C001E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определяется исходя из условия, что время прибытия первого подразделения к месту вызова в сельских поселениях не должно превышать 20 минут. </w:t>
      </w:r>
      <w:r w:rsidR="001839DF" w:rsidRPr="009929DE">
        <w:rPr>
          <w:rFonts w:ascii="Times New Roman" w:hAnsi="Times New Roman"/>
          <w:sz w:val="28"/>
          <w:szCs w:val="28"/>
        </w:rPr>
        <w:t>В связи с наличием на территории сельского совета ПЧ-391 КГКУ «Противопожарная охрана Красноярского края», данный норматив выдержан.</w:t>
      </w:r>
    </w:p>
    <w:p w14:paraId="618BDA66" w14:textId="6FC59120" w:rsidR="00C001E7" w:rsidRPr="009929DE" w:rsidRDefault="00C001E7" w:rsidP="00206165">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Дополнительными мерами по сокращению времени прибытия сил и средств пожаротушения к месту ЧС будут следующие:</w:t>
      </w:r>
    </w:p>
    <w:p w14:paraId="4D4661DB"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своевременный ремонт дорожного покрытия;</w:t>
      </w:r>
    </w:p>
    <w:p w14:paraId="2024F07E"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обновление парка спецмашин;</w:t>
      </w:r>
    </w:p>
    <w:p w14:paraId="442AD4C2"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оборудование объектов раннего обнаружения и тушения пожара.</w:t>
      </w:r>
    </w:p>
    <w:p w14:paraId="6379A764" w14:textId="2D8496DB"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Структурно, система обеспечения пожарной безопасности в себя:</w:t>
      </w:r>
    </w:p>
    <w:p w14:paraId="4D17A043"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систему предотвращения пожара;</w:t>
      </w:r>
    </w:p>
    <w:p w14:paraId="1E6C0AA0"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систему противопожарной защиты;</w:t>
      </w:r>
    </w:p>
    <w:p w14:paraId="31E05F43"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комплекс организационно-технических мероприятий по обеспечению пожарной безопасности.</w:t>
      </w:r>
    </w:p>
    <w:p w14:paraId="07B35D98"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Целью создания систем предотвращения пожаров является исключение условий возникновения пожаров на территории поселения.</w:t>
      </w:r>
    </w:p>
    <w:p w14:paraId="071A31F1" w14:textId="64183524"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Градостроительные (проектные) ограничения (предложения) при размещении объектов капитального строительства в том числе и в части обеспечения противопожарной защиты представлены в разд. 5.</w:t>
      </w:r>
      <w:r w:rsidR="001839DF" w:rsidRPr="009929DE">
        <w:rPr>
          <w:rFonts w:ascii="Times New Roman" w:eastAsia="Times New Roman" w:hAnsi="Times New Roman"/>
          <w:color w:val="000000"/>
          <w:sz w:val="28"/>
          <w:szCs w:val="28"/>
          <w:lang w:eastAsia="ru-RU"/>
        </w:rPr>
        <w:t>8</w:t>
      </w:r>
      <w:r w:rsidRPr="009929DE">
        <w:rPr>
          <w:rFonts w:ascii="Times New Roman" w:eastAsia="Times New Roman" w:hAnsi="Times New Roman"/>
          <w:color w:val="000000"/>
          <w:sz w:val="28"/>
          <w:szCs w:val="28"/>
          <w:lang w:eastAsia="ru-RU"/>
        </w:rPr>
        <w:t>.6.</w:t>
      </w:r>
    </w:p>
    <w:p w14:paraId="12FA93FD" w14:textId="3110F4E8"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Из всего комплекса </w:t>
      </w:r>
      <w:r w:rsidR="00AE2554" w:rsidRPr="009929DE">
        <w:rPr>
          <w:rFonts w:ascii="Times New Roman" w:hAnsi="Times New Roman"/>
          <w:sz w:val="28"/>
          <w:szCs w:val="28"/>
        </w:rPr>
        <w:t>мер,</w:t>
      </w:r>
      <w:r w:rsidRPr="009929DE">
        <w:rPr>
          <w:rFonts w:ascii="Times New Roman" w:hAnsi="Times New Roman"/>
          <w:sz w:val="28"/>
          <w:szCs w:val="28"/>
        </w:rPr>
        <w:t xml:space="preserve"> направленных на создании системы предотвращения пожаров, для </w:t>
      </w:r>
      <w:r w:rsidR="00916A10" w:rsidRPr="009929DE">
        <w:rPr>
          <w:rFonts w:ascii="Times New Roman" w:hAnsi="Times New Roman"/>
          <w:sz w:val="28"/>
          <w:szCs w:val="28"/>
        </w:rPr>
        <w:t>МО «Озероучумский сельсовет»</w:t>
      </w:r>
      <w:r w:rsidR="00AE2CF8" w:rsidRPr="009929DE">
        <w:rPr>
          <w:rFonts w:ascii="Times New Roman" w:hAnsi="Times New Roman"/>
          <w:sz w:val="28"/>
          <w:szCs w:val="28"/>
        </w:rPr>
        <w:t xml:space="preserve"> </w:t>
      </w:r>
      <w:r w:rsidRPr="009929DE">
        <w:rPr>
          <w:rFonts w:ascii="Times New Roman" w:hAnsi="Times New Roman"/>
          <w:sz w:val="28"/>
          <w:szCs w:val="28"/>
        </w:rPr>
        <w:t>наиболее актуальными являются следующие:</w:t>
      </w:r>
    </w:p>
    <w:p w14:paraId="320C158C"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негорючих веществ и материалов при строительстве и ремонте зданий и сооружений;</w:t>
      </w:r>
    </w:p>
    <w:p w14:paraId="14A35E06"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5A5ACE91"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устройство молниезащиты зданий, сооружений, строений и оборудования на территории </w:t>
      </w:r>
      <w:r w:rsidR="003010A1" w:rsidRPr="009929DE">
        <w:rPr>
          <w:rFonts w:ascii="Times New Roman" w:hAnsi="Times New Roman"/>
          <w:sz w:val="28"/>
          <w:szCs w:val="28"/>
        </w:rPr>
        <w:t>муниципального образования</w:t>
      </w:r>
      <w:r w:rsidRPr="009929DE">
        <w:rPr>
          <w:rFonts w:ascii="Times New Roman" w:hAnsi="Times New Roman"/>
          <w:sz w:val="28"/>
          <w:szCs w:val="28"/>
        </w:rPr>
        <w:t>.</w:t>
      </w:r>
    </w:p>
    <w:p w14:paraId="68B367F7"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45A86006" w14:textId="681A664F"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Защита людей и имущества от воздействия опасных факторов пожара на территории </w:t>
      </w:r>
      <w:r w:rsidR="001839DF" w:rsidRPr="009929DE">
        <w:rPr>
          <w:rFonts w:ascii="Times New Roman" w:hAnsi="Times New Roman"/>
          <w:sz w:val="28"/>
          <w:szCs w:val="28"/>
        </w:rPr>
        <w:t>МО «Озероучумский сельсовет»</w:t>
      </w:r>
      <w:r w:rsidR="00904BF4" w:rsidRPr="009929DE">
        <w:rPr>
          <w:rFonts w:ascii="Times New Roman" w:hAnsi="Times New Roman"/>
          <w:sz w:val="28"/>
          <w:szCs w:val="28"/>
        </w:rPr>
        <w:t xml:space="preserve"> </w:t>
      </w:r>
      <w:r w:rsidRPr="009929DE">
        <w:rPr>
          <w:rFonts w:ascii="Times New Roman" w:hAnsi="Times New Roman"/>
          <w:sz w:val="28"/>
          <w:szCs w:val="28"/>
        </w:rPr>
        <w:t>может обеспечиваться следующими способами:</w:t>
      </w:r>
    </w:p>
    <w:p w14:paraId="6778923B"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178EC949"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14:paraId="5BCCC5EB"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59D19E63"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первичных средств пожаротушения;</w:t>
      </w:r>
    </w:p>
    <w:p w14:paraId="59B629E2"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деятельности подразделений пожарной охраны.</w:t>
      </w:r>
    </w:p>
    <w:p w14:paraId="3C71AED9"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обеспечения безопасной эвакуации людей должно быть:</w:t>
      </w:r>
    </w:p>
    <w:p w14:paraId="704D9C50"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14:paraId="6C728EF6"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14:paraId="01E374C6"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0E0377B8"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361492A2" w14:textId="4A367840"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16A10" w:rsidRPr="009929DE">
        <w:rPr>
          <w:rFonts w:ascii="Times New Roman" w:hAnsi="Times New Roman"/>
          <w:sz w:val="28"/>
          <w:szCs w:val="28"/>
        </w:rPr>
        <w:t>МО «Озероучумский сельсовет»</w:t>
      </w:r>
      <w:r w:rsidR="00A7153C" w:rsidRPr="009929DE">
        <w:rPr>
          <w:rFonts w:ascii="Times New Roman" w:hAnsi="Times New Roman"/>
          <w:sz w:val="28"/>
          <w:szCs w:val="28"/>
        </w:rPr>
        <w:t xml:space="preserve"> </w:t>
      </w:r>
      <w:r w:rsidRPr="009929DE">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4E4A1197"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14:paraId="0A91A54D"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1-ой группе относятся следующие административные мероприятия:</w:t>
      </w:r>
    </w:p>
    <w:p w14:paraId="107F2D7A" w14:textId="1ACF57BF"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«Правила пожарной безопасности в лесах» (утверждены постановлением Правительства Российской Федерации от </w:t>
      </w:r>
      <w:r w:rsidR="00D67375" w:rsidRPr="009929DE">
        <w:rPr>
          <w:rFonts w:ascii="Times New Roman" w:hAnsi="Times New Roman"/>
          <w:sz w:val="28"/>
          <w:szCs w:val="28"/>
        </w:rPr>
        <w:t>07.10.2020 № 1614</w:t>
      </w:r>
      <w:r w:rsidRPr="009929DE">
        <w:rPr>
          <w:rFonts w:ascii="Times New Roman" w:hAnsi="Times New Roman"/>
          <w:sz w:val="28"/>
          <w:szCs w:val="28"/>
        </w:rPr>
        <w:t xml:space="preserve"> «Об утверждении Правил пожарной безопасности в лесах»);</w:t>
      </w:r>
    </w:p>
    <w:p w14:paraId="7A006521" w14:textId="77777777"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Разъяснение правил пожарной безопасности (лекции, плакаты, публикации, выступления по радио и телевидению);</w:t>
      </w:r>
    </w:p>
    <w:p w14:paraId="7C348B96" w14:textId="77777777"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Правильная организация использования лесов.</w:t>
      </w:r>
    </w:p>
    <w:p w14:paraId="06DBE937"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14:paraId="3D8E8FDD"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14:paraId="2131E38F"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14:paraId="4E4D79DF" w14:textId="77777777" w:rsidR="00BB371F" w:rsidRPr="009929DE" w:rsidRDefault="00BB371F" w:rsidP="00BB371F">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Противопожарные мероприятия на границе земель лесного фонда:</w:t>
      </w:r>
    </w:p>
    <w:p w14:paraId="0D4933A3" w14:textId="26F56E50"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 местах, граничащих с землями лесного фонда, где возможно обустройство минерализованных полос, проектировать минерализованные полосы шириной не менее 1,4 метра;</w:t>
      </w:r>
    </w:p>
    <w:p w14:paraId="4C4E9C9A" w14:textId="5BC9A323"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 местах, граничащих с землями лесного фонда, где невозможно обустройство минерализованных полос, проектировать очистку 10-метровой зоны от горючих материалов (сухой травы, валежника, мусора и т.д.);</w:t>
      </w:r>
    </w:p>
    <w:p w14:paraId="31FFD016" w14:textId="1B126DC7"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на границах </w:t>
      </w:r>
      <w:r w:rsidR="00DB3CA5" w:rsidRPr="009929DE">
        <w:rPr>
          <w:rFonts w:ascii="Times New Roman" w:hAnsi="Times New Roman"/>
          <w:sz w:val="28"/>
          <w:szCs w:val="28"/>
        </w:rPr>
        <w:t>населённых</w:t>
      </w:r>
      <w:r w:rsidRPr="009929DE">
        <w:rPr>
          <w:rFonts w:ascii="Times New Roman" w:hAnsi="Times New Roman"/>
          <w:sz w:val="28"/>
          <w:szCs w:val="28"/>
        </w:rPr>
        <w:t xml:space="preserve"> пунктов подверженных угрозе лесных пожаров проектировать обустройство противопожарных минерализованных полос шириной не менее 10 метров.</w:t>
      </w:r>
    </w:p>
    <w:p w14:paraId="46A18CD6" w14:textId="77777777" w:rsidR="00206165" w:rsidRPr="00206165" w:rsidRDefault="00206165" w:rsidP="00206165">
      <w:pPr>
        <w:spacing w:after="0" w:line="240" w:lineRule="auto"/>
        <w:ind w:firstLine="709"/>
        <w:jc w:val="both"/>
        <w:rPr>
          <w:rFonts w:ascii="Times New Roman" w:hAnsi="Times New Roman"/>
          <w:sz w:val="28"/>
          <w:szCs w:val="28"/>
        </w:rPr>
      </w:pPr>
      <w:r w:rsidRPr="00206165">
        <w:rPr>
          <w:rFonts w:ascii="Times New Roman" w:hAnsi="Times New Roman"/>
          <w:sz w:val="28"/>
          <w:szCs w:val="28"/>
        </w:rPr>
        <w:t>В соответствии с п. 70. Постановления Правительства Российской Федерации от 16.09.2020 № 1479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w:t>
      </w:r>
      <w:r>
        <w:rPr>
          <w:rFonts w:ascii="Times New Roman" w:hAnsi="Times New Roman"/>
          <w:sz w:val="28"/>
          <w:szCs w:val="28"/>
        </w:rPr>
        <w:t>ё</w:t>
      </w:r>
      <w:r w:rsidRPr="00206165">
        <w:rPr>
          <w:rFonts w:ascii="Times New Roman" w:hAnsi="Times New Roman"/>
          <w:sz w:val="28"/>
          <w:szCs w:val="28"/>
        </w:rPr>
        <w:t xml:space="preserve">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барьером.(в ред. Постановления Правительства РФ от 24.10.2022 № 1885)</w:t>
      </w:r>
    </w:p>
    <w:p w14:paraId="3EA4D153" w14:textId="77777777" w:rsidR="00206165" w:rsidRDefault="00206165" w:rsidP="00206165">
      <w:pPr>
        <w:spacing w:after="0" w:line="240" w:lineRule="auto"/>
        <w:ind w:firstLine="709"/>
        <w:jc w:val="both"/>
        <w:rPr>
          <w:rFonts w:ascii="Times New Roman" w:hAnsi="Times New Roman"/>
          <w:sz w:val="28"/>
          <w:szCs w:val="28"/>
        </w:rPr>
      </w:pPr>
      <w:r w:rsidRPr="00206165">
        <w:rPr>
          <w:rFonts w:ascii="Times New Roman" w:hAnsi="Times New Roman"/>
          <w:sz w:val="28"/>
          <w:szCs w:val="28"/>
        </w:rPr>
        <w:t>В целях исключения возможного перехода природных пожаров на территории населённых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населённых пунктов создаются (обновляются) противопожарные минерализованные полосы шириной не менее 10 метров или иные противопожарные барьеры.</w:t>
      </w:r>
    </w:p>
    <w:p w14:paraId="5329C506" w14:textId="6103ADFD" w:rsidR="00944AEE" w:rsidRDefault="00944AEE" w:rsidP="00206165">
      <w:pPr>
        <w:spacing w:after="0" w:line="240" w:lineRule="auto"/>
        <w:ind w:firstLine="709"/>
        <w:jc w:val="both"/>
        <w:rPr>
          <w:rFonts w:ascii="Times New Roman" w:hAnsi="Times New Roman"/>
          <w:sz w:val="28"/>
          <w:szCs w:val="28"/>
        </w:rPr>
      </w:pPr>
      <w:r w:rsidRPr="00944AEE">
        <w:rPr>
          <w:rFonts w:ascii="Times New Roman" w:hAnsi="Times New Roman"/>
          <w:sz w:val="28"/>
          <w:szCs w:val="28"/>
        </w:rPr>
        <w:t>При межевании земельных участков запланировать полосы отвода по границе населённых пунктов, для создания противопожарных минерализованных полос шириной не менее 10 метров в соответствии с Постановлением Правительства Российской Федерации от 16.09.2020 № 1479-п «Об утверждении правил противопожарного режима в Российской Федерации».</w:t>
      </w:r>
    </w:p>
    <w:p w14:paraId="11F3A95D" w14:textId="67402A0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w:t>
      </w:r>
      <w:r w:rsidR="00D67375" w:rsidRPr="009929DE">
        <w:rPr>
          <w:rFonts w:ascii="Times New Roman" w:hAnsi="Times New Roman"/>
          <w:sz w:val="28"/>
          <w:szCs w:val="28"/>
        </w:rPr>
        <w:t>16.09.2020 № 1479</w:t>
      </w:r>
      <w:r w:rsidRPr="009929DE">
        <w:rPr>
          <w:rFonts w:ascii="Times New Roman" w:hAnsi="Times New Roman"/>
          <w:sz w:val="28"/>
          <w:szCs w:val="28"/>
        </w:rPr>
        <w:t xml:space="preserve"> «</w:t>
      </w:r>
      <w:r w:rsidR="00D67375" w:rsidRPr="009929DE">
        <w:rPr>
          <w:rFonts w:ascii="Times New Roman" w:hAnsi="Times New Roman"/>
          <w:sz w:val="28"/>
          <w:szCs w:val="28"/>
        </w:rPr>
        <w:t>Об утверждении Правил противопожарного режима в Российской Федерации</w:t>
      </w:r>
      <w:r w:rsidRPr="009929DE">
        <w:rPr>
          <w:rFonts w:ascii="Times New Roman" w:hAnsi="Times New Roman"/>
          <w:sz w:val="28"/>
          <w:szCs w:val="28"/>
        </w:rPr>
        <w:t>»).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14:paraId="4BB5020B"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14:paraId="7A1C2EBE"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6, 8, 10 и 12 автомобилей для охраны поселений;</w:t>
      </w:r>
    </w:p>
    <w:p w14:paraId="263A2B8E"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2, 4 и 6 автомобилей для охраны поселений;</w:t>
      </w:r>
    </w:p>
    <w:p w14:paraId="20A5BC3B"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III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6, 8, 10 и 12 автомобилей для охраны организаций;</w:t>
      </w:r>
    </w:p>
    <w:p w14:paraId="1132EE84"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IV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2, 4 и 6 автомобилей для охраны организаций;</w:t>
      </w:r>
    </w:p>
    <w:p w14:paraId="69F4F194"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V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1, 2, 3 и 4 автомобиля для охраны поселений.</w:t>
      </w:r>
    </w:p>
    <w:p w14:paraId="74E49A5F"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размещении пожарных депо должны быть учтены требования Федерального закона от 22.07.2008 № 123</w:t>
      </w:r>
      <w:r w:rsidRPr="009929DE">
        <w:rPr>
          <w:rFonts w:ascii="Times New Roman" w:hAnsi="Times New Roman"/>
          <w:sz w:val="28"/>
          <w:szCs w:val="28"/>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14:paraId="69A7B1AD" w14:textId="5494219B"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001839DF" w:rsidRPr="009929DE">
        <w:rPr>
          <w:rFonts w:ascii="Times New Roman" w:hAnsi="Times New Roman"/>
          <w:sz w:val="28"/>
          <w:szCs w:val="28"/>
        </w:rPr>
        <w:t>МО «Озероучумский сельсовет»</w:t>
      </w:r>
      <w:r w:rsidRPr="009929DE">
        <w:rPr>
          <w:rFonts w:ascii="Times New Roman" w:hAnsi="Times New Roman"/>
          <w:sz w:val="28"/>
          <w:szCs w:val="28"/>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61582239" w14:textId="77777777" w:rsidR="004738E5" w:rsidRPr="009929DE" w:rsidRDefault="004738E5" w:rsidP="001E1B96">
      <w:pPr>
        <w:numPr>
          <w:ilvl w:val="0"/>
          <w:numId w:val="54"/>
        </w:numPr>
        <w:spacing w:after="0" w:line="240" w:lineRule="auto"/>
        <w:ind w:left="1276"/>
        <w:jc w:val="both"/>
        <w:rPr>
          <w:rFonts w:ascii="Times New Roman" w:hAnsi="Times New Roman"/>
          <w:sz w:val="28"/>
          <w:szCs w:val="28"/>
        </w:rPr>
      </w:pPr>
      <w:r w:rsidRPr="009929DE">
        <w:rPr>
          <w:rFonts w:ascii="Times New Roman" w:hAnsi="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14:paraId="0D25BF86" w14:textId="77777777" w:rsidR="004738E5" w:rsidRPr="009929DE" w:rsidRDefault="004738E5" w:rsidP="001E1B96">
      <w:pPr>
        <w:numPr>
          <w:ilvl w:val="0"/>
          <w:numId w:val="54"/>
        </w:numPr>
        <w:spacing w:after="0" w:line="240" w:lineRule="auto"/>
        <w:ind w:left="1276"/>
        <w:jc w:val="both"/>
        <w:rPr>
          <w:rFonts w:ascii="Times New Roman" w:hAnsi="Times New Roman"/>
          <w:sz w:val="28"/>
          <w:szCs w:val="28"/>
        </w:rPr>
      </w:pPr>
      <w:r w:rsidRPr="009929DE">
        <w:rPr>
          <w:rFonts w:ascii="Times New Roman" w:hAnsi="Times New Roman"/>
          <w:sz w:val="28"/>
          <w:szCs w:val="28"/>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7C3130D9"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14:paraId="062BE561" w14:textId="6D6AFA81" w:rsidR="004738E5" w:rsidRPr="009929DE" w:rsidRDefault="004738E5" w:rsidP="00D40D42">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w:t>
      </w:r>
      <w:r w:rsidR="00D40D42" w:rsidRPr="009929DE">
        <w:rPr>
          <w:rFonts w:ascii="Times New Roman" w:hAnsi="Times New Roman"/>
          <w:sz w:val="28"/>
          <w:szCs w:val="28"/>
        </w:rPr>
        <w:t xml:space="preserve">«Системы противопожарной защиты. Ограничение распространения пожара на объектах защиты. Требования к объёмно-планировочным и конструктивным решениям </w:t>
      </w:r>
      <w:r w:rsidRPr="009929DE">
        <w:rPr>
          <w:rFonts w:ascii="Times New Roman" w:hAnsi="Times New Roman"/>
          <w:sz w:val="28"/>
          <w:szCs w:val="28"/>
        </w:rPr>
        <w:t xml:space="preserve">в соответствии с таблицей </w:t>
      </w:r>
      <w:r w:rsidR="00B92D86" w:rsidRPr="009929DE">
        <w:fldChar w:fldCharType="begin"/>
      </w:r>
      <w:r w:rsidR="00B92D86" w:rsidRPr="009929DE">
        <w:instrText xml:space="preserve"> REF Tbl_Ognestoy \h  \* MERGEFORMAT </w:instrText>
      </w:r>
      <w:r w:rsidR="00B92D86" w:rsidRPr="009929DE">
        <w:fldChar w:fldCharType="separate"/>
      </w:r>
      <w:r w:rsidR="003664D5">
        <w:rPr>
          <w:rFonts w:ascii="Times New Roman" w:hAnsi="Times New Roman"/>
          <w:noProof/>
          <w:sz w:val="28"/>
          <w:szCs w:val="28"/>
        </w:rPr>
        <w:t>5</w:t>
      </w:r>
      <w:r w:rsidR="003664D5">
        <w:rPr>
          <w:rFonts w:ascii="Times New Roman" w:hAnsi="Times New Roman"/>
          <w:noProof/>
          <w:sz w:val="28"/>
          <w:szCs w:val="28"/>
          <w:lang w:bidi="en-US"/>
        </w:rPr>
        <w:t>.8.5</w:t>
      </w:r>
      <w:r w:rsidR="003664D5" w:rsidRPr="009929DE">
        <w:rPr>
          <w:rFonts w:ascii="Times New Roman" w:hAnsi="Times New Roman"/>
          <w:sz w:val="28"/>
          <w:szCs w:val="28"/>
          <w:lang w:bidi="en-US"/>
        </w:rPr>
        <w:t>.</w:t>
      </w:r>
      <w:r w:rsidR="003664D5">
        <w:rPr>
          <w:rFonts w:ascii="Times New Roman" w:hAnsi="Times New Roman"/>
          <w:noProof/>
          <w:sz w:val="28"/>
          <w:szCs w:val="28"/>
          <w:lang w:bidi="en-US"/>
        </w:rPr>
        <w:t>2</w:t>
      </w:r>
      <w:r w:rsidR="00B92D86" w:rsidRPr="009929DE">
        <w:fldChar w:fldCharType="end"/>
      </w:r>
      <w:r w:rsidRPr="009929DE">
        <w:rPr>
          <w:rFonts w:ascii="Times New Roman" w:hAnsi="Times New Roman"/>
          <w:sz w:val="28"/>
          <w:szCs w:val="28"/>
        </w:rPr>
        <w:t>.</w:t>
      </w:r>
    </w:p>
    <w:p w14:paraId="5D0B671E" w14:textId="5E24B3E3" w:rsidR="004738E5" w:rsidRPr="009929DE" w:rsidRDefault="004738E5" w:rsidP="004738E5">
      <w:pPr>
        <w:tabs>
          <w:tab w:val="left" w:pos="2808"/>
          <w:tab w:val="right" w:pos="10205"/>
        </w:tabs>
        <w:spacing w:after="0" w:line="240" w:lineRule="auto"/>
        <w:jc w:val="right"/>
        <w:rPr>
          <w:rFonts w:ascii="Times New Roman" w:hAnsi="Times New Roman"/>
          <w:sz w:val="28"/>
          <w:szCs w:val="28"/>
        </w:rPr>
      </w:pPr>
      <w:r w:rsidRPr="009929DE">
        <w:rPr>
          <w:rFonts w:ascii="Times New Roman" w:hAnsi="Times New Roman"/>
          <w:sz w:val="28"/>
          <w:szCs w:val="28"/>
        </w:rPr>
        <w:t>Таблица</w:t>
      </w:r>
      <w:r w:rsidRPr="009929DE">
        <w:rPr>
          <w:rFonts w:ascii="Times New Roman" w:hAnsi="Times New Roman"/>
          <w:sz w:val="28"/>
          <w:szCs w:val="28"/>
          <w:lang w:bidi="en-US"/>
        </w:rPr>
        <w:t xml:space="preserve"> </w:t>
      </w:r>
      <w:bookmarkStart w:id="241" w:name="Tbl_Ognestoy"/>
      <w:r w:rsidR="00CB56B9" w:rsidRPr="009929DE">
        <w:rPr>
          <w:rFonts w:ascii="Times New Roman" w:hAnsi="Times New Roman"/>
          <w:sz w:val="28"/>
          <w:szCs w:val="28"/>
          <w:lang w:bidi="en-US"/>
        </w:rPr>
        <w:fldChar w:fldCharType="begin"/>
      </w:r>
      <w:r w:rsidR="00CB56B9" w:rsidRPr="009929DE">
        <w:rPr>
          <w:rFonts w:ascii="Times New Roman" w:hAnsi="Times New Roman"/>
          <w:sz w:val="28"/>
          <w:szCs w:val="28"/>
          <w:lang w:bidi="en-US"/>
        </w:rPr>
        <w:instrText xml:space="preserve"> STYLEREF 3 \s </w:instrText>
      </w:r>
      <w:r w:rsidR="00CB56B9" w:rsidRPr="009929DE">
        <w:rPr>
          <w:rFonts w:ascii="Times New Roman" w:hAnsi="Times New Roman"/>
          <w:sz w:val="28"/>
          <w:szCs w:val="28"/>
          <w:lang w:bidi="en-US"/>
        </w:rPr>
        <w:fldChar w:fldCharType="separate"/>
      </w:r>
      <w:r w:rsidR="003664D5">
        <w:rPr>
          <w:rFonts w:ascii="Times New Roman" w:hAnsi="Times New Roman"/>
          <w:noProof/>
          <w:sz w:val="28"/>
          <w:szCs w:val="28"/>
          <w:lang w:bidi="en-US"/>
        </w:rPr>
        <w:t>5.8.5</w:t>
      </w:r>
      <w:r w:rsidR="00CB56B9" w:rsidRPr="009929DE">
        <w:rPr>
          <w:rFonts w:ascii="Times New Roman" w:hAnsi="Times New Roman"/>
          <w:sz w:val="28"/>
          <w:szCs w:val="28"/>
          <w:lang w:bidi="en-US"/>
        </w:rPr>
        <w:fldChar w:fldCharType="end"/>
      </w:r>
      <w:r w:rsidR="00CB56B9" w:rsidRPr="009929DE">
        <w:rPr>
          <w:rFonts w:ascii="Times New Roman" w:hAnsi="Times New Roman"/>
          <w:sz w:val="28"/>
          <w:szCs w:val="28"/>
          <w:lang w:bidi="en-US"/>
        </w:rPr>
        <w:t>.</w:t>
      </w:r>
      <w:r w:rsidR="00CB56B9" w:rsidRPr="009929DE">
        <w:rPr>
          <w:rFonts w:ascii="Times New Roman" w:hAnsi="Times New Roman"/>
          <w:sz w:val="28"/>
          <w:szCs w:val="28"/>
          <w:lang w:bidi="en-US"/>
        </w:rPr>
        <w:fldChar w:fldCharType="begin"/>
      </w:r>
      <w:r w:rsidR="00CB56B9" w:rsidRPr="009929DE">
        <w:rPr>
          <w:rFonts w:ascii="Times New Roman" w:hAnsi="Times New Roman"/>
          <w:sz w:val="28"/>
          <w:szCs w:val="28"/>
          <w:lang w:bidi="en-US"/>
        </w:rPr>
        <w:instrText xml:space="preserve"> SEQ Таблица \* ARABIC \s 3 </w:instrText>
      </w:r>
      <w:r w:rsidR="00CB56B9" w:rsidRPr="009929DE">
        <w:rPr>
          <w:rFonts w:ascii="Times New Roman" w:hAnsi="Times New Roman"/>
          <w:sz w:val="28"/>
          <w:szCs w:val="28"/>
          <w:lang w:bidi="en-US"/>
        </w:rPr>
        <w:fldChar w:fldCharType="separate"/>
      </w:r>
      <w:r w:rsidR="003664D5">
        <w:rPr>
          <w:rFonts w:ascii="Times New Roman" w:hAnsi="Times New Roman"/>
          <w:noProof/>
          <w:sz w:val="28"/>
          <w:szCs w:val="28"/>
          <w:lang w:bidi="en-US"/>
        </w:rPr>
        <w:t>2</w:t>
      </w:r>
      <w:r w:rsidR="00CB56B9" w:rsidRPr="009929DE">
        <w:rPr>
          <w:rFonts w:ascii="Times New Roman" w:hAnsi="Times New Roman"/>
          <w:sz w:val="28"/>
          <w:szCs w:val="28"/>
          <w:lang w:bidi="en-US"/>
        </w:rPr>
        <w:fldChar w:fldCharType="end"/>
      </w:r>
      <w:bookmarkEnd w:id="241"/>
    </w:p>
    <w:p w14:paraId="197FE289" w14:textId="77777777" w:rsidR="004738E5" w:rsidRPr="009929DE" w:rsidRDefault="004738E5" w:rsidP="004738E5">
      <w:pPr>
        <w:tabs>
          <w:tab w:val="left" w:pos="2808"/>
          <w:tab w:val="right" w:pos="10205"/>
        </w:tabs>
        <w:spacing w:after="240" w:line="240" w:lineRule="auto"/>
        <w:jc w:val="center"/>
        <w:rPr>
          <w:rFonts w:ascii="Times New Roman" w:hAnsi="Times New Roman"/>
          <w:sz w:val="28"/>
          <w:szCs w:val="28"/>
        </w:rPr>
      </w:pPr>
      <w:r w:rsidRPr="009929DE">
        <w:rPr>
          <w:rFonts w:ascii="Times New Roman" w:hAnsi="Times New Roman"/>
          <w:sz w:val="28"/>
          <w:szCs w:val="28"/>
        </w:rPr>
        <w:t>Противопожарные расстояния между жилыми и 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4738E5" w:rsidRPr="009929DE" w14:paraId="0BBDEBBC" w14:textId="77777777" w:rsidTr="003461B5">
        <w:trPr>
          <w:trHeight w:val="283"/>
          <w:tblHeader/>
          <w:jc w:val="center"/>
        </w:trPr>
        <w:tc>
          <w:tcPr>
            <w:tcW w:w="3438" w:type="dxa"/>
            <w:vMerge w:val="restart"/>
            <w:shd w:val="clear" w:color="auto" w:fill="FFFFFF"/>
            <w:vAlign w:val="center"/>
          </w:tcPr>
          <w:p w14:paraId="5A22662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Степень огнестойкости здания</w:t>
            </w:r>
          </w:p>
        </w:tc>
        <w:tc>
          <w:tcPr>
            <w:tcW w:w="1677" w:type="dxa"/>
            <w:vMerge w:val="restart"/>
            <w:shd w:val="clear" w:color="auto" w:fill="FFFFFF"/>
            <w:vAlign w:val="center"/>
          </w:tcPr>
          <w:p w14:paraId="74B6C65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14:paraId="22E379A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Минимальные расстояния при степени</w:t>
            </w:r>
            <w:r w:rsidRPr="009929DE">
              <w:rPr>
                <w:rFonts w:ascii="Times New Roman" w:hAnsi="Times New Roman"/>
                <w:sz w:val="24"/>
                <w:szCs w:val="24"/>
              </w:rPr>
              <w:br/>
              <w:t>огнестойкости и классе конструктивной пожарной опасности жилых и общественных зданий, м</w:t>
            </w:r>
          </w:p>
        </w:tc>
      </w:tr>
      <w:tr w:rsidR="004738E5" w:rsidRPr="009929DE" w14:paraId="725BB9F2" w14:textId="77777777" w:rsidTr="003461B5">
        <w:trPr>
          <w:trHeight w:val="283"/>
          <w:tblHeader/>
          <w:jc w:val="center"/>
        </w:trPr>
        <w:tc>
          <w:tcPr>
            <w:tcW w:w="3438" w:type="dxa"/>
            <w:vMerge/>
            <w:shd w:val="clear" w:color="auto" w:fill="FFFFFF"/>
            <w:vAlign w:val="center"/>
          </w:tcPr>
          <w:p w14:paraId="10094166" w14:textId="77777777" w:rsidR="004738E5" w:rsidRPr="009929DE" w:rsidRDefault="004738E5" w:rsidP="004738E5">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14:paraId="4E1E9F13" w14:textId="77777777" w:rsidR="004738E5" w:rsidRPr="009929DE" w:rsidRDefault="004738E5" w:rsidP="004738E5">
            <w:pPr>
              <w:spacing w:after="0" w:line="240" w:lineRule="auto"/>
              <w:ind w:left="57" w:right="57"/>
              <w:jc w:val="center"/>
              <w:rPr>
                <w:rFonts w:ascii="Times New Roman" w:hAnsi="Times New Roman"/>
                <w:sz w:val="24"/>
                <w:szCs w:val="24"/>
              </w:rPr>
            </w:pPr>
          </w:p>
        </w:tc>
        <w:tc>
          <w:tcPr>
            <w:tcW w:w="1111" w:type="dxa"/>
            <w:shd w:val="clear" w:color="auto" w:fill="FFFFFF"/>
            <w:vAlign w:val="center"/>
          </w:tcPr>
          <w:p w14:paraId="07C97E8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 II, III</w:t>
            </w:r>
          </w:p>
          <w:p w14:paraId="58071C90"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С0</w:t>
            </w:r>
          </w:p>
        </w:tc>
        <w:tc>
          <w:tcPr>
            <w:tcW w:w="926" w:type="dxa"/>
            <w:shd w:val="clear" w:color="auto" w:fill="FFFFFF"/>
            <w:vAlign w:val="center"/>
          </w:tcPr>
          <w:p w14:paraId="23DFAA4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II, III</w:t>
            </w:r>
            <w:r w:rsidRPr="009929DE">
              <w:rPr>
                <w:rFonts w:ascii="Times New Roman" w:hAnsi="Times New Roman"/>
                <w:sz w:val="24"/>
                <w:szCs w:val="24"/>
              </w:rPr>
              <w:br/>
              <w:t>С1</w:t>
            </w:r>
          </w:p>
        </w:tc>
        <w:tc>
          <w:tcPr>
            <w:tcW w:w="1111" w:type="dxa"/>
            <w:shd w:val="clear" w:color="auto" w:fill="FFFFFF"/>
            <w:vAlign w:val="center"/>
          </w:tcPr>
          <w:p w14:paraId="5693A009"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IV</w:t>
            </w:r>
          </w:p>
          <w:p w14:paraId="786F4EF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С0, С1</w:t>
            </w:r>
          </w:p>
        </w:tc>
        <w:tc>
          <w:tcPr>
            <w:tcW w:w="1121" w:type="dxa"/>
            <w:shd w:val="clear" w:color="auto" w:fill="FFFFFF"/>
            <w:vAlign w:val="center"/>
          </w:tcPr>
          <w:p w14:paraId="613611F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IV, V</w:t>
            </w:r>
            <w:r w:rsidRPr="009929DE">
              <w:rPr>
                <w:rFonts w:ascii="Times New Roman" w:hAnsi="Times New Roman"/>
                <w:sz w:val="24"/>
                <w:szCs w:val="24"/>
              </w:rPr>
              <w:br/>
              <w:t>С2, С3</w:t>
            </w:r>
          </w:p>
        </w:tc>
      </w:tr>
      <w:tr w:rsidR="004738E5" w:rsidRPr="009929DE" w14:paraId="50DF914D" w14:textId="77777777" w:rsidTr="003461B5">
        <w:trPr>
          <w:trHeight w:val="283"/>
          <w:jc w:val="center"/>
        </w:trPr>
        <w:tc>
          <w:tcPr>
            <w:tcW w:w="9384" w:type="dxa"/>
            <w:gridSpan w:val="6"/>
            <w:shd w:val="clear" w:color="auto" w:fill="FFFFFF"/>
            <w:vAlign w:val="center"/>
          </w:tcPr>
          <w:p w14:paraId="43F95FDE"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Жилые и общественные</w:t>
            </w:r>
          </w:p>
        </w:tc>
      </w:tr>
      <w:tr w:rsidR="004738E5" w:rsidRPr="009929DE" w14:paraId="6D641844" w14:textId="77777777" w:rsidTr="003461B5">
        <w:trPr>
          <w:trHeight w:val="283"/>
          <w:jc w:val="center"/>
        </w:trPr>
        <w:tc>
          <w:tcPr>
            <w:tcW w:w="3438" w:type="dxa"/>
            <w:shd w:val="clear" w:color="auto" w:fill="FFFFFF"/>
          </w:tcPr>
          <w:p w14:paraId="2BD62605"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 xml:space="preserve">I, </w:t>
            </w:r>
            <w:r w:rsidRPr="009929DE">
              <w:rPr>
                <w:rFonts w:ascii="Times New Roman" w:hAnsi="Times New Roman"/>
                <w:sz w:val="24"/>
                <w:szCs w:val="24"/>
                <w:lang w:val="en-US"/>
              </w:rPr>
              <w:t>II,</w:t>
            </w:r>
            <w:r w:rsidRPr="009929DE">
              <w:rPr>
                <w:rFonts w:ascii="Times New Roman" w:hAnsi="Times New Roman"/>
                <w:sz w:val="24"/>
                <w:szCs w:val="24"/>
              </w:rPr>
              <w:t xml:space="preserve"> III</w:t>
            </w:r>
          </w:p>
        </w:tc>
        <w:tc>
          <w:tcPr>
            <w:tcW w:w="1677" w:type="dxa"/>
            <w:shd w:val="clear" w:color="auto" w:fill="FFFFFF"/>
          </w:tcPr>
          <w:p w14:paraId="517D48A2" w14:textId="77777777" w:rsidR="004738E5" w:rsidRPr="009929DE" w:rsidRDefault="004738E5" w:rsidP="004738E5">
            <w:pPr>
              <w:spacing w:after="0" w:line="240" w:lineRule="auto"/>
              <w:ind w:left="57" w:right="57"/>
              <w:jc w:val="both"/>
              <w:rPr>
                <w:rFonts w:ascii="Times New Roman" w:hAnsi="Times New Roman"/>
                <w:sz w:val="24"/>
                <w:szCs w:val="24"/>
                <w:lang w:val="en-US"/>
              </w:rPr>
            </w:pPr>
            <w:r w:rsidRPr="009929DE">
              <w:rPr>
                <w:rFonts w:ascii="Times New Roman" w:hAnsi="Times New Roman"/>
                <w:sz w:val="24"/>
                <w:szCs w:val="24"/>
              </w:rPr>
              <w:t>С</w:t>
            </w:r>
            <w:r w:rsidRPr="009929DE">
              <w:rPr>
                <w:rFonts w:ascii="Times New Roman" w:hAnsi="Times New Roman"/>
                <w:sz w:val="24"/>
                <w:szCs w:val="24"/>
                <w:lang w:val="en-US"/>
              </w:rPr>
              <w:t>0</w:t>
            </w:r>
          </w:p>
        </w:tc>
        <w:tc>
          <w:tcPr>
            <w:tcW w:w="1111" w:type="dxa"/>
            <w:shd w:val="clear" w:color="auto" w:fill="FFFFFF"/>
            <w:vAlign w:val="center"/>
          </w:tcPr>
          <w:p w14:paraId="4E585F3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6</w:t>
            </w:r>
          </w:p>
        </w:tc>
        <w:tc>
          <w:tcPr>
            <w:tcW w:w="926" w:type="dxa"/>
            <w:shd w:val="clear" w:color="auto" w:fill="FFFFFF"/>
            <w:vAlign w:val="center"/>
          </w:tcPr>
          <w:p w14:paraId="2F4AB90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1111" w:type="dxa"/>
            <w:shd w:val="clear" w:color="auto" w:fill="FFFFFF"/>
            <w:vAlign w:val="center"/>
          </w:tcPr>
          <w:p w14:paraId="60A9CDE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1121" w:type="dxa"/>
            <w:shd w:val="clear" w:color="auto" w:fill="FFFFFF"/>
            <w:vAlign w:val="center"/>
          </w:tcPr>
          <w:p w14:paraId="6D4E3C1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r>
      <w:tr w:rsidR="004738E5" w:rsidRPr="009929DE" w14:paraId="535CD119" w14:textId="77777777" w:rsidTr="003461B5">
        <w:trPr>
          <w:trHeight w:val="283"/>
          <w:jc w:val="center"/>
        </w:trPr>
        <w:tc>
          <w:tcPr>
            <w:tcW w:w="3438" w:type="dxa"/>
            <w:shd w:val="clear" w:color="auto" w:fill="FFFFFF"/>
          </w:tcPr>
          <w:p w14:paraId="3403E7B5"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II</w:t>
            </w:r>
            <w:r w:rsidRPr="009929DE">
              <w:rPr>
                <w:rFonts w:ascii="Times New Roman" w:hAnsi="Times New Roman"/>
                <w:sz w:val="24"/>
                <w:szCs w:val="24"/>
                <w:lang w:val="en-US"/>
              </w:rPr>
              <w:t>,</w:t>
            </w:r>
            <w:r w:rsidRPr="009929DE">
              <w:rPr>
                <w:rFonts w:ascii="Times New Roman" w:hAnsi="Times New Roman"/>
                <w:sz w:val="24"/>
                <w:szCs w:val="24"/>
              </w:rPr>
              <w:t xml:space="preserve"> III</w:t>
            </w:r>
          </w:p>
        </w:tc>
        <w:tc>
          <w:tcPr>
            <w:tcW w:w="1677" w:type="dxa"/>
            <w:shd w:val="clear" w:color="auto" w:fill="FFFFFF"/>
          </w:tcPr>
          <w:p w14:paraId="14DCE01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С1</w:t>
            </w:r>
          </w:p>
        </w:tc>
        <w:tc>
          <w:tcPr>
            <w:tcW w:w="1111" w:type="dxa"/>
            <w:shd w:val="clear" w:color="auto" w:fill="FFFFFF"/>
            <w:vAlign w:val="center"/>
          </w:tcPr>
          <w:p w14:paraId="788DF4A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926" w:type="dxa"/>
            <w:shd w:val="clear" w:color="auto" w:fill="FFFFFF"/>
            <w:vAlign w:val="center"/>
          </w:tcPr>
          <w:p w14:paraId="78EF6EC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11" w:type="dxa"/>
            <w:shd w:val="clear" w:color="auto" w:fill="FFFFFF"/>
            <w:vAlign w:val="center"/>
          </w:tcPr>
          <w:p w14:paraId="1479A67B"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21" w:type="dxa"/>
            <w:shd w:val="clear" w:color="auto" w:fill="FFFFFF"/>
            <w:vAlign w:val="center"/>
          </w:tcPr>
          <w:p w14:paraId="19F47C9A"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40E8C885" w14:textId="77777777" w:rsidTr="003461B5">
        <w:trPr>
          <w:trHeight w:val="283"/>
          <w:jc w:val="center"/>
        </w:trPr>
        <w:tc>
          <w:tcPr>
            <w:tcW w:w="3438" w:type="dxa"/>
            <w:shd w:val="clear" w:color="auto" w:fill="FFFFFF"/>
          </w:tcPr>
          <w:p w14:paraId="2ACE8BEB"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p>
        </w:tc>
        <w:tc>
          <w:tcPr>
            <w:tcW w:w="1677" w:type="dxa"/>
            <w:shd w:val="clear" w:color="auto" w:fill="FFFFFF"/>
          </w:tcPr>
          <w:p w14:paraId="50DA760F"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 С1</w:t>
            </w:r>
          </w:p>
        </w:tc>
        <w:tc>
          <w:tcPr>
            <w:tcW w:w="1111" w:type="dxa"/>
            <w:shd w:val="clear" w:color="auto" w:fill="FFFFFF"/>
            <w:vAlign w:val="center"/>
          </w:tcPr>
          <w:p w14:paraId="67F0066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926" w:type="dxa"/>
            <w:shd w:val="clear" w:color="auto" w:fill="FFFFFF"/>
            <w:vAlign w:val="center"/>
          </w:tcPr>
          <w:p w14:paraId="7E33496D"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11" w:type="dxa"/>
            <w:shd w:val="clear" w:color="auto" w:fill="FFFFFF"/>
            <w:vAlign w:val="center"/>
          </w:tcPr>
          <w:p w14:paraId="1094E5E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21" w:type="dxa"/>
            <w:shd w:val="clear" w:color="auto" w:fill="FFFFFF"/>
            <w:vAlign w:val="center"/>
          </w:tcPr>
          <w:p w14:paraId="3B44291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21B4FEEF" w14:textId="77777777" w:rsidTr="003461B5">
        <w:trPr>
          <w:trHeight w:val="283"/>
          <w:jc w:val="center"/>
        </w:trPr>
        <w:tc>
          <w:tcPr>
            <w:tcW w:w="3438" w:type="dxa"/>
            <w:shd w:val="clear" w:color="auto" w:fill="FFFFFF"/>
          </w:tcPr>
          <w:p w14:paraId="3D617181"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r w:rsidRPr="009929DE">
              <w:rPr>
                <w:rFonts w:ascii="Times New Roman" w:hAnsi="Times New Roman"/>
                <w:sz w:val="24"/>
                <w:szCs w:val="24"/>
                <w:lang w:val="en-US"/>
              </w:rPr>
              <w:t>,</w:t>
            </w:r>
            <w:r w:rsidRPr="009929DE">
              <w:rPr>
                <w:rFonts w:ascii="Times New Roman" w:hAnsi="Times New Roman"/>
                <w:sz w:val="24"/>
                <w:szCs w:val="24"/>
              </w:rPr>
              <w:t xml:space="preserve"> V</w:t>
            </w:r>
          </w:p>
        </w:tc>
        <w:tc>
          <w:tcPr>
            <w:tcW w:w="1677" w:type="dxa"/>
            <w:shd w:val="clear" w:color="auto" w:fill="FFFFFF"/>
          </w:tcPr>
          <w:p w14:paraId="5E4C3DE0"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С2, С3</w:t>
            </w:r>
          </w:p>
        </w:tc>
        <w:tc>
          <w:tcPr>
            <w:tcW w:w="1111" w:type="dxa"/>
            <w:shd w:val="clear" w:color="auto" w:fill="FFFFFF"/>
            <w:vAlign w:val="center"/>
          </w:tcPr>
          <w:p w14:paraId="2DEE9650"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926" w:type="dxa"/>
            <w:shd w:val="clear" w:color="auto" w:fill="FFFFFF"/>
            <w:vAlign w:val="center"/>
          </w:tcPr>
          <w:p w14:paraId="3509500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41501BF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394EDE5A"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r>
      <w:tr w:rsidR="004738E5" w:rsidRPr="009929DE" w14:paraId="4B6435F1" w14:textId="77777777" w:rsidTr="003461B5">
        <w:trPr>
          <w:trHeight w:val="283"/>
          <w:jc w:val="center"/>
        </w:trPr>
        <w:tc>
          <w:tcPr>
            <w:tcW w:w="9384" w:type="dxa"/>
            <w:gridSpan w:val="6"/>
            <w:shd w:val="clear" w:color="auto" w:fill="FFFFFF"/>
            <w:vAlign w:val="center"/>
          </w:tcPr>
          <w:p w14:paraId="37A4E14E"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Производственные и складские</w:t>
            </w:r>
          </w:p>
        </w:tc>
      </w:tr>
      <w:tr w:rsidR="004738E5" w:rsidRPr="009929DE" w14:paraId="4B6A9514" w14:textId="77777777" w:rsidTr="003461B5">
        <w:trPr>
          <w:trHeight w:val="283"/>
          <w:jc w:val="center"/>
        </w:trPr>
        <w:tc>
          <w:tcPr>
            <w:tcW w:w="3438" w:type="dxa"/>
            <w:shd w:val="clear" w:color="auto" w:fill="FFFFFF"/>
          </w:tcPr>
          <w:p w14:paraId="5E7638C3"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 xml:space="preserve">I, </w:t>
            </w:r>
            <w:r w:rsidRPr="009929DE">
              <w:rPr>
                <w:rFonts w:ascii="Times New Roman" w:hAnsi="Times New Roman"/>
                <w:sz w:val="24"/>
                <w:szCs w:val="24"/>
                <w:lang w:val="en-US"/>
              </w:rPr>
              <w:t>II,</w:t>
            </w:r>
            <w:r w:rsidRPr="009929DE">
              <w:rPr>
                <w:rFonts w:ascii="Times New Roman" w:hAnsi="Times New Roman"/>
                <w:sz w:val="24"/>
                <w:szCs w:val="24"/>
              </w:rPr>
              <w:t xml:space="preserve"> III</w:t>
            </w:r>
          </w:p>
        </w:tc>
        <w:tc>
          <w:tcPr>
            <w:tcW w:w="1677" w:type="dxa"/>
            <w:shd w:val="clear" w:color="auto" w:fill="FFFFFF"/>
          </w:tcPr>
          <w:p w14:paraId="786C855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w:t>
            </w:r>
          </w:p>
        </w:tc>
        <w:tc>
          <w:tcPr>
            <w:tcW w:w="1111" w:type="dxa"/>
            <w:shd w:val="clear" w:color="auto" w:fill="FFFFFF"/>
            <w:vAlign w:val="center"/>
          </w:tcPr>
          <w:p w14:paraId="7644B8D7"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926" w:type="dxa"/>
            <w:shd w:val="clear" w:color="auto" w:fill="FFFFFF"/>
            <w:vAlign w:val="center"/>
          </w:tcPr>
          <w:p w14:paraId="457406B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0F32890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20BE9BC5"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2516ADD2" w14:textId="77777777" w:rsidTr="003461B5">
        <w:trPr>
          <w:trHeight w:val="283"/>
          <w:jc w:val="center"/>
        </w:trPr>
        <w:tc>
          <w:tcPr>
            <w:tcW w:w="3438" w:type="dxa"/>
            <w:shd w:val="clear" w:color="auto" w:fill="FFFFFF"/>
          </w:tcPr>
          <w:p w14:paraId="52E6092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II</w:t>
            </w:r>
            <w:r w:rsidRPr="009929DE">
              <w:rPr>
                <w:rFonts w:ascii="Times New Roman" w:hAnsi="Times New Roman"/>
                <w:sz w:val="24"/>
                <w:szCs w:val="24"/>
                <w:lang w:val="en-US"/>
              </w:rPr>
              <w:t>,</w:t>
            </w:r>
            <w:r w:rsidRPr="009929DE">
              <w:rPr>
                <w:rFonts w:ascii="Times New Roman" w:hAnsi="Times New Roman"/>
                <w:sz w:val="24"/>
                <w:szCs w:val="24"/>
              </w:rPr>
              <w:t xml:space="preserve"> III</w:t>
            </w:r>
          </w:p>
        </w:tc>
        <w:tc>
          <w:tcPr>
            <w:tcW w:w="1677" w:type="dxa"/>
            <w:shd w:val="clear" w:color="auto" w:fill="FFFFFF"/>
          </w:tcPr>
          <w:p w14:paraId="5DFA757C"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С1</w:t>
            </w:r>
          </w:p>
        </w:tc>
        <w:tc>
          <w:tcPr>
            <w:tcW w:w="1111" w:type="dxa"/>
            <w:shd w:val="clear" w:color="auto" w:fill="FFFFFF"/>
            <w:vAlign w:val="center"/>
          </w:tcPr>
          <w:p w14:paraId="6C79FF1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926" w:type="dxa"/>
            <w:shd w:val="clear" w:color="auto" w:fill="FFFFFF"/>
            <w:vAlign w:val="center"/>
          </w:tcPr>
          <w:p w14:paraId="1F3C2EE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62DF74FB"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3197BC1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1881C181" w14:textId="77777777" w:rsidTr="003461B5">
        <w:trPr>
          <w:trHeight w:val="283"/>
          <w:jc w:val="center"/>
        </w:trPr>
        <w:tc>
          <w:tcPr>
            <w:tcW w:w="3438" w:type="dxa"/>
            <w:shd w:val="clear" w:color="auto" w:fill="FFFFFF"/>
          </w:tcPr>
          <w:p w14:paraId="72171C5D"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p>
        </w:tc>
        <w:tc>
          <w:tcPr>
            <w:tcW w:w="1677" w:type="dxa"/>
            <w:shd w:val="clear" w:color="auto" w:fill="FFFFFF"/>
          </w:tcPr>
          <w:p w14:paraId="7BA81C22"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 С1</w:t>
            </w:r>
          </w:p>
        </w:tc>
        <w:tc>
          <w:tcPr>
            <w:tcW w:w="1111" w:type="dxa"/>
            <w:shd w:val="clear" w:color="auto" w:fill="FFFFFF"/>
            <w:vAlign w:val="center"/>
          </w:tcPr>
          <w:p w14:paraId="7B4C4A65"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926" w:type="dxa"/>
            <w:shd w:val="clear" w:color="auto" w:fill="FFFFFF"/>
            <w:vAlign w:val="center"/>
          </w:tcPr>
          <w:p w14:paraId="38CF033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78BC59C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6CCD3BF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r>
      <w:tr w:rsidR="004738E5" w:rsidRPr="009929DE" w14:paraId="06B09269" w14:textId="77777777" w:rsidTr="003461B5">
        <w:trPr>
          <w:trHeight w:val="283"/>
          <w:jc w:val="center"/>
        </w:trPr>
        <w:tc>
          <w:tcPr>
            <w:tcW w:w="3438" w:type="dxa"/>
            <w:shd w:val="clear" w:color="auto" w:fill="FFFFFF"/>
          </w:tcPr>
          <w:p w14:paraId="44E93ED1"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r w:rsidRPr="009929DE">
              <w:rPr>
                <w:rFonts w:ascii="Times New Roman" w:hAnsi="Times New Roman"/>
                <w:sz w:val="24"/>
                <w:szCs w:val="24"/>
                <w:lang w:val="en-US"/>
              </w:rPr>
              <w:t>,</w:t>
            </w:r>
            <w:r w:rsidRPr="009929DE">
              <w:rPr>
                <w:rFonts w:ascii="Times New Roman" w:hAnsi="Times New Roman"/>
                <w:sz w:val="24"/>
                <w:szCs w:val="24"/>
              </w:rPr>
              <w:t xml:space="preserve"> V</w:t>
            </w:r>
          </w:p>
        </w:tc>
        <w:tc>
          <w:tcPr>
            <w:tcW w:w="1677" w:type="dxa"/>
            <w:shd w:val="clear" w:color="auto" w:fill="FFFFFF"/>
          </w:tcPr>
          <w:p w14:paraId="431BA04F"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С2, С3</w:t>
            </w:r>
          </w:p>
        </w:tc>
        <w:tc>
          <w:tcPr>
            <w:tcW w:w="1111" w:type="dxa"/>
            <w:shd w:val="clear" w:color="auto" w:fill="FFFFFF"/>
            <w:vAlign w:val="center"/>
          </w:tcPr>
          <w:p w14:paraId="15E1BC0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926" w:type="dxa"/>
            <w:shd w:val="clear" w:color="auto" w:fill="FFFFFF"/>
            <w:vAlign w:val="center"/>
          </w:tcPr>
          <w:p w14:paraId="0FF6733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1111" w:type="dxa"/>
            <w:shd w:val="clear" w:color="auto" w:fill="FFFFFF"/>
            <w:vAlign w:val="center"/>
          </w:tcPr>
          <w:p w14:paraId="7CAFD52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1121" w:type="dxa"/>
            <w:shd w:val="clear" w:color="auto" w:fill="FFFFFF"/>
            <w:vAlign w:val="center"/>
          </w:tcPr>
          <w:p w14:paraId="009246B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18</w:t>
            </w:r>
          </w:p>
        </w:tc>
      </w:tr>
    </w:tbl>
    <w:p w14:paraId="6E27C1DE" w14:textId="77777777" w:rsidR="007A1312" w:rsidRPr="009929DE" w:rsidRDefault="007A1312" w:rsidP="004738E5">
      <w:pPr>
        <w:spacing w:after="0" w:line="240" w:lineRule="auto"/>
        <w:ind w:firstLine="709"/>
        <w:jc w:val="both"/>
        <w:rPr>
          <w:rFonts w:ascii="Times New Roman" w:hAnsi="Times New Roman"/>
          <w:sz w:val="28"/>
          <w:szCs w:val="28"/>
        </w:rPr>
      </w:pPr>
    </w:p>
    <w:p w14:paraId="3859BAAF" w14:textId="6AB99F78"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14:paraId="655BA663"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9929DE">
          <w:rPr>
            <w:rFonts w:ascii="Times New Roman" w:hAnsi="Times New Roman"/>
            <w:sz w:val="28"/>
            <w:szCs w:val="28"/>
          </w:rPr>
          <w:t>6 м</w:t>
        </w:r>
      </w:smartTag>
      <w:r w:rsidRPr="009929DE">
        <w:rPr>
          <w:rFonts w:ascii="Times New Roman" w:hAnsi="Times New Roman"/>
          <w:sz w:val="28"/>
          <w:szCs w:val="28"/>
        </w:rPr>
        <w:t>, пригодные для проезда пожарных машин с учётом их допустимой нагрузки на покрытие или грунт.</w:t>
      </w:r>
    </w:p>
    <w:p w14:paraId="080B0381"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9929DE">
          <w:rPr>
            <w:rFonts w:ascii="Times New Roman" w:hAnsi="Times New Roman"/>
            <w:sz w:val="28"/>
            <w:szCs w:val="28"/>
          </w:rPr>
          <w:t>15 м</w:t>
        </w:r>
      </w:smartTag>
      <w:r w:rsidRPr="009929DE">
        <w:rPr>
          <w:rFonts w:ascii="Times New Roman" w:hAnsi="Times New Roman"/>
          <w:sz w:val="28"/>
          <w:szCs w:val="28"/>
        </w:rPr>
        <w:t>.</w:t>
      </w:r>
    </w:p>
    <w:p w14:paraId="29920FA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14:paraId="6370594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14:paraId="681EF008"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 не более 28 метров – не более 8 метров, а при высоте зданий более 28 метров – не более 10 метров.</w:t>
      </w:r>
    </w:p>
    <w:p w14:paraId="05EB55ED"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Расстояние от внутреннего края проезда до стены здания или сооружения должно быть:</w:t>
      </w:r>
    </w:p>
    <w:p w14:paraId="304C119B" w14:textId="77777777" w:rsidR="004E0426" w:rsidRPr="009929DE"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для зданий высотой до 28 метров включительно – 5-8 метров;</w:t>
      </w:r>
    </w:p>
    <w:p w14:paraId="714C3D19" w14:textId="77777777" w:rsidR="004E0426" w:rsidRPr="009929DE"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для зданий высотой более 28 метров – 8-10 метров.</w:t>
      </w:r>
    </w:p>
    <w:p w14:paraId="14D0E777"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Конструкция дорожной одежды проездов для пожарной техники должна быть рассчитана на нагрузку от пожарных автомобилей.</w:t>
      </w:r>
    </w:p>
    <w:p w14:paraId="2D4C6B9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замкнутых и полузамкнутых дворах необходимо предусматривать проезды для пожарных автомобилей.</w:t>
      </w:r>
    </w:p>
    <w:p w14:paraId="67C9466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2F9E5ACC"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исторической застройке поселений допускается сохранять существующие размеры сквозных проездов (арок).</w:t>
      </w:r>
    </w:p>
    <w:p w14:paraId="690E103C"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14:paraId="5B91BC9D"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под углом друг к другу в расчёт принимается расстояние по периметру со стороны наружного водопровода с пожарными гидрантами.</w:t>
      </w:r>
    </w:p>
    <w:p w14:paraId="00FDC5A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 водоёмам, являющимся источниками противопожарного водоснабжения, а также к градирням, брызгальным бассейнам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12×12 метров.</w:t>
      </w:r>
    </w:p>
    <w:p w14:paraId="2295543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В зданиях объёмом до 1000 </w:t>
      </w:r>
      <w:r w:rsidR="003010A1" w:rsidRPr="009929DE">
        <w:rPr>
          <w:rFonts w:ascii="Times New Roman" w:eastAsia="Times New Roman" w:hAnsi="Times New Roman"/>
          <w:color w:val="000000"/>
          <w:sz w:val="28"/>
          <w:szCs w:val="28"/>
          <w:lang w:eastAsia="ru-RU"/>
        </w:rPr>
        <w:t>м</w:t>
      </w:r>
      <w:r w:rsidR="003010A1" w:rsidRPr="009929DE">
        <w:rPr>
          <w:rFonts w:ascii="Times New Roman" w:eastAsia="Times New Roman" w:hAnsi="Times New Roman"/>
          <w:color w:val="000000"/>
          <w:sz w:val="28"/>
          <w:szCs w:val="28"/>
          <w:vertAlign w:val="superscript"/>
          <w:lang w:eastAsia="ru-RU"/>
        </w:rPr>
        <w:t>3</w:t>
      </w:r>
      <w:r w:rsidRPr="009929DE">
        <w:rPr>
          <w:rFonts w:ascii="Times New Roman" w:eastAsia="Times New Roman" w:hAnsi="Times New Roman"/>
          <w:color w:val="000000"/>
          <w:sz w:val="28"/>
          <w:szCs w:val="28"/>
          <w:lang w:eastAsia="ru-RU"/>
        </w:rPr>
        <w:t>, не имеющих кольцевого противопожарного водопровода, зданиях и сооружениях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объёмом до 1000 кубических метров, складах минеральных удобрений объёмом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водоёмы.</w:t>
      </w:r>
    </w:p>
    <w:p w14:paraId="55CD928F"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Допускается не предусматривать наружное противопожарное водоснабжение расположенных вне населённых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объём которых не более 1000 </w:t>
      </w:r>
      <w:r w:rsidR="003010A1" w:rsidRPr="009929DE">
        <w:rPr>
          <w:rFonts w:ascii="Times New Roman" w:eastAsia="Times New Roman" w:hAnsi="Times New Roman"/>
          <w:color w:val="000000"/>
          <w:sz w:val="28"/>
          <w:szCs w:val="28"/>
          <w:lang w:eastAsia="ru-RU"/>
        </w:rPr>
        <w:t>м</w:t>
      </w:r>
      <w:r w:rsidR="003010A1" w:rsidRPr="009929DE">
        <w:rPr>
          <w:rFonts w:ascii="Times New Roman" w:eastAsia="Times New Roman" w:hAnsi="Times New Roman"/>
          <w:color w:val="000000"/>
          <w:sz w:val="28"/>
          <w:szCs w:val="28"/>
          <w:vertAlign w:val="superscript"/>
          <w:lang w:eastAsia="ru-RU"/>
        </w:rPr>
        <w:t>3</w:t>
      </w:r>
      <w:r w:rsidRPr="009929DE">
        <w:rPr>
          <w:rFonts w:ascii="Times New Roman" w:eastAsia="Times New Roman" w:hAnsi="Times New Roman"/>
          <w:color w:val="000000"/>
          <w:sz w:val="28"/>
          <w:szCs w:val="28"/>
          <w:lang w:eastAsia="ru-RU"/>
        </w:rPr>
        <w:t>.</w:t>
      </w:r>
    </w:p>
    <w:p w14:paraId="4A7C5A98" w14:textId="4618B1F3"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Пожарные гидранты на водопроводной сети устанавливаются на расстоянии не более 100 м друг от друга. Расстояние от пожарных гидрантов до оснований штабелей и куч открытого хранения, а также до закрытых складов лесоматериалов должно быть не менее 8 м и не более 25 м.</w:t>
      </w:r>
      <w:r w:rsidR="004B231B" w:rsidRPr="009929DE">
        <w:rPr>
          <w:rFonts w:ascii="Times New Roman" w:eastAsia="Times New Roman" w:hAnsi="Times New Roman"/>
          <w:color w:val="000000"/>
          <w:sz w:val="28"/>
          <w:szCs w:val="28"/>
          <w:lang w:eastAsia="ru-RU"/>
        </w:rPr>
        <w:t xml:space="preserve"> </w:t>
      </w:r>
    </w:p>
    <w:p w14:paraId="758F1C3B" w14:textId="67987F81" w:rsidR="001A493D" w:rsidRPr="009929DE" w:rsidRDefault="001A493D"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настоящее время на территории МО «Озероучумский сельсовет» расположено несколько источников противопожарного водоснабжения:</w:t>
      </w:r>
    </w:p>
    <w:p w14:paraId="6FCF6C7A" w14:textId="0CB6BCA0"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1. Пожарный гидрант п. Озеро Учум, ул. Санаторная, 2 – 2 шт.</w:t>
      </w:r>
    </w:p>
    <w:p w14:paraId="0381667B" w14:textId="596EEBF6"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2. Пожарный кран п. Озеро Учум, ул. Школьная, д. 3.</w:t>
      </w:r>
    </w:p>
    <w:p w14:paraId="16452E5D" w14:textId="0F5F3228"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3. Пожарный кран п. Озеро Учум, ул. Новая, д. 1.</w:t>
      </w:r>
    </w:p>
    <w:p w14:paraId="771069AB" w14:textId="620566B4"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4. Пожарный кран п. Озеро Учум, ул. Учумская, 6.</w:t>
      </w:r>
    </w:p>
    <w:p w14:paraId="4BB2B4B0" w14:textId="76B7EC2C"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5. Пожарный пирс д. Камышта, ул. Озёрная.</w:t>
      </w:r>
    </w:p>
    <w:p w14:paraId="1FAC44E6" w14:textId="74D995BB"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При дальнейшем развитии застройки </w:t>
      </w:r>
      <w:r w:rsidR="001A493D" w:rsidRPr="009929DE">
        <w:rPr>
          <w:rFonts w:ascii="Times New Roman" w:hAnsi="Times New Roman"/>
          <w:sz w:val="28"/>
          <w:szCs w:val="28"/>
        </w:rPr>
        <w:t xml:space="preserve">МО «Озероучумский сельсовет» </w:t>
      </w:r>
      <w:r w:rsidRPr="009929DE">
        <w:rPr>
          <w:rFonts w:ascii="Times New Roman" w:eastAsia="Times New Roman" w:hAnsi="Times New Roman"/>
          <w:color w:val="000000"/>
          <w:sz w:val="28"/>
          <w:szCs w:val="28"/>
          <w:lang w:eastAsia="ru-RU"/>
        </w:rPr>
        <w:t>в части, касающейся противопожарного водоснабжения, необходимо учитывать требовании статьи 68 «Технического регламента о требованиях пожарной безопасности», утверждённого Федеральным законом от 22.07.2008 № 123-Ф3.</w:t>
      </w:r>
    </w:p>
    <w:p w14:paraId="2EDBF091"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w:t>
      </w:r>
      <w:r w:rsidR="006A07B0" w:rsidRPr="009929DE">
        <w:rPr>
          <w:rFonts w:ascii="Times New Roman" w:eastAsia="Times New Roman" w:hAnsi="Times New Roman"/>
          <w:color w:val="000000"/>
          <w:sz w:val="28"/>
          <w:szCs w:val="28"/>
          <w:lang w:eastAsia="ru-RU"/>
        </w:rPr>
        <w:t>–</w:t>
      </w:r>
      <w:r w:rsidRPr="009929DE">
        <w:rPr>
          <w:rFonts w:ascii="Times New Roman" w:eastAsia="Times New Roman" w:hAnsi="Times New Roman"/>
          <w:color w:val="000000"/>
          <w:sz w:val="28"/>
          <w:szCs w:val="28"/>
          <w:lang w:eastAsia="ru-RU"/>
        </w:rPr>
        <w:t xml:space="preserve">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поселений и городских округов. При этом расчётное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14:paraId="46A8A951"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Склады сжиженных углеводородных газов и легковоспламеняющихся жидкостей должны располагаться вне жилой зоны населённых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населённым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14:paraId="4F745C92"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населённых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населённых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 территории населённых пунктов, организаций и на пути железных дорог общей сети.</w:t>
      </w:r>
    </w:p>
    <w:p w14:paraId="3E10263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Федерального закона № 123-Ф3.</w:t>
      </w:r>
    </w:p>
    <w:p w14:paraId="0C96789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039C7786" w14:textId="4D8FC194"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Радиус обслуживания пожарного депо, согласно данному документу, не должен превышать 3 км.</w:t>
      </w:r>
    </w:p>
    <w:p w14:paraId="24A1F42C"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14:paraId="74210111"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14:paraId="3132D526" w14:textId="77777777" w:rsidR="004B231B" w:rsidRPr="009929DE" w:rsidRDefault="004738E5" w:rsidP="004B231B">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hAnsi="Times New Roman"/>
          <w:sz w:val="28"/>
          <w:szCs w:val="28"/>
        </w:rPr>
        <w:t xml:space="preserve">Проблема оповещения приобретает очень большое значение и </w:t>
      </w:r>
      <w:r w:rsidR="00AE2554" w:rsidRPr="009929DE">
        <w:rPr>
          <w:rFonts w:ascii="Times New Roman" w:hAnsi="Times New Roman"/>
          <w:sz w:val="28"/>
          <w:szCs w:val="28"/>
        </w:rPr>
        <w:t>новые технические средства,</w:t>
      </w:r>
      <w:r w:rsidRPr="009929DE">
        <w:rPr>
          <w:rFonts w:ascii="Times New Roman" w:hAnsi="Times New Roman"/>
          <w:sz w:val="28"/>
          <w:szCs w:val="28"/>
        </w:rPr>
        <w:t xml:space="preserve"> и возможности для её осуществления. Согласно СП 165.1325800.2014 «Инженерно-технические мероприятия по 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r w:rsidR="004B231B" w:rsidRPr="009929DE">
        <w:rPr>
          <w:rFonts w:ascii="Times New Roman" w:hAnsi="Times New Roman"/>
          <w:sz w:val="28"/>
          <w:szCs w:val="28"/>
        </w:rPr>
        <w:t xml:space="preserve"> </w:t>
      </w:r>
    </w:p>
    <w:p w14:paraId="0627E2E8" w14:textId="77777777" w:rsidR="00C1663A" w:rsidRPr="009929DE" w:rsidRDefault="00C1663A" w:rsidP="004738E5">
      <w:pPr>
        <w:spacing w:after="0" w:line="240" w:lineRule="auto"/>
        <w:ind w:firstLine="709"/>
        <w:jc w:val="both"/>
        <w:rPr>
          <w:rFonts w:ascii="Times New Roman" w:hAnsi="Times New Roman"/>
          <w:sz w:val="28"/>
          <w:szCs w:val="28"/>
        </w:rPr>
      </w:pPr>
    </w:p>
    <w:p w14:paraId="4338986D" w14:textId="77777777" w:rsidR="00227CA3" w:rsidRPr="009929DE" w:rsidRDefault="00227CA3" w:rsidP="00874019">
      <w:pPr>
        <w:pStyle w:val="3"/>
        <w:numPr>
          <w:ilvl w:val="2"/>
          <w:numId w:val="52"/>
        </w:numPr>
        <w:tabs>
          <w:tab w:val="left" w:pos="1418"/>
        </w:tabs>
        <w:spacing w:before="0" w:after="0"/>
        <w:ind w:left="1418" w:hanging="698"/>
        <w:jc w:val="both"/>
        <w:rPr>
          <w:rFonts w:ascii="Times New Roman" w:hAnsi="Times New Roman"/>
          <w:sz w:val="28"/>
        </w:rPr>
      </w:pPr>
      <w:bookmarkStart w:id="242" w:name="_Toc199242675"/>
      <w:r w:rsidRPr="009929DE">
        <w:rPr>
          <w:rFonts w:ascii="Times New Roman" w:hAnsi="Times New Roman"/>
          <w:sz w:val="28"/>
        </w:rPr>
        <w:t>Градостроительные и проектные ограничения</w:t>
      </w:r>
      <w:bookmarkEnd w:id="212"/>
      <w:bookmarkEnd w:id="213"/>
      <w:r w:rsidRPr="009929DE">
        <w:rPr>
          <w:rFonts w:ascii="Times New Roman" w:hAnsi="Times New Roman"/>
          <w:sz w:val="28"/>
        </w:rPr>
        <w:t>, вводимые на территории, с целью минимизации рисков последствий чрезвычайных ситуаций</w:t>
      </w:r>
      <w:bookmarkEnd w:id="242"/>
    </w:p>
    <w:p w14:paraId="6D3C65A3" w14:textId="77777777" w:rsidR="00227CA3" w:rsidRPr="009929DE" w:rsidRDefault="00227CA3" w:rsidP="00D40D42">
      <w:pPr>
        <w:spacing w:after="0" w:line="240" w:lineRule="auto"/>
        <w:ind w:firstLine="709"/>
        <w:jc w:val="both"/>
        <w:rPr>
          <w:rFonts w:ascii="Times New Roman" w:hAnsi="Times New Roman"/>
          <w:sz w:val="28"/>
          <w:szCs w:val="28"/>
        </w:rPr>
      </w:pPr>
    </w:p>
    <w:p w14:paraId="41140877"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14:paraId="38958696"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5B58FBA9"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7FBB740F"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14:paraId="55605258"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243" w:name="OCRUncertain409"/>
      <w:r w:rsidRPr="009929DE">
        <w:rPr>
          <w:rFonts w:ascii="Times New Roman" w:eastAsia="Times New Roman" w:hAnsi="Times New Roman"/>
          <w:bCs/>
          <w:sz w:val="28"/>
          <w:szCs w:val="28"/>
          <w:lang w:eastAsia="ru-RU"/>
        </w:rPr>
        <w:t>просадочная</w:t>
      </w:r>
      <w:bookmarkEnd w:id="243"/>
      <w:r w:rsidRPr="009929DE">
        <w:rPr>
          <w:rFonts w:ascii="Times New Roman" w:eastAsia="Times New Roman" w:hAnsi="Times New Roman"/>
          <w:bCs/>
          <w:sz w:val="28"/>
          <w:szCs w:val="28"/>
          <w:lang w:eastAsia="ru-RU"/>
        </w:rPr>
        <w:t xml:space="preserve"> толща подстилается малосжимаемыми грунтами, позволяющими применять фундаменты глубокого заложения, в том числе свайные.</w:t>
      </w:r>
    </w:p>
    <w:p w14:paraId="6B43CD36"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23248941"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14:paraId="4BB2472C"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244" w:name="OCRUncertain414"/>
      <w:r w:rsidRPr="009929DE">
        <w:rPr>
          <w:rFonts w:ascii="Times New Roman" w:eastAsia="Times New Roman" w:hAnsi="Times New Roman"/>
          <w:bCs/>
          <w:sz w:val="28"/>
          <w:szCs w:val="28"/>
          <w:lang w:eastAsia="ru-RU"/>
        </w:rPr>
        <w:t>просадочного</w:t>
      </w:r>
      <w:bookmarkEnd w:id="244"/>
      <w:r w:rsidRPr="009929DE">
        <w:rPr>
          <w:rFonts w:ascii="Times New Roman" w:eastAsia="Times New Roman" w:hAnsi="Times New Roman"/>
          <w:bCs/>
          <w:sz w:val="28"/>
          <w:szCs w:val="28"/>
          <w:lang w:eastAsia="ru-RU"/>
        </w:rPr>
        <w:t xml:space="preserve"> слоя в грунтовых условиях I типа по </w:t>
      </w:r>
      <w:bookmarkStart w:id="245" w:name="OCRUncertain415"/>
      <w:r w:rsidRPr="009929DE">
        <w:rPr>
          <w:rFonts w:ascii="Times New Roman" w:eastAsia="Times New Roman" w:hAnsi="Times New Roman"/>
          <w:bCs/>
          <w:sz w:val="28"/>
          <w:szCs w:val="28"/>
          <w:lang w:eastAsia="ru-RU"/>
        </w:rPr>
        <w:t>просадочности,</w:t>
      </w:r>
      <w:bookmarkEnd w:id="245"/>
      <w:r w:rsidRPr="009929DE">
        <w:rPr>
          <w:rFonts w:ascii="Times New Roman" w:eastAsia="Times New Roman" w:hAnsi="Times New Roman"/>
          <w:bCs/>
          <w:sz w:val="28"/>
          <w:szCs w:val="28"/>
          <w:lang w:eastAsia="ru-RU"/>
        </w:rPr>
        <w:t xml:space="preserve"> а также II типа по </w:t>
      </w:r>
      <w:bookmarkStart w:id="246" w:name="OCRUncertain416"/>
      <w:r w:rsidRPr="009929DE">
        <w:rPr>
          <w:rFonts w:ascii="Times New Roman" w:eastAsia="Times New Roman" w:hAnsi="Times New Roman"/>
          <w:bCs/>
          <w:sz w:val="28"/>
          <w:szCs w:val="28"/>
          <w:lang w:eastAsia="ru-RU"/>
        </w:rPr>
        <w:t>просадочности</w:t>
      </w:r>
      <w:bookmarkEnd w:id="246"/>
      <w:r w:rsidRPr="009929DE">
        <w:rPr>
          <w:rFonts w:ascii="Times New Roman" w:eastAsia="Times New Roman" w:hAnsi="Times New Roman"/>
          <w:bCs/>
          <w:sz w:val="28"/>
          <w:szCs w:val="28"/>
          <w:lang w:eastAsia="ru-RU"/>
        </w:rPr>
        <w:t xml:space="preserve"> при наличии водопроницаемых подстилающих гр</w:t>
      </w:r>
      <w:bookmarkStart w:id="247" w:name="OCRUncertain417"/>
      <w:r w:rsidRPr="009929DE">
        <w:rPr>
          <w:rFonts w:ascii="Times New Roman" w:eastAsia="Times New Roman" w:hAnsi="Times New Roman"/>
          <w:bCs/>
          <w:sz w:val="28"/>
          <w:szCs w:val="28"/>
          <w:lang w:eastAsia="ru-RU"/>
        </w:rPr>
        <w:t>у</w:t>
      </w:r>
      <w:bookmarkEnd w:id="247"/>
      <w:r w:rsidRPr="009929DE">
        <w:rPr>
          <w:rFonts w:ascii="Times New Roman" w:eastAsia="Times New Roman" w:hAnsi="Times New Roman"/>
          <w:bCs/>
          <w:sz w:val="28"/>
          <w:szCs w:val="28"/>
          <w:lang w:eastAsia="ru-RU"/>
        </w:rPr>
        <w:t>нтов; не менее 3-кратной толщины просадочного слоя в грунтовых условиях II типа по просадочности при наличии водонепроницаемых подстилающих грунтов.</w:t>
      </w:r>
    </w:p>
    <w:p w14:paraId="1161448B"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48" w:name="OCRUncertain418"/>
      <w:r w:rsidRPr="009929DE">
        <w:rPr>
          <w:rFonts w:ascii="Times New Roman" w:eastAsia="Times New Roman" w:hAnsi="Times New Roman"/>
          <w:bCs/>
          <w:sz w:val="28"/>
          <w:szCs w:val="28"/>
          <w:lang w:eastAsia="ru-RU"/>
        </w:rPr>
        <w:t>просадочных</w:t>
      </w:r>
      <w:bookmarkEnd w:id="248"/>
      <w:r w:rsidRPr="009929DE">
        <w:rPr>
          <w:rFonts w:ascii="Times New Roman" w:eastAsia="Times New Roman" w:hAnsi="Times New Roman"/>
          <w:bCs/>
          <w:sz w:val="28"/>
          <w:szCs w:val="28"/>
          <w:lang w:eastAsia="ru-RU"/>
        </w:rPr>
        <w:t xml:space="preserve"> свойств гр</w:t>
      </w:r>
      <w:bookmarkStart w:id="249" w:name="OCRUncertain419"/>
      <w:r w:rsidRPr="009929DE">
        <w:rPr>
          <w:rFonts w:ascii="Times New Roman" w:eastAsia="Times New Roman" w:hAnsi="Times New Roman"/>
          <w:bCs/>
          <w:sz w:val="28"/>
          <w:szCs w:val="28"/>
          <w:lang w:eastAsia="ru-RU"/>
        </w:rPr>
        <w:t>у</w:t>
      </w:r>
      <w:bookmarkEnd w:id="249"/>
      <w:r w:rsidRPr="009929DE">
        <w:rPr>
          <w:rFonts w:ascii="Times New Roman" w:eastAsia="Times New Roman" w:hAnsi="Times New Roman"/>
          <w:bCs/>
          <w:sz w:val="28"/>
          <w:szCs w:val="28"/>
          <w:lang w:eastAsia="ru-RU"/>
        </w:rPr>
        <w:t>нтов.</w:t>
      </w:r>
    </w:p>
    <w:p w14:paraId="5B8F4F01"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14:paraId="23D6B048"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14:paraId="7E35889A" w14:textId="5CB8FE30"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00916A10" w:rsidRPr="009929DE">
        <w:rPr>
          <w:rFonts w:ascii="Times New Roman" w:hAnsi="Times New Roman"/>
          <w:sz w:val="28"/>
          <w:szCs w:val="28"/>
        </w:rPr>
        <w:t>МО «Озероучумский сельсовет»</w:t>
      </w:r>
      <w:r w:rsidR="00D02E1A" w:rsidRPr="009929DE">
        <w:rPr>
          <w:rFonts w:ascii="Times New Roman" w:hAnsi="Times New Roman"/>
          <w:sz w:val="28"/>
          <w:szCs w:val="28"/>
        </w:rPr>
        <w:t>,</w:t>
      </w:r>
      <w:r w:rsidR="00E7286D" w:rsidRPr="009929DE">
        <w:rPr>
          <w:rFonts w:ascii="Times New Roman" w:eastAsia="Times New Roman" w:hAnsi="Times New Roman"/>
          <w:sz w:val="28"/>
          <w:szCs w:val="24"/>
          <w:lang w:eastAsia="ru-RU"/>
        </w:rPr>
        <w:t xml:space="preserve"> </w:t>
      </w:r>
      <w:r w:rsidRPr="009929DE">
        <w:rPr>
          <w:rFonts w:ascii="Times New Roman" w:eastAsia="Times New Roman" w:hAnsi="Times New Roman"/>
          <w:bCs/>
          <w:sz w:val="28"/>
          <w:szCs w:val="28"/>
          <w:lang w:eastAsia="ru-RU"/>
        </w:rPr>
        <w:t>необходимо выполнить требования проектирования, указанные в разделе 6 СП 165.132.5800.2014.</w:t>
      </w:r>
    </w:p>
    <w:p w14:paraId="66C682F7"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Объекты коммунально-бытового назначения вновь строящиеся, действующие и реконструируемые проектировать с учётом приспособления:</w:t>
      </w:r>
    </w:p>
    <w:p w14:paraId="689B23DB"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бань и душевых промышленных предприятий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санитарной обработки людей в качестве санитарно-обмывочных пунктов;</w:t>
      </w:r>
    </w:p>
    <w:p w14:paraId="22BB7881"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прачечных, фабрик химической чистки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специальной обработки одежды, в качестве станций обеззараживания одежды;</w:t>
      </w:r>
    </w:p>
    <w:p w14:paraId="0D0AAE94"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помещений постов мойки и уборки подвижного состава автотранспорта на станциях технического обслуживания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специальной обработки подвижного состава в качестве станций обеззараживания техники.</w:t>
      </w:r>
    </w:p>
    <w:p w14:paraId="6DD822B4"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sidR="0060599D" w:rsidRPr="009929DE">
        <w:rPr>
          <w:rFonts w:ascii="Times New Roman" w:eastAsia="Times New Roman" w:hAnsi="Times New Roman"/>
          <w:bCs/>
          <w:sz w:val="28"/>
          <w:szCs w:val="28"/>
          <w:lang w:eastAsia="ru-RU"/>
        </w:rPr>
        <w:t>населённых пунктов</w:t>
      </w:r>
      <w:r w:rsidRPr="009929DE">
        <w:rPr>
          <w:rFonts w:ascii="Times New Roman" w:eastAsia="Times New Roman" w:hAnsi="Times New Roman"/>
          <w:bCs/>
          <w:sz w:val="28"/>
          <w:szCs w:val="28"/>
          <w:lang w:eastAsia="ru-RU"/>
        </w:rPr>
        <w:t>.</w:t>
      </w:r>
    </w:p>
    <w:p w14:paraId="17B84369"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14:paraId="12FEDBE7" w14:textId="0A253924"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Ограничений по развитию и размещению элементов транспортной сети на территории</w:t>
      </w:r>
      <w:r w:rsidR="00AE3AB0" w:rsidRPr="009929DE">
        <w:rPr>
          <w:rFonts w:ascii="Times New Roman" w:eastAsia="Times New Roman" w:hAnsi="Times New Roman"/>
          <w:bCs/>
          <w:sz w:val="28"/>
          <w:szCs w:val="28"/>
          <w:lang w:eastAsia="ru-RU"/>
        </w:rPr>
        <w:t xml:space="preserve"> </w:t>
      </w:r>
      <w:r w:rsidR="001839DF" w:rsidRPr="009929DE">
        <w:rPr>
          <w:rFonts w:ascii="Times New Roman" w:hAnsi="Times New Roman"/>
          <w:sz w:val="28"/>
          <w:szCs w:val="28"/>
        </w:rPr>
        <w:t>МО «Озероучумский сельсовет»</w:t>
      </w:r>
      <w:r w:rsidR="00AE2CF8"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нет.</w:t>
      </w:r>
    </w:p>
    <w:p w14:paraId="5646EEB4"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14:paraId="7A405BA9"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Улично-дорожная сеть на территории </w:t>
      </w:r>
      <w:r w:rsidR="00C956BB" w:rsidRPr="009929DE">
        <w:rPr>
          <w:rFonts w:ascii="Times New Roman" w:eastAsia="Times New Roman" w:hAnsi="Times New Roman"/>
          <w:snapToGrid w:val="0"/>
          <w:sz w:val="28"/>
          <w:szCs w:val="28"/>
          <w:lang w:eastAsia="ru-RU"/>
        </w:rPr>
        <w:t>города</w:t>
      </w:r>
      <w:r w:rsidRPr="009929DE">
        <w:rPr>
          <w:rFonts w:ascii="Times New Roman" w:eastAsia="Times New Roman" w:hAnsi="Times New Roman"/>
          <w:bCs/>
          <w:sz w:val="28"/>
          <w:szCs w:val="28"/>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14:paraId="12094E4B"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14:paraId="0A0D5C4E"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sidRPr="009929DE">
        <w:rPr>
          <w:rFonts w:ascii="Times New Roman" w:eastAsia="Times New Roman" w:hAnsi="Times New Roman"/>
          <w:sz w:val="28"/>
          <w:szCs w:val="28"/>
          <w:lang w:eastAsia="ru-RU"/>
        </w:rPr>
        <w:t>населённого пункта</w:t>
      </w:r>
      <w:r w:rsidRPr="009929DE">
        <w:rPr>
          <w:rFonts w:ascii="Times New Roman" w:hAnsi="Times New Roman"/>
          <w:sz w:val="28"/>
          <w:szCs w:val="28"/>
        </w:rPr>
        <w:t xml:space="preserve"> </w:t>
      </w:r>
      <w:r w:rsidRPr="009929DE">
        <w:rPr>
          <w:rFonts w:ascii="Times New Roman" w:eastAsia="Times New Roman" w:hAnsi="Times New Roman"/>
          <w:bCs/>
          <w:sz w:val="28"/>
          <w:szCs w:val="28"/>
          <w:lang w:eastAsia="ru-RU"/>
        </w:rPr>
        <w:t>(в случае его поражения) в парки и леса загородной зоны.</w:t>
      </w:r>
    </w:p>
    <w:p w14:paraId="3D9AD3A2" w14:textId="77777777" w:rsidR="00227CA3" w:rsidRPr="009929DE" w:rsidRDefault="00BB34A9"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Улицы и дороги местного значения</w:t>
      </w:r>
      <w:r w:rsidR="00227CA3" w:rsidRPr="009929DE">
        <w:rPr>
          <w:rFonts w:ascii="Times New Roman" w:eastAsia="Times New Roman" w:hAnsi="Times New Roman"/>
          <w:bCs/>
          <w:sz w:val="28"/>
          <w:szCs w:val="28"/>
          <w:lang w:eastAsia="ru-RU"/>
        </w:rPr>
        <w:t xml:space="preserve"> должны прокладываться с учётом обеспечения возможности выхода по ним транспорта из жилых</w:t>
      </w:r>
      <w:r w:rsidRPr="009929DE">
        <w:rPr>
          <w:rFonts w:ascii="Times New Roman" w:eastAsia="Times New Roman" w:hAnsi="Times New Roman"/>
          <w:bCs/>
          <w:sz w:val="28"/>
          <w:szCs w:val="28"/>
          <w:lang w:eastAsia="ru-RU"/>
        </w:rPr>
        <w:t>,</w:t>
      </w:r>
      <w:r w:rsidR="00227CA3" w:rsidRPr="009929DE">
        <w:rPr>
          <w:rFonts w:ascii="Times New Roman" w:eastAsia="Times New Roman" w:hAnsi="Times New Roman"/>
          <w:bCs/>
          <w:sz w:val="28"/>
          <w:szCs w:val="28"/>
          <w:lang w:eastAsia="ru-RU"/>
        </w:rPr>
        <w:t xml:space="preserve"> промышленных </w:t>
      </w:r>
      <w:r w:rsidRPr="009929DE">
        <w:rPr>
          <w:rFonts w:ascii="Times New Roman" w:eastAsia="Times New Roman" w:hAnsi="Times New Roman"/>
          <w:bCs/>
          <w:sz w:val="28"/>
          <w:szCs w:val="28"/>
          <w:lang w:eastAsia="ru-RU"/>
        </w:rPr>
        <w:t xml:space="preserve">и коммунально-складских районов </w:t>
      </w:r>
      <w:r w:rsidR="00912DD2" w:rsidRPr="009929DE">
        <w:rPr>
          <w:rFonts w:ascii="Times New Roman" w:eastAsia="Times New Roman" w:hAnsi="Times New Roman"/>
          <w:bCs/>
          <w:sz w:val="28"/>
          <w:szCs w:val="28"/>
          <w:lang w:eastAsia="ru-RU"/>
        </w:rPr>
        <w:t>за пределы населённого пункта</w:t>
      </w:r>
      <w:r w:rsidR="00227CA3" w:rsidRPr="009929DE">
        <w:rPr>
          <w:rFonts w:ascii="Times New Roman" w:eastAsia="Times New Roman" w:hAnsi="Times New Roman"/>
          <w:bCs/>
          <w:sz w:val="28"/>
          <w:szCs w:val="28"/>
          <w:lang w:eastAsia="ru-RU"/>
        </w:rPr>
        <w:t>.</w:t>
      </w:r>
    </w:p>
    <w:p w14:paraId="77B5C9A3"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проектировании внутренней транспортной сети проектировать наиболее короткую и удобную связь центра </w:t>
      </w:r>
      <w:r w:rsidR="00664930" w:rsidRPr="009929DE">
        <w:rPr>
          <w:rFonts w:ascii="Times New Roman" w:hAnsi="Times New Roman"/>
          <w:sz w:val="28"/>
          <w:szCs w:val="28"/>
        </w:rPr>
        <w:t>населённого пункта</w:t>
      </w:r>
      <w:r w:rsidRPr="009929DE">
        <w:rPr>
          <w:rFonts w:ascii="Times New Roman" w:eastAsia="Times New Roman" w:hAnsi="Times New Roman"/>
          <w:bCs/>
          <w:sz w:val="28"/>
          <w:szCs w:val="28"/>
          <w:lang w:eastAsia="ru-RU"/>
        </w:rPr>
        <w:t>, жилых и производственных районов с причалами, станциями и т.д.</w:t>
      </w:r>
    </w:p>
    <w:p w14:paraId="14055F9D"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Следует предусматривать строительство подъездных путей к пунктам посадки эвакуируемого населения.</w:t>
      </w:r>
    </w:p>
    <w:p w14:paraId="2D31C501"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14:paraId="695F8F54"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14:paraId="120A6CCC"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sidR="009A5E98"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СХПВ) или с помощью передвижных средств, определяется из расчёта:</w:t>
      </w:r>
    </w:p>
    <w:p w14:paraId="34FC9B70"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31 л"/>
        </w:smartTagPr>
        <w:r w:rsidRPr="009929DE">
          <w:rPr>
            <w:rFonts w:ascii="Times New Roman" w:eastAsia="Times New Roman" w:hAnsi="Times New Roman"/>
            <w:sz w:val="28"/>
            <w:szCs w:val="28"/>
            <w:lang w:eastAsia="ru-RU"/>
          </w:rPr>
          <w:t>31 л</w:t>
        </w:r>
      </w:smartTag>
      <w:r w:rsidRPr="009929DE">
        <w:rPr>
          <w:rFonts w:ascii="Times New Roman" w:eastAsia="Times New Roman" w:hAnsi="Times New Roman"/>
          <w:sz w:val="28"/>
          <w:szCs w:val="28"/>
          <w:lang w:eastAsia="ru-RU"/>
        </w:rPr>
        <w:t xml:space="preserve"> на одного человека в сутки;</w:t>
      </w:r>
    </w:p>
    <w:p w14:paraId="59E3DC8C"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75 л"/>
        </w:smartTagPr>
        <w:r w:rsidRPr="009929DE">
          <w:rPr>
            <w:rFonts w:ascii="Times New Roman" w:eastAsia="Times New Roman" w:hAnsi="Times New Roman"/>
            <w:sz w:val="28"/>
            <w:szCs w:val="28"/>
            <w:lang w:eastAsia="ru-RU"/>
          </w:rPr>
          <w:t>75 л</w:t>
        </w:r>
      </w:smartTag>
      <w:r w:rsidRPr="009929DE">
        <w:rPr>
          <w:rFonts w:ascii="Times New Roman" w:eastAsia="Times New Roman" w:hAnsi="Times New Roman"/>
          <w:sz w:val="28"/>
          <w:szCs w:val="28"/>
          <w:lang w:eastAsia="ru-RU"/>
        </w:rPr>
        <w:t xml:space="preserve"> в сутки на одного поражённого, поступающего на стационарное лечение, включая нужды на питье;</w:t>
      </w:r>
    </w:p>
    <w:p w14:paraId="1590BDEE"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45 л"/>
        </w:smartTagPr>
        <w:r w:rsidRPr="009929DE">
          <w:rPr>
            <w:rFonts w:ascii="Times New Roman" w:eastAsia="Times New Roman" w:hAnsi="Times New Roman"/>
            <w:sz w:val="28"/>
            <w:szCs w:val="28"/>
            <w:lang w:eastAsia="ru-RU"/>
          </w:rPr>
          <w:t>45 л</w:t>
        </w:r>
      </w:smartTag>
      <w:r w:rsidRPr="009929DE">
        <w:rPr>
          <w:rFonts w:ascii="Times New Roman" w:eastAsia="Times New Roman" w:hAnsi="Times New Roman"/>
          <w:sz w:val="28"/>
          <w:szCs w:val="28"/>
          <w:lang w:eastAsia="ru-RU"/>
        </w:rPr>
        <w:t xml:space="preserve"> на обмывку одного человека, включая личный состав гражданских организаций ГО, работающих в очаге поражения.</w:t>
      </w:r>
    </w:p>
    <w:p w14:paraId="6CD3097B" w14:textId="56F4C24D"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916A10" w:rsidRPr="009929DE">
        <w:rPr>
          <w:rFonts w:ascii="Times New Roman" w:hAnsi="Times New Roman"/>
          <w:sz w:val="28"/>
          <w:szCs w:val="28"/>
        </w:rPr>
        <w:t>МО «Озероучумский сельсовет»</w:t>
      </w:r>
      <w:r w:rsidR="00A920E6" w:rsidRPr="009929DE">
        <w:rPr>
          <w:rFonts w:ascii="Times New Roman" w:hAnsi="Times New Roman"/>
          <w:sz w:val="28"/>
          <w:szCs w:val="28"/>
        </w:rPr>
        <w:t xml:space="preserve"> </w:t>
      </w:r>
      <w:r w:rsidR="009A5E98" w:rsidRPr="009929DE">
        <w:rPr>
          <w:rFonts w:ascii="Times New Roman" w:eastAsia="Times New Roman" w:hAnsi="Times New Roman"/>
          <w:sz w:val="28"/>
          <w:szCs w:val="28"/>
          <w:lang w:eastAsia="ru-RU"/>
        </w:rPr>
        <w:t>пределах, с тем чтобы</w:t>
      </w:r>
      <w:r w:rsidRPr="009929DE">
        <w:rPr>
          <w:rFonts w:ascii="Times New Roman" w:eastAsia="Times New Roman" w:hAnsi="Times New Roman"/>
          <w:sz w:val="28"/>
          <w:szCs w:val="28"/>
          <w:lang w:eastAsia="ru-RU"/>
        </w:rPr>
        <w:t xml:space="preserve"> снизить нагрузки на сооружения, работающие по режимам специальной очистки воды из заражённого источника.</w:t>
      </w:r>
    </w:p>
    <w:p w14:paraId="771FB276"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14:paraId="160E3F99"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должны быть обеспечены соответствующие условия для работы систем подачи и распределения воды (далее </w:t>
      </w:r>
      <w:r w:rsidR="009A5E98"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14:paraId="3BAA8542"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реагентные и хлорные хозяйства должны быть подготовлены к работе водоочистных станций (далее ВС) при заражении воды и к защите воздушной среды от загрязнения при авариях в хлорном хозяйстве.</w:t>
      </w:r>
    </w:p>
    <w:p w14:paraId="17C7030E"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Детально должны быть рассмотрены и отработаны:</w:t>
      </w:r>
    </w:p>
    <w:p w14:paraId="48CCEDE7"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14:paraId="78CF8B2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санэпиднадзора (ЦСЭН), ГО и других организаций.</w:t>
      </w:r>
    </w:p>
    <w:p w14:paraId="4D199DD9"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14:paraId="6AC9697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4BE0000D"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9929DE">
        <w:rPr>
          <w:rFonts w:ascii="Times New Roman" w:eastAsia="Times New Roman" w:hAnsi="Times New Roman"/>
          <w:sz w:val="28"/>
          <w:szCs w:val="28"/>
          <w:lang w:eastAsia="ru-RU"/>
        </w:rPr>
        <w:noBreakHyphen/>
        <w:t xml:space="preserve">6.100 СП 165.132.5800.2014 </w:t>
      </w:r>
      <w:r w:rsidRPr="009929DE">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9929DE">
        <w:rPr>
          <w:rFonts w:ascii="Times New Roman" w:eastAsia="Times New Roman" w:hAnsi="Times New Roman"/>
          <w:sz w:val="28"/>
          <w:szCs w:val="28"/>
          <w:lang w:eastAsia="ru-RU"/>
        </w:rPr>
        <w:t>.</w:t>
      </w:r>
    </w:p>
    <w:p w14:paraId="6B6EDC7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газо- и водоснабжения, лечебных учреждений и др.) в условиях мирного и военного времени.</w:t>
      </w:r>
    </w:p>
    <w:p w14:paraId="170BE69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14:paraId="3E992AE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150FE52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14:paraId="1DD66E4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46511EE3"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14:paraId="311AD1CB"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 </w:t>
      </w:r>
      <w:r w:rsidRPr="009929DE">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9929DE">
        <w:rPr>
          <w:rFonts w:ascii="Times New Roman" w:eastAsia="Times New Roman" w:hAnsi="Times New Roman"/>
          <w:sz w:val="28"/>
          <w:szCs w:val="28"/>
          <w:lang w:eastAsia="ru-RU"/>
        </w:rPr>
        <w:t>.</w:t>
      </w:r>
    </w:p>
    <w:p w14:paraId="6CEF1EBA" w14:textId="63A2CCF1" w:rsidR="00227CA3" w:rsidRPr="009929DE" w:rsidRDefault="00227CA3" w:rsidP="00B674E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Газоснабжение территории разрабатывается в соответствии с требованиями СП 62.13330.2011* «Газораспределительные системы. Актуализированная редакция СНиП 42-01-2002»; Федеральных норм и правил в области промышленной безопасности «Правила безопасности сетей газораспределения и газопотребления» (приказ </w:t>
      </w:r>
      <w:r w:rsidR="00B674E3" w:rsidRPr="009929DE">
        <w:rPr>
          <w:rFonts w:ascii="Times New Roman" w:eastAsia="Times New Roman" w:hAnsi="Times New Roman"/>
          <w:sz w:val="28"/>
          <w:szCs w:val="28"/>
          <w:lang w:eastAsia="ru-RU"/>
        </w:rPr>
        <w:t>Федеральной службы по экологическому, технологическому и атомному надзору от 15.12.2020 № 531</w:t>
      </w:r>
      <w:r w:rsidRPr="009929DE">
        <w:rPr>
          <w:rFonts w:ascii="Times New Roman" w:eastAsia="Times New Roman" w:hAnsi="Times New Roman"/>
          <w:sz w:val="28"/>
          <w:szCs w:val="28"/>
          <w:lang w:eastAsia="ru-RU"/>
        </w:rPr>
        <w:t>) и должно учитывать требования Федерального закона от 21.07.97 № 116-ФЗ «О промышленной безопасности опасных производственных объектов».</w:t>
      </w:r>
    </w:p>
    <w:p w14:paraId="2C7AB870"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14:paraId="7B0265B1" w14:textId="48EE0EB5"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пересмотре </w:t>
      </w:r>
      <w:r w:rsidR="009A5E98" w:rsidRPr="009929DE">
        <w:rPr>
          <w:rFonts w:ascii="Times New Roman" w:eastAsia="Times New Roman" w:hAnsi="Times New Roman"/>
          <w:sz w:val="28"/>
          <w:szCs w:val="28"/>
          <w:lang w:eastAsia="ru-RU"/>
        </w:rPr>
        <w:t>схемы</w:t>
      </w:r>
      <w:r w:rsidRPr="009929DE">
        <w:rPr>
          <w:rFonts w:ascii="Times New Roman" w:eastAsia="Times New Roman" w:hAnsi="Times New Roman"/>
          <w:sz w:val="28"/>
          <w:szCs w:val="28"/>
          <w:lang w:eastAsia="ru-RU"/>
        </w:rPr>
        <w:t xml:space="preserve"> теплоснабжения </w:t>
      </w:r>
      <w:r w:rsidR="00916A10"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8"/>
          <w:lang w:eastAsia="ru-RU"/>
        </w:rPr>
        <w:t xml:space="preserve">, требуется руководствоваться положениями пункта 12.27 СП </w:t>
      </w:r>
      <w:r w:rsidR="004F570C" w:rsidRPr="009929DE">
        <w:rPr>
          <w:rFonts w:ascii="Times New Roman" w:eastAsia="Times New Roman" w:hAnsi="Times New Roman"/>
          <w:sz w:val="28"/>
          <w:szCs w:val="28"/>
          <w:lang w:eastAsia="ru-RU"/>
        </w:rPr>
        <w:t>42.13330.2016</w:t>
      </w:r>
      <w:r w:rsidRPr="009929DE">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14:paraId="260442AB" w14:textId="0B3156A1" w:rsidR="00227CA3" w:rsidRPr="009929DE" w:rsidRDefault="00FC7D47" w:rsidP="00227CA3">
      <w:pPr>
        <w:spacing w:after="0" w:line="240" w:lineRule="auto"/>
        <w:ind w:firstLine="709"/>
        <w:jc w:val="both"/>
        <w:rPr>
          <w:rFonts w:ascii="Times New Roman" w:eastAsia="Times New Roman" w:hAnsi="Times New Roman"/>
          <w:i/>
          <w:sz w:val="28"/>
          <w:szCs w:val="28"/>
          <w:u w:val="single"/>
          <w:lang w:eastAsia="ru-RU"/>
        </w:rPr>
      </w:pPr>
      <w:r w:rsidRPr="00FC7D47">
        <w:rPr>
          <w:rFonts w:ascii="Times New Roman" w:eastAsia="Times New Roman" w:hAnsi="Times New Roman"/>
          <w:i/>
          <w:sz w:val="28"/>
          <w:szCs w:val="28"/>
          <w:u w:val="single"/>
          <w:lang w:eastAsia="ru-RU"/>
        </w:rPr>
        <w:t>Организация локальной системы оповещения о ЧС</w:t>
      </w:r>
    </w:p>
    <w:p w14:paraId="3A3CB7C3" w14:textId="08C02081" w:rsidR="008E1710" w:rsidRP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Организация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оповещения населения проводится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в</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 xml:space="preserve">соответствие с приказом МЧС России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578, Минцифры России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365 от 31.07.2020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Об утверждении Положения о системах оповещения населения</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(Зарегистрировано в Минюсте</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России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 xml:space="preserve">26.10.2020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60567).</w:t>
      </w:r>
    </w:p>
    <w:p w14:paraId="6A572BFA" w14:textId="37B6C378" w:rsidR="008E1710" w:rsidRP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Сигнал оповещения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ГО,</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поступивший в администрацию Ужурского района в соответствии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 данными приказами</w:t>
      </w:r>
      <w:r w:rsidRPr="008E1710">
        <w:rPr>
          <w:rFonts w:ascii="Times New Roman" w:eastAsia="Times New Roman" w:hAnsi="Times New Roman"/>
          <w:sz w:val="28"/>
          <w:szCs w:val="28"/>
          <w:lang w:eastAsia="ru-RU"/>
        </w:rPr>
        <w:t>, передаётся по имеющимся каналам связи в муниципальные образования Ужурского района.</w:t>
      </w:r>
    </w:p>
    <w:p w14:paraId="0C7E6E4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14:paraId="6958FFDE" w14:textId="7C7BEA52" w:rsidR="00EF5C57" w:rsidRPr="009929DE" w:rsidRDefault="00EF5C57" w:rsidP="00EF5C5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Система оповещения населения </w:t>
      </w:r>
      <w:r w:rsidR="00916A10" w:rsidRPr="009929DE">
        <w:rPr>
          <w:rFonts w:ascii="Times New Roman" w:hAnsi="Times New Roman"/>
          <w:sz w:val="28"/>
          <w:szCs w:val="28"/>
        </w:rPr>
        <w:t>МО «Озероучумский сельсовет»</w:t>
      </w:r>
      <w:r w:rsidR="00E635D0"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включает в себя:</w:t>
      </w:r>
    </w:p>
    <w:p w14:paraId="4639047D"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населения при помощи мобильных групп;</w:t>
      </w:r>
    </w:p>
    <w:p w14:paraId="146E1ADD"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оповещение населения по каналам </w:t>
      </w:r>
      <w:r w:rsidR="00E635D0" w:rsidRPr="009929DE">
        <w:rPr>
          <w:rFonts w:ascii="Times New Roman" w:eastAsia="Times New Roman" w:hAnsi="Times New Roman"/>
          <w:sz w:val="28"/>
          <w:szCs w:val="28"/>
          <w:lang w:eastAsia="ru-RU"/>
        </w:rPr>
        <w:t xml:space="preserve">местного </w:t>
      </w:r>
      <w:r w:rsidRPr="009929DE">
        <w:rPr>
          <w:rFonts w:ascii="Times New Roman" w:eastAsia="Times New Roman" w:hAnsi="Times New Roman"/>
          <w:sz w:val="28"/>
          <w:szCs w:val="28"/>
          <w:lang w:eastAsia="ru-RU"/>
        </w:rPr>
        <w:t>телевидения;</w:t>
      </w:r>
    </w:p>
    <w:p w14:paraId="5F093DEA"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работающего населения на потенциально-опасных объектах при помощи сирен С-40.</w:t>
      </w:r>
    </w:p>
    <w:p w14:paraId="4B66DCF6" w14:textId="032E4D91" w:rsidR="00867FB1" w:rsidRPr="009929DE" w:rsidRDefault="00867FB1" w:rsidP="00867FB1">
      <w:pPr>
        <w:spacing w:after="0" w:line="240" w:lineRule="auto"/>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5.8.6</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6910FA80" w14:textId="63C1D542" w:rsidR="00867FB1" w:rsidRPr="009929DE" w:rsidRDefault="00867FB1" w:rsidP="00867FB1">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4"/>
          <w:lang w:eastAsia="ru-RU"/>
        </w:rPr>
        <w:t xml:space="preserve">Список </w:t>
      </w:r>
      <w:r w:rsidR="00D87069" w:rsidRPr="009929DE">
        <w:rPr>
          <w:rFonts w:ascii="Times New Roman" w:eastAsia="Times New Roman" w:hAnsi="Times New Roman"/>
          <w:sz w:val="28"/>
          <w:szCs w:val="24"/>
          <w:lang w:eastAsia="ru-RU"/>
        </w:rPr>
        <w:t>источников оповещении, включая СМИ</w:t>
      </w:r>
      <w:r w:rsidRPr="009929DE">
        <w:rPr>
          <w:rFonts w:ascii="Times New Roman" w:eastAsia="Times New Roman" w:hAnsi="Times New Roman"/>
          <w:sz w:val="28"/>
          <w:szCs w:val="24"/>
          <w:lang w:eastAsia="ru-RU"/>
        </w:rPr>
        <w:t>, участвующих в и информировании населения</w:t>
      </w:r>
      <w:r w:rsidR="00D87069" w:rsidRPr="009929DE">
        <w:rPr>
          <w:rFonts w:ascii="Times New Roman" w:eastAsia="Times New Roman" w:hAnsi="Times New Roman"/>
          <w:sz w:val="28"/>
          <w:szCs w:val="24"/>
          <w:lang w:eastAsia="ru-RU"/>
        </w:rPr>
        <w:t xml:space="preserve"> МО «Озероучумский сельсовет»</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694"/>
        <w:gridCol w:w="4011"/>
        <w:gridCol w:w="1843"/>
      </w:tblGrid>
      <w:tr w:rsidR="00867FB1" w:rsidRPr="009929DE" w14:paraId="7A2FE702" w14:textId="77777777" w:rsidTr="00867FB1">
        <w:trPr>
          <w:trHeight w:val="57"/>
          <w:jc w:val="center"/>
        </w:trPr>
        <w:tc>
          <w:tcPr>
            <w:tcW w:w="675" w:type="dxa"/>
            <w:vAlign w:val="center"/>
            <w:hideMark/>
          </w:tcPr>
          <w:p w14:paraId="35FD08FA" w14:textId="31C04EA4"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п/п</w:t>
            </w:r>
          </w:p>
        </w:tc>
        <w:tc>
          <w:tcPr>
            <w:tcW w:w="2694" w:type="dxa"/>
            <w:vAlign w:val="center"/>
            <w:hideMark/>
          </w:tcPr>
          <w:p w14:paraId="474E3BA8"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Вид средства массовой информации</w:t>
            </w:r>
          </w:p>
        </w:tc>
        <w:tc>
          <w:tcPr>
            <w:tcW w:w="4011" w:type="dxa"/>
            <w:vAlign w:val="center"/>
            <w:hideMark/>
          </w:tcPr>
          <w:p w14:paraId="1F5377E5"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Место размещения</w:t>
            </w:r>
          </w:p>
        </w:tc>
        <w:tc>
          <w:tcPr>
            <w:tcW w:w="1843" w:type="dxa"/>
            <w:vAlign w:val="center"/>
            <w:hideMark/>
          </w:tcPr>
          <w:p w14:paraId="602B5A31"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Время оповещения</w:t>
            </w:r>
          </w:p>
        </w:tc>
      </w:tr>
      <w:tr w:rsidR="00867FB1" w:rsidRPr="009929DE" w14:paraId="20F02195" w14:textId="77777777" w:rsidTr="00D87069">
        <w:trPr>
          <w:trHeight w:val="685"/>
          <w:jc w:val="center"/>
        </w:trPr>
        <w:tc>
          <w:tcPr>
            <w:tcW w:w="675" w:type="dxa"/>
            <w:vAlign w:val="center"/>
          </w:tcPr>
          <w:p w14:paraId="1ABE366F" w14:textId="6D0D9E17" w:rsidR="00867FB1" w:rsidRPr="009929DE" w:rsidRDefault="00867FB1">
            <w:pPr>
              <w:pStyle w:val="aa"/>
              <w:numPr>
                <w:ilvl w:val="0"/>
                <w:numId w:val="84"/>
              </w:numPr>
              <w:spacing w:after="0" w:line="240" w:lineRule="auto"/>
              <w:jc w:val="center"/>
              <w:rPr>
                <w:rFonts w:ascii="Times New Roman" w:eastAsia="Times New Roman" w:hAnsi="Times New Roman"/>
                <w:lang w:eastAsia="ru-RU"/>
              </w:rPr>
            </w:pPr>
            <w:bookmarkStart w:id="250" w:name="_Hlk144112095"/>
          </w:p>
        </w:tc>
        <w:tc>
          <w:tcPr>
            <w:tcW w:w="2694" w:type="dxa"/>
            <w:vAlign w:val="center"/>
          </w:tcPr>
          <w:p w14:paraId="078DC6CD" w14:textId="33BD391C" w:rsidR="00867FB1" w:rsidRPr="009929DE" w:rsidRDefault="00867FB1" w:rsidP="00D8706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Официальный сайт: </w:t>
            </w:r>
            <w:hyperlink r:id="rId26" w:history="1">
              <w:r w:rsidRPr="009929DE">
                <w:rPr>
                  <w:rStyle w:val="af8"/>
                  <w:rFonts w:ascii="Times New Roman" w:eastAsia="Times New Roman" w:hAnsi="Times New Roman"/>
                  <w:lang w:eastAsia="ru-RU" w:bidi="ru-RU"/>
                </w:rPr>
                <w:t>https://AUR-ozerouchum.gosuslugi.ru</w:t>
              </w:r>
            </w:hyperlink>
          </w:p>
        </w:tc>
        <w:tc>
          <w:tcPr>
            <w:tcW w:w="4011" w:type="dxa"/>
            <w:vAlign w:val="center"/>
            <w:hideMark/>
          </w:tcPr>
          <w:p w14:paraId="65106915" w14:textId="77777777"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Сеть интернет</w:t>
            </w:r>
          </w:p>
        </w:tc>
        <w:tc>
          <w:tcPr>
            <w:tcW w:w="1843" w:type="dxa"/>
            <w:vAlign w:val="center"/>
            <w:hideMark/>
          </w:tcPr>
          <w:p w14:paraId="419C36D3" w14:textId="0CB32878" w:rsidR="00867FB1" w:rsidRPr="009929DE" w:rsidRDefault="000619CF" w:rsidP="00867FB1">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00867FB1" w:rsidRPr="009929DE">
              <w:rPr>
                <w:rFonts w:ascii="Times New Roman" w:eastAsia="Times New Roman" w:hAnsi="Times New Roman"/>
                <w:lang w:eastAsia="ru-RU"/>
              </w:rPr>
              <w:t>0.00 до 24.00</w:t>
            </w:r>
          </w:p>
        </w:tc>
        <w:bookmarkEnd w:id="250"/>
      </w:tr>
      <w:tr w:rsidR="00867FB1" w:rsidRPr="009929DE" w14:paraId="2BA7B0D5" w14:textId="77777777" w:rsidTr="00867FB1">
        <w:trPr>
          <w:trHeight w:val="57"/>
          <w:jc w:val="center"/>
        </w:trPr>
        <w:tc>
          <w:tcPr>
            <w:tcW w:w="675" w:type="dxa"/>
            <w:vAlign w:val="center"/>
          </w:tcPr>
          <w:p w14:paraId="46CF1B6F" w14:textId="3E76C168" w:rsidR="00867FB1" w:rsidRPr="009929DE" w:rsidRDefault="00867FB1">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tcPr>
          <w:p w14:paraId="2EFE2E09" w14:textId="28681EB6"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Газета «Озероучумские новости»</w:t>
            </w:r>
          </w:p>
        </w:tc>
        <w:tc>
          <w:tcPr>
            <w:tcW w:w="4011" w:type="dxa"/>
            <w:vAlign w:val="center"/>
          </w:tcPr>
          <w:p w14:paraId="386FED89" w14:textId="2F51A7EB"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Сеть интернет, администрация Озероучумского сельсовета (п. Озеро Учум, ул. Почтовая, 5.</w:t>
            </w:r>
          </w:p>
        </w:tc>
        <w:tc>
          <w:tcPr>
            <w:tcW w:w="1843" w:type="dxa"/>
            <w:vAlign w:val="center"/>
            <w:hideMark/>
          </w:tcPr>
          <w:p w14:paraId="38F860D5" w14:textId="705975A1" w:rsidR="00867FB1" w:rsidRPr="009929DE" w:rsidRDefault="000619CF" w:rsidP="00867FB1">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00867FB1" w:rsidRPr="009929DE">
              <w:rPr>
                <w:rFonts w:ascii="Times New Roman" w:eastAsia="Times New Roman" w:hAnsi="Times New Roman"/>
                <w:lang w:eastAsia="ru-RU"/>
              </w:rPr>
              <w:t>0.00 до 24.00</w:t>
            </w:r>
          </w:p>
        </w:tc>
      </w:tr>
      <w:tr w:rsidR="000619CF" w:rsidRPr="009929DE" w14:paraId="17F5274A" w14:textId="77777777" w:rsidTr="00867FB1">
        <w:trPr>
          <w:trHeight w:val="57"/>
          <w:jc w:val="center"/>
        </w:trPr>
        <w:tc>
          <w:tcPr>
            <w:tcW w:w="675" w:type="dxa"/>
            <w:vAlign w:val="center"/>
          </w:tcPr>
          <w:p w14:paraId="5B37B2F8" w14:textId="77777777" w:rsidR="000619CF" w:rsidRPr="009929DE" w:rsidRDefault="000619CF" w:rsidP="000619CF">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hideMark/>
          </w:tcPr>
          <w:p w14:paraId="02D9BAE6" w14:textId="24578552"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Стенд для размещения информации</w:t>
            </w:r>
          </w:p>
        </w:tc>
        <w:tc>
          <w:tcPr>
            <w:tcW w:w="4011" w:type="dxa"/>
            <w:vAlign w:val="center"/>
            <w:hideMark/>
          </w:tcPr>
          <w:p w14:paraId="4C9FC72B" w14:textId="36128DED"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 Озеро Учум, ул. Почтовая, 5</w:t>
            </w:r>
          </w:p>
          <w:p w14:paraId="28A8A4EC" w14:textId="77777777"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 Озеро Учум, ул. Школьная, 4</w:t>
            </w:r>
          </w:p>
          <w:p w14:paraId="6C67A26B" w14:textId="3F77B9FA"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д. Камышта, ул. Центральная, 7</w:t>
            </w:r>
          </w:p>
          <w:p w14:paraId="75E3C51F" w14:textId="77777777" w:rsidR="000619CF" w:rsidRPr="009929DE" w:rsidRDefault="000619CF" w:rsidP="000619CF">
            <w:pPr>
              <w:spacing w:after="0" w:line="240" w:lineRule="auto"/>
              <w:rPr>
                <w:rFonts w:ascii="Times New Roman" w:eastAsia="Times New Roman" w:hAnsi="Times New Roman"/>
                <w:lang w:eastAsia="ru-RU"/>
              </w:rPr>
            </w:pPr>
          </w:p>
        </w:tc>
        <w:tc>
          <w:tcPr>
            <w:tcW w:w="1843" w:type="dxa"/>
            <w:vAlign w:val="center"/>
          </w:tcPr>
          <w:p w14:paraId="3568FE6B" w14:textId="6C883296" w:rsidR="000619CF" w:rsidRPr="009929DE" w:rsidRDefault="000619CF" w:rsidP="000619CF">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Pr="009929DE">
              <w:rPr>
                <w:rFonts w:ascii="Times New Roman" w:eastAsia="Times New Roman" w:hAnsi="Times New Roman"/>
                <w:lang w:eastAsia="ru-RU"/>
              </w:rPr>
              <w:t>0.00 до 24.00</w:t>
            </w:r>
          </w:p>
        </w:tc>
      </w:tr>
      <w:tr w:rsidR="000619CF" w:rsidRPr="009929DE" w14:paraId="7CCA6C88" w14:textId="77777777" w:rsidTr="00867FB1">
        <w:trPr>
          <w:trHeight w:val="57"/>
          <w:jc w:val="center"/>
        </w:trPr>
        <w:tc>
          <w:tcPr>
            <w:tcW w:w="675" w:type="dxa"/>
            <w:vAlign w:val="center"/>
          </w:tcPr>
          <w:p w14:paraId="334F9E4C" w14:textId="77777777" w:rsidR="000619CF" w:rsidRPr="009929DE" w:rsidRDefault="000619CF" w:rsidP="000619CF">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tcPr>
          <w:p w14:paraId="1078A061" w14:textId="77777777"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Звуковая сирена</w:t>
            </w:r>
          </w:p>
        </w:tc>
        <w:tc>
          <w:tcPr>
            <w:tcW w:w="4011" w:type="dxa"/>
            <w:vAlign w:val="center"/>
          </w:tcPr>
          <w:p w14:paraId="7EAD69BF" w14:textId="2F355F50"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 Озеро Учум, ул. Школьная, 14</w:t>
            </w:r>
          </w:p>
        </w:tc>
        <w:tc>
          <w:tcPr>
            <w:tcW w:w="1843" w:type="dxa"/>
            <w:vAlign w:val="center"/>
          </w:tcPr>
          <w:p w14:paraId="5DBED3A6" w14:textId="0123614F" w:rsidR="000619CF" w:rsidRPr="009929DE" w:rsidRDefault="000619CF" w:rsidP="000619CF">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Pr="009929DE">
              <w:rPr>
                <w:rFonts w:ascii="Times New Roman" w:eastAsia="Times New Roman" w:hAnsi="Times New Roman"/>
                <w:lang w:eastAsia="ru-RU"/>
              </w:rPr>
              <w:t>0.00 до 24.00</w:t>
            </w:r>
          </w:p>
        </w:tc>
      </w:tr>
    </w:tbl>
    <w:p w14:paraId="0EEFE0CC" w14:textId="77777777" w:rsidR="00867FB1" w:rsidRPr="009929DE" w:rsidRDefault="00867FB1" w:rsidP="009D0E17">
      <w:pPr>
        <w:spacing w:after="0" w:line="240" w:lineRule="auto"/>
        <w:ind w:firstLine="709"/>
        <w:jc w:val="both"/>
        <w:rPr>
          <w:rFonts w:ascii="Times New Roman" w:eastAsia="Times New Roman" w:hAnsi="Times New Roman"/>
          <w:sz w:val="28"/>
          <w:szCs w:val="28"/>
          <w:lang w:eastAsia="ru-RU"/>
        </w:rPr>
      </w:pPr>
    </w:p>
    <w:p w14:paraId="0F2A7483" w14:textId="37974448" w:rsidR="009D0E17" w:rsidRPr="009929DE" w:rsidRDefault="007A1312" w:rsidP="009D0E1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населения на рассматриваемой территории осуществляется ЕДДС передачей сигналов и сообщений по радиоприёмникам эфирного вещания и по каналу звукового сопровождения телевидения через приём телевизионных сигналов телеантеннами, включением сирен, а также по линиям телефонной связи АТС.</w:t>
      </w:r>
    </w:p>
    <w:p w14:paraId="6AC47698" w14:textId="6D1D3BD5"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916A10" w:rsidRPr="009929DE">
        <w:rPr>
          <w:rFonts w:ascii="Times New Roman" w:eastAsia="Times New Roman" w:hAnsi="Times New Roman"/>
          <w:sz w:val="28"/>
          <w:szCs w:val="28"/>
          <w:lang w:eastAsia="ru-RU"/>
        </w:rPr>
        <w:t xml:space="preserve">МО «Озероучумский сельсовет» </w:t>
      </w:r>
      <w:r w:rsidRPr="009929DE">
        <w:rPr>
          <w:rFonts w:ascii="Times New Roman" w:eastAsia="Times New Roman" w:hAnsi="Times New Roman"/>
          <w:sz w:val="28"/>
          <w:szCs w:val="28"/>
          <w:lang w:eastAsia="ru-RU"/>
        </w:rPr>
        <w:t>до:</w:t>
      </w:r>
    </w:p>
    <w:p w14:paraId="0E06829F"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14:paraId="2ACDBE18"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руководящего состава гражданской обороны;</w:t>
      </w:r>
    </w:p>
    <w:p w14:paraId="32025844"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населения, проживающего на территории населённого пункта. </w:t>
      </w:r>
    </w:p>
    <w:p w14:paraId="1F00EF5D"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средств связи и оповещения.</w:t>
      </w:r>
    </w:p>
    <w:p w14:paraId="01EB814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14:paraId="42CB4700"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14:paraId="0B6FAC6A"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14:paraId="563607B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14:paraId="71D2F3EF"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Основной способ оповещения и информирования населения – передача речевых сообщений по сетям вещания.</w:t>
      </w:r>
    </w:p>
    <w:p w14:paraId="44E50CB6"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14:paraId="222589BF" w14:textId="77777777" w:rsidR="00227CA3"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14:paraId="110047A2" w14:textId="7ED50692" w:rsidR="008E1710" w:rsidRPr="009929DE" w:rsidRDefault="008E1710" w:rsidP="008E1710">
      <w:pPr>
        <w:spacing w:after="0" w:line="240" w:lineRule="auto"/>
        <w:ind w:firstLine="709"/>
        <w:jc w:val="both"/>
        <w:rPr>
          <w:rFonts w:ascii="Times New Roman" w:eastAsia="Times New Roman" w:hAnsi="Times New Roman"/>
          <w:i/>
          <w:sz w:val="28"/>
          <w:szCs w:val="28"/>
          <w:u w:val="single"/>
          <w:lang w:eastAsia="ru-RU"/>
        </w:rPr>
      </w:pPr>
      <w:r w:rsidRPr="00FC7D47">
        <w:rPr>
          <w:rFonts w:ascii="Times New Roman" w:eastAsia="Times New Roman" w:hAnsi="Times New Roman"/>
          <w:i/>
          <w:sz w:val="28"/>
          <w:szCs w:val="28"/>
          <w:u w:val="single"/>
          <w:lang w:eastAsia="ru-RU"/>
        </w:rPr>
        <w:t xml:space="preserve">Организация </w:t>
      </w:r>
      <w:r>
        <w:rPr>
          <w:rFonts w:ascii="Times New Roman" w:eastAsia="Times New Roman" w:hAnsi="Times New Roman"/>
          <w:i/>
          <w:sz w:val="28"/>
          <w:szCs w:val="28"/>
          <w:u w:val="single"/>
          <w:lang w:eastAsia="ru-RU"/>
        </w:rPr>
        <w:t>с</w:t>
      </w:r>
      <w:r w:rsidRPr="008E1710">
        <w:rPr>
          <w:rFonts w:ascii="Times New Roman" w:eastAsia="Times New Roman" w:hAnsi="Times New Roman"/>
          <w:i/>
          <w:sz w:val="28"/>
          <w:szCs w:val="28"/>
          <w:u w:val="single"/>
          <w:lang w:eastAsia="ru-RU"/>
        </w:rPr>
        <w:t>ветов</w:t>
      </w:r>
      <w:r>
        <w:rPr>
          <w:rFonts w:ascii="Times New Roman" w:eastAsia="Times New Roman" w:hAnsi="Times New Roman"/>
          <w:i/>
          <w:sz w:val="28"/>
          <w:szCs w:val="28"/>
          <w:u w:val="single"/>
          <w:lang w:eastAsia="ru-RU"/>
        </w:rPr>
        <w:t>ой</w:t>
      </w:r>
      <w:r w:rsidRPr="008E1710">
        <w:rPr>
          <w:rFonts w:ascii="Times New Roman" w:eastAsia="Times New Roman" w:hAnsi="Times New Roman"/>
          <w:i/>
          <w:sz w:val="28"/>
          <w:szCs w:val="28"/>
          <w:u w:val="single"/>
          <w:lang w:eastAsia="ru-RU"/>
        </w:rPr>
        <w:t xml:space="preserve"> маскировк</w:t>
      </w:r>
      <w:r>
        <w:rPr>
          <w:rFonts w:ascii="Times New Roman" w:eastAsia="Times New Roman" w:hAnsi="Times New Roman"/>
          <w:i/>
          <w:sz w:val="28"/>
          <w:szCs w:val="28"/>
          <w:u w:val="single"/>
          <w:lang w:eastAsia="ru-RU"/>
        </w:rPr>
        <w:t>и</w:t>
      </w:r>
    </w:p>
    <w:p w14:paraId="2C7B7C28" w14:textId="1B089B1B" w:rsid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Территория МО «Озероучумский сельсовет» находится в зоне маскировки</w:t>
      </w:r>
      <w:r>
        <w:rPr>
          <w:rFonts w:ascii="Times New Roman" w:eastAsia="Times New Roman" w:hAnsi="Times New Roman"/>
          <w:sz w:val="28"/>
          <w:szCs w:val="28"/>
          <w:lang w:eastAsia="ru-RU"/>
        </w:rPr>
        <w:t xml:space="preserve">, которая проводится в соответствии с </w:t>
      </w:r>
      <w:r w:rsidRPr="008E1710">
        <w:rPr>
          <w:rFonts w:ascii="Times New Roman" w:eastAsia="Times New Roman" w:hAnsi="Times New Roman"/>
          <w:sz w:val="28"/>
          <w:szCs w:val="28"/>
          <w:lang w:eastAsia="ru-RU"/>
        </w:rPr>
        <w:t>СП 264.1325800.2016</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«Световая маскировка населённых пунктов и объектов народного хозяйства»</w:t>
      </w:r>
      <w:r>
        <w:rPr>
          <w:rFonts w:ascii="Times New Roman" w:eastAsia="Times New Roman" w:hAnsi="Times New Roman"/>
          <w:sz w:val="28"/>
          <w:szCs w:val="28"/>
          <w:lang w:eastAsia="ru-RU"/>
        </w:rPr>
        <w:t xml:space="preserve">. Данный </w:t>
      </w:r>
      <w:r w:rsidRPr="008E1710">
        <w:rPr>
          <w:rFonts w:ascii="Times New Roman" w:eastAsia="Times New Roman" w:hAnsi="Times New Roman"/>
          <w:sz w:val="28"/>
          <w:szCs w:val="28"/>
          <w:lang w:eastAsia="ru-RU"/>
        </w:rPr>
        <w:t xml:space="preserve">Свод правил устанавливает требования к световой и комплексной маскировке населённых пунктов и объектов, имеющих значение для ГО и в приграничных зонах. Требования обязательны при территориальном планировании, проектировании, строительстве и эксплуатации в условиях мобилизации и военного времени. Световая маскировка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обязательный элемент ГО и обороны, включающий технические, организационные и управленческие меры по скрытию объектов от современных средств разведки и поражения.</w:t>
      </w:r>
    </w:p>
    <w:p w14:paraId="7344A131" w14:textId="77777777" w:rsidR="003166A1" w:rsidRDefault="003166A1" w:rsidP="008E1710">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Проектирование мероприятий по световой маскировке проводится заранее в мирное время и реализуется в рамках инженерно-технических мероприятий ГО. Оно обязательно при первоочередных мероприятиях ГО (особенно 3-й очереди) и при угрозе внезапного нападения.</w:t>
      </w:r>
    </w:p>
    <w:p w14:paraId="4AB6420C"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Наружное освещение отключается поэтапно: убираются архитектурные подсветки, реклама и витрины, освещённость улиц уменьшается, но без отключения двух соседних светильников подряд. На объектах, работающих в режиме ложного освещения, применяются светильники с яркостью не более 0,2 лк, направленные вниз под углом не менее 15° и устойчивые к ветру.</w:t>
      </w:r>
    </w:p>
    <w:p w14:paraId="10186AA3"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Внутреннее освещение в неиспользуемых помещениях отключается полностью. Там, где работа продолжается, применяются методы маскировки проёмов и местное освещение с яркостью не выше 5 лк и пятном не более 1 м². К объектам с особым режимом относятся учреждения здравоохранения, диспетчерские, насосные станции и др.</w:t>
      </w:r>
    </w:p>
    <w:p w14:paraId="3997B48F"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Управление освещением централизуется, осуществляется дистанционно или телемеханически с использованием отечественной элементной базы. Оборудование защищается от несанкционированного включения. На крупных объектах допускается организация нескольких пунктов управления. Все установки наружного освещения подключаются к единому диспетчерскому узлу с обязательным дежурством в ночное время.</w:t>
      </w:r>
    </w:p>
    <w:p w14:paraId="11F26D01"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Маскировка проёмов зданий осуществляется с использованием штор, жалюзи, экранов и ставней из светонепроницаемых материалов. Управление этими устройствами выполняется вручную или при помощи автономных электромеханических приводов. Для маскировки ворот используются лёгкие сборно-разборные тамбуры, размещаемые внутри или снаружи здания.</w:t>
      </w:r>
    </w:p>
    <w:p w14:paraId="3E9054BD"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Производственные огни и источники технологического свечения по возможности отключаются. Допускается экранирование, модернизация технологических установок, дожигание отходящих газов, укрытие плавильных ёмкостей. Сварка и резка металла допускаются только в изолированных помещениях или специальных кабинах.</w:t>
      </w:r>
    </w:p>
    <w:p w14:paraId="7023A276"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В режиме ложного освещения используются специальные световые знаки для обозначения путей эвакуации, гражданской обороны, пожаротушения и других объектов. Эти знаки должны быть различимы на фоне с яркостью до 0,05 кд/м² снаружи и до 0,1 кд/м² внутри, и включаются одновременно с маскировочным освещением.</w:t>
      </w:r>
    </w:p>
    <w:p w14:paraId="3978E3AB"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Комплексная маскировка включает в себя выявление и сокрытие ориентиров местности, создание ложных объектов, установку дымовых и аэрозольных завес, применение дипольных отражателей и имитаторов. Разрабатываются системы централизованного управления, способные перемещать ложные ориентиры на расстояние до 1000 м. Такие ориентиры могут быть продублированы до 7 раз и перемещаться на дистанции до 200 м с использованием механических или электромеханических устройств.</w:t>
      </w:r>
    </w:p>
    <w:p w14:paraId="77D27911"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Для определения территорий, подлежащих маскировке, учитываются природные и техногенные ориентиры — водоёмы, равнины, дороги, города и пр. Проводятся измерения демаскирующих параметров с использованием тепловизоров, радиолокационных станций, геофонов и гравиметров.</w:t>
      </w:r>
    </w:p>
    <w:p w14:paraId="7BBDA7D0"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Демаскирующие признаки включают: оптические (форма, цвет, контраст), тепловые (ИК-излучение, температурный профиль), радиолокационные (ЭПР и контуры), электромагнитные излучения, вибрации и гравитационные аномалии.</w:t>
      </w:r>
    </w:p>
    <w:p w14:paraId="58956FB4" w14:textId="4EF301B4" w:rsidR="008E1710"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Измерения производятся с расстояния не менее 500 м в четырёх направлениях. На основе полученных данных формируются индивидуальные маски объектов и разрабатываются мероприятия по комплексной маскировке.</w:t>
      </w:r>
    </w:p>
    <w:p w14:paraId="08880015" w14:textId="77777777" w:rsidR="00036418" w:rsidRPr="009929DE" w:rsidRDefault="00036418" w:rsidP="00107F43">
      <w:pPr>
        <w:spacing w:after="0" w:line="240" w:lineRule="auto"/>
        <w:ind w:firstLine="709"/>
        <w:jc w:val="both"/>
        <w:rPr>
          <w:rFonts w:ascii="Times New Roman" w:hAnsi="Times New Roman"/>
          <w:sz w:val="28"/>
          <w:szCs w:val="28"/>
        </w:rPr>
      </w:pPr>
    </w:p>
    <w:p w14:paraId="12E83456" w14:textId="1758DFEE" w:rsidR="003A7901" w:rsidRPr="009929DE" w:rsidRDefault="003A7901" w:rsidP="00874019">
      <w:pPr>
        <w:pStyle w:val="1"/>
        <w:numPr>
          <w:ilvl w:val="0"/>
          <w:numId w:val="52"/>
        </w:numPr>
        <w:spacing w:after="240" w:line="240" w:lineRule="auto"/>
        <w:rPr>
          <w:b/>
          <w:sz w:val="32"/>
        </w:rPr>
      </w:pPr>
      <w:bookmarkStart w:id="251" w:name="_Toc468971944"/>
      <w:bookmarkStart w:id="252" w:name="_Toc475037110"/>
      <w:bookmarkStart w:id="253" w:name="_Toc199242676"/>
      <w:r w:rsidRPr="009929DE">
        <w:rPr>
          <w:b/>
          <w:sz w:val="32"/>
        </w:rPr>
        <w:t xml:space="preserve">Прогноз развития демографических и социально-экономических процессов </w:t>
      </w:r>
      <w:bookmarkEnd w:id="251"/>
      <w:bookmarkEnd w:id="252"/>
      <w:r w:rsidR="00F0286E" w:rsidRPr="009929DE">
        <w:rPr>
          <w:b/>
          <w:sz w:val="32"/>
        </w:rPr>
        <w:t xml:space="preserve">в </w:t>
      </w:r>
      <w:r w:rsidR="00E36F6E" w:rsidRPr="009929DE">
        <w:rPr>
          <w:b/>
          <w:sz w:val="32"/>
        </w:rPr>
        <w:t>МО «Озероучумский сельсовет»</w:t>
      </w:r>
      <w:bookmarkEnd w:id="253"/>
    </w:p>
    <w:p w14:paraId="712C8834" w14:textId="77777777" w:rsidR="003A7901" w:rsidRPr="009929DE" w:rsidRDefault="003A7901" w:rsidP="003A7901">
      <w:pPr>
        <w:spacing w:after="0" w:line="240" w:lineRule="auto"/>
        <w:rPr>
          <w:rFonts w:ascii="Times New Roman" w:hAnsi="Times New Roman"/>
          <w:sz w:val="16"/>
          <w:szCs w:val="16"/>
          <w:lang w:eastAsia="ru-RU"/>
        </w:rPr>
      </w:pPr>
    </w:p>
    <w:p w14:paraId="54721F3C" w14:textId="1561A395"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E36F6E" w:rsidRPr="009929DE">
        <w:rPr>
          <w:rFonts w:ascii="Times New Roman" w:eastAsia="Times New Roman" w:hAnsi="Times New Roman"/>
          <w:snapToGrid w:val="0"/>
          <w:sz w:val="28"/>
          <w:szCs w:val="28"/>
          <w:lang w:eastAsia="ru-RU"/>
        </w:rPr>
        <w:t xml:space="preserve">МО «Озероучумский сельсовет» </w:t>
      </w:r>
      <w:r w:rsidRPr="009929DE">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01383A"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w:t>
      </w:r>
    </w:p>
    <w:p w14:paraId="392533D0" w14:textId="77777777"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14:paraId="6341856E"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факторов влияния на процессы миграции;</w:t>
      </w:r>
    </w:p>
    <w:p w14:paraId="63A8C91E"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показателей уровня жизни населения;</w:t>
      </w:r>
    </w:p>
    <w:p w14:paraId="5D385CE9"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поддержка занятости населения;</w:t>
      </w:r>
    </w:p>
    <w:p w14:paraId="56514EC1"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0847227A"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единой информационной базы о состоянии рынка труда для создания возможностей перераспределения трудовых ресурсов;</w:t>
      </w:r>
    </w:p>
    <w:p w14:paraId="2C024610"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14:paraId="6E469FF0"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2672A902" w14:textId="283AB03D" w:rsidR="00DB7684" w:rsidRPr="009929DE" w:rsidRDefault="00DB7684" w:rsidP="00DB7684">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деятельности на ближайшую перспективу по реализации эффективной демографической политики будут являться</w:t>
      </w:r>
      <w:r w:rsidR="00CC4F1B" w:rsidRPr="009929DE">
        <w:rPr>
          <w:rFonts w:ascii="Times New Roman" w:eastAsia="Times New Roman" w:hAnsi="Times New Roman"/>
          <w:sz w:val="28"/>
          <w:szCs w:val="24"/>
          <w:lang w:eastAsia="ru-RU"/>
        </w:rPr>
        <w:t xml:space="preserve"> государственные программы </w:t>
      </w:r>
      <w:r w:rsidR="00E36F6E" w:rsidRPr="009929DE">
        <w:rPr>
          <w:rFonts w:ascii="Times New Roman" w:hAnsi="Times New Roman"/>
          <w:sz w:val="28"/>
          <w:szCs w:val="28"/>
        </w:rPr>
        <w:t>Красноярского края</w:t>
      </w:r>
      <w:r w:rsidR="00BF067E" w:rsidRPr="009929DE">
        <w:rPr>
          <w:rFonts w:ascii="Times New Roman" w:hAnsi="Times New Roman"/>
          <w:sz w:val="28"/>
          <w:szCs w:val="28"/>
        </w:rPr>
        <w:t>,</w:t>
      </w:r>
      <w:r w:rsidR="00CC4F1B" w:rsidRPr="009929DE">
        <w:rPr>
          <w:rFonts w:ascii="Times New Roman" w:eastAsia="Times New Roman" w:hAnsi="Times New Roman"/>
          <w:sz w:val="28"/>
          <w:szCs w:val="24"/>
          <w:lang w:eastAsia="ru-RU"/>
        </w:rPr>
        <w:t xml:space="preserve"> муниципальные программы</w:t>
      </w:r>
      <w:r w:rsidR="0001383A" w:rsidRPr="009929DE">
        <w:rPr>
          <w:rFonts w:ascii="Times New Roman" w:eastAsia="Times New Roman" w:hAnsi="Times New Roman"/>
          <w:sz w:val="28"/>
          <w:szCs w:val="24"/>
          <w:lang w:eastAsia="ru-RU"/>
        </w:rPr>
        <w:t xml:space="preserve"> </w:t>
      </w:r>
      <w:r w:rsidR="00E36F6E" w:rsidRPr="009929DE">
        <w:rPr>
          <w:rFonts w:ascii="Times New Roman" w:eastAsia="Times New Roman" w:hAnsi="Times New Roman"/>
          <w:sz w:val="28"/>
          <w:szCs w:val="24"/>
          <w:lang w:eastAsia="ru-RU"/>
        </w:rPr>
        <w:t>Ужурского</w:t>
      </w:r>
      <w:r w:rsidR="0001383A" w:rsidRPr="009929DE">
        <w:rPr>
          <w:rFonts w:ascii="Times New Roman" w:eastAsia="Times New Roman" w:hAnsi="Times New Roman"/>
          <w:sz w:val="28"/>
          <w:szCs w:val="24"/>
          <w:lang w:eastAsia="ru-RU"/>
        </w:rPr>
        <w:t xml:space="preserve"> района и </w:t>
      </w:r>
      <w:r w:rsidR="00E36F6E" w:rsidRPr="009929DE">
        <w:rPr>
          <w:rFonts w:ascii="Times New Roman" w:eastAsia="Times New Roman" w:hAnsi="Times New Roman"/>
          <w:sz w:val="28"/>
          <w:szCs w:val="24"/>
          <w:lang w:eastAsia="ru-RU"/>
        </w:rPr>
        <w:t>МО «Озероучумский сельсовет»</w:t>
      </w:r>
      <w:r w:rsidR="00CC4F1B" w:rsidRPr="009929DE">
        <w:rPr>
          <w:rFonts w:ascii="Times New Roman" w:eastAsia="Times New Roman" w:hAnsi="Times New Roman"/>
          <w:sz w:val="28"/>
          <w:szCs w:val="24"/>
          <w:lang w:eastAsia="ru-RU"/>
        </w:rPr>
        <w:t xml:space="preserve">, которые </w:t>
      </w:r>
      <w:r w:rsidR="0045464C" w:rsidRPr="009929DE">
        <w:rPr>
          <w:rFonts w:ascii="Times New Roman" w:eastAsia="Times New Roman" w:hAnsi="Times New Roman"/>
          <w:sz w:val="28"/>
          <w:szCs w:val="24"/>
          <w:lang w:eastAsia="ru-RU"/>
        </w:rPr>
        <w:t xml:space="preserve">в свою очередь </w:t>
      </w:r>
      <w:r w:rsidR="0001383A" w:rsidRPr="009929DE">
        <w:rPr>
          <w:rFonts w:ascii="Times New Roman" w:eastAsia="Times New Roman" w:hAnsi="Times New Roman"/>
          <w:sz w:val="28"/>
          <w:szCs w:val="24"/>
          <w:lang w:eastAsia="ru-RU"/>
        </w:rPr>
        <w:t xml:space="preserve">должны </w:t>
      </w:r>
      <w:r w:rsidR="00CC4F1B" w:rsidRPr="009929DE">
        <w:rPr>
          <w:rFonts w:ascii="Times New Roman" w:eastAsia="Times New Roman" w:hAnsi="Times New Roman"/>
          <w:sz w:val="28"/>
          <w:szCs w:val="24"/>
          <w:lang w:eastAsia="ru-RU"/>
        </w:rPr>
        <w:t>формир</w:t>
      </w:r>
      <w:r w:rsidR="0001383A" w:rsidRPr="009929DE">
        <w:rPr>
          <w:rFonts w:ascii="Times New Roman" w:eastAsia="Times New Roman" w:hAnsi="Times New Roman"/>
          <w:sz w:val="28"/>
          <w:szCs w:val="24"/>
          <w:lang w:eastAsia="ru-RU"/>
        </w:rPr>
        <w:t>оваться</w:t>
      </w:r>
      <w:r w:rsidR="00CC4F1B" w:rsidRPr="009929DE">
        <w:rPr>
          <w:rFonts w:ascii="Times New Roman" w:eastAsia="Times New Roman" w:hAnsi="Times New Roman"/>
          <w:sz w:val="28"/>
          <w:szCs w:val="24"/>
          <w:lang w:eastAsia="ru-RU"/>
        </w:rPr>
        <w:t xml:space="preserve"> </w:t>
      </w:r>
      <w:r w:rsidR="0045464C" w:rsidRPr="009929DE">
        <w:rPr>
          <w:rFonts w:ascii="Times New Roman" w:eastAsia="Times New Roman" w:hAnsi="Times New Roman"/>
          <w:sz w:val="28"/>
          <w:szCs w:val="24"/>
          <w:lang w:eastAsia="ru-RU"/>
        </w:rPr>
        <w:t>С</w:t>
      </w:r>
      <w:r w:rsidR="00CC4F1B" w:rsidRPr="009929DE">
        <w:rPr>
          <w:rFonts w:ascii="Times New Roman" w:eastAsia="Times New Roman" w:hAnsi="Times New Roman"/>
          <w:sz w:val="28"/>
          <w:szCs w:val="24"/>
          <w:lang w:eastAsia="ru-RU"/>
        </w:rPr>
        <w:t>тратеги</w:t>
      </w:r>
      <w:r w:rsidR="0045464C" w:rsidRPr="009929DE">
        <w:rPr>
          <w:rFonts w:ascii="Times New Roman" w:eastAsia="Times New Roman" w:hAnsi="Times New Roman"/>
          <w:sz w:val="28"/>
          <w:szCs w:val="24"/>
          <w:lang w:eastAsia="ru-RU"/>
        </w:rPr>
        <w:t xml:space="preserve">ей развития </w:t>
      </w:r>
      <w:r w:rsidR="00E36F6E" w:rsidRPr="009929DE">
        <w:rPr>
          <w:rFonts w:ascii="Times New Roman" w:eastAsia="Times New Roman" w:hAnsi="Times New Roman"/>
          <w:sz w:val="28"/>
          <w:szCs w:val="24"/>
          <w:lang w:eastAsia="ru-RU"/>
        </w:rPr>
        <w:t>Уж</w:t>
      </w:r>
      <w:r w:rsidR="00C30DD8">
        <w:rPr>
          <w:rFonts w:ascii="Times New Roman" w:eastAsia="Times New Roman" w:hAnsi="Times New Roman"/>
          <w:sz w:val="28"/>
          <w:szCs w:val="24"/>
          <w:lang w:eastAsia="ru-RU"/>
        </w:rPr>
        <w:t>у</w:t>
      </w:r>
      <w:r w:rsidR="00E36F6E" w:rsidRPr="009929DE">
        <w:rPr>
          <w:rFonts w:ascii="Times New Roman" w:eastAsia="Times New Roman" w:hAnsi="Times New Roman"/>
          <w:sz w:val="28"/>
          <w:szCs w:val="24"/>
          <w:lang w:eastAsia="ru-RU"/>
        </w:rPr>
        <w:t>рского</w:t>
      </w:r>
      <w:r w:rsidR="00A04751" w:rsidRPr="009929DE">
        <w:rPr>
          <w:rFonts w:ascii="Times New Roman" w:eastAsia="Times New Roman" w:hAnsi="Times New Roman"/>
          <w:sz w:val="28"/>
          <w:szCs w:val="24"/>
          <w:lang w:eastAsia="ru-RU"/>
        </w:rPr>
        <w:t xml:space="preserve"> </w:t>
      </w:r>
      <w:r w:rsidR="0001383A" w:rsidRPr="009929DE">
        <w:rPr>
          <w:rFonts w:ascii="Times New Roman" w:eastAsia="Times New Roman" w:hAnsi="Times New Roman"/>
          <w:sz w:val="28"/>
          <w:szCs w:val="24"/>
          <w:lang w:eastAsia="ru-RU"/>
        </w:rPr>
        <w:t xml:space="preserve">района </w:t>
      </w:r>
      <w:r w:rsidR="00D31191" w:rsidRPr="009929DE">
        <w:rPr>
          <w:rFonts w:ascii="Times New Roman" w:eastAsia="Times New Roman" w:hAnsi="Times New Roman"/>
          <w:snapToGrid w:val="0"/>
          <w:sz w:val="28"/>
          <w:szCs w:val="28"/>
          <w:lang w:eastAsia="ru-RU"/>
        </w:rPr>
        <w:t>в целом</w:t>
      </w:r>
      <w:r w:rsidRPr="009929DE">
        <w:rPr>
          <w:rFonts w:ascii="Times New Roman" w:eastAsia="Times New Roman" w:hAnsi="Times New Roman"/>
          <w:sz w:val="28"/>
          <w:szCs w:val="24"/>
          <w:lang w:eastAsia="ru-RU"/>
        </w:rPr>
        <w:t>:</w:t>
      </w:r>
    </w:p>
    <w:p w14:paraId="17CA7E15" w14:textId="6432CE1C" w:rsidR="00F0286E" w:rsidRPr="009929DE" w:rsidRDefault="00F0286E" w:rsidP="00DF286B">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реализация программ</w:t>
      </w:r>
      <w:r w:rsidR="00FD747B" w:rsidRPr="009929DE">
        <w:rPr>
          <w:rFonts w:ascii="Times New Roman" w:hAnsi="Times New Roman"/>
          <w:sz w:val="28"/>
          <w:szCs w:val="28"/>
        </w:rPr>
        <w:t xml:space="preserve"> социально-экономического блока</w:t>
      </w:r>
      <w:r w:rsidRPr="009929DE">
        <w:rPr>
          <w:rFonts w:ascii="Times New Roman" w:hAnsi="Times New Roman"/>
          <w:sz w:val="28"/>
          <w:szCs w:val="28"/>
        </w:rPr>
        <w:t xml:space="preserve">: </w:t>
      </w:r>
      <w:r w:rsidR="00FD747B" w:rsidRPr="009929DE">
        <w:rPr>
          <w:rFonts w:ascii="Times New Roman" w:hAnsi="Times New Roman"/>
          <w:sz w:val="28"/>
          <w:szCs w:val="28"/>
        </w:rPr>
        <w:t xml:space="preserve">муниципальные программы </w:t>
      </w:r>
      <w:r w:rsidR="00E36F6E" w:rsidRPr="009929DE">
        <w:rPr>
          <w:rFonts w:ascii="Times New Roman" w:hAnsi="Times New Roman"/>
          <w:sz w:val="28"/>
          <w:szCs w:val="28"/>
        </w:rPr>
        <w:t>МО «Озероучумский сельсовет»</w:t>
      </w:r>
      <w:r w:rsidR="00D311D3" w:rsidRPr="009929DE">
        <w:rPr>
          <w:rFonts w:ascii="Times New Roman" w:hAnsi="Times New Roman"/>
          <w:sz w:val="28"/>
          <w:szCs w:val="28"/>
        </w:rPr>
        <w:t>: «</w:t>
      </w:r>
      <w:r w:rsidR="00E36F6E" w:rsidRPr="009929DE">
        <w:rPr>
          <w:rFonts w:ascii="Times New Roman" w:hAnsi="Times New Roman"/>
          <w:sz w:val="28"/>
          <w:szCs w:val="28"/>
        </w:rPr>
        <w:t>Развитие малого и среднего предпринимательства на территории Озероучумского сельсовета на 2023-2027 годы</w:t>
      </w:r>
      <w:r w:rsidR="00D311D3" w:rsidRPr="009929DE">
        <w:rPr>
          <w:rFonts w:ascii="Times New Roman" w:hAnsi="Times New Roman"/>
          <w:sz w:val="28"/>
          <w:szCs w:val="28"/>
        </w:rPr>
        <w:t xml:space="preserve">», муниципальные программы </w:t>
      </w:r>
      <w:r w:rsidR="00E36F6E" w:rsidRPr="009929DE">
        <w:rPr>
          <w:rFonts w:ascii="Times New Roman" w:hAnsi="Times New Roman"/>
          <w:sz w:val="28"/>
          <w:szCs w:val="28"/>
        </w:rPr>
        <w:t>Ужурского</w:t>
      </w:r>
      <w:r w:rsidR="00A04751" w:rsidRPr="009929DE">
        <w:rPr>
          <w:rFonts w:ascii="Times New Roman" w:hAnsi="Times New Roman"/>
          <w:sz w:val="28"/>
          <w:szCs w:val="28"/>
        </w:rPr>
        <w:t xml:space="preserve"> муниципального района</w:t>
      </w:r>
      <w:r w:rsidR="00036111" w:rsidRPr="009929DE">
        <w:rPr>
          <w:rFonts w:ascii="Times New Roman" w:hAnsi="Times New Roman"/>
          <w:sz w:val="28"/>
          <w:szCs w:val="28"/>
        </w:rPr>
        <w:t xml:space="preserve">: </w:t>
      </w:r>
      <w:r w:rsidR="00893233" w:rsidRPr="009929DE">
        <w:rPr>
          <w:rFonts w:ascii="Times New Roman" w:hAnsi="Times New Roman"/>
          <w:sz w:val="28"/>
          <w:szCs w:val="28"/>
        </w:rPr>
        <w:t>«</w:t>
      </w:r>
      <w:r w:rsidR="00E36F6E" w:rsidRPr="009929DE">
        <w:rPr>
          <w:rFonts w:ascii="Times New Roman" w:hAnsi="Times New Roman"/>
          <w:sz w:val="28"/>
          <w:szCs w:val="28"/>
        </w:rPr>
        <w:t>Развитие сельского хозяйства и регулирование рынков сельскохозяйственной продукции, сырья и продовольствия в Ужурском районе</w:t>
      </w:r>
      <w:r w:rsidR="00036111" w:rsidRPr="009929DE">
        <w:rPr>
          <w:rFonts w:ascii="Times New Roman" w:hAnsi="Times New Roman"/>
          <w:sz w:val="28"/>
          <w:szCs w:val="28"/>
        </w:rPr>
        <w:t>»</w:t>
      </w:r>
      <w:r w:rsidR="00C458E6" w:rsidRPr="009929DE">
        <w:rPr>
          <w:rFonts w:ascii="Times New Roman" w:hAnsi="Times New Roman"/>
          <w:sz w:val="28"/>
          <w:szCs w:val="28"/>
        </w:rPr>
        <w:t>,</w:t>
      </w:r>
      <w:r w:rsidR="00036111" w:rsidRPr="009929DE">
        <w:rPr>
          <w:rFonts w:ascii="Times New Roman" w:hAnsi="Times New Roman"/>
          <w:sz w:val="28"/>
          <w:szCs w:val="28"/>
        </w:rPr>
        <w:t xml:space="preserve"> </w:t>
      </w:r>
      <w:r w:rsidR="008917A1" w:rsidRPr="009929DE">
        <w:rPr>
          <w:rFonts w:ascii="Times New Roman" w:hAnsi="Times New Roman"/>
          <w:sz w:val="28"/>
          <w:szCs w:val="28"/>
        </w:rPr>
        <w:t>«</w:t>
      </w:r>
      <w:r w:rsidR="00E36F6E" w:rsidRPr="009929DE">
        <w:rPr>
          <w:rFonts w:ascii="Times New Roman" w:hAnsi="Times New Roman"/>
          <w:sz w:val="28"/>
          <w:szCs w:val="28"/>
        </w:rPr>
        <w:t>Развитие инвестиционной деятельности малого и среднего предпринимательства на территории Ужурского района</w:t>
      </w:r>
      <w:r w:rsidR="008917A1" w:rsidRPr="009929DE">
        <w:rPr>
          <w:rFonts w:ascii="Times New Roman" w:hAnsi="Times New Roman"/>
          <w:sz w:val="28"/>
          <w:szCs w:val="28"/>
        </w:rPr>
        <w:t xml:space="preserve">», </w:t>
      </w:r>
      <w:r w:rsidR="00FD747B" w:rsidRPr="009929DE">
        <w:rPr>
          <w:rFonts w:ascii="Times New Roman" w:hAnsi="Times New Roman"/>
          <w:sz w:val="28"/>
          <w:szCs w:val="28"/>
        </w:rPr>
        <w:t>государственные программы</w:t>
      </w:r>
      <w:r w:rsidR="00924539" w:rsidRPr="009929DE">
        <w:rPr>
          <w:rFonts w:ascii="Times New Roman" w:hAnsi="Times New Roman"/>
          <w:sz w:val="28"/>
          <w:szCs w:val="28"/>
        </w:rPr>
        <w:t xml:space="preserve"> </w:t>
      </w:r>
      <w:r w:rsidR="00E36F6E" w:rsidRPr="009929DE">
        <w:rPr>
          <w:rFonts w:ascii="Times New Roman" w:hAnsi="Times New Roman"/>
          <w:sz w:val="28"/>
          <w:szCs w:val="28"/>
        </w:rPr>
        <w:t>Красноярского края</w:t>
      </w:r>
      <w:r w:rsidR="00E53E30" w:rsidRPr="009929DE">
        <w:rPr>
          <w:rFonts w:ascii="Times New Roman" w:hAnsi="Times New Roman"/>
          <w:sz w:val="28"/>
          <w:szCs w:val="28"/>
        </w:rPr>
        <w:t>:</w:t>
      </w:r>
      <w:r w:rsidR="009E6ADF" w:rsidRPr="009929DE">
        <w:rPr>
          <w:rFonts w:ascii="Times New Roman" w:hAnsi="Times New Roman"/>
          <w:sz w:val="28"/>
          <w:szCs w:val="28"/>
        </w:rPr>
        <w:t xml:space="preserve"> </w:t>
      </w:r>
      <w:bookmarkStart w:id="254" w:name="_Hlk61105792"/>
      <w:r w:rsidR="00CF12C3" w:rsidRPr="009929DE">
        <w:rPr>
          <w:rFonts w:ascii="Times New Roman" w:hAnsi="Times New Roman"/>
          <w:sz w:val="28"/>
          <w:szCs w:val="28"/>
        </w:rPr>
        <w:t>«</w:t>
      </w:r>
      <w:r w:rsidR="00E36F6E" w:rsidRPr="009929DE">
        <w:rPr>
          <w:rFonts w:ascii="Times New Roman" w:hAnsi="Times New Roman"/>
          <w:sz w:val="28"/>
          <w:szCs w:val="28"/>
        </w:rPr>
        <w:t>Развитие малого и среднего предпринимательства и инновационной деятельности</w:t>
      </w:r>
      <w:r w:rsidR="00CF12C3" w:rsidRPr="009929DE">
        <w:rPr>
          <w:rFonts w:ascii="Times New Roman" w:hAnsi="Times New Roman"/>
          <w:sz w:val="28"/>
          <w:szCs w:val="28"/>
        </w:rPr>
        <w:t xml:space="preserve">», </w:t>
      </w:r>
      <w:r w:rsidR="009E6ADF" w:rsidRPr="009929DE">
        <w:rPr>
          <w:rFonts w:ascii="Times New Roman" w:hAnsi="Times New Roman"/>
          <w:sz w:val="28"/>
          <w:szCs w:val="28"/>
        </w:rPr>
        <w:t>«</w:t>
      </w:r>
      <w:r w:rsidR="00E36F6E" w:rsidRPr="009929DE">
        <w:rPr>
          <w:rFonts w:ascii="Times New Roman" w:hAnsi="Times New Roman"/>
          <w:sz w:val="28"/>
          <w:szCs w:val="28"/>
        </w:rPr>
        <w:t>Комплексное территориальное развитие Красноярского края</w:t>
      </w:r>
      <w:r w:rsidR="009E6ADF" w:rsidRPr="009929DE">
        <w:rPr>
          <w:rFonts w:ascii="Times New Roman" w:hAnsi="Times New Roman"/>
          <w:sz w:val="28"/>
          <w:szCs w:val="28"/>
        </w:rPr>
        <w:t>», «</w:t>
      </w:r>
      <w:r w:rsidR="00E36F6E" w:rsidRPr="009929DE">
        <w:rPr>
          <w:rFonts w:ascii="Times New Roman" w:hAnsi="Times New Roman"/>
          <w:sz w:val="28"/>
          <w:szCs w:val="28"/>
        </w:rPr>
        <w:t>Развитие сельского хозяйства и регулирование рынков сельскохозяйственной продукции, сырья и продовольствия</w:t>
      </w:r>
      <w:r w:rsidR="0053153E" w:rsidRPr="009929DE">
        <w:rPr>
          <w:rFonts w:ascii="Times New Roman" w:hAnsi="Times New Roman"/>
          <w:sz w:val="28"/>
          <w:szCs w:val="28"/>
        </w:rPr>
        <w:t>»</w:t>
      </w:r>
      <w:r w:rsidR="00D847FB" w:rsidRPr="009929DE">
        <w:rPr>
          <w:rFonts w:ascii="Times New Roman" w:hAnsi="Times New Roman"/>
          <w:sz w:val="28"/>
          <w:szCs w:val="28"/>
        </w:rPr>
        <w:t>, «</w:t>
      </w:r>
      <w:r w:rsidR="00E36F6E" w:rsidRPr="009929DE">
        <w:rPr>
          <w:rFonts w:ascii="Times New Roman" w:hAnsi="Times New Roman"/>
          <w:sz w:val="28"/>
          <w:szCs w:val="28"/>
        </w:rPr>
        <w:t>Содействие занятости населения</w:t>
      </w:r>
      <w:r w:rsidR="00D847FB" w:rsidRPr="009929DE">
        <w:rPr>
          <w:rFonts w:ascii="Times New Roman" w:hAnsi="Times New Roman"/>
          <w:sz w:val="28"/>
          <w:szCs w:val="28"/>
        </w:rPr>
        <w:t>»</w:t>
      </w:r>
      <w:r w:rsidRPr="009929DE">
        <w:rPr>
          <w:rFonts w:ascii="Times New Roman" w:hAnsi="Times New Roman"/>
          <w:sz w:val="28"/>
          <w:szCs w:val="28"/>
        </w:rPr>
        <w:t>;</w:t>
      </w:r>
    </w:p>
    <w:p w14:paraId="4E53A2A0" w14:textId="225F9D32" w:rsidR="00F0286E" w:rsidRPr="009929DE" w:rsidRDefault="00F0286E" w:rsidP="001E1B96">
      <w:pPr>
        <w:numPr>
          <w:ilvl w:val="0"/>
          <w:numId w:val="48"/>
        </w:numPr>
        <w:spacing w:after="0" w:line="240" w:lineRule="auto"/>
        <w:jc w:val="both"/>
        <w:rPr>
          <w:rFonts w:ascii="Times New Roman" w:hAnsi="Times New Roman"/>
          <w:sz w:val="28"/>
          <w:szCs w:val="28"/>
        </w:rPr>
      </w:pPr>
      <w:bookmarkStart w:id="255" w:name="_Hlk173685274"/>
      <w:r w:rsidRPr="009929DE">
        <w:rPr>
          <w:rFonts w:ascii="Times New Roman" w:hAnsi="Times New Roman"/>
          <w:sz w:val="28"/>
          <w:szCs w:val="28"/>
        </w:rPr>
        <w:t>обеспечение физического и нравственного здоровья населения в том числе и посредством реализации муниципальных программ</w:t>
      </w:r>
      <w:r w:rsidR="008917A1" w:rsidRPr="009929DE">
        <w:rPr>
          <w:rFonts w:ascii="Times New Roman" w:hAnsi="Times New Roman"/>
          <w:sz w:val="28"/>
          <w:szCs w:val="28"/>
        </w:rPr>
        <w:t xml:space="preserve"> </w:t>
      </w:r>
      <w:r w:rsidR="00467C77" w:rsidRPr="009929DE">
        <w:rPr>
          <w:rFonts w:ascii="Times New Roman" w:hAnsi="Times New Roman"/>
          <w:sz w:val="28"/>
          <w:szCs w:val="28"/>
        </w:rPr>
        <w:t>МО «Озероучумский сельсовет»</w:t>
      </w:r>
      <w:r w:rsidR="00E85B49" w:rsidRPr="009929DE">
        <w:rPr>
          <w:rFonts w:ascii="Times New Roman" w:hAnsi="Times New Roman"/>
          <w:sz w:val="28"/>
          <w:szCs w:val="28"/>
        </w:rPr>
        <w:t>:</w:t>
      </w:r>
      <w:r w:rsidR="00277D50" w:rsidRPr="009929DE">
        <w:rPr>
          <w:rFonts w:ascii="Times New Roman" w:hAnsi="Times New Roman"/>
          <w:sz w:val="28"/>
          <w:szCs w:val="28"/>
        </w:rPr>
        <w:t xml:space="preserve"> </w:t>
      </w:r>
      <w:r w:rsidR="00893233" w:rsidRPr="009929DE">
        <w:rPr>
          <w:rFonts w:ascii="Times New Roman" w:hAnsi="Times New Roman"/>
          <w:sz w:val="28"/>
          <w:szCs w:val="28"/>
        </w:rPr>
        <w:t>«</w:t>
      </w:r>
      <w:r w:rsidR="00467C77" w:rsidRPr="009929DE">
        <w:rPr>
          <w:rFonts w:ascii="Times New Roman" w:hAnsi="Times New Roman"/>
          <w:sz w:val="28"/>
          <w:szCs w:val="28"/>
        </w:rPr>
        <w:t>Развитие культуры, спорта и молодёжной политики на территории муниципального образования Озероучумский сельсовет</w:t>
      </w:r>
      <w:r w:rsidR="008917A1" w:rsidRPr="009929DE">
        <w:rPr>
          <w:rFonts w:ascii="Times New Roman" w:hAnsi="Times New Roman"/>
          <w:sz w:val="28"/>
          <w:szCs w:val="28"/>
        </w:rPr>
        <w:t>»</w:t>
      </w:r>
      <w:r w:rsidR="00DB1071" w:rsidRPr="009929DE">
        <w:rPr>
          <w:rFonts w:ascii="Times New Roman" w:hAnsi="Times New Roman"/>
          <w:sz w:val="28"/>
          <w:szCs w:val="28"/>
        </w:rPr>
        <w:t>,</w:t>
      </w:r>
      <w:r w:rsidR="00467C77" w:rsidRPr="009929DE">
        <w:rPr>
          <w:rFonts w:ascii="Times New Roman" w:hAnsi="Times New Roman"/>
          <w:sz w:val="28"/>
          <w:szCs w:val="28"/>
        </w:rPr>
        <w:t xml:space="preserve"> </w:t>
      </w:r>
      <w:r w:rsidR="00D311D3" w:rsidRPr="009929DE">
        <w:rPr>
          <w:rFonts w:ascii="Times New Roman" w:hAnsi="Times New Roman"/>
          <w:sz w:val="28"/>
          <w:szCs w:val="28"/>
        </w:rPr>
        <w:t xml:space="preserve">муниципальных программ </w:t>
      </w:r>
      <w:r w:rsidR="00467C77" w:rsidRPr="009929DE">
        <w:rPr>
          <w:rFonts w:ascii="Times New Roman" w:hAnsi="Times New Roman"/>
          <w:sz w:val="28"/>
          <w:szCs w:val="28"/>
        </w:rPr>
        <w:t>Ужурского</w:t>
      </w:r>
      <w:r w:rsidR="00D311D3" w:rsidRPr="009929DE">
        <w:rPr>
          <w:rFonts w:ascii="Times New Roman" w:hAnsi="Times New Roman"/>
          <w:sz w:val="28"/>
          <w:szCs w:val="28"/>
        </w:rPr>
        <w:t xml:space="preserve"> района: </w:t>
      </w:r>
      <w:r w:rsidR="00CF384E" w:rsidRPr="009929DE">
        <w:rPr>
          <w:rFonts w:ascii="Times New Roman" w:hAnsi="Times New Roman"/>
          <w:sz w:val="28"/>
          <w:szCs w:val="28"/>
        </w:rPr>
        <w:t>«</w:t>
      </w:r>
      <w:r w:rsidR="00467C77" w:rsidRPr="009929DE">
        <w:rPr>
          <w:rFonts w:ascii="Times New Roman" w:hAnsi="Times New Roman"/>
          <w:sz w:val="28"/>
          <w:szCs w:val="28"/>
        </w:rPr>
        <w:t>Развитие дошкольного, общего и дополнительного образования Ужурского района</w:t>
      </w:r>
      <w:r w:rsidR="00CF384E" w:rsidRPr="009929DE">
        <w:rPr>
          <w:rFonts w:ascii="Times New Roman" w:hAnsi="Times New Roman"/>
          <w:sz w:val="28"/>
          <w:szCs w:val="28"/>
        </w:rPr>
        <w:t>», «</w:t>
      </w:r>
      <w:r w:rsidR="00467C77" w:rsidRPr="009929DE">
        <w:rPr>
          <w:rFonts w:ascii="Times New Roman" w:hAnsi="Times New Roman"/>
          <w:sz w:val="28"/>
          <w:szCs w:val="28"/>
        </w:rPr>
        <w:t>Молодёжь Ужурского района в XXI веке</w:t>
      </w:r>
      <w:r w:rsidR="00CF384E" w:rsidRPr="009929DE">
        <w:rPr>
          <w:rFonts w:ascii="Times New Roman" w:hAnsi="Times New Roman"/>
          <w:sz w:val="28"/>
          <w:szCs w:val="28"/>
        </w:rPr>
        <w:t>», «</w:t>
      </w:r>
      <w:r w:rsidR="00467C77" w:rsidRPr="009929DE">
        <w:rPr>
          <w:rFonts w:ascii="Times New Roman" w:hAnsi="Times New Roman"/>
          <w:sz w:val="28"/>
          <w:szCs w:val="28"/>
        </w:rPr>
        <w:t>Развитие физической культуры и спорта</w:t>
      </w:r>
      <w:r w:rsidR="00CF384E" w:rsidRPr="009929DE">
        <w:rPr>
          <w:rFonts w:ascii="Times New Roman" w:hAnsi="Times New Roman"/>
          <w:sz w:val="28"/>
          <w:szCs w:val="28"/>
        </w:rPr>
        <w:t>», «</w:t>
      </w:r>
      <w:r w:rsidR="00467C77" w:rsidRPr="009929DE">
        <w:rPr>
          <w:rFonts w:ascii="Times New Roman" w:hAnsi="Times New Roman"/>
          <w:sz w:val="28"/>
          <w:szCs w:val="28"/>
        </w:rPr>
        <w:t>Комплексное развитие культуры и искусства в муниципальном образовании Ужурский район»,</w:t>
      </w:r>
      <w:r w:rsidR="00F94F32" w:rsidRPr="009929DE">
        <w:rPr>
          <w:rFonts w:ascii="Times New Roman" w:hAnsi="Times New Roman"/>
          <w:sz w:val="28"/>
          <w:szCs w:val="28"/>
        </w:rPr>
        <w:t xml:space="preserve"> </w:t>
      </w:r>
      <w:r w:rsidR="00924539" w:rsidRPr="009929DE">
        <w:rPr>
          <w:rFonts w:ascii="Times New Roman" w:hAnsi="Times New Roman"/>
          <w:sz w:val="28"/>
          <w:szCs w:val="28"/>
        </w:rPr>
        <w:t xml:space="preserve">государственные программы </w:t>
      </w:r>
      <w:r w:rsidR="00467C77" w:rsidRPr="009929DE">
        <w:rPr>
          <w:rFonts w:ascii="Times New Roman" w:hAnsi="Times New Roman"/>
          <w:sz w:val="28"/>
          <w:szCs w:val="28"/>
        </w:rPr>
        <w:t>Красноярского края</w:t>
      </w:r>
      <w:r w:rsidR="00924539" w:rsidRPr="009929DE">
        <w:rPr>
          <w:rFonts w:ascii="Times New Roman" w:hAnsi="Times New Roman"/>
          <w:sz w:val="28"/>
          <w:szCs w:val="28"/>
        </w:rPr>
        <w:t xml:space="preserve">: </w:t>
      </w:r>
      <w:bookmarkStart w:id="256" w:name="_Hlk3487716"/>
      <w:r w:rsidR="000A2759" w:rsidRPr="009929DE">
        <w:rPr>
          <w:rFonts w:ascii="Times New Roman" w:hAnsi="Times New Roman"/>
          <w:sz w:val="28"/>
          <w:szCs w:val="28"/>
        </w:rPr>
        <w:t>«</w:t>
      </w:r>
      <w:r w:rsidR="00467C77" w:rsidRPr="009929DE">
        <w:rPr>
          <w:rFonts w:ascii="Times New Roman" w:hAnsi="Times New Roman"/>
          <w:sz w:val="28"/>
          <w:szCs w:val="28"/>
        </w:rPr>
        <w:t>Развитие здравоохранения</w:t>
      </w:r>
      <w:r w:rsidR="000A2759" w:rsidRPr="009929DE">
        <w:rPr>
          <w:rFonts w:ascii="Times New Roman" w:hAnsi="Times New Roman"/>
          <w:sz w:val="28"/>
          <w:szCs w:val="28"/>
        </w:rPr>
        <w:t>»</w:t>
      </w:r>
      <w:r w:rsidR="00924539" w:rsidRPr="009929DE">
        <w:rPr>
          <w:rFonts w:ascii="Times New Roman" w:hAnsi="Times New Roman"/>
          <w:sz w:val="28"/>
          <w:szCs w:val="28"/>
        </w:rPr>
        <w:t xml:space="preserve">, </w:t>
      </w:r>
      <w:r w:rsidR="00B77176" w:rsidRPr="009929DE">
        <w:rPr>
          <w:rFonts w:ascii="Times New Roman" w:hAnsi="Times New Roman"/>
          <w:sz w:val="28"/>
          <w:szCs w:val="28"/>
        </w:rPr>
        <w:t xml:space="preserve">«Развитие образования», </w:t>
      </w:r>
      <w:r w:rsidR="000A2759" w:rsidRPr="009929DE">
        <w:rPr>
          <w:rFonts w:ascii="Times New Roman" w:hAnsi="Times New Roman"/>
          <w:sz w:val="28"/>
          <w:szCs w:val="28"/>
        </w:rPr>
        <w:t>«</w:t>
      </w:r>
      <w:r w:rsidR="00467C77" w:rsidRPr="009929DE">
        <w:rPr>
          <w:rFonts w:ascii="Times New Roman" w:hAnsi="Times New Roman"/>
          <w:sz w:val="28"/>
          <w:szCs w:val="28"/>
        </w:rPr>
        <w:t>Развитие культуры и туризма</w:t>
      </w:r>
      <w:r w:rsidR="000A2759" w:rsidRPr="009929DE">
        <w:rPr>
          <w:rFonts w:ascii="Times New Roman" w:hAnsi="Times New Roman"/>
          <w:sz w:val="28"/>
          <w:szCs w:val="28"/>
        </w:rPr>
        <w:t>»</w:t>
      </w:r>
      <w:r w:rsidR="00924539" w:rsidRPr="009929DE">
        <w:rPr>
          <w:rFonts w:ascii="Times New Roman" w:hAnsi="Times New Roman"/>
          <w:sz w:val="28"/>
          <w:szCs w:val="28"/>
        </w:rPr>
        <w:t xml:space="preserve">, </w:t>
      </w:r>
      <w:bookmarkEnd w:id="256"/>
      <w:r w:rsidR="00CF12C3" w:rsidRPr="009929DE">
        <w:rPr>
          <w:rFonts w:ascii="Times New Roman" w:hAnsi="Times New Roman"/>
          <w:sz w:val="28"/>
          <w:szCs w:val="28"/>
        </w:rPr>
        <w:t>«</w:t>
      </w:r>
      <w:r w:rsidR="00467C77" w:rsidRPr="009929DE">
        <w:rPr>
          <w:rFonts w:ascii="Times New Roman" w:hAnsi="Times New Roman"/>
          <w:sz w:val="28"/>
          <w:szCs w:val="28"/>
        </w:rPr>
        <w:t>Молодёжь Красноярского края в XXI веке</w:t>
      </w:r>
      <w:r w:rsidR="00CF12C3" w:rsidRPr="009929DE">
        <w:rPr>
          <w:rFonts w:ascii="Times New Roman" w:hAnsi="Times New Roman"/>
          <w:sz w:val="28"/>
          <w:szCs w:val="28"/>
        </w:rPr>
        <w:t>», «</w:t>
      </w:r>
      <w:r w:rsidR="00467C77" w:rsidRPr="009929DE">
        <w:rPr>
          <w:rFonts w:ascii="Times New Roman" w:hAnsi="Times New Roman"/>
          <w:sz w:val="28"/>
          <w:szCs w:val="28"/>
        </w:rPr>
        <w:t>Развитие физической культуры и спорта</w:t>
      </w:r>
      <w:r w:rsidR="00CF12C3" w:rsidRPr="009929DE">
        <w:rPr>
          <w:rFonts w:ascii="Times New Roman" w:hAnsi="Times New Roman"/>
          <w:sz w:val="28"/>
          <w:szCs w:val="28"/>
        </w:rPr>
        <w:t>»</w:t>
      </w:r>
      <w:r w:rsidR="00B52869" w:rsidRPr="009929DE">
        <w:rPr>
          <w:rFonts w:ascii="Times New Roman" w:hAnsi="Times New Roman"/>
          <w:sz w:val="28"/>
          <w:szCs w:val="28"/>
        </w:rPr>
        <w:t>;</w:t>
      </w:r>
    </w:p>
    <w:bookmarkEnd w:id="255"/>
    <w:p w14:paraId="7992BA66" w14:textId="027BA10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 xml:space="preserve">развитие жилищного </w:t>
      </w:r>
      <w:r w:rsidR="00DA0876" w:rsidRPr="009929DE">
        <w:rPr>
          <w:rFonts w:ascii="Times New Roman" w:hAnsi="Times New Roman"/>
          <w:sz w:val="28"/>
          <w:szCs w:val="28"/>
        </w:rPr>
        <w:t xml:space="preserve">и инфраструктурного </w:t>
      </w:r>
      <w:r w:rsidRPr="009929DE">
        <w:rPr>
          <w:rFonts w:ascii="Times New Roman" w:hAnsi="Times New Roman"/>
          <w:sz w:val="28"/>
          <w:szCs w:val="28"/>
        </w:rPr>
        <w:t>строительства в том числе и посредством реализации муниципальных программ</w:t>
      </w:r>
      <w:r w:rsidR="003C567A" w:rsidRPr="009929DE">
        <w:rPr>
          <w:rFonts w:ascii="Times New Roman" w:hAnsi="Times New Roman"/>
          <w:sz w:val="28"/>
          <w:szCs w:val="28"/>
        </w:rPr>
        <w:t xml:space="preserve"> </w:t>
      </w:r>
      <w:r w:rsidR="00585756" w:rsidRPr="009929DE">
        <w:rPr>
          <w:rFonts w:ascii="Times New Roman" w:hAnsi="Times New Roman"/>
          <w:sz w:val="28"/>
          <w:szCs w:val="28"/>
        </w:rPr>
        <w:t>МО «Озероучумский сельсовет»</w:t>
      </w:r>
      <w:r w:rsidR="002F6EBF" w:rsidRPr="009929DE">
        <w:rPr>
          <w:rFonts w:ascii="Times New Roman" w:hAnsi="Times New Roman"/>
          <w:sz w:val="28"/>
          <w:szCs w:val="28"/>
        </w:rPr>
        <w:t>:</w:t>
      </w:r>
      <w:r w:rsidRPr="009929DE">
        <w:rPr>
          <w:rFonts w:ascii="Times New Roman" w:hAnsi="Times New Roman"/>
          <w:sz w:val="28"/>
          <w:szCs w:val="28"/>
        </w:rPr>
        <w:t xml:space="preserve"> </w:t>
      </w:r>
      <w:r w:rsidR="00913ED5" w:rsidRPr="009929DE">
        <w:rPr>
          <w:rFonts w:ascii="Times New Roman" w:hAnsi="Times New Roman"/>
          <w:sz w:val="28"/>
          <w:szCs w:val="28"/>
        </w:rPr>
        <w:t>«</w:t>
      </w:r>
      <w:r w:rsidR="00585756" w:rsidRPr="009929DE">
        <w:rPr>
          <w:rFonts w:ascii="Times New Roman" w:hAnsi="Times New Roman"/>
          <w:sz w:val="28"/>
          <w:szCs w:val="28"/>
        </w:rPr>
        <w:t>Развитие жилищно-коммунального хозяйства, обеспечение комфортных и безопасных условий жизни на территории Озероучумского сельсовета</w:t>
      </w:r>
      <w:r w:rsidR="00F90E0A" w:rsidRPr="009929DE">
        <w:rPr>
          <w:rFonts w:ascii="Times New Roman" w:hAnsi="Times New Roman"/>
          <w:sz w:val="28"/>
          <w:szCs w:val="28"/>
        </w:rPr>
        <w:t>»</w:t>
      </w:r>
      <w:r w:rsidR="00505826" w:rsidRPr="009929DE">
        <w:rPr>
          <w:rFonts w:ascii="Times New Roman" w:hAnsi="Times New Roman"/>
          <w:sz w:val="28"/>
          <w:szCs w:val="28"/>
        </w:rPr>
        <w:t xml:space="preserve">, </w:t>
      </w:r>
      <w:r w:rsidR="00913ED5" w:rsidRPr="009929DE">
        <w:rPr>
          <w:rFonts w:ascii="Times New Roman" w:hAnsi="Times New Roman"/>
          <w:sz w:val="28"/>
          <w:szCs w:val="28"/>
        </w:rPr>
        <w:t xml:space="preserve">муниципальные программы </w:t>
      </w:r>
      <w:r w:rsidR="00585756" w:rsidRPr="009929DE">
        <w:rPr>
          <w:rFonts w:ascii="Times New Roman" w:hAnsi="Times New Roman"/>
          <w:sz w:val="28"/>
          <w:szCs w:val="28"/>
        </w:rPr>
        <w:t>Ужурского</w:t>
      </w:r>
      <w:r w:rsidR="00913ED5" w:rsidRPr="009929DE">
        <w:rPr>
          <w:rFonts w:ascii="Times New Roman" w:hAnsi="Times New Roman"/>
          <w:sz w:val="28"/>
          <w:szCs w:val="28"/>
        </w:rPr>
        <w:t xml:space="preserve"> района: «</w:t>
      </w:r>
      <w:r w:rsidR="00585756" w:rsidRPr="009929DE">
        <w:rPr>
          <w:rFonts w:ascii="Times New Roman" w:hAnsi="Times New Roman"/>
          <w:sz w:val="28"/>
          <w:szCs w:val="28"/>
        </w:rPr>
        <w:t>Развитие жилищно-коммунального хозяйства, строительства, транспорта, дорожного хозяйства и доступное жилье для граждан Ужурского района</w:t>
      </w:r>
      <w:r w:rsidR="002F1C73" w:rsidRPr="009929DE">
        <w:rPr>
          <w:rFonts w:ascii="Times New Roman" w:hAnsi="Times New Roman"/>
          <w:sz w:val="28"/>
          <w:szCs w:val="28"/>
        </w:rPr>
        <w:t xml:space="preserve">, </w:t>
      </w:r>
      <w:r w:rsidR="006D210B" w:rsidRPr="009929DE">
        <w:rPr>
          <w:rFonts w:ascii="Times New Roman" w:hAnsi="Times New Roman"/>
          <w:sz w:val="28"/>
          <w:szCs w:val="28"/>
        </w:rPr>
        <w:t>государственных программ</w:t>
      </w:r>
      <w:r w:rsidR="003D7BF1" w:rsidRPr="009929DE">
        <w:rPr>
          <w:rFonts w:ascii="Times New Roman" w:hAnsi="Times New Roman"/>
          <w:sz w:val="28"/>
          <w:szCs w:val="28"/>
        </w:rPr>
        <w:t xml:space="preserve"> </w:t>
      </w:r>
      <w:r w:rsidR="00585756" w:rsidRPr="009929DE">
        <w:rPr>
          <w:rFonts w:ascii="Times New Roman" w:hAnsi="Times New Roman"/>
          <w:sz w:val="28"/>
          <w:szCs w:val="28"/>
        </w:rPr>
        <w:t>Красноярского края</w:t>
      </w:r>
      <w:r w:rsidR="006D210B" w:rsidRPr="009929DE">
        <w:rPr>
          <w:rFonts w:ascii="Times New Roman" w:hAnsi="Times New Roman"/>
          <w:sz w:val="28"/>
          <w:szCs w:val="28"/>
        </w:rPr>
        <w:t>:</w:t>
      </w:r>
      <w:r w:rsidR="00505826" w:rsidRPr="009929DE">
        <w:rPr>
          <w:rFonts w:ascii="Times New Roman" w:hAnsi="Times New Roman"/>
          <w:sz w:val="28"/>
          <w:szCs w:val="28"/>
        </w:rPr>
        <w:t xml:space="preserve"> </w:t>
      </w:r>
      <w:bookmarkStart w:id="257" w:name="_Hlk3487786"/>
      <w:bookmarkStart w:id="258" w:name="_Hlk8494269"/>
      <w:r w:rsidR="00B02A9E" w:rsidRPr="009929DE">
        <w:rPr>
          <w:rFonts w:ascii="Times New Roman" w:hAnsi="Times New Roman"/>
          <w:sz w:val="28"/>
          <w:szCs w:val="28"/>
        </w:rPr>
        <w:t>«</w:t>
      </w:r>
      <w:r w:rsidR="00585756" w:rsidRPr="009929DE">
        <w:rPr>
          <w:rFonts w:ascii="Times New Roman" w:hAnsi="Times New Roman"/>
          <w:sz w:val="28"/>
          <w:szCs w:val="28"/>
        </w:rPr>
        <w:t>Реформирование и модернизация жилищно-коммунального хозяйства и повышение энергетической эффективности</w:t>
      </w:r>
      <w:r w:rsidR="00B02A9E" w:rsidRPr="009929DE">
        <w:rPr>
          <w:rFonts w:ascii="Times New Roman" w:hAnsi="Times New Roman"/>
          <w:sz w:val="28"/>
          <w:szCs w:val="28"/>
        </w:rPr>
        <w:t>»</w:t>
      </w:r>
      <w:r w:rsidR="00505826" w:rsidRPr="009929DE">
        <w:rPr>
          <w:rFonts w:ascii="Times New Roman" w:hAnsi="Times New Roman"/>
          <w:sz w:val="28"/>
          <w:szCs w:val="28"/>
        </w:rPr>
        <w:t xml:space="preserve">, </w:t>
      </w:r>
      <w:r w:rsidR="008C05AA" w:rsidRPr="009929DE">
        <w:rPr>
          <w:rFonts w:ascii="Times New Roman" w:hAnsi="Times New Roman"/>
          <w:sz w:val="28"/>
          <w:szCs w:val="28"/>
        </w:rPr>
        <w:t>«</w:t>
      </w:r>
      <w:r w:rsidR="00696C72" w:rsidRPr="009929DE">
        <w:rPr>
          <w:rFonts w:ascii="Times New Roman" w:hAnsi="Times New Roman"/>
          <w:sz w:val="28"/>
          <w:szCs w:val="28"/>
        </w:rPr>
        <w:t>Создание условий для обеспечения доступным и комфортным жильём граждан</w:t>
      </w:r>
      <w:r w:rsidR="008C05AA" w:rsidRPr="009929DE">
        <w:rPr>
          <w:rFonts w:ascii="Times New Roman" w:hAnsi="Times New Roman"/>
          <w:sz w:val="28"/>
          <w:szCs w:val="28"/>
        </w:rPr>
        <w:t>»</w:t>
      </w:r>
      <w:bookmarkEnd w:id="254"/>
      <w:bookmarkEnd w:id="257"/>
      <w:bookmarkEnd w:id="258"/>
      <w:r w:rsidR="00505826" w:rsidRPr="009929DE">
        <w:rPr>
          <w:rFonts w:ascii="Times New Roman" w:hAnsi="Times New Roman"/>
          <w:sz w:val="28"/>
          <w:szCs w:val="28"/>
        </w:rPr>
        <w:t>.</w:t>
      </w:r>
    </w:p>
    <w:p w14:paraId="0D05D8F0" w14:textId="1A030615"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9929DE">
        <w:rPr>
          <w:rFonts w:ascii="Times New Roman" w:eastAsia="Times New Roman" w:hAnsi="Times New Roman"/>
          <w:sz w:val="28"/>
          <w:szCs w:val="24"/>
          <w:lang w:eastAsia="ru-RU"/>
        </w:rPr>
        <w:t>миграционного</w:t>
      </w:r>
      <w:r w:rsidRPr="009929DE">
        <w:rPr>
          <w:rFonts w:ascii="Times New Roman" w:eastAsia="Times New Roman" w:hAnsi="Times New Roman"/>
          <w:sz w:val="28"/>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6313C6" w:rsidRPr="009929DE">
        <w:rPr>
          <w:rFonts w:ascii="Times New Roman" w:eastAsia="Times New Roman" w:hAnsi="Times New Roman"/>
          <w:sz w:val="28"/>
          <w:szCs w:val="24"/>
          <w:lang w:eastAsia="ru-RU"/>
        </w:rPr>
        <w:t>муниципальном образовани</w:t>
      </w:r>
      <w:r w:rsidRPr="009929DE">
        <w:rPr>
          <w:rFonts w:ascii="Times New Roman" w:eastAsia="Times New Roman" w:hAnsi="Times New Roman"/>
          <w:sz w:val="28"/>
          <w:szCs w:val="24"/>
          <w:lang w:eastAsia="ru-RU"/>
        </w:rPr>
        <w:t>и на прогнозный период времени (20</w:t>
      </w:r>
      <w:r w:rsidR="007E4821"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-20</w:t>
      </w:r>
      <w:r w:rsidR="007E4821"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00A37C77"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гг.).</w:t>
      </w:r>
    </w:p>
    <w:p w14:paraId="346028A9" w14:textId="77777777"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B02A9E" w:rsidRPr="009929DE">
        <w:rPr>
          <w:rFonts w:ascii="Times New Roman" w:eastAsia="Times New Roman" w:hAnsi="Times New Roman"/>
          <w:sz w:val="28"/>
          <w:szCs w:val="24"/>
          <w:lang w:eastAsia="ru-RU"/>
        </w:rPr>
        <w:t>района</w:t>
      </w:r>
      <w:r w:rsidRPr="009929DE">
        <w:rPr>
          <w:rFonts w:ascii="Times New Roman" w:eastAsia="Times New Roman" w:hAnsi="Times New Roman"/>
          <w:sz w:val="28"/>
          <w:szCs w:val="24"/>
          <w:lang w:eastAsia="ru-RU"/>
        </w:rPr>
        <w:t xml:space="preserve"> в целом, так и </w:t>
      </w:r>
      <w:r w:rsidR="00B02A9E" w:rsidRPr="009929DE">
        <w:rPr>
          <w:rFonts w:ascii="Times New Roman" w:hAnsi="Times New Roman"/>
          <w:sz w:val="28"/>
          <w:szCs w:val="28"/>
        </w:rPr>
        <w:t>поселения</w:t>
      </w:r>
      <w:r w:rsidRPr="009929DE">
        <w:rPr>
          <w:rFonts w:ascii="Times New Roman" w:eastAsia="Times New Roman" w:hAnsi="Times New Roman"/>
          <w:sz w:val="28"/>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14:paraId="68049B15" w14:textId="51E91AAB" w:rsidR="00F0286E" w:rsidRPr="009929DE" w:rsidRDefault="00F0286E" w:rsidP="00E81BA5">
      <w:pPr>
        <w:spacing w:after="0" w:line="240" w:lineRule="auto"/>
        <w:ind w:firstLine="709"/>
        <w:jc w:val="both"/>
        <w:rPr>
          <w:rFonts w:ascii="Times New Roman" w:eastAsia="Times New Roman" w:hAnsi="Times New Roman"/>
          <w:sz w:val="28"/>
          <w:szCs w:val="24"/>
          <w:lang w:eastAsia="ru-RU"/>
        </w:rPr>
      </w:pPr>
      <w:bookmarkStart w:id="259" w:name="_Hlk522280210"/>
      <w:r w:rsidRPr="009929DE">
        <w:rPr>
          <w:rFonts w:ascii="Times New Roman" w:eastAsia="Times New Roman" w:hAnsi="Times New Roman"/>
          <w:sz w:val="28"/>
          <w:szCs w:val="24"/>
          <w:lang w:eastAsia="ru-RU"/>
        </w:rPr>
        <w:t xml:space="preserve">При прогнозировании численности населения, помимо ориентиров социально-экономического развития </w:t>
      </w:r>
      <w:r w:rsidR="00696C72" w:rsidRPr="009929DE">
        <w:rPr>
          <w:rFonts w:ascii="Times New Roman" w:eastAsia="Times New Roman" w:hAnsi="Times New Roman"/>
          <w:sz w:val="28"/>
          <w:szCs w:val="24"/>
          <w:lang w:eastAsia="ru-RU"/>
        </w:rPr>
        <w:t>Ужурского</w:t>
      </w:r>
      <w:r w:rsidR="00A37C77" w:rsidRPr="009929DE">
        <w:rPr>
          <w:rFonts w:ascii="Times New Roman" w:eastAsia="Times New Roman" w:hAnsi="Times New Roman"/>
          <w:sz w:val="28"/>
          <w:szCs w:val="24"/>
          <w:lang w:eastAsia="ru-RU"/>
        </w:rPr>
        <w:t xml:space="preserve"> района</w:t>
      </w:r>
      <w:r w:rsidRPr="009929DE">
        <w:rPr>
          <w:rFonts w:ascii="Times New Roman" w:eastAsia="Times New Roman" w:hAnsi="Times New Roman"/>
          <w:sz w:val="28"/>
          <w:szCs w:val="24"/>
          <w:lang w:eastAsia="ru-RU"/>
        </w:rPr>
        <w:t xml:space="preserve">, обозначенных в </w:t>
      </w:r>
      <w:r w:rsidR="004F23D1" w:rsidRPr="009929DE">
        <w:rPr>
          <w:rFonts w:ascii="Times New Roman" w:eastAsia="Times New Roman" w:hAnsi="Times New Roman"/>
          <w:sz w:val="28"/>
          <w:szCs w:val="24"/>
          <w:lang w:eastAsia="ru-RU"/>
        </w:rPr>
        <w:t xml:space="preserve">Стратегии </w:t>
      </w:r>
      <w:r w:rsidR="00D457F7" w:rsidRPr="009929DE">
        <w:rPr>
          <w:rFonts w:ascii="Times New Roman" w:eastAsia="Times New Roman" w:hAnsi="Times New Roman"/>
          <w:sz w:val="28"/>
          <w:szCs w:val="24"/>
          <w:lang w:eastAsia="ru-RU"/>
        </w:rPr>
        <w:t>социально-экономического развития</w:t>
      </w:r>
      <w:r w:rsidR="00696C72" w:rsidRPr="009929DE">
        <w:rPr>
          <w:rFonts w:ascii="Times New Roman" w:eastAsia="Times New Roman" w:hAnsi="Times New Roman"/>
          <w:sz w:val="28"/>
          <w:szCs w:val="24"/>
          <w:lang w:eastAsia="ru-RU"/>
        </w:rPr>
        <w:t xml:space="preserve"> на период до 2030 года</w:t>
      </w:r>
      <w:r w:rsidR="00D61ECC"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во внимание был</w:t>
      </w:r>
      <w:r w:rsidR="007F3D41"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eastAsia="ru-RU"/>
        </w:rPr>
        <w:t xml:space="preserve"> принят</w:t>
      </w:r>
      <w:r w:rsidR="007F3D41"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eastAsia="ru-RU"/>
        </w:rPr>
        <w:t xml:space="preserve"> </w:t>
      </w:r>
      <w:r w:rsidR="004F23D1" w:rsidRPr="009929DE">
        <w:rPr>
          <w:rFonts w:ascii="Times New Roman" w:eastAsia="Times New Roman" w:hAnsi="Times New Roman"/>
          <w:sz w:val="28"/>
          <w:szCs w:val="24"/>
          <w:lang w:eastAsia="ru-RU"/>
        </w:rPr>
        <w:t xml:space="preserve">и </w:t>
      </w:r>
      <w:r w:rsidR="00CF2D83" w:rsidRPr="009929DE">
        <w:rPr>
          <w:rFonts w:ascii="Times New Roman" w:eastAsia="Times New Roman" w:hAnsi="Times New Roman"/>
          <w:sz w:val="28"/>
          <w:szCs w:val="24"/>
          <w:lang w:eastAsia="ru-RU"/>
        </w:rPr>
        <w:t>Стратеги</w:t>
      </w:r>
      <w:r w:rsidR="004F23D1" w:rsidRPr="009929DE">
        <w:rPr>
          <w:rFonts w:ascii="Times New Roman" w:eastAsia="Times New Roman" w:hAnsi="Times New Roman"/>
          <w:sz w:val="28"/>
          <w:szCs w:val="24"/>
          <w:lang w:eastAsia="ru-RU"/>
        </w:rPr>
        <w:t>я</w:t>
      </w:r>
      <w:r w:rsidR="00CF2D83" w:rsidRPr="009929DE">
        <w:rPr>
          <w:rFonts w:ascii="Times New Roman" w:eastAsia="Times New Roman" w:hAnsi="Times New Roman"/>
          <w:sz w:val="28"/>
          <w:szCs w:val="24"/>
          <w:lang w:eastAsia="ru-RU"/>
        </w:rPr>
        <w:t xml:space="preserve"> с</w:t>
      </w:r>
      <w:r w:rsidR="00521E8F" w:rsidRPr="009929DE">
        <w:rPr>
          <w:rFonts w:ascii="Times New Roman" w:eastAsia="Times New Roman" w:hAnsi="Times New Roman"/>
          <w:sz w:val="28"/>
          <w:szCs w:val="24"/>
          <w:lang w:eastAsia="ru-RU"/>
        </w:rPr>
        <w:t xml:space="preserve">оциально-экономического развития </w:t>
      </w:r>
      <w:r w:rsidR="00696C72" w:rsidRPr="009929DE">
        <w:rPr>
          <w:rFonts w:ascii="Times New Roman" w:eastAsia="Times New Roman" w:hAnsi="Times New Roman"/>
          <w:sz w:val="28"/>
          <w:szCs w:val="24"/>
          <w:lang w:eastAsia="ru-RU"/>
        </w:rPr>
        <w:t>Красноярского края</w:t>
      </w:r>
      <w:r w:rsidR="00521E8F" w:rsidRPr="009929DE">
        <w:rPr>
          <w:rFonts w:ascii="Times New Roman" w:eastAsia="Times New Roman" w:hAnsi="Times New Roman"/>
          <w:sz w:val="28"/>
          <w:szCs w:val="24"/>
          <w:lang w:eastAsia="ru-RU"/>
        </w:rPr>
        <w:t xml:space="preserve"> </w:t>
      </w:r>
      <w:r w:rsidR="00E81BA5" w:rsidRPr="009929DE">
        <w:rPr>
          <w:rFonts w:ascii="Times New Roman" w:eastAsia="Times New Roman" w:hAnsi="Times New Roman"/>
          <w:sz w:val="28"/>
          <w:szCs w:val="24"/>
          <w:lang w:eastAsia="ru-RU"/>
        </w:rPr>
        <w:t>до 203</w:t>
      </w:r>
      <w:r w:rsidR="00696C72" w:rsidRPr="009929DE">
        <w:rPr>
          <w:rFonts w:ascii="Times New Roman" w:eastAsia="Times New Roman" w:hAnsi="Times New Roman"/>
          <w:sz w:val="28"/>
          <w:szCs w:val="24"/>
          <w:lang w:eastAsia="ru-RU"/>
        </w:rPr>
        <w:t>0</w:t>
      </w:r>
      <w:r w:rsidR="00E81BA5" w:rsidRPr="009929DE">
        <w:rPr>
          <w:rFonts w:ascii="Times New Roman" w:eastAsia="Times New Roman" w:hAnsi="Times New Roman"/>
          <w:sz w:val="28"/>
          <w:szCs w:val="24"/>
          <w:lang w:eastAsia="ru-RU"/>
        </w:rPr>
        <w:t xml:space="preserve"> года</w:t>
      </w:r>
      <w:r w:rsidRPr="009929DE">
        <w:rPr>
          <w:rFonts w:ascii="Times New Roman" w:eastAsia="Times New Roman" w:hAnsi="Times New Roman"/>
          <w:sz w:val="28"/>
          <w:szCs w:val="24"/>
          <w:lang w:eastAsia="ru-RU"/>
        </w:rPr>
        <w:t>, в котор</w:t>
      </w:r>
      <w:r w:rsidR="004F23D1" w:rsidRPr="009929DE">
        <w:rPr>
          <w:rFonts w:ascii="Times New Roman" w:eastAsia="Times New Roman" w:hAnsi="Times New Roman"/>
          <w:sz w:val="28"/>
          <w:szCs w:val="24"/>
          <w:lang w:eastAsia="ru-RU"/>
        </w:rPr>
        <w:t>ых</w:t>
      </w:r>
      <w:r w:rsidRPr="009929DE">
        <w:rPr>
          <w:rFonts w:ascii="Times New Roman" w:eastAsia="Times New Roman" w:hAnsi="Times New Roman"/>
          <w:sz w:val="28"/>
          <w:szCs w:val="24"/>
          <w:lang w:eastAsia="ru-RU"/>
        </w:rPr>
        <w:t xml:space="preserve"> отмечены:</w:t>
      </w:r>
    </w:p>
    <w:p w14:paraId="13BE5D9B"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основные приоритеты социально-экономического развития территории;</w:t>
      </w:r>
    </w:p>
    <w:p w14:paraId="0919C925"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показатели ежегодного миграционного прироста;</w:t>
      </w:r>
    </w:p>
    <w:p w14:paraId="3D464F02"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показатели возрастной структуры населения;</w:t>
      </w:r>
    </w:p>
    <w:p w14:paraId="4D51CCE7"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тенденция изменения показателя смертности населения;</w:t>
      </w:r>
    </w:p>
    <w:p w14:paraId="562E9734"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прогнозируемая численность населения к 20</w:t>
      </w:r>
      <w:r w:rsidR="00B97C06" w:rsidRPr="009929DE">
        <w:rPr>
          <w:rFonts w:ascii="Times New Roman" w:hAnsi="Times New Roman"/>
          <w:sz w:val="28"/>
          <w:szCs w:val="28"/>
        </w:rPr>
        <w:t>3</w:t>
      </w:r>
      <w:r w:rsidR="00B02A9E" w:rsidRPr="009929DE">
        <w:rPr>
          <w:rFonts w:ascii="Times New Roman" w:hAnsi="Times New Roman"/>
          <w:sz w:val="28"/>
          <w:szCs w:val="28"/>
        </w:rPr>
        <w:t>0</w:t>
      </w:r>
      <w:r w:rsidRPr="009929DE">
        <w:rPr>
          <w:rFonts w:ascii="Times New Roman" w:hAnsi="Times New Roman"/>
          <w:sz w:val="28"/>
          <w:szCs w:val="28"/>
        </w:rPr>
        <w:t xml:space="preserve"> г.</w:t>
      </w:r>
    </w:p>
    <w:bookmarkEnd w:id="259"/>
    <w:p w14:paraId="546B8533" w14:textId="35DDF1B2" w:rsidR="00F0286E" w:rsidRPr="009929DE" w:rsidRDefault="00720F71"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w:t>
      </w:r>
      <w:r w:rsidR="00F0286E" w:rsidRPr="009929DE">
        <w:rPr>
          <w:rFonts w:ascii="Times New Roman" w:eastAsia="Times New Roman" w:hAnsi="Times New Roman"/>
          <w:sz w:val="28"/>
          <w:szCs w:val="24"/>
          <w:lang w:eastAsia="ru-RU"/>
        </w:rPr>
        <w:t xml:space="preserve">рогноз численности населения не может быть </w:t>
      </w:r>
      <w:r w:rsidR="00D20E47" w:rsidRPr="009929DE">
        <w:rPr>
          <w:rFonts w:ascii="Times New Roman" w:eastAsia="Times New Roman" w:hAnsi="Times New Roman"/>
          <w:sz w:val="28"/>
          <w:szCs w:val="24"/>
          <w:lang w:eastAsia="ru-RU"/>
        </w:rPr>
        <w:t>осуществлён,</w:t>
      </w:r>
      <w:r w:rsidR="00F0286E" w:rsidRPr="009929DE">
        <w:rPr>
          <w:rFonts w:ascii="Times New Roman" w:eastAsia="Times New Roman" w:hAnsi="Times New Roman"/>
          <w:sz w:val="28"/>
          <w:szCs w:val="24"/>
          <w:lang w:eastAsia="ru-RU"/>
        </w:rPr>
        <w:t xml:space="preserve">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696C72" w:rsidRPr="009929DE">
        <w:rPr>
          <w:rFonts w:ascii="Times New Roman" w:hAnsi="Times New Roman"/>
          <w:sz w:val="28"/>
          <w:szCs w:val="28"/>
        </w:rPr>
        <w:t>МО «Озероучумский сельсовет»</w:t>
      </w:r>
      <w:r w:rsidR="00F16DAD" w:rsidRPr="009929DE">
        <w:rPr>
          <w:rFonts w:ascii="Times New Roman" w:hAnsi="Times New Roman"/>
          <w:sz w:val="28"/>
          <w:szCs w:val="28"/>
        </w:rPr>
        <w:t xml:space="preserve"> </w:t>
      </w:r>
      <w:r w:rsidR="00F0286E" w:rsidRPr="009929DE">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14:paraId="3BE1D12A" w14:textId="3157745E"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основе данных документов было рассмотрено 3 варианта развития </w:t>
      </w:r>
      <w:r w:rsidR="00696C72" w:rsidRPr="009929DE">
        <w:rPr>
          <w:rFonts w:ascii="Times New Roman" w:hAnsi="Times New Roman"/>
          <w:sz w:val="28"/>
          <w:szCs w:val="28"/>
        </w:rPr>
        <w:t>МО «Озероучумский сельсовет»</w:t>
      </w:r>
      <w:r w:rsidR="00F16DAD" w:rsidRPr="009929DE">
        <w:rPr>
          <w:rFonts w:ascii="Times New Roman" w:hAnsi="Times New Roman"/>
          <w:sz w:val="28"/>
          <w:szCs w:val="28"/>
        </w:rPr>
        <w:t xml:space="preserve"> </w:t>
      </w:r>
      <w:r w:rsidRPr="009929DE">
        <w:rPr>
          <w:rFonts w:ascii="Times New Roman" w:eastAsia="Times New Roman" w:hAnsi="Times New Roman"/>
          <w:sz w:val="28"/>
          <w:szCs w:val="24"/>
          <w:lang w:eastAsia="ru-RU"/>
        </w:rPr>
        <w:t>и проведён расчёт прогнозной численности населения методом компонент, который рассматривает динамику численности населения, как результат изменения её составляющих – показателей рождаемости, смертности и миграционного прироста населения. Миграционный прирост учитывает прогнозную численность населения, занятого в экономике муниципального образования.</w:t>
      </w:r>
    </w:p>
    <w:p w14:paraId="612217B7" w14:textId="77777777" w:rsidR="00D84CD1" w:rsidRPr="009929DE" w:rsidRDefault="00D84CD1" w:rsidP="00D84CD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val="en-US" w:eastAsia="ru-RU"/>
        </w:rPr>
        <w:t>I</w:t>
      </w:r>
      <w:r w:rsidRPr="009929DE">
        <w:rPr>
          <w:rFonts w:ascii="Times New Roman" w:eastAsia="Times New Roman" w:hAnsi="Times New Roman"/>
          <w:i/>
          <w:sz w:val="28"/>
          <w:szCs w:val="24"/>
          <w:u w:val="single"/>
          <w:lang w:eastAsia="ru-RU"/>
        </w:rPr>
        <w:t xml:space="preserve"> и </w:t>
      </w:r>
      <w:r w:rsidRPr="009929DE">
        <w:rPr>
          <w:rFonts w:ascii="Times New Roman" w:eastAsia="Times New Roman" w:hAnsi="Times New Roman"/>
          <w:i/>
          <w:sz w:val="28"/>
          <w:szCs w:val="24"/>
          <w:u w:val="single"/>
          <w:lang w:val="en-US" w:eastAsia="ru-RU"/>
        </w:rPr>
        <w:t>II</w:t>
      </w:r>
      <w:r w:rsidRPr="009929DE">
        <w:rPr>
          <w:rFonts w:ascii="Times New Roman" w:eastAsia="Times New Roman" w:hAnsi="Times New Roman"/>
          <w:i/>
          <w:sz w:val="28"/>
          <w:szCs w:val="24"/>
          <w:u w:val="single"/>
          <w:lang w:eastAsia="ru-RU"/>
        </w:rPr>
        <w:t xml:space="preserve"> Варианты (демографическое развитие)</w:t>
      </w:r>
    </w:p>
    <w:p w14:paraId="73F4B10D"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расчёта численности населения использован метод демографического прогноза с учётом сложившихся социально-экономических условий. Прогнозные расчёты позволяют оценить влияние рождаемости, смертности и миграции на будущую структуру и численность населения.</w:t>
      </w:r>
    </w:p>
    <w:p w14:paraId="0D393D4E"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произведён по формуле:</w:t>
      </w:r>
    </w:p>
    <w:p w14:paraId="67F19D4B"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3B2C3CC9"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m:t>
          </m:r>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H</m:t>
              </m:r>
            </m:e>
            <m:sub>
              <m:r>
                <w:rPr>
                  <w:rFonts w:ascii="Cambria Math" w:eastAsia="Times New Roman" w:hAnsi="Cambria Math"/>
                  <w:sz w:val="28"/>
                  <w:szCs w:val="24"/>
                  <w:lang w:eastAsia="ru-RU"/>
                </w:rPr>
                <m:t>0</m:t>
              </m:r>
            </m:sub>
          </m:sSub>
          <m:r>
            <w:rPr>
              <w:rFonts w:ascii="Cambria Math" w:eastAsia="Times New Roman" w:hAnsi="Cambria Math"/>
              <w:sz w:val="28"/>
              <w:szCs w:val="24"/>
              <w:lang w:eastAsia="ru-RU"/>
            </w:rPr>
            <m:t>×</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E+M</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t</m:t>
              </m:r>
            </m:sup>
          </m:sSup>
        </m:oMath>
      </m:oMathPara>
    </w:p>
    <w:p w14:paraId="2B24AC22" w14:textId="559A643C" w:rsidR="00D84CD1" w:rsidRPr="009929DE" w:rsidRDefault="00EF1CD8"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fldChar w:fldCharType="begin"/>
      </w:r>
      <w:r w:rsidR="00D84CD1" w:rsidRPr="009929DE">
        <w:rPr>
          <w:rFonts w:ascii="Times New Roman" w:eastAsia="Times New Roman" w:hAnsi="Times New Roman"/>
          <w:sz w:val="28"/>
          <w:szCs w:val="24"/>
          <w:lang w:eastAsia="ru-RU"/>
        </w:rPr>
        <w:instrText xml:space="preserve"> QUOTE </w:instrText>
      </w:r>
      <w:r w:rsidR="00D84CD1" w:rsidRPr="009929DE">
        <w:rPr>
          <w:rFonts w:ascii="Times New Roman" w:eastAsia="Times New Roman" w:hAnsi="Times New Roman"/>
          <w:noProof/>
          <w:sz w:val="28"/>
          <w:szCs w:val="24"/>
          <w:lang w:eastAsia="ru-RU"/>
        </w:rPr>
        <w:drawing>
          <wp:inline distT="0" distB="0" distL="0" distR="0" wp14:anchorId="5334FBDC" wp14:editId="32AF1511">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9929DE">
        <w:rPr>
          <w:rFonts w:ascii="Times New Roman" w:eastAsia="Times New Roman" w:hAnsi="Times New Roman"/>
          <w:sz w:val="28"/>
          <w:szCs w:val="24"/>
          <w:lang w:eastAsia="ru-RU"/>
        </w:rPr>
        <w:fldChar w:fldCharType="separate"/>
      </w:r>
      <w:r w:rsidR="003664D5" w:rsidRPr="009929DE">
        <w:rPr>
          <w:rFonts w:ascii="Times New Roman" w:eastAsia="Times New Roman" w:hAnsi="Times New Roman"/>
          <w:noProof/>
          <w:sz w:val="28"/>
          <w:szCs w:val="24"/>
          <w:lang w:eastAsia="ru-RU"/>
        </w:rPr>
        <w:drawing>
          <wp:inline distT="0" distB="0" distL="0" distR="0" wp14:anchorId="088D3ED4" wp14:editId="2DB00AC8">
            <wp:extent cx="3095625" cy="1114425"/>
            <wp:effectExtent l="0" t="0" r="0" b="0"/>
            <wp:docPr id="161460008" name="Рисунок 16146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9929DE">
        <w:rPr>
          <w:rFonts w:ascii="Times New Roman" w:eastAsia="Times New Roman" w:hAnsi="Times New Roman"/>
          <w:sz w:val="28"/>
          <w:szCs w:val="24"/>
          <w:lang w:eastAsia="ru-RU"/>
        </w:rPr>
        <w:fldChar w:fldCharType="end"/>
      </w:r>
      <w:r w:rsidR="00D84CD1" w:rsidRPr="009929DE">
        <w:rPr>
          <w:rFonts w:ascii="Times New Roman" w:eastAsia="Times New Roman" w:hAnsi="Times New Roman"/>
          <w:sz w:val="28"/>
          <w:szCs w:val="24"/>
          <w:lang w:eastAsia="ru-RU"/>
        </w:rPr>
        <w:t xml:space="preserve">где: </w:t>
      </w:r>
    </w:p>
    <w:p w14:paraId="38EC6846"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 – ожидаемая численность населения;</w:t>
      </w:r>
    </w:p>
    <w:p w14:paraId="606909B0" w14:textId="72B9FB8E"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en-US" w:eastAsia="ru-RU"/>
        </w:rPr>
        <w:t>H</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xml:space="preserve"> – </w:t>
      </w:r>
      <w:r w:rsidR="00785AF6" w:rsidRPr="009929DE">
        <w:rPr>
          <w:rFonts w:ascii="Times New Roman" w:eastAsia="Times New Roman" w:hAnsi="Times New Roman"/>
          <w:sz w:val="28"/>
          <w:szCs w:val="24"/>
          <w:lang w:eastAsia="ru-RU"/>
        </w:rPr>
        <w:t xml:space="preserve">среднегодовая </w:t>
      </w:r>
      <w:r w:rsidRPr="009929DE">
        <w:rPr>
          <w:rFonts w:ascii="Times New Roman" w:eastAsia="Times New Roman" w:hAnsi="Times New Roman"/>
          <w:sz w:val="28"/>
          <w:szCs w:val="24"/>
          <w:lang w:eastAsia="ru-RU"/>
        </w:rPr>
        <w:t>численность населения на исходный год</w:t>
      </w:r>
      <w:r w:rsidR="00785AF6" w:rsidRPr="009929DE">
        <w:rPr>
          <w:rFonts w:ascii="Times New Roman" w:eastAsia="Times New Roman" w:hAnsi="Times New Roman"/>
          <w:sz w:val="28"/>
          <w:szCs w:val="24"/>
          <w:lang w:eastAsia="ru-RU"/>
        </w:rPr>
        <w:t xml:space="preserve"> (202</w:t>
      </w:r>
      <w:r w:rsidR="00A84B82" w:rsidRPr="009929DE">
        <w:rPr>
          <w:rFonts w:ascii="Times New Roman" w:eastAsia="Times New Roman" w:hAnsi="Times New Roman"/>
          <w:sz w:val="28"/>
          <w:szCs w:val="24"/>
          <w:lang w:eastAsia="ru-RU"/>
        </w:rPr>
        <w:t>4</w:t>
      </w:r>
      <w:r w:rsidR="00785AF6"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w:t>
      </w:r>
    </w:p>
    <w:p w14:paraId="38A590F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Е – среднегодовой естественный прирост (убыль) за последние годы (% от всего населения);</w:t>
      </w:r>
    </w:p>
    <w:p w14:paraId="42B7EA8A" w14:textId="77777777" w:rsidR="00D84CD1" w:rsidRPr="009929DE" w:rsidRDefault="00D84CD1" w:rsidP="00D84CD1">
      <w:pPr>
        <w:spacing w:after="0" w:line="240" w:lineRule="auto"/>
        <w:ind w:firstLine="709"/>
        <w:jc w:val="both"/>
        <w:rPr>
          <w:rFonts w:ascii="Times New Roman" w:eastAsia="Times New Roman" w:hAnsi="Times New Roman"/>
          <w:sz w:val="28"/>
          <w:szCs w:val="24"/>
          <w:vertAlign w:val="subscript"/>
          <w:lang w:eastAsia="ru-RU"/>
        </w:rPr>
      </w:pPr>
      <w:r w:rsidRPr="009929DE">
        <w:rPr>
          <w:rFonts w:ascii="Times New Roman" w:eastAsia="Times New Roman" w:hAnsi="Times New Roman"/>
          <w:sz w:val="28"/>
          <w:szCs w:val="24"/>
          <w:lang w:val="en-US" w:eastAsia="ru-RU"/>
        </w:rPr>
        <w:t>M</w:t>
      </w:r>
      <w:r w:rsidRPr="009929DE">
        <w:rPr>
          <w:rFonts w:ascii="Times New Roman" w:eastAsia="Times New Roman" w:hAnsi="Times New Roman"/>
          <w:sz w:val="28"/>
          <w:szCs w:val="24"/>
          <w:lang w:eastAsia="ru-RU"/>
        </w:rPr>
        <w:t xml:space="preserve"> – среднегодовой механический прирост (отток) за последние годы (% от всего населения);</w:t>
      </w:r>
    </w:p>
    <w:p w14:paraId="24AD858E"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en-US" w:eastAsia="ru-RU"/>
        </w:rPr>
        <w:t>t</w:t>
      </w:r>
      <w:r w:rsidRPr="009929DE">
        <w:rPr>
          <w:rFonts w:ascii="Times New Roman" w:eastAsia="Times New Roman" w:hAnsi="Times New Roman"/>
          <w:sz w:val="28"/>
          <w:szCs w:val="24"/>
          <w:lang w:eastAsia="ru-RU"/>
        </w:rPr>
        <w:t xml:space="preserve"> – количество лет, на конец которого производится расчёт численности населения.</w:t>
      </w:r>
    </w:p>
    <w:p w14:paraId="2FE94EC3" w14:textId="47E7980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w:t>
      </w:r>
      <w:r w:rsidRPr="009929DE">
        <w:rPr>
          <w:rFonts w:ascii="Times New Roman" w:eastAsia="Times New Roman" w:hAnsi="Times New Roman"/>
          <w:sz w:val="28"/>
          <w:szCs w:val="24"/>
          <w:lang w:val="en-US" w:eastAsia="ru-RU"/>
        </w:rPr>
        <w:t>I</w:t>
      </w:r>
      <w:r w:rsidRPr="009929DE">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последние </w:t>
      </w:r>
      <w:r w:rsidR="00BF4F17" w:rsidRPr="009929DE">
        <w:rPr>
          <w:rFonts w:ascii="Times New Roman" w:eastAsia="Times New Roman" w:hAnsi="Times New Roman"/>
          <w:sz w:val="28"/>
          <w:szCs w:val="24"/>
          <w:lang w:eastAsia="ru-RU"/>
        </w:rPr>
        <w:t>6</w:t>
      </w:r>
      <w:r w:rsidRPr="009929DE">
        <w:rPr>
          <w:rFonts w:ascii="Times New Roman" w:eastAsia="Times New Roman" w:hAnsi="Times New Roman"/>
          <w:sz w:val="28"/>
          <w:szCs w:val="24"/>
          <w:lang w:eastAsia="ru-RU"/>
        </w:rPr>
        <w:t xml:space="preserve"> лет.</w:t>
      </w:r>
    </w:p>
    <w:p w14:paraId="247F4ED5" w14:textId="30BDE053"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1 очереди (20</w:t>
      </w:r>
      <w:r w:rsidR="00785AF6"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00785AF6"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год):</w:t>
      </w:r>
    </w:p>
    <w:p w14:paraId="42FFF980"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1137F36" w14:textId="17E5A54B"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-0,64%-0,53%</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=718</m:t>
          </m:r>
        </m:oMath>
      </m:oMathPara>
    </w:p>
    <w:p w14:paraId="1404210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D748885" w14:textId="47F523B6"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расчётного срока (20</w:t>
      </w:r>
      <w:r w:rsidR="00785AF6"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7AA65B3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5B0715FD" w14:textId="6002EB3C"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-0,64%-0,53%</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=639</m:t>
          </m:r>
        </m:oMath>
      </m:oMathPara>
    </w:p>
    <w:p w14:paraId="39E37B3A"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66FB449F"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Во </w:t>
      </w:r>
      <w:r w:rsidRPr="009929DE">
        <w:rPr>
          <w:rFonts w:ascii="Times New Roman" w:eastAsia="Times New Roman" w:hAnsi="Times New Roman"/>
          <w:sz w:val="28"/>
          <w:szCs w:val="24"/>
          <w:lang w:val="en-US" w:eastAsia="ru-RU"/>
        </w:rPr>
        <w:t>II</w:t>
      </w:r>
      <w:r w:rsidRPr="009929DE">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последний год. </w:t>
      </w:r>
    </w:p>
    <w:p w14:paraId="50847ED2" w14:textId="066EB281"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1 очереди (20</w:t>
      </w:r>
      <w:r w:rsidR="00785AF6"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0602302F"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1CFF3226" w14:textId="525580E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w:bookmarkStart w:id="260" w:name="_Hlk179704498"/>
                  <m:r>
                    <w:rPr>
                      <w:rFonts w:ascii="Cambria Math" w:eastAsia="Times New Roman" w:hAnsi="Cambria Math"/>
                      <w:sz w:val="28"/>
                      <w:szCs w:val="24"/>
                      <w:lang w:eastAsia="ru-RU"/>
                    </w:rPr>
                    <m:t>-0,37%+1,11%</m:t>
                  </m:r>
                  <w:bookmarkEnd w:id="260"/>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=870</m:t>
          </m:r>
        </m:oMath>
      </m:oMathPara>
    </w:p>
    <w:p w14:paraId="0533A2B1"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28F50D56" w14:textId="4C93B60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расчётного срока (20</w:t>
      </w:r>
      <w:r w:rsidR="00785AF6"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5C0D5616"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06AC6C87" w14:textId="35575510"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-0,37%+1,11%</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=936</m:t>
          </m:r>
        </m:oMath>
      </m:oMathPara>
    </w:p>
    <w:p w14:paraId="1FCC250D"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5B62B6D" w14:textId="77777777" w:rsidR="00D84CD1" w:rsidRPr="009929DE" w:rsidRDefault="00D84CD1" w:rsidP="00D84CD1">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lang w:val="en-US"/>
        </w:rPr>
        <w:t>III</w:t>
      </w:r>
      <w:r w:rsidRPr="009929DE">
        <w:rPr>
          <w:rFonts w:ascii="Times New Roman" w:hAnsi="Times New Roman"/>
          <w:i/>
          <w:sz w:val="28"/>
          <w:szCs w:val="28"/>
          <w:u w:val="single"/>
        </w:rPr>
        <w:t xml:space="preserve"> Вариант (Инновационное и устойчивое развитие)</w:t>
      </w:r>
    </w:p>
    <w:p w14:paraId="68ACEE47"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расчёта перспективной численности был использован социально-экономический прогноз. Социально-экономический прогноз численности населения базируется на перспективном развитии градообразующих отраслей и установлении наиболее рациональных пропорций между основными группами населения: несамодеятельной, градообразующей и обслуживающей.</w:t>
      </w:r>
    </w:p>
    <w:p w14:paraId="42D5E9F7" w14:textId="68CCA7AA"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Перспективная структура занятости на расчётный срок и первую очередь определена исходя из проведённого анализа современной возрастной структуры, миграции, занятости населения, а также наметившимся условиям для их дальнейшего перераспределения. </w:t>
      </w:r>
    </w:p>
    <w:p w14:paraId="237D73F6"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Численность населения определяется по формуле:</w:t>
      </w:r>
    </w:p>
    <w:p w14:paraId="1ED665EF" w14:textId="77777777" w:rsidR="00D84CD1" w:rsidRPr="009929DE" w:rsidRDefault="00D84CD1" w:rsidP="00D84CD1">
      <w:pPr>
        <w:spacing w:after="0" w:line="240" w:lineRule="auto"/>
        <w:ind w:firstLine="709"/>
        <w:jc w:val="both"/>
        <w:rPr>
          <w:rFonts w:ascii="Times New Roman" w:hAnsi="Times New Roman"/>
          <w:sz w:val="28"/>
          <w:szCs w:val="28"/>
        </w:rPr>
      </w:pPr>
    </w:p>
    <w:p w14:paraId="221132D4" w14:textId="77777777" w:rsidR="00D84CD1" w:rsidRPr="009929DE" w:rsidRDefault="00D84CD1" w:rsidP="00D84CD1">
      <w:pPr>
        <w:spacing w:after="0" w:line="240" w:lineRule="auto"/>
        <w:ind w:firstLine="709"/>
        <w:jc w:val="both"/>
        <w:rPr>
          <w:rFonts w:ascii="Times New Roman" w:hAnsi="Times New Roman"/>
          <w:sz w:val="28"/>
          <w:szCs w:val="28"/>
        </w:rPr>
      </w:pPr>
      <m:oMathPara>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А×100</m:t>
              </m:r>
            </m:num>
            <m:den>
              <m:r>
                <w:rPr>
                  <w:rFonts w:ascii="Cambria Math" w:hAnsi="Cambria Math"/>
                  <w:sz w:val="28"/>
                  <w:szCs w:val="28"/>
                </w:rPr>
                <m:t>100-(Б+И)</m:t>
              </m:r>
            </m:den>
          </m:f>
        </m:oMath>
      </m:oMathPara>
    </w:p>
    <w:p w14:paraId="08D7C0EA" w14:textId="77777777" w:rsidR="00D84CD1" w:rsidRPr="009929DE" w:rsidRDefault="00D84CD1" w:rsidP="00D84CD1">
      <w:pPr>
        <w:spacing w:after="0" w:line="240" w:lineRule="auto"/>
        <w:ind w:firstLine="709"/>
        <w:jc w:val="both"/>
        <w:rPr>
          <w:rFonts w:ascii="Times New Roman" w:hAnsi="Times New Roman"/>
          <w:sz w:val="28"/>
          <w:szCs w:val="28"/>
        </w:rPr>
      </w:pPr>
    </w:p>
    <w:p w14:paraId="581098F0"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где:</w:t>
      </w:r>
    </w:p>
    <w:p w14:paraId="0FC8176B"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 – ожидаемая численность населения, тыс. чел.;</w:t>
      </w:r>
    </w:p>
    <w:p w14:paraId="0A370A63"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А – абсолютная численность градообразующих кадров (с учётом уезжающих за пределы поселения), тыс. чел.;</w:t>
      </w:r>
    </w:p>
    <w:p w14:paraId="7C963960"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Б – численность занятых в сфере обслуживания, %;</w:t>
      </w:r>
    </w:p>
    <w:p w14:paraId="2A2407AB"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 доля несамодеятельного населения, %.</w:t>
      </w:r>
    </w:p>
    <w:p w14:paraId="43470543" w14:textId="1881BF0C"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Ориентировочный расчёт приведён в таблице </w:t>
      </w:r>
      <w:r w:rsidR="00207C27" w:rsidRPr="009929DE">
        <w:rPr>
          <w:rFonts w:ascii="Times New Roman" w:hAnsi="Times New Roman"/>
          <w:sz w:val="28"/>
          <w:szCs w:val="28"/>
        </w:rPr>
        <w:t>ниже</w:t>
      </w:r>
      <w:r w:rsidRPr="009929DE">
        <w:rPr>
          <w:rFonts w:ascii="Times New Roman" w:hAnsi="Times New Roman"/>
          <w:sz w:val="28"/>
          <w:szCs w:val="28"/>
        </w:rPr>
        <w:t xml:space="preserve">. </w:t>
      </w:r>
    </w:p>
    <w:p w14:paraId="16A1A286" w14:textId="6E1B9E4C" w:rsidR="00D84CD1" w:rsidRPr="009929DE"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261" w:name="Fgr_Var3"/>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851BED" w:rsidRPr="009929DE">
        <w:rPr>
          <w:rFonts w:ascii="Times New Roman" w:eastAsia="Times New Roman" w:hAnsi="Times New Roman"/>
          <w:sz w:val="28"/>
          <w:szCs w:val="28"/>
          <w:lang w:eastAsia="ru-RU"/>
        </w:rPr>
        <w:instrText>1</w:instrText>
      </w:r>
      <w:r w:rsidR="00CB56B9" w:rsidRPr="009929DE">
        <w:rPr>
          <w:rFonts w:ascii="Times New Roman" w:eastAsia="Times New Roman" w:hAnsi="Times New Roman"/>
          <w:sz w:val="28"/>
          <w:szCs w:val="28"/>
          <w:lang w:eastAsia="ru-RU"/>
        </w:rPr>
        <w:instrText xml:space="preserve">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261"/>
    </w:p>
    <w:p w14:paraId="51E4B796" w14:textId="61C709A5" w:rsidR="00D84CD1" w:rsidRPr="009929DE" w:rsidRDefault="00D84CD1" w:rsidP="00D84CD1">
      <w:pPr>
        <w:spacing w:after="120" w:line="240" w:lineRule="auto"/>
        <w:jc w:val="center"/>
        <w:rPr>
          <w:rFonts w:ascii="Times New Roman" w:hAnsi="Times New Roman"/>
          <w:sz w:val="28"/>
          <w:szCs w:val="28"/>
        </w:rPr>
      </w:pPr>
      <w:r w:rsidRPr="009929DE">
        <w:rPr>
          <w:rFonts w:ascii="Times New Roman" w:hAnsi="Times New Roman"/>
          <w:sz w:val="28"/>
          <w:szCs w:val="28"/>
        </w:rPr>
        <w:t xml:space="preserve">Прогнозная численность населения </w:t>
      </w:r>
      <w:r w:rsidR="00AF26D9" w:rsidRPr="009929DE">
        <w:rPr>
          <w:rFonts w:ascii="Times New Roman" w:hAnsi="Times New Roman"/>
          <w:sz w:val="28"/>
          <w:szCs w:val="28"/>
        </w:rPr>
        <w:t>МО «Озероучумский сельсовет»</w:t>
      </w:r>
    </w:p>
    <w:tbl>
      <w:tblPr>
        <w:tblW w:w="9644" w:type="dxa"/>
        <w:jc w:val="center"/>
        <w:tblLayout w:type="fixed"/>
        <w:tblLook w:val="04A0" w:firstRow="1" w:lastRow="0" w:firstColumn="1" w:lastColumn="0" w:noHBand="0" w:noVBand="1"/>
      </w:tblPr>
      <w:tblGrid>
        <w:gridCol w:w="3964"/>
        <w:gridCol w:w="1353"/>
        <w:gridCol w:w="1507"/>
        <w:gridCol w:w="1411"/>
        <w:gridCol w:w="1409"/>
      </w:tblGrid>
      <w:tr w:rsidR="00F04326" w:rsidRPr="009929DE" w14:paraId="79EB64E2" w14:textId="77777777" w:rsidTr="00AF26D9">
        <w:trPr>
          <w:trHeight w:val="269"/>
          <w:jc w:val="center"/>
        </w:trPr>
        <w:tc>
          <w:tcPr>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63C537"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Группа населения</w:t>
            </w:r>
          </w:p>
        </w:tc>
        <w:tc>
          <w:tcPr>
            <w:tcW w:w="28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91B302" w14:textId="090725C5"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 (203</w:t>
            </w:r>
            <w:r w:rsidR="00207C27"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 </w:t>
            </w:r>
          </w:p>
        </w:tc>
        <w:tc>
          <w:tcPr>
            <w:tcW w:w="28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8D405F" w14:textId="3629F546"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 (204</w:t>
            </w:r>
            <w:r w:rsidR="00207C27"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 </w:t>
            </w:r>
          </w:p>
        </w:tc>
      </w:tr>
      <w:tr w:rsidR="00F04326" w:rsidRPr="009929DE" w14:paraId="784FB23F" w14:textId="77777777" w:rsidTr="00AF26D9">
        <w:trPr>
          <w:trHeight w:val="269"/>
          <w:jc w:val="center"/>
        </w:trPr>
        <w:tc>
          <w:tcPr>
            <w:tcW w:w="39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8A3347"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286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DE0A54"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28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3F02B1" w14:textId="77777777" w:rsidR="00F04326" w:rsidRPr="009929DE" w:rsidRDefault="00F04326" w:rsidP="00DC3A47">
            <w:pPr>
              <w:spacing w:after="0" w:line="240" w:lineRule="auto"/>
              <w:rPr>
                <w:rFonts w:ascii="Times New Roman" w:eastAsia="Times New Roman" w:hAnsi="Times New Roman"/>
                <w:color w:val="000000"/>
                <w:lang w:eastAsia="ru-RU"/>
              </w:rPr>
            </w:pPr>
          </w:p>
        </w:tc>
      </w:tr>
      <w:tr w:rsidR="00F04326" w:rsidRPr="009929DE" w14:paraId="309710AC" w14:textId="77777777" w:rsidTr="00AF26D9">
        <w:trPr>
          <w:trHeight w:val="57"/>
          <w:jc w:val="center"/>
        </w:trPr>
        <w:tc>
          <w:tcPr>
            <w:tcW w:w="39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7614DF"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1353" w:type="dxa"/>
            <w:tcBorders>
              <w:top w:val="nil"/>
              <w:left w:val="nil"/>
              <w:bottom w:val="single" w:sz="4" w:space="0" w:color="auto"/>
              <w:right w:val="single" w:sz="4" w:space="0" w:color="auto"/>
            </w:tcBorders>
            <w:shd w:val="clear" w:color="auto" w:fill="auto"/>
            <w:vAlign w:val="center"/>
            <w:hideMark/>
          </w:tcPr>
          <w:p w14:paraId="610B7DC2" w14:textId="6C032598"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чел.</w:t>
            </w:r>
          </w:p>
        </w:tc>
        <w:tc>
          <w:tcPr>
            <w:tcW w:w="1507" w:type="dxa"/>
            <w:tcBorders>
              <w:top w:val="nil"/>
              <w:left w:val="nil"/>
              <w:bottom w:val="single" w:sz="4" w:space="0" w:color="auto"/>
              <w:right w:val="single" w:sz="4" w:space="0" w:color="auto"/>
            </w:tcBorders>
            <w:shd w:val="clear" w:color="auto" w:fill="auto"/>
            <w:vAlign w:val="center"/>
            <w:hideMark/>
          </w:tcPr>
          <w:p w14:paraId="10E47803"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411" w:type="dxa"/>
            <w:tcBorders>
              <w:top w:val="nil"/>
              <w:left w:val="nil"/>
              <w:bottom w:val="single" w:sz="4" w:space="0" w:color="auto"/>
              <w:right w:val="single" w:sz="4" w:space="0" w:color="auto"/>
            </w:tcBorders>
            <w:shd w:val="clear" w:color="auto" w:fill="auto"/>
            <w:vAlign w:val="center"/>
            <w:hideMark/>
          </w:tcPr>
          <w:p w14:paraId="27DCBA39"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чел.</w:t>
            </w:r>
          </w:p>
        </w:tc>
        <w:tc>
          <w:tcPr>
            <w:tcW w:w="1409" w:type="dxa"/>
            <w:tcBorders>
              <w:top w:val="nil"/>
              <w:left w:val="nil"/>
              <w:bottom w:val="single" w:sz="4" w:space="0" w:color="auto"/>
              <w:right w:val="single" w:sz="4" w:space="0" w:color="auto"/>
            </w:tcBorders>
            <w:shd w:val="clear" w:color="auto" w:fill="auto"/>
            <w:vAlign w:val="center"/>
            <w:hideMark/>
          </w:tcPr>
          <w:p w14:paraId="59E0D9D9"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r>
      <w:tr w:rsidR="00AF26D9" w:rsidRPr="009929DE" w14:paraId="2A86ECF4"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2E676EAD"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всего</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DB4AB" w14:textId="1B4893E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15D8EB73" w14:textId="5DE0EE7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DCD60C3" w14:textId="7C5D6F2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14:paraId="0B05E558" w14:textId="39D7E89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w:t>
            </w:r>
          </w:p>
        </w:tc>
      </w:tr>
      <w:tr w:rsidR="00AF26D9" w:rsidRPr="009929DE" w14:paraId="5257B72B" w14:textId="77777777" w:rsidTr="00AF26D9">
        <w:trPr>
          <w:trHeight w:val="57"/>
          <w:jc w:val="center"/>
        </w:trPr>
        <w:tc>
          <w:tcPr>
            <w:tcW w:w="3964" w:type="dxa"/>
            <w:tcBorders>
              <w:top w:val="single" w:sz="4" w:space="0" w:color="auto"/>
              <w:left w:val="single" w:sz="4" w:space="0" w:color="auto"/>
              <w:bottom w:val="single" w:sz="4" w:space="0" w:color="auto"/>
              <w:right w:val="single" w:sz="4" w:space="0" w:color="auto"/>
            </w:tcBorders>
            <w:shd w:val="clear" w:color="auto" w:fill="auto"/>
            <w:hideMark/>
          </w:tcPr>
          <w:p w14:paraId="153D24FC" w14:textId="187AA304"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65C090F1" w14:textId="06F32663"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507" w:type="dxa"/>
            <w:tcBorders>
              <w:top w:val="nil"/>
              <w:left w:val="nil"/>
              <w:bottom w:val="single" w:sz="4" w:space="0" w:color="auto"/>
              <w:right w:val="single" w:sz="4" w:space="0" w:color="auto"/>
            </w:tcBorders>
            <w:shd w:val="clear" w:color="auto" w:fill="auto"/>
            <w:vAlign w:val="center"/>
            <w:hideMark/>
          </w:tcPr>
          <w:p w14:paraId="27854CA3" w14:textId="5F0EDD5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89,5</w:t>
            </w:r>
          </w:p>
        </w:tc>
        <w:tc>
          <w:tcPr>
            <w:tcW w:w="1411" w:type="dxa"/>
            <w:tcBorders>
              <w:top w:val="nil"/>
              <w:left w:val="nil"/>
              <w:bottom w:val="single" w:sz="4" w:space="0" w:color="auto"/>
              <w:right w:val="single" w:sz="4" w:space="0" w:color="auto"/>
            </w:tcBorders>
            <w:shd w:val="clear" w:color="auto" w:fill="auto"/>
            <w:vAlign w:val="center"/>
            <w:hideMark/>
          </w:tcPr>
          <w:p w14:paraId="3FD9CFF3" w14:textId="3D13D8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409" w:type="dxa"/>
            <w:tcBorders>
              <w:top w:val="nil"/>
              <w:left w:val="nil"/>
              <w:bottom w:val="single" w:sz="4" w:space="0" w:color="auto"/>
              <w:right w:val="single" w:sz="4" w:space="0" w:color="auto"/>
            </w:tcBorders>
            <w:shd w:val="clear" w:color="auto" w:fill="auto"/>
            <w:vAlign w:val="center"/>
            <w:hideMark/>
          </w:tcPr>
          <w:p w14:paraId="220B62BD" w14:textId="3B154FA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89,5</w:t>
            </w:r>
          </w:p>
        </w:tc>
      </w:tr>
      <w:tr w:rsidR="00AF26D9" w:rsidRPr="009929DE" w14:paraId="0A5ECA7E" w14:textId="77777777" w:rsidTr="00AF26D9">
        <w:trPr>
          <w:trHeight w:val="57"/>
          <w:jc w:val="center"/>
        </w:trPr>
        <w:tc>
          <w:tcPr>
            <w:tcW w:w="3964" w:type="dxa"/>
            <w:tcBorders>
              <w:top w:val="single" w:sz="4" w:space="0" w:color="auto"/>
              <w:left w:val="single" w:sz="4" w:space="0" w:color="auto"/>
              <w:bottom w:val="single" w:sz="4" w:space="0" w:color="auto"/>
              <w:right w:val="single" w:sz="4" w:space="0" w:color="auto"/>
            </w:tcBorders>
            <w:shd w:val="clear" w:color="auto" w:fill="auto"/>
          </w:tcPr>
          <w:p w14:paraId="51EC370D" w14:textId="4A4F77B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353" w:type="dxa"/>
            <w:tcBorders>
              <w:top w:val="nil"/>
              <w:left w:val="single" w:sz="4" w:space="0" w:color="auto"/>
              <w:bottom w:val="single" w:sz="4" w:space="0" w:color="auto"/>
              <w:right w:val="single" w:sz="4" w:space="0" w:color="auto"/>
            </w:tcBorders>
            <w:shd w:val="clear" w:color="auto" w:fill="auto"/>
            <w:vAlign w:val="center"/>
          </w:tcPr>
          <w:p w14:paraId="6E08D160" w14:textId="087AF59C"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507" w:type="dxa"/>
            <w:tcBorders>
              <w:top w:val="nil"/>
              <w:left w:val="nil"/>
              <w:bottom w:val="single" w:sz="4" w:space="0" w:color="auto"/>
              <w:right w:val="single" w:sz="4" w:space="0" w:color="auto"/>
            </w:tcBorders>
            <w:shd w:val="clear" w:color="auto" w:fill="auto"/>
            <w:vAlign w:val="center"/>
          </w:tcPr>
          <w:p w14:paraId="6355400A" w14:textId="0B57D29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10,5</w:t>
            </w:r>
          </w:p>
        </w:tc>
        <w:tc>
          <w:tcPr>
            <w:tcW w:w="1411" w:type="dxa"/>
            <w:tcBorders>
              <w:top w:val="nil"/>
              <w:left w:val="nil"/>
              <w:bottom w:val="single" w:sz="4" w:space="0" w:color="auto"/>
              <w:right w:val="single" w:sz="4" w:space="0" w:color="auto"/>
            </w:tcBorders>
            <w:shd w:val="clear" w:color="auto" w:fill="auto"/>
            <w:vAlign w:val="center"/>
          </w:tcPr>
          <w:p w14:paraId="5886BCB0" w14:textId="0E6B0F1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409" w:type="dxa"/>
            <w:tcBorders>
              <w:top w:val="nil"/>
              <w:left w:val="nil"/>
              <w:bottom w:val="single" w:sz="4" w:space="0" w:color="auto"/>
              <w:right w:val="single" w:sz="4" w:space="0" w:color="auto"/>
            </w:tcBorders>
            <w:shd w:val="clear" w:color="auto" w:fill="auto"/>
            <w:vAlign w:val="center"/>
          </w:tcPr>
          <w:p w14:paraId="44018BD9" w14:textId="0836449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10,5</w:t>
            </w:r>
          </w:p>
        </w:tc>
      </w:tr>
      <w:tr w:rsidR="00AF26D9" w:rsidRPr="009929DE" w14:paraId="6D3A61AB"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71DD97A2"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Самодеятельное население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5D0F135E" w14:textId="72E345C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130</w:t>
            </w:r>
          </w:p>
        </w:tc>
        <w:tc>
          <w:tcPr>
            <w:tcW w:w="1507" w:type="dxa"/>
            <w:tcBorders>
              <w:top w:val="nil"/>
              <w:left w:val="nil"/>
              <w:bottom w:val="single" w:sz="4" w:space="0" w:color="auto"/>
              <w:right w:val="single" w:sz="4" w:space="0" w:color="auto"/>
            </w:tcBorders>
            <w:shd w:val="clear" w:color="auto" w:fill="auto"/>
            <w:vAlign w:val="center"/>
            <w:hideMark/>
          </w:tcPr>
          <w:p w14:paraId="2666DE2F" w14:textId="7A4BD568"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16,5</w:t>
            </w:r>
          </w:p>
        </w:tc>
        <w:tc>
          <w:tcPr>
            <w:tcW w:w="1411" w:type="dxa"/>
            <w:tcBorders>
              <w:top w:val="nil"/>
              <w:left w:val="nil"/>
              <w:bottom w:val="single" w:sz="4" w:space="0" w:color="auto"/>
              <w:right w:val="single" w:sz="4" w:space="0" w:color="auto"/>
            </w:tcBorders>
            <w:shd w:val="clear" w:color="auto" w:fill="auto"/>
            <w:vAlign w:val="center"/>
            <w:hideMark/>
          </w:tcPr>
          <w:p w14:paraId="53666D2A" w14:textId="1D75AAC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142</w:t>
            </w:r>
          </w:p>
        </w:tc>
        <w:tc>
          <w:tcPr>
            <w:tcW w:w="1409" w:type="dxa"/>
            <w:tcBorders>
              <w:top w:val="nil"/>
              <w:left w:val="nil"/>
              <w:bottom w:val="single" w:sz="4" w:space="0" w:color="auto"/>
              <w:right w:val="single" w:sz="4" w:space="0" w:color="auto"/>
            </w:tcBorders>
            <w:shd w:val="clear" w:color="auto" w:fill="auto"/>
            <w:vAlign w:val="center"/>
            <w:hideMark/>
          </w:tcPr>
          <w:p w14:paraId="1B76D806" w14:textId="23D10D9B"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18,0</w:t>
            </w:r>
          </w:p>
        </w:tc>
      </w:tr>
      <w:tr w:rsidR="00AF26D9" w:rsidRPr="009929DE" w14:paraId="789708C2"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73C1E03E"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В том числе: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6FC4A5EE" w14:textId="76AC0CF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507" w:type="dxa"/>
            <w:tcBorders>
              <w:top w:val="nil"/>
              <w:left w:val="nil"/>
              <w:bottom w:val="single" w:sz="4" w:space="0" w:color="auto"/>
              <w:right w:val="single" w:sz="4" w:space="0" w:color="auto"/>
            </w:tcBorders>
            <w:shd w:val="clear" w:color="auto" w:fill="auto"/>
            <w:vAlign w:val="center"/>
            <w:hideMark/>
          </w:tcPr>
          <w:p w14:paraId="661E7B98" w14:textId="160E71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411" w:type="dxa"/>
            <w:tcBorders>
              <w:top w:val="nil"/>
              <w:left w:val="nil"/>
              <w:bottom w:val="single" w:sz="4" w:space="0" w:color="auto"/>
              <w:right w:val="single" w:sz="4" w:space="0" w:color="auto"/>
            </w:tcBorders>
            <w:shd w:val="clear" w:color="auto" w:fill="auto"/>
            <w:vAlign w:val="center"/>
            <w:hideMark/>
          </w:tcPr>
          <w:p w14:paraId="3A7851DB" w14:textId="3E1D9B0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409" w:type="dxa"/>
            <w:tcBorders>
              <w:top w:val="nil"/>
              <w:left w:val="nil"/>
              <w:bottom w:val="single" w:sz="4" w:space="0" w:color="auto"/>
              <w:right w:val="single" w:sz="4" w:space="0" w:color="auto"/>
            </w:tcBorders>
            <w:shd w:val="clear" w:color="auto" w:fill="auto"/>
            <w:vAlign w:val="center"/>
            <w:hideMark/>
          </w:tcPr>
          <w:p w14:paraId="34E91E05" w14:textId="66DA1C18"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r>
      <w:tr w:rsidR="00AF26D9" w:rsidRPr="009929DE" w14:paraId="4318F90B"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5537E4CD" w14:textId="7777777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градообразующая группа</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5C515CB8" w14:textId="121B0A43"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w:t>
            </w:r>
          </w:p>
        </w:tc>
        <w:tc>
          <w:tcPr>
            <w:tcW w:w="1507" w:type="dxa"/>
            <w:tcBorders>
              <w:top w:val="nil"/>
              <w:left w:val="nil"/>
              <w:bottom w:val="single" w:sz="4" w:space="0" w:color="auto"/>
              <w:right w:val="single" w:sz="4" w:space="0" w:color="auto"/>
            </w:tcBorders>
            <w:shd w:val="clear" w:color="auto" w:fill="auto"/>
            <w:vAlign w:val="center"/>
            <w:hideMark/>
          </w:tcPr>
          <w:p w14:paraId="385EED4A" w14:textId="7A04D976"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1411" w:type="dxa"/>
            <w:tcBorders>
              <w:top w:val="nil"/>
              <w:left w:val="nil"/>
              <w:bottom w:val="single" w:sz="4" w:space="0" w:color="auto"/>
              <w:right w:val="single" w:sz="4" w:space="0" w:color="auto"/>
            </w:tcBorders>
            <w:shd w:val="clear" w:color="auto" w:fill="auto"/>
            <w:vAlign w:val="center"/>
            <w:hideMark/>
          </w:tcPr>
          <w:p w14:paraId="2CC1FFAF" w14:textId="494FB99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92</w:t>
            </w:r>
          </w:p>
        </w:tc>
        <w:tc>
          <w:tcPr>
            <w:tcW w:w="1409" w:type="dxa"/>
            <w:tcBorders>
              <w:top w:val="nil"/>
              <w:left w:val="nil"/>
              <w:bottom w:val="single" w:sz="4" w:space="0" w:color="auto"/>
              <w:right w:val="single" w:sz="4" w:space="0" w:color="auto"/>
            </w:tcBorders>
            <w:shd w:val="clear" w:color="auto" w:fill="auto"/>
            <w:vAlign w:val="center"/>
            <w:hideMark/>
          </w:tcPr>
          <w:p w14:paraId="297AA136" w14:textId="38972F9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11,7</w:t>
            </w:r>
          </w:p>
        </w:tc>
      </w:tr>
      <w:tr w:rsidR="00AF26D9" w:rsidRPr="009929DE" w14:paraId="6AB79C18"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3016F24A" w14:textId="7777777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обслуживающая группа</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7B59CBCF" w14:textId="07F2F5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42</w:t>
            </w:r>
          </w:p>
        </w:tc>
        <w:tc>
          <w:tcPr>
            <w:tcW w:w="1507" w:type="dxa"/>
            <w:tcBorders>
              <w:top w:val="nil"/>
              <w:left w:val="nil"/>
              <w:bottom w:val="single" w:sz="4" w:space="0" w:color="auto"/>
              <w:right w:val="single" w:sz="4" w:space="0" w:color="auto"/>
            </w:tcBorders>
            <w:shd w:val="clear" w:color="auto" w:fill="auto"/>
            <w:vAlign w:val="center"/>
            <w:hideMark/>
          </w:tcPr>
          <w:p w14:paraId="3EECB69D" w14:textId="570C77F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5,3</w:t>
            </w:r>
          </w:p>
        </w:tc>
        <w:tc>
          <w:tcPr>
            <w:tcW w:w="1411" w:type="dxa"/>
            <w:tcBorders>
              <w:top w:val="nil"/>
              <w:left w:val="nil"/>
              <w:bottom w:val="single" w:sz="4" w:space="0" w:color="auto"/>
              <w:right w:val="single" w:sz="4" w:space="0" w:color="auto"/>
            </w:tcBorders>
            <w:shd w:val="clear" w:color="auto" w:fill="auto"/>
            <w:vAlign w:val="center"/>
            <w:hideMark/>
          </w:tcPr>
          <w:p w14:paraId="1A268CF7" w14:textId="285C06E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50</w:t>
            </w:r>
          </w:p>
        </w:tc>
        <w:tc>
          <w:tcPr>
            <w:tcW w:w="1409" w:type="dxa"/>
            <w:tcBorders>
              <w:top w:val="nil"/>
              <w:left w:val="nil"/>
              <w:bottom w:val="single" w:sz="4" w:space="0" w:color="auto"/>
              <w:right w:val="single" w:sz="4" w:space="0" w:color="auto"/>
            </w:tcBorders>
            <w:shd w:val="clear" w:color="auto" w:fill="auto"/>
            <w:vAlign w:val="center"/>
            <w:hideMark/>
          </w:tcPr>
          <w:p w14:paraId="53FA90BC" w14:textId="00E8EF6E"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6,3</w:t>
            </w:r>
          </w:p>
        </w:tc>
      </w:tr>
      <w:tr w:rsidR="00AF26D9" w:rsidRPr="009929DE" w14:paraId="5F915204"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20EC2CF2"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Несамодеятельное население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1F850CCB" w14:textId="4B2D872B"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660</w:t>
            </w:r>
          </w:p>
        </w:tc>
        <w:tc>
          <w:tcPr>
            <w:tcW w:w="1507" w:type="dxa"/>
            <w:tcBorders>
              <w:top w:val="nil"/>
              <w:left w:val="nil"/>
              <w:bottom w:val="single" w:sz="4" w:space="0" w:color="auto"/>
              <w:right w:val="single" w:sz="4" w:space="0" w:color="auto"/>
            </w:tcBorders>
            <w:shd w:val="clear" w:color="auto" w:fill="auto"/>
            <w:vAlign w:val="center"/>
            <w:hideMark/>
          </w:tcPr>
          <w:p w14:paraId="4E488928" w14:textId="2C93E1A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83,5</w:t>
            </w:r>
          </w:p>
        </w:tc>
        <w:tc>
          <w:tcPr>
            <w:tcW w:w="1411" w:type="dxa"/>
            <w:tcBorders>
              <w:top w:val="nil"/>
              <w:left w:val="nil"/>
              <w:bottom w:val="single" w:sz="4" w:space="0" w:color="auto"/>
              <w:right w:val="single" w:sz="4" w:space="0" w:color="auto"/>
            </w:tcBorders>
            <w:shd w:val="clear" w:color="auto" w:fill="auto"/>
            <w:vAlign w:val="center"/>
            <w:hideMark/>
          </w:tcPr>
          <w:p w14:paraId="4FC2B353" w14:textId="23F96ECA"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648</w:t>
            </w:r>
          </w:p>
        </w:tc>
        <w:tc>
          <w:tcPr>
            <w:tcW w:w="1409" w:type="dxa"/>
            <w:tcBorders>
              <w:top w:val="nil"/>
              <w:left w:val="nil"/>
              <w:bottom w:val="single" w:sz="4" w:space="0" w:color="auto"/>
              <w:right w:val="single" w:sz="4" w:space="0" w:color="auto"/>
            </w:tcBorders>
            <w:shd w:val="clear" w:color="auto" w:fill="auto"/>
            <w:vAlign w:val="center"/>
            <w:hideMark/>
          </w:tcPr>
          <w:p w14:paraId="7B66514A" w14:textId="521D1A4A"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82,0</w:t>
            </w:r>
          </w:p>
        </w:tc>
      </w:tr>
    </w:tbl>
    <w:p w14:paraId="6504411D" w14:textId="77777777" w:rsidR="00D84CD1" w:rsidRPr="009929DE" w:rsidRDefault="00D84CD1" w:rsidP="00D84CD1">
      <w:pPr>
        <w:spacing w:after="120" w:line="240" w:lineRule="auto"/>
        <w:jc w:val="center"/>
        <w:rPr>
          <w:rFonts w:ascii="Times New Roman" w:hAnsi="Times New Roman"/>
          <w:sz w:val="28"/>
          <w:szCs w:val="28"/>
        </w:rPr>
      </w:pPr>
    </w:p>
    <w:p w14:paraId="6F42D152" w14:textId="47069508" w:rsidR="00134E85" w:rsidRPr="009929DE" w:rsidRDefault="00134E85"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произведённым расчётам, численность населения по этому методу на первую очередь </w:t>
      </w:r>
      <w:r w:rsidR="00AF26D9" w:rsidRPr="009929DE">
        <w:rPr>
          <w:rFonts w:ascii="Times New Roman" w:hAnsi="Times New Roman"/>
          <w:sz w:val="28"/>
          <w:szCs w:val="28"/>
        </w:rPr>
        <w:t xml:space="preserve">и </w:t>
      </w:r>
      <w:r w:rsidRPr="009929DE">
        <w:rPr>
          <w:rFonts w:ascii="Times New Roman" w:hAnsi="Times New Roman"/>
          <w:sz w:val="28"/>
          <w:szCs w:val="28"/>
        </w:rPr>
        <w:t xml:space="preserve">на расчётный срок </w:t>
      </w:r>
      <w:r w:rsidR="00AF26D9" w:rsidRPr="009929DE">
        <w:rPr>
          <w:rFonts w:ascii="Times New Roman" w:hAnsi="Times New Roman"/>
          <w:sz w:val="28"/>
          <w:szCs w:val="28"/>
        </w:rPr>
        <w:t>790</w:t>
      </w:r>
      <w:r w:rsidRPr="009929DE">
        <w:rPr>
          <w:rFonts w:ascii="Times New Roman" w:hAnsi="Times New Roman"/>
          <w:sz w:val="28"/>
          <w:szCs w:val="28"/>
        </w:rPr>
        <w:t xml:space="preserve"> человек.</w:t>
      </w:r>
      <w:r w:rsidR="00EA5E49" w:rsidRPr="009929DE">
        <w:rPr>
          <w:rFonts w:ascii="Times New Roman" w:hAnsi="Times New Roman"/>
          <w:sz w:val="28"/>
          <w:szCs w:val="28"/>
        </w:rPr>
        <w:t xml:space="preserve"> В проекте принята эта перспективная численность населения, соответствующая сбалансированному и устойчивому развитию </w:t>
      </w:r>
      <w:r w:rsidR="00AF26D9" w:rsidRPr="009929DE">
        <w:rPr>
          <w:rFonts w:ascii="Times New Roman" w:hAnsi="Times New Roman"/>
          <w:sz w:val="28"/>
          <w:szCs w:val="28"/>
        </w:rPr>
        <w:t>МО «Озероучумский сельсовет»</w:t>
      </w:r>
      <w:r w:rsidR="00EA5E49" w:rsidRPr="009929DE">
        <w:rPr>
          <w:rFonts w:ascii="Times New Roman" w:eastAsia="Times New Roman" w:hAnsi="Times New Roman"/>
          <w:sz w:val="28"/>
          <w:szCs w:val="24"/>
          <w:lang w:eastAsia="ru-RU"/>
        </w:rPr>
        <w:t>.</w:t>
      </w:r>
    </w:p>
    <w:p w14:paraId="7165242F" w14:textId="77777777"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При определении трудовых ресурсов, необходимых для расчёта населения из общей численности населения в трудоспособном возрасте исключаются следующие группы населения:</w:t>
      </w:r>
    </w:p>
    <w:p w14:paraId="502A0068"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лица, занятые в домашнем и личном подсобном хозяйстве;</w:t>
      </w:r>
    </w:p>
    <w:p w14:paraId="765E6DD2"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инвалиды труда в трудоспособном возрасте;</w:t>
      </w:r>
    </w:p>
    <w:p w14:paraId="1FA7FB8A"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100</w:t>
      </w:r>
      <w:r w:rsidR="00134E85" w:rsidRPr="009929DE">
        <w:rPr>
          <w:rFonts w:ascii="Times New Roman" w:hAnsi="Times New Roman"/>
          <w:sz w:val="28"/>
          <w:szCs w:val="28"/>
        </w:rPr>
        <w:t xml:space="preserve"> </w:t>
      </w:r>
      <w:r w:rsidRPr="009929DE">
        <w:rPr>
          <w:rFonts w:ascii="Times New Roman" w:hAnsi="Times New Roman"/>
          <w:sz w:val="28"/>
          <w:szCs w:val="28"/>
        </w:rPr>
        <w:t>% учащихся высших и средних специальных учебных заведений, обучающихся в отрыве от производства;</w:t>
      </w:r>
    </w:p>
    <w:p w14:paraId="0A69A67E"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лица, зарегистрированные на бирже труда.</w:t>
      </w:r>
    </w:p>
    <w:p w14:paraId="1224DC95" w14:textId="77777777"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 в общественном производстве.</w:t>
      </w:r>
    </w:p>
    <w:p w14:paraId="2B2F0B6F" w14:textId="09A44386"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lang w:val="en-US"/>
        </w:rPr>
        <w:t>III</w:t>
      </w:r>
      <w:r w:rsidRPr="009929DE">
        <w:rPr>
          <w:rFonts w:ascii="Times New Roman" w:hAnsi="Times New Roman"/>
          <w:sz w:val="28"/>
          <w:szCs w:val="28"/>
        </w:rPr>
        <w:t xml:space="preserve"> </w:t>
      </w:r>
      <w:r w:rsidR="00F04326" w:rsidRPr="009929DE">
        <w:rPr>
          <w:rFonts w:ascii="Times New Roman" w:hAnsi="Times New Roman"/>
          <w:sz w:val="28"/>
          <w:szCs w:val="28"/>
        </w:rPr>
        <w:t>в</w:t>
      </w:r>
      <w:r w:rsidRPr="009929DE">
        <w:rPr>
          <w:rFonts w:ascii="Times New Roman" w:hAnsi="Times New Roman"/>
          <w:sz w:val="28"/>
          <w:szCs w:val="28"/>
        </w:rPr>
        <w:t xml:space="preserve">ариант развития предполагает развитие экономики основанной на формировании агропромышленного и </w:t>
      </w:r>
      <w:r w:rsidR="00207C27" w:rsidRPr="009929DE">
        <w:rPr>
          <w:rFonts w:ascii="Times New Roman" w:hAnsi="Times New Roman"/>
          <w:sz w:val="28"/>
          <w:szCs w:val="28"/>
        </w:rPr>
        <w:t>рекреационно-</w:t>
      </w:r>
      <w:r w:rsidRPr="009929DE">
        <w:rPr>
          <w:rFonts w:ascii="Times New Roman" w:hAnsi="Times New Roman"/>
          <w:sz w:val="28"/>
          <w:szCs w:val="28"/>
        </w:rPr>
        <w:t xml:space="preserve">туристического кластера, развитие обслуживающих отраслей и жилищном строительстве. Предполагается </w:t>
      </w:r>
      <w:r w:rsidR="00B37B3D" w:rsidRPr="009929DE">
        <w:rPr>
          <w:rFonts w:ascii="Times New Roman" w:hAnsi="Times New Roman"/>
          <w:sz w:val="28"/>
          <w:szCs w:val="28"/>
        </w:rPr>
        <w:t>уменьшение миграционного оттока</w:t>
      </w:r>
      <w:r w:rsidRPr="009929DE">
        <w:rPr>
          <w:rFonts w:ascii="Times New Roman" w:hAnsi="Times New Roman"/>
          <w:sz w:val="28"/>
          <w:szCs w:val="28"/>
        </w:rPr>
        <w:t xml:space="preserve"> населения из-за формирования в </w:t>
      </w:r>
      <w:r w:rsidR="00073EB9" w:rsidRPr="009929DE">
        <w:rPr>
          <w:rFonts w:ascii="Times New Roman" w:eastAsia="Times New Roman" w:hAnsi="Times New Roman"/>
          <w:sz w:val="28"/>
          <w:szCs w:val="24"/>
          <w:lang w:eastAsia="ru-RU"/>
        </w:rPr>
        <w:t xml:space="preserve">поселении </w:t>
      </w:r>
      <w:r w:rsidRPr="009929DE">
        <w:rPr>
          <w:rFonts w:ascii="Times New Roman" w:hAnsi="Times New Roman"/>
          <w:sz w:val="28"/>
          <w:szCs w:val="28"/>
        </w:rPr>
        <w:t xml:space="preserve">экономического блока для обеспечения сохранения и развития социальной и инженерной инфраструктур. </w:t>
      </w:r>
    </w:p>
    <w:p w14:paraId="4A581495" w14:textId="684D0F20"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Основанием для прогноза изменения возрастной структуры населения </w:t>
      </w:r>
      <w:r w:rsidR="00AF26D9"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являлся прогноз изменения демографических показателей на территории Российской Федерации и регионов до 203</w:t>
      </w:r>
      <w:r w:rsidR="00F04326" w:rsidRPr="009929DE">
        <w:rPr>
          <w:rFonts w:ascii="Times New Roman" w:hAnsi="Times New Roman"/>
          <w:sz w:val="28"/>
          <w:szCs w:val="28"/>
        </w:rPr>
        <w:t>6</w:t>
      </w:r>
      <w:r w:rsidRPr="009929DE">
        <w:rPr>
          <w:rFonts w:ascii="Times New Roman" w:hAnsi="Times New Roman"/>
          <w:sz w:val="28"/>
          <w:szCs w:val="28"/>
        </w:rPr>
        <w:t> г., разработанный специалистами Федеральной службы государственной статистики</w:t>
      </w:r>
      <w:r w:rsidRPr="009929DE">
        <w:rPr>
          <w:rFonts w:ascii="Times New Roman" w:hAnsi="Times New Roman"/>
          <w:sz w:val="28"/>
          <w:szCs w:val="28"/>
          <w:vertAlign w:val="superscript"/>
        </w:rPr>
        <w:footnoteReference w:id="12"/>
      </w:r>
      <w:r w:rsidRPr="009929DE">
        <w:rPr>
          <w:rFonts w:ascii="Times New Roman" w:hAnsi="Times New Roman"/>
          <w:sz w:val="28"/>
          <w:szCs w:val="28"/>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В таблице </w:t>
      </w:r>
      <w:r w:rsidR="00B92D86" w:rsidRPr="009929DE">
        <w:fldChar w:fldCharType="begin"/>
      </w:r>
      <w:r w:rsidR="00B92D86" w:rsidRPr="009929DE">
        <w:instrText xml:space="preserve"> REF Tabl_Strukt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.8.6</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2</w:t>
      </w:r>
      <w:r w:rsidR="00B92D86" w:rsidRPr="009929DE">
        <w:fldChar w:fldCharType="end"/>
      </w:r>
      <w:r w:rsidRPr="009929DE">
        <w:rPr>
          <w:rFonts w:ascii="Times New Roman" w:hAnsi="Times New Roman"/>
          <w:sz w:val="28"/>
          <w:szCs w:val="28"/>
        </w:rPr>
        <w:t xml:space="preserve"> представлены доли населения по категориям в разрезе этапов проектирования.</w:t>
      </w:r>
    </w:p>
    <w:p w14:paraId="301A6BC1" w14:textId="0FC26DCC" w:rsidR="00D84CD1" w:rsidRPr="009929DE"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262" w:name="Tabl_Strukt"/>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00CB56B9" w:rsidRPr="009929DE">
        <w:rPr>
          <w:rFonts w:ascii="Times New Roman" w:eastAsia="Times New Roman" w:hAnsi="Times New Roman"/>
          <w:sz w:val="28"/>
          <w:szCs w:val="28"/>
          <w:lang w:eastAsia="ru-RU"/>
        </w:rPr>
        <w:fldChar w:fldCharType="end"/>
      </w:r>
      <w:bookmarkEnd w:id="262"/>
    </w:p>
    <w:p w14:paraId="00A48A82" w14:textId="77777777" w:rsidR="00D84CD1" w:rsidRPr="009929DE" w:rsidRDefault="00D84CD1" w:rsidP="00D84CD1">
      <w:pPr>
        <w:spacing w:after="120" w:line="240" w:lineRule="auto"/>
        <w:jc w:val="center"/>
        <w:rPr>
          <w:rFonts w:ascii="Times New Roman" w:hAnsi="Times New Roman"/>
          <w:sz w:val="28"/>
          <w:szCs w:val="28"/>
        </w:rPr>
      </w:pPr>
      <w:r w:rsidRPr="009929DE">
        <w:rPr>
          <w:rFonts w:ascii="Times New Roman" w:hAnsi="Times New Roman"/>
          <w:sz w:val="28"/>
          <w:szCs w:val="28"/>
        </w:rPr>
        <w:t>Предполагаемое изменение возрастной структуры населения</w:t>
      </w:r>
    </w:p>
    <w:tbl>
      <w:tblPr>
        <w:tblW w:w="5000" w:type="pct"/>
        <w:tblLook w:val="0000" w:firstRow="0" w:lastRow="0" w:firstColumn="0" w:lastColumn="0" w:noHBand="0" w:noVBand="0"/>
      </w:tblPr>
      <w:tblGrid>
        <w:gridCol w:w="6943"/>
        <w:gridCol w:w="1107"/>
        <w:gridCol w:w="1148"/>
        <w:gridCol w:w="1223"/>
      </w:tblGrid>
      <w:tr w:rsidR="00D84CD1" w:rsidRPr="009929DE" w14:paraId="53248841" w14:textId="77777777" w:rsidTr="005B305C">
        <w:trPr>
          <w:tblHeader/>
        </w:trPr>
        <w:tc>
          <w:tcPr>
            <w:tcW w:w="3331" w:type="pct"/>
            <w:vMerge w:val="restart"/>
            <w:tcBorders>
              <w:top w:val="single" w:sz="4" w:space="0" w:color="000000"/>
              <w:left w:val="single" w:sz="4" w:space="0" w:color="000000"/>
              <w:bottom w:val="single" w:sz="4" w:space="0" w:color="000000"/>
            </w:tcBorders>
            <w:shd w:val="clear" w:color="auto" w:fill="auto"/>
            <w:vAlign w:val="center"/>
          </w:tcPr>
          <w:p w14:paraId="436243F7" w14:textId="77777777"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Возрастная структура населения (на начало года)</w:t>
            </w:r>
          </w:p>
        </w:tc>
        <w:tc>
          <w:tcPr>
            <w:tcW w:w="1669"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BD6310D" w14:textId="77777777" w:rsidR="00D84CD1" w:rsidRPr="009929DE" w:rsidRDefault="00D84CD1" w:rsidP="00D84CD1">
            <w:pPr>
              <w:shd w:val="clear" w:color="auto" w:fill="FFFFFF"/>
              <w:spacing w:after="0" w:line="240" w:lineRule="auto"/>
              <w:jc w:val="center"/>
              <w:rPr>
                <w:sz w:val="24"/>
                <w:szCs w:val="24"/>
              </w:rPr>
            </w:pPr>
            <w:r w:rsidRPr="009929DE">
              <w:rPr>
                <w:rFonts w:ascii="Times New Roman" w:hAnsi="Times New Roman"/>
                <w:sz w:val="24"/>
                <w:szCs w:val="24"/>
              </w:rPr>
              <w:t>Годы</w:t>
            </w:r>
          </w:p>
        </w:tc>
      </w:tr>
      <w:tr w:rsidR="00D84CD1" w:rsidRPr="009929DE" w14:paraId="529D7FEE" w14:textId="77777777" w:rsidTr="00F52A6F">
        <w:trPr>
          <w:tblHeader/>
        </w:trPr>
        <w:tc>
          <w:tcPr>
            <w:tcW w:w="3331" w:type="pct"/>
            <w:vMerge/>
            <w:tcBorders>
              <w:top w:val="single" w:sz="4" w:space="0" w:color="000000"/>
              <w:left w:val="single" w:sz="4" w:space="0" w:color="000000"/>
              <w:bottom w:val="single" w:sz="4" w:space="0" w:color="000000"/>
            </w:tcBorders>
            <w:shd w:val="clear" w:color="auto" w:fill="auto"/>
          </w:tcPr>
          <w:p w14:paraId="3B8BF8DC" w14:textId="77777777" w:rsidR="00D84CD1" w:rsidRPr="009929DE" w:rsidRDefault="00D84CD1" w:rsidP="00D84CD1">
            <w:pPr>
              <w:shd w:val="clear" w:color="auto" w:fill="FFFFFF"/>
              <w:snapToGrid w:val="0"/>
              <w:spacing w:after="0" w:line="240" w:lineRule="auto"/>
              <w:jc w:val="center"/>
              <w:rPr>
                <w:rFonts w:ascii="Times New Roman" w:hAnsi="Times New Roman"/>
                <w:sz w:val="24"/>
                <w:szCs w:val="24"/>
              </w:rPr>
            </w:pPr>
          </w:p>
        </w:tc>
        <w:tc>
          <w:tcPr>
            <w:tcW w:w="531" w:type="pct"/>
            <w:tcBorders>
              <w:top w:val="single" w:sz="4" w:space="0" w:color="000000"/>
              <w:left w:val="single" w:sz="4" w:space="0" w:color="000000"/>
              <w:bottom w:val="single" w:sz="4" w:space="0" w:color="auto"/>
            </w:tcBorders>
            <w:shd w:val="clear" w:color="auto" w:fill="auto"/>
            <w:vAlign w:val="center"/>
          </w:tcPr>
          <w:p w14:paraId="03D6E232" w14:textId="146D3F6A"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w:t>
            </w:r>
            <w:r w:rsidR="009F5ADD" w:rsidRPr="009929DE">
              <w:rPr>
                <w:rFonts w:ascii="Times New Roman" w:hAnsi="Times New Roman"/>
                <w:sz w:val="24"/>
                <w:szCs w:val="24"/>
              </w:rPr>
              <w:t>2</w:t>
            </w:r>
            <w:r w:rsidR="00021396" w:rsidRPr="009929DE">
              <w:rPr>
                <w:rFonts w:ascii="Times New Roman" w:hAnsi="Times New Roman"/>
                <w:sz w:val="24"/>
                <w:szCs w:val="24"/>
              </w:rPr>
              <w:t>4</w:t>
            </w:r>
            <w:r w:rsidRPr="009929DE">
              <w:rPr>
                <w:rFonts w:ascii="Times New Roman" w:hAnsi="Times New Roman"/>
                <w:sz w:val="24"/>
                <w:szCs w:val="24"/>
              </w:rPr>
              <w:t xml:space="preserve"> г.</w:t>
            </w:r>
          </w:p>
        </w:tc>
        <w:tc>
          <w:tcPr>
            <w:tcW w:w="551" w:type="pct"/>
            <w:tcBorders>
              <w:top w:val="single" w:sz="4" w:space="0" w:color="000000"/>
              <w:left w:val="single" w:sz="4" w:space="0" w:color="000000"/>
              <w:bottom w:val="single" w:sz="4" w:space="0" w:color="auto"/>
            </w:tcBorders>
            <w:shd w:val="clear" w:color="auto" w:fill="auto"/>
            <w:vAlign w:val="center"/>
          </w:tcPr>
          <w:p w14:paraId="65B05C92" w14:textId="63A61C9B"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w:t>
            </w:r>
            <w:r w:rsidR="009F5ADD" w:rsidRPr="009929DE">
              <w:rPr>
                <w:rFonts w:ascii="Times New Roman" w:hAnsi="Times New Roman"/>
                <w:sz w:val="24"/>
                <w:szCs w:val="24"/>
              </w:rPr>
              <w:t>3</w:t>
            </w:r>
            <w:r w:rsidR="00021396" w:rsidRPr="009929DE">
              <w:rPr>
                <w:rFonts w:ascii="Times New Roman" w:hAnsi="Times New Roman"/>
                <w:sz w:val="24"/>
                <w:szCs w:val="24"/>
              </w:rPr>
              <w:t>4</w:t>
            </w:r>
            <w:r w:rsidRPr="009929DE">
              <w:rPr>
                <w:rFonts w:ascii="Times New Roman" w:hAnsi="Times New Roman"/>
                <w:sz w:val="24"/>
                <w:szCs w:val="24"/>
              </w:rPr>
              <w:t xml:space="preserve"> г.</w:t>
            </w:r>
          </w:p>
        </w:tc>
        <w:tc>
          <w:tcPr>
            <w:tcW w:w="587" w:type="pct"/>
            <w:tcBorders>
              <w:top w:val="single" w:sz="4" w:space="0" w:color="000000"/>
              <w:left w:val="single" w:sz="4" w:space="0" w:color="000000"/>
              <w:bottom w:val="single" w:sz="4" w:space="0" w:color="auto"/>
              <w:right w:val="single" w:sz="4" w:space="0" w:color="000000"/>
            </w:tcBorders>
            <w:shd w:val="clear" w:color="auto" w:fill="auto"/>
            <w:vAlign w:val="center"/>
          </w:tcPr>
          <w:p w14:paraId="39DC4706" w14:textId="1AAD3065" w:rsidR="00D84CD1" w:rsidRPr="009929DE" w:rsidRDefault="00D84CD1" w:rsidP="00D84CD1">
            <w:pPr>
              <w:shd w:val="clear" w:color="auto" w:fill="FFFFFF"/>
              <w:spacing w:after="0" w:line="240" w:lineRule="auto"/>
              <w:jc w:val="center"/>
              <w:rPr>
                <w:sz w:val="24"/>
                <w:szCs w:val="24"/>
              </w:rPr>
            </w:pPr>
            <w:r w:rsidRPr="009929DE">
              <w:rPr>
                <w:rFonts w:ascii="Times New Roman" w:hAnsi="Times New Roman"/>
                <w:sz w:val="24"/>
                <w:szCs w:val="24"/>
              </w:rPr>
              <w:t>20</w:t>
            </w:r>
            <w:r w:rsidR="009F5ADD" w:rsidRPr="009929DE">
              <w:rPr>
                <w:rFonts w:ascii="Times New Roman" w:hAnsi="Times New Roman"/>
                <w:sz w:val="24"/>
                <w:szCs w:val="24"/>
              </w:rPr>
              <w:t>4</w:t>
            </w:r>
            <w:r w:rsidR="00021396" w:rsidRPr="009929DE">
              <w:rPr>
                <w:rFonts w:ascii="Times New Roman" w:hAnsi="Times New Roman"/>
                <w:sz w:val="24"/>
                <w:szCs w:val="24"/>
              </w:rPr>
              <w:t>4</w:t>
            </w:r>
            <w:r w:rsidRPr="009929DE">
              <w:rPr>
                <w:rFonts w:ascii="Times New Roman" w:hAnsi="Times New Roman"/>
                <w:sz w:val="24"/>
                <w:szCs w:val="24"/>
              </w:rPr>
              <w:t xml:space="preserve"> г.</w:t>
            </w:r>
          </w:p>
        </w:tc>
      </w:tr>
      <w:tr w:rsidR="0028547C" w:rsidRPr="009929DE" w14:paraId="60DB105F"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7F41A3A0"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Для населения моложе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142F2CFC" w14:textId="01B3E54C"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23,8</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0DD7CC3" w14:textId="6D70381F"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21,0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7C082E09" w14:textId="05260137"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20,8</w:t>
            </w:r>
          </w:p>
        </w:tc>
      </w:tr>
      <w:tr w:rsidR="0028547C" w:rsidRPr="009929DE" w14:paraId="10301E46"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4F0FE527"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Доля населения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2FD6DE70" w14:textId="1E096071"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54,0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1203D49" w14:textId="68C59123"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54,0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2CDC081D" w14:textId="7E5DCD7E"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53,5</w:t>
            </w:r>
          </w:p>
        </w:tc>
      </w:tr>
      <w:tr w:rsidR="0028547C" w:rsidRPr="009929DE" w14:paraId="2F488E05"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21061FD3"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Доля населения старше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2FFA491" w14:textId="6FA15C8C"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22,2</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590A05" w14:textId="1C6857C7"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25,0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06E23644" w14:textId="69FC3CF1"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25,7</w:t>
            </w:r>
          </w:p>
        </w:tc>
      </w:tr>
    </w:tbl>
    <w:p w14:paraId="0D7D1BF4" w14:textId="77777777" w:rsidR="00D84CD1" w:rsidRPr="009929DE" w:rsidRDefault="00D84CD1" w:rsidP="00D84CD1">
      <w:pPr>
        <w:shd w:val="clear" w:color="auto" w:fill="FFFFFF"/>
        <w:spacing w:after="0" w:line="240" w:lineRule="auto"/>
        <w:ind w:firstLine="540"/>
        <w:jc w:val="both"/>
        <w:rPr>
          <w:rFonts w:ascii="Times New Roman" w:hAnsi="Times New Roman"/>
          <w:sz w:val="28"/>
          <w:szCs w:val="28"/>
        </w:rPr>
      </w:pPr>
    </w:p>
    <w:p w14:paraId="13A613B8" w14:textId="467A6473" w:rsidR="00D84CD1" w:rsidRPr="009929DE" w:rsidRDefault="00D84CD1" w:rsidP="00D84CD1">
      <w:pPr>
        <w:spacing w:after="0" w:line="240" w:lineRule="auto"/>
        <w:ind w:firstLine="709"/>
        <w:contextualSpacing/>
        <w:jc w:val="both"/>
        <w:rPr>
          <w:rFonts w:ascii="Times New Roman" w:eastAsia="Times New Roman" w:hAnsi="Times New Roman"/>
          <w:sz w:val="24"/>
          <w:szCs w:val="24"/>
          <w:lang w:eastAsia="ru-RU"/>
        </w:rPr>
      </w:pPr>
      <w:r w:rsidRPr="009929DE">
        <w:rPr>
          <w:rFonts w:ascii="Times New Roman" w:eastAsia="Times New Roman" w:hAnsi="Times New Roman"/>
          <w:sz w:val="28"/>
          <w:szCs w:val="24"/>
          <w:lang w:eastAsia="ru-RU"/>
        </w:rPr>
        <w:t xml:space="preserve">Численность детей в школьном и дошкольном возрастах в </w:t>
      </w:r>
      <w:r w:rsidR="00F52A6F" w:rsidRPr="009929DE">
        <w:rPr>
          <w:rFonts w:ascii="Times New Roman" w:eastAsia="Times New Roman" w:hAnsi="Times New Roman"/>
          <w:sz w:val="28"/>
          <w:szCs w:val="24"/>
          <w:lang w:eastAsia="ru-RU"/>
        </w:rPr>
        <w:t>поселении</w:t>
      </w:r>
      <w:r w:rsidRPr="009929DE">
        <w:rPr>
          <w:rFonts w:ascii="Times New Roman" w:eastAsia="Times New Roman" w:hAnsi="Times New Roman"/>
          <w:sz w:val="28"/>
          <w:szCs w:val="24"/>
          <w:lang w:eastAsia="ru-RU"/>
        </w:rPr>
        <w:t xml:space="preserve"> представлена ниже.</w:t>
      </w:r>
    </w:p>
    <w:p w14:paraId="654F3689" w14:textId="56DB9EE1" w:rsidR="00D84CD1" w:rsidRPr="009929DE"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3</w:t>
      </w:r>
      <w:r w:rsidR="00CB56B9" w:rsidRPr="009929DE">
        <w:rPr>
          <w:rFonts w:ascii="Times New Roman" w:eastAsia="Times New Roman" w:hAnsi="Times New Roman"/>
          <w:sz w:val="28"/>
          <w:szCs w:val="24"/>
          <w:lang w:eastAsia="ru-RU"/>
        </w:rPr>
        <w:fldChar w:fldCharType="end"/>
      </w:r>
    </w:p>
    <w:p w14:paraId="2AEC048E" w14:textId="69B2D6C8" w:rsidR="00D84CD1" w:rsidRPr="009929DE" w:rsidRDefault="00D84CD1" w:rsidP="00D84CD1">
      <w:pPr>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Прогноз численности населения в дошкольном возрасте (0-7 лет) в </w:t>
      </w:r>
      <w:r w:rsidR="00F52A6F" w:rsidRPr="009929DE">
        <w:rPr>
          <w:rFonts w:ascii="Times New Roman" w:eastAsia="Times New Roman" w:hAnsi="Times New Roman"/>
          <w:sz w:val="28"/>
          <w:szCs w:val="24"/>
          <w:lang w:eastAsia="ru-RU"/>
        </w:rPr>
        <w:t xml:space="preserve">сельском </w:t>
      </w:r>
      <w:r w:rsidR="00073EB9" w:rsidRPr="009929DE">
        <w:rPr>
          <w:rFonts w:ascii="Times New Roman" w:hAnsi="Times New Roman"/>
          <w:sz w:val="28"/>
          <w:szCs w:val="28"/>
        </w:rPr>
        <w:t>поселении</w:t>
      </w:r>
    </w:p>
    <w:p w14:paraId="3B778CCF" w14:textId="77777777" w:rsidR="00D84CD1" w:rsidRPr="009929DE" w:rsidRDefault="00D84CD1" w:rsidP="00D84CD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D84CD1" w:rsidRPr="009929DE" w14:paraId="50801C74" w14:textId="77777777" w:rsidTr="006440E3">
        <w:trPr>
          <w:trHeight w:val="255"/>
          <w:jc w:val="center"/>
        </w:trPr>
        <w:tc>
          <w:tcPr>
            <w:tcW w:w="3114" w:type="dxa"/>
            <w:tcBorders>
              <w:bottom w:val="single" w:sz="4" w:space="0" w:color="auto"/>
            </w:tcBorders>
            <w:shd w:val="clear" w:color="auto" w:fill="auto"/>
            <w:noWrap/>
            <w:vAlign w:val="center"/>
          </w:tcPr>
          <w:p w14:paraId="7461B724" w14:textId="77777777"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14:paraId="63BBC707" w14:textId="167C598F"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20</w:t>
            </w:r>
            <w:r w:rsidR="004417B8" w:rsidRPr="009929DE">
              <w:rPr>
                <w:rFonts w:ascii="Times New Roman" w:eastAsia="Times New Roman" w:hAnsi="Times New Roman"/>
                <w:sz w:val="24"/>
                <w:szCs w:val="24"/>
                <w:lang w:eastAsia="ru-RU"/>
              </w:rPr>
              <w:t>2</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c>
          <w:tcPr>
            <w:tcW w:w="1953" w:type="dxa"/>
            <w:tcBorders>
              <w:bottom w:val="single" w:sz="4" w:space="0" w:color="auto"/>
            </w:tcBorders>
            <w:shd w:val="clear" w:color="auto" w:fill="auto"/>
            <w:noWrap/>
            <w:vAlign w:val="center"/>
          </w:tcPr>
          <w:p w14:paraId="35CF4790" w14:textId="626714C9"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Первая очередь, 20</w:t>
            </w:r>
            <w:r w:rsidR="004417B8" w:rsidRPr="009929DE">
              <w:rPr>
                <w:rFonts w:ascii="Times New Roman" w:eastAsia="Times New Roman" w:hAnsi="Times New Roman"/>
                <w:sz w:val="24"/>
                <w:szCs w:val="24"/>
                <w:lang w:eastAsia="ru-RU"/>
              </w:rPr>
              <w:t>3</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14:paraId="6BF927FE" w14:textId="285A1B66"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Расчётный срок, 20</w:t>
            </w:r>
            <w:r w:rsidR="004417B8" w:rsidRPr="009929DE">
              <w:rPr>
                <w:rFonts w:ascii="Times New Roman" w:eastAsia="Times New Roman" w:hAnsi="Times New Roman"/>
                <w:sz w:val="24"/>
                <w:szCs w:val="24"/>
                <w:lang w:eastAsia="ru-RU"/>
              </w:rPr>
              <w:t>4</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r>
      <w:tr w:rsidR="0028547C" w:rsidRPr="009929DE" w14:paraId="67ED4133"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5DD07E9B" w14:textId="4FE474EC"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п. Озеро Учум</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295F2CD" w14:textId="41AEF8D8"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43</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D906AED" w14:textId="78C772F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49</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862F8BD" w14:textId="5F4FADB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50</w:t>
            </w:r>
          </w:p>
        </w:tc>
      </w:tr>
      <w:tr w:rsidR="0028547C" w:rsidRPr="009929DE" w14:paraId="37F50D68"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58146B36" w14:textId="152CD88F"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д. Камышта</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261D926" w14:textId="4AE8B61A"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1ED45B2D" w14:textId="57035B06"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3BA950E" w14:textId="2D96BF6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r>
      <w:tr w:rsidR="0028547C" w:rsidRPr="009929DE" w14:paraId="521AAAF7"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6A8F01" w14:textId="5123C4F5"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ИТОГО по МО</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08FD00FE" w14:textId="117D18E5"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48</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D1BCBD7" w14:textId="75694AC7"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55</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E67E074" w14:textId="774990BE"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w:t>
            </w:r>
          </w:p>
        </w:tc>
      </w:tr>
    </w:tbl>
    <w:p w14:paraId="01F09EBF" w14:textId="6C6D3655" w:rsidR="00D84CD1" w:rsidRPr="009929DE"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4</w:t>
      </w:r>
      <w:r w:rsidR="00CB56B9" w:rsidRPr="009929DE">
        <w:rPr>
          <w:rFonts w:ascii="Times New Roman" w:eastAsia="Times New Roman" w:hAnsi="Times New Roman"/>
          <w:sz w:val="28"/>
          <w:szCs w:val="24"/>
          <w:lang w:eastAsia="ru-RU"/>
        </w:rPr>
        <w:fldChar w:fldCharType="end"/>
      </w:r>
    </w:p>
    <w:p w14:paraId="0706ADDA" w14:textId="077B24B2" w:rsidR="00D84CD1" w:rsidRPr="009929DE" w:rsidRDefault="00D84CD1" w:rsidP="00D84CD1">
      <w:pPr>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Прогноз численности населения в школьном возрасте (8-17 лет) в </w:t>
      </w:r>
      <w:r w:rsidR="00F52A6F" w:rsidRPr="009929DE">
        <w:rPr>
          <w:rFonts w:ascii="Times New Roman" w:eastAsia="Times New Roman" w:hAnsi="Times New Roman"/>
          <w:sz w:val="28"/>
          <w:szCs w:val="24"/>
          <w:lang w:eastAsia="ru-RU"/>
        </w:rPr>
        <w:t xml:space="preserve">сельском </w:t>
      </w:r>
      <w:r w:rsidR="00073EB9" w:rsidRPr="009929DE">
        <w:rPr>
          <w:rFonts w:ascii="Times New Roman" w:hAnsi="Times New Roman"/>
          <w:sz w:val="28"/>
          <w:szCs w:val="28"/>
        </w:rPr>
        <w:t>поселении</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28547C" w:rsidRPr="009929DE" w14:paraId="6F21B3AF" w14:textId="77777777" w:rsidTr="00666DB9">
        <w:trPr>
          <w:trHeight w:val="255"/>
          <w:jc w:val="center"/>
        </w:trPr>
        <w:tc>
          <w:tcPr>
            <w:tcW w:w="3114" w:type="dxa"/>
            <w:tcBorders>
              <w:bottom w:val="single" w:sz="4" w:space="0" w:color="auto"/>
            </w:tcBorders>
            <w:shd w:val="clear" w:color="auto" w:fill="auto"/>
            <w:noWrap/>
            <w:vAlign w:val="center"/>
          </w:tcPr>
          <w:p w14:paraId="5BD53603"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14:paraId="1D85F160"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2024 г., чел.</w:t>
            </w:r>
          </w:p>
        </w:tc>
        <w:tc>
          <w:tcPr>
            <w:tcW w:w="1953" w:type="dxa"/>
            <w:tcBorders>
              <w:bottom w:val="single" w:sz="4" w:space="0" w:color="auto"/>
            </w:tcBorders>
            <w:shd w:val="clear" w:color="auto" w:fill="auto"/>
            <w:noWrap/>
            <w:vAlign w:val="center"/>
          </w:tcPr>
          <w:p w14:paraId="3689B303"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Первая очередь, 2034 г., чел.</w:t>
            </w:r>
          </w:p>
        </w:tc>
        <w:tc>
          <w:tcPr>
            <w:tcW w:w="2029" w:type="dxa"/>
            <w:tcBorders>
              <w:bottom w:val="single" w:sz="4" w:space="0" w:color="auto"/>
            </w:tcBorders>
            <w:shd w:val="clear" w:color="auto" w:fill="auto"/>
            <w:noWrap/>
            <w:vAlign w:val="center"/>
          </w:tcPr>
          <w:p w14:paraId="5BA54A56"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Расчётный срок, 2044 г., чел.</w:t>
            </w:r>
          </w:p>
        </w:tc>
      </w:tr>
      <w:tr w:rsidR="0028547C" w:rsidRPr="009929DE" w14:paraId="1D0520C2"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7AF736BC"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п. Озеро Учум</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78FBB55E" w14:textId="73FDF019"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118</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B69C6B7" w14:textId="04C8C6EE"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87</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3F94627" w14:textId="61CEEBE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86</w:t>
            </w:r>
          </w:p>
        </w:tc>
      </w:tr>
      <w:tr w:rsidR="0028547C" w:rsidRPr="009929DE" w14:paraId="15F6ABED"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68C67D1A"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д. Камышта</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1BA4B5A" w14:textId="0C49E317"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12</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02E98DAC" w14:textId="6402F5FB"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4ECA805" w14:textId="7E735F7B"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w:t>
            </w:r>
          </w:p>
        </w:tc>
      </w:tr>
      <w:tr w:rsidR="0028547C" w:rsidRPr="009929DE" w14:paraId="0B331201"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E60FD"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ИТОГО по МО</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154BA51A" w14:textId="75926FA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130</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12098C19" w14:textId="2E96A39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97</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135050A9" w14:textId="3E772C4A"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96</w:t>
            </w:r>
          </w:p>
        </w:tc>
      </w:tr>
    </w:tbl>
    <w:p w14:paraId="0EE16DDC" w14:textId="77777777" w:rsidR="00D84CD1" w:rsidRPr="009929DE" w:rsidRDefault="00D84CD1" w:rsidP="00D84CD1">
      <w:pPr>
        <w:spacing w:after="0" w:line="360" w:lineRule="auto"/>
        <w:jc w:val="center"/>
        <w:rPr>
          <w:rFonts w:ascii="Times New Roman" w:eastAsia="Times New Roman" w:hAnsi="Times New Roman"/>
          <w:sz w:val="24"/>
          <w:szCs w:val="24"/>
          <w:lang w:eastAsia="ru-RU"/>
        </w:rPr>
      </w:pPr>
    </w:p>
    <w:p w14:paraId="7940557A" w14:textId="0E00873A" w:rsidR="00A03F83" w:rsidRPr="009929DE" w:rsidRDefault="00D84CD1" w:rsidP="00A03F83">
      <w:pPr>
        <w:spacing w:after="0" w:line="240" w:lineRule="auto"/>
        <w:ind w:firstLine="709"/>
        <w:contextualSpacing/>
        <w:jc w:val="both"/>
        <w:rPr>
          <w:rFonts w:ascii="Times New Roman" w:hAnsi="Times New Roman"/>
          <w:sz w:val="28"/>
          <w:szCs w:val="28"/>
        </w:rPr>
      </w:pPr>
      <w:r w:rsidRPr="009929DE">
        <w:rPr>
          <w:rFonts w:ascii="Times New Roman" w:eastAsia="Times New Roman" w:hAnsi="Times New Roman"/>
          <w:sz w:val="28"/>
          <w:szCs w:val="24"/>
          <w:lang w:eastAsia="ru-RU"/>
        </w:rPr>
        <w:t xml:space="preserve">В динамике численности населения </w:t>
      </w:r>
      <w:r w:rsidR="0028547C" w:rsidRPr="009929DE">
        <w:rPr>
          <w:rFonts w:ascii="Times New Roman" w:hAnsi="Times New Roman"/>
          <w:sz w:val="28"/>
          <w:szCs w:val="28"/>
        </w:rPr>
        <w:t>МО «Озероучумский сельсовет»</w:t>
      </w:r>
      <w:r w:rsidR="007A298A" w:rsidRPr="009929DE">
        <w:rPr>
          <w:rFonts w:ascii="Times New Roman" w:hAnsi="Times New Roman"/>
          <w:sz w:val="28"/>
          <w:szCs w:val="28"/>
        </w:rPr>
        <w:t xml:space="preserve"> </w:t>
      </w:r>
      <w:r w:rsidRPr="009929DE">
        <w:rPr>
          <w:rFonts w:ascii="Times New Roman" w:eastAsia="Times New Roman" w:hAnsi="Times New Roman"/>
          <w:sz w:val="28"/>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
    <w:p w14:paraId="341C313E" w14:textId="77777777" w:rsidR="009C7E3B" w:rsidRPr="009929DE" w:rsidRDefault="009C7E3B" w:rsidP="009C7E3B">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hAnsi="Times New Roman"/>
          <w:sz w:val="28"/>
          <w:szCs w:val="28"/>
        </w:rPr>
        <w:t>В соответствии с полученными величинами численности населения и показателями возрастной структуры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14:paraId="3899DE2E" w14:textId="77777777" w:rsidR="003A7901" w:rsidRPr="009929DE" w:rsidRDefault="003A7901" w:rsidP="003A7901">
      <w:pPr>
        <w:spacing w:after="0" w:line="240" w:lineRule="auto"/>
        <w:ind w:firstLine="709"/>
        <w:contextualSpacing/>
        <w:jc w:val="both"/>
        <w:rPr>
          <w:rFonts w:ascii="Times New Roman" w:eastAsia="Times New Roman" w:hAnsi="Times New Roman"/>
          <w:sz w:val="28"/>
          <w:szCs w:val="24"/>
          <w:lang w:eastAsia="ru-RU"/>
        </w:rPr>
      </w:pPr>
    </w:p>
    <w:p w14:paraId="01ED6F92" w14:textId="2CD83535" w:rsidR="003A7901" w:rsidRPr="009929DE" w:rsidRDefault="003A7901" w:rsidP="00874019">
      <w:pPr>
        <w:pStyle w:val="1"/>
        <w:numPr>
          <w:ilvl w:val="0"/>
          <w:numId w:val="52"/>
        </w:numPr>
        <w:spacing w:after="240" w:line="240" w:lineRule="auto"/>
        <w:rPr>
          <w:b/>
          <w:sz w:val="32"/>
        </w:rPr>
      </w:pPr>
      <w:bookmarkStart w:id="263" w:name="_Toc468971946"/>
      <w:bookmarkStart w:id="264" w:name="_Toc475037112"/>
      <w:bookmarkStart w:id="265" w:name="_Toc199242677"/>
      <w:r w:rsidRPr="009929DE">
        <w:rPr>
          <w:b/>
          <w:sz w:val="32"/>
        </w:rPr>
        <w:t>Проектное решение территориального развития</w:t>
      </w:r>
      <w:r w:rsidR="009C7E3B" w:rsidRPr="009929DE">
        <w:rPr>
          <w:b/>
          <w:sz w:val="32"/>
        </w:rPr>
        <w:t xml:space="preserve"> </w:t>
      </w:r>
      <w:bookmarkEnd w:id="263"/>
      <w:bookmarkEnd w:id="264"/>
      <w:r w:rsidR="0028547C" w:rsidRPr="009929DE">
        <w:rPr>
          <w:b/>
          <w:sz w:val="32"/>
        </w:rPr>
        <w:t>МО «Озероучумский сельсовет»</w:t>
      </w:r>
      <w:bookmarkEnd w:id="265"/>
    </w:p>
    <w:p w14:paraId="0CDDD3E3" w14:textId="2787682D"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w:t>
      </w:r>
      <w:r w:rsidR="003430D7" w:rsidRPr="009929DE">
        <w:rPr>
          <w:rFonts w:ascii="Times New Roman" w:hAnsi="Times New Roman"/>
          <w:sz w:val="28"/>
          <w:szCs w:val="28"/>
        </w:rPr>
        <w:t xml:space="preserve"> </w:t>
      </w:r>
      <w:r w:rsidR="00751556"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действуют следующие </w:t>
      </w:r>
      <w:r w:rsidR="008F26C8" w:rsidRPr="009929DE">
        <w:rPr>
          <w:rFonts w:ascii="Times New Roman" w:hAnsi="Times New Roman"/>
          <w:sz w:val="28"/>
          <w:szCs w:val="28"/>
        </w:rPr>
        <w:t xml:space="preserve">региональные </w:t>
      </w:r>
      <w:r w:rsidRPr="009929DE">
        <w:rPr>
          <w:rFonts w:ascii="Times New Roman" w:hAnsi="Times New Roman"/>
          <w:sz w:val="28"/>
          <w:szCs w:val="28"/>
        </w:rPr>
        <w:t xml:space="preserve">стратегические документы в сфере социально-экономического развития, </w:t>
      </w:r>
      <w:r w:rsidR="00DD55B0" w:rsidRPr="009929DE">
        <w:rPr>
          <w:rFonts w:ascii="Times New Roman" w:hAnsi="Times New Roman"/>
          <w:sz w:val="28"/>
          <w:szCs w:val="28"/>
        </w:rPr>
        <w:t xml:space="preserve">а также документы территориального планирования, </w:t>
      </w:r>
      <w:r w:rsidRPr="009929DE">
        <w:rPr>
          <w:rFonts w:ascii="Times New Roman" w:hAnsi="Times New Roman"/>
          <w:sz w:val="28"/>
          <w:szCs w:val="28"/>
        </w:rPr>
        <w:t>в соответствии с которыми велась разработка Генерального плана:</w:t>
      </w:r>
    </w:p>
    <w:p w14:paraId="35166683" w14:textId="1446E3B5" w:rsidR="0007185F" w:rsidRPr="009929DE" w:rsidRDefault="00A1538D" w:rsidP="00D32742">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Стратегии социально-экономического развития </w:t>
      </w:r>
      <w:r w:rsidR="008F601E" w:rsidRPr="009929DE">
        <w:rPr>
          <w:rFonts w:ascii="Times New Roman" w:hAnsi="Times New Roman"/>
          <w:sz w:val="28"/>
          <w:szCs w:val="28"/>
        </w:rPr>
        <w:t xml:space="preserve">Красноярского края </w:t>
      </w:r>
      <w:r w:rsidRPr="009929DE">
        <w:rPr>
          <w:rFonts w:ascii="Times New Roman" w:hAnsi="Times New Roman"/>
          <w:sz w:val="28"/>
          <w:szCs w:val="28"/>
        </w:rPr>
        <w:t>до 203</w:t>
      </w:r>
      <w:r w:rsidR="008F601E" w:rsidRPr="009929DE">
        <w:rPr>
          <w:rFonts w:ascii="Times New Roman" w:hAnsi="Times New Roman"/>
          <w:sz w:val="28"/>
          <w:szCs w:val="28"/>
        </w:rPr>
        <w:t>0</w:t>
      </w:r>
      <w:r w:rsidRPr="009929DE">
        <w:rPr>
          <w:rFonts w:ascii="Times New Roman" w:hAnsi="Times New Roman"/>
          <w:sz w:val="28"/>
          <w:szCs w:val="28"/>
        </w:rPr>
        <w:t xml:space="preserve"> года</w:t>
      </w:r>
      <w:r w:rsidR="00540A5C" w:rsidRPr="009929DE">
        <w:rPr>
          <w:rFonts w:ascii="Times New Roman" w:hAnsi="Times New Roman"/>
          <w:sz w:val="28"/>
          <w:szCs w:val="28"/>
        </w:rPr>
        <w:t xml:space="preserve">, утверждённая </w:t>
      </w:r>
      <w:r w:rsidR="008F601E" w:rsidRPr="009929DE">
        <w:rPr>
          <w:rFonts w:ascii="Times New Roman" w:hAnsi="Times New Roman"/>
          <w:sz w:val="28"/>
          <w:szCs w:val="28"/>
        </w:rPr>
        <w:t>постановлением Правительства Красноярского края от 30.10.2018 № 647-п</w:t>
      </w:r>
      <w:r w:rsidR="006B471B" w:rsidRPr="009929DE">
        <w:rPr>
          <w:rFonts w:ascii="Times New Roman" w:hAnsi="Times New Roman"/>
          <w:sz w:val="28"/>
          <w:szCs w:val="28"/>
        </w:rPr>
        <w:t>;</w:t>
      </w:r>
    </w:p>
    <w:p w14:paraId="105EA6FF"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постановлением правительства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от к постановлению Правительства Красноярского края от 26.07.2011 № 449-п (с изменениями);</w:t>
      </w:r>
    </w:p>
    <w:p w14:paraId="1A392DDA"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муниципального образования Ужурский район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решением Ужурского районного Совета депутатов </w:t>
      </w:r>
      <w:r w:rsidRPr="009929DE">
        <w:rPr>
          <w:rFonts w:ascii="Times New Roman" w:eastAsia="Times New Roman" w:hAnsi="Times New Roman"/>
          <w:bCs/>
          <w:sz w:val="28"/>
          <w:szCs w:val="28"/>
          <w:lang w:eastAsia="ru-RU"/>
        </w:rPr>
        <w:t>от 11.09.2015 № 59-391</w:t>
      </w:r>
      <w:r w:rsidRPr="009929DE">
        <w:rPr>
          <w:rFonts w:ascii="Times New Roman" w:eastAsia="Times New Roman" w:hAnsi="Times New Roman"/>
          <w:bCs/>
          <w:sz w:val="28"/>
          <w:szCs w:val="28"/>
          <w:lang w:val="en-US" w:eastAsia="ru-RU"/>
        </w:rPr>
        <w:t>p</w:t>
      </w:r>
      <w:r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sz w:val="28"/>
          <w:szCs w:val="28"/>
          <w:lang w:eastAsia="ru-RU"/>
        </w:rPr>
        <w:t>(с изменениями);</w:t>
      </w:r>
    </w:p>
    <w:p w14:paraId="1EA0BF6E"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Генеральный план МО «Озероучумский сельсовет», утверждённый решением Ужурского районного Совета депутатов </w:t>
      </w:r>
      <w:r w:rsidRPr="009929DE">
        <w:rPr>
          <w:rFonts w:ascii="Times New Roman" w:eastAsia="Times New Roman" w:hAnsi="Times New Roman"/>
          <w:bCs/>
          <w:sz w:val="28"/>
          <w:szCs w:val="28"/>
          <w:lang w:eastAsia="ru-RU"/>
        </w:rPr>
        <w:t xml:space="preserve">от 09.02.2021 № 7-39р </w:t>
      </w:r>
      <w:r w:rsidRPr="009929DE">
        <w:rPr>
          <w:rFonts w:ascii="Times New Roman" w:eastAsia="Times New Roman" w:hAnsi="Times New Roman"/>
          <w:sz w:val="28"/>
          <w:szCs w:val="28"/>
          <w:lang w:eastAsia="ru-RU"/>
        </w:rPr>
        <w:t>(с изменениями).</w:t>
      </w:r>
    </w:p>
    <w:p w14:paraId="35C1C23F" w14:textId="4E4C7E53" w:rsidR="003430D7" w:rsidRPr="009929DE" w:rsidRDefault="008F601E" w:rsidP="00C65B9C">
      <w:pPr>
        <w:pStyle w:val="aa"/>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землепользования и застройки МО «Озероучумский сельсовет», утверждённые решением Ужурского районного Совета депутатов от 09.02.2021 № 7-40</w:t>
      </w:r>
      <w:r w:rsidR="003430D7" w:rsidRPr="009929DE">
        <w:rPr>
          <w:rFonts w:ascii="Times New Roman" w:hAnsi="Times New Roman"/>
          <w:sz w:val="28"/>
          <w:szCs w:val="28"/>
        </w:rPr>
        <w:t>.</w:t>
      </w:r>
    </w:p>
    <w:p w14:paraId="6545BC1B" w14:textId="77777777" w:rsidR="00F07DE3" w:rsidRPr="009929DE" w:rsidRDefault="00F07DE3"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14:paraId="3F4E541D" w14:textId="458DE6C9"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Главной целью территориального планирования </w:t>
      </w:r>
      <w:r w:rsidR="008F601E"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 xml:space="preserve">является определение </w:t>
      </w:r>
      <w:r w:rsidR="00F07DE3" w:rsidRPr="009929DE">
        <w:rPr>
          <w:rFonts w:ascii="Times New Roman" w:hAnsi="Times New Roman"/>
          <w:sz w:val="28"/>
          <w:szCs w:val="28"/>
        </w:rPr>
        <w:t xml:space="preserve">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w:t>
      </w:r>
      <w:r w:rsidR="008F601E" w:rsidRPr="009929DE">
        <w:rPr>
          <w:rFonts w:ascii="Times New Roman" w:hAnsi="Times New Roman"/>
          <w:sz w:val="28"/>
          <w:szCs w:val="28"/>
        </w:rPr>
        <w:t>МО «Озероучумский сельсовет»</w:t>
      </w:r>
      <w:r w:rsidR="00F07DE3" w:rsidRPr="009929DE">
        <w:rPr>
          <w:rFonts w:ascii="Times New Roman" w:hAnsi="Times New Roman"/>
          <w:sz w:val="28"/>
          <w:szCs w:val="28"/>
        </w:rPr>
        <w:t xml:space="preserve">,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w:t>
      </w:r>
      <w:r w:rsidR="008F601E" w:rsidRPr="009929DE">
        <w:rPr>
          <w:rFonts w:ascii="Times New Roman" w:hAnsi="Times New Roman"/>
          <w:sz w:val="28"/>
          <w:szCs w:val="28"/>
        </w:rPr>
        <w:t>МО «Озероучумский сельсовет»</w:t>
      </w:r>
      <w:r w:rsidR="004B52A1" w:rsidRPr="009929DE">
        <w:rPr>
          <w:rFonts w:ascii="Times New Roman" w:hAnsi="Times New Roman"/>
          <w:sz w:val="28"/>
          <w:szCs w:val="28"/>
        </w:rPr>
        <w:t>.</w:t>
      </w:r>
    </w:p>
    <w:p w14:paraId="34415BEA" w14:textId="7B964A36"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Такие направления называются точками роста</w:t>
      </w:r>
      <w:r w:rsidR="00F927F3" w:rsidRPr="009929DE">
        <w:rPr>
          <w:rFonts w:ascii="Times New Roman" w:hAnsi="Times New Roman"/>
          <w:sz w:val="28"/>
          <w:szCs w:val="28"/>
        </w:rPr>
        <w:t>:</w:t>
      </w:r>
      <w:r w:rsidRPr="009929DE">
        <w:rPr>
          <w:rFonts w:ascii="Times New Roman" w:hAnsi="Times New Roman"/>
          <w:sz w:val="28"/>
          <w:szCs w:val="28"/>
        </w:rPr>
        <w:t xml:space="preserve"> </w:t>
      </w:r>
    </w:p>
    <w:p w14:paraId="0C28122C" w14:textId="4C72B3A4" w:rsidR="0039117B"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развитие отрасли</w:t>
      </w:r>
      <w:r w:rsidR="0039117B" w:rsidRPr="009929DE">
        <w:rPr>
          <w:rFonts w:ascii="Times New Roman" w:hAnsi="Times New Roman"/>
          <w:sz w:val="28"/>
          <w:szCs w:val="28"/>
        </w:rPr>
        <w:t xml:space="preserve"> добыч</w:t>
      </w:r>
      <w:r w:rsidRPr="009929DE">
        <w:rPr>
          <w:rFonts w:ascii="Times New Roman" w:hAnsi="Times New Roman"/>
          <w:sz w:val="28"/>
          <w:szCs w:val="28"/>
        </w:rPr>
        <w:t>и</w:t>
      </w:r>
      <w:r w:rsidR="0039117B" w:rsidRPr="009929DE">
        <w:rPr>
          <w:rFonts w:ascii="Times New Roman" w:hAnsi="Times New Roman"/>
          <w:sz w:val="28"/>
          <w:szCs w:val="28"/>
        </w:rPr>
        <w:t xml:space="preserve"> алмазов;</w:t>
      </w:r>
    </w:p>
    <w:p w14:paraId="5FDA20D1" w14:textId="77777777" w:rsidR="0039117B" w:rsidRPr="009929DE" w:rsidRDefault="0039117B">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развитие тепличного овощеводства;</w:t>
      </w:r>
    </w:p>
    <w:p w14:paraId="4E29EAEF" w14:textId="77777777" w:rsidR="0039117B" w:rsidRPr="009929DE" w:rsidRDefault="0039117B">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переработка шин, технического масла.</w:t>
      </w:r>
    </w:p>
    <w:p w14:paraId="5BBEF8D3" w14:textId="42137B1A"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реализации основных направлений развития необходимо привлечение значительных инвестиционных ресурсов и совершенствование транспортной и инженерной инфраструктуры </w:t>
      </w:r>
      <w:r w:rsidR="008F601E"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w:t>
      </w:r>
    </w:p>
    <w:p w14:paraId="485C8D7E" w14:textId="77777777"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14:paraId="21AD089F" w14:textId="77777777" w:rsidR="004661AC" w:rsidRPr="009929DE" w:rsidRDefault="004661AC" w:rsidP="004661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Перечень основных выводов и рекомендаций по выбору стратегических вариантов территориального развития:</w:t>
      </w:r>
    </w:p>
    <w:p w14:paraId="06307A2E" w14:textId="1B0BDE9D" w:rsidR="00540A5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Исходя из природных, исторических и географических особенностей местности, а также конкурентных преимуществ </w:t>
      </w:r>
      <w:r w:rsidR="00944492" w:rsidRPr="009929DE">
        <w:rPr>
          <w:rFonts w:ascii="Times New Roman" w:hAnsi="Times New Roman"/>
          <w:sz w:val="28"/>
          <w:szCs w:val="28"/>
        </w:rPr>
        <w:t>поселения</w:t>
      </w:r>
      <w:r w:rsidRPr="009929DE">
        <w:rPr>
          <w:rFonts w:ascii="Times New Roman" w:hAnsi="Times New Roman"/>
          <w:sz w:val="28"/>
          <w:szCs w:val="28"/>
        </w:rPr>
        <w:t xml:space="preserve">, на первом этапе основным стратегическим вариантом территориального развития будет являться экономическая специализация в </w:t>
      </w:r>
      <w:r w:rsidR="001B392A" w:rsidRPr="009929DE">
        <w:rPr>
          <w:rFonts w:ascii="Times New Roman" w:hAnsi="Times New Roman"/>
          <w:sz w:val="28"/>
          <w:szCs w:val="28"/>
        </w:rPr>
        <w:t>сектор</w:t>
      </w:r>
      <w:r w:rsidR="00540A5C" w:rsidRPr="009929DE">
        <w:rPr>
          <w:rFonts w:ascii="Times New Roman" w:hAnsi="Times New Roman"/>
          <w:sz w:val="28"/>
          <w:szCs w:val="28"/>
        </w:rPr>
        <w:t>ах:</w:t>
      </w:r>
    </w:p>
    <w:p w14:paraId="17362E59" w14:textId="4358933C" w:rsidR="00F706DB" w:rsidRPr="009929DE" w:rsidRDefault="00F927F3" w:rsidP="00F706DB">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добывающая промышленность</w:t>
      </w:r>
      <w:r w:rsidR="00F706DB" w:rsidRPr="009929DE">
        <w:rPr>
          <w:rFonts w:ascii="Times New Roman" w:eastAsia="Times New Roman" w:hAnsi="Times New Roman"/>
          <w:sz w:val="28"/>
          <w:szCs w:val="28"/>
          <w:lang w:eastAsia="ru-RU"/>
        </w:rPr>
        <w:t>;</w:t>
      </w:r>
    </w:p>
    <w:p w14:paraId="1BBBC72F" w14:textId="11B2234B" w:rsidR="004B52A1" w:rsidRPr="009929DE" w:rsidRDefault="004B52A1" w:rsidP="00044CED">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сельское хозяйство и перерабатывающая промышленность</w:t>
      </w:r>
      <w:r w:rsidR="00F706DB" w:rsidRPr="009929DE">
        <w:rPr>
          <w:rFonts w:ascii="Times New Roman" w:eastAsia="Times New Roman" w:hAnsi="Times New Roman"/>
          <w:sz w:val="28"/>
          <w:szCs w:val="28"/>
          <w:lang w:eastAsia="ru-RU"/>
        </w:rPr>
        <w:t>.</w:t>
      </w:r>
    </w:p>
    <w:p w14:paraId="39760BC1" w14:textId="5F10FFF6" w:rsidR="004661AC" w:rsidRPr="009929DE" w:rsidRDefault="00F706DB" w:rsidP="00E851D3">
      <w:p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При этом </w:t>
      </w:r>
      <w:r w:rsidR="004661AC" w:rsidRPr="009929DE">
        <w:rPr>
          <w:rFonts w:ascii="Times New Roman" w:hAnsi="Times New Roman"/>
          <w:sz w:val="28"/>
          <w:szCs w:val="28"/>
        </w:rPr>
        <w:t>необходимо анализировать другие возможные проекты на предмет совместимости с этим вариантом территориального развития.</w:t>
      </w:r>
    </w:p>
    <w:p w14:paraId="00ADBF30" w14:textId="67588C93" w:rsidR="004661A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Сельское хозяйство следует развивать по направлениям </w:t>
      </w:r>
      <w:r w:rsidR="001B392A" w:rsidRPr="009929DE">
        <w:rPr>
          <w:rFonts w:ascii="Times New Roman" w:hAnsi="Times New Roman"/>
          <w:sz w:val="28"/>
          <w:szCs w:val="28"/>
        </w:rPr>
        <w:t xml:space="preserve">растениеводства, </w:t>
      </w:r>
      <w:r w:rsidR="00F927F3" w:rsidRPr="009929DE">
        <w:rPr>
          <w:rFonts w:ascii="Times New Roman" w:hAnsi="Times New Roman"/>
          <w:sz w:val="28"/>
          <w:szCs w:val="28"/>
        </w:rPr>
        <w:t>животно</w:t>
      </w:r>
      <w:r w:rsidRPr="009929DE">
        <w:rPr>
          <w:rFonts w:ascii="Times New Roman" w:hAnsi="Times New Roman"/>
          <w:sz w:val="28"/>
          <w:szCs w:val="28"/>
        </w:rPr>
        <w:t>водства</w:t>
      </w:r>
      <w:r w:rsidR="001B392A" w:rsidRPr="009929DE">
        <w:rPr>
          <w:rFonts w:ascii="Times New Roman" w:hAnsi="Times New Roman"/>
          <w:sz w:val="28"/>
          <w:szCs w:val="28"/>
        </w:rPr>
        <w:t>,</w:t>
      </w:r>
      <w:r w:rsidRPr="009929DE">
        <w:rPr>
          <w:rFonts w:ascii="Times New Roman" w:hAnsi="Times New Roman"/>
          <w:sz w:val="28"/>
          <w:szCs w:val="28"/>
        </w:rPr>
        <w:t xml:space="preserve"> переработки производимой продукции и взаимоувязывать его с внутренним потреблением, а также вывозом сырья и </w:t>
      </w:r>
      <w:r w:rsidR="001B392A" w:rsidRPr="009929DE">
        <w:rPr>
          <w:rFonts w:ascii="Times New Roman" w:hAnsi="Times New Roman"/>
          <w:sz w:val="28"/>
          <w:szCs w:val="28"/>
        </w:rPr>
        <w:t xml:space="preserve">готовой </w:t>
      </w:r>
      <w:r w:rsidRPr="009929DE">
        <w:rPr>
          <w:rFonts w:ascii="Times New Roman" w:hAnsi="Times New Roman"/>
          <w:sz w:val="28"/>
          <w:szCs w:val="28"/>
        </w:rPr>
        <w:t xml:space="preserve">продукции за пределы </w:t>
      </w:r>
      <w:r w:rsidR="00944492" w:rsidRPr="009929DE">
        <w:rPr>
          <w:rFonts w:ascii="Times New Roman" w:hAnsi="Times New Roman"/>
          <w:sz w:val="28"/>
          <w:szCs w:val="28"/>
        </w:rPr>
        <w:t>поселения</w:t>
      </w:r>
      <w:r w:rsidRPr="009929DE">
        <w:rPr>
          <w:rFonts w:ascii="Times New Roman" w:hAnsi="Times New Roman"/>
          <w:sz w:val="28"/>
          <w:szCs w:val="28"/>
        </w:rPr>
        <w:t xml:space="preserve">. </w:t>
      </w:r>
    </w:p>
    <w:p w14:paraId="248C4046" w14:textId="77777777" w:rsidR="004661A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Развитие строительства одноэтажных и многоэтажных жилых домов,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14:paraId="338A7AE0" w14:textId="77777777" w:rsidR="00AD39E0" w:rsidRPr="009929DE" w:rsidRDefault="001B392A" w:rsidP="001E1B96">
      <w:pPr>
        <w:pStyle w:val="aa"/>
        <w:numPr>
          <w:ilvl w:val="0"/>
          <w:numId w:val="60"/>
        </w:numPr>
        <w:spacing w:after="0" w:line="240" w:lineRule="auto"/>
        <w:ind w:left="1276" w:hanging="357"/>
        <w:jc w:val="both"/>
        <w:rPr>
          <w:rFonts w:ascii="Times New Roman" w:hAnsi="Times New Roman"/>
          <w:sz w:val="28"/>
          <w:szCs w:val="28"/>
        </w:rPr>
      </w:pPr>
      <w:r w:rsidRPr="009929DE">
        <w:rPr>
          <w:rFonts w:ascii="Times New Roman" w:hAnsi="Times New Roman"/>
          <w:sz w:val="28"/>
          <w:szCs w:val="28"/>
        </w:rPr>
        <w:t xml:space="preserve">Обеспечение неизменного роста инвестиционной привлекательности региона и </w:t>
      </w:r>
      <w:r w:rsidR="00ED3F5D" w:rsidRPr="009929DE">
        <w:rPr>
          <w:rFonts w:ascii="Times New Roman" w:hAnsi="Times New Roman"/>
          <w:sz w:val="28"/>
          <w:szCs w:val="28"/>
        </w:rPr>
        <w:t>активизация привлечения инвестиционных средств,</w:t>
      </w:r>
      <w:r w:rsidRPr="009929DE">
        <w:rPr>
          <w:rFonts w:ascii="Times New Roman" w:hAnsi="Times New Roman"/>
          <w:sz w:val="28"/>
          <w:szCs w:val="28"/>
        </w:rPr>
        <w:t xml:space="preserve"> и развитие на этой основе инновационных проектов в промышленности и сельском хозяйстве. </w:t>
      </w:r>
    </w:p>
    <w:p w14:paraId="520F597B" w14:textId="77777777" w:rsidR="0000312E" w:rsidRPr="009929DE" w:rsidRDefault="0000312E" w:rsidP="0000312E">
      <w:pPr>
        <w:spacing w:after="0" w:line="240" w:lineRule="auto"/>
        <w:ind w:left="919"/>
        <w:jc w:val="both"/>
        <w:rPr>
          <w:rFonts w:ascii="Times New Roman" w:hAnsi="Times New Roman"/>
          <w:sz w:val="28"/>
          <w:szCs w:val="28"/>
        </w:rPr>
      </w:pPr>
    </w:p>
    <w:p w14:paraId="31E8AB3C" w14:textId="77777777" w:rsidR="003A7901" w:rsidRPr="009929DE" w:rsidRDefault="003A7901" w:rsidP="00874019">
      <w:pPr>
        <w:pStyle w:val="2"/>
        <w:numPr>
          <w:ilvl w:val="1"/>
          <w:numId w:val="52"/>
        </w:numPr>
        <w:ind w:left="993" w:hanging="633"/>
        <w:jc w:val="both"/>
        <w:rPr>
          <w:b/>
        </w:rPr>
      </w:pPr>
      <w:bookmarkStart w:id="266" w:name="_Toc468971947"/>
      <w:bookmarkStart w:id="267" w:name="_Toc475037113"/>
      <w:bookmarkStart w:id="268" w:name="_Toc199242678"/>
      <w:r w:rsidRPr="009929DE">
        <w:rPr>
          <w:b/>
        </w:rPr>
        <w:t>Архитектурно-планировочное решение</w:t>
      </w:r>
      <w:bookmarkEnd w:id="266"/>
      <w:bookmarkEnd w:id="267"/>
      <w:bookmarkEnd w:id="268"/>
    </w:p>
    <w:p w14:paraId="45FDF7AF" w14:textId="77777777" w:rsidR="003A7901" w:rsidRPr="009929DE" w:rsidRDefault="003A7901" w:rsidP="004B52A1">
      <w:pPr>
        <w:spacing w:after="0" w:line="240" w:lineRule="auto"/>
        <w:ind w:left="919"/>
        <w:jc w:val="both"/>
        <w:rPr>
          <w:rFonts w:ascii="Times New Roman" w:hAnsi="Times New Roman"/>
          <w:sz w:val="28"/>
          <w:szCs w:val="28"/>
        </w:rPr>
      </w:pPr>
    </w:p>
    <w:p w14:paraId="711E6D38" w14:textId="5EDC4C07" w:rsidR="00776918" w:rsidRPr="009929DE" w:rsidRDefault="00776918" w:rsidP="0077691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Архитектурно-планировочная организация территории МО «</w:t>
      </w:r>
      <w:r w:rsidR="000A2080" w:rsidRPr="009929DE">
        <w:rPr>
          <w:rFonts w:ascii="Times New Roman" w:hAnsi="Times New Roman"/>
          <w:sz w:val="28"/>
          <w:szCs w:val="24"/>
        </w:rPr>
        <w:t>Озероучумский сельсовет</w:t>
      </w:r>
      <w:r w:rsidRPr="009929DE">
        <w:rPr>
          <w:rFonts w:ascii="Times New Roman" w:hAnsi="Times New Roman"/>
          <w:sz w:val="28"/>
          <w:szCs w:val="24"/>
        </w:rPr>
        <w:t>» решена с учётом существующих ограничивающих факторов, транспортных связей, инженерной инфраструктуры, природных и санитарно-технологических условий, а также основных градообразующих факторов и особенностей присущих проектируемой территории.</w:t>
      </w:r>
    </w:p>
    <w:p w14:paraId="36F6A7DE" w14:textId="77777777" w:rsidR="00BE1771" w:rsidRPr="009929DE" w:rsidRDefault="00BE1771" w:rsidP="00BE177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Перспективы развития включают реновацию старого жилого фонда, развитие общественных пространств и внедрение энергоэффективных технологий. </w:t>
      </w:r>
    </w:p>
    <w:p w14:paraId="72915C69" w14:textId="08162C2D"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Основной задачей территориального планирования МО «</w:t>
      </w:r>
      <w:r w:rsidR="000A2080" w:rsidRPr="009929DE">
        <w:rPr>
          <w:rFonts w:ascii="Times New Roman" w:hAnsi="Times New Roman"/>
          <w:sz w:val="28"/>
          <w:szCs w:val="24"/>
        </w:rPr>
        <w:t>Озероучумский сельсовет</w:t>
      </w:r>
      <w:r w:rsidRPr="009929DE">
        <w:rPr>
          <w:rFonts w:ascii="Times New Roman" w:hAnsi="Times New Roman"/>
          <w:sz w:val="28"/>
          <w:szCs w:val="24"/>
        </w:rPr>
        <w:t>» является: комплексная задача решения функционального, градостроительного зонирования территории посёлка, с учётом исторически сложившейся застройки, инженерно-технического обеспечения, морального и амортизационного износа жилищного фонда, обеспечения необходимой ёмкостью социального, культурного, бытового обслуживания населения с учётом перспективного развития в градообразующих отраслях экономики города и региона в целом, демографических изменениях. При этом максимальное соответствие принимаемых градостроительных решений экологическим, санитарно-гигиеническим нормативам, безопасным благоприятным условиям жизнедеятельности человека, ограничения негативного воздействия на окружающую среду и рационального использования территории города.</w:t>
      </w:r>
    </w:p>
    <w:p w14:paraId="69ACB51A" w14:textId="7353E529" w:rsidR="00ED15F7" w:rsidRPr="009929DE" w:rsidRDefault="00ED15F7" w:rsidP="00ED15F7">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основу проектного решения положено сохранение существующей застройки. Предпочтительными для освоения являются следующие части территории </w:t>
      </w:r>
      <w:r w:rsidR="00851BED" w:rsidRPr="009929DE">
        <w:rPr>
          <w:rFonts w:ascii="Times New Roman" w:hAnsi="Times New Roman"/>
          <w:sz w:val="28"/>
          <w:szCs w:val="28"/>
        </w:rPr>
        <w:t>МО «</w:t>
      </w:r>
      <w:r w:rsidR="000A2080" w:rsidRPr="009929DE">
        <w:rPr>
          <w:rFonts w:ascii="Times New Roman" w:hAnsi="Times New Roman"/>
          <w:sz w:val="28"/>
          <w:szCs w:val="24"/>
        </w:rPr>
        <w:t>Озероучумский сельсовет</w:t>
      </w:r>
      <w:r w:rsidR="00851BED" w:rsidRPr="009929DE">
        <w:rPr>
          <w:rFonts w:ascii="Times New Roman" w:hAnsi="Times New Roman"/>
          <w:sz w:val="28"/>
          <w:szCs w:val="28"/>
        </w:rPr>
        <w:t>»</w:t>
      </w:r>
      <w:r w:rsidRPr="009929DE">
        <w:rPr>
          <w:rFonts w:ascii="Times New Roman" w:hAnsi="Times New Roman"/>
          <w:sz w:val="28"/>
          <w:szCs w:val="24"/>
        </w:rPr>
        <w:t>:</w:t>
      </w:r>
    </w:p>
    <w:p w14:paraId="21ACA6F3"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для осуществления экономической деятельности (новых мест приложения труда);</w:t>
      </w:r>
    </w:p>
    <w:p w14:paraId="778D7F75"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местного значения (новых объектов поселенческой инфраструктуры);</w:t>
      </w:r>
    </w:p>
    <w:p w14:paraId="0A5F9AC7"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жилищных объектов капитального строительства (новых жилых микрорайонов);</w:t>
      </w:r>
    </w:p>
    <w:p w14:paraId="10C16DBB"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связанного с размещением рекреационных объектов (новых мест отдыха).</w:t>
      </w:r>
    </w:p>
    <w:p w14:paraId="4D93298C" w14:textId="3F144452"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проекте, сохраняется и получает дальнейшее развитие, существующее функциональное зонирование территории посёлка, улично-дорожная сеть, уплотнение и реконструкция жилой застройки в зависимости от технического состояния жилищного фонда и обеспеченности населения посёлка необходимыми объектами социального, культурного и бытового обслуживания.</w:t>
      </w:r>
    </w:p>
    <w:p w14:paraId="61F8FA79" w14:textId="77777777"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Генеральным планом предлагается:</w:t>
      </w:r>
    </w:p>
    <w:p w14:paraId="2BE98E51" w14:textId="5F9C3170"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 xml:space="preserve">создание устойчивого функционирования транспортной системы </w:t>
      </w:r>
      <w:r w:rsidR="000A2080" w:rsidRPr="009929DE">
        <w:rPr>
          <w:rFonts w:ascii="Times New Roman" w:hAnsi="Times New Roman"/>
          <w:sz w:val="28"/>
          <w:szCs w:val="28"/>
        </w:rPr>
        <w:t>сельсовета</w:t>
      </w:r>
      <w:r w:rsidRPr="009929DE">
        <w:rPr>
          <w:rFonts w:ascii="Times New Roman" w:hAnsi="Times New Roman"/>
          <w:sz w:val="28"/>
          <w:szCs w:val="28"/>
        </w:rPr>
        <w:t>;</w:t>
      </w:r>
    </w:p>
    <w:p w14:paraId="00714617" w14:textId="06217F57"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создание и развитие единого общественно-делового центра и жилых образований с решением инженерной инфраструктуры;</w:t>
      </w:r>
    </w:p>
    <w:p w14:paraId="149A8D8A" w14:textId="03A82097"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 xml:space="preserve">создание природно-ландшафтной структуры </w:t>
      </w:r>
      <w:r w:rsidR="000A2080" w:rsidRPr="009929DE">
        <w:rPr>
          <w:rFonts w:ascii="Times New Roman" w:hAnsi="Times New Roman"/>
          <w:sz w:val="28"/>
          <w:szCs w:val="28"/>
        </w:rPr>
        <w:t>территории</w:t>
      </w:r>
      <w:r w:rsidRPr="009929DE">
        <w:rPr>
          <w:rFonts w:ascii="Times New Roman" w:hAnsi="Times New Roman"/>
          <w:sz w:val="28"/>
          <w:szCs w:val="28"/>
        </w:rPr>
        <w:t>;</w:t>
      </w:r>
    </w:p>
    <w:p w14:paraId="248254A9" w14:textId="442965B6" w:rsidR="00BE1771"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процессе разработки генерального плана посёлка, были предложены несколько вариантов планировочного решения территории посёлка. В результате предварительных обсуждений вариантов генерального плана с планировкой был выбран один из них и разработан с учётом замечаний и пожеланий заказчика.</w:t>
      </w:r>
    </w:p>
    <w:p w14:paraId="4820E3F8" w14:textId="7A4870E3" w:rsidR="00EC6396" w:rsidRPr="009929DE" w:rsidRDefault="00EC6396" w:rsidP="00EC6396">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архитектурно-планировочном решении генерального плана сохраняется исторически сложившаяся территориальное зонирование и заложенная в предыдущем </w:t>
      </w:r>
      <w:r w:rsidR="000A2080" w:rsidRPr="009929DE">
        <w:rPr>
          <w:rFonts w:ascii="Times New Roman" w:hAnsi="Times New Roman"/>
          <w:sz w:val="28"/>
          <w:szCs w:val="24"/>
        </w:rPr>
        <w:t>генеральном плане</w:t>
      </w:r>
      <w:r w:rsidRPr="009929DE">
        <w:rPr>
          <w:rFonts w:ascii="Times New Roman" w:hAnsi="Times New Roman"/>
          <w:sz w:val="28"/>
          <w:szCs w:val="24"/>
        </w:rPr>
        <w:t xml:space="preserve"> планировочная структура территории.</w:t>
      </w:r>
    </w:p>
    <w:p w14:paraId="2EFFC4F2" w14:textId="0FB7E837" w:rsidR="00EC6396" w:rsidRPr="009929DE" w:rsidRDefault="00EC6396" w:rsidP="00EC6396">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Важной планировочной основой существующего и планируемого развития застройки является административно-общественный центр, обеспечивающий связность и целостность пространственной организации. </w:t>
      </w:r>
    </w:p>
    <w:p w14:paraId="5BA231DE" w14:textId="40B26808" w:rsidR="00FB2738" w:rsidRDefault="00FB2738" w:rsidP="00FB273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проекте генерального плана</w:t>
      </w:r>
      <w:r w:rsidR="000A2080" w:rsidRPr="009929DE">
        <w:rPr>
          <w:rFonts w:ascii="Times New Roman" w:hAnsi="Times New Roman"/>
          <w:sz w:val="28"/>
          <w:szCs w:val="24"/>
        </w:rPr>
        <w:t xml:space="preserve"> </w:t>
      </w:r>
      <w:r w:rsidRPr="009929DE">
        <w:rPr>
          <w:rFonts w:ascii="Times New Roman" w:hAnsi="Times New Roman"/>
          <w:sz w:val="28"/>
          <w:szCs w:val="24"/>
        </w:rPr>
        <w:t>существующая сеть улиц и дорог сохраняется. Проектом предусматривается упорядочивание, выпрямление и расширение некоторых улиц до нормативной ширины, предусматривается благоустройство улиц путём устройства водоотводных лотков, тротуаров, озеленения.</w:t>
      </w:r>
    </w:p>
    <w:p w14:paraId="39670AA7" w14:textId="64EC1904" w:rsidR="005F45CD" w:rsidRDefault="005F45CD" w:rsidP="00FB2738">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Генеральным планом предусматривается изменение категории земель на земельном участке с кадастровым номером </w:t>
      </w:r>
      <w:r w:rsidRPr="005F45CD">
        <w:rPr>
          <w:rFonts w:ascii="Times New Roman" w:hAnsi="Times New Roman"/>
          <w:sz w:val="28"/>
          <w:szCs w:val="24"/>
        </w:rPr>
        <w:t>24:39:2900001:150</w:t>
      </w:r>
      <w:r>
        <w:rPr>
          <w:rFonts w:ascii="Times New Roman" w:hAnsi="Times New Roman"/>
          <w:sz w:val="28"/>
          <w:szCs w:val="24"/>
        </w:rPr>
        <w:t>:</w:t>
      </w:r>
    </w:p>
    <w:p w14:paraId="398E647E" w14:textId="77777777" w:rsidR="005F45CD" w:rsidRDefault="005F45CD" w:rsidP="00FB2738">
      <w:pPr>
        <w:spacing w:after="0" w:line="240" w:lineRule="auto"/>
        <w:ind w:firstLine="709"/>
        <w:contextualSpacing/>
        <w:jc w:val="both"/>
        <w:rPr>
          <w:rFonts w:ascii="Times New Roman" w:hAnsi="Times New Roman"/>
          <w:sz w:val="28"/>
          <w:szCs w:val="24"/>
        </w:rPr>
      </w:pPr>
    </w:p>
    <w:tbl>
      <w:tblPr>
        <w:tblW w:w="9731" w:type="dxa"/>
        <w:jc w:val="center"/>
        <w:tblLook w:val="04A0" w:firstRow="1" w:lastRow="0" w:firstColumn="1" w:lastColumn="0" w:noHBand="0" w:noVBand="1"/>
      </w:tblPr>
      <w:tblGrid>
        <w:gridCol w:w="1940"/>
        <w:gridCol w:w="2976"/>
        <w:gridCol w:w="2167"/>
        <w:gridCol w:w="2648"/>
      </w:tblGrid>
      <w:tr w:rsidR="005F45CD" w:rsidRPr="005F45CD" w14:paraId="437B0540" w14:textId="77777777" w:rsidTr="005F45CD">
        <w:trPr>
          <w:trHeight w:val="20"/>
          <w:jc w:val="center"/>
        </w:trPr>
        <w:tc>
          <w:tcPr>
            <w:tcW w:w="1940" w:type="dxa"/>
            <w:vAlign w:val="center"/>
          </w:tcPr>
          <w:p w14:paraId="2934AC22"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lang w:eastAsia="ru-RU"/>
              </w:rPr>
              <w:t>№ ЗУ</w:t>
            </w:r>
          </w:p>
        </w:tc>
        <w:tc>
          <w:tcPr>
            <w:tcW w:w="2976" w:type="dxa"/>
            <w:vAlign w:val="center"/>
          </w:tcPr>
          <w:p w14:paraId="64BC6067" w14:textId="484278A1"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lang w:eastAsia="ru-RU"/>
              </w:rPr>
              <w:t>Разрешённое использование по документу</w:t>
            </w:r>
          </w:p>
        </w:tc>
        <w:tc>
          <w:tcPr>
            <w:tcW w:w="2167" w:type="dxa"/>
            <w:vAlign w:val="center"/>
          </w:tcPr>
          <w:p w14:paraId="29CB3745"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rPr>
              <w:t>Категория земель существующая</w:t>
            </w:r>
          </w:p>
        </w:tc>
        <w:tc>
          <w:tcPr>
            <w:tcW w:w="2648" w:type="dxa"/>
            <w:vAlign w:val="center"/>
          </w:tcPr>
          <w:p w14:paraId="74142276"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rPr>
              <w:t>Категория земель планируемая</w:t>
            </w:r>
          </w:p>
        </w:tc>
      </w:tr>
      <w:tr w:rsidR="005F45CD" w:rsidRPr="005F45CD" w14:paraId="00C93E72" w14:textId="77777777" w:rsidTr="005F45CD">
        <w:trPr>
          <w:trHeight w:val="20"/>
          <w:jc w:val="center"/>
        </w:trPr>
        <w:tc>
          <w:tcPr>
            <w:tcW w:w="1940" w:type="dxa"/>
            <w:vAlign w:val="center"/>
            <w:hideMark/>
          </w:tcPr>
          <w:p w14:paraId="61852FCE"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24:39:2900001:150</w:t>
            </w:r>
          </w:p>
        </w:tc>
        <w:tc>
          <w:tcPr>
            <w:tcW w:w="2976" w:type="dxa"/>
            <w:vAlign w:val="center"/>
          </w:tcPr>
          <w:p w14:paraId="4D87DD95"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для эксплуатации и обслуживания автомобильной дороги</w:t>
            </w:r>
          </w:p>
        </w:tc>
        <w:tc>
          <w:tcPr>
            <w:tcW w:w="2167" w:type="dxa"/>
            <w:vAlign w:val="center"/>
            <w:hideMark/>
          </w:tcPr>
          <w:p w14:paraId="704C7E9C" w14:textId="391AA044"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Земли населённых пунктов</w:t>
            </w:r>
          </w:p>
        </w:tc>
        <w:tc>
          <w:tcPr>
            <w:tcW w:w="2648" w:type="dxa"/>
            <w:vAlign w:val="center"/>
            <w:hideMark/>
          </w:tcPr>
          <w:p w14:paraId="41A20C93"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Земли промышленности, энергетики, транспорта, связи</w:t>
            </w:r>
          </w:p>
        </w:tc>
      </w:tr>
    </w:tbl>
    <w:p w14:paraId="21B06D9C" w14:textId="48A6EE7B" w:rsidR="005F45CD" w:rsidRPr="009929DE" w:rsidRDefault="005F45CD" w:rsidP="00FB2738">
      <w:pPr>
        <w:spacing w:after="0" w:line="240" w:lineRule="auto"/>
        <w:ind w:firstLine="709"/>
        <w:contextualSpacing/>
        <w:jc w:val="both"/>
        <w:rPr>
          <w:rFonts w:ascii="Times New Roman" w:hAnsi="Times New Roman"/>
          <w:sz w:val="28"/>
          <w:szCs w:val="24"/>
        </w:rPr>
      </w:pPr>
    </w:p>
    <w:p w14:paraId="786006E8" w14:textId="3E0B275A" w:rsidR="00FB2738" w:rsidRPr="009929DE" w:rsidRDefault="00FB2738" w:rsidP="00FB273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Также сохранению подлежат территории промышленности и производственно-коммунальных предприятий.</w:t>
      </w:r>
    </w:p>
    <w:p w14:paraId="68069600" w14:textId="3968A84F" w:rsidR="00774A87" w:rsidRPr="009929DE" w:rsidRDefault="00774A87" w:rsidP="00774A87">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Разработанная данным проектом планировочная структура основана на принципах</w:t>
      </w:r>
      <w:r w:rsidR="000A2080" w:rsidRPr="009929DE">
        <w:rPr>
          <w:rFonts w:ascii="Times New Roman" w:hAnsi="Times New Roman"/>
          <w:sz w:val="28"/>
          <w:szCs w:val="24"/>
        </w:rPr>
        <w:t>:</w:t>
      </w:r>
    </w:p>
    <w:p w14:paraId="5FB55A3C" w14:textId="77777777"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поселения с учётом развития инженерной и транспортной инфраструктуры;</w:t>
      </w:r>
    </w:p>
    <w:p w14:paraId="4B53A0A3" w14:textId="77777777"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необходимых исходных условий развития, прежде всего за счёт площади земель, занимаемых населёнными пунктами;</w:t>
      </w:r>
    </w:p>
    <w:p w14:paraId="62467C2F" w14:textId="52AED28C"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оптимальной функционально-планировочной структуры населённых пунктов, создающей предпосылки для гармоничного и устойчивого развития территорий.</w:t>
      </w:r>
    </w:p>
    <w:p w14:paraId="6BCF9901" w14:textId="77777777" w:rsidR="00FC0A23" w:rsidRPr="009929DE" w:rsidRDefault="00FC0A23" w:rsidP="00FC0A23">
      <w:pPr>
        <w:tabs>
          <w:tab w:val="left" w:pos="1134"/>
        </w:tabs>
        <w:spacing w:after="0" w:line="240" w:lineRule="auto"/>
        <w:ind w:left="1429"/>
        <w:jc w:val="both"/>
        <w:rPr>
          <w:rFonts w:ascii="Times New Roman" w:eastAsia="Times New Roman" w:hAnsi="Times New Roman"/>
          <w:sz w:val="28"/>
          <w:szCs w:val="28"/>
          <w:lang w:eastAsia="ru-RU"/>
        </w:rPr>
      </w:pPr>
    </w:p>
    <w:p w14:paraId="1851EA5B" w14:textId="77777777" w:rsidR="00106686" w:rsidRPr="009929DE" w:rsidRDefault="00106686" w:rsidP="00874019">
      <w:pPr>
        <w:pStyle w:val="2"/>
        <w:numPr>
          <w:ilvl w:val="1"/>
          <w:numId w:val="52"/>
        </w:numPr>
        <w:ind w:left="993" w:hanging="633"/>
        <w:jc w:val="both"/>
        <w:rPr>
          <w:b/>
        </w:rPr>
      </w:pPr>
      <w:bookmarkStart w:id="269" w:name="_Toc199242679"/>
      <w:r w:rsidRPr="009929DE">
        <w:rPr>
          <w:b/>
        </w:rPr>
        <w:t>Функциональное зонирование территории</w:t>
      </w:r>
      <w:bookmarkEnd w:id="269"/>
    </w:p>
    <w:p w14:paraId="19985A1C" w14:textId="77777777" w:rsidR="00106686" w:rsidRPr="009929DE" w:rsidRDefault="00106686" w:rsidP="00106686">
      <w:pPr>
        <w:spacing w:after="0" w:line="240" w:lineRule="auto"/>
        <w:rPr>
          <w:rFonts w:ascii="Times New Roman" w:eastAsia="Times New Roman" w:hAnsi="Times New Roman"/>
          <w:sz w:val="24"/>
          <w:szCs w:val="24"/>
          <w:lang w:eastAsia="ru-RU"/>
        </w:rPr>
      </w:pPr>
    </w:p>
    <w:p w14:paraId="04C5AEBB" w14:textId="77777777" w:rsidR="00106686" w:rsidRPr="009929DE" w:rsidRDefault="00106686" w:rsidP="0010668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Границы функциональных зон определены с учётом границы муниципального образования (существующей, проектируемой на первую очередь и расчётный срок), естественными границами природных объектов, границами земельных участков. Территории общего пользования, занятые проездами, коммунальными зонами небольшими по площади, линейными водоёмами и другими незначительными по размерам объектами входят в состав различных функциональных зон и отдельно не выделяются.</w:t>
      </w:r>
    </w:p>
    <w:p w14:paraId="2ECCE525" w14:textId="2547A0B4" w:rsidR="00106686" w:rsidRPr="009929DE" w:rsidRDefault="00106686" w:rsidP="0010668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 карте зонирования территории </w:t>
      </w:r>
      <w:r w:rsidR="008F601E" w:rsidRPr="009929DE">
        <w:rPr>
          <w:rFonts w:ascii="Times New Roman" w:hAnsi="Times New Roman"/>
          <w:sz w:val="28"/>
          <w:szCs w:val="24"/>
        </w:rPr>
        <w:t>МО «Озероучумский сельсовет»</w:t>
      </w:r>
      <w:r w:rsidRPr="009929DE">
        <w:rPr>
          <w:rFonts w:ascii="Times New Roman" w:eastAsia="Times New Roman" w:hAnsi="Times New Roman"/>
          <w:sz w:val="28"/>
          <w:szCs w:val="28"/>
          <w:lang w:eastAsia="ru-RU"/>
        </w:rPr>
        <w:t xml:space="preserve"> выделены следующие функциональные зоны: </w:t>
      </w:r>
    </w:p>
    <w:p w14:paraId="0943F369" w14:textId="0AEE32A8"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застройки индивидуальными жилыми домами</w:t>
      </w:r>
      <w:r>
        <w:rPr>
          <w:rFonts w:ascii="Times New Roman" w:hAnsi="Times New Roman"/>
          <w:sz w:val="28"/>
          <w:szCs w:val="24"/>
        </w:rPr>
        <w:t>;</w:t>
      </w:r>
    </w:p>
    <w:p w14:paraId="0EDDCA2E" w14:textId="6F1A10E0"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застройки малоэтажными жилыми домами</w:t>
      </w:r>
      <w:r>
        <w:rPr>
          <w:rFonts w:ascii="Times New Roman" w:hAnsi="Times New Roman"/>
          <w:sz w:val="28"/>
          <w:szCs w:val="24"/>
        </w:rPr>
        <w:t>;</w:t>
      </w:r>
    </w:p>
    <w:p w14:paraId="6DA201AD" w14:textId="560643E8"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застройки среднеэтажными жилыми домами</w:t>
      </w:r>
      <w:r>
        <w:rPr>
          <w:rFonts w:ascii="Times New Roman" w:hAnsi="Times New Roman"/>
          <w:sz w:val="28"/>
          <w:szCs w:val="24"/>
        </w:rPr>
        <w:t>;</w:t>
      </w:r>
    </w:p>
    <w:p w14:paraId="7B27482C" w14:textId="4967EFBA"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многофункциональная общественно-деловая зона</w:t>
      </w:r>
      <w:r>
        <w:rPr>
          <w:rFonts w:ascii="Times New Roman" w:hAnsi="Times New Roman"/>
          <w:sz w:val="28"/>
          <w:szCs w:val="24"/>
        </w:rPr>
        <w:t>;</w:t>
      </w:r>
    </w:p>
    <w:p w14:paraId="2D08C9C7" w14:textId="3364813F"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специализированной общественной застройки</w:t>
      </w:r>
      <w:r>
        <w:rPr>
          <w:rFonts w:ascii="Times New Roman" w:hAnsi="Times New Roman"/>
          <w:sz w:val="28"/>
          <w:szCs w:val="24"/>
        </w:rPr>
        <w:t>;</w:t>
      </w:r>
    </w:p>
    <w:p w14:paraId="4531B2A1" w14:textId="31BF1D16"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курортная зона</w:t>
      </w:r>
      <w:r>
        <w:rPr>
          <w:rFonts w:ascii="Times New Roman" w:hAnsi="Times New Roman"/>
          <w:sz w:val="28"/>
          <w:szCs w:val="24"/>
        </w:rPr>
        <w:t>;</w:t>
      </w:r>
    </w:p>
    <w:p w14:paraId="1E9EB470" w14:textId="0BCBAE9C"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транспортная зона</w:t>
      </w:r>
      <w:r>
        <w:rPr>
          <w:rFonts w:ascii="Times New Roman" w:hAnsi="Times New Roman"/>
          <w:sz w:val="28"/>
          <w:szCs w:val="24"/>
        </w:rPr>
        <w:t>;</w:t>
      </w:r>
    </w:p>
    <w:p w14:paraId="497D0062" w14:textId="1FF6537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производственная зона</w:t>
      </w:r>
      <w:r>
        <w:rPr>
          <w:rFonts w:ascii="Times New Roman" w:hAnsi="Times New Roman"/>
          <w:sz w:val="28"/>
          <w:szCs w:val="24"/>
        </w:rPr>
        <w:t>;</w:t>
      </w:r>
    </w:p>
    <w:p w14:paraId="5B848551" w14:textId="47EBD57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добычи полезных ископаемых</w:t>
      </w:r>
      <w:r>
        <w:rPr>
          <w:rFonts w:ascii="Times New Roman" w:hAnsi="Times New Roman"/>
          <w:sz w:val="28"/>
          <w:szCs w:val="24"/>
        </w:rPr>
        <w:t>;</w:t>
      </w:r>
    </w:p>
    <w:p w14:paraId="05FB6CD7" w14:textId="614478E7"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инженерной инфраструктуры</w:t>
      </w:r>
      <w:r>
        <w:rPr>
          <w:rFonts w:ascii="Times New Roman" w:hAnsi="Times New Roman"/>
          <w:sz w:val="28"/>
          <w:szCs w:val="24"/>
        </w:rPr>
        <w:t>;</w:t>
      </w:r>
    </w:p>
    <w:p w14:paraId="198B239D" w14:textId="1ADF2EA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зоны сельскохозяйственного использования</w:t>
      </w:r>
      <w:r>
        <w:rPr>
          <w:rFonts w:ascii="Times New Roman" w:hAnsi="Times New Roman"/>
          <w:sz w:val="28"/>
          <w:szCs w:val="24"/>
        </w:rPr>
        <w:t>;</w:t>
      </w:r>
    </w:p>
    <w:p w14:paraId="09E1F7A9" w14:textId="7F0CA1DD"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производственная зона сельскохозяйственных предприятий</w:t>
      </w:r>
      <w:r>
        <w:rPr>
          <w:rFonts w:ascii="Times New Roman" w:hAnsi="Times New Roman"/>
          <w:sz w:val="28"/>
          <w:szCs w:val="24"/>
        </w:rPr>
        <w:t>;</w:t>
      </w:r>
    </w:p>
    <w:p w14:paraId="3CE6B5A8" w14:textId="22AA9126"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кладбищ</w:t>
      </w:r>
      <w:r>
        <w:rPr>
          <w:rFonts w:ascii="Times New Roman" w:hAnsi="Times New Roman"/>
          <w:sz w:val="28"/>
          <w:szCs w:val="24"/>
        </w:rPr>
        <w:t>;</w:t>
      </w:r>
    </w:p>
    <w:p w14:paraId="79D3CEC3" w14:textId="048F2E02"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складирования и захоронения отходов</w:t>
      </w:r>
      <w:r>
        <w:rPr>
          <w:rFonts w:ascii="Times New Roman" w:hAnsi="Times New Roman"/>
          <w:sz w:val="28"/>
          <w:szCs w:val="24"/>
        </w:rPr>
        <w:t>;</w:t>
      </w:r>
    </w:p>
    <w:p w14:paraId="310FD4F3" w14:textId="40EE242A" w:rsidR="00A70506" w:rsidRPr="009929DE"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иные зоны (сохранение природного ландшафта)</w:t>
      </w:r>
      <w:r w:rsidRPr="009929DE">
        <w:rPr>
          <w:rFonts w:ascii="Times New Roman" w:hAnsi="Times New Roman"/>
          <w:sz w:val="28"/>
          <w:szCs w:val="24"/>
        </w:rPr>
        <w:t>.</w:t>
      </w:r>
    </w:p>
    <w:p w14:paraId="7E422341" w14:textId="5D02CE71" w:rsidR="00106686" w:rsidRPr="009929DE" w:rsidRDefault="00106686" w:rsidP="00A7050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Баланс функциональных зон территории </w:t>
      </w:r>
      <w:r w:rsidR="008F601E" w:rsidRPr="009929DE">
        <w:rPr>
          <w:rFonts w:ascii="Times New Roman" w:hAnsi="Times New Roman"/>
          <w:sz w:val="28"/>
          <w:szCs w:val="24"/>
        </w:rPr>
        <w:t>МО «Озероучумский сельсовет»</w:t>
      </w:r>
      <w:r w:rsidR="00B41D58" w:rsidRPr="009929DE">
        <w:rPr>
          <w:rFonts w:ascii="Times New Roman" w:hAnsi="Times New Roman"/>
          <w:sz w:val="28"/>
          <w:szCs w:val="24"/>
        </w:rPr>
        <w:t xml:space="preserve"> </w:t>
      </w:r>
      <w:r w:rsidRPr="009929DE">
        <w:rPr>
          <w:rFonts w:ascii="Times New Roman" w:eastAsia="Times New Roman" w:hAnsi="Times New Roman"/>
          <w:sz w:val="28"/>
          <w:szCs w:val="28"/>
          <w:lang w:eastAsia="ru-RU"/>
        </w:rPr>
        <w:t xml:space="preserve">составлен на основе картографического материала, разработанного в составе графических материалов проекта генерального плана </w:t>
      </w:r>
      <w:r w:rsidR="008F601E" w:rsidRPr="009929DE">
        <w:rPr>
          <w:rFonts w:ascii="Times New Roman" w:hAnsi="Times New Roman"/>
          <w:sz w:val="28"/>
          <w:szCs w:val="24"/>
        </w:rPr>
        <w:t>МО «Озероучумский сельсовет»</w:t>
      </w:r>
      <w:r w:rsidRPr="009929DE">
        <w:rPr>
          <w:rFonts w:ascii="Times New Roman" w:eastAsia="Times New Roman" w:hAnsi="Times New Roman"/>
          <w:sz w:val="28"/>
          <w:szCs w:val="28"/>
          <w:lang w:eastAsia="ru-RU"/>
        </w:rPr>
        <w:t>. Этот баланс даёт ориентировочное представление о перспективном использовании территории.</w:t>
      </w:r>
    </w:p>
    <w:p w14:paraId="78261AF3"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2AF47A29"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7C98DE34"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4A4F7F88" w14:textId="7FFF34C8" w:rsidR="00106686" w:rsidRPr="009929DE" w:rsidRDefault="00106686"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FA62B6" w:rsidRPr="009929DE">
        <w:rPr>
          <w:rFonts w:ascii="Times New Roman" w:eastAsia="Times New Roman" w:hAnsi="Times New Roman"/>
          <w:sz w:val="28"/>
          <w:szCs w:val="28"/>
          <w:lang w:eastAsia="ru-RU"/>
        </w:rPr>
        <w:instrText>2</w:instrText>
      </w:r>
      <w:r w:rsidR="00CB56B9" w:rsidRPr="009929DE">
        <w:rPr>
          <w:rFonts w:ascii="Times New Roman" w:eastAsia="Times New Roman" w:hAnsi="Times New Roman"/>
          <w:sz w:val="28"/>
          <w:szCs w:val="28"/>
          <w:lang w:eastAsia="ru-RU"/>
        </w:rPr>
        <w:instrText xml:space="preserve">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7.2</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66DC5540" w14:textId="0CAB3A86" w:rsidR="00106686" w:rsidRPr="009929DE" w:rsidRDefault="00106686" w:rsidP="0010668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Баланс функциональных зон </w:t>
      </w:r>
      <w:r w:rsidR="008F601E" w:rsidRPr="009929DE">
        <w:rPr>
          <w:rFonts w:ascii="Times New Roman" w:hAnsi="Times New Roman"/>
          <w:sz w:val="28"/>
          <w:szCs w:val="24"/>
        </w:rPr>
        <w:t>МО «Озероучумский сельсовет»</w:t>
      </w:r>
      <w:r w:rsidR="00D653B6" w:rsidRPr="009929DE">
        <w:rPr>
          <w:rFonts w:ascii="Times New Roman" w:hAnsi="Times New Roman"/>
          <w:sz w:val="28"/>
          <w:szCs w:val="24"/>
        </w:rPr>
        <w:t xml:space="preserve"> </w:t>
      </w:r>
      <w:r w:rsidRPr="009929DE">
        <w:rPr>
          <w:rFonts w:ascii="Times New Roman" w:eastAsia="Times New Roman" w:hAnsi="Times New Roman"/>
          <w:sz w:val="28"/>
          <w:szCs w:val="28"/>
          <w:lang w:eastAsia="ru-RU"/>
        </w:rPr>
        <w:t xml:space="preserve">в границах </w:t>
      </w:r>
      <w:r w:rsidR="00D653B6" w:rsidRPr="009929DE">
        <w:rPr>
          <w:rFonts w:ascii="Times New Roman" w:eastAsia="Times New Roman" w:hAnsi="Times New Roman"/>
          <w:sz w:val="28"/>
          <w:szCs w:val="28"/>
          <w:lang w:eastAsia="ru-RU"/>
        </w:rPr>
        <w:t>муниципального образования</w:t>
      </w:r>
    </w:p>
    <w:tbl>
      <w:tblPr>
        <w:tblW w:w="5000" w:type="pct"/>
        <w:jc w:val="center"/>
        <w:tblLook w:val="04A0" w:firstRow="1" w:lastRow="0" w:firstColumn="1" w:lastColumn="0" w:noHBand="0" w:noVBand="1"/>
      </w:tblPr>
      <w:tblGrid>
        <w:gridCol w:w="6782"/>
        <w:gridCol w:w="1936"/>
        <w:gridCol w:w="1703"/>
      </w:tblGrid>
      <w:tr w:rsidR="007C6A5A" w:rsidRPr="009929DE" w14:paraId="7823A4D9" w14:textId="77777777" w:rsidTr="007C6A5A">
        <w:trPr>
          <w:trHeight w:val="57"/>
          <w:jc w:val="center"/>
        </w:trPr>
        <w:tc>
          <w:tcPr>
            <w:tcW w:w="325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BF7814" w14:textId="6A957D9D"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 зон</w:t>
            </w:r>
          </w:p>
        </w:tc>
        <w:tc>
          <w:tcPr>
            <w:tcW w:w="1746" w:type="pct"/>
            <w:gridSpan w:val="2"/>
            <w:tcBorders>
              <w:top w:val="single" w:sz="4" w:space="0" w:color="auto"/>
              <w:left w:val="nil"/>
              <w:bottom w:val="single" w:sz="4" w:space="0" w:color="auto"/>
              <w:right w:val="single" w:sz="4" w:space="0" w:color="auto"/>
            </w:tcBorders>
            <w:shd w:val="clear" w:color="auto" w:fill="auto"/>
            <w:noWrap/>
            <w:vAlign w:val="bottom"/>
            <w:hideMark/>
          </w:tcPr>
          <w:p w14:paraId="1843B280" w14:textId="77777777" w:rsidR="007C6A5A" w:rsidRPr="009929DE" w:rsidRDefault="007C6A5A" w:rsidP="0010668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w:t>
            </w:r>
          </w:p>
        </w:tc>
      </w:tr>
      <w:tr w:rsidR="007C6A5A" w:rsidRPr="009929DE" w14:paraId="6613B5AD" w14:textId="77777777" w:rsidTr="007C6A5A">
        <w:trPr>
          <w:trHeight w:val="57"/>
          <w:jc w:val="center"/>
        </w:trPr>
        <w:tc>
          <w:tcPr>
            <w:tcW w:w="3254" w:type="pct"/>
            <w:vMerge/>
            <w:tcBorders>
              <w:top w:val="single" w:sz="4" w:space="0" w:color="auto"/>
              <w:left w:val="single" w:sz="4" w:space="0" w:color="auto"/>
              <w:right w:val="single" w:sz="4" w:space="0" w:color="auto"/>
            </w:tcBorders>
            <w:shd w:val="clear" w:color="auto" w:fill="auto"/>
            <w:vAlign w:val="center"/>
            <w:hideMark/>
          </w:tcPr>
          <w:p w14:paraId="0A781C8F" w14:textId="77777777" w:rsidR="007C6A5A" w:rsidRPr="009929DE" w:rsidRDefault="007C6A5A" w:rsidP="00106686">
            <w:pPr>
              <w:spacing w:after="0" w:line="240" w:lineRule="auto"/>
              <w:rPr>
                <w:rFonts w:ascii="Times New Roman" w:eastAsia="Times New Roman" w:hAnsi="Times New Roman"/>
                <w:sz w:val="24"/>
                <w:szCs w:val="24"/>
                <w:lang w:eastAsia="ru-RU"/>
              </w:rPr>
            </w:pPr>
          </w:p>
        </w:tc>
        <w:tc>
          <w:tcPr>
            <w:tcW w:w="929" w:type="pct"/>
            <w:tcBorders>
              <w:top w:val="nil"/>
              <w:left w:val="nil"/>
              <w:right w:val="single" w:sz="4" w:space="0" w:color="auto"/>
            </w:tcBorders>
            <w:shd w:val="clear" w:color="auto" w:fill="auto"/>
            <w:vAlign w:val="center"/>
            <w:hideMark/>
          </w:tcPr>
          <w:p w14:paraId="640F4E16"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Площадь, га</w:t>
            </w:r>
          </w:p>
        </w:tc>
        <w:tc>
          <w:tcPr>
            <w:tcW w:w="817" w:type="pct"/>
            <w:tcBorders>
              <w:top w:val="nil"/>
              <w:left w:val="nil"/>
              <w:right w:val="single" w:sz="4" w:space="0" w:color="auto"/>
            </w:tcBorders>
            <w:shd w:val="clear" w:color="auto" w:fill="auto"/>
            <w:vAlign w:val="center"/>
            <w:hideMark/>
          </w:tcPr>
          <w:p w14:paraId="3A3388CB"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Доля, %</w:t>
            </w:r>
          </w:p>
        </w:tc>
      </w:tr>
    </w:tbl>
    <w:p w14:paraId="1D2D9733" w14:textId="77777777" w:rsidR="00106686" w:rsidRPr="009929DE" w:rsidRDefault="00106686" w:rsidP="00106686">
      <w:pPr>
        <w:spacing w:after="0" w:line="240" w:lineRule="auto"/>
        <w:rPr>
          <w:rFonts w:ascii="Times New Roman" w:eastAsia="Times New Roman" w:hAnsi="Times New Roman"/>
          <w:vanish/>
          <w:sz w:val="2"/>
          <w:szCs w:val="2"/>
          <w:lang w:eastAsia="ru-RU"/>
        </w:rPr>
      </w:pPr>
    </w:p>
    <w:tbl>
      <w:tblPr>
        <w:tblW w:w="5000" w:type="pct"/>
        <w:jc w:val="center"/>
        <w:tblLook w:val="04A0" w:firstRow="1" w:lastRow="0" w:firstColumn="1" w:lastColumn="0" w:noHBand="0" w:noVBand="1"/>
      </w:tblPr>
      <w:tblGrid>
        <w:gridCol w:w="6782"/>
        <w:gridCol w:w="1936"/>
        <w:gridCol w:w="1703"/>
      </w:tblGrid>
      <w:tr w:rsidR="007C6A5A" w:rsidRPr="009929DE" w14:paraId="47BBA87B" w14:textId="77777777" w:rsidTr="007C6A5A">
        <w:trPr>
          <w:trHeight w:val="57"/>
          <w:tblHeader/>
          <w:jc w:val="center"/>
        </w:trPr>
        <w:tc>
          <w:tcPr>
            <w:tcW w:w="3254" w:type="pct"/>
            <w:tcBorders>
              <w:top w:val="single" w:sz="4" w:space="0" w:color="auto"/>
              <w:left w:val="single" w:sz="4" w:space="0" w:color="auto"/>
              <w:bottom w:val="single" w:sz="4" w:space="0" w:color="auto"/>
              <w:right w:val="single" w:sz="4" w:space="0" w:color="auto"/>
            </w:tcBorders>
            <w:shd w:val="clear" w:color="auto" w:fill="auto"/>
            <w:vAlign w:val="center"/>
          </w:tcPr>
          <w:p w14:paraId="790E41D6"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w:t>
            </w:r>
          </w:p>
        </w:tc>
        <w:tc>
          <w:tcPr>
            <w:tcW w:w="929" w:type="pct"/>
            <w:tcBorders>
              <w:top w:val="single" w:sz="4" w:space="0" w:color="auto"/>
              <w:left w:val="nil"/>
              <w:bottom w:val="single" w:sz="4" w:space="0" w:color="auto"/>
              <w:right w:val="single" w:sz="4" w:space="0" w:color="auto"/>
            </w:tcBorders>
            <w:shd w:val="clear" w:color="auto" w:fill="auto"/>
            <w:vAlign w:val="center"/>
          </w:tcPr>
          <w:p w14:paraId="6E260AC4"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p>
        </w:tc>
        <w:tc>
          <w:tcPr>
            <w:tcW w:w="817" w:type="pct"/>
            <w:tcBorders>
              <w:top w:val="single" w:sz="4" w:space="0" w:color="auto"/>
              <w:left w:val="nil"/>
              <w:bottom w:val="single" w:sz="4" w:space="0" w:color="auto"/>
              <w:right w:val="single" w:sz="4" w:space="0" w:color="auto"/>
            </w:tcBorders>
            <w:shd w:val="clear" w:color="auto" w:fill="auto"/>
            <w:vAlign w:val="center"/>
          </w:tcPr>
          <w:p w14:paraId="4477EC93"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r>
      <w:tr w:rsidR="007C6A5A" w:rsidRPr="009929DE" w14:paraId="54465A78" w14:textId="77777777" w:rsidTr="007C6A5A">
        <w:trPr>
          <w:trHeight w:val="57"/>
          <w:jc w:val="center"/>
        </w:trPr>
        <w:tc>
          <w:tcPr>
            <w:tcW w:w="3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B51CD" w14:textId="281810DE" w:rsidR="007C6A5A" w:rsidRPr="009929DE" w:rsidRDefault="007C6A5A" w:rsidP="007C6A5A">
            <w:pPr>
              <w:spacing w:after="0" w:line="240" w:lineRule="auto"/>
              <w:rPr>
                <w:rFonts w:ascii="Times New Roman" w:eastAsia="Times New Roman" w:hAnsi="Times New Roman"/>
                <w:sz w:val="24"/>
                <w:szCs w:val="24"/>
                <w:lang w:eastAsia="ru-RU"/>
              </w:rPr>
            </w:pPr>
            <w:r w:rsidRPr="009929DE">
              <w:rPr>
                <w:rFonts w:ascii="Times New Roman" w:hAnsi="Times New Roman"/>
                <w:b/>
                <w:bCs/>
                <w:sz w:val="24"/>
                <w:szCs w:val="24"/>
              </w:rPr>
              <w:t>Всего территория МО</w:t>
            </w:r>
          </w:p>
        </w:tc>
        <w:tc>
          <w:tcPr>
            <w:tcW w:w="929" w:type="pct"/>
            <w:tcBorders>
              <w:top w:val="nil"/>
              <w:left w:val="nil"/>
              <w:bottom w:val="single" w:sz="4" w:space="0" w:color="auto"/>
              <w:right w:val="single" w:sz="4" w:space="0" w:color="auto"/>
            </w:tcBorders>
            <w:shd w:val="clear" w:color="auto" w:fill="auto"/>
            <w:vAlign w:val="center"/>
            <w:hideMark/>
          </w:tcPr>
          <w:p w14:paraId="25C1D1AB" w14:textId="74D85F7E" w:rsidR="007C6A5A" w:rsidRPr="009929DE" w:rsidRDefault="007C6A5A" w:rsidP="007C6A5A">
            <w:pPr>
              <w:spacing w:after="0" w:line="240" w:lineRule="auto"/>
              <w:jc w:val="center"/>
              <w:rPr>
                <w:rFonts w:ascii="Times New Roman" w:eastAsia="Times New Roman" w:hAnsi="Times New Roman"/>
                <w:sz w:val="24"/>
                <w:szCs w:val="24"/>
                <w:lang w:eastAsia="ru-RU"/>
              </w:rPr>
            </w:pPr>
            <w:r w:rsidRPr="009929DE">
              <w:rPr>
                <w:rFonts w:ascii="Times New Roman" w:hAnsi="Times New Roman"/>
                <w:b/>
                <w:bCs/>
              </w:rPr>
              <w:t>5545,15</w:t>
            </w:r>
          </w:p>
        </w:tc>
        <w:tc>
          <w:tcPr>
            <w:tcW w:w="817" w:type="pct"/>
            <w:tcBorders>
              <w:top w:val="nil"/>
              <w:left w:val="nil"/>
              <w:bottom w:val="single" w:sz="4" w:space="0" w:color="auto"/>
              <w:right w:val="single" w:sz="4" w:space="0" w:color="auto"/>
            </w:tcBorders>
            <w:shd w:val="clear" w:color="auto" w:fill="auto"/>
            <w:vAlign w:val="center"/>
            <w:hideMark/>
          </w:tcPr>
          <w:p w14:paraId="1795435F" w14:textId="179615C7" w:rsidR="007C6A5A" w:rsidRPr="009929DE" w:rsidRDefault="007C6A5A" w:rsidP="007C6A5A">
            <w:pPr>
              <w:spacing w:after="0" w:line="240" w:lineRule="auto"/>
              <w:jc w:val="center"/>
              <w:rPr>
                <w:rFonts w:ascii="Times New Roman" w:eastAsia="Times New Roman" w:hAnsi="Times New Roman"/>
                <w:sz w:val="24"/>
                <w:szCs w:val="24"/>
                <w:lang w:eastAsia="ru-RU"/>
              </w:rPr>
            </w:pPr>
            <w:r w:rsidRPr="009929DE">
              <w:rPr>
                <w:rFonts w:ascii="Times New Roman" w:hAnsi="Times New Roman"/>
                <w:b/>
                <w:bCs/>
              </w:rPr>
              <w:t>100</w:t>
            </w:r>
          </w:p>
        </w:tc>
      </w:tr>
      <w:tr w:rsidR="00BE0013" w:rsidRPr="009929DE" w14:paraId="7EE1AF1C"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A0987F5" w14:textId="645F2A7A"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застройки индивидуальными жилыми домами</w:t>
            </w:r>
          </w:p>
        </w:tc>
        <w:tc>
          <w:tcPr>
            <w:tcW w:w="929" w:type="pct"/>
            <w:tcBorders>
              <w:top w:val="nil"/>
              <w:left w:val="nil"/>
              <w:bottom w:val="single" w:sz="4" w:space="0" w:color="auto"/>
              <w:right w:val="single" w:sz="4" w:space="0" w:color="auto"/>
            </w:tcBorders>
            <w:shd w:val="clear" w:color="auto" w:fill="auto"/>
            <w:hideMark/>
          </w:tcPr>
          <w:p w14:paraId="05BECA31" w14:textId="5B6EC3B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82,07</w:t>
            </w:r>
          </w:p>
        </w:tc>
        <w:tc>
          <w:tcPr>
            <w:tcW w:w="817" w:type="pct"/>
            <w:tcBorders>
              <w:top w:val="single" w:sz="4" w:space="0" w:color="auto"/>
              <w:left w:val="nil"/>
              <w:bottom w:val="single" w:sz="4" w:space="0" w:color="auto"/>
              <w:right w:val="single" w:sz="4" w:space="0" w:color="auto"/>
            </w:tcBorders>
            <w:shd w:val="clear" w:color="auto" w:fill="auto"/>
            <w:hideMark/>
          </w:tcPr>
          <w:p w14:paraId="035F6CE8" w14:textId="162CF5E8"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1,5</w:t>
            </w:r>
          </w:p>
        </w:tc>
      </w:tr>
      <w:tr w:rsidR="00BE0013" w:rsidRPr="009929DE" w14:paraId="1EAEAC9E"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3307B32B" w14:textId="4EFFFD71" w:rsidR="00BE0013" w:rsidRPr="009929DE" w:rsidRDefault="00BE0013" w:rsidP="00BE0013">
            <w:pPr>
              <w:spacing w:after="0" w:line="240" w:lineRule="auto"/>
              <w:rPr>
                <w:rFonts w:ascii="Times New Roman" w:hAnsi="Times New Roman"/>
              </w:rPr>
            </w:pPr>
            <w:r w:rsidRPr="009929DE">
              <w:rPr>
                <w:rFonts w:ascii="Times New Roman" w:hAnsi="Times New Roman"/>
              </w:rPr>
              <w:t>Зона застройки малоэтажными жилыми домами</w:t>
            </w:r>
          </w:p>
        </w:tc>
        <w:tc>
          <w:tcPr>
            <w:tcW w:w="929" w:type="pct"/>
            <w:tcBorders>
              <w:top w:val="nil"/>
              <w:left w:val="nil"/>
              <w:bottom w:val="single" w:sz="4" w:space="0" w:color="auto"/>
              <w:right w:val="single" w:sz="4" w:space="0" w:color="auto"/>
            </w:tcBorders>
            <w:shd w:val="clear" w:color="auto" w:fill="auto"/>
            <w:hideMark/>
          </w:tcPr>
          <w:p w14:paraId="7436F533" w14:textId="3208920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0,54</w:t>
            </w:r>
          </w:p>
        </w:tc>
        <w:tc>
          <w:tcPr>
            <w:tcW w:w="817" w:type="pct"/>
            <w:tcBorders>
              <w:top w:val="nil"/>
              <w:left w:val="nil"/>
              <w:bottom w:val="single" w:sz="4" w:space="0" w:color="auto"/>
              <w:right w:val="single" w:sz="4" w:space="0" w:color="auto"/>
            </w:tcBorders>
            <w:shd w:val="clear" w:color="auto" w:fill="auto"/>
            <w:hideMark/>
          </w:tcPr>
          <w:p w14:paraId="7B69A367" w14:textId="55E28C7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0,010</w:t>
            </w:r>
          </w:p>
        </w:tc>
      </w:tr>
      <w:tr w:rsidR="00BE0013" w:rsidRPr="009929DE" w14:paraId="0668D096"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tcPr>
          <w:p w14:paraId="774DEBE7" w14:textId="4DAAA860" w:rsidR="00BE0013" w:rsidRPr="009929DE" w:rsidRDefault="00BE0013" w:rsidP="00BE0013">
            <w:pPr>
              <w:spacing w:after="0" w:line="240" w:lineRule="auto"/>
              <w:rPr>
                <w:rFonts w:ascii="Times New Roman" w:hAnsi="Times New Roman"/>
              </w:rPr>
            </w:pPr>
            <w:r w:rsidRPr="009929DE">
              <w:rPr>
                <w:rFonts w:ascii="Times New Roman" w:hAnsi="Times New Roman"/>
              </w:rPr>
              <w:t>Зона застройки среднеэтажными жилыми домами</w:t>
            </w:r>
          </w:p>
        </w:tc>
        <w:tc>
          <w:tcPr>
            <w:tcW w:w="929" w:type="pct"/>
            <w:tcBorders>
              <w:top w:val="nil"/>
              <w:left w:val="nil"/>
              <w:bottom w:val="single" w:sz="4" w:space="0" w:color="auto"/>
              <w:right w:val="single" w:sz="4" w:space="0" w:color="auto"/>
            </w:tcBorders>
            <w:shd w:val="clear" w:color="auto" w:fill="auto"/>
          </w:tcPr>
          <w:p w14:paraId="035FFABA" w14:textId="23E4FDB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2,83</w:t>
            </w:r>
          </w:p>
        </w:tc>
        <w:tc>
          <w:tcPr>
            <w:tcW w:w="817" w:type="pct"/>
            <w:tcBorders>
              <w:top w:val="nil"/>
              <w:left w:val="nil"/>
              <w:bottom w:val="single" w:sz="4" w:space="0" w:color="auto"/>
              <w:right w:val="single" w:sz="4" w:space="0" w:color="auto"/>
            </w:tcBorders>
            <w:shd w:val="clear" w:color="auto" w:fill="auto"/>
          </w:tcPr>
          <w:p w14:paraId="14226426" w14:textId="6F3385A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0,051</w:t>
            </w:r>
          </w:p>
        </w:tc>
      </w:tr>
      <w:tr w:rsidR="00BE0013" w:rsidRPr="009929DE" w14:paraId="15BFCD0A"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E20E92A" w14:textId="37D6EF9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Многофункциональная общественно-деловая зона</w:t>
            </w:r>
          </w:p>
        </w:tc>
        <w:tc>
          <w:tcPr>
            <w:tcW w:w="929" w:type="pct"/>
            <w:tcBorders>
              <w:top w:val="nil"/>
              <w:left w:val="nil"/>
              <w:bottom w:val="single" w:sz="4" w:space="0" w:color="auto"/>
              <w:right w:val="single" w:sz="4" w:space="0" w:color="auto"/>
            </w:tcBorders>
            <w:shd w:val="clear" w:color="auto" w:fill="auto"/>
            <w:hideMark/>
          </w:tcPr>
          <w:p w14:paraId="12E3ED3B" w14:textId="30E2ACCA"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3,25</w:t>
            </w:r>
          </w:p>
        </w:tc>
        <w:tc>
          <w:tcPr>
            <w:tcW w:w="817" w:type="pct"/>
            <w:tcBorders>
              <w:top w:val="nil"/>
              <w:left w:val="nil"/>
              <w:bottom w:val="single" w:sz="4" w:space="0" w:color="auto"/>
              <w:right w:val="single" w:sz="4" w:space="0" w:color="auto"/>
            </w:tcBorders>
            <w:shd w:val="clear" w:color="auto" w:fill="auto"/>
            <w:hideMark/>
          </w:tcPr>
          <w:p w14:paraId="4D10BA16" w14:textId="269A9CA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0,059</w:t>
            </w:r>
          </w:p>
        </w:tc>
      </w:tr>
      <w:tr w:rsidR="00BE0013" w:rsidRPr="009929DE" w14:paraId="5E8277C2"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A29B373" w14:textId="1460E00F"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специализированной общественной застройки</w:t>
            </w:r>
          </w:p>
        </w:tc>
        <w:tc>
          <w:tcPr>
            <w:tcW w:w="929" w:type="pct"/>
            <w:tcBorders>
              <w:top w:val="nil"/>
              <w:left w:val="nil"/>
              <w:bottom w:val="single" w:sz="4" w:space="0" w:color="auto"/>
              <w:right w:val="single" w:sz="4" w:space="0" w:color="auto"/>
            </w:tcBorders>
            <w:shd w:val="clear" w:color="auto" w:fill="auto"/>
            <w:hideMark/>
          </w:tcPr>
          <w:p w14:paraId="35BE2C05" w14:textId="1CE244B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1,52</w:t>
            </w:r>
          </w:p>
        </w:tc>
        <w:tc>
          <w:tcPr>
            <w:tcW w:w="817" w:type="pct"/>
            <w:tcBorders>
              <w:top w:val="nil"/>
              <w:left w:val="nil"/>
              <w:bottom w:val="single" w:sz="4" w:space="0" w:color="auto"/>
              <w:right w:val="single" w:sz="4" w:space="0" w:color="auto"/>
            </w:tcBorders>
            <w:shd w:val="clear" w:color="auto" w:fill="auto"/>
            <w:hideMark/>
          </w:tcPr>
          <w:p w14:paraId="5BAB87B8" w14:textId="14777AD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0,027</w:t>
            </w:r>
          </w:p>
        </w:tc>
      </w:tr>
      <w:tr w:rsidR="00BE0013" w:rsidRPr="009929DE" w14:paraId="41BCA26B"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5D7E76D9" w14:textId="4B5FA5F4"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Курортная зона</w:t>
            </w:r>
          </w:p>
        </w:tc>
        <w:tc>
          <w:tcPr>
            <w:tcW w:w="929" w:type="pct"/>
            <w:tcBorders>
              <w:top w:val="nil"/>
              <w:left w:val="nil"/>
              <w:bottom w:val="single" w:sz="4" w:space="0" w:color="auto"/>
              <w:right w:val="single" w:sz="4" w:space="0" w:color="auto"/>
            </w:tcBorders>
            <w:shd w:val="clear" w:color="auto" w:fill="auto"/>
            <w:hideMark/>
          </w:tcPr>
          <w:p w14:paraId="49E54576" w14:textId="033A8E5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799,55</w:t>
            </w:r>
          </w:p>
        </w:tc>
        <w:tc>
          <w:tcPr>
            <w:tcW w:w="817" w:type="pct"/>
            <w:tcBorders>
              <w:top w:val="nil"/>
              <w:left w:val="nil"/>
              <w:bottom w:val="single" w:sz="4" w:space="0" w:color="auto"/>
              <w:right w:val="single" w:sz="4" w:space="0" w:color="auto"/>
            </w:tcBorders>
            <w:shd w:val="clear" w:color="auto" w:fill="auto"/>
            <w:hideMark/>
          </w:tcPr>
          <w:p w14:paraId="7BA69C07" w14:textId="46B1813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14,4</w:t>
            </w:r>
          </w:p>
        </w:tc>
      </w:tr>
      <w:tr w:rsidR="00BE0013" w:rsidRPr="009929DE" w14:paraId="0D1C41AC"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CAFAFAB" w14:textId="3790112B"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Транспортная зона</w:t>
            </w:r>
          </w:p>
        </w:tc>
        <w:tc>
          <w:tcPr>
            <w:tcW w:w="929" w:type="pct"/>
            <w:tcBorders>
              <w:top w:val="nil"/>
              <w:left w:val="nil"/>
              <w:bottom w:val="single" w:sz="4" w:space="0" w:color="auto"/>
              <w:right w:val="single" w:sz="4" w:space="0" w:color="auto"/>
            </w:tcBorders>
            <w:shd w:val="clear" w:color="auto" w:fill="auto"/>
            <w:hideMark/>
          </w:tcPr>
          <w:p w14:paraId="652D97F2" w14:textId="609B548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25,43</w:t>
            </w:r>
          </w:p>
        </w:tc>
        <w:tc>
          <w:tcPr>
            <w:tcW w:w="817" w:type="pct"/>
            <w:tcBorders>
              <w:top w:val="nil"/>
              <w:left w:val="nil"/>
              <w:bottom w:val="single" w:sz="4" w:space="0" w:color="auto"/>
              <w:right w:val="single" w:sz="4" w:space="0" w:color="auto"/>
            </w:tcBorders>
            <w:shd w:val="clear" w:color="auto" w:fill="auto"/>
            <w:hideMark/>
          </w:tcPr>
          <w:p w14:paraId="212B16F4" w14:textId="22B6403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0,46</w:t>
            </w:r>
          </w:p>
        </w:tc>
      </w:tr>
      <w:tr w:rsidR="00BE0013" w:rsidRPr="009929DE" w14:paraId="486A3C1E"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10100B59" w14:textId="7701BA29"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Производственная зона</w:t>
            </w:r>
          </w:p>
        </w:tc>
        <w:tc>
          <w:tcPr>
            <w:tcW w:w="929" w:type="pct"/>
            <w:tcBorders>
              <w:top w:val="nil"/>
              <w:left w:val="nil"/>
              <w:bottom w:val="single" w:sz="4" w:space="0" w:color="auto"/>
              <w:right w:val="single" w:sz="4" w:space="0" w:color="auto"/>
            </w:tcBorders>
            <w:shd w:val="clear" w:color="auto" w:fill="auto"/>
            <w:hideMark/>
          </w:tcPr>
          <w:p w14:paraId="2DFB4EFA" w14:textId="183AAC2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0,19</w:t>
            </w:r>
          </w:p>
        </w:tc>
        <w:tc>
          <w:tcPr>
            <w:tcW w:w="817" w:type="pct"/>
            <w:tcBorders>
              <w:top w:val="nil"/>
              <w:left w:val="nil"/>
              <w:bottom w:val="single" w:sz="4" w:space="0" w:color="auto"/>
              <w:right w:val="single" w:sz="4" w:space="0" w:color="auto"/>
            </w:tcBorders>
            <w:shd w:val="clear" w:color="auto" w:fill="auto"/>
            <w:hideMark/>
          </w:tcPr>
          <w:p w14:paraId="1D11A16B" w14:textId="44CB65A3"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0,0035</w:t>
            </w:r>
          </w:p>
        </w:tc>
      </w:tr>
      <w:tr w:rsidR="00BE0013" w:rsidRPr="009929DE" w14:paraId="0E07B7A8"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E913838" w14:textId="44B75143"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добычи полезных ископаемых</w:t>
            </w:r>
          </w:p>
        </w:tc>
        <w:tc>
          <w:tcPr>
            <w:tcW w:w="929" w:type="pct"/>
            <w:tcBorders>
              <w:top w:val="nil"/>
              <w:left w:val="nil"/>
              <w:bottom w:val="single" w:sz="4" w:space="0" w:color="auto"/>
              <w:right w:val="single" w:sz="4" w:space="0" w:color="auto"/>
            </w:tcBorders>
            <w:shd w:val="clear" w:color="auto" w:fill="auto"/>
            <w:hideMark/>
          </w:tcPr>
          <w:p w14:paraId="20FF1003" w14:textId="215E6B8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1,78</w:t>
            </w:r>
          </w:p>
        </w:tc>
        <w:tc>
          <w:tcPr>
            <w:tcW w:w="817" w:type="pct"/>
            <w:tcBorders>
              <w:top w:val="nil"/>
              <w:left w:val="nil"/>
              <w:bottom w:val="single" w:sz="4" w:space="0" w:color="auto"/>
              <w:right w:val="single" w:sz="4" w:space="0" w:color="auto"/>
            </w:tcBorders>
            <w:shd w:val="clear" w:color="auto" w:fill="auto"/>
            <w:hideMark/>
          </w:tcPr>
          <w:p w14:paraId="741613EF" w14:textId="4A06F34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0,032</w:t>
            </w:r>
          </w:p>
        </w:tc>
      </w:tr>
      <w:tr w:rsidR="00BE0013" w:rsidRPr="009929DE" w14:paraId="292175F9"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591D5703" w14:textId="10239877"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инженерной инфраструктуры</w:t>
            </w:r>
          </w:p>
        </w:tc>
        <w:tc>
          <w:tcPr>
            <w:tcW w:w="929" w:type="pct"/>
            <w:tcBorders>
              <w:top w:val="nil"/>
              <w:left w:val="nil"/>
              <w:bottom w:val="single" w:sz="4" w:space="0" w:color="auto"/>
              <w:right w:val="single" w:sz="4" w:space="0" w:color="auto"/>
            </w:tcBorders>
            <w:shd w:val="clear" w:color="auto" w:fill="auto"/>
            <w:hideMark/>
          </w:tcPr>
          <w:p w14:paraId="4180C8F9" w14:textId="410D9376"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4,90</w:t>
            </w:r>
          </w:p>
        </w:tc>
        <w:tc>
          <w:tcPr>
            <w:tcW w:w="817" w:type="pct"/>
            <w:tcBorders>
              <w:top w:val="nil"/>
              <w:left w:val="nil"/>
              <w:bottom w:val="single" w:sz="4" w:space="0" w:color="auto"/>
              <w:right w:val="single" w:sz="4" w:space="0" w:color="auto"/>
            </w:tcBorders>
            <w:shd w:val="clear" w:color="auto" w:fill="auto"/>
            <w:hideMark/>
          </w:tcPr>
          <w:p w14:paraId="04AAD7B2" w14:textId="07AF0B0A"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0,09</w:t>
            </w:r>
          </w:p>
        </w:tc>
      </w:tr>
      <w:tr w:rsidR="00BE0013" w:rsidRPr="009929DE" w14:paraId="6141841A"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03B78EAD" w14:textId="5B76B072"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Зоны сельскохозяйственного использования</w:t>
            </w:r>
          </w:p>
        </w:tc>
        <w:tc>
          <w:tcPr>
            <w:tcW w:w="929" w:type="pct"/>
            <w:tcBorders>
              <w:top w:val="nil"/>
              <w:left w:val="nil"/>
              <w:bottom w:val="single" w:sz="4" w:space="0" w:color="auto"/>
              <w:right w:val="single" w:sz="4" w:space="0" w:color="auto"/>
            </w:tcBorders>
            <w:shd w:val="clear" w:color="auto" w:fill="auto"/>
            <w:hideMark/>
          </w:tcPr>
          <w:p w14:paraId="3A5B46A1" w14:textId="11910ED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3947,08</w:t>
            </w:r>
          </w:p>
        </w:tc>
        <w:tc>
          <w:tcPr>
            <w:tcW w:w="817" w:type="pct"/>
            <w:tcBorders>
              <w:top w:val="nil"/>
              <w:left w:val="nil"/>
              <w:bottom w:val="single" w:sz="4" w:space="0" w:color="auto"/>
              <w:right w:val="single" w:sz="4" w:space="0" w:color="auto"/>
            </w:tcBorders>
            <w:shd w:val="clear" w:color="auto" w:fill="auto"/>
            <w:hideMark/>
          </w:tcPr>
          <w:p w14:paraId="5AB15CC9" w14:textId="61472CD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71,2</w:t>
            </w:r>
          </w:p>
        </w:tc>
      </w:tr>
      <w:tr w:rsidR="00BE0013" w:rsidRPr="009929DE" w14:paraId="0041A225"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975C7AB" w14:textId="29FD4AD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Производственная зона сельскохозяйственных предприятий</w:t>
            </w:r>
          </w:p>
        </w:tc>
        <w:tc>
          <w:tcPr>
            <w:tcW w:w="929" w:type="pct"/>
            <w:tcBorders>
              <w:top w:val="nil"/>
              <w:left w:val="nil"/>
              <w:bottom w:val="single" w:sz="4" w:space="0" w:color="auto"/>
              <w:right w:val="single" w:sz="4" w:space="0" w:color="auto"/>
            </w:tcBorders>
            <w:shd w:val="clear" w:color="auto" w:fill="auto"/>
            <w:hideMark/>
          </w:tcPr>
          <w:p w14:paraId="4BCAFB2E" w14:textId="2134CCB6"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1,16</w:t>
            </w:r>
          </w:p>
        </w:tc>
        <w:tc>
          <w:tcPr>
            <w:tcW w:w="817" w:type="pct"/>
            <w:tcBorders>
              <w:top w:val="nil"/>
              <w:left w:val="nil"/>
              <w:bottom w:val="single" w:sz="4" w:space="0" w:color="auto"/>
              <w:right w:val="single" w:sz="4" w:space="0" w:color="auto"/>
            </w:tcBorders>
            <w:shd w:val="clear" w:color="auto" w:fill="auto"/>
            <w:hideMark/>
          </w:tcPr>
          <w:p w14:paraId="4512E0AA" w14:textId="0290F6E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0,021</w:t>
            </w:r>
          </w:p>
        </w:tc>
      </w:tr>
      <w:tr w:rsidR="00BE0013" w:rsidRPr="009929DE" w14:paraId="6076C8CB"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tcPr>
          <w:p w14:paraId="3EB0DE6C" w14:textId="59E4CD95"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кладбищ</w:t>
            </w:r>
          </w:p>
        </w:tc>
        <w:tc>
          <w:tcPr>
            <w:tcW w:w="929" w:type="pct"/>
            <w:tcBorders>
              <w:top w:val="nil"/>
              <w:left w:val="nil"/>
              <w:bottom w:val="single" w:sz="4" w:space="0" w:color="auto"/>
              <w:right w:val="single" w:sz="4" w:space="0" w:color="auto"/>
            </w:tcBorders>
            <w:shd w:val="clear" w:color="auto" w:fill="auto"/>
          </w:tcPr>
          <w:p w14:paraId="5BC7D6A8" w14:textId="7F6405B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0,92</w:t>
            </w:r>
          </w:p>
        </w:tc>
        <w:tc>
          <w:tcPr>
            <w:tcW w:w="817" w:type="pct"/>
            <w:tcBorders>
              <w:top w:val="nil"/>
              <w:left w:val="nil"/>
              <w:bottom w:val="single" w:sz="4" w:space="0" w:color="auto"/>
              <w:right w:val="single" w:sz="4" w:space="0" w:color="auto"/>
            </w:tcBorders>
            <w:shd w:val="clear" w:color="auto" w:fill="auto"/>
          </w:tcPr>
          <w:p w14:paraId="1C82C972" w14:textId="0E5C9C84"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0,017</w:t>
            </w:r>
          </w:p>
        </w:tc>
      </w:tr>
      <w:tr w:rsidR="00BE0013" w:rsidRPr="009929DE" w14:paraId="42002521"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0F60462" w14:textId="25B32697"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складирования и захоронения отходов</w:t>
            </w:r>
          </w:p>
        </w:tc>
        <w:tc>
          <w:tcPr>
            <w:tcW w:w="929" w:type="pct"/>
            <w:tcBorders>
              <w:top w:val="nil"/>
              <w:left w:val="nil"/>
              <w:bottom w:val="single" w:sz="4" w:space="0" w:color="auto"/>
              <w:right w:val="single" w:sz="4" w:space="0" w:color="auto"/>
            </w:tcBorders>
            <w:shd w:val="clear" w:color="auto" w:fill="auto"/>
            <w:hideMark/>
          </w:tcPr>
          <w:p w14:paraId="569E5FCD" w14:textId="3C9EB4D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0,84</w:t>
            </w:r>
          </w:p>
        </w:tc>
        <w:tc>
          <w:tcPr>
            <w:tcW w:w="817" w:type="pct"/>
            <w:tcBorders>
              <w:top w:val="nil"/>
              <w:left w:val="nil"/>
              <w:bottom w:val="single" w:sz="4" w:space="0" w:color="auto"/>
              <w:right w:val="single" w:sz="4" w:space="0" w:color="auto"/>
            </w:tcBorders>
            <w:shd w:val="clear" w:color="auto" w:fill="auto"/>
            <w:hideMark/>
          </w:tcPr>
          <w:p w14:paraId="14CE1B75" w14:textId="11ED27F5"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0,015</w:t>
            </w:r>
          </w:p>
        </w:tc>
      </w:tr>
      <w:tr w:rsidR="00BE0013" w:rsidRPr="009929DE" w14:paraId="2A7100BD"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1A9D43B9" w14:textId="708A759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Иные зоны (сохранение природного ландшафта)</w:t>
            </w:r>
          </w:p>
        </w:tc>
        <w:tc>
          <w:tcPr>
            <w:tcW w:w="929" w:type="pct"/>
            <w:tcBorders>
              <w:top w:val="nil"/>
              <w:left w:val="nil"/>
              <w:bottom w:val="single" w:sz="4" w:space="0" w:color="auto"/>
              <w:right w:val="single" w:sz="4" w:space="0" w:color="auto"/>
            </w:tcBorders>
            <w:shd w:val="clear" w:color="auto" w:fill="auto"/>
            <w:hideMark/>
          </w:tcPr>
          <w:p w14:paraId="74EDDE64" w14:textId="0A82F59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673,08</w:t>
            </w:r>
          </w:p>
        </w:tc>
        <w:tc>
          <w:tcPr>
            <w:tcW w:w="817" w:type="pct"/>
            <w:tcBorders>
              <w:top w:val="nil"/>
              <w:left w:val="nil"/>
              <w:bottom w:val="single" w:sz="4" w:space="0" w:color="auto"/>
              <w:right w:val="single" w:sz="4" w:space="0" w:color="auto"/>
            </w:tcBorders>
            <w:shd w:val="clear" w:color="auto" w:fill="auto"/>
            <w:hideMark/>
          </w:tcPr>
          <w:p w14:paraId="6479A9B9" w14:textId="5222AEB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12,1</w:t>
            </w:r>
          </w:p>
        </w:tc>
      </w:tr>
    </w:tbl>
    <w:p w14:paraId="17D031CF" w14:textId="68D64948" w:rsidR="003F71D2" w:rsidRPr="009929DE" w:rsidRDefault="003F71D2" w:rsidP="003F71D2">
      <w:pPr>
        <w:tabs>
          <w:tab w:val="left" w:pos="1134"/>
        </w:tabs>
        <w:spacing w:after="0" w:line="240" w:lineRule="auto"/>
        <w:ind w:left="1069"/>
        <w:jc w:val="both"/>
        <w:rPr>
          <w:rFonts w:ascii="Times New Roman" w:eastAsia="Times New Roman" w:hAnsi="Times New Roman"/>
          <w:sz w:val="28"/>
          <w:szCs w:val="28"/>
          <w:lang w:eastAsia="ru-RU"/>
        </w:rPr>
      </w:pPr>
    </w:p>
    <w:p w14:paraId="7FC64A2F" w14:textId="77777777" w:rsidR="00106686" w:rsidRPr="009929DE" w:rsidRDefault="00106686" w:rsidP="003F71D2">
      <w:pPr>
        <w:tabs>
          <w:tab w:val="left" w:pos="1134"/>
        </w:tabs>
        <w:spacing w:after="0" w:line="240" w:lineRule="auto"/>
        <w:ind w:left="1069"/>
        <w:jc w:val="both"/>
        <w:rPr>
          <w:rFonts w:ascii="Times New Roman" w:eastAsia="Times New Roman" w:hAnsi="Times New Roman"/>
          <w:sz w:val="28"/>
          <w:szCs w:val="28"/>
          <w:lang w:eastAsia="ru-RU"/>
        </w:rPr>
      </w:pPr>
    </w:p>
    <w:p w14:paraId="18BCBB01" w14:textId="1DB2688C" w:rsidR="003A7901" w:rsidRPr="009929DE" w:rsidRDefault="003A7901" w:rsidP="00874019">
      <w:pPr>
        <w:pStyle w:val="2"/>
        <w:numPr>
          <w:ilvl w:val="1"/>
          <w:numId w:val="52"/>
        </w:numPr>
        <w:ind w:left="993" w:hanging="633"/>
        <w:jc w:val="both"/>
        <w:rPr>
          <w:b/>
        </w:rPr>
      </w:pPr>
      <w:bookmarkStart w:id="270" w:name="_Toc468971948"/>
      <w:bookmarkStart w:id="271" w:name="_Toc475037114"/>
      <w:bookmarkStart w:id="272" w:name="_Toc199242680"/>
      <w:r w:rsidRPr="009929DE">
        <w:rPr>
          <w:b/>
        </w:rPr>
        <w:t xml:space="preserve">Развитие </w:t>
      </w:r>
      <w:bookmarkEnd w:id="270"/>
      <w:bookmarkEnd w:id="271"/>
      <w:r w:rsidR="008E649F" w:rsidRPr="009929DE">
        <w:rPr>
          <w:b/>
        </w:rPr>
        <w:t>жилого фонда</w:t>
      </w:r>
      <w:bookmarkEnd w:id="272"/>
    </w:p>
    <w:p w14:paraId="1B5EE0E5" w14:textId="77777777" w:rsidR="003A7901" w:rsidRPr="009929DE" w:rsidRDefault="003A7901" w:rsidP="003F71D2">
      <w:pPr>
        <w:tabs>
          <w:tab w:val="left" w:pos="1134"/>
        </w:tabs>
        <w:spacing w:after="0" w:line="240" w:lineRule="auto"/>
        <w:ind w:left="1069"/>
        <w:jc w:val="both"/>
        <w:rPr>
          <w:rFonts w:ascii="Times New Roman" w:eastAsia="Times New Roman" w:hAnsi="Times New Roman"/>
          <w:sz w:val="28"/>
          <w:szCs w:val="28"/>
          <w:lang w:eastAsia="ru-RU"/>
        </w:rPr>
      </w:pPr>
    </w:p>
    <w:p w14:paraId="21E66844" w14:textId="77777777" w:rsidR="00CA5873" w:rsidRPr="009929DE" w:rsidRDefault="00CA5873" w:rsidP="00CA587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14:paraId="1F3ABF96" w14:textId="5E265267" w:rsidR="003D28F4" w:rsidRPr="009929DE" w:rsidRDefault="00857BD4" w:rsidP="003D28F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целях обеспечения жильём и улучшения жилищных условий граждан разработан</w:t>
      </w:r>
      <w:r w:rsidR="003F71D2" w:rsidRPr="009929DE">
        <w:rPr>
          <w:rFonts w:ascii="Times New Roman" w:hAnsi="Times New Roman"/>
          <w:sz w:val="28"/>
          <w:szCs w:val="24"/>
        </w:rPr>
        <w:t>ы</w:t>
      </w:r>
      <w:r w:rsidR="003D28F4" w:rsidRPr="009929DE">
        <w:rPr>
          <w:rFonts w:ascii="Times New Roman" w:hAnsi="Times New Roman"/>
          <w:sz w:val="28"/>
          <w:szCs w:val="24"/>
        </w:rPr>
        <w:t xml:space="preserve"> муниципальн</w:t>
      </w:r>
      <w:r w:rsidR="003F71D2" w:rsidRPr="009929DE">
        <w:rPr>
          <w:rFonts w:ascii="Times New Roman" w:hAnsi="Times New Roman"/>
          <w:sz w:val="28"/>
          <w:szCs w:val="24"/>
        </w:rPr>
        <w:t>ые</w:t>
      </w:r>
      <w:r w:rsidR="003D28F4" w:rsidRPr="009929DE">
        <w:rPr>
          <w:rFonts w:ascii="Times New Roman" w:hAnsi="Times New Roman"/>
          <w:sz w:val="28"/>
          <w:szCs w:val="24"/>
        </w:rPr>
        <w:t xml:space="preserve"> программ</w:t>
      </w:r>
      <w:r w:rsidR="003F71D2" w:rsidRPr="009929DE">
        <w:rPr>
          <w:rFonts w:ascii="Times New Roman" w:hAnsi="Times New Roman"/>
          <w:sz w:val="28"/>
          <w:szCs w:val="24"/>
        </w:rPr>
        <w:t>ы</w:t>
      </w:r>
      <w:r w:rsidR="003D28F4" w:rsidRPr="009929DE">
        <w:rPr>
          <w:rFonts w:ascii="Times New Roman" w:hAnsi="Times New Roman"/>
          <w:sz w:val="28"/>
          <w:szCs w:val="24"/>
        </w:rPr>
        <w:t xml:space="preserve"> </w:t>
      </w:r>
      <w:r w:rsidR="00270598" w:rsidRPr="009929DE">
        <w:rPr>
          <w:rFonts w:ascii="Times New Roman" w:hAnsi="Times New Roman"/>
          <w:sz w:val="28"/>
          <w:szCs w:val="24"/>
        </w:rPr>
        <w:t>МО «Озероучумский сельсовет»</w:t>
      </w:r>
      <w:r w:rsidR="00114900" w:rsidRPr="009929DE">
        <w:rPr>
          <w:rFonts w:ascii="Times New Roman" w:hAnsi="Times New Roman"/>
          <w:sz w:val="28"/>
          <w:szCs w:val="24"/>
        </w:rPr>
        <w:t xml:space="preserve"> - </w:t>
      </w:r>
      <w:r w:rsidR="00915126" w:rsidRPr="009929DE">
        <w:rPr>
          <w:rFonts w:ascii="Times New Roman" w:hAnsi="Times New Roman"/>
          <w:sz w:val="28"/>
          <w:szCs w:val="24"/>
        </w:rPr>
        <w:t>«Развитие жилищно-коммунального хозяйства, обеспечение комфортных и безопасных условий жизни на территории Озероучумского сельсовета», муниципальные программы Ужурского района: «Развитие жилищно-коммунального хозяйства, строительства, транспорта, дорожного хозяйства и доступное жилье для граждан Ужурского района, государственных программ Красноярского края: «Реформирование и модернизация жилищно-коммунального хозяйства и повышение энергетической эффективности», «Создание условий для обеспечения доступным и комфортным жильём граждан».</w:t>
      </w:r>
    </w:p>
    <w:p w14:paraId="2BD4B0E4"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Основные </w:t>
      </w:r>
      <w:r w:rsidR="003D28F4" w:rsidRPr="009929DE">
        <w:rPr>
          <w:rFonts w:ascii="Times New Roman" w:hAnsi="Times New Roman"/>
          <w:sz w:val="28"/>
          <w:szCs w:val="24"/>
        </w:rPr>
        <w:t xml:space="preserve">общие </w:t>
      </w:r>
      <w:r w:rsidRPr="009929DE">
        <w:rPr>
          <w:rFonts w:ascii="Times New Roman" w:hAnsi="Times New Roman"/>
          <w:sz w:val="28"/>
          <w:szCs w:val="24"/>
        </w:rPr>
        <w:t xml:space="preserve">задачи </w:t>
      </w:r>
      <w:r w:rsidR="003D28F4" w:rsidRPr="009929DE">
        <w:rPr>
          <w:rFonts w:ascii="Times New Roman" w:hAnsi="Times New Roman"/>
          <w:sz w:val="28"/>
          <w:szCs w:val="24"/>
        </w:rPr>
        <w:t>п</w:t>
      </w:r>
      <w:r w:rsidRPr="009929DE">
        <w:rPr>
          <w:rFonts w:ascii="Times New Roman" w:hAnsi="Times New Roman"/>
          <w:sz w:val="28"/>
          <w:szCs w:val="24"/>
        </w:rPr>
        <w:t>рограмм:</w:t>
      </w:r>
    </w:p>
    <w:p w14:paraId="1992D4AD" w14:textId="364A8724" w:rsidR="00150FAE"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 xml:space="preserve">Повышение уровня безопасности и комфортных условий проживания для обеспечения качественной жизнедеятельности населения </w:t>
      </w:r>
      <w:r w:rsidR="00915126" w:rsidRPr="009929DE">
        <w:rPr>
          <w:rFonts w:ascii="Times New Roman" w:hAnsi="Times New Roman"/>
          <w:sz w:val="28"/>
          <w:szCs w:val="28"/>
        </w:rPr>
        <w:t>МО «Озероучумский сельсовет»</w:t>
      </w:r>
      <w:r w:rsidRPr="009929DE">
        <w:rPr>
          <w:rFonts w:ascii="Times New Roman" w:hAnsi="Times New Roman"/>
          <w:sz w:val="28"/>
          <w:szCs w:val="24"/>
        </w:rPr>
        <w:t xml:space="preserve">; </w:t>
      </w:r>
    </w:p>
    <w:p w14:paraId="30F5AD04" w14:textId="77777777" w:rsidR="00150FAE"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Повышение доступности жилья для граждан;</w:t>
      </w:r>
    </w:p>
    <w:p w14:paraId="5BFB46D2" w14:textId="77777777" w:rsidR="00857BD4"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Обеспечение безопасных и комфортных условий проживания</w:t>
      </w:r>
      <w:r w:rsidR="00857BD4" w:rsidRPr="009929DE">
        <w:rPr>
          <w:rFonts w:ascii="Times New Roman" w:hAnsi="Times New Roman"/>
          <w:sz w:val="28"/>
          <w:szCs w:val="24"/>
        </w:rPr>
        <w:t>.</w:t>
      </w:r>
    </w:p>
    <w:p w14:paraId="51D8D45C"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Дополнительное развитие жилищного строительства стало возможным и в связи с тем, что в соответствии с Жилищным Кодексом РФ и постановлением Правительства РФ от 17.12.2010 № 1050 «</w:t>
      </w:r>
      <w:r w:rsidR="00C2748F" w:rsidRPr="009929DE">
        <w:rPr>
          <w:rFonts w:ascii="Times New Roman" w:hAnsi="Times New Roman"/>
          <w:sz w:val="28"/>
          <w:szCs w:val="24"/>
        </w:rPr>
        <w:t>О реализации отдельных мероприятий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Pr="009929DE">
        <w:rPr>
          <w:rFonts w:ascii="Times New Roman" w:hAnsi="Times New Roman"/>
          <w:sz w:val="28"/>
          <w:szCs w:val="24"/>
        </w:rPr>
        <w:t>», на территории муниципального образования предусматривается реализация следующих подпрограмм:</w:t>
      </w:r>
    </w:p>
    <w:p w14:paraId="0657A0BF"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подпрограмма «Обеспечение жильём молодых семей»;</w:t>
      </w:r>
    </w:p>
    <w:p w14:paraId="6ABE7243"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14:paraId="27325AFE"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14:paraId="51D99644"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Для достижения поставленных целей необходимо решение следующих задач:</w:t>
      </w:r>
    </w:p>
    <w:p w14:paraId="2366A04C"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14:paraId="3320452C" w14:textId="60518BD8"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создание условий для улучшения демографической ситуации в </w:t>
      </w:r>
      <w:r w:rsidR="00E90F0E" w:rsidRPr="009929DE">
        <w:rPr>
          <w:rFonts w:ascii="Times New Roman" w:hAnsi="Times New Roman"/>
          <w:sz w:val="28"/>
          <w:szCs w:val="28"/>
        </w:rPr>
        <w:t xml:space="preserve">сельском </w:t>
      </w:r>
      <w:r w:rsidR="00335F4C" w:rsidRPr="009929DE">
        <w:rPr>
          <w:rFonts w:ascii="Times New Roman" w:hAnsi="Times New Roman"/>
          <w:sz w:val="28"/>
          <w:szCs w:val="28"/>
        </w:rPr>
        <w:t>поселении</w:t>
      </w:r>
      <w:r w:rsidRPr="009929DE">
        <w:rPr>
          <w:rFonts w:ascii="Times New Roman" w:hAnsi="Times New Roman"/>
          <w:sz w:val="28"/>
          <w:szCs w:val="24"/>
        </w:rPr>
        <w:t>;</w:t>
      </w:r>
    </w:p>
    <w:p w14:paraId="780A8059"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комплексное решение вопросов ликвидации непригодного для проживания жилья и строительство нового жилья;</w:t>
      </w:r>
    </w:p>
    <w:p w14:paraId="45EACE98"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поддержка инвесторов и застройщиков предоставлением налоговых льгот;</w:t>
      </w:r>
    </w:p>
    <w:p w14:paraId="5C046539"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развитие промышленности строительной индустрии и строительных материалов;</w:t>
      </w:r>
    </w:p>
    <w:p w14:paraId="2FAC2AE7"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14:paraId="7AF6A8AC"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14:paraId="78F59F50"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bookmarkStart w:id="273" w:name="_Hlk522282856"/>
      <w:r w:rsidRPr="009929DE">
        <w:rPr>
          <w:rFonts w:ascii="Times New Roman" w:eastAsia="Times New Roman" w:hAnsi="Times New Roman"/>
          <w:sz w:val="28"/>
          <w:szCs w:val="28"/>
        </w:rPr>
        <w:t>При расчёте необходимых объёмов нового жилищного строительства на период до 2044 года принимались в расчёт показатели Стратегии развития строительной отрасли и жилищно-коммунального хозяйства Российской Федерации на период до 2030 года с прогнозом до 2035 года</w:t>
      </w:r>
      <w:r w:rsidRPr="009929DE">
        <w:rPr>
          <w:rFonts w:ascii="Times New Roman" w:eastAsia="Times New Roman" w:hAnsi="Times New Roman"/>
          <w:sz w:val="28"/>
          <w:szCs w:val="28"/>
          <w:vertAlign w:val="superscript"/>
        </w:rPr>
        <w:footnoteReference w:id="13"/>
      </w:r>
      <w:r w:rsidRPr="009929DE">
        <w:rPr>
          <w:rFonts w:ascii="Times New Roman" w:eastAsia="Times New Roman" w:hAnsi="Times New Roman"/>
          <w:sz w:val="28"/>
          <w:szCs w:val="28"/>
        </w:rPr>
        <w:t>. Основными целевыми показателями реализации Стратегии являются, в числе прочего:</w:t>
      </w:r>
    </w:p>
    <w:p w14:paraId="01EDB40E"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достижение уровня ввода жилья – 120 млн.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w:t>
      </w:r>
    </w:p>
    <w:p w14:paraId="17213775"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обновление жилищного фонда более чем на 20 %</w:t>
      </w:r>
      <w:r w:rsidRPr="009929DE">
        <w:t xml:space="preserve"> </w:t>
      </w:r>
      <w:r w:rsidRPr="009929DE">
        <w:rPr>
          <w:rFonts w:ascii="Times New Roman" w:eastAsia="Times New Roman" w:hAnsi="Times New Roman"/>
          <w:sz w:val="28"/>
          <w:szCs w:val="28"/>
        </w:rPr>
        <w:t xml:space="preserve">к 2030 году; </w:t>
      </w:r>
    </w:p>
    <w:p w14:paraId="70594A16"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увеличение среднего уровня обеспеченности жильём – до 33,3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на душу населения к 2030 году;</w:t>
      </w:r>
    </w:p>
    <w:p w14:paraId="2C7C22E2"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доступности ипотеки как минимум для 60 % семей и увеличение ипотечного портфеля в 1,5 раза к 2020 году, до 15 % и более.</w:t>
      </w:r>
    </w:p>
    <w:p w14:paraId="3152F95E"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Стратегией социально-экономического развития Красноярского края предусматривается обеспеченность жильём на уровне 30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/чел. к 2030 году. С учётом того, что на 01.01.2024 в МО «Озероучумский сельсовет» обеспеченность жильём составляла 23,1 м</w:t>
      </w:r>
      <w:r w:rsidRPr="009929DE">
        <w:rPr>
          <w:sz w:val="28"/>
          <w:szCs w:val="28"/>
          <w:vertAlign w:val="superscript"/>
        </w:rPr>
        <w:t>2</w:t>
      </w:r>
      <w:r w:rsidRPr="009929DE">
        <w:rPr>
          <w:rFonts w:ascii="Times New Roman" w:eastAsia="Times New Roman" w:hAnsi="Times New Roman"/>
          <w:sz w:val="28"/>
          <w:szCs w:val="28"/>
        </w:rPr>
        <w:t>/чел., для расчётов принято: обеспеченность на 2034 год составит 28 м</w:t>
      </w:r>
      <w:r w:rsidRPr="009929DE">
        <w:rPr>
          <w:sz w:val="28"/>
          <w:szCs w:val="28"/>
          <w:vertAlign w:val="superscript"/>
        </w:rPr>
        <w:t>2</w:t>
      </w:r>
      <w:r w:rsidRPr="009929DE">
        <w:rPr>
          <w:rFonts w:ascii="Times New Roman" w:eastAsia="Times New Roman" w:hAnsi="Times New Roman"/>
          <w:sz w:val="28"/>
          <w:szCs w:val="28"/>
        </w:rPr>
        <w:t>/чел., на 2044 год – 30 м</w:t>
      </w:r>
      <w:r w:rsidRPr="009929DE">
        <w:rPr>
          <w:sz w:val="28"/>
          <w:szCs w:val="28"/>
          <w:vertAlign w:val="superscript"/>
        </w:rPr>
        <w:t>2</w:t>
      </w:r>
      <w:r w:rsidRPr="009929DE">
        <w:rPr>
          <w:rFonts w:ascii="Times New Roman" w:eastAsia="Times New Roman" w:hAnsi="Times New Roman"/>
          <w:sz w:val="28"/>
          <w:szCs w:val="28"/>
        </w:rPr>
        <w:t>/чел.</w:t>
      </w:r>
    </w:p>
    <w:p w14:paraId="573546A4"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Общий объём жилищного строительства при этом составит – 4,4 тыс.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в том числе: </w:t>
      </w:r>
    </w:p>
    <w:p w14:paraId="31E3E3F6"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I очередь реализации генерального плана – 2,8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w:t>
      </w:r>
    </w:p>
    <w:p w14:paraId="0EAD1ACE"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расчётный срок генерального плана – 1,6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w:t>
      </w:r>
    </w:p>
    <w:p w14:paraId="21E9FA6C"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Средняя жилая обеспеченность на одного жителя составит:</w:t>
      </w:r>
    </w:p>
    <w:p w14:paraId="2838D3CF"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I очередь реализации генерального плана – 28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/чел., </w:t>
      </w:r>
    </w:p>
    <w:p w14:paraId="2722661F"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расчётный срок генерального плана – 30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/чел. </w:t>
      </w:r>
    </w:p>
    <w:p w14:paraId="7A5AD836" w14:textId="452ACAB2" w:rsidR="00244F01" w:rsidRPr="009929DE" w:rsidRDefault="00244F01" w:rsidP="00244F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Для достижения заданных параметров ежегодные темпы ввода жилья должны увеличиться и составлять не менее </w:t>
      </w:r>
      <w:r w:rsidR="00915126" w:rsidRPr="009929DE">
        <w:rPr>
          <w:rFonts w:ascii="Times New Roman" w:hAnsi="Times New Roman"/>
          <w:sz w:val="28"/>
          <w:szCs w:val="24"/>
        </w:rPr>
        <w:t>0,2</w:t>
      </w:r>
      <w:r w:rsidRPr="009929DE">
        <w:rPr>
          <w:rFonts w:ascii="Times New Roman" w:hAnsi="Times New Roman"/>
          <w:sz w:val="28"/>
          <w:szCs w:val="24"/>
        </w:rPr>
        <w:t xml:space="preserve"> тыс. м</w:t>
      </w:r>
      <w:r w:rsidRPr="009929DE">
        <w:rPr>
          <w:rFonts w:ascii="Times New Roman" w:hAnsi="Times New Roman"/>
          <w:sz w:val="28"/>
          <w:szCs w:val="24"/>
          <w:vertAlign w:val="superscript"/>
        </w:rPr>
        <w:t>2</w:t>
      </w:r>
      <w:r w:rsidRPr="009929DE">
        <w:rPr>
          <w:rFonts w:ascii="Times New Roman" w:hAnsi="Times New Roman"/>
          <w:sz w:val="28"/>
          <w:szCs w:val="24"/>
        </w:rPr>
        <w:t>.</w:t>
      </w:r>
    </w:p>
    <w:bookmarkEnd w:id="273"/>
    <w:p w14:paraId="0A2584E2" w14:textId="7483F5A2" w:rsidR="00244F01" w:rsidRPr="009929DE" w:rsidRDefault="00244F01"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7.3</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3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Pr="009929DE">
        <w:rPr>
          <w:rFonts w:ascii="Times New Roman" w:eastAsia="Times New Roman" w:hAnsi="Times New Roman"/>
          <w:sz w:val="28"/>
          <w:szCs w:val="28"/>
          <w:lang w:eastAsia="ru-RU"/>
        </w:rPr>
        <w:fldChar w:fldCharType="end"/>
      </w:r>
    </w:p>
    <w:p w14:paraId="5C678FEA" w14:textId="35CD1ABB" w:rsidR="00244F01" w:rsidRPr="009929DE" w:rsidRDefault="00244F01" w:rsidP="00244F01">
      <w:pPr>
        <w:spacing w:after="120" w:line="240" w:lineRule="auto"/>
        <w:jc w:val="center"/>
        <w:rPr>
          <w:rFonts w:ascii="Times New Roman" w:hAnsi="Times New Roman"/>
          <w:sz w:val="28"/>
          <w:szCs w:val="24"/>
        </w:rPr>
      </w:pPr>
      <w:r w:rsidRPr="009929DE">
        <w:rPr>
          <w:rFonts w:ascii="Times New Roman" w:eastAsia="Times New Roman" w:hAnsi="Times New Roman"/>
          <w:bCs/>
          <w:color w:val="000000"/>
          <w:sz w:val="28"/>
          <w:szCs w:val="24"/>
          <w:lang w:eastAsia="ru-RU"/>
        </w:rPr>
        <w:t xml:space="preserve">Движение жилого фонда в </w:t>
      </w:r>
      <w:r w:rsidR="00915126" w:rsidRPr="009929DE">
        <w:rPr>
          <w:rFonts w:ascii="Times New Roman" w:eastAsia="Times New Roman" w:hAnsi="Times New Roman"/>
          <w:bCs/>
          <w:color w:val="000000"/>
          <w:sz w:val="28"/>
          <w:szCs w:val="24"/>
          <w:lang w:eastAsia="ru-RU"/>
        </w:rPr>
        <w:t>МО «Озероучумский сельсовет»</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3"/>
        <w:gridCol w:w="1174"/>
        <w:gridCol w:w="1097"/>
        <w:gridCol w:w="1058"/>
        <w:gridCol w:w="993"/>
        <w:gridCol w:w="1155"/>
        <w:gridCol w:w="1214"/>
        <w:gridCol w:w="1007"/>
      </w:tblGrid>
      <w:tr w:rsidR="00244F01" w:rsidRPr="009929DE" w14:paraId="5503601C" w14:textId="77777777" w:rsidTr="00153973">
        <w:trPr>
          <w:trHeight w:val="57"/>
          <w:tblHeader/>
          <w:jc w:val="center"/>
        </w:trPr>
        <w:tc>
          <w:tcPr>
            <w:tcW w:w="1980" w:type="dxa"/>
            <w:vMerge w:val="restart"/>
            <w:shd w:val="clear" w:color="auto" w:fill="auto"/>
            <w:vAlign w:val="center"/>
            <w:hideMark/>
          </w:tcPr>
          <w:p w14:paraId="0C08FE98"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Наименование</w:t>
            </w:r>
          </w:p>
        </w:tc>
        <w:tc>
          <w:tcPr>
            <w:tcW w:w="2307" w:type="dxa"/>
            <w:gridSpan w:val="2"/>
            <w:shd w:val="clear" w:color="auto" w:fill="auto"/>
            <w:vAlign w:val="center"/>
            <w:hideMark/>
          </w:tcPr>
          <w:p w14:paraId="501BC6FD"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положение, тыс. м</w:t>
            </w:r>
            <w:r w:rsidRPr="009929DE">
              <w:rPr>
                <w:rFonts w:ascii="Times New Roman" w:eastAsia="Times New Roman" w:hAnsi="Times New Roman"/>
                <w:color w:val="000000"/>
                <w:szCs w:val="24"/>
                <w:vertAlign w:val="superscript"/>
                <w:lang w:eastAsia="ru-RU"/>
              </w:rPr>
              <w:t>2</w:t>
            </w:r>
          </w:p>
        </w:tc>
        <w:tc>
          <w:tcPr>
            <w:tcW w:w="3148" w:type="dxa"/>
            <w:gridSpan w:val="3"/>
            <w:shd w:val="clear" w:color="auto" w:fill="auto"/>
            <w:vAlign w:val="center"/>
            <w:hideMark/>
          </w:tcPr>
          <w:p w14:paraId="54ADB37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 очередь, 2032 г.</w:t>
            </w:r>
          </w:p>
        </w:tc>
        <w:tc>
          <w:tcPr>
            <w:tcW w:w="3376" w:type="dxa"/>
            <w:gridSpan w:val="3"/>
            <w:shd w:val="clear" w:color="auto" w:fill="auto"/>
            <w:vAlign w:val="center"/>
            <w:hideMark/>
          </w:tcPr>
          <w:p w14:paraId="26CB0173"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расчётный срок, 2042 г.</w:t>
            </w:r>
          </w:p>
        </w:tc>
      </w:tr>
      <w:tr w:rsidR="00244F01" w:rsidRPr="009929DE" w14:paraId="4ADE9857" w14:textId="77777777" w:rsidTr="00153973">
        <w:trPr>
          <w:trHeight w:val="57"/>
          <w:tblHeader/>
          <w:jc w:val="center"/>
        </w:trPr>
        <w:tc>
          <w:tcPr>
            <w:tcW w:w="1980" w:type="dxa"/>
            <w:vMerge/>
            <w:shd w:val="clear" w:color="auto" w:fill="auto"/>
            <w:vAlign w:val="center"/>
            <w:hideMark/>
          </w:tcPr>
          <w:p w14:paraId="7D8AE903" w14:textId="77777777" w:rsidR="00244F01" w:rsidRPr="009929DE" w:rsidRDefault="00244F01" w:rsidP="00153973">
            <w:pPr>
              <w:spacing w:after="0" w:line="240" w:lineRule="auto"/>
              <w:rPr>
                <w:rFonts w:ascii="Times New Roman" w:eastAsia="Times New Roman" w:hAnsi="Times New Roman"/>
                <w:color w:val="000000"/>
                <w:szCs w:val="24"/>
                <w:lang w:eastAsia="ru-RU"/>
              </w:rPr>
            </w:pPr>
          </w:p>
        </w:tc>
        <w:tc>
          <w:tcPr>
            <w:tcW w:w="1133" w:type="dxa"/>
            <w:shd w:val="clear" w:color="auto" w:fill="auto"/>
            <w:vAlign w:val="center"/>
            <w:hideMark/>
          </w:tcPr>
          <w:p w14:paraId="551A05EF"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174" w:type="dxa"/>
            <w:shd w:val="clear" w:color="auto" w:fill="auto"/>
            <w:vAlign w:val="center"/>
            <w:hideMark/>
          </w:tcPr>
          <w:p w14:paraId="626286C0"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1097" w:type="dxa"/>
            <w:shd w:val="clear" w:color="auto" w:fill="auto"/>
            <w:vAlign w:val="center"/>
            <w:hideMark/>
          </w:tcPr>
          <w:p w14:paraId="78D8674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058" w:type="dxa"/>
            <w:shd w:val="clear" w:color="auto" w:fill="auto"/>
            <w:vAlign w:val="center"/>
            <w:hideMark/>
          </w:tcPr>
          <w:p w14:paraId="20FF5F2C"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993" w:type="dxa"/>
            <w:shd w:val="clear" w:color="auto" w:fill="auto"/>
            <w:vAlign w:val="center"/>
            <w:hideMark/>
          </w:tcPr>
          <w:p w14:paraId="7FF2D400"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прирост нового, м</w:t>
            </w:r>
            <w:r w:rsidRPr="009929DE">
              <w:rPr>
                <w:rFonts w:ascii="Times New Roman" w:eastAsia="Times New Roman" w:hAnsi="Times New Roman"/>
                <w:color w:val="000000"/>
                <w:szCs w:val="24"/>
                <w:vertAlign w:val="superscript"/>
                <w:lang w:eastAsia="ru-RU"/>
              </w:rPr>
              <w:t>2</w:t>
            </w:r>
          </w:p>
        </w:tc>
        <w:tc>
          <w:tcPr>
            <w:tcW w:w="1155" w:type="dxa"/>
            <w:shd w:val="clear" w:color="auto" w:fill="auto"/>
            <w:vAlign w:val="center"/>
            <w:hideMark/>
          </w:tcPr>
          <w:p w14:paraId="21BC0CF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214" w:type="dxa"/>
            <w:shd w:val="clear" w:color="auto" w:fill="auto"/>
            <w:vAlign w:val="center"/>
            <w:hideMark/>
          </w:tcPr>
          <w:p w14:paraId="464A616E"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1007" w:type="dxa"/>
            <w:shd w:val="clear" w:color="auto" w:fill="auto"/>
            <w:vAlign w:val="center"/>
            <w:hideMark/>
          </w:tcPr>
          <w:p w14:paraId="2E88A2E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прирост нового, м</w:t>
            </w:r>
            <w:r w:rsidRPr="009929DE">
              <w:rPr>
                <w:rFonts w:ascii="Times New Roman" w:eastAsia="Times New Roman" w:hAnsi="Times New Roman"/>
                <w:color w:val="000000"/>
                <w:szCs w:val="24"/>
                <w:vertAlign w:val="superscript"/>
                <w:lang w:eastAsia="ru-RU"/>
              </w:rPr>
              <w:t>2</w:t>
            </w:r>
          </w:p>
        </w:tc>
      </w:tr>
      <w:tr w:rsidR="00915126" w:rsidRPr="009929DE" w14:paraId="118F7D32" w14:textId="77777777" w:rsidTr="00915126">
        <w:trPr>
          <w:trHeight w:val="57"/>
          <w:jc w:val="center"/>
        </w:trPr>
        <w:tc>
          <w:tcPr>
            <w:tcW w:w="1980" w:type="dxa"/>
            <w:shd w:val="clear" w:color="auto" w:fill="auto"/>
            <w:vAlign w:val="center"/>
            <w:hideMark/>
          </w:tcPr>
          <w:p w14:paraId="58871752" w14:textId="2D42B5B4" w:rsidR="00915126" w:rsidRPr="009929DE" w:rsidRDefault="00915126" w:rsidP="0091512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Общая площадь жилого фонда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69D33" w14:textId="3E6480E4"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19,3</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14:paraId="1A198366" w14:textId="23EDF4CC"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23,1</w:t>
            </w:r>
          </w:p>
        </w:tc>
        <w:tc>
          <w:tcPr>
            <w:tcW w:w="1097" w:type="dxa"/>
            <w:tcBorders>
              <w:top w:val="single" w:sz="4" w:space="0" w:color="auto"/>
              <w:left w:val="nil"/>
              <w:bottom w:val="single" w:sz="4" w:space="0" w:color="auto"/>
              <w:right w:val="single" w:sz="4" w:space="0" w:color="auto"/>
            </w:tcBorders>
            <w:shd w:val="clear" w:color="auto" w:fill="auto"/>
            <w:vAlign w:val="center"/>
          </w:tcPr>
          <w:p w14:paraId="5FD299AC" w14:textId="57A7136B"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22,1</w:t>
            </w:r>
          </w:p>
        </w:tc>
        <w:tc>
          <w:tcPr>
            <w:tcW w:w="1058" w:type="dxa"/>
            <w:tcBorders>
              <w:top w:val="single" w:sz="4" w:space="0" w:color="auto"/>
              <w:left w:val="nil"/>
              <w:bottom w:val="single" w:sz="4" w:space="0" w:color="auto"/>
              <w:right w:val="single" w:sz="4" w:space="0" w:color="auto"/>
            </w:tcBorders>
            <w:shd w:val="clear" w:color="auto" w:fill="auto"/>
            <w:vAlign w:val="center"/>
          </w:tcPr>
          <w:p w14:paraId="2D5E4F7A" w14:textId="18050A2B"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c>
          <w:tcPr>
            <w:tcW w:w="993" w:type="dxa"/>
            <w:tcBorders>
              <w:top w:val="single" w:sz="4" w:space="0" w:color="auto"/>
              <w:left w:val="nil"/>
              <w:bottom w:val="single" w:sz="4" w:space="0" w:color="auto"/>
              <w:right w:val="single" w:sz="4" w:space="0" w:color="auto"/>
            </w:tcBorders>
            <w:shd w:val="clear" w:color="auto" w:fill="auto"/>
            <w:vAlign w:val="center"/>
          </w:tcPr>
          <w:p w14:paraId="161BB5B1" w14:textId="55D6795A"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c>
          <w:tcPr>
            <w:tcW w:w="1155" w:type="dxa"/>
            <w:tcBorders>
              <w:top w:val="single" w:sz="4" w:space="0" w:color="auto"/>
              <w:left w:val="nil"/>
              <w:bottom w:val="single" w:sz="4" w:space="0" w:color="auto"/>
              <w:right w:val="single" w:sz="4" w:space="0" w:color="auto"/>
            </w:tcBorders>
            <w:shd w:val="clear" w:color="auto" w:fill="auto"/>
            <w:vAlign w:val="center"/>
          </w:tcPr>
          <w:p w14:paraId="40160DE2" w14:textId="6291FD06"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23,7</w:t>
            </w:r>
          </w:p>
        </w:tc>
        <w:tc>
          <w:tcPr>
            <w:tcW w:w="1214" w:type="dxa"/>
            <w:tcBorders>
              <w:top w:val="single" w:sz="4" w:space="0" w:color="auto"/>
              <w:left w:val="nil"/>
              <w:bottom w:val="single" w:sz="4" w:space="0" w:color="auto"/>
              <w:right w:val="single" w:sz="4" w:space="0" w:color="auto"/>
            </w:tcBorders>
            <w:shd w:val="clear" w:color="auto" w:fill="auto"/>
            <w:vAlign w:val="center"/>
          </w:tcPr>
          <w:p w14:paraId="291F74FD" w14:textId="6A312843"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30</w:t>
            </w:r>
          </w:p>
        </w:tc>
        <w:tc>
          <w:tcPr>
            <w:tcW w:w="1007" w:type="dxa"/>
            <w:tcBorders>
              <w:top w:val="single" w:sz="4" w:space="0" w:color="auto"/>
              <w:left w:val="nil"/>
              <w:bottom w:val="single" w:sz="4" w:space="0" w:color="auto"/>
              <w:right w:val="single" w:sz="4" w:space="0" w:color="auto"/>
            </w:tcBorders>
            <w:shd w:val="clear" w:color="auto" w:fill="auto"/>
            <w:vAlign w:val="center"/>
          </w:tcPr>
          <w:p w14:paraId="36D7D83D" w14:textId="5C59E700"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4,4</w:t>
            </w:r>
          </w:p>
        </w:tc>
      </w:tr>
    </w:tbl>
    <w:p w14:paraId="48C2A342" w14:textId="77777777" w:rsidR="00244F01" w:rsidRPr="009929DE" w:rsidRDefault="00244F01" w:rsidP="00244F01">
      <w:pPr>
        <w:spacing w:after="0" w:line="240" w:lineRule="auto"/>
        <w:ind w:firstLine="709"/>
        <w:contextualSpacing/>
        <w:jc w:val="both"/>
        <w:rPr>
          <w:rFonts w:ascii="Times New Roman" w:eastAsia="Times New Roman" w:hAnsi="Times New Roman"/>
          <w:bCs/>
          <w:color w:val="000000"/>
          <w:sz w:val="28"/>
          <w:szCs w:val="24"/>
          <w:lang w:eastAsia="ru-RU"/>
        </w:rPr>
      </w:pPr>
    </w:p>
    <w:p w14:paraId="5F32EF7B"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Необходимо предусмотреть прирост площади территорий застройки жилым фондом на I очередь (рекомендованный минимум) в количестве 7,2 га, на расчётный срок увеличить до 11,2 га.</w:t>
      </w:r>
    </w:p>
    <w:p w14:paraId="0447999C"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3365B08D"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6C10832B"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19182AC4"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1B862CD2"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6DFDE860" w14:textId="181C77B9" w:rsidR="00244F01" w:rsidRPr="009929DE" w:rsidRDefault="00244F01"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7.3</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3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Pr="009929DE">
        <w:rPr>
          <w:rFonts w:ascii="Times New Roman" w:eastAsia="Times New Roman" w:hAnsi="Times New Roman"/>
          <w:sz w:val="28"/>
          <w:szCs w:val="28"/>
          <w:lang w:eastAsia="ru-RU"/>
        </w:rPr>
        <w:fldChar w:fldCharType="end"/>
      </w:r>
    </w:p>
    <w:p w14:paraId="40C89D11" w14:textId="77777777" w:rsidR="00244F01" w:rsidRPr="009929DE" w:rsidRDefault="00244F01" w:rsidP="00244F01">
      <w:pPr>
        <w:spacing w:before="120" w:after="120" w:line="240" w:lineRule="auto"/>
        <w:jc w:val="center"/>
        <w:rPr>
          <w:rFonts w:ascii="Times New Roman" w:eastAsia="Times New Roman" w:hAnsi="Times New Roman"/>
          <w:bCs/>
          <w:sz w:val="28"/>
        </w:rPr>
      </w:pPr>
      <w:r w:rsidRPr="009929DE">
        <w:rPr>
          <w:rFonts w:ascii="Times New Roman" w:eastAsia="Times New Roman" w:hAnsi="Times New Roman"/>
          <w:bCs/>
          <w:sz w:val="28"/>
        </w:rPr>
        <w:t>Укрупнённый расчёт минимальной площади территории нового жилищного строительства по этапам генерального плана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3089"/>
        <w:gridCol w:w="1150"/>
        <w:gridCol w:w="1317"/>
        <w:gridCol w:w="1355"/>
        <w:gridCol w:w="1317"/>
        <w:gridCol w:w="1355"/>
      </w:tblGrid>
      <w:tr w:rsidR="00244F01" w:rsidRPr="009929DE" w14:paraId="7A4040B8" w14:textId="77777777" w:rsidTr="00153973">
        <w:trPr>
          <w:trHeight w:val="57"/>
          <w:tblHeader/>
          <w:jc w:val="center"/>
        </w:trPr>
        <w:tc>
          <w:tcPr>
            <w:tcW w:w="838" w:type="dxa"/>
            <w:vMerge w:val="restart"/>
            <w:shd w:val="clear" w:color="auto" w:fill="auto"/>
            <w:vAlign w:val="center"/>
            <w:hideMark/>
          </w:tcPr>
          <w:p w14:paraId="6B3E681E"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п/п</w:t>
            </w:r>
          </w:p>
        </w:tc>
        <w:tc>
          <w:tcPr>
            <w:tcW w:w="3089" w:type="dxa"/>
            <w:vMerge w:val="restart"/>
            <w:shd w:val="clear" w:color="auto" w:fill="auto"/>
            <w:vAlign w:val="center"/>
            <w:hideMark/>
          </w:tcPr>
          <w:p w14:paraId="542D4A06"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Тип застройки</w:t>
            </w:r>
          </w:p>
        </w:tc>
        <w:tc>
          <w:tcPr>
            <w:tcW w:w="1150" w:type="dxa"/>
            <w:vMerge w:val="restart"/>
            <w:shd w:val="clear" w:color="auto" w:fill="auto"/>
            <w:vAlign w:val="center"/>
            <w:hideMark/>
          </w:tcPr>
          <w:p w14:paraId="687D9D39" w14:textId="719D34BC" w:rsidR="00244F01" w:rsidRPr="009929DE" w:rsidRDefault="00915126"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Средний</w:t>
            </w:r>
            <w:r w:rsidR="00244F01" w:rsidRPr="009929DE">
              <w:rPr>
                <w:rFonts w:ascii="Times New Roman" w:eastAsia="Times New Roman" w:hAnsi="Times New Roman"/>
                <w:color w:val="000000"/>
                <w:lang w:eastAsia="ru-RU"/>
              </w:rPr>
              <w:t xml:space="preserve"> норматив на дом/ квартиру, га</w:t>
            </w:r>
          </w:p>
        </w:tc>
        <w:tc>
          <w:tcPr>
            <w:tcW w:w="2672" w:type="dxa"/>
            <w:gridSpan w:val="2"/>
            <w:shd w:val="clear" w:color="auto" w:fill="auto"/>
            <w:vAlign w:val="center"/>
            <w:hideMark/>
          </w:tcPr>
          <w:p w14:paraId="360573C4"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I очередь</w:t>
            </w:r>
          </w:p>
        </w:tc>
        <w:tc>
          <w:tcPr>
            <w:tcW w:w="2672" w:type="dxa"/>
            <w:gridSpan w:val="2"/>
            <w:shd w:val="clear" w:color="auto" w:fill="auto"/>
            <w:vAlign w:val="center"/>
            <w:hideMark/>
          </w:tcPr>
          <w:p w14:paraId="0A36FACD"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244F01" w:rsidRPr="009929DE" w14:paraId="7BB3C475" w14:textId="77777777" w:rsidTr="00153973">
        <w:trPr>
          <w:trHeight w:val="57"/>
          <w:tblHeader/>
          <w:jc w:val="center"/>
        </w:trPr>
        <w:tc>
          <w:tcPr>
            <w:tcW w:w="838" w:type="dxa"/>
            <w:vMerge/>
            <w:shd w:val="clear" w:color="auto" w:fill="auto"/>
            <w:vAlign w:val="center"/>
            <w:hideMark/>
          </w:tcPr>
          <w:p w14:paraId="0DFFC02B"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3089" w:type="dxa"/>
            <w:vMerge/>
            <w:shd w:val="clear" w:color="auto" w:fill="auto"/>
            <w:vAlign w:val="center"/>
            <w:hideMark/>
          </w:tcPr>
          <w:p w14:paraId="277BE5B3"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1150" w:type="dxa"/>
            <w:vMerge/>
            <w:shd w:val="clear" w:color="auto" w:fill="auto"/>
            <w:vAlign w:val="center"/>
            <w:hideMark/>
          </w:tcPr>
          <w:p w14:paraId="5727C0B8"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1317" w:type="dxa"/>
            <w:shd w:val="clear" w:color="auto" w:fill="auto"/>
            <w:vAlign w:val="center"/>
            <w:hideMark/>
          </w:tcPr>
          <w:p w14:paraId="2B1931A1"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14:paraId="0091BEB7"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Площадь территории, га</w:t>
            </w:r>
          </w:p>
        </w:tc>
        <w:tc>
          <w:tcPr>
            <w:tcW w:w="1317" w:type="dxa"/>
            <w:shd w:val="clear" w:color="auto" w:fill="auto"/>
            <w:vAlign w:val="center"/>
            <w:hideMark/>
          </w:tcPr>
          <w:p w14:paraId="724E220F"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14:paraId="3A7D8067"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Площадь территории, га</w:t>
            </w:r>
          </w:p>
        </w:tc>
      </w:tr>
      <w:tr w:rsidR="00915126" w:rsidRPr="009929DE" w14:paraId="40CE142E" w14:textId="77777777" w:rsidTr="00915126">
        <w:trPr>
          <w:trHeight w:val="57"/>
          <w:jc w:val="center"/>
        </w:trPr>
        <w:tc>
          <w:tcPr>
            <w:tcW w:w="838" w:type="dxa"/>
            <w:shd w:val="clear" w:color="auto" w:fill="auto"/>
            <w:vAlign w:val="center"/>
            <w:hideMark/>
          </w:tcPr>
          <w:p w14:paraId="3A84C2ED"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w:t>
            </w:r>
          </w:p>
        </w:tc>
        <w:tc>
          <w:tcPr>
            <w:tcW w:w="3089" w:type="dxa"/>
            <w:shd w:val="clear" w:color="auto" w:fill="auto"/>
            <w:vAlign w:val="center"/>
            <w:hideMark/>
          </w:tcPr>
          <w:p w14:paraId="1236D2D8"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36CA7" w14:textId="10BF243C"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21AC27C0" w14:textId="5CC8E500"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47DA57F" w14:textId="5D33C7C4"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0,6</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4342F48B" w14:textId="22362016"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AAC588D" w14:textId="066DFC2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w:t>
            </w:r>
          </w:p>
        </w:tc>
      </w:tr>
      <w:tr w:rsidR="00915126" w:rsidRPr="009929DE" w14:paraId="40AA910D" w14:textId="77777777" w:rsidTr="00915126">
        <w:trPr>
          <w:trHeight w:val="57"/>
          <w:jc w:val="center"/>
        </w:trPr>
        <w:tc>
          <w:tcPr>
            <w:tcW w:w="838" w:type="dxa"/>
            <w:shd w:val="clear" w:color="auto" w:fill="auto"/>
            <w:vAlign w:val="center"/>
            <w:hideMark/>
          </w:tcPr>
          <w:p w14:paraId="3CE90566"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w:t>
            </w:r>
          </w:p>
        </w:tc>
        <w:tc>
          <w:tcPr>
            <w:tcW w:w="3089" w:type="dxa"/>
            <w:shd w:val="clear" w:color="auto" w:fill="auto"/>
            <w:vAlign w:val="center"/>
            <w:hideMark/>
          </w:tcPr>
          <w:p w14:paraId="5280E7FB" w14:textId="4ABC56C9"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Индивидуальные жилые дома (коттеджи) с участками при доме 300-</w:t>
            </w:r>
            <w:r w:rsidR="00246280" w:rsidRPr="009929DE">
              <w:rPr>
                <w:rFonts w:ascii="Times New Roman" w:eastAsia="Times New Roman" w:hAnsi="Times New Roman"/>
                <w:color w:val="000000"/>
                <w:lang w:eastAsia="ru-RU"/>
              </w:rPr>
              <w:t>25</w:t>
            </w:r>
            <w:r w:rsidRPr="009929DE">
              <w:rPr>
                <w:rFonts w:ascii="Times New Roman" w:eastAsia="Times New Roman" w:hAnsi="Times New Roman"/>
                <w:color w:val="000000"/>
                <w:lang w:eastAsia="ru-RU"/>
              </w:rPr>
              <w:t>00 м</w:t>
            </w:r>
            <w:r w:rsidRPr="009929DE">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36505E6D" w14:textId="732D5AA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0,14</w:t>
            </w:r>
          </w:p>
        </w:tc>
        <w:tc>
          <w:tcPr>
            <w:tcW w:w="1317" w:type="dxa"/>
            <w:tcBorders>
              <w:top w:val="nil"/>
              <w:left w:val="nil"/>
              <w:bottom w:val="single" w:sz="4" w:space="0" w:color="auto"/>
              <w:right w:val="single" w:sz="4" w:space="0" w:color="auto"/>
            </w:tcBorders>
            <w:shd w:val="clear" w:color="auto" w:fill="auto"/>
            <w:vAlign w:val="center"/>
            <w:hideMark/>
          </w:tcPr>
          <w:p w14:paraId="4443580F" w14:textId="309C0A8C"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w:t>
            </w:r>
          </w:p>
        </w:tc>
        <w:tc>
          <w:tcPr>
            <w:tcW w:w="1355" w:type="dxa"/>
            <w:tcBorders>
              <w:top w:val="nil"/>
              <w:left w:val="nil"/>
              <w:bottom w:val="single" w:sz="4" w:space="0" w:color="auto"/>
              <w:right w:val="single" w:sz="4" w:space="0" w:color="auto"/>
            </w:tcBorders>
            <w:shd w:val="clear" w:color="auto" w:fill="auto"/>
            <w:vAlign w:val="center"/>
            <w:hideMark/>
          </w:tcPr>
          <w:p w14:paraId="669616D5" w14:textId="4B5A560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c>
          <w:tcPr>
            <w:tcW w:w="1317" w:type="dxa"/>
            <w:tcBorders>
              <w:top w:val="nil"/>
              <w:left w:val="nil"/>
              <w:bottom w:val="single" w:sz="4" w:space="0" w:color="auto"/>
              <w:right w:val="single" w:sz="4" w:space="0" w:color="auto"/>
            </w:tcBorders>
            <w:shd w:val="clear" w:color="auto" w:fill="auto"/>
            <w:vAlign w:val="center"/>
            <w:hideMark/>
          </w:tcPr>
          <w:p w14:paraId="26F6CBFD" w14:textId="199FE479"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w:t>
            </w:r>
          </w:p>
        </w:tc>
        <w:tc>
          <w:tcPr>
            <w:tcW w:w="1355" w:type="dxa"/>
            <w:tcBorders>
              <w:top w:val="nil"/>
              <w:left w:val="nil"/>
              <w:bottom w:val="single" w:sz="4" w:space="0" w:color="auto"/>
              <w:right w:val="single" w:sz="4" w:space="0" w:color="auto"/>
            </w:tcBorders>
            <w:shd w:val="clear" w:color="auto" w:fill="auto"/>
            <w:vAlign w:val="center"/>
            <w:hideMark/>
          </w:tcPr>
          <w:p w14:paraId="64FC5DE2" w14:textId="4E9EDB1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0,9</w:t>
            </w:r>
          </w:p>
        </w:tc>
      </w:tr>
      <w:tr w:rsidR="00915126" w:rsidRPr="009929DE" w14:paraId="636360EC" w14:textId="77777777" w:rsidTr="00915126">
        <w:trPr>
          <w:trHeight w:val="57"/>
          <w:jc w:val="center"/>
        </w:trPr>
        <w:tc>
          <w:tcPr>
            <w:tcW w:w="838" w:type="dxa"/>
            <w:shd w:val="clear" w:color="auto" w:fill="auto"/>
            <w:vAlign w:val="center"/>
            <w:hideMark/>
          </w:tcPr>
          <w:p w14:paraId="6A8B736A"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3089" w:type="dxa"/>
            <w:shd w:val="clear" w:color="auto" w:fill="auto"/>
            <w:vAlign w:val="center"/>
            <w:hideMark/>
          </w:tcPr>
          <w:p w14:paraId="02D7A598" w14:textId="0F75D8CB"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Блокированные жилые дома с приквартирными участками 200 м</w:t>
            </w:r>
            <w:r w:rsidRPr="009929DE">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25F863E7" w14:textId="1E833F8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0,02</w:t>
            </w:r>
          </w:p>
        </w:tc>
        <w:tc>
          <w:tcPr>
            <w:tcW w:w="1317" w:type="dxa"/>
            <w:tcBorders>
              <w:top w:val="nil"/>
              <w:left w:val="nil"/>
              <w:bottom w:val="single" w:sz="4" w:space="0" w:color="auto"/>
              <w:right w:val="single" w:sz="4" w:space="0" w:color="auto"/>
            </w:tcBorders>
            <w:shd w:val="clear" w:color="auto" w:fill="auto"/>
            <w:vAlign w:val="center"/>
            <w:hideMark/>
          </w:tcPr>
          <w:p w14:paraId="451D6ACA" w14:textId="35902644"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w:t>
            </w:r>
          </w:p>
        </w:tc>
        <w:tc>
          <w:tcPr>
            <w:tcW w:w="1355" w:type="dxa"/>
            <w:tcBorders>
              <w:top w:val="nil"/>
              <w:left w:val="nil"/>
              <w:bottom w:val="single" w:sz="4" w:space="0" w:color="auto"/>
              <w:right w:val="single" w:sz="4" w:space="0" w:color="auto"/>
            </w:tcBorders>
            <w:shd w:val="clear" w:color="auto" w:fill="auto"/>
            <w:vAlign w:val="center"/>
            <w:hideMark/>
          </w:tcPr>
          <w:p w14:paraId="14969802" w14:textId="2EC885BE"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w:t>
            </w:r>
          </w:p>
        </w:tc>
        <w:tc>
          <w:tcPr>
            <w:tcW w:w="1317" w:type="dxa"/>
            <w:tcBorders>
              <w:top w:val="nil"/>
              <w:left w:val="nil"/>
              <w:bottom w:val="single" w:sz="4" w:space="0" w:color="auto"/>
              <w:right w:val="single" w:sz="4" w:space="0" w:color="auto"/>
            </w:tcBorders>
            <w:shd w:val="clear" w:color="auto" w:fill="auto"/>
            <w:vAlign w:val="center"/>
            <w:hideMark/>
          </w:tcPr>
          <w:p w14:paraId="70524949" w14:textId="1B2F3045"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w:t>
            </w:r>
          </w:p>
        </w:tc>
        <w:tc>
          <w:tcPr>
            <w:tcW w:w="1355" w:type="dxa"/>
            <w:tcBorders>
              <w:top w:val="nil"/>
              <w:left w:val="nil"/>
              <w:bottom w:val="single" w:sz="4" w:space="0" w:color="auto"/>
              <w:right w:val="single" w:sz="4" w:space="0" w:color="auto"/>
            </w:tcBorders>
            <w:shd w:val="clear" w:color="auto" w:fill="auto"/>
            <w:vAlign w:val="center"/>
            <w:hideMark/>
          </w:tcPr>
          <w:p w14:paraId="1FD25714" w14:textId="60A0885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w:t>
            </w:r>
          </w:p>
        </w:tc>
      </w:tr>
      <w:tr w:rsidR="00915126" w:rsidRPr="009929DE" w14:paraId="67710824" w14:textId="77777777" w:rsidTr="00915126">
        <w:trPr>
          <w:trHeight w:val="57"/>
          <w:jc w:val="center"/>
        </w:trPr>
        <w:tc>
          <w:tcPr>
            <w:tcW w:w="838" w:type="dxa"/>
            <w:shd w:val="clear" w:color="auto" w:fill="auto"/>
            <w:vAlign w:val="center"/>
            <w:hideMark/>
          </w:tcPr>
          <w:p w14:paraId="768A2296"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c>
          <w:tcPr>
            <w:tcW w:w="3089" w:type="dxa"/>
            <w:shd w:val="clear" w:color="auto" w:fill="auto"/>
            <w:vAlign w:val="center"/>
            <w:hideMark/>
          </w:tcPr>
          <w:p w14:paraId="2C5DC111"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Многоквартирные жилые дома, в том числе</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23C4644C" w14:textId="0FDDCDF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14:paraId="40487726" w14:textId="65512F1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w:t>
            </w:r>
          </w:p>
        </w:tc>
        <w:tc>
          <w:tcPr>
            <w:tcW w:w="1355" w:type="dxa"/>
            <w:tcBorders>
              <w:top w:val="nil"/>
              <w:left w:val="nil"/>
              <w:bottom w:val="single" w:sz="4" w:space="0" w:color="auto"/>
              <w:right w:val="single" w:sz="4" w:space="0" w:color="auto"/>
            </w:tcBorders>
            <w:shd w:val="clear" w:color="auto" w:fill="auto"/>
            <w:vAlign w:val="center"/>
            <w:hideMark/>
          </w:tcPr>
          <w:p w14:paraId="370FC7D8" w14:textId="4D6A0D5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6,6</w:t>
            </w:r>
          </w:p>
        </w:tc>
        <w:tc>
          <w:tcPr>
            <w:tcW w:w="1317" w:type="dxa"/>
            <w:tcBorders>
              <w:top w:val="nil"/>
              <w:left w:val="nil"/>
              <w:bottom w:val="single" w:sz="4" w:space="0" w:color="auto"/>
              <w:right w:val="single" w:sz="4" w:space="0" w:color="auto"/>
            </w:tcBorders>
            <w:shd w:val="clear" w:color="auto" w:fill="auto"/>
            <w:vAlign w:val="center"/>
            <w:hideMark/>
          </w:tcPr>
          <w:p w14:paraId="7372778B" w14:textId="2A77FA3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39</w:t>
            </w:r>
          </w:p>
        </w:tc>
        <w:tc>
          <w:tcPr>
            <w:tcW w:w="1355" w:type="dxa"/>
            <w:tcBorders>
              <w:top w:val="nil"/>
              <w:left w:val="nil"/>
              <w:bottom w:val="single" w:sz="4" w:space="0" w:color="auto"/>
              <w:right w:val="single" w:sz="4" w:space="0" w:color="auto"/>
            </w:tcBorders>
            <w:shd w:val="clear" w:color="auto" w:fill="auto"/>
            <w:vAlign w:val="center"/>
            <w:hideMark/>
          </w:tcPr>
          <w:p w14:paraId="0960F3AE" w14:textId="60A391FA"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10,3</w:t>
            </w:r>
          </w:p>
        </w:tc>
      </w:tr>
      <w:tr w:rsidR="00915126" w:rsidRPr="009929DE" w14:paraId="2F6CB60E" w14:textId="77777777" w:rsidTr="00915126">
        <w:trPr>
          <w:trHeight w:val="57"/>
          <w:jc w:val="center"/>
        </w:trPr>
        <w:tc>
          <w:tcPr>
            <w:tcW w:w="838" w:type="dxa"/>
            <w:shd w:val="clear" w:color="auto" w:fill="auto"/>
            <w:vAlign w:val="center"/>
            <w:hideMark/>
          </w:tcPr>
          <w:p w14:paraId="7652342D"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w:t>
            </w:r>
          </w:p>
        </w:tc>
        <w:tc>
          <w:tcPr>
            <w:tcW w:w="3089" w:type="dxa"/>
            <w:shd w:val="clear" w:color="auto" w:fill="auto"/>
            <w:vAlign w:val="center"/>
            <w:hideMark/>
          </w:tcPr>
          <w:p w14:paraId="4AA8A027"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Трёхэтажные</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4214D11C" w14:textId="45FACBBD"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0,3</w:t>
            </w:r>
          </w:p>
        </w:tc>
        <w:tc>
          <w:tcPr>
            <w:tcW w:w="1317" w:type="dxa"/>
            <w:tcBorders>
              <w:top w:val="nil"/>
              <w:left w:val="nil"/>
              <w:bottom w:val="single" w:sz="4" w:space="0" w:color="auto"/>
              <w:right w:val="single" w:sz="4" w:space="0" w:color="auto"/>
            </w:tcBorders>
            <w:shd w:val="clear" w:color="auto" w:fill="auto"/>
            <w:vAlign w:val="center"/>
            <w:hideMark/>
          </w:tcPr>
          <w:p w14:paraId="33A6E9F4" w14:textId="24B5DB8D"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16</w:t>
            </w:r>
          </w:p>
        </w:tc>
        <w:tc>
          <w:tcPr>
            <w:tcW w:w="1355" w:type="dxa"/>
            <w:tcBorders>
              <w:top w:val="nil"/>
              <w:left w:val="nil"/>
              <w:bottom w:val="single" w:sz="4" w:space="0" w:color="auto"/>
              <w:right w:val="single" w:sz="4" w:space="0" w:color="auto"/>
            </w:tcBorders>
            <w:shd w:val="clear" w:color="auto" w:fill="auto"/>
            <w:vAlign w:val="center"/>
            <w:hideMark/>
          </w:tcPr>
          <w:p w14:paraId="2569F3C2" w14:textId="7C049AC6"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4,7</w:t>
            </w:r>
          </w:p>
        </w:tc>
        <w:tc>
          <w:tcPr>
            <w:tcW w:w="1317" w:type="dxa"/>
            <w:tcBorders>
              <w:top w:val="nil"/>
              <w:left w:val="nil"/>
              <w:bottom w:val="single" w:sz="4" w:space="0" w:color="auto"/>
              <w:right w:val="single" w:sz="4" w:space="0" w:color="auto"/>
            </w:tcBorders>
            <w:shd w:val="clear" w:color="auto" w:fill="auto"/>
            <w:vAlign w:val="center"/>
            <w:hideMark/>
          </w:tcPr>
          <w:p w14:paraId="6CB92334" w14:textId="7AC54BF5"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w:t>
            </w:r>
          </w:p>
        </w:tc>
        <w:tc>
          <w:tcPr>
            <w:tcW w:w="1355" w:type="dxa"/>
            <w:tcBorders>
              <w:top w:val="nil"/>
              <w:left w:val="nil"/>
              <w:bottom w:val="single" w:sz="4" w:space="0" w:color="auto"/>
              <w:right w:val="single" w:sz="4" w:space="0" w:color="auto"/>
            </w:tcBorders>
            <w:shd w:val="clear" w:color="auto" w:fill="auto"/>
            <w:vAlign w:val="center"/>
            <w:hideMark/>
          </w:tcPr>
          <w:p w14:paraId="158877E8" w14:textId="5E0B52C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7,3</w:t>
            </w:r>
          </w:p>
        </w:tc>
      </w:tr>
      <w:tr w:rsidR="00915126" w:rsidRPr="009929DE" w14:paraId="1AAB79D1" w14:textId="77777777" w:rsidTr="00915126">
        <w:trPr>
          <w:trHeight w:val="57"/>
          <w:jc w:val="center"/>
        </w:trPr>
        <w:tc>
          <w:tcPr>
            <w:tcW w:w="838" w:type="dxa"/>
            <w:shd w:val="clear" w:color="auto" w:fill="auto"/>
            <w:vAlign w:val="center"/>
          </w:tcPr>
          <w:p w14:paraId="78910874"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2.2</w:t>
            </w:r>
          </w:p>
        </w:tc>
        <w:tc>
          <w:tcPr>
            <w:tcW w:w="3089" w:type="dxa"/>
            <w:shd w:val="clear" w:color="auto" w:fill="auto"/>
            <w:vAlign w:val="center"/>
          </w:tcPr>
          <w:p w14:paraId="6EFE5461"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Пятиэтажные</w:t>
            </w:r>
          </w:p>
        </w:tc>
        <w:tc>
          <w:tcPr>
            <w:tcW w:w="1150" w:type="dxa"/>
            <w:tcBorders>
              <w:top w:val="nil"/>
              <w:left w:val="single" w:sz="4" w:space="0" w:color="auto"/>
              <w:bottom w:val="single" w:sz="4" w:space="0" w:color="auto"/>
              <w:right w:val="single" w:sz="4" w:space="0" w:color="auto"/>
            </w:tcBorders>
            <w:shd w:val="clear" w:color="auto" w:fill="auto"/>
            <w:vAlign w:val="center"/>
          </w:tcPr>
          <w:p w14:paraId="2DF81263" w14:textId="46EE3A8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0,2</w:t>
            </w:r>
          </w:p>
        </w:tc>
        <w:tc>
          <w:tcPr>
            <w:tcW w:w="1317" w:type="dxa"/>
            <w:tcBorders>
              <w:top w:val="nil"/>
              <w:left w:val="nil"/>
              <w:bottom w:val="single" w:sz="4" w:space="0" w:color="auto"/>
              <w:right w:val="single" w:sz="4" w:space="0" w:color="auto"/>
            </w:tcBorders>
            <w:shd w:val="clear" w:color="auto" w:fill="auto"/>
            <w:vAlign w:val="center"/>
          </w:tcPr>
          <w:p w14:paraId="20E63144" w14:textId="1B01C093"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w:t>
            </w:r>
          </w:p>
        </w:tc>
        <w:tc>
          <w:tcPr>
            <w:tcW w:w="1355" w:type="dxa"/>
            <w:tcBorders>
              <w:top w:val="nil"/>
              <w:left w:val="nil"/>
              <w:bottom w:val="single" w:sz="4" w:space="0" w:color="auto"/>
              <w:right w:val="single" w:sz="4" w:space="0" w:color="auto"/>
            </w:tcBorders>
            <w:shd w:val="clear" w:color="auto" w:fill="auto"/>
            <w:vAlign w:val="center"/>
          </w:tcPr>
          <w:p w14:paraId="39FCB440" w14:textId="5E2E93E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1,9</w:t>
            </w:r>
          </w:p>
        </w:tc>
        <w:tc>
          <w:tcPr>
            <w:tcW w:w="1317" w:type="dxa"/>
            <w:tcBorders>
              <w:top w:val="nil"/>
              <w:left w:val="nil"/>
              <w:bottom w:val="single" w:sz="4" w:space="0" w:color="auto"/>
              <w:right w:val="single" w:sz="4" w:space="0" w:color="auto"/>
            </w:tcBorders>
            <w:shd w:val="clear" w:color="auto" w:fill="auto"/>
            <w:vAlign w:val="center"/>
          </w:tcPr>
          <w:p w14:paraId="2E9BDE15" w14:textId="134595C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w:t>
            </w:r>
          </w:p>
        </w:tc>
        <w:tc>
          <w:tcPr>
            <w:tcW w:w="1355" w:type="dxa"/>
            <w:tcBorders>
              <w:top w:val="nil"/>
              <w:left w:val="nil"/>
              <w:bottom w:val="single" w:sz="4" w:space="0" w:color="auto"/>
              <w:right w:val="single" w:sz="4" w:space="0" w:color="auto"/>
            </w:tcBorders>
            <w:shd w:val="clear" w:color="auto" w:fill="auto"/>
            <w:vAlign w:val="center"/>
          </w:tcPr>
          <w:p w14:paraId="2CA39582" w14:textId="5A051BE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2,9</w:t>
            </w:r>
          </w:p>
        </w:tc>
      </w:tr>
      <w:tr w:rsidR="00915126" w:rsidRPr="009929DE" w14:paraId="3C8C3F02" w14:textId="77777777" w:rsidTr="00915126">
        <w:trPr>
          <w:trHeight w:val="57"/>
          <w:jc w:val="center"/>
        </w:trPr>
        <w:tc>
          <w:tcPr>
            <w:tcW w:w="838" w:type="dxa"/>
            <w:shd w:val="clear" w:color="auto" w:fill="auto"/>
            <w:vAlign w:val="center"/>
            <w:hideMark/>
          </w:tcPr>
          <w:p w14:paraId="3F6CF562" w14:textId="77777777"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 </w:t>
            </w:r>
          </w:p>
        </w:tc>
        <w:tc>
          <w:tcPr>
            <w:tcW w:w="3089" w:type="dxa"/>
            <w:shd w:val="clear" w:color="auto" w:fill="auto"/>
            <w:vAlign w:val="center"/>
            <w:hideMark/>
          </w:tcPr>
          <w:p w14:paraId="520E7BC1" w14:textId="77777777" w:rsidR="00915126" w:rsidRPr="009929DE" w:rsidRDefault="00915126" w:rsidP="00915126">
            <w:pPr>
              <w:spacing w:after="0" w:line="240" w:lineRule="auto"/>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10AE7C13" w14:textId="4B335119"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14:paraId="10DA9A08" w14:textId="33384030"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32</w:t>
            </w:r>
          </w:p>
        </w:tc>
        <w:tc>
          <w:tcPr>
            <w:tcW w:w="1355" w:type="dxa"/>
            <w:tcBorders>
              <w:top w:val="nil"/>
              <w:left w:val="nil"/>
              <w:bottom w:val="single" w:sz="4" w:space="0" w:color="auto"/>
              <w:right w:val="single" w:sz="4" w:space="0" w:color="auto"/>
            </w:tcBorders>
            <w:shd w:val="clear" w:color="auto" w:fill="auto"/>
            <w:vAlign w:val="center"/>
            <w:hideMark/>
          </w:tcPr>
          <w:p w14:paraId="2D53D011" w14:textId="69E1A62A"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7,17</w:t>
            </w:r>
          </w:p>
        </w:tc>
        <w:tc>
          <w:tcPr>
            <w:tcW w:w="1317" w:type="dxa"/>
            <w:tcBorders>
              <w:top w:val="nil"/>
              <w:left w:val="nil"/>
              <w:bottom w:val="single" w:sz="4" w:space="0" w:color="auto"/>
              <w:right w:val="single" w:sz="4" w:space="0" w:color="auto"/>
            </w:tcBorders>
            <w:shd w:val="clear" w:color="auto" w:fill="auto"/>
            <w:vAlign w:val="center"/>
            <w:hideMark/>
          </w:tcPr>
          <w:p w14:paraId="0361E7A2" w14:textId="5E3C00BB"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50</w:t>
            </w:r>
          </w:p>
        </w:tc>
        <w:tc>
          <w:tcPr>
            <w:tcW w:w="1355" w:type="dxa"/>
            <w:tcBorders>
              <w:top w:val="nil"/>
              <w:left w:val="nil"/>
              <w:bottom w:val="single" w:sz="4" w:space="0" w:color="auto"/>
              <w:right w:val="single" w:sz="4" w:space="0" w:color="auto"/>
            </w:tcBorders>
            <w:shd w:val="clear" w:color="auto" w:fill="auto"/>
            <w:vAlign w:val="center"/>
            <w:hideMark/>
          </w:tcPr>
          <w:p w14:paraId="5DFFE1F4" w14:textId="5835C72E"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11,23</w:t>
            </w:r>
          </w:p>
        </w:tc>
      </w:tr>
    </w:tbl>
    <w:p w14:paraId="2723A591" w14:textId="77777777" w:rsidR="00504621" w:rsidRPr="009929DE" w:rsidRDefault="00504621" w:rsidP="00504621">
      <w:pPr>
        <w:spacing w:after="0" w:line="240" w:lineRule="auto"/>
        <w:ind w:firstLine="567"/>
        <w:jc w:val="both"/>
        <w:rPr>
          <w:rFonts w:ascii="Times New Roman" w:eastAsia="Times New Roman" w:hAnsi="Times New Roman"/>
          <w:sz w:val="28"/>
          <w:szCs w:val="28"/>
        </w:rPr>
      </w:pPr>
    </w:p>
    <w:p w14:paraId="7C808E67" w14:textId="77777777" w:rsidR="00462718" w:rsidRPr="009929DE" w:rsidRDefault="00462718" w:rsidP="00462718">
      <w:pPr>
        <w:spacing w:after="0" w:line="240" w:lineRule="auto"/>
        <w:ind w:firstLine="709"/>
        <w:contextualSpacing/>
        <w:jc w:val="both"/>
        <w:rPr>
          <w:rFonts w:ascii="Times New Roman" w:eastAsia="Times New Roman" w:hAnsi="Times New Roman"/>
          <w:sz w:val="28"/>
          <w:szCs w:val="28"/>
        </w:rPr>
      </w:pPr>
      <w:bookmarkStart w:id="274" w:name="_Hlk171840037"/>
      <w:r w:rsidRPr="009929DE">
        <w:rPr>
          <w:rFonts w:ascii="Times New Roman" w:hAnsi="Times New Roman"/>
          <w:sz w:val="28"/>
          <w:szCs w:val="24"/>
        </w:rPr>
        <w:t>Стратегией</w:t>
      </w:r>
      <w:r w:rsidRPr="009929DE">
        <w:rPr>
          <w:rFonts w:ascii="Times New Roman" w:eastAsia="Times New Roman" w:hAnsi="Times New Roman"/>
          <w:sz w:val="28"/>
          <w:szCs w:val="28"/>
        </w:rPr>
        <w:t xml:space="preserve"> социально-экономического развития Ужурского МР на территории МО «Озероучумский сельсовет» предусматривается:</w:t>
      </w:r>
    </w:p>
    <w:p w14:paraId="11B2DF17" w14:textId="2DAE679A" w:rsidR="00504621" w:rsidRPr="009929DE" w:rsidRDefault="00504621" w:rsidP="0050462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капитального ремонта жилищного фонда</w:t>
      </w:r>
      <w:bookmarkEnd w:id="274"/>
      <w:r w:rsidRPr="009929DE">
        <w:rPr>
          <w:rFonts w:ascii="Times New Roman" w:eastAsia="Times New Roman" w:hAnsi="Times New Roman"/>
          <w:sz w:val="28"/>
          <w:szCs w:val="28"/>
          <w:lang w:eastAsia="ru-RU"/>
        </w:rPr>
        <w:t xml:space="preserve">, участвующих в региональной программе капитального ремонта общего имущества в многоквартирных домах, расположенных на территории </w:t>
      </w:r>
      <w:r w:rsidR="00915126" w:rsidRPr="009929DE">
        <w:rPr>
          <w:rFonts w:ascii="Times New Roman" w:eastAsia="Times New Roman" w:hAnsi="Times New Roman"/>
          <w:sz w:val="28"/>
          <w:szCs w:val="28"/>
          <w:lang w:eastAsia="ru-RU"/>
        </w:rPr>
        <w:t>Красноярского края</w:t>
      </w:r>
      <w:r w:rsidRPr="009929DE">
        <w:rPr>
          <w:rFonts w:ascii="Times New Roman" w:eastAsia="Times New Roman" w:hAnsi="Times New Roman"/>
          <w:sz w:val="28"/>
          <w:szCs w:val="28"/>
          <w:lang w:eastAsia="ru-RU"/>
        </w:rPr>
        <w:t>, до 2043 г.;</w:t>
      </w:r>
    </w:p>
    <w:p w14:paraId="16252FE1" w14:textId="59260F54" w:rsidR="00504621" w:rsidRPr="009929DE" w:rsidRDefault="00504621" w:rsidP="0050462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переселение граждан из аварийного жилищного фонда</w:t>
      </w:r>
      <w:r w:rsidR="00462718" w:rsidRPr="009929DE">
        <w:rPr>
          <w:rFonts w:ascii="Times New Roman" w:eastAsia="Times New Roman" w:hAnsi="Times New Roman"/>
          <w:sz w:val="28"/>
          <w:szCs w:val="28"/>
          <w:lang w:eastAsia="ru-RU"/>
        </w:rPr>
        <w:t xml:space="preserve"> до 2030 г.</w:t>
      </w:r>
      <w:r w:rsidRPr="009929DE">
        <w:rPr>
          <w:rFonts w:ascii="Times New Roman" w:eastAsia="Times New Roman" w:hAnsi="Times New Roman"/>
          <w:sz w:val="28"/>
          <w:szCs w:val="28"/>
          <w:lang w:eastAsia="ru-RU"/>
        </w:rPr>
        <w:t>;</w:t>
      </w:r>
    </w:p>
    <w:p w14:paraId="78F380DC" w14:textId="77777777" w:rsidR="000D7FBD" w:rsidRPr="009929DE" w:rsidRDefault="000D7FBD" w:rsidP="00AC6DC2">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Жиль</w:t>
      </w:r>
      <w:r w:rsidR="00B83B40" w:rsidRPr="009929DE">
        <w:rPr>
          <w:rFonts w:ascii="Times New Roman" w:hAnsi="Times New Roman"/>
          <w:sz w:val="28"/>
          <w:szCs w:val="24"/>
        </w:rPr>
        <w:t>ё</w:t>
      </w:r>
      <w:r w:rsidRPr="009929DE">
        <w:rPr>
          <w:rFonts w:ascii="Times New Roman" w:hAnsi="Times New Roman"/>
          <w:sz w:val="28"/>
          <w:szCs w:val="24"/>
        </w:rPr>
        <w:t xml:space="preserve">, попавшее в санитарные зоны промышленных площадок, сохраняется до </w:t>
      </w:r>
      <w:r w:rsidR="00CA48BB" w:rsidRPr="009929DE">
        <w:rPr>
          <w:rFonts w:ascii="Times New Roman" w:hAnsi="Times New Roman"/>
          <w:sz w:val="28"/>
          <w:szCs w:val="24"/>
        </w:rPr>
        <w:t xml:space="preserve">полной </w:t>
      </w:r>
      <w:r w:rsidRPr="009929DE">
        <w:rPr>
          <w:rFonts w:ascii="Times New Roman" w:hAnsi="Times New Roman"/>
          <w:sz w:val="28"/>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9929DE">
        <w:rPr>
          <w:rFonts w:ascii="Times New Roman" w:hAnsi="Times New Roman"/>
          <w:sz w:val="28"/>
          <w:szCs w:val="24"/>
        </w:rPr>
        <w:t>жильём</w:t>
      </w:r>
      <w:r w:rsidRPr="009929DE">
        <w:rPr>
          <w:rFonts w:ascii="Times New Roman" w:hAnsi="Times New Roman"/>
          <w:sz w:val="28"/>
          <w:szCs w:val="24"/>
        </w:rPr>
        <w:t xml:space="preserve"> и производством. Новое жилищное строительство вблизи производственных зон</w:t>
      </w:r>
      <w:r w:rsidR="00AB02C8" w:rsidRPr="009929DE">
        <w:rPr>
          <w:rFonts w:ascii="Times New Roman" w:hAnsi="Times New Roman"/>
          <w:sz w:val="28"/>
          <w:szCs w:val="24"/>
        </w:rPr>
        <w:t xml:space="preserve">, в пределах СЗЗ, </w:t>
      </w:r>
      <w:r w:rsidRPr="009929DE">
        <w:rPr>
          <w:rFonts w:ascii="Times New Roman" w:hAnsi="Times New Roman"/>
          <w:sz w:val="28"/>
          <w:szCs w:val="24"/>
        </w:rPr>
        <w:t xml:space="preserve">не предусмотрено. </w:t>
      </w:r>
    </w:p>
    <w:p w14:paraId="4D5EB9E7" w14:textId="77777777" w:rsidR="00E9689C" w:rsidRPr="009929DE" w:rsidRDefault="00E9689C" w:rsidP="00E9689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зависимости от расчётной потребности жилищного фонда и местоположения планируемых жилых зон определена очерёдность их застройки.</w:t>
      </w:r>
    </w:p>
    <w:p w14:paraId="3D708FDB" w14:textId="534824AA" w:rsidR="00E9689C" w:rsidRPr="009929DE" w:rsidRDefault="00E9689C" w:rsidP="00372F4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Основным видом застройки планируемых жилых зон принята</w:t>
      </w:r>
      <w:r w:rsidR="00F657FD" w:rsidRPr="009929DE">
        <w:rPr>
          <w:rFonts w:ascii="Times New Roman" w:hAnsi="Times New Roman"/>
          <w:sz w:val="28"/>
          <w:szCs w:val="24"/>
        </w:rPr>
        <w:t xml:space="preserve"> </w:t>
      </w:r>
      <w:r w:rsidRPr="009929DE">
        <w:rPr>
          <w:rFonts w:ascii="Times New Roman" w:hAnsi="Times New Roman"/>
          <w:sz w:val="28"/>
          <w:szCs w:val="24"/>
        </w:rPr>
        <w:t xml:space="preserve">индивидуальная жилая застройка массового типа с показателями: площадь земельного участка от </w:t>
      </w:r>
      <w:r w:rsidR="00372F44" w:rsidRPr="009929DE">
        <w:rPr>
          <w:rFonts w:ascii="Times New Roman" w:hAnsi="Times New Roman"/>
          <w:sz w:val="28"/>
          <w:szCs w:val="24"/>
        </w:rPr>
        <w:t>3</w:t>
      </w:r>
      <w:r w:rsidRPr="009929DE">
        <w:rPr>
          <w:rFonts w:ascii="Times New Roman" w:hAnsi="Times New Roman"/>
          <w:sz w:val="28"/>
          <w:szCs w:val="24"/>
        </w:rPr>
        <w:t xml:space="preserve">00 </w:t>
      </w:r>
      <w:r w:rsidR="00F657FD" w:rsidRPr="009929DE">
        <w:rPr>
          <w:rFonts w:ascii="Times New Roman" w:hAnsi="Times New Roman"/>
          <w:sz w:val="28"/>
          <w:szCs w:val="24"/>
        </w:rPr>
        <w:t>м</w:t>
      </w:r>
      <w:r w:rsidR="00F657FD" w:rsidRPr="009929DE">
        <w:rPr>
          <w:rFonts w:ascii="Times New Roman" w:hAnsi="Times New Roman"/>
          <w:sz w:val="28"/>
          <w:szCs w:val="24"/>
          <w:vertAlign w:val="superscript"/>
        </w:rPr>
        <w:t>2</w:t>
      </w:r>
      <w:r w:rsidRPr="009929DE">
        <w:rPr>
          <w:rFonts w:ascii="Times New Roman" w:hAnsi="Times New Roman"/>
          <w:sz w:val="28"/>
          <w:szCs w:val="24"/>
        </w:rPr>
        <w:t xml:space="preserve"> (</w:t>
      </w:r>
      <w:r w:rsidR="00372F44" w:rsidRPr="009929DE">
        <w:rPr>
          <w:rFonts w:ascii="Times New Roman" w:hAnsi="Times New Roman"/>
          <w:sz w:val="28"/>
          <w:szCs w:val="24"/>
        </w:rPr>
        <w:t>3</w:t>
      </w:r>
      <w:r w:rsidRPr="009929DE">
        <w:rPr>
          <w:rFonts w:ascii="Times New Roman" w:hAnsi="Times New Roman"/>
          <w:sz w:val="28"/>
          <w:szCs w:val="24"/>
        </w:rPr>
        <w:t xml:space="preserve"> сот</w:t>
      </w:r>
      <w:r w:rsidR="00372F44" w:rsidRPr="009929DE">
        <w:rPr>
          <w:rFonts w:ascii="Times New Roman" w:hAnsi="Times New Roman"/>
          <w:sz w:val="28"/>
          <w:szCs w:val="24"/>
        </w:rPr>
        <w:t>ки</w:t>
      </w:r>
      <w:r w:rsidRPr="009929DE">
        <w:rPr>
          <w:rFonts w:ascii="Times New Roman" w:hAnsi="Times New Roman"/>
          <w:sz w:val="28"/>
          <w:szCs w:val="24"/>
        </w:rPr>
        <w:t>), средняя общая площадь индивидуального жилого дома 1</w:t>
      </w:r>
      <w:r w:rsidR="00372F44" w:rsidRPr="009929DE">
        <w:rPr>
          <w:rFonts w:ascii="Times New Roman" w:hAnsi="Times New Roman"/>
          <w:sz w:val="28"/>
          <w:szCs w:val="24"/>
        </w:rPr>
        <w:t>0</w:t>
      </w:r>
      <w:r w:rsidRPr="009929DE">
        <w:rPr>
          <w:rFonts w:ascii="Times New Roman" w:hAnsi="Times New Roman"/>
          <w:sz w:val="28"/>
          <w:szCs w:val="24"/>
        </w:rPr>
        <w:t>0 м</w:t>
      </w:r>
      <w:r w:rsidR="00F657FD" w:rsidRPr="009929DE">
        <w:rPr>
          <w:rFonts w:ascii="Times New Roman" w:hAnsi="Times New Roman"/>
          <w:sz w:val="28"/>
          <w:szCs w:val="24"/>
          <w:vertAlign w:val="superscript"/>
        </w:rPr>
        <w:t>2</w:t>
      </w:r>
      <w:r w:rsidR="00F657FD" w:rsidRPr="009929DE">
        <w:rPr>
          <w:rFonts w:ascii="Times New Roman" w:hAnsi="Times New Roman"/>
          <w:sz w:val="28"/>
          <w:szCs w:val="24"/>
        </w:rPr>
        <w:t>;</w:t>
      </w:r>
    </w:p>
    <w:p w14:paraId="46E3A4F0" w14:textId="33C255BE"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основу проектного решения развития </w:t>
      </w:r>
      <w:r w:rsidR="00462718" w:rsidRPr="009929DE">
        <w:rPr>
          <w:rFonts w:ascii="Times New Roman" w:hAnsi="Times New Roman"/>
          <w:sz w:val="28"/>
          <w:szCs w:val="28"/>
        </w:rPr>
        <w:t>МО «Озероучумский сельсовет»</w:t>
      </w:r>
      <w:r w:rsidR="00603805" w:rsidRPr="009929DE">
        <w:rPr>
          <w:rFonts w:ascii="Times New Roman" w:eastAsia="Times New Roman" w:hAnsi="Times New Roman"/>
          <w:sz w:val="28"/>
          <w:szCs w:val="24"/>
          <w:lang w:eastAsia="ru-RU"/>
        </w:rPr>
        <w:t xml:space="preserve"> </w:t>
      </w:r>
      <w:r w:rsidRPr="009929DE">
        <w:rPr>
          <w:rFonts w:ascii="Times New Roman" w:hAnsi="Times New Roman"/>
          <w:sz w:val="28"/>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sidRPr="009929DE">
        <w:rPr>
          <w:rFonts w:ascii="Times New Roman" w:hAnsi="Times New Roman"/>
          <w:sz w:val="28"/>
          <w:szCs w:val="24"/>
        </w:rPr>
        <w:t>ы</w:t>
      </w:r>
      <w:r w:rsidRPr="009929DE">
        <w:rPr>
          <w:rFonts w:ascii="Times New Roman" w:hAnsi="Times New Roman"/>
          <w:sz w:val="28"/>
          <w:szCs w:val="24"/>
        </w:rPr>
        <w:t>, зон инженерной и транспортной инфраструктуры, зоны рекреационного назначения, зоны специального назначения.</w:t>
      </w:r>
    </w:p>
    <w:p w14:paraId="67FB0B76" w14:textId="77777777" w:rsidR="003A7901" w:rsidRPr="009929DE"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hint="eastAsia"/>
          <w:bCs/>
          <w:color w:val="000000"/>
          <w:sz w:val="28"/>
          <w:szCs w:val="24"/>
          <w:lang w:eastAsia="ru-RU"/>
        </w:rPr>
        <w:t>В</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прогнозируемом</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периоде</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необходимо</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осуществить</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качественное</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изменение</w:t>
      </w:r>
      <w:r w:rsidRPr="009929DE">
        <w:rPr>
          <w:rFonts w:ascii="Times New Roman" w:eastAsia="Times New Roman" w:hAnsi="Times New Roman"/>
          <w:bCs/>
          <w:color w:val="000000"/>
          <w:sz w:val="28"/>
          <w:szCs w:val="24"/>
          <w:lang w:eastAsia="ru-RU"/>
        </w:rPr>
        <w:t xml:space="preserve"> строящегося </w:t>
      </w:r>
      <w:r w:rsidRPr="009929DE">
        <w:rPr>
          <w:rFonts w:ascii="Times New Roman" w:eastAsia="Times New Roman" w:hAnsi="Times New Roman" w:hint="eastAsia"/>
          <w:bCs/>
          <w:color w:val="000000"/>
          <w:sz w:val="28"/>
          <w:szCs w:val="24"/>
          <w:lang w:eastAsia="ru-RU"/>
        </w:rPr>
        <w:t>и</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реконструируемого</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жилища</w:t>
      </w:r>
      <w:r w:rsidRPr="009929DE">
        <w:rPr>
          <w:rFonts w:ascii="Times New Roman" w:eastAsia="Times New Roman" w:hAnsi="Times New Roman"/>
          <w:bCs/>
          <w:color w:val="000000"/>
          <w:sz w:val="28"/>
          <w:szCs w:val="24"/>
          <w:lang w:eastAsia="ru-RU"/>
        </w:rPr>
        <w:t>:</w:t>
      </w:r>
    </w:p>
    <w:p w14:paraId="24F3A26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необходим</w:t>
      </w:r>
      <w:r w:rsidR="00CA28E3" w:rsidRPr="009929DE">
        <w:rPr>
          <w:rFonts w:ascii="Times New Roman" w:hAnsi="Times New Roman"/>
          <w:sz w:val="28"/>
          <w:szCs w:val="24"/>
        </w:rPr>
        <w:t>о</w:t>
      </w:r>
      <w:r w:rsidRPr="009929DE">
        <w:rPr>
          <w:rFonts w:ascii="Times New Roman" w:hAnsi="Times New Roman"/>
          <w:sz w:val="28"/>
          <w:szCs w:val="24"/>
        </w:rPr>
        <w:t xml:space="preserve"> </w:t>
      </w:r>
      <w:r w:rsidR="00CA28E3" w:rsidRPr="009929DE">
        <w:rPr>
          <w:rFonts w:ascii="Times New Roman" w:hAnsi="Times New Roman"/>
          <w:sz w:val="28"/>
          <w:szCs w:val="24"/>
        </w:rPr>
        <w:t>п</w:t>
      </w:r>
      <w:r w:rsidRPr="009929DE">
        <w:rPr>
          <w:rFonts w:ascii="Times New Roman" w:hAnsi="Times New Roman"/>
          <w:sz w:val="28"/>
          <w:szCs w:val="24"/>
        </w:rPr>
        <w:t>олное благоустройство жилья для создания благоприятной среды проживания высокого качества;</w:t>
      </w:r>
    </w:p>
    <w:p w14:paraId="31A94E6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необходимо наращивание темпов жилищного строительства и инженерного</w:t>
      </w:r>
    </w:p>
    <w:p w14:paraId="4730FC1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благоустройства всего жилого фонда;</w:t>
      </w:r>
    </w:p>
    <w:p w14:paraId="3D42D252" w14:textId="583FD334"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средств крупных компаний, осуществляющих деятельность на территории</w:t>
      </w:r>
      <w:r w:rsidR="00B43378" w:rsidRPr="009929DE">
        <w:rPr>
          <w:rFonts w:ascii="Times New Roman" w:hAnsi="Times New Roman"/>
          <w:sz w:val="28"/>
          <w:szCs w:val="24"/>
        </w:rPr>
        <w:t xml:space="preserve"> </w:t>
      </w:r>
      <w:r w:rsidR="003B026D" w:rsidRPr="009929DE">
        <w:rPr>
          <w:rFonts w:ascii="Times New Roman" w:hAnsi="Times New Roman"/>
          <w:sz w:val="28"/>
          <w:szCs w:val="24"/>
        </w:rPr>
        <w:t>Красноярского края</w:t>
      </w:r>
      <w:r w:rsidRPr="009929DE">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14:paraId="478B6BD4"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14:paraId="4AB48E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14:paraId="0BC28FE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расширение строительства частных жилых домов;</w:t>
      </w:r>
    </w:p>
    <w:p w14:paraId="4217A2E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14:paraId="1FD06549" w14:textId="56D41A69"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14:paraId="18CA694E" w14:textId="77777777"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14:paraId="283689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уровня жилищной обеспеченности в соответствии с нормативной потребностью в жилье;</w:t>
      </w:r>
    </w:p>
    <w:p w14:paraId="4F3CA47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рационального расселения жителей и приведение состава квартир в соответствие с демографической структурой семей;</w:t>
      </w:r>
    </w:p>
    <w:p w14:paraId="647E038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приведение потребительских характеристик жилищного фонда в соответствие с потребностями населения;</w:t>
      </w:r>
    </w:p>
    <w:p w14:paraId="515A48E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ликвидация в течение расчётного срока аварийного и ветхого жилья, вынос жилого фонда из санитарно-защитных зон предприятий;</w:t>
      </w:r>
    </w:p>
    <w:p w14:paraId="0FAABCBA"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14:paraId="2416EF0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увеличение архитектурного и средового многообразия, благоустроенности и комфортности жилых территорий;</w:t>
      </w:r>
    </w:p>
    <w:p w14:paraId="1EDBE57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степени сохранности и содержания жилищного фонда в соответствие с действующими техническими условиями и требованиями.</w:t>
      </w:r>
    </w:p>
    <w:p w14:paraId="74FFA401" w14:textId="77777777" w:rsidR="003A7901" w:rsidRPr="009929DE" w:rsidRDefault="003A7901" w:rsidP="003A7901">
      <w:pPr>
        <w:spacing w:after="0" w:line="240" w:lineRule="auto"/>
        <w:ind w:firstLine="709"/>
        <w:contextualSpacing/>
        <w:jc w:val="both"/>
        <w:rPr>
          <w:rFonts w:ascii="Times New Roman" w:hAnsi="Times New Roman"/>
          <w:sz w:val="16"/>
          <w:szCs w:val="16"/>
          <w:lang w:eastAsia="ru-RU"/>
        </w:rPr>
      </w:pPr>
    </w:p>
    <w:p w14:paraId="0E43B207" w14:textId="54D2692C" w:rsidR="003A7901" w:rsidRPr="009929DE" w:rsidRDefault="003A7901" w:rsidP="00874019">
      <w:pPr>
        <w:pStyle w:val="2"/>
        <w:numPr>
          <w:ilvl w:val="1"/>
          <w:numId w:val="52"/>
        </w:numPr>
        <w:spacing w:before="240"/>
        <w:ind w:left="993" w:hanging="633"/>
        <w:jc w:val="both"/>
        <w:rPr>
          <w:b/>
        </w:rPr>
      </w:pPr>
      <w:bookmarkStart w:id="275" w:name="_Toc468971949"/>
      <w:bookmarkStart w:id="276" w:name="_Toc475037115"/>
      <w:bookmarkStart w:id="277" w:name="_Toc199242681"/>
      <w:r w:rsidRPr="009929DE">
        <w:rPr>
          <w:b/>
        </w:rPr>
        <w:t xml:space="preserve">Развитие </w:t>
      </w:r>
      <w:bookmarkEnd w:id="275"/>
      <w:bookmarkEnd w:id="276"/>
      <w:r w:rsidR="008E649F" w:rsidRPr="009929DE">
        <w:rPr>
          <w:b/>
        </w:rPr>
        <w:t>социальной инфраструктуры</w:t>
      </w:r>
      <w:bookmarkEnd w:id="277"/>
    </w:p>
    <w:p w14:paraId="56116D2A" w14:textId="77777777" w:rsidR="003A7901" w:rsidRPr="009929DE" w:rsidRDefault="003A7901" w:rsidP="003A7901">
      <w:pPr>
        <w:spacing w:after="0" w:line="240" w:lineRule="auto"/>
        <w:rPr>
          <w:rFonts w:ascii="Times New Roman" w:hAnsi="Times New Roman"/>
          <w:sz w:val="16"/>
          <w:szCs w:val="16"/>
          <w:lang w:eastAsia="ru-RU"/>
        </w:rPr>
      </w:pPr>
    </w:p>
    <w:p w14:paraId="7595CE0E" w14:textId="77777777" w:rsidR="003A7901" w:rsidRPr="009929DE" w:rsidRDefault="003A7901" w:rsidP="003A7901">
      <w:pPr>
        <w:spacing w:after="0" w:line="240" w:lineRule="auto"/>
        <w:rPr>
          <w:rFonts w:ascii="Times New Roman" w:hAnsi="Times New Roman"/>
          <w:sz w:val="16"/>
          <w:szCs w:val="16"/>
          <w:lang w:eastAsia="ru-RU"/>
        </w:rPr>
      </w:pPr>
    </w:p>
    <w:p w14:paraId="0F0EDB36" w14:textId="77777777" w:rsidR="00533F94" w:rsidRPr="009929DE" w:rsidRDefault="00533F94" w:rsidP="00533F94">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bCs/>
          <w:color w:val="000000"/>
          <w:sz w:val="28"/>
          <w:szCs w:val="24"/>
          <w:lang w:eastAsia="ru-RU"/>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расчётом учреждений социально-культурно-бытового обслуживания, отдыха и оздоровления населения.</w:t>
      </w:r>
    </w:p>
    <w:p w14:paraId="47FC5E4A" w14:textId="77777777" w:rsidR="009B7A35" w:rsidRPr="009929DE" w:rsidRDefault="009B7A35"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37BA1526" w14:textId="77777777" w:rsidR="009B7A35" w:rsidRPr="009929DE" w:rsidRDefault="009B7A35"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14:paraId="78CA2B97" w14:textId="77777777" w:rsidR="000B5B75" w:rsidRPr="009929DE" w:rsidRDefault="009B7A35" w:rsidP="000B5B75">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9929DE">
        <w:rPr>
          <w:rFonts w:ascii="Times New Roman" w:eastAsia="Times New Roman" w:hAnsi="Times New Roman"/>
          <w:bCs/>
          <w:color w:val="000000"/>
          <w:sz w:val="28"/>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14:paraId="7EF7496C"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соответствие параметров сети обслуживания </w:t>
      </w:r>
      <w:r w:rsidR="00171C5B" w:rsidRPr="009929DE">
        <w:rPr>
          <w:rFonts w:ascii="Times New Roman" w:hAnsi="Times New Roman"/>
          <w:sz w:val="28"/>
          <w:szCs w:val="24"/>
        </w:rPr>
        <w:t>–</w:t>
      </w:r>
      <w:r w:rsidRPr="009929DE">
        <w:rPr>
          <w:rFonts w:ascii="Times New Roman" w:hAnsi="Times New Roman"/>
          <w:sz w:val="28"/>
          <w:szCs w:val="24"/>
        </w:rPr>
        <w:t xml:space="preserve"> потребительской активности населения;</w:t>
      </w:r>
    </w:p>
    <w:p w14:paraId="6FC8A0F4"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 реальной посещаемости предприятий обслуживания;</w:t>
      </w:r>
    </w:p>
    <w:p w14:paraId="7ED3A00E"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покупательского спроса;</w:t>
      </w:r>
    </w:p>
    <w:p w14:paraId="17B03D30"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организация центров обслуживания населения на наиболее оживлённых участках </w:t>
      </w:r>
      <w:r w:rsidR="00766A8E" w:rsidRPr="009929DE">
        <w:rPr>
          <w:rFonts w:ascii="Times New Roman" w:eastAsia="Times New Roman" w:hAnsi="Times New Roman"/>
          <w:sz w:val="28"/>
          <w:szCs w:val="28"/>
          <w:lang w:eastAsia="ru-RU"/>
        </w:rPr>
        <w:t>населённых пунктов</w:t>
      </w:r>
      <w:r w:rsidRPr="009929DE">
        <w:rPr>
          <w:rFonts w:ascii="Times New Roman" w:hAnsi="Times New Roman"/>
          <w:sz w:val="28"/>
          <w:szCs w:val="24"/>
        </w:rPr>
        <w:t>.</w:t>
      </w:r>
    </w:p>
    <w:p w14:paraId="5F2816E7" w14:textId="6BCB1B14" w:rsidR="009B7A35" w:rsidRPr="009929DE" w:rsidRDefault="00BE29BE"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sz w:val="28"/>
          <w:szCs w:val="24"/>
          <w:lang w:eastAsia="ru-RU"/>
        </w:rPr>
        <w:t>Современная потребность и обеспеченность населения социально-значимыми объектами рассчитана по нормативам, представленным ниже в таблице</w:t>
      </w:r>
      <w:r w:rsidR="009B7A35" w:rsidRPr="009929DE">
        <w:rPr>
          <w:rFonts w:ascii="Times New Roman" w:eastAsia="Times New Roman" w:hAnsi="Times New Roman"/>
          <w:sz w:val="28"/>
          <w:szCs w:val="24"/>
          <w:lang w:eastAsia="ru-RU"/>
        </w:rPr>
        <w:t xml:space="preserve"> </w:t>
      </w:r>
      <w:r w:rsidR="00B92D86" w:rsidRPr="009929DE">
        <w:fldChar w:fldCharType="begin"/>
      </w:r>
      <w:r w:rsidR="00B92D86" w:rsidRPr="009929DE">
        <w:instrText xml:space="preserve"> REF Tbl_Norm \h  \* MERGEFORMAT </w:instrText>
      </w:r>
      <w:r w:rsidR="00B92D86" w:rsidRPr="009929DE">
        <w:fldChar w:fldCharType="separate"/>
      </w:r>
      <w:r w:rsidR="003664D5">
        <w:rPr>
          <w:rFonts w:ascii="Times New Roman" w:hAnsi="Times New Roman"/>
          <w:noProof/>
          <w:sz w:val="28"/>
          <w:szCs w:val="28"/>
        </w:rPr>
        <w:t>7.4</w:t>
      </w:r>
      <w:r w:rsidR="003664D5" w:rsidRPr="009929DE">
        <w:rPr>
          <w:rFonts w:ascii="Times New Roman" w:hAnsi="Times New Roman"/>
          <w:noProof/>
          <w:sz w:val="28"/>
          <w:szCs w:val="28"/>
        </w:rPr>
        <w:t>.</w:t>
      </w:r>
      <w:r w:rsidR="003664D5">
        <w:rPr>
          <w:rFonts w:ascii="Times New Roman" w:hAnsi="Times New Roman"/>
          <w:noProof/>
          <w:sz w:val="28"/>
          <w:szCs w:val="28"/>
        </w:rPr>
        <w:t>1</w:t>
      </w:r>
      <w:r w:rsidR="00B92D86" w:rsidRPr="009929DE">
        <w:fldChar w:fldCharType="end"/>
      </w:r>
      <w:r w:rsidR="009B7A35" w:rsidRPr="009929DE">
        <w:rPr>
          <w:rFonts w:ascii="Times New Roman" w:eastAsia="Times New Roman" w:hAnsi="Times New Roman"/>
          <w:sz w:val="28"/>
          <w:szCs w:val="24"/>
          <w:lang w:eastAsia="ru-RU"/>
        </w:rPr>
        <w:t>.</w:t>
      </w:r>
      <w:r w:rsidR="009B7A35" w:rsidRPr="009929DE">
        <w:rPr>
          <w:rFonts w:ascii="Times New Roman" w:eastAsia="Times New Roman" w:hAnsi="Times New Roman"/>
          <w:bCs/>
          <w:color w:val="000000"/>
          <w:sz w:val="28"/>
          <w:szCs w:val="24"/>
          <w:lang w:eastAsia="ru-RU"/>
        </w:rPr>
        <w:t xml:space="preserve"> </w:t>
      </w:r>
    </w:p>
    <w:p w14:paraId="20038C2A" w14:textId="3BD9CF6B" w:rsidR="009B7A35" w:rsidRPr="009929DE" w:rsidRDefault="009B7A35" w:rsidP="009B7A35">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bookmarkStart w:id="278" w:name="Tbl_Norm"/>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A62B6"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bookmarkEnd w:id="278"/>
    </w:p>
    <w:p w14:paraId="4324DE7B" w14:textId="6BC9F266" w:rsidR="009B7A35" w:rsidRPr="009929DE" w:rsidRDefault="009B7A35" w:rsidP="009B7A35">
      <w:pPr>
        <w:spacing w:after="120" w:line="240" w:lineRule="auto"/>
        <w:jc w:val="center"/>
        <w:rPr>
          <w:rFonts w:ascii="Times New Roman" w:eastAsia="Times New Roman" w:hAnsi="Times New Roman"/>
          <w:sz w:val="28"/>
          <w:szCs w:val="24"/>
          <w:lang w:eastAsia="ru-RU"/>
        </w:rPr>
      </w:pPr>
      <w:bookmarkStart w:id="279" w:name="_Hlk522276165"/>
      <w:r w:rsidRPr="009929DE">
        <w:rPr>
          <w:rFonts w:ascii="Times New Roman" w:eastAsia="Times New Roman" w:hAnsi="Times New Roman"/>
          <w:sz w:val="28"/>
          <w:szCs w:val="24"/>
          <w:lang w:eastAsia="ru-RU"/>
        </w:rPr>
        <w:t xml:space="preserve">Нормы расчёта социально-значимых объектов на территории </w:t>
      </w:r>
      <w:r w:rsidR="00462718" w:rsidRPr="009929DE">
        <w:rPr>
          <w:rFonts w:ascii="Times New Roman" w:eastAsia="Times New Roman" w:hAnsi="Times New Roman"/>
          <w:sz w:val="28"/>
          <w:szCs w:val="24"/>
          <w:lang w:eastAsia="ru-RU"/>
        </w:rPr>
        <w:t>МО «Озероучумский сельсовет»</w:t>
      </w:r>
    </w:p>
    <w:tbl>
      <w:tblPr>
        <w:tblStyle w:val="TableNormal35"/>
        <w:tblW w:w="10215"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3"/>
        <w:gridCol w:w="4172"/>
        <w:gridCol w:w="3310"/>
      </w:tblGrid>
      <w:tr w:rsidR="009B7A35" w:rsidRPr="009929DE" w14:paraId="66597680" w14:textId="77777777" w:rsidTr="00BC0F72">
        <w:trPr>
          <w:trHeight w:val="283"/>
          <w:tblHeader/>
          <w:jc w:val="center"/>
        </w:trPr>
        <w:tc>
          <w:tcPr>
            <w:tcW w:w="2733" w:type="dxa"/>
            <w:hideMark/>
          </w:tcPr>
          <w:p w14:paraId="7877E980" w14:textId="77777777" w:rsidR="009B7A35" w:rsidRPr="009929DE" w:rsidRDefault="009B7A35" w:rsidP="009B7A35">
            <w:pPr>
              <w:spacing w:after="0" w:line="240" w:lineRule="auto"/>
              <w:ind w:left="578" w:right="213"/>
              <w:rPr>
                <w:rFonts w:ascii="Times New Roman" w:eastAsia="Arial" w:hAnsi="Times New Roman"/>
                <w:lang w:val="ru-RU"/>
              </w:rPr>
            </w:pPr>
            <w:r w:rsidRPr="009929DE">
              <w:rPr>
                <w:rFonts w:ascii="Times New Roman" w:eastAsia="Arial" w:hAnsi="Times New Roman"/>
                <w:lang w:val="ru-RU"/>
              </w:rPr>
              <w:t>Наименование</w:t>
            </w:r>
          </w:p>
        </w:tc>
        <w:tc>
          <w:tcPr>
            <w:tcW w:w="4172" w:type="dxa"/>
            <w:hideMark/>
          </w:tcPr>
          <w:p w14:paraId="2B45C505" w14:textId="77777777" w:rsidR="009B7A35" w:rsidRPr="009929DE" w:rsidRDefault="009B7A35" w:rsidP="009B7A35">
            <w:pPr>
              <w:spacing w:after="0" w:line="240" w:lineRule="auto"/>
              <w:ind w:left="448" w:right="91"/>
              <w:rPr>
                <w:rFonts w:ascii="Times New Roman" w:eastAsia="Arial" w:hAnsi="Times New Roman"/>
                <w:lang w:val="ru-RU"/>
              </w:rPr>
            </w:pPr>
            <w:r w:rsidRPr="009929DE">
              <w:rPr>
                <w:rFonts w:ascii="Times New Roman" w:eastAsia="Arial" w:hAnsi="Times New Roman"/>
                <w:lang w:val="ru-RU"/>
              </w:rPr>
              <w:t>Рекомендуемая обеспеченность</w:t>
            </w:r>
          </w:p>
        </w:tc>
        <w:tc>
          <w:tcPr>
            <w:tcW w:w="3310" w:type="dxa"/>
            <w:hideMark/>
          </w:tcPr>
          <w:p w14:paraId="2EA40B7D" w14:textId="77777777" w:rsidR="009B7A35" w:rsidRPr="009929DE" w:rsidRDefault="009B7A35" w:rsidP="009B7A35">
            <w:pPr>
              <w:spacing w:after="0" w:line="240" w:lineRule="auto"/>
              <w:ind w:left="801"/>
              <w:rPr>
                <w:rFonts w:ascii="Times New Roman" w:eastAsia="Arial" w:hAnsi="Times New Roman"/>
                <w:lang w:val="ru-RU"/>
              </w:rPr>
            </w:pPr>
            <w:r w:rsidRPr="009929DE">
              <w:rPr>
                <w:rFonts w:ascii="Times New Roman" w:eastAsia="Arial" w:hAnsi="Times New Roman"/>
                <w:lang w:val="ru-RU"/>
              </w:rPr>
              <w:t>Источник</w:t>
            </w:r>
          </w:p>
        </w:tc>
      </w:tr>
    </w:tbl>
    <w:p w14:paraId="1C9ED06E" w14:textId="77777777" w:rsidR="00BC0F72" w:rsidRPr="009929DE" w:rsidRDefault="00BC0F72" w:rsidP="00BC0F72">
      <w:pPr>
        <w:spacing w:after="0" w:line="240" w:lineRule="auto"/>
        <w:rPr>
          <w:rFonts w:ascii="Times New Roman" w:hAnsi="Times New Roman"/>
          <w:vanish/>
          <w:sz w:val="2"/>
          <w:szCs w:val="2"/>
        </w:rPr>
      </w:pPr>
    </w:p>
    <w:tbl>
      <w:tblPr>
        <w:tblStyle w:val="TableNormal35"/>
        <w:tblW w:w="10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3"/>
        <w:gridCol w:w="4172"/>
        <w:gridCol w:w="3310"/>
      </w:tblGrid>
      <w:tr w:rsidR="00BC0F72" w:rsidRPr="009929DE" w14:paraId="0C8B27EC" w14:textId="77777777" w:rsidTr="00BC0F72">
        <w:trPr>
          <w:trHeight w:val="283"/>
          <w:tblHeader/>
          <w:jc w:val="center"/>
        </w:trPr>
        <w:tc>
          <w:tcPr>
            <w:tcW w:w="2733" w:type="dxa"/>
            <w:vAlign w:val="center"/>
          </w:tcPr>
          <w:p w14:paraId="066DC467" w14:textId="51872E6C" w:rsidR="00BC0F72" w:rsidRPr="009929DE" w:rsidRDefault="00BC0F72" w:rsidP="00BC0F72">
            <w:pPr>
              <w:spacing w:after="0" w:line="240" w:lineRule="auto"/>
              <w:ind w:left="578" w:right="213"/>
              <w:jc w:val="center"/>
              <w:rPr>
                <w:rFonts w:ascii="Times New Roman" w:eastAsia="Arial" w:hAnsi="Times New Roman"/>
                <w:lang w:val="ru-RU"/>
              </w:rPr>
            </w:pPr>
            <w:r w:rsidRPr="009929DE">
              <w:rPr>
                <w:rFonts w:ascii="Times New Roman" w:eastAsia="Arial" w:hAnsi="Times New Roman"/>
                <w:lang w:val="ru-RU"/>
              </w:rPr>
              <w:t>1</w:t>
            </w:r>
          </w:p>
        </w:tc>
        <w:tc>
          <w:tcPr>
            <w:tcW w:w="4172" w:type="dxa"/>
            <w:vAlign w:val="center"/>
          </w:tcPr>
          <w:p w14:paraId="3C1465CE" w14:textId="4A0CCD16" w:rsidR="00BC0F72" w:rsidRPr="009929DE" w:rsidRDefault="00BC0F72" w:rsidP="00BC0F72">
            <w:pPr>
              <w:spacing w:after="0" w:line="240" w:lineRule="auto"/>
              <w:ind w:left="448" w:right="91"/>
              <w:jc w:val="center"/>
              <w:rPr>
                <w:rFonts w:ascii="Times New Roman" w:eastAsia="Arial" w:hAnsi="Times New Roman"/>
                <w:lang w:val="ru-RU"/>
              </w:rPr>
            </w:pPr>
            <w:r w:rsidRPr="009929DE">
              <w:rPr>
                <w:rFonts w:ascii="Times New Roman" w:eastAsia="Arial" w:hAnsi="Times New Roman"/>
                <w:lang w:val="ru-RU"/>
              </w:rPr>
              <w:t>2</w:t>
            </w:r>
          </w:p>
        </w:tc>
        <w:tc>
          <w:tcPr>
            <w:tcW w:w="3310" w:type="dxa"/>
            <w:vAlign w:val="center"/>
          </w:tcPr>
          <w:p w14:paraId="75926720" w14:textId="68249563" w:rsidR="00BC0F72" w:rsidRPr="009929DE" w:rsidRDefault="00BC0F72" w:rsidP="00BC0F72">
            <w:pPr>
              <w:spacing w:after="0" w:line="240" w:lineRule="auto"/>
              <w:ind w:left="801"/>
              <w:jc w:val="center"/>
              <w:rPr>
                <w:rFonts w:ascii="Times New Roman" w:eastAsia="Arial" w:hAnsi="Times New Roman"/>
                <w:lang w:val="ru-RU"/>
              </w:rPr>
            </w:pPr>
            <w:r w:rsidRPr="009929DE">
              <w:rPr>
                <w:rFonts w:ascii="Times New Roman" w:eastAsia="Arial" w:hAnsi="Times New Roman"/>
                <w:lang w:val="ru-RU"/>
              </w:rPr>
              <w:t>3</w:t>
            </w:r>
          </w:p>
        </w:tc>
      </w:tr>
      <w:tr w:rsidR="009B7A35" w:rsidRPr="009929DE" w14:paraId="2D2AFC88" w14:textId="77777777" w:rsidTr="00BC0F72">
        <w:trPr>
          <w:trHeight w:val="283"/>
          <w:jc w:val="center"/>
        </w:trPr>
        <w:tc>
          <w:tcPr>
            <w:tcW w:w="10215" w:type="dxa"/>
            <w:gridSpan w:val="3"/>
            <w:vAlign w:val="center"/>
            <w:hideMark/>
          </w:tcPr>
          <w:p w14:paraId="11240044" w14:textId="77777777" w:rsidR="009B7A35" w:rsidRPr="009929DE" w:rsidRDefault="009B7A35" w:rsidP="009B7A35">
            <w:pPr>
              <w:spacing w:after="0" w:line="240" w:lineRule="auto"/>
              <w:ind w:right="94"/>
              <w:jc w:val="center"/>
              <w:rPr>
                <w:rFonts w:ascii="Times New Roman" w:eastAsia="Arial" w:hAnsi="Times New Roman"/>
                <w:lang w:val="ru-RU"/>
              </w:rPr>
            </w:pPr>
            <w:r w:rsidRPr="009929DE">
              <w:rPr>
                <w:rFonts w:ascii="Times New Roman" w:eastAsia="Arial" w:hAnsi="Times New Roman"/>
                <w:lang w:val="ru-RU"/>
              </w:rPr>
              <w:t>Учреждения образования</w:t>
            </w:r>
          </w:p>
        </w:tc>
      </w:tr>
      <w:tr w:rsidR="00462718" w:rsidRPr="009929DE" w14:paraId="1918852E" w14:textId="77777777" w:rsidTr="00BC0F72">
        <w:trPr>
          <w:trHeight w:val="283"/>
          <w:jc w:val="center"/>
        </w:trPr>
        <w:tc>
          <w:tcPr>
            <w:tcW w:w="2733" w:type="dxa"/>
            <w:vAlign w:val="center"/>
            <w:hideMark/>
          </w:tcPr>
          <w:p w14:paraId="6526C05A" w14:textId="77777777" w:rsidR="00462718" w:rsidRPr="009929DE" w:rsidRDefault="00462718" w:rsidP="001519EF">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Детские дошкольные учреждения</w:t>
            </w:r>
          </w:p>
        </w:tc>
        <w:tc>
          <w:tcPr>
            <w:tcW w:w="4172" w:type="dxa"/>
            <w:vAlign w:val="center"/>
          </w:tcPr>
          <w:p w14:paraId="1AAE1976" w14:textId="67EFF5D7" w:rsidR="00462718" w:rsidRPr="009929DE" w:rsidRDefault="00462718" w:rsidP="001519EF">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75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дошкольного возраста</w:t>
            </w:r>
          </w:p>
        </w:tc>
        <w:tc>
          <w:tcPr>
            <w:tcW w:w="3310" w:type="dxa"/>
            <w:vMerge w:val="restart"/>
            <w:vAlign w:val="center"/>
          </w:tcPr>
          <w:p w14:paraId="24137266" w14:textId="5D2F5942" w:rsidR="00462718" w:rsidRPr="009929DE" w:rsidRDefault="00462718" w:rsidP="001519EF">
            <w:pPr>
              <w:spacing w:after="0" w:line="240" w:lineRule="auto"/>
              <w:ind w:left="103"/>
              <w:rPr>
                <w:rFonts w:ascii="Times New Roman" w:eastAsia="Arial" w:hAnsi="Times New Roman"/>
                <w:lang w:val="ru-RU"/>
              </w:rPr>
            </w:pPr>
            <w:r w:rsidRPr="009929DE">
              <w:rPr>
                <w:rFonts w:ascii="Times New Roman" w:eastAsia="Arial" w:hAnsi="Times New Roman"/>
                <w:lang w:val="ru-RU"/>
              </w:rPr>
              <w:t>Нормативы градостроительного проектирования Ужурского района Красноярского края, утверждёнными решением Ужурского районного Совета депутатов от 17.09.2024 № 46-313р</w:t>
            </w:r>
          </w:p>
        </w:tc>
      </w:tr>
      <w:tr w:rsidR="00462718" w:rsidRPr="009929DE" w14:paraId="5A78D1A6" w14:textId="77777777" w:rsidTr="00284F4E">
        <w:trPr>
          <w:trHeight w:val="283"/>
          <w:jc w:val="center"/>
        </w:trPr>
        <w:tc>
          <w:tcPr>
            <w:tcW w:w="2733" w:type="dxa"/>
            <w:vAlign w:val="center"/>
            <w:hideMark/>
          </w:tcPr>
          <w:p w14:paraId="5CB9EC2F" w14:textId="77777777" w:rsidR="00462718" w:rsidRPr="009929DE" w:rsidRDefault="00462718" w:rsidP="001519EF">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Общеобразовательные школы</w:t>
            </w:r>
          </w:p>
        </w:tc>
        <w:tc>
          <w:tcPr>
            <w:tcW w:w="4172" w:type="dxa"/>
            <w:tcBorders>
              <w:bottom w:val="single" w:sz="4" w:space="0" w:color="auto"/>
            </w:tcBorders>
            <w:vAlign w:val="center"/>
            <w:hideMark/>
          </w:tcPr>
          <w:p w14:paraId="63A6A2EF" w14:textId="58F34237" w:rsidR="00462718" w:rsidRPr="009929DE" w:rsidRDefault="00462718" w:rsidP="001519EF">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95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школьного возраста</w:t>
            </w:r>
          </w:p>
        </w:tc>
        <w:tc>
          <w:tcPr>
            <w:tcW w:w="3310" w:type="dxa"/>
            <w:vMerge/>
            <w:vAlign w:val="center"/>
            <w:hideMark/>
          </w:tcPr>
          <w:p w14:paraId="0AC59F31" w14:textId="77777777" w:rsidR="00462718" w:rsidRPr="009929DE" w:rsidRDefault="00462718" w:rsidP="001519EF">
            <w:pPr>
              <w:spacing w:after="0" w:line="240" w:lineRule="auto"/>
              <w:rPr>
                <w:rFonts w:ascii="Times New Roman" w:eastAsia="Arial" w:hAnsi="Times New Roman"/>
                <w:lang w:val="ru-RU"/>
              </w:rPr>
            </w:pPr>
          </w:p>
        </w:tc>
      </w:tr>
      <w:tr w:rsidR="00462718" w:rsidRPr="009929DE" w14:paraId="56992344" w14:textId="77777777" w:rsidTr="00284F4E">
        <w:trPr>
          <w:trHeight w:val="283"/>
          <w:jc w:val="center"/>
        </w:trPr>
        <w:tc>
          <w:tcPr>
            <w:tcW w:w="2733" w:type="dxa"/>
            <w:vAlign w:val="center"/>
          </w:tcPr>
          <w:p w14:paraId="680FA5A5" w14:textId="77777777" w:rsidR="00462718" w:rsidRPr="009929DE" w:rsidRDefault="00462718" w:rsidP="00462718">
            <w:pPr>
              <w:spacing w:after="0" w:line="240" w:lineRule="auto"/>
              <w:ind w:left="103" w:right="441"/>
              <w:rPr>
                <w:rFonts w:ascii="Times New Roman" w:eastAsia="Arial" w:hAnsi="Times New Roman"/>
                <w:lang w:val="ru-RU"/>
              </w:rPr>
            </w:pPr>
            <w:r w:rsidRPr="009929DE">
              <w:rPr>
                <w:rFonts w:ascii="Times New Roman" w:eastAsia="Arial" w:hAnsi="Times New Roman"/>
                <w:lang w:val="ru-RU"/>
              </w:rPr>
              <w:t>Учреждения дополнительного образования детей</w:t>
            </w:r>
          </w:p>
        </w:tc>
        <w:tc>
          <w:tcPr>
            <w:tcW w:w="4172" w:type="dxa"/>
            <w:tcBorders>
              <w:top w:val="single" w:sz="4" w:space="0" w:color="auto"/>
            </w:tcBorders>
            <w:vAlign w:val="center"/>
            <w:hideMark/>
          </w:tcPr>
          <w:p w14:paraId="3B528AB3" w14:textId="7335D21E" w:rsidR="00462718" w:rsidRPr="009929DE" w:rsidRDefault="00462718" w:rsidP="00462718">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80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школьного возраста</w:t>
            </w:r>
          </w:p>
        </w:tc>
        <w:tc>
          <w:tcPr>
            <w:tcW w:w="3310" w:type="dxa"/>
            <w:vMerge/>
            <w:vAlign w:val="center"/>
          </w:tcPr>
          <w:p w14:paraId="689FD41C" w14:textId="7C801ECD"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0AC1A422" w14:textId="77777777" w:rsidTr="00BC0F72">
        <w:trPr>
          <w:trHeight w:val="283"/>
          <w:jc w:val="center"/>
        </w:trPr>
        <w:tc>
          <w:tcPr>
            <w:tcW w:w="10215" w:type="dxa"/>
            <w:gridSpan w:val="3"/>
            <w:vAlign w:val="center"/>
            <w:hideMark/>
          </w:tcPr>
          <w:p w14:paraId="4BEAD386" w14:textId="77777777" w:rsidR="00462718" w:rsidRPr="009929DE" w:rsidRDefault="00462718" w:rsidP="00462718">
            <w:pPr>
              <w:spacing w:after="0" w:line="240" w:lineRule="auto"/>
              <w:jc w:val="center"/>
              <w:rPr>
                <w:rFonts w:ascii="Times New Roman" w:eastAsia="Arial" w:hAnsi="Times New Roman"/>
                <w:lang w:val="ru-RU"/>
              </w:rPr>
            </w:pPr>
            <w:r w:rsidRPr="009929DE">
              <w:rPr>
                <w:rFonts w:ascii="Times New Roman" w:eastAsia="Arial" w:hAnsi="Times New Roman"/>
                <w:lang w:val="ru-RU"/>
              </w:rPr>
              <w:t>Учреждения здравоохранения</w:t>
            </w:r>
          </w:p>
        </w:tc>
      </w:tr>
      <w:tr w:rsidR="00F4424F" w:rsidRPr="009929DE" w14:paraId="432BF03C" w14:textId="77777777" w:rsidTr="00BC0F72">
        <w:trPr>
          <w:trHeight w:val="283"/>
          <w:jc w:val="center"/>
        </w:trPr>
        <w:tc>
          <w:tcPr>
            <w:tcW w:w="2733" w:type="dxa"/>
            <w:vAlign w:val="center"/>
            <w:hideMark/>
          </w:tcPr>
          <w:p w14:paraId="41C267C5" w14:textId="77777777" w:rsidR="00F4424F" w:rsidRPr="009929DE" w:rsidRDefault="00F4424F" w:rsidP="00462718">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Поликлиники, амбулатории, диспансеры</w:t>
            </w:r>
          </w:p>
        </w:tc>
        <w:tc>
          <w:tcPr>
            <w:tcW w:w="4172" w:type="dxa"/>
            <w:vAlign w:val="center"/>
            <w:hideMark/>
          </w:tcPr>
          <w:p w14:paraId="5A13CBFA" w14:textId="3F2DE802" w:rsidR="00F4424F" w:rsidRPr="009929DE" w:rsidRDefault="00F4424F" w:rsidP="00462718">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restart"/>
            <w:vAlign w:val="center"/>
          </w:tcPr>
          <w:p w14:paraId="448526BD" w14:textId="69B31874" w:rsidR="00F4424F" w:rsidRPr="009929DE" w:rsidRDefault="00F4424F" w:rsidP="00BF1F96">
            <w:pPr>
              <w:spacing w:after="0" w:line="240" w:lineRule="auto"/>
              <w:ind w:left="103"/>
              <w:rPr>
                <w:rFonts w:ascii="Times New Roman" w:eastAsia="Arial" w:hAnsi="Times New Roman"/>
                <w:lang w:val="ru-RU"/>
              </w:rPr>
            </w:pPr>
            <w:r w:rsidRPr="009929DE">
              <w:rPr>
                <w:rFonts w:ascii="Times New Roman" w:eastAsia="Arial" w:hAnsi="Times New Roman"/>
                <w:lang w:val="ru-RU"/>
              </w:rPr>
              <w:t>Приказ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tc>
      </w:tr>
      <w:tr w:rsidR="00F4424F" w:rsidRPr="009929DE" w14:paraId="2CF20FB9" w14:textId="77777777" w:rsidTr="00AE6A6B">
        <w:trPr>
          <w:trHeight w:val="283"/>
          <w:jc w:val="center"/>
        </w:trPr>
        <w:tc>
          <w:tcPr>
            <w:tcW w:w="2733" w:type="dxa"/>
            <w:vAlign w:val="center"/>
            <w:hideMark/>
          </w:tcPr>
          <w:p w14:paraId="07AC03E5" w14:textId="77777777" w:rsidR="00F4424F" w:rsidRPr="009929DE" w:rsidRDefault="00F4424F" w:rsidP="00BF1F96">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Стационары всех типов</w:t>
            </w:r>
          </w:p>
        </w:tc>
        <w:tc>
          <w:tcPr>
            <w:tcW w:w="4172" w:type="dxa"/>
            <w:tcBorders>
              <w:bottom w:val="single" w:sz="4" w:space="0" w:color="auto"/>
            </w:tcBorders>
            <w:vAlign w:val="center"/>
            <w:hideMark/>
          </w:tcPr>
          <w:p w14:paraId="6D1E105A" w14:textId="43882123" w:rsidR="00F4424F" w:rsidRPr="009929DE" w:rsidRDefault="00F4424F" w:rsidP="00BF1F96">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ign w:val="center"/>
            <w:hideMark/>
          </w:tcPr>
          <w:p w14:paraId="35663452" w14:textId="77777777" w:rsidR="00F4424F" w:rsidRPr="009929DE" w:rsidRDefault="00F4424F" w:rsidP="00BF1F96">
            <w:pPr>
              <w:spacing w:after="0" w:line="240" w:lineRule="auto"/>
              <w:rPr>
                <w:rFonts w:ascii="Times New Roman" w:eastAsia="Arial" w:hAnsi="Times New Roman"/>
                <w:lang w:val="ru-RU"/>
              </w:rPr>
            </w:pPr>
          </w:p>
        </w:tc>
      </w:tr>
      <w:tr w:rsidR="00F4424F" w:rsidRPr="009929DE" w14:paraId="5B792BFD" w14:textId="77777777" w:rsidTr="00AE6A6B">
        <w:trPr>
          <w:trHeight w:val="283"/>
          <w:jc w:val="center"/>
        </w:trPr>
        <w:tc>
          <w:tcPr>
            <w:tcW w:w="2733" w:type="dxa"/>
            <w:vAlign w:val="center"/>
            <w:hideMark/>
          </w:tcPr>
          <w:p w14:paraId="5D51EF31" w14:textId="77777777" w:rsidR="00F4424F" w:rsidRPr="009929DE" w:rsidRDefault="00F4424F" w:rsidP="00BF1F96">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Станция (выдвижной пункт) скорой медицинской помощи</w:t>
            </w:r>
          </w:p>
        </w:tc>
        <w:tc>
          <w:tcPr>
            <w:tcW w:w="4172" w:type="dxa"/>
            <w:tcBorders>
              <w:top w:val="single" w:sz="4" w:space="0" w:color="auto"/>
            </w:tcBorders>
            <w:vAlign w:val="center"/>
            <w:hideMark/>
          </w:tcPr>
          <w:p w14:paraId="2B52137A" w14:textId="7596F617" w:rsidR="00F4424F" w:rsidRPr="009929DE" w:rsidRDefault="00F4424F" w:rsidP="00BF1F96">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ign w:val="center"/>
          </w:tcPr>
          <w:p w14:paraId="06C1FFA6" w14:textId="0C2FF578" w:rsidR="00F4424F" w:rsidRPr="009929DE" w:rsidRDefault="00F4424F" w:rsidP="00BF1F96">
            <w:pPr>
              <w:spacing w:after="0" w:line="240" w:lineRule="auto"/>
              <w:ind w:left="103"/>
              <w:rPr>
                <w:rFonts w:ascii="Times New Roman" w:eastAsia="Arial" w:hAnsi="Times New Roman"/>
                <w:lang w:val="ru-RU"/>
              </w:rPr>
            </w:pPr>
          </w:p>
        </w:tc>
      </w:tr>
      <w:tr w:rsidR="00462718" w:rsidRPr="009929DE" w14:paraId="650EA7A6" w14:textId="77777777" w:rsidTr="00BC0F72">
        <w:trPr>
          <w:trHeight w:val="283"/>
          <w:jc w:val="center"/>
        </w:trPr>
        <w:tc>
          <w:tcPr>
            <w:tcW w:w="10215" w:type="dxa"/>
            <w:gridSpan w:val="3"/>
            <w:vAlign w:val="center"/>
            <w:hideMark/>
          </w:tcPr>
          <w:p w14:paraId="52997AF3" w14:textId="77777777" w:rsidR="00462718" w:rsidRPr="009929DE" w:rsidRDefault="00462718" w:rsidP="00462718">
            <w:pPr>
              <w:spacing w:after="0" w:line="240" w:lineRule="auto"/>
              <w:jc w:val="center"/>
              <w:rPr>
                <w:rFonts w:ascii="Times New Roman" w:eastAsia="Arial" w:hAnsi="Times New Roman"/>
                <w:lang w:val="ru-RU"/>
              </w:rPr>
            </w:pPr>
            <w:r w:rsidRPr="009929DE">
              <w:rPr>
                <w:rFonts w:ascii="Times New Roman" w:eastAsia="Arial" w:hAnsi="Times New Roman"/>
                <w:lang w:val="ru-RU"/>
              </w:rPr>
              <w:t>Физкультурно-спортивные сооружения</w:t>
            </w:r>
          </w:p>
        </w:tc>
      </w:tr>
      <w:tr w:rsidR="001540C2" w:rsidRPr="009929DE" w14:paraId="316AAB68" w14:textId="77777777" w:rsidTr="00BC0F72">
        <w:trPr>
          <w:trHeight w:val="283"/>
          <w:jc w:val="center"/>
        </w:trPr>
        <w:tc>
          <w:tcPr>
            <w:tcW w:w="2733" w:type="dxa"/>
            <w:vAlign w:val="center"/>
            <w:hideMark/>
          </w:tcPr>
          <w:p w14:paraId="7E42704E" w14:textId="77777777" w:rsidR="001540C2" w:rsidRPr="009929DE" w:rsidRDefault="001540C2" w:rsidP="001540C2">
            <w:pPr>
              <w:spacing w:after="0" w:line="240" w:lineRule="auto"/>
              <w:ind w:left="103"/>
              <w:rPr>
                <w:rFonts w:ascii="Times New Roman" w:hAnsi="Times New Roman"/>
                <w:lang w:val="ru-RU"/>
              </w:rPr>
            </w:pPr>
            <w:r w:rsidRPr="009929DE">
              <w:rPr>
                <w:rFonts w:ascii="Times New Roman" w:hAnsi="Times New Roman"/>
                <w:lang w:val="ru-RU"/>
              </w:rPr>
              <w:t>Спортивные залы общего пользования</w:t>
            </w:r>
          </w:p>
        </w:tc>
        <w:tc>
          <w:tcPr>
            <w:tcW w:w="4172" w:type="dxa"/>
            <w:vAlign w:val="center"/>
            <w:hideMark/>
          </w:tcPr>
          <w:p w14:paraId="55DB5AD8" w14:textId="6A75F91F" w:rsidR="001540C2" w:rsidRPr="009929DE" w:rsidRDefault="001540C2" w:rsidP="001540C2">
            <w:pPr>
              <w:spacing w:after="0" w:line="240" w:lineRule="auto"/>
              <w:ind w:left="103" w:right="91"/>
              <w:rPr>
                <w:rFonts w:ascii="Times New Roman" w:hAnsi="Times New Roman"/>
                <w:lang w:val="ru-RU"/>
              </w:rPr>
            </w:pPr>
            <w:r w:rsidRPr="009929DE">
              <w:rPr>
                <w:rFonts w:ascii="Times New Roman" w:hAnsi="Times New Roman"/>
                <w:lang w:val="ru-RU"/>
              </w:rPr>
              <w:t>70-80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общей площади на 1000 человек</w:t>
            </w:r>
          </w:p>
        </w:tc>
        <w:tc>
          <w:tcPr>
            <w:tcW w:w="3310" w:type="dxa"/>
            <w:vMerge w:val="restart"/>
            <w:vAlign w:val="center"/>
            <w:hideMark/>
          </w:tcPr>
          <w:p w14:paraId="5B38E9B5" w14:textId="2A2C0CF6" w:rsidR="001540C2" w:rsidRPr="009929DE" w:rsidRDefault="001540C2" w:rsidP="001540C2">
            <w:pPr>
              <w:spacing w:after="0" w:line="240" w:lineRule="auto"/>
              <w:ind w:left="103"/>
              <w:rPr>
                <w:rFonts w:ascii="Times New Roman" w:eastAsia="Arial" w:hAnsi="Times New Roman"/>
                <w:lang w:val="ru-RU"/>
              </w:rPr>
            </w:pPr>
            <w:r w:rsidRPr="009929DE">
              <w:rPr>
                <w:rFonts w:ascii="Times New Roman" w:eastAsia="Arial" w:hAnsi="Times New Roman"/>
                <w:lang w:val="ru-RU"/>
              </w:rPr>
              <w:t>Нормативы градостроительного проектирования Ужурского района Красноярского края, утверждёнными решением Ужурского районного Совета депутатов от 17.09.2024 № 46-313р</w:t>
            </w:r>
          </w:p>
        </w:tc>
      </w:tr>
      <w:tr w:rsidR="00462718" w:rsidRPr="009929DE" w14:paraId="2A9ECCE4" w14:textId="77777777" w:rsidTr="00BC0F72">
        <w:trPr>
          <w:trHeight w:val="283"/>
          <w:jc w:val="center"/>
        </w:trPr>
        <w:tc>
          <w:tcPr>
            <w:tcW w:w="2733" w:type="dxa"/>
            <w:vAlign w:val="center"/>
            <w:hideMark/>
          </w:tcPr>
          <w:p w14:paraId="643E88C6"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Бассейн (открытый и закрытый общего пользования)</w:t>
            </w:r>
          </w:p>
        </w:tc>
        <w:tc>
          <w:tcPr>
            <w:tcW w:w="4172" w:type="dxa"/>
            <w:vAlign w:val="center"/>
            <w:hideMark/>
          </w:tcPr>
          <w:p w14:paraId="4E120585" w14:textId="1C85A1EF" w:rsidR="00462718" w:rsidRPr="009929DE" w:rsidRDefault="001540C2" w:rsidP="00462718">
            <w:pPr>
              <w:spacing w:after="0" w:line="240" w:lineRule="auto"/>
              <w:ind w:left="103" w:right="91"/>
              <w:rPr>
                <w:rFonts w:ascii="Times New Roman" w:hAnsi="Times New Roman"/>
                <w:lang w:val="ru-RU"/>
              </w:rPr>
            </w:pPr>
            <w:r w:rsidRPr="009929DE">
              <w:rPr>
                <w:rFonts w:ascii="Times New Roman" w:hAnsi="Times New Roman"/>
                <w:lang w:val="ru-RU"/>
              </w:rPr>
              <w:t>не нормируется для населения меньше 5 тыс. чел.</w:t>
            </w:r>
          </w:p>
        </w:tc>
        <w:tc>
          <w:tcPr>
            <w:tcW w:w="3310" w:type="dxa"/>
            <w:vMerge/>
            <w:vAlign w:val="center"/>
            <w:hideMark/>
          </w:tcPr>
          <w:p w14:paraId="246AA73E" w14:textId="77777777" w:rsidR="00462718" w:rsidRPr="009929DE" w:rsidRDefault="00462718" w:rsidP="00462718">
            <w:pPr>
              <w:spacing w:after="0" w:line="240" w:lineRule="auto"/>
              <w:rPr>
                <w:rFonts w:ascii="Times New Roman" w:hAnsi="Times New Roman"/>
                <w:lang w:val="ru-RU"/>
              </w:rPr>
            </w:pPr>
          </w:p>
        </w:tc>
      </w:tr>
      <w:tr w:rsidR="00462718" w:rsidRPr="009929DE" w14:paraId="48CE4172" w14:textId="77777777" w:rsidTr="00BC0F72">
        <w:trPr>
          <w:trHeight w:val="283"/>
          <w:jc w:val="center"/>
        </w:trPr>
        <w:tc>
          <w:tcPr>
            <w:tcW w:w="2733" w:type="dxa"/>
            <w:vAlign w:val="center"/>
            <w:hideMark/>
          </w:tcPr>
          <w:p w14:paraId="292718BA"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Территория (плоскостные спортивные сооружения)</w:t>
            </w:r>
          </w:p>
        </w:tc>
        <w:tc>
          <w:tcPr>
            <w:tcW w:w="4172" w:type="dxa"/>
            <w:vAlign w:val="center"/>
            <w:hideMark/>
          </w:tcPr>
          <w:p w14:paraId="5BEC5F80" w14:textId="0A73166D" w:rsidR="00462718" w:rsidRPr="009929DE" w:rsidRDefault="001540C2" w:rsidP="00462718">
            <w:pPr>
              <w:spacing w:after="0" w:line="240" w:lineRule="auto"/>
              <w:ind w:left="103" w:right="91"/>
              <w:rPr>
                <w:rFonts w:ascii="Times New Roman" w:hAnsi="Times New Roman"/>
                <w:lang w:val="ru-RU"/>
              </w:rPr>
            </w:pPr>
            <w:r w:rsidRPr="009929DE">
              <w:rPr>
                <w:rFonts w:ascii="Times New Roman" w:hAnsi="Times New Roman"/>
                <w:lang w:val="ru-RU"/>
              </w:rPr>
              <w:t>1949,9</w:t>
            </w:r>
            <w:r w:rsidR="00462718" w:rsidRPr="009929DE">
              <w:rPr>
                <w:rFonts w:ascii="Times New Roman" w:hAnsi="Times New Roman"/>
                <w:lang w:val="ru-RU"/>
              </w:rPr>
              <w:t xml:space="preserve"> м</w:t>
            </w:r>
            <w:r w:rsidR="00462718" w:rsidRPr="009929DE">
              <w:rPr>
                <w:rFonts w:ascii="Times New Roman" w:hAnsi="Times New Roman"/>
                <w:vertAlign w:val="superscript"/>
                <w:lang w:val="ru-RU"/>
              </w:rPr>
              <w:t>2</w:t>
            </w:r>
            <w:r w:rsidR="00462718" w:rsidRPr="009929DE">
              <w:rPr>
                <w:rFonts w:ascii="Times New Roman" w:hAnsi="Times New Roman"/>
                <w:position w:val="6"/>
                <w:lang w:val="ru-RU"/>
              </w:rPr>
              <w:t xml:space="preserve"> </w:t>
            </w:r>
            <w:r w:rsidR="00462718" w:rsidRPr="009929DE">
              <w:rPr>
                <w:rFonts w:ascii="Times New Roman" w:hAnsi="Times New Roman"/>
                <w:lang w:val="ru-RU"/>
              </w:rPr>
              <w:t>общей площади на 1000 человек</w:t>
            </w:r>
          </w:p>
        </w:tc>
        <w:tc>
          <w:tcPr>
            <w:tcW w:w="3310" w:type="dxa"/>
            <w:vMerge/>
            <w:vAlign w:val="center"/>
          </w:tcPr>
          <w:p w14:paraId="161899BA" w14:textId="77777777" w:rsidR="00462718" w:rsidRPr="009929DE" w:rsidRDefault="00462718" w:rsidP="00462718">
            <w:pPr>
              <w:spacing w:after="0" w:line="240" w:lineRule="auto"/>
              <w:ind w:left="103"/>
              <w:rPr>
                <w:rFonts w:ascii="Times New Roman" w:hAnsi="Times New Roman"/>
                <w:lang w:val="ru-RU"/>
              </w:rPr>
            </w:pPr>
          </w:p>
        </w:tc>
      </w:tr>
      <w:tr w:rsidR="00462718" w:rsidRPr="009929DE" w14:paraId="5775133B" w14:textId="77777777" w:rsidTr="00BC0F72">
        <w:trPr>
          <w:trHeight w:val="283"/>
          <w:jc w:val="center"/>
        </w:trPr>
        <w:tc>
          <w:tcPr>
            <w:tcW w:w="10215" w:type="dxa"/>
            <w:gridSpan w:val="3"/>
            <w:vAlign w:val="center"/>
            <w:hideMark/>
          </w:tcPr>
          <w:p w14:paraId="2BB19A31" w14:textId="77777777" w:rsidR="00462718" w:rsidRPr="009929DE" w:rsidRDefault="00462718" w:rsidP="00462718">
            <w:pPr>
              <w:spacing w:after="0" w:line="240" w:lineRule="auto"/>
              <w:jc w:val="center"/>
              <w:rPr>
                <w:lang w:val="ru-RU"/>
              </w:rPr>
            </w:pPr>
            <w:r w:rsidRPr="009929DE">
              <w:rPr>
                <w:rFonts w:ascii="Times New Roman" w:eastAsia="Arial" w:hAnsi="Times New Roman"/>
                <w:lang w:val="ru-RU"/>
              </w:rPr>
              <w:t>Учреждения культуры и искусства</w:t>
            </w:r>
          </w:p>
        </w:tc>
      </w:tr>
      <w:tr w:rsidR="00462718" w:rsidRPr="009929DE" w14:paraId="48FA0731" w14:textId="77777777" w:rsidTr="00BC0F72">
        <w:trPr>
          <w:trHeight w:val="283"/>
          <w:jc w:val="center"/>
        </w:trPr>
        <w:tc>
          <w:tcPr>
            <w:tcW w:w="2733" w:type="dxa"/>
            <w:vAlign w:val="center"/>
            <w:hideMark/>
          </w:tcPr>
          <w:p w14:paraId="416F9893"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Учреждения культуры клубного типа</w:t>
            </w:r>
          </w:p>
        </w:tc>
        <w:tc>
          <w:tcPr>
            <w:tcW w:w="4172" w:type="dxa"/>
            <w:vAlign w:val="center"/>
            <w:hideMark/>
          </w:tcPr>
          <w:p w14:paraId="4D327166" w14:textId="15FC6FE2" w:rsidR="00462718" w:rsidRPr="009929DE" w:rsidRDefault="00A749D9"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150</w:t>
            </w:r>
            <w:r w:rsidR="00462718" w:rsidRPr="009929DE">
              <w:rPr>
                <w:rFonts w:ascii="Times New Roman" w:hAnsi="Times New Roman"/>
                <w:lang w:val="ru-RU"/>
              </w:rPr>
              <w:t xml:space="preserve"> мест на 1 тыс. человек для </w:t>
            </w:r>
            <w:r w:rsidRPr="009929DE">
              <w:rPr>
                <w:rFonts w:ascii="Times New Roman" w:hAnsi="Times New Roman"/>
                <w:lang w:val="ru-RU"/>
              </w:rPr>
              <w:t>сельского</w:t>
            </w:r>
            <w:r w:rsidR="00462718" w:rsidRPr="009929DE">
              <w:rPr>
                <w:rFonts w:ascii="Times New Roman" w:hAnsi="Times New Roman"/>
                <w:lang w:val="ru-RU"/>
              </w:rPr>
              <w:t xml:space="preserve"> поселения с численностью населения от </w:t>
            </w:r>
            <w:r w:rsidR="002F5664" w:rsidRPr="009929DE">
              <w:rPr>
                <w:rFonts w:ascii="Times New Roman" w:hAnsi="Times New Roman"/>
                <w:lang w:val="ru-RU"/>
              </w:rPr>
              <w:t>500</w:t>
            </w:r>
            <w:r w:rsidR="00462718" w:rsidRPr="009929DE">
              <w:rPr>
                <w:rFonts w:ascii="Times New Roman" w:hAnsi="Times New Roman"/>
                <w:lang w:val="ru-RU"/>
              </w:rPr>
              <w:t xml:space="preserve"> до </w:t>
            </w:r>
            <w:r w:rsidR="002F5664" w:rsidRPr="009929DE">
              <w:rPr>
                <w:rFonts w:ascii="Times New Roman" w:hAnsi="Times New Roman"/>
                <w:lang w:val="ru-RU"/>
              </w:rPr>
              <w:t>999</w:t>
            </w:r>
            <w:r w:rsidR="00462718" w:rsidRPr="009929DE">
              <w:rPr>
                <w:rFonts w:ascii="Times New Roman" w:hAnsi="Times New Roman"/>
                <w:lang w:val="ru-RU"/>
              </w:rPr>
              <w:t xml:space="preserve"> человек</w:t>
            </w:r>
          </w:p>
        </w:tc>
        <w:tc>
          <w:tcPr>
            <w:tcW w:w="3310" w:type="dxa"/>
            <w:vMerge w:val="restart"/>
            <w:vAlign w:val="center"/>
            <w:hideMark/>
          </w:tcPr>
          <w:p w14:paraId="233525DB" w14:textId="1BFE54A4" w:rsidR="00462718" w:rsidRPr="009929DE" w:rsidRDefault="00462718" w:rsidP="00462718">
            <w:pPr>
              <w:spacing w:after="0" w:line="240" w:lineRule="auto"/>
              <w:ind w:left="103"/>
              <w:rPr>
                <w:rFonts w:ascii="Times New Roman" w:eastAsia="Arial" w:hAnsi="Times New Roman"/>
                <w:lang w:val="ru-RU"/>
              </w:rPr>
            </w:pPr>
            <w:r w:rsidRPr="009929DE">
              <w:rPr>
                <w:rFonts w:ascii="Times New Roman" w:eastAsia="Arial" w:hAnsi="Times New Roman"/>
                <w:lang w:val="ru-RU"/>
              </w:rPr>
              <w:t>Распоряжение Минкультуры России от 23.10.2023 № P-2879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462718" w:rsidRPr="009929DE" w14:paraId="51E4728B" w14:textId="77777777" w:rsidTr="00BC0F72">
        <w:trPr>
          <w:trHeight w:val="283"/>
          <w:jc w:val="center"/>
        </w:trPr>
        <w:tc>
          <w:tcPr>
            <w:tcW w:w="2733" w:type="dxa"/>
            <w:vAlign w:val="center"/>
            <w:hideMark/>
          </w:tcPr>
          <w:p w14:paraId="3AF2CB54"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Общедоступная библиотека с детским отделением</w:t>
            </w:r>
          </w:p>
        </w:tc>
        <w:tc>
          <w:tcPr>
            <w:tcW w:w="4172" w:type="dxa"/>
            <w:shd w:val="clear" w:color="auto" w:fill="auto"/>
            <w:vAlign w:val="center"/>
            <w:hideMark/>
          </w:tcPr>
          <w:p w14:paraId="4206558E" w14:textId="3B5C8A1B"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 xml:space="preserve">1 общедоступная библиотека </w:t>
            </w:r>
            <w:r w:rsidR="00F03270" w:rsidRPr="009929DE">
              <w:rPr>
                <w:rFonts w:ascii="Times New Roman" w:hAnsi="Times New Roman"/>
                <w:lang w:val="ru-RU"/>
              </w:rPr>
              <w:t>в административном центре</w:t>
            </w:r>
            <w:r w:rsidRPr="009929DE">
              <w:rPr>
                <w:rFonts w:ascii="Times New Roman" w:hAnsi="Times New Roman"/>
                <w:lang w:val="ru-RU"/>
              </w:rPr>
              <w:t>;</w:t>
            </w:r>
          </w:p>
          <w:p w14:paraId="0F6F17E8" w14:textId="4B4ECF32"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 xml:space="preserve">1 библиотека на </w:t>
            </w:r>
            <w:r w:rsidR="00F03270" w:rsidRPr="009929DE">
              <w:rPr>
                <w:rFonts w:ascii="Times New Roman" w:hAnsi="Times New Roman"/>
                <w:lang w:val="ru-RU"/>
              </w:rPr>
              <w:t>1</w:t>
            </w:r>
            <w:r w:rsidRPr="009929DE">
              <w:rPr>
                <w:rFonts w:ascii="Times New Roman" w:hAnsi="Times New Roman"/>
                <w:lang w:val="ru-RU"/>
              </w:rPr>
              <w:t xml:space="preserve"> тыс. </w:t>
            </w:r>
            <w:r w:rsidR="00F03270" w:rsidRPr="009929DE">
              <w:rPr>
                <w:rFonts w:ascii="Times New Roman" w:hAnsi="Times New Roman"/>
                <w:lang w:val="ru-RU"/>
              </w:rPr>
              <w:t>жителей</w:t>
            </w:r>
          </w:p>
        </w:tc>
        <w:tc>
          <w:tcPr>
            <w:tcW w:w="3310" w:type="dxa"/>
            <w:vMerge/>
            <w:vAlign w:val="center"/>
          </w:tcPr>
          <w:p w14:paraId="33F4D036" w14:textId="77777777" w:rsidR="00462718" w:rsidRPr="009929DE" w:rsidRDefault="00462718" w:rsidP="00462718">
            <w:pPr>
              <w:spacing w:after="0" w:line="240" w:lineRule="auto"/>
              <w:ind w:left="103"/>
              <w:rPr>
                <w:rFonts w:ascii="Times New Roman" w:hAnsi="Times New Roman"/>
                <w:lang w:val="ru-RU"/>
              </w:rPr>
            </w:pPr>
          </w:p>
        </w:tc>
      </w:tr>
      <w:tr w:rsidR="00462718" w:rsidRPr="009929DE" w14:paraId="3A6C4F83" w14:textId="77777777" w:rsidTr="00BC0F72">
        <w:trPr>
          <w:trHeight w:val="283"/>
          <w:jc w:val="center"/>
        </w:trPr>
        <w:tc>
          <w:tcPr>
            <w:tcW w:w="2733" w:type="dxa"/>
            <w:vAlign w:val="center"/>
          </w:tcPr>
          <w:p w14:paraId="74E0531A"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Детские учреждения дополнительного образования в сфере искусств</w:t>
            </w:r>
          </w:p>
        </w:tc>
        <w:tc>
          <w:tcPr>
            <w:tcW w:w="4172" w:type="dxa"/>
            <w:vAlign w:val="center"/>
          </w:tcPr>
          <w:p w14:paraId="5CE102C1" w14:textId="77777777"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не менее 12 % от числа обучающихся 1-9 классов общеобразовательных организаций, мест</w:t>
            </w:r>
          </w:p>
        </w:tc>
        <w:tc>
          <w:tcPr>
            <w:tcW w:w="3310" w:type="dxa"/>
            <w:vAlign w:val="center"/>
          </w:tcPr>
          <w:p w14:paraId="3F339F1F"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Письмо Министерства образования и науки РФ от 04.05.2016 № АК-950/02 «О методических рекомендациях»</w:t>
            </w:r>
          </w:p>
        </w:tc>
      </w:tr>
      <w:tr w:rsidR="00462718" w:rsidRPr="009929DE" w14:paraId="1043AFB8" w14:textId="77777777" w:rsidTr="00BC0F72">
        <w:trPr>
          <w:trHeight w:val="283"/>
          <w:jc w:val="center"/>
        </w:trPr>
        <w:tc>
          <w:tcPr>
            <w:tcW w:w="10215" w:type="dxa"/>
            <w:gridSpan w:val="3"/>
            <w:vAlign w:val="center"/>
            <w:hideMark/>
          </w:tcPr>
          <w:p w14:paraId="683339F7" w14:textId="77777777" w:rsidR="00462718" w:rsidRPr="009929DE" w:rsidRDefault="00462718" w:rsidP="00462718">
            <w:pPr>
              <w:spacing w:after="0" w:line="240" w:lineRule="auto"/>
              <w:jc w:val="center"/>
              <w:rPr>
                <w:rFonts w:ascii="Times New Roman" w:hAnsi="Times New Roman"/>
                <w:lang w:val="ru-RU"/>
              </w:rPr>
            </w:pPr>
            <w:r w:rsidRPr="009929DE">
              <w:rPr>
                <w:rFonts w:ascii="Times New Roman" w:hAnsi="Times New Roman"/>
                <w:lang w:val="ru-RU"/>
              </w:rPr>
              <w:t>Объекты торговли, общественного питания и бытового обслуживания</w:t>
            </w:r>
          </w:p>
        </w:tc>
      </w:tr>
      <w:tr w:rsidR="00ED59EC" w:rsidRPr="009929DE" w14:paraId="438AE457" w14:textId="77777777" w:rsidTr="00BC0F72">
        <w:trPr>
          <w:trHeight w:val="283"/>
          <w:jc w:val="center"/>
        </w:trPr>
        <w:tc>
          <w:tcPr>
            <w:tcW w:w="2733" w:type="dxa"/>
            <w:vAlign w:val="center"/>
          </w:tcPr>
          <w:p w14:paraId="0FB8EA68" w14:textId="77777777" w:rsidR="00ED59EC" w:rsidRPr="009929DE" w:rsidRDefault="00ED59EC" w:rsidP="00ED59EC">
            <w:pPr>
              <w:spacing w:after="0" w:line="240" w:lineRule="auto"/>
              <w:ind w:left="103" w:right="213"/>
              <w:rPr>
                <w:rFonts w:ascii="Times New Roman" w:hAnsi="Times New Roman"/>
                <w:lang w:val="ru-RU"/>
              </w:rPr>
            </w:pPr>
            <w:r w:rsidRPr="009929DE">
              <w:rPr>
                <w:rFonts w:ascii="Times New Roman" w:hAnsi="Times New Roman"/>
                <w:lang w:val="ru-RU"/>
              </w:rPr>
              <w:t>Торговая площадь продовольственных магазинов</w:t>
            </w:r>
          </w:p>
        </w:tc>
        <w:tc>
          <w:tcPr>
            <w:tcW w:w="4172" w:type="dxa"/>
            <w:vAlign w:val="center"/>
          </w:tcPr>
          <w:p w14:paraId="440552FA" w14:textId="1DDBCB9F"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100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торговой площади на 1000 человек</w:t>
            </w:r>
          </w:p>
        </w:tc>
        <w:tc>
          <w:tcPr>
            <w:tcW w:w="3310" w:type="dxa"/>
            <w:vMerge w:val="restart"/>
            <w:vAlign w:val="center"/>
          </w:tcPr>
          <w:p w14:paraId="2DE4F4AA" w14:textId="24A73360" w:rsidR="00ED59EC" w:rsidRPr="009929DE" w:rsidRDefault="00ED59EC" w:rsidP="00ED59EC">
            <w:pPr>
              <w:spacing w:after="0" w:line="240" w:lineRule="auto"/>
              <w:ind w:left="103"/>
              <w:rPr>
                <w:rFonts w:ascii="Times New Roman" w:eastAsia="Arial" w:hAnsi="Times New Roman"/>
                <w:lang w:val="ru-RU"/>
              </w:rPr>
            </w:pPr>
            <w:r w:rsidRPr="009929DE">
              <w:rPr>
                <w:rFonts w:ascii="Times New Roman" w:eastAsia="Arial" w:hAnsi="Times New Roman"/>
                <w:lang w:val="ru-RU"/>
              </w:rPr>
              <w:t>Нормативы градостроительного проектирования Ужурского района Красноярского края, утверждёнными решением Ужурского районного Совета депутатов от 17.09.2024 № 46-313р</w:t>
            </w:r>
          </w:p>
        </w:tc>
      </w:tr>
      <w:tr w:rsidR="00462718" w:rsidRPr="009929DE" w14:paraId="1E8ECBDA" w14:textId="77777777" w:rsidTr="00BC0F72">
        <w:trPr>
          <w:trHeight w:val="283"/>
          <w:jc w:val="center"/>
        </w:trPr>
        <w:tc>
          <w:tcPr>
            <w:tcW w:w="2733" w:type="dxa"/>
            <w:vAlign w:val="center"/>
          </w:tcPr>
          <w:p w14:paraId="4266BB7E"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Торговая площадь непродовольственных магазинов</w:t>
            </w:r>
          </w:p>
        </w:tc>
        <w:tc>
          <w:tcPr>
            <w:tcW w:w="4172" w:type="dxa"/>
            <w:vAlign w:val="center"/>
          </w:tcPr>
          <w:p w14:paraId="7A339B19" w14:textId="242FF442" w:rsidR="00462718" w:rsidRPr="009929DE" w:rsidRDefault="00A749D9" w:rsidP="00462718">
            <w:pPr>
              <w:spacing w:after="0" w:line="240" w:lineRule="auto"/>
              <w:ind w:left="103" w:right="91"/>
              <w:rPr>
                <w:rFonts w:ascii="Times New Roman" w:hAnsi="Times New Roman"/>
                <w:lang w:val="ru-RU"/>
              </w:rPr>
            </w:pPr>
            <w:r w:rsidRPr="009929DE">
              <w:rPr>
                <w:rFonts w:ascii="Times New Roman" w:hAnsi="Times New Roman"/>
                <w:lang w:val="ru-RU"/>
              </w:rPr>
              <w:t>200</w:t>
            </w:r>
            <w:r w:rsidR="00462718" w:rsidRPr="009929DE">
              <w:rPr>
                <w:rFonts w:ascii="Times New Roman" w:hAnsi="Times New Roman"/>
                <w:lang w:val="ru-RU"/>
              </w:rPr>
              <w:t xml:space="preserve"> м</w:t>
            </w:r>
            <w:r w:rsidR="00462718" w:rsidRPr="009929DE">
              <w:rPr>
                <w:rFonts w:ascii="Times New Roman" w:hAnsi="Times New Roman"/>
                <w:vertAlign w:val="superscript"/>
                <w:lang w:val="ru-RU"/>
              </w:rPr>
              <w:t>2</w:t>
            </w:r>
            <w:r w:rsidR="00462718" w:rsidRPr="009929DE">
              <w:rPr>
                <w:rFonts w:ascii="Times New Roman" w:hAnsi="Times New Roman"/>
                <w:position w:val="6"/>
                <w:lang w:val="ru-RU"/>
              </w:rPr>
              <w:t xml:space="preserve"> </w:t>
            </w:r>
            <w:r w:rsidR="00462718" w:rsidRPr="009929DE">
              <w:rPr>
                <w:rFonts w:ascii="Times New Roman" w:hAnsi="Times New Roman"/>
                <w:lang w:val="ru-RU"/>
              </w:rPr>
              <w:t>торговой площади на 1000 человек</w:t>
            </w:r>
          </w:p>
        </w:tc>
        <w:tc>
          <w:tcPr>
            <w:tcW w:w="3310" w:type="dxa"/>
            <w:vMerge/>
            <w:vAlign w:val="center"/>
          </w:tcPr>
          <w:p w14:paraId="28D2157B" w14:textId="77777777"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55E8B8F9" w14:textId="77777777" w:rsidTr="00A57A6D">
        <w:trPr>
          <w:trHeight w:val="283"/>
          <w:jc w:val="center"/>
        </w:trPr>
        <w:tc>
          <w:tcPr>
            <w:tcW w:w="2733" w:type="dxa"/>
            <w:vAlign w:val="center"/>
          </w:tcPr>
          <w:p w14:paraId="672F3E90"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Общая торговая площадь</w:t>
            </w:r>
          </w:p>
        </w:tc>
        <w:tc>
          <w:tcPr>
            <w:tcW w:w="4172" w:type="dxa"/>
            <w:tcBorders>
              <w:bottom w:val="single" w:sz="4" w:space="0" w:color="auto"/>
            </w:tcBorders>
            <w:vAlign w:val="center"/>
          </w:tcPr>
          <w:p w14:paraId="1A800863" w14:textId="4433EC98" w:rsidR="00462718" w:rsidRPr="009929DE" w:rsidRDefault="00462718" w:rsidP="00462718">
            <w:pPr>
              <w:spacing w:after="0" w:line="240" w:lineRule="auto"/>
              <w:ind w:left="103" w:right="91"/>
              <w:rPr>
                <w:rFonts w:ascii="Times New Roman" w:hAnsi="Times New Roman"/>
                <w:lang w:val="ru-RU"/>
              </w:rPr>
            </w:pPr>
            <w:r w:rsidRPr="009929DE">
              <w:rPr>
                <w:rFonts w:ascii="Times New Roman" w:hAnsi="Times New Roman"/>
                <w:lang w:val="ru-RU"/>
              </w:rPr>
              <w:t>300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торговой площади на 1000 человек</w:t>
            </w:r>
          </w:p>
        </w:tc>
        <w:tc>
          <w:tcPr>
            <w:tcW w:w="3310" w:type="dxa"/>
            <w:vMerge/>
            <w:tcBorders>
              <w:bottom w:val="single" w:sz="4" w:space="0" w:color="auto"/>
            </w:tcBorders>
            <w:vAlign w:val="center"/>
          </w:tcPr>
          <w:p w14:paraId="3CCE6AEC" w14:textId="77777777"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74D739C1" w14:textId="77777777" w:rsidTr="00A57A6D">
        <w:tblPrEx>
          <w:tblLook w:val="04A0" w:firstRow="1" w:lastRow="0" w:firstColumn="1" w:lastColumn="0" w:noHBand="0" w:noVBand="1"/>
        </w:tblPrEx>
        <w:trPr>
          <w:trHeight w:val="283"/>
          <w:jc w:val="center"/>
        </w:trPr>
        <w:tc>
          <w:tcPr>
            <w:tcW w:w="2733" w:type="dxa"/>
          </w:tcPr>
          <w:p w14:paraId="5C0D0F1B" w14:textId="21A9E651"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Торговые объекты стационарные</w:t>
            </w:r>
          </w:p>
        </w:tc>
        <w:tc>
          <w:tcPr>
            <w:tcW w:w="4172" w:type="dxa"/>
            <w:tcBorders>
              <w:top w:val="single" w:sz="4" w:space="0" w:color="auto"/>
            </w:tcBorders>
            <w:vAlign w:val="center"/>
          </w:tcPr>
          <w:p w14:paraId="7C09792A" w14:textId="62D38DEB" w:rsidR="00462718" w:rsidRPr="009929DE" w:rsidRDefault="00A749D9" w:rsidP="00462718">
            <w:pPr>
              <w:pStyle w:val="TableParagraph"/>
              <w:ind w:left="103" w:right="91"/>
              <w:rPr>
                <w:rFonts w:ascii="Times New Roman" w:hAnsi="Times New Roman"/>
                <w:lang w:val="ru-RU"/>
              </w:rPr>
            </w:pPr>
            <w:r w:rsidRPr="009929DE">
              <w:rPr>
                <w:rFonts w:ascii="Times New Roman" w:hAnsi="Times New Roman"/>
                <w:lang w:val="ru-RU"/>
              </w:rPr>
              <w:t>80</w:t>
            </w:r>
            <w:r w:rsidR="00462718" w:rsidRPr="009929DE">
              <w:rPr>
                <w:rFonts w:ascii="Times New Roman" w:hAnsi="Times New Roman"/>
                <w:lang w:val="ru-RU"/>
              </w:rPr>
              <w:t xml:space="preserve"> ед.</w:t>
            </w:r>
          </w:p>
        </w:tc>
        <w:tc>
          <w:tcPr>
            <w:tcW w:w="3310" w:type="dxa"/>
            <w:vMerge w:val="restart"/>
            <w:tcBorders>
              <w:top w:val="single" w:sz="4" w:space="0" w:color="auto"/>
            </w:tcBorders>
          </w:tcPr>
          <w:p w14:paraId="1D495DB3" w14:textId="77777777" w:rsidR="00A749D9" w:rsidRPr="009929DE" w:rsidRDefault="00A749D9" w:rsidP="00A749D9">
            <w:pPr>
              <w:spacing w:after="0" w:line="240" w:lineRule="auto"/>
              <w:ind w:left="103"/>
              <w:rPr>
                <w:rFonts w:ascii="Times New Roman" w:eastAsia="Arial" w:hAnsi="Times New Roman"/>
                <w:lang w:val="ru-RU"/>
              </w:rPr>
            </w:pPr>
            <w:r w:rsidRPr="009929DE">
              <w:rPr>
                <w:rFonts w:ascii="Times New Roman" w:eastAsia="Arial" w:hAnsi="Times New Roman"/>
                <w:lang w:val="ru-RU"/>
              </w:rPr>
              <w:t>Закон Красноярского края от 22.12.2023 № 6-2369</w:t>
            </w:r>
          </w:p>
          <w:p w14:paraId="127A31DA" w14:textId="28CD62C7" w:rsidR="00462718" w:rsidRPr="009929DE" w:rsidRDefault="00A749D9" w:rsidP="00A749D9">
            <w:pPr>
              <w:spacing w:after="0" w:line="240" w:lineRule="auto"/>
              <w:ind w:left="103"/>
              <w:rPr>
                <w:rFonts w:ascii="Times New Roman" w:eastAsia="Arial" w:hAnsi="Times New Roman"/>
                <w:lang w:val="ru-RU"/>
              </w:rPr>
            </w:pPr>
            <w:r w:rsidRPr="009929DE">
              <w:rPr>
                <w:rFonts w:ascii="Times New Roman" w:eastAsia="Arial" w:hAnsi="Times New Roman"/>
                <w:lang w:val="ru-RU"/>
              </w:rPr>
              <w:t>«О нормативах минимальной обеспеченности населения площадью торговых объектов для Красноярского края и муниципальных образований края»</w:t>
            </w:r>
          </w:p>
        </w:tc>
      </w:tr>
      <w:tr w:rsidR="00462718" w:rsidRPr="009929DE" w14:paraId="79F4FBA1" w14:textId="77777777" w:rsidTr="00A57A6D">
        <w:tblPrEx>
          <w:tblLook w:val="04A0" w:firstRow="1" w:lastRow="0" w:firstColumn="1" w:lastColumn="0" w:noHBand="0" w:noVBand="1"/>
        </w:tblPrEx>
        <w:trPr>
          <w:trHeight w:val="283"/>
          <w:jc w:val="center"/>
        </w:trPr>
        <w:tc>
          <w:tcPr>
            <w:tcW w:w="2733" w:type="dxa"/>
            <w:vAlign w:val="center"/>
          </w:tcPr>
          <w:p w14:paraId="2C6523B1" w14:textId="1F1EB81C"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Торговые объекты нестационарные</w:t>
            </w:r>
          </w:p>
        </w:tc>
        <w:tc>
          <w:tcPr>
            <w:tcW w:w="4172" w:type="dxa"/>
            <w:tcBorders>
              <w:top w:val="single" w:sz="4" w:space="0" w:color="auto"/>
            </w:tcBorders>
            <w:vAlign w:val="center"/>
          </w:tcPr>
          <w:p w14:paraId="3F170B9A" w14:textId="63546702" w:rsidR="00462718" w:rsidRPr="009929DE" w:rsidRDefault="00A749D9" w:rsidP="00462718">
            <w:pPr>
              <w:pStyle w:val="TableParagraph"/>
              <w:ind w:left="103" w:right="91"/>
              <w:rPr>
                <w:rFonts w:ascii="Times New Roman" w:hAnsi="Times New Roman"/>
                <w:lang w:val="ru-RU"/>
              </w:rPr>
            </w:pPr>
            <w:r w:rsidRPr="009929DE">
              <w:rPr>
                <w:rFonts w:ascii="Times New Roman" w:hAnsi="Times New Roman"/>
                <w:lang w:val="ru-RU"/>
              </w:rPr>
              <w:t>17</w:t>
            </w:r>
            <w:r w:rsidR="00462718" w:rsidRPr="009929DE">
              <w:rPr>
                <w:rFonts w:ascii="Times New Roman" w:hAnsi="Times New Roman"/>
                <w:lang w:val="ru-RU"/>
              </w:rPr>
              <w:t xml:space="preserve"> ед.</w:t>
            </w:r>
          </w:p>
        </w:tc>
        <w:tc>
          <w:tcPr>
            <w:tcW w:w="3310" w:type="dxa"/>
            <w:vMerge/>
          </w:tcPr>
          <w:p w14:paraId="463F0022" w14:textId="4666432D" w:rsidR="00462718" w:rsidRPr="009929DE" w:rsidRDefault="00462718" w:rsidP="00462718">
            <w:pPr>
              <w:spacing w:after="0" w:line="240" w:lineRule="auto"/>
              <w:ind w:left="103"/>
              <w:rPr>
                <w:rFonts w:ascii="Times New Roman" w:eastAsia="Arial" w:hAnsi="Times New Roman"/>
                <w:lang w:val="ru-RU"/>
              </w:rPr>
            </w:pPr>
          </w:p>
        </w:tc>
      </w:tr>
      <w:tr w:rsidR="00ED59EC" w:rsidRPr="009929DE" w14:paraId="60C33E3F" w14:textId="77777777" w:rsidTr="00F06A3C">
        <w:trPr>
          <w:trHeight w:val="283"/>
          <w:jc w:val="center"/>
        </w:trPr>
        <w:tc>
          <w:tcPr>
            <w:tcW w:w="2733" w:type="dxa"/>
            <w:vAlign w:val="center"/>
            <w:hideMark/>
          </w:tcPr>
          <w:p w14:paraId="153EAD9E" w14:textId="77777777" w:rsidR="00ED59EC" w:rsidRPr="009929DE" w:rsidRDefault="00ED59EC" w:rsidP="00ED59EC">
            <w:pPr>
              <w:spacing w:after="0" w:line="240" w:lineRule="auto"/>
              <w:ind w:left="103"/>
              <w:rPr>
                <w:rFonts w:ascii="Times New Roman" w:hAnsi="Times New Roman"/>
                <w:lang w:val="ru-RU"/>
              </w:rPr>
            </w:pPr>
            <w:r w:rsidRPr="009929DE">
              <w:rPr>
                <w:rFonts w:ascii="Times New Roman" w:hAnsi="Times New Roman"/>
                <w:lang w:val="ru-RU"/>
              </w:rPr>
              <w:t>Предприятия общественного питания</w:t>
            </w:r>
          </w:p>
        </w:tc>
        <w:tc>
          <w:tcPr>
            <w:tcW w:w="4172" w:type="dxa"/>
            <w:tcBorders>
              <w:bottom w:val="single" w:sz="4" w:space="0" w:color="auto"/>
            </w:tcBorders>
            <w:vAlign w:val="center"/>
            <w:hideMark/>
          </w:tcPr>
          <w:p w14:paraId="20975394" w14:textId="00EBD265"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40 мест на 1 тыс. человек</w:t>
            </w:r>
          </w:p>
        </w:tc>
        <w:tc>
          <w:tcPr>
            <w:tcW w:w="3310" w:type="dxa"/>
            <w:tcBorders>
              <w:bottom w:val="single" w:sz="4" w:space="0" w:color="auto"/>
            </w:tcBorders>
            <w:vAlign w:val="center"/>
          </w:tcPr>
          <w:p w14:paraId="686E0BB0" w14:textId="7EF48C35" w:rsidR="00ED59EC" w:rsidRPr="009929DE" w:rsidRDefault="00ED59EC" w:rsidP="00ED59EC">
            <w:pPr>
              <w:spacing w:after="0" w:line="240" w:lineRule="auto"/>
              <w:ind w:left="103"/>
              <w:rPr>
                <w:rFonts w:ascii="Times New Roman" w:eastAsia="Arial" w:hAnsi="Times New Roman"/>
                <w:lang w:val="ru-RU"/>
              </w:rPr>
            </w:pPr>
            <w:r w:rsidRPr="009929DE">
              <w:rPr>
                <w:rFonts w:ascii="Times New Roman" w:eastAsia="Arial" w:hAnsi="Times New Roman"/>
                <w:lang w:val="ru-RU"/>
              </w:rPr>
              <w:t>Нормативы градостроительного проектирования Ужурского района Красноярского края, утверждёнными решением Ужурского районного Совета депутатов от 17.09.2024 № 46-313р</w:t>
            </w:r>
          </w:p>
        </w:tc>
      </w:tr>
      <w:tr w:rsidR="00F06A3C" w:rsidRPr="009929DE" w14:paraId="33CB241A" w14:textId="77777777" w:rsidTr="00F06A3C">
        <w:trPr>
          <w:trHeight w:val="283"/>
          <w:jc w:val="center"/>
        </w:trPr>
        <w:tc>
          <w:tcPr>
            <w:tcW w:w="2733" w:type="dxa"/>
            <w:vAlign w:val="center"/>
            <w:hideMark/>
          </w:tcPr>
          <w:p w14:paraId="3D37D286" w14:textId="77777777" w:rsidR="00F06A3C" w:rsidRPr="009929DE" w:rsidRDefault="00F06A3C" w:rsidP="00F06A3C">
            <w:pPr>
              <w:spacing w:after="0" w:line="240" w:lineRule="auto"/>
              <w:ind w:left="103" w:right="213"/>
              <w:rPr>
                <w:rFonts w:ascii="Times New Roman" w:hAnsi="Times New Roman"/>
                <w:lang w:val="ru-RU"/>
              </w:rPr>
            </w:pPr>
            <w:r w:rsidRPr="009929DE">
              <w:rPr>
                <w:rFonts w:ascii="Times New Roman" w:hAnsi="Times New Roman"/>
                <w:lang w:val="ru-RU"/>
              </w:rPr>
              <w:t>Предприятия бытового обслуживания</w:t>
            </w:r>
          </w:p>
        </w:tc>
        <w:tc>
          <w:tcPr>
            <w:tcW w:w="4172" w:type="dxa"/>
            <w:tcBorders>
              <w:top w:val="single" w:sz="4" w:space="0" w:color="auto"/>
            </w:tcBorders>
            <w:vAlign w:val="center"/>
            <w:hideMark/>
          </w:tcPr>
          <w:p w14:paraId="21943E24" w14:textId="5A4A9E3F" w:rsidR="00F06A3C" w:rsidRPr="009929DE" w:rsidRDefault="00F06A3C" w:rsidP="00F06A3C">
            <w:pPr>
              <w:spacing w:after="0" w:line="240" w:lineRule="auto"/>
              <w:ind w:left="103" w:right="91"/>
              <w:rPr>
                <w:rFonts w:ascii="Times New Roman" w:hAnsi="Times New Roman"/>
                <w:lang w:val="ru-RU"/>
              </w:rPr>
            </w:pPr>
            <w:r w:rsidRPr="009929DE">
              <w:rPr>
                <w:rFonts w:ascii="Times New Roman" w:hAnsi="Times New Roman"/>
                <w:lang w:val="ru-RU"/>
              </w:rPr>
              <w:t>2 рабочих мест на 1 тыс. человек</w:t>
            </w:r>
          </w:p>
        </w:tc>
        <w:tc>
          <w:tcPr>
            <w:tcW w:w="3310" w:type="dxa"/>
            <w:tcBorders>
              <w:top w:val="single" w:sz="4" w:space="0" w:color="auto"/>
            </w:tcBorders>
            <w:vAlign w:val="center"/>
          </w:tcPr>
          <w:p w14:paraId="4F20AE4A" w14:textId="7B430042" w:rsidR="00F06A3C" w:rsidRPr="009929DE" w:rsidRDefault="00F06A3C" w:rsidP="00F06A3C">
            <w:pPr>
              <w:spacing w:after="0" w:line="240" w:lineRule="auto"/>
              <w:ind w:left="103"/>
              <w:rPr>
                <w:rFonts w:ascii="Times New Roman" w:hAnsi="Times New Roman"/>
                <w:lang w:val="ru-RU"/>
              </w:rPr>
            </w:pPr>
            <w:r w:rsidRPr="009929DE">
              <w:rPr>
                <w:rFonts w:ascii="Times New Roman" w:hAnsi="Times New Roman"/>
                <w:lang w:val="ru-RU"/>
              </w:rPr>
              <w:t>СП 42.13330.2016 «Градостроительство. Планировка и застройка городских и сельских поселений». Актуализированная редакция СНиП 2.07.01-89*</w:t>
            </w:r>
          </w:p>
        </w:tc>
      </w:tr>
      <w:tr w:rsidR="00F06A3C" w:rsidRPr="009929DE" w14:paraId="1D776576" w14:textId="77777777" w:rsidTr="00BC0F72">
        <w:trPr>
          <w:trHeight w:val="283"/>
          <w:jc w:val="center"/>
        </w:trPr>
        <w:tc>
          <w:tcPr>
            <w:tcW w:w="10215" w:type="dxa"/>
            <w:gridSpan w:val="3"/>
            <w:vAlign w:val="center"/>
            <w:hideMark/>
          </w:tcPr>
          <w:p w14:paraId="1F83C709" w14:textId="77777777" w:rsidR="00F06A3C" w:rsidRPr="009929DE" w:rsidRDefault="00F06A3C" w:rsidP="00F06A3C">
            <w:pPr>
              <w:spacing w:after="0" w:line="240" w:lineRule="auto"/>
              <w:jc w:val="center"/>
              <w:rPr>
                <w:lang w:val="ru-RU"/>
              </w:rPr>
            </w:pPr>
            <w:r w:rsidRPr="009929DE">
              <w:rPr>
                <w:rFonts w:ascii="Times New Roman" w:hAnsi="Times New Roman"/>
                <w:lang w:val="ru-RU"/>
              </w:rPr>
              <w:t>Объекты специального назначения</w:t>
            </w:r>
          </w:p>
        </w:tc>
      </w:tr>
      <w:tr w:rsidR="00ED59EC" w:rsidRPr="009929DE" w14:paraId="2F6ABF29" w14:textId="77777777" w:rsidTr="00BC0F72">
        <w:trPr>
          <w:trHeight w:val="283"/>
          <w:jc w:val="center"/>
        </w:trPr>
        <w:tc>
          <w:tcPr>
            <w:tcW w:w="2733" w:type="dxa"/>
            <w:vAlign w:val="center"/>
            <w:hideMark/>
          </w:tcPr>
          <w:p w14:paraId="087C1465" w14:textId="77777777" w:rsidR="00ED59EC" w:rsidRPr="009929DE" w:rsidRDefault="00ED59EC" w:rsidP="00ED59EC">
            <w:pPr>
              <w:spacing w:after="0" w:line="240" w:lineRule="auto"/>
              <w:ind w:left="103"/>
              <w:rPr>
                <w:rFonts w:ascii="Times New Roman" w:hAnsi="Times New Roman"/>
                <w:lang w:val="ru-RU"/>
              </w:rPr>
            </w:pPr>
            <w:r w:rsidRPr="009929DE">
              <w:rPr>
                <w:rFonts w:ascii="Times New Roman" w:hAnsi="Times New Roman"/>
                <w:lang w:val="ru-RU"/>
              </w:rPr>
              <w:t>Кладбища традиционного захоронения</w:t>
            </w:r>
          </w:p>
        </w:tc>
        <w:tc>
          <w:tcPr>
            <w:tcW w:w="4172" w:type="dxa"/>
            <w:vAlign w:val="center"/>
            <w:hideMark/>
          </w:tcPr>
          <w:p w14:paraId="1B2726D5" w14:textId="77777777"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0,24 га на 1 тыс. чел.</w:t>
            </w:r>
          </w:p>
        </w:tc>
        <w:tc>
          <w:tcPr>
            <w:tcW w:w="3310" w:type="dxa"/>
            <w:vAlign w:val="center"/>
            <w:hideMark/>
          </w:tcPr>
          <w:p w14:paraId="48097F70" w14:textId="5D956604" w:rsidR="00ED59EC" w:rsidRPr="009929DE" w:rsidRDefault="00ED59EC" w:rsidP="00ED59EC">
            <w:pPr>
              <w:spacing w:after="0" w:line="240" w:lineRule="auto"/>
              <w:ind w:left="103"/>
              <w:rPr>
                <w:rFonts w:ascii="Times New Roman" w:hAnsi="Times New Roman"/>
                <w:lang w:val="ru-RU"/>
              </w:rPr>
            </w:pPr>
            <w:r w:rsidRPr="009929DE">
              <w:rPr>
                <w:rFonts w:ascii="Times New Roman" w:eastAsia="Arial" w:hAnsi="Times New Roman"/>
                <w:lang w:val="ru-RU"/>
              </w:rPr>
              <w:t>Нормативы градостроительного проектирования Ужурского района Красноярского края, утверждёнными решением Ужурского районного Совета депутатов от 17.09.2024 № 46-313р</w:t>
            </w:r>
          </w:p>
        </w:tc>
      </w:tr>
      <w:bookmarkEnd w:id="279"/>
    </w:tbl>
    <w:p w14:paraId="7AEDE97F" w14:textId="77777777" w:rsidR="00CE47FB" w:rsidRPr="009929DE" w:rsidRDefault="00CE47FB" w:rsidP="00CE47FB">
      <w:pPr>
        <w:spacing w:after="0" w:line="240" w:lineRule="auto"/>
        <w:ind w:firstLine="709"/>
        <w:contextualSpacing/>
        <w:jc w:val="both"/>
        <w:rPr>
          <w:rFonts w:ascii="Times New Roman" w:hAnsi="Times New Roman"/>
          <w:sz w:val="28"/>
          <w:szCs w:val="28"/>
          <w:lang w:eastAsia="ru-RU"/>
        </w:rPr>
      </w:pPr>
    </w:p>
    <w:p w14:paraId="773D63ED" w14:textId="0559091A" w:rsidR="00CE47FB" w:rsidRPr="009929DE" w:rsidRDefault="00CE47FB" w:rsidP="00CE47FB">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Размещение учреждений и предприятий обслуживания на территориях малоэтажной жилой застройки следует осуществлять с учётом радиусов доступности, не более указанных в таблице </w:t>
      </w:r>
      <w:r w:rsidRPr="009929DE">
        <w:fldChar w:fldCharType="begin"/>
      </w:r>
      <w:r w:rsidRPr="009929DE">
        <w:instrText xml:space="preserve"> REF Tbl_Radius \h  \* MERGEFORMAT </w:instrText>
      </w:r>
      <w:r w:rsidRPr="009929DE">
        <w:fldChar w:fldCharType="separate"/>
      </w:r>
      <w:r w:rsidR="003664D5">
        <w:rPr>
          <w:rFonts w:ascii="Times New Roman" w:eastAsia="Times New Roman" w:hAnsi="Times New Roman"/>
          <w:noProof/>
          <w:sz w:val="28"/>
          <w:szCs w:val="24"/>
          <w:lang w:bidi="en-US"/>
        </w:rPr>
        <w:t>7</w:t>
      </w:r>
      <w:r w:rsidR="003664D5">
        <w:rPr>
          <w:rFonts w:ascii="Times New Roman" w:eastAsia="Times New Roman" w:hAnsi="Times New Roman"/>
          <w:noProof/>
          <w:sz w:val="28"/>
          <w:szCs w:val="24"/>
          <w:lang w:eastAsia="ru-RU"/>
        </w:rPr>
        <w:t>.4</w:t>
      </w:r>
      <w:r w:rsidR="003664D5" w:rsidRPr="009929DE">
        <w:rPr>
          <w:rFonts w:ascii="Times New Roman" w:eastAsia="Times New Roman" w:hAnsi="Times New Roman"/>
          <w:noProof/>
          <w:sz w:val="28"/>
          <w:szCs w:val="24"/>
          <w:lang w:eastAsia="ru-RU"/>
        </w:rPr>
        <w:t>.</w:t>
      </w:r>
      <w:r w:rsidR="003664D5">
        <w:rPr>
          <w:rFonts w:ascii="Times New Roman" w:eastAsia="Times New Roman" w:hAnsi="Times New Roman"/>
          <w:noProof/>
          <w:sz w:val="28"/>
          <w:szCs w:val="24"/>
          <w:lang w:eastAsia="ru-RU"/>
        </w:rPr>
        <w:t>2</w:t>
      </w:r>
      <w:r w:rsidRPr="009929DE">
        <w:fldChar w:fldCharType="end"/>
      </w:r>
      <w:r w:rsidRPr="009929DE">
        <w:rPr>
          <w:rFonts w:ascii="Times New Roman" w:hAnsi="Times New Roman"/>
          <w:sz w:val="28"/>
          <w:szCs w:val="28"/>
          <w:lang w:eastAsia="ru-RU"/>
        </w:rPr>
        <w:t>.</w:t>
      </w:r>
    </w:p>
    <w:p w14:paraId="49D6262A" w14:textId="790E7DB4" w:rsidR="006876E9" w:rsidRPr="009929DE" w:rsidRDefault="006876E9"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80" w:name="Tbl_Radius"/>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F3004B" w:rsidRPr="009929DE">
        <w:rPr>
          <w:rFonts w:ascii="Times New Roman" w:eastAsia="Times New Roman" w:hAnsi="Times New Roman"/>
          <w:sz w:val="28"/>
          <w:szCs w:val="24"/>
          <w:lang w:eastAsia="ru-RU"/>
        </w:rPr>
        <w:instrText>2</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7.4</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00CB56B9" w:rsidRPr="009929DE">
        <w:rPr>
          <w:rFonts w:ascii="Times New Roman" w:eastAsia="Times New Roman" w:hAnsi="Times New Roman"/>
          <w:sz w:val="28"/>
          <w:szCs w:val="24"/>
          <w:lang w:eastAsia="ru-RU"/>
        </w:rPr>
        <w:fldChar w:fldCharType="end"/>
      </w:r>
      <w:bookmarkEnd w:id="280"/>
    </w:p>
    <w:p w14:paraId="3782EE01" w14:textId="0B72A232" w:rsidR="006876E9" w:rsidRPr="009929DE" w:rsidRDefault="00772A14" w:rsidP="008A451D">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Предельный радиус обслуживания населения социальных о</w:t>
      </w:r>
      <w:r w:rsidR="006876E9" w:rsidRPr="009929DE">
        <w:rPr>
          <w:rFonts w:ascii="Times New Roman" w:eastAsia="Times New Roman" w:hAnsi="Times New Roman"/>
          <w:sz w:val="28"/>
          <w:szCs w:val="24"/>
          <w:lang w:eastAsia="ru-RU"/>
        </w:rPr>
        <w:t>бъект</w:t>
      </w:r>
      <w:r w:rsidRPr="009929DE">
        <w:rPr>
          <w:rFonts w:ascii="Times New Roman" w:eastAsia="Times New Roman" w:hAnsi="Times New Roman"/>
          <w:sz w:val="28"/>
          <w:szCs w:val="24"/>
          <w:lang w:eastAsia="ru-RU"/>
        </w:rPr>
        <w:t>ов</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4"/>
        <w:gridCol w:w="2918"/>
      </w:tblGrid>
      <w:tr w:rsidR="00B92DB1" w:rsidRPr="009929DE" w14:paraId="287DDD50" w14:textId="77777777" w:rsidTr="00B92DB1">
        <w:trPr>
          <w:trHeight w:val="57"/>
          <w:jc w:val="center"/>
        </w:trPr>
        <w:tc>
          <w:tcPr>
            <w:tcW w:w="6164" w:type="dxa"/>
          </w:tcPr>
          <w:p w14:paraId="73568A54"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Учреждения, организации и предприятия обслуживания</w:t>
            </w:r>
          </w:p>
        </w:tc>
        <w:tc>
          <w:tcPr>
            <w:tcW w:w="2918" w:type="dxa"/>
          </w:tcPr>
          <w:p w14:paraId="5A05B858"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Радиус обслуживания, м</w:t>
            </w:r>
          </w:p>
        </w:tc>
      </w:tr>
      <w:tr w:rsidR="00B92DB1" w:rsidRPr="009929DE" w14:paraId="04C6908E" w14:textId="77777777" w:rsidTr="00B92DB1">
        <w:trPr>
          <w:trHeight w:val="57"/>
          <w:jc w:val="center"/>
        </w:trPr>
        <w:tc>
          <w:tcPr>
            <w:tcW w:w="6164" w:type="dxa"/>
          </w:tcPr>
          <w:p w14:paraId="7FA01BA1" w14:textId="79C5DA2F"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Дошкольные образовательные организации</w:t>
            </w:r>
            <w:r w:rsidR="009745B2" w:rsidRPr="009929DE">
              <w:rPr>
                <w:rStyle w:val="af9"/>
                <w:rFonts w:ascii="Times New Roman" w:hAnsi="Times New Roman"/>
                <w:lang w:eastAsia="ru-RU"/>
              </w:rPr>
              <w:footnoteReference w:id="14"/>
            </w:r>
            <w:r w:rsidRPr="009929DE">
              <w:rPr>
                <w:rFonts w:ascii="Times New Roman" w:hAnsi="Times New Roman"/>
                <w:lang w:eastAsia="ru-RU"/>
              </w:rPr>
              <w:t>:</w:t>
            </w:r>
          </w:p>
        </w:tc>
        <w:tc>
          <w:tcPr>
            <w:tcW w:w="2918" w:type="dxa"/>
          </w:tcPr>
          <w:p w14:paraId="3C50D9F6"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p>
        </w:tc>
      </w:tr>
      <w:tr w:rsidR="00B92DB1" w:rsidRPr="009929DE" w14:paraId="6B5E5261" w14:textId="77777777" w:rsidTr="00B92DB1">
        <w:trPr>
          <w:trHeight w:val="57"/>
          <w:jc w:val="center"/>
        </w:trPr>
        <w:tc>
          <w:tcPr>
            <w:tcW w:w="6164" w:type="dxa"/>
          </w:tcPr>
          <w:p w14:paraId="0266E460" w14:textId="48A11BD9" w:rsidR="00B92DB1" w:rsidRPr="009929DE" w:rsidRDefault="00B92DB1">
            <w:pPr>
              <w:pStyle w:val="aa"/>
              <w:widowControl w:val="0"/>
              <w:numPr>
                <w:ilvl w:val="0"/>
                <w:numId w:val="85"/>
              </w:numPr>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в сельских поселениях и районах малоэтажной застройки городов</w:t>
            </w:r>
          </w:p>
        </w:tc>
        <w:tc>
          <w:tcPr>
            <w:tcW w:w="2918" w:type="dxa"/>
          </w:tcPr>
          <w:p w14:paraId="4053D6A5"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3F97726F" w14:textId="77777777" w:rsidTr="00B92DB1">
        <w:trPr>
          <w:trHeight w:val="57"/>
          <w:jc w:val="center"/>
        </w:trPr>
        <w:tc>
          <w:tcPr>
            <w:tcW w:w="6164" w:type="dxa"/>
          </w:tcPr>
          <w:p w14:paraId="1C8B4D4D"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Помещения для физкультурно-оздоровительных занятий</w:t>
            </w:r>
          </w:p>
        </w:tc>
        <w:tc>
          <w:tcPr>
            <w:tcW w:w="2918" w:type="dxa"/>
          </w:tcPr>
          <w:p w14:paraId="27213267"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594C99A8" w14:textId="77777777" w:rsidTr="00B92DB1">
        <w:trPr>
          <w:trHeight w:val="57"/>
          <w:jc w:val="center"/>
        </w:trPr>
        <w:tc>
          <w:tcPr>
            <w:tcW w:w="6164" w:type="dxa"/>
          </w:tcPr>
          <w:p w14:paraId="300DDE13"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Физкультурно-спортивные центры жилых районов</w:t>
            </w:r>
          </w:p>
        </w:tc>
        <w:tc>
          <w:tcPr>
            <w:tcW w:w="2918" w:type="dxa"/>
          </w:tcPr>
          <w:p w14:paraId="1F0D38E6"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1500</w:t>
            </w:r>
          </w:p>
        </w:tc>
      </w:tr>
      <w:tr w:rsidR="00B92DB1" w:rsidRPr="009929DE" w14:paraId="1EA8A7FF" w14:textId="77777777" w:rsidTr="00B92DB1">
        <w:trPr>
          <w:trHeight w:val="57"/>
          <w:jc w:val="center"/>
        </w:trPr>
        <w:tc>
          <w:tcPr>
            <w:tcW w:w="6164" w:type="dxa"/>
          </w:tcPr>
          <w:p w14:paraId="6AAFB485" w14:textId="072AEE75"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Поликлиника</w:t>
            </w:r>
            <w:r w:rsidR="009745B2" w:rsidRPr="009929DE">
              <w:rPr>
                <w:rStyle w:val="af9"/>
                <w:rFonts w:ascii="Times New Roman" w:hAnsi="Times New Roman"/>
                <w:lang w:eastAsia="ru-RU"/>
              </w:rPr>
              <w:footnoteReference w:id="15"/>
            </w:r>
          </w:p>
        </w:tc>
        <w:tc>
          <w:tcPr>
            <w:tcW w:w="2918" w:type="dxa"/>
          </w:tcPr>
          <w:p w14:paraId="71AD4122"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1000</w:t>
            </w:r>
          </w:p>
        </w:tc>
      </w:tr>
      <w:tr w:rsidR="00B92DB1" w:rsidRPr="009929DE" w14:paraId="10F1D675" w14:textId="77777777" w:rsidTr="00B92DB1">
        <w:trPr>
          <w:trHeight w:val="57"/>
          <w:jc w:val="center"/>
        </w:trPr>
        <w:tc>
          <w:tcPr>
            <w:tcW w:w="6164" w:type="dxa"/>
          </w:tcPr>
          <w:p w14:paraId="474191D1"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Раздаточные пункты молочной кухни</w:t>
            </w:r>
          </w:p>
        </w:tc>
        <w:tc>
          <w:tcPr>
            <w:tcW w:w="2918" w:type="dxa"/>
          </w:tcPr>
          <w:p w14:paraId="3983D0E6"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43B6CCF8" w14:textId="77777777" w:rsidTr="00B92DB1">
        <w:trPr>
          <w:trHeight w:val="57"/>
          <w:jc w:val="center"/>
        </w:trPr>
        <w:tc>
          <w:tcPr>
            <w:tcW w:w="6164" w:type="dxa"/>
          </w:tcPr>
          <w:p w14:paraId="28BD043F"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То же, при одно- и двухэтажной застройке</w:t>
            </w:r>
          </w:p>
        </w:tc>
        <w:tc>
          <w:tcPr>
            <w:tcW w:w="2918" w:type="dxa"/>
          </w:tcPr>
          <w:p w14:paraId="7658B223"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800</w:t>
            </w:r>
          </w:p>
        </w:tc>
      </w:tr>
      <w:tr w:rsidR="00B92DB1" w:rsidRPr="009929DE" w14:paraId="1AC45858" w14:textId="77777777" w:rsidTr="00B92DB1">
        <w:trPr>
          <w:trHeight w:val="57"/>
          <w:jc w:val="center"/>
        </w:trPr>
        <w:tc>
          <w:tcPr>
            <w:tcW w:w="6164" w:type="dxa"/>
          </w:tcPr>
          <w:p w14:paraId="56E2216E"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 xml:space="preserve">Аптеки </w:t>
            </w:r>
          </w:p>
        </w:tc>
        <w:tc>
          <w:tcPr>
            <w:tcW w:w="2918" w:type="dxa"/>
          </w:tcPr>
          <w:p w14:paraId="3C2962E9"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67964378" w14:textId="77777777" w:rsidTr="00B92DB1">
        <w:trPr>
          <w:trHeight w:val="57"/>
          <w:jc w:val="center"/>
        </w:trPr>
        <w:tc>
          <w:tcPr>
            <w:tcW w:w="6164" w:type="dxa"/>
          </w:tcPr>
          <w:p w14:paraId="797DD752"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То же, при одно- и двухэтажной застройке</w:t>
            </w:r>
          </w:p>
        </w:tc>
        <w:tc>
          <w:tcPr>
            <w:tcW w:w="2918" w:type="dxa"/>
          </w:tcPr>
          <w:p w14:paraId="6BBA5D32"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800</w:t>
            </w:r>
          </w:p>
        </w:tc>
      </w:tr>
      <w:tr w:rsidR="00B92DB1" w:rsidRPr="009929DE" w14:paraId="411E2FC8" w14:textId="77777777" w:rsidTr="00B92DB1">
        <w:trPr>
          <w:trHeight w:val="57"/>
          <w:jc w:val="center"/>
        </w:trPr>
        <w:tc>
          <w:tcPr>
            <w:tcW w:w="6164" w:type="dxa"/>
          </w:tcPr>
          <w:p w14:paraId="0AA739A0"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Предприятия торговли, общественного питания и бытового обслуживания местного значения:</w:t>
            </w:r>
          </w:p>
        </w:tc>
        <w:tc>
          <w:tcPr>
            <w:tcW w:w="2918" w:type="dxa"/>
          </w:tcPr>
          <w:p w14:paraId="4C5A593C"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p>
        </w:tc>
      </w:tr>
      <w:tr w:rsidR="00B92DB1" w:rsidRPr="009929DE" w14:paraId="27819B4D" w14:textId="77777777" w:rsidTr="00B92DB1">
        <w:trPr>
          <w:trHeight w:val="57"/>
          <w:jc w:val="center"/>
        </w:trPr>
        <w:tc>
          <w:tcPr>
            <w:tcW w:w="6164" w:type="dxa"/>
          </w:tcPr>
          <w:p w14:paraId="3E1BF575" w14:textId="603FA3BC" w:rsidR="00B92DB1" w:rsidRPr="009929DE" w:rsidRDefault="00B92DB1">
            <w:pPr>
              <w:pStyle w:val="aa"/>
              <w:widowControl w:val="0"/>
              <w:numPr>
                <w:ilvl w:val="0"/>
                <w:numId w:val="85"/>
              </w:numPr>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в сельских поселениях</w:t>
            </w:r>
          </w:p>
        </w:tc>
        <w:tc>
          <w:tcPr>
            <w:tcW w:w="2918" w:type="dxa"/>
          </w:tcPr>
          <w:p w14:paraId="51A44F43"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2000</w:t>
            </w:r>
          </w:p>
        </w:tc>
      </w:tr>
    </w:tbl>
    <w:p w14:paraId="244B1223" w14:textId="77777777" w:rsidR="00BC0F72" w:rsidRPr="009929DE" w:rsidRDefault="00BC0F72" w:rsidP="00BC0F72">
      <w:pPr>
        <w:spacing w:after="0" w:line="240" w:lineRule="auto"/>
        <w:rPr>
          <w:vanish/>
          <w:sz w:val="2"/>
          <w:szCs w:val="2"/>
        </w:rPr>
      </w:pPr>
    </w:p>
    <w:p w14:paraId="52258A7F" w14:textId="77777777" w:rsidR="00BC0F72" w:rsidRPr="009929DE" w:rsidRDefault="00BC0F72"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p>
    <w:p w14:paraId="6C61C4C5" w14:textId="3C7AE810"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образования.</w:t>
      </w:r>
    </w:p>
    <w:p w14:paraId="483F7570" w14:textId="77777777" w:rsidR="00016BF0" w:rsidRPr="009929DE" w:rsidRDefault="00016BF0" w:rsidP="00016BF0">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14:paraId="4589304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14:paraId="3B0D6DBB"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профилактика безнадзорности, подростковой преступности, наркомании.</w:t>
      </w:r>
    </w:p>
    <w:p w14:paraId="0D376E49"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14:paraId="228EA7B6"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качества образования;</w:t>
      </w:r>
    </w:p>
    <w:p w14:paraId="55C4A5A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14:paraId="74136B1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14:paraId="27FFCAB0"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заработной платы педагогическим работникам;</w:t>
      </w:r>
    </w:p>
    <w:p w14:paraId="1B0F957C"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платных образовательных услуг, в том числе и в системе дошкольного и дополнительного образования;</w:t>
      </w:r>
    </w:p>
    <w:p w14:paraId="3FE67DD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14:paraId="0876084F"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инновационных форм педагогической деятельности;</w:t>
      </w:r>
    </w:p>
    <w:p w14:paraId="33296D75"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5758E22A"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14:paraId="07E95C19" w14:textId="4AD6FB65" w:rsidR="00016BF0" w:rsidRPr="009929DE" w:rsidRDefault="00016BF0" w:rsidP="00016BF0">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3004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1E7EE1B5"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общего образования</w:t>
      </w:r>
    </w:p>
    <w:tbl>
      <w:tblPr>
        <w:tblW w:w="10761" w:type="dxa"/>
        <w:jc w:val="center"/>
        <w:tblLayout w:type="fixed"/>
        <w:tblLook w:val="04A0" w:firstRow="1" w:lastRow="0" w:firstColumn="1" w:lastColumn="0" w:noHBand="0" w:noVBand="1"/>
      </w:tblPr>
      <w:tblGrid>
        <w:gridCol w:w="2405"/>
        <w:gridCol w:w="1542"/>
        <w:gridCol w:w="1137"/>
        <w:gridCol w:w="1180"/>
        <w:gridCol w:w="1568"/>
        <w:gridCol w:w="1514"/>
        <w:gridCol w:w="1415"/>
      </w:tblGrid>
      <w:tr w:rsidR="00016BF0" w:rsidRPr="009929DE" w14:paraId="3939FD76" w14:textId="77777777" w:rsidTr="004A174B">
        <w:trPr>
          <w:trHeight w:val="170"/>
          <w:tblHeader/>
          <w:jc w:val="center"/>
        </w:trPr>
        <w:tc>
          <w:tcPr>
            <w:tcW w:w="2405"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4A5A031" w14:textId="77777777" w:rsidR="00016BF0" w:rsidRPr="009929DE" w:rsidRDefault="00776D66"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FF3D8F" w14:textId="57041B10" w:rsidR="00016BF0" w:rsidRPr="009929DE" w:rsidRDefault="004110DC"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школьного возраста</w:t>
            </w:r>
            <w:r w:rsidR="00016BF0" w:rsidRPr="009929DE">
              <w:rPr>
                <w:rFonts w:ascii="Times New Roman" w:eastAsia="Times New Roman" w:hAnsi="Times New Roman"/>
                <w:color w:val="000000"/>
                <w:szCs w:val="24"/>
                <w:lang w:eastAsia="ru-RU"/>
              </w:rPr>
              <w:t>, расчётный срок (20</w:t>
            </w:r>
            <w:r w:rsidR="00724B40" w:rsidRPr="009929DE">
              <w:rPr>
                <w:rFonts w:ascii="Times New Roman" w:eastAsia="Times New Roman" w:hAnsi="Times New Roman"/>
                <w:color w:val="000000"/>
                <w:szCs w:val="24"/>
                <w:lang w:eastAsia="ru-RU"/>
              </w:rPr>
              <w:t>4</w:t>
            </w:r>
            <w:r w:rsidR="00F3004B" w:rsidRPr="009929DE">
              <w:rPr>
                <w:rFonts w:ascii="Times New Roman" w:eastAsia="Times New Roman" w:hAnsi="Times New Roman"/>
                <w:color w:val="000000"/>
                <w:szCs w:val="24"/>
                <w:lang w:eastAsia="ru-RU"/>
              </w:rPr>
              <w:t>4</w:t>
            </w:r>
            <w:r w:rsidR="00016BF0" w:rsidRPr="009929DE">
              <w:rPr>
                <w:rFonts w:ascii="Times New Roman" w:eastAsia="Times New Roman" w:hAnsi="Times New Roman"/>
                <w:color w:val="000000"/>
                <w:szCs w:val="24"/>
                <w:lang w:eastAsia="ru-RU"/>
              </w:rPr>
              <w:t xml:space="preserve">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AE974E9" w14:textId="137C9B5A" w:rsidR="00016BF0" w:rsidRPr="009929DE" w:rsidRDefault="004110DC"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школьного возраста</w:t>
            </w:r>
            <w:r w:rsidR="00016BF0" w:rsidRPr="009929DE">
              <w:rPr>
                <w:rFonts w:ascii="Times New Roman" w:eastAsia="Times New Roman" w:hAnsi="Times New Roman"/>
                <w:color w:val="000000"/>
                <w:szCs w:val="24"/>
                <w:lang w:eastAsia="ru-RU"/>
              </w:rPr>
              <w:t>, 20</w:t>
            </w:r>
            <w:r w:rsidR="00724B40" w:rsidRPr="009929DE">
              <w:rPr>
                <w:rFonts w:ascii="Times New Roman" w:eastAsia="Times New Roman" w:hAnsi="Times New Roman"/>
                <w:color w:val="000000"/>
                <w:szCs w:val="24"/>
                <w:lang w:eastAsia="ru-RU"/>
              </w:rPr>
              <w:t>2</w:t>
            </w:r>
            <w:r w:rsidR="00F3004B" w:rsidRPr="009929DE">
              <w:rPr>
                <w:rFonts w:ascii="Times New Roman" w:eastAsia="Times New Roman" w:hAnsi="Times New Roman"/>
                <w:color w:val="000000"/>
                <w:szCs w:val="24"/>
                <w:lang w:eastAsia="ru-RU"/>
              </w:rPr>
              <w:t>4</w:t>
            </w:r>
            <w:r w:rsidR="00016BF0" w:rsidRPr="009929DE">
              <w:rPr>
                <w:rFonts w:ascii="Times New Roman" w:eastAsia="Times New Roman" w:hAnsi="Times New Roman"/>
                <w:color w:val="000000"/>
                <w:szCs w:val="24"/>
                <w:lang w:eastAsia="ru-RU"/>
              </w:rPr>
              <w:t xml:space="preserve">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936DFF2"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Существующее и расчётное количество мест </w:t>
            </w:r>
            <w:r w:rsidR="003227D7" w:rsidRPr="009929DE">
              <w:rPr>
                <w:rFonts w:ascii="Times New Roman" w:eastAsia="Times New Roman" w:hAnsi="Times New Roman"/>
                <w:color w:val="000000"/>
                <w:szCs w:val="24"/>
                <w:lang w:eastAsia="ru-RU"/>
              </w:rPr>
              <w:t>в</w:t>
            </w:r>
            <w:r w:rsidRPr="009929DE">
              <w:rPr>
                <w:rFonts w:ascii="Times New Roman" w:eastAsia="Times New Roman" w:hAnsi="Times New Roman"/>
                <w:color w:val="000000"/>
                <w:szCs w:val="24"/>
                <w:lang w:eastAsia="ru-RU"/>
              </w:rPr>
              <w:t xml:space="preserve"> общеобразовательных </w:t>
            </w:r>
            <w:r w:rsidR="003227D7" w:rsidRPr="009929DE">
              <w:rPr>
                <w:rFonts w:ascii="Times New Roman" w:eastAsia="Times New Roman" w:hAnsi="Times New Roman"/>
                <w:color w:val="000000"/>
                <w:szCs w:val="24"/>
                <w:lang w:eastAsia="ru-RU"/>
              </w:rPr>
              <w:t>учреждениях</w:t>
            </w:r>
            <w:r w:rsidRPr="009929DE">
              <w:rPr>
                <w:rFonts w:ascii="Times New Roman" w:eastAsia="Times New Roman" w:hAnsi="Times New Roman"/>
                <w:color w:val="000000"/>
                <w:szCs w:val="24"/>
                <w:lang w:eastAsia="ru-RU"/>
              </w:rPr>
              <w:t xml:space="preserve"> </w:t>
            </w:r>
          </w:p>
        </w:tc>
      </w:tr>
      <w:tr w:rsidR="00016BF0" w:rsidRPr="009929DE" w14:paraId="09564DDA" w14:textId="77777777" w:rsidTr="004A174B">
        <w:trPr>
          <w:trHeight w:val="170"/>
          <w:tblHeade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0BD7AB4"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14:paraId="0018EEE9"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579217DE"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AA7FF8"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9FC1208" w14:textId="25423FA0"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Нормативная потребность мест, </w:t>
            </w:r>
            <w:r w:rsidR="004110DC" w:rsidRPr="009929DE">
              <w:rPr>
                <w:rFonts w:ascii="Times New Roman" w:eastAsia="Times New Roman" w:hAnsi="Times New Roman"/>
                <w:color w:val="000000"/>
                <w:szCs w:val="24"/>
                <w:lang w:eastAsia="ru-RU"/>
              </w:rPr>
              <w:t>20</w:t>
            </w:r>
            <w:r w:rsidR="00724B40" w:rsidRPr="009929DE">
              <w:rPr>
                <w:rFonts w:ascii="Times New Roman" w:eastAsia="Times New Roman" w:hAnsi="Times New Roman"/>
                <w:color w:val="000000"/>
                <w:szCs w:val="24"/>
                <w:lang w:eastAsia="ru-RU"/>
              </w:rPr>
              <w:t>2</w:t>
            </w:r>
            <w:r w:rsidR="00F3004B" w:rsidRPr="009929DE">
              <w:rPr>
                <w:rFonts w:ascii="Times New Roman" w:eastAsia="Times New Roman" w:hAnsi="Times New Roman"/>
                <w:color w:val="000000"/>
                <w:szCs w:val="24"/>
                <w:lang w:eastAsia="ru-RU"/>
              </w:rPr>
              <w:t>4</w:t>
            </w:r>
            <w:r w:rsidRPr="009929DE">
              <w:rPr>
                <w:rFonts w:ascii="Times New Roman" w:eastAsia="Times New Roman" w:hAnsi="Times New Roman"/>
                <w:color w:val="000000"/>
                <w:szCs w:val="24"/>
                <w:lang w:eastAsia="ru-RU"/>
              </w:rPr>
              <w:t xml:space="preserve">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64C7493" w14:textId="14ED2723"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w:t>
            </w:r>
            <w:r w:rsidR="00724B40" w:rsidRPr="009929DE">
              <w:rPr>
                <w:rFonts w:ascii="Times New Roman" w:eastAsia="Times New Roman" w:hAnsi="Times New Roman"/>
                <w:color w:val="000000"/>
                <w:szCs w:val="24"/>
                <w:lang w:eastAsia="ru-RU"/>
              </w:rPr>
              <w:t>4</w:t>
            </w:r>
            <w:r w:rsidR="00F3004B" w:rsidRPr="009929DE">
              <w:rPr>
                <w:rFonts w:ascii="Times New Roman" w:eastAsia="Times New Roman" w:hAnsi="Times New Roman"/>
                <w:color w:val="000000"/>
                <w:szCs w:val="24"/>
                <w:lang w:eastAsia="ru-RU"/>
              </w:rPr>
              <w:t>4</w:t>
            </w:r>
            <w:r w:rsidRPr="009929DE">
              <w:rPr>
                <w:rFonts w:ascii="Times New Roman" w:eastAsia="Times New Roman" w:hAnsi="Times New Roman"/>
                <w:color w:val="000000"/>
                <w:szCs w:val="24"/>
                <w:lang w:eastAsia="ru-RU"/>
              </w:rPr>
              <w:t xml:space="preserve">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E212A07"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E87718" w:rsidRPr="009929DE" w14:paraId="47DF59E5"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4EF548AF" w14:textId="73A69FCE"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 Озеро Учум</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32F24D06" w14:textId="752F443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1481A4CB" w14:textId="1B5B225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118</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4C9BA968" w14:textId="4AF02B66"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0ABED453" w14:textId="5D179C1D"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112</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55E429F3" w14:textId="66C3E2D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81</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2D2A3927" w14:textId="7EFA463C"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109</w:t>
            </w:r>
          </w:p>
        </w:tc>
      </w:tr>
      <w:tr w:rsidR="00E87718" w:rsidRPr="009929DE" w14:paraId="5465D5F7"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0899EDDF" w14:textId="46B2BD75"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14474B32" w14:textId="699C3A58"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E1C8613" w14:textId="5F85BFE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77503042" w14:textId="291FFC40" w:rsidR="00E87718" w:rsidRPr="009929DE" w:rsidRDefault="00E87718" w:rsidP="00E87718">
            <w:pPr>
              <w:spacing w:after="0" w:line="240" w:lineRule="auto"/>
              <w:jc w:val="center"/>
              <w:rPr>
                <w:rFonts w:ascii="Times New Roman" w:eastAsia="Times New Roman" w:hAnsi="Times New Roman"/>
                <w:color w:val="000000"/>
                <w:szCs w:val="24"/>
                <w:lang w:eastAsia="ru-RU"/>
              </w:rPr>
            </w:pP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A585E5E" w14:textId="32096E5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B2928DF" w14:textId="0072030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4511BBFE" w14:textId="39B28A3C"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r>
      <w:tr w:rsidR="00E87718" w:rsidRPr="009929DE" w14:paraId="1A35772A"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3D51205" w14:textId="673B9D6C"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021169E" w14:textId="4307843F"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96</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06D8C35" w14:textId="6C97E038"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130</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15A89ACF" w14:textId="219A896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190</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047AA9B" w14:textId="54A88E70"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123</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868A0A6" w14:textId="3574CC59"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91</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40E7DDD1" w14:textId="3A275246"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99</w:t>
            </w:r>
          </w:p>
        </w:tc>
      </w:tr>
    </w:tbl>
    <w:p w14:paraId="5A4B8E79" w14:textId="77777777" w:rsidR="00642223" w:rsidRPr="009929DE" w:rsidRDefault="00642223" w:rsidP="00642223">
      <w:pPr>
        <w:spacing w:after="0" w:line="240" w:lineRule="auto"/>
        <w:ind w:firstLine="709"/>
        <w:contextualSpacing/>
        <w:jc w:val="both"/>
        <w:rPr>
          <w:rFonts w:ascii="Times New Roman" w:hAnsi="Times New Roman"/>
          <w:sz w:val="28"/>
          <w:szCs w:val="24"/>
        </w:rPr>
      </w:pPr>
    </w:p>
    <w:p w14:paraId="0984AEBF" w14:textId="275B8C5A" w:rsidR="00F3004B" w:rsidRPr="009929DE" w:rsidRDefault="00642223" w:rsidP="00455A55">
      <w:pPr>
        <w:spacing w:after="0" w:line="240" w:lineRule="auto"/>
        <w:ind w:firstLine="709"/>
        <w:contextualSpacing/>
        <w:jc w:val="both"/>
        <w:rPr>
          <w:rFonts w:ascii="Times New Roman" w:hAnsi="Times New Roman"/>
          <w:sz w:val="28"/>
          <w:szCs w:val="24"/>
        </w:rPr>
      </w:pPr>
      <w:bookmarkStart w:id="281" w:name="_Hlk522283003"/>
      <w:r w:rsidRPr="009929DE">
        <w:rPr>
          <w:rFonts w:ascii="Times New Roman" w:hAnsi="Times New Roman"/>
          <w:sz w:val="28"/>
          <w:szCs w:val="24"/>
        </w:rPr>
        <w:t xml:space="preserve">В </w:t>
      </w:r>
      <w:r w:rsidR="00B77176" w:rsidRPr="009929DE">
        <w:rPr>
          <w:rFonts w:ascii="Times New Roman" w:eastAsia="Times New Roman" w:hAnsi="Times New Roman"/>
          <w:sz w:val="28"/>
          <w:szCs w:val="24"/>
          <w:lang w:eastAsia="ru-RU"/>
        </w:rPr>
        <w:t>сельсовете в целом</w:t>
      </w:r>
      <w:r w:rsidR="00A07C3A" w:rsidRPr="009929DE">
        <w:rPr>
          <w:rFonts w:ascii="Times New Roman" w:eastAsia="Times New Roman" w:hAnsi="Times New Roman"/>
          <w:sz w:val="28"/>
          <w:szCs w:val="24"/>
          <w:lang w:eastAsia="ru-RU"/>
        </w:rPr>
        <w:t xml:space="preserve"> </w:t>
      </w:r>
      <w:r w:rsidRPr="009929DE">
        <w:rPr>
          <w:rFonts w:ascii="Times New Roman" w:hAnsi="Times New Roman"/>
          <w:sz w:val="28"/>
          <w:szCs w:val="24"/>
        </w:rPr>
        <w:t xml:space="preserve">наблюдается </w:t>
      </w:r>
      <w:r w:rsidR="00A256CD" w:rsidRPr="009929DE">
        <w:rPr>
          <w:rFonts w:ascii="Times New Roman" w:hAnsi="Times New Roman"/>
          <w:sz w:val="28"/>
          <w:szCs w:val="24"/>
        </w:rPr>
        <w:t>избыток</w:t>
      </w:r>
      <w:r w:rsidR="008A451D" w:rsidRPr="009929DE">
        <w:rPr>
          <w:rFonts w:ascii="Times New Roman" w:hAnsi="Times New Roman"/>
          <w:sz w:val="28"/>
          <w:szCs w:val="24"/>
        </w:rPr>
        <w:t xml:space="preserve"> мест в </w:t>
      </w:r>
      <w:r w:rsidRPr="009929DE">
        <w:rPr>
          <w:rFonts w:ascii="Times New Roman" w:hAnsi="Times New Roman"/>
          <w:sz w:val="28"/>
          <w:szCs w:val="24"/>
        </w:rPr>
        <w:t>общеобразовательн</w:t>
      </w:r>
      <w:r w:rsidR="00B77176" w:rsidRPr="009929DE">
        <w:rPr>
          <w:rFonts w:ascii="Times New Roman" w:hAnsi="Times New Roman"/>
          <w:sz w:val="28"/>
          <w:szCs w:val="24"/>
        </w:rPr>
        <w:t>ом</w:t>
      </w:r>
      <w:r w:rsidRPr="009929DE">
        <w:rPr>
          <w:rFonts w:ascii="Times New Roman" w:hAnsi="Times New Roman"/>
          <w:sz w:val="28"/>
          <w:szCs w:val="24"/>
        </w:rPr>
        <w:t xml:space="preserve"> учреждени</w:t>
      </w:r>
      <w:r w:rsidR="00B77176" w:rsidRPr="009929DE">
        <w:rPr>
          <w:rFonts w:ascii="Times New Roman" w:hAnsi="Times New Roman"/>
          <w:sz w:val="28"/>
          <w:szCs w:val="24"/>
        </w:rPr>
        <w:t>и</w:t>
      </w:r>
      <w:r w:rsidRPr="009929DE">
        <w:rPr>
          <w:rFonts w:ascii="Times New Roman" w:hAnsi="Times New Roman"/>
          <w:sz w:val="28"/>
          <w:szCs w:val="24"/>
        </w:rPr>
        <w:t xml:space="preserve">. </w:t>
      </w:r>
      <w:r w:rsidR="00A256CD" w:rsidRPr="009929DE">
        <w:rPr>
          <w:rFonts w:ascii="Times New Roman" w:hAnsi="Times New Roman"/>
          <w:sz w:val="28"/>
          <w:szCs w:val="24"/>
        </w:rPr>
        <w:t>Новое строительство не требуется.</w:t>
      </w:r>
      <w:r w:rsidR="00B30AA8" w:rsidRPr="009929DE">
        <w:rPr>
          <w:rFonts w:ascii="Times New Roman" w:hAnsi="Times New Roman"/>
          <w:sz w:val="28"/>
          <w:szCs w:val="24"/>
        </w:rPr>
        <w:t xml:space="preserve"> </w:t>
      </w:r>
    </w:p>
    <w:bookmarkEnd w:id="281"/>
    <w:p w14:paraId="1254FD35" w14:textId="39A03BC7" w:rsidR="00016BF0" w:rsidRPr="009929DE" w:rsidRDefault="00016BF0" w:rsidP="00016BF0">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3004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w:t>
      </w:r>
      <w:r w:rsidR="00CB56B9" w:rsidRPr="009929DE">
        <w:rPr>
          <w:rFonts w:ascii="Times New Roman" w:hAnsi="Times New Roman"/>
          <w:sz w:val="28"/>
          <w:szCs w:val="28"/>
        </w:rPr>
        <w:fldChar w:fldCharType="end"/>
      </w:r>
    </w:p>
    <w:p w14:paraId="618288C8"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дошкольного образования</w:t>
      </w:r>
    </w:p>
    <w:tbl>
      <w:tblPr>
        <w:tblW w:w="10761" w:type="dxa"/>
        <w:jc w:val="center"/>
        <w:tblLayout w:type="fixed"/>
        <w:tblLook w:val="04A0" w:firstRow="1" w:lastRow="0" w:firstColumn="1" w:lastColumn="0" w:noHBand="0" w:noVBand="1"/>
      </w:tblPr>
      <w:tblGrid>
        <w:gridCol w:w="2121"/>
        <w:gridCol w:w="1559"/>
        <w:gridCol w:w="1404"/>
        <w:gridCol w:w="1180"/>
        <w:gridCol w:w="1568"/>
        <w:gridCol w:w="1514"/>
        <w:gridCol w:w="1415"/>
      </w:tblGrid>
      <w:tr w:rsidR="00A256CD" w:rsidRPr="009929DE" w14:paraId="4A0D18E7" w14:textId="77777777" w:rsidTr="00B77176">
        <w:trPr>
          <w:trHeight w:val="170"/>
          <w:tblHeader/>
          <w:jc w:val="center"/>
        </w:trPr>
        <w:tc>
          <w:tcPr>
            <w:tcW w:w="2121"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E17CA31"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1B49C42" w14:textId="5D2C6CBA"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дошкольного возраста</w:t>
            </w:r>
            <w:r w:rsidRPr="009929DE">
              <w:rPr>
                <w:rFonts w:ascii="Times New Roman" w:eastAsia="Times New Roman" w:hAnsi="Times New Roman"/>
                <w:color w:val="000000"/>
                <w:szCs w:val="24"/>
                <w:lang w:eastAsia="ru-RU"/>
              </w:rPr>
              <w:t>, расчётный срок (2044 г.)</w:t>
            </w:r>
          </w:p>
        </w:tc>
        <w:tc>
          <w:tcPr>
            <w:tcW w:w="1404"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8DB5D87" w14:textId="53A61D49"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дошкольного возраста</w:t>
            </w:r>
            <w:r w:rsidRPr="009929DE">
              <w:rPr>
                <w:rFonts w:ascii="Times New Roman" w:eastAsia="Times New Roman" w:hAnsi="Times New Roman"/>
                <w:color w:val="000000"/>
                <w:szCs w:val="24"/>
                <w:lang w:eastAsia="ru-RU"/>
              </w:rPr>
              <w:t>, 2024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29FDDD0" w14:textId="4B69A5F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Существующее и расчётное количество мест в учреждениях </w:t>
            </w:r>
            <w:r w:rsidR="009C0170" w:rsidRPr="009929DE">
              <w:rPr>
                <w:rFonts w:ascii="Times New Roman" w:eastAsia="Times New Roman" w:hAnsi="Times New Roman"/>
                <w:color w:val="000000"/>
                <w:szCs w:val="24"/>
                <w:lang w:eastAsia="ru-RU"/>
              </w:rPr>
              <w:t>дошкольного образования</w:t>
            </w:r>
          </w:p>
        </w:tc>
      </w:tr>
      <w:tr w:rsidR="00A256CD" w:rsidRPr="009929DE" w14:paraId="338DA531" w14:textId="77777777" w:rsidTr="00B77176">
        <w:trPr>
          <w:trHeight w:val="170"/>
          <w:tblHeader/>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381336E"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E9EE7D1"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1300348"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9FAD080"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61D9559"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Нормативная потребность мест, 2024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7F71873"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2044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D71D88F"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B77176" w:rsidRPr="009929DE" w14:paraId="4E6FE7FA"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5C0707F7" w14:textId="4D6DDCAD"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 Озеро Учум</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4C96D4B" w14:textId="04C6DEA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50</w:t>
            </w:r>
          </w:p>
        </w:tc>
        <w:tc>
          <w:tcPr>
            <w:tcW w:w="14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E729291" w14:textId="4B273B2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43</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C6D809E" w14:textId="3B8ACBB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78</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FEC1339" w14:textId="3BA76D8B"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32</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AA6C24" w14:textId="3B95FA39"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38</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B03736C" w14:textId="2893993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r>
      <w:tr w:rsidR="00B77176" w:rsidRPr="009929DE" w14:paraId="360A3319"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36233178" w14:textId="4363263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F2DA5A7" w14:textId="7A82A781"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6</w:t>
            </w:r>
          </w:p>
        </w:tc>
        <w:tc>
          <w:tcPr>
            <w:tcW w:w="14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38E870" w14:textId="7D754A26"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339D266" w14:textId="0575D40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C49785C" w14:textId="6122A94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99B2B13" w14:textId="584FB91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D066F2" w14:textId="0435C7F9"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r>
      <w:tr w:rsidR="00B77176" w:rsidRPr="009929DE" w14:paraId="680418FD"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057101D" w14:textId="7777777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711EDB1" w14:textId="66677C2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56</w:t>
            </w:r>
          </w:p>
        </w:tc>
        <w:tc>
          <w:tcPr>
            <w:tcW w:w="14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5D8923E" w14:textId="28781AA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48</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06F206D" w14:textId="0E6AC8C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78</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23BCF83" w14:textId="2DE4562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B94AD3B" w14:textId="1860B37E"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42</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C685B3" w14:textId="3D255960"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r>
    </w:tbl>
    <w:p w14:paraId="2004DCFF" w14:textId="77777777" w:rsidR="00945C0B" w:rsidRPr="009929DE" w:rsidRDefault="00945C0B" w:rsidP="00945C0B">
      <w:pPr>
        <w:spacing w:after="0" w:line="240" w:lineRule="auto"/>
        <w:rPr>
          <w:vanish/>
          <w:sz w:val="2"/>
          <w:szCs w:val="2"/>
        </w:rPr>
      </w:pPr>
    </w:p>
    <w:p w14:paraId="18E430C0" w14:textId="77777777" w:rsidR="00945C0B" w:rsidRPr="009929DE" w:rsidRDefault="00945C0B" w:rsidP="000571BD">
      <w:pPr>
        <w:spacing w:after="0" w:line="240" w:lineRule="auto"/>
        <w:ind w:firstLine="709"/>
        <w:contextualSpacing/>
        <w:jc w:val="both"/>
        <w:rPr>
          <w:rFonts w:ascii="Times New Roman" w:hAnsi="Times New Roman"/>
          <w:sz w:val="28"/>
          <w:szCs w:val="24"/>
        </w:rPr>
      </w:pPr>
    </w:p>
    <w:p w14:paraId="067741E3" w14:textId="2B031A18" w:rsidR="009C0170" w:rsidRPr="009929DE" w:rsidRDefault="00412C48" w:rsidP="000571B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дошкольных образовательных учреждениях</w:t>
      </w:r>
      <w:r w:rsidR="00B77176" w:rsidRPr="009929DE">
        <w:rPr>
          <w:rFonts w:ascii="Times New Roman" w:hAnsi="Times New Roman"/>
          <w:sz w:val="28"/>
          <w:szCs w:val="24"/>
        </w:rPr>
        <w:t xml:space="preserve"> сельсовета также имеется излишек мест. Новое строительство не требуется.</w:t>
      </w:r>
    </w:p>
    <w:p w14:paraId="787426C6" w14:textId="622B85AB" w:rsidR="00F3004B" w:rsidRPr="009929DE" w:rsidRDefault="00F3004B" w:rsidP="00F3004B">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7.4</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5</w:t>
      </w:r>
      <w:r w:rsidRPr="009929DE">
        <w:rPr>
          <w:rFonts w:ascii="Times New Roman" w:hAnsi="Times New Roman"/>
          <w:sz w:val="28"/>
          <w:szCs w:val="28"/>
        </w:rPr>
        <w:fldChar w:fldCharType="end"/>
      </w:r>
    </w:p>
    <w:p w14:paraId="71994E5E"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дополнительного образования</w:t>
      </w:r>
    </w:p>
    <w:p w14:paraId="58F97789" w14:textId="77777777" w:rsidR="009461B3" w:rsidRPr="009929DE" w:rsidRDefault="009461B3" w:rsidP="009461B3">
      <w:pPr>
        <w:spacing w:after="0" w:line="240" w:lineRule="auto"/>
        <w:rPr>
          <w:vanish/>
          <w:sz w:val="2"/>
          <w:szCs w:val="2"/>
        </w:rPr>
      </w:pPr>
    </w:p>
    <w:tbl>
      <w:tblPr>
        <w:tblW w:w="10477" w:type="dxa"/>
        <w:jc w:val="center"/>
        <w:tblLayout w:type="fixed"/>
        <w:tblLook w:val="04A0" w:firstRow="1" w:lastRow="0" w:firstColumn="1" w:lastColumn="0" w:noHBand="0" w:noVBand="1"/>
      </w:tblPr>
      <w:tblGrid>
        <w:gridCol w:w="2121"/>
        <w:gridCol w:w="1542"/>
        <w:gridCol w:w="1137"/>
        <w:gridCol w:w="1180"/>
        <w:gridCol w:w="1568"/>
        <w:gridCol w:w="1514"/>
        <w:gridCol w:w="1415"/>
      </w:tblGrid>
      <w:tr w:rsidR="00B77176" w:rsidRPr="009929DE" w14:paraId="006E2CB4" w14:textId="77777777" w:rsidTr="00B77176">
        <w:trPr>
          <w:trHeight w:val="170"/>
          <w:tblHeader/>
          <w:jc w:val="center"/>
        </w:trPr>
        <w:tc>
          <w:tcPr>
            <w:tcW w:w="2121"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316BBC0" w14:textId="7777777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A2DA657" w14:textId="2B2A1781"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Число детей дошкольного возраста, расчётный срок (2044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533F88" w14:textId="5915F9B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Число детей дошкольного возраста, 2024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8B91BD9" w14:textId="533B883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и расчётное количество мест в учреждениях дополнительного образования</w:t>
            </w:r>
          </w:p>
        </w:tc>
      </w:tr>
      <w:tr w:rsidR="009C0170" w:rsidRPr="009929DE" w14:paraId="152D1C75" w14:textId="77777777" w:rsidTr="00B77176">
        <w:trPr>
          <w:trHeight w:val="170"/>
          <w:tblHeader/>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DB592D7"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14:paraId="59CF0458"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75E678D2"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5B61883"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5D715C2"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Нормативная потребность мест, 2024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76A87D9"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2044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CEA578B"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B77176" w:rsidRPr="009929DE" w14:paraId="6DBB486C"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7EA96760" w14:textId="3E57F760"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 Озеро Учум</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3EFDAE4" w14:textId="0016CAB0"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3AD30F9" w14:textId="5E07FBFF"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118</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63C99A0" w14:textId="0E9F5902"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DDE4872" w14:textId="63E47A7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94</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38E1588" w14:textId="1C810A7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68</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CDCCD42" w14:textId="38594BE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r>
      <w:tr w:rsidR="00B77176" w:rsidRPr="009929DE" w14:paraId="1CFB2507"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4D6435B" w14:textId="2D2A301A"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AE2D817" w14:textId="22D86CD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B88E8FD" w14:textId="4E43FA7A"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E5EE47C" w14:textId="3CF25F7B"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9705A30" w14:textId="460520B2"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640C810" w14:textId="79B82C8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E480BD8" w14:textId="2DE530C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w:t>
            </w:r>
          </w:p>
        </w:tc>
      </w:tr>
      <w:tr w:rsidR="00B77176" w:rsidRPr="009929DE" w14:paraId="319F2E70"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9C842ED" w14:textId="7777777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2BC5F94" w14:textId="4BF2F48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96</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FAB96AB" w14:textId="60D5DD96"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130</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BFF92A" w14:textId="095CFF4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C667F8" w14:textId="4AFFFE7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104</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D8F7945" w14:textId="64FBB8FF"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76</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2C46A7" w14:textId="7BF725E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r>
    </w:tbl>
    <w:p w14:paraId="680ADDE5" w14:textId="77777777" w:rsidR="006138C7" w:rsidRPr="009929DE" w:rsidRDefault="006138C7" w:rsidP="00016BF0">
      <w:pPr>
        <w:spacing w:after="120" w:line="240" w:lineRule="auto"/>
        <w:jc w:val="center"/>
        <w:rPr>
          <w:rFonts w:ascii="Times New Roman" w:eastAsia="Times New Roman" w:hAnsi="Times New Roman"/>
          <w:sz w:val="28"/>
          <w:szCs w:val="24"/>
          <w:lang w:eastAsia="ru-RU"/>
        </w:rPr>
      </w:pPr>
    </w:p>
    <w:p w14:paraId="08CF65C8" w14:textId="0E4C850D" w:rsidR="009C0170" w:rsidRPr="009929DE" w:rsidRDefault="009C0170" w:rsidP="0043778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поселении наблюдается дефицит мест в учреждениях дополнительного образования. Генеральным планом рекомендуется строительство учреждени</w:t>
      </w:r>
      <w:r w:rsidR="00B77176" w:rsidRPr="009929DE">
        <w:rPr>
          <w:rFonts w:ascii="Times New Roman" w:hAnsi="Times New Roman"/>
          <w:sz w:val="28"/>
          <w:szCs w:val="24"/>
        </w:rPr>
        <w:t xml:space="preserve">я </w:t>
      </w:r>
      <w:r w:rsidRPr="009929DE">
        <w:rPr>
          <w:rFonts w:ascii="Times New Roman" w:hAnsi="Times New Roman"/>
          <w:sz w:val="28"/>
          <w:szCs w:val="24"/>
        </w:rPr>
        <w:t xml:space="preserve">дополнительного образования детей в </w:t>
      </w:r>
      <w:r w:rsidR="00B77176" w:rsidRPr="009929DE">
        <w:rPr>
          <w:rFonts w:ascii="Times New Roman" w:hAnsi="Times New Roman"/>
          <w:sz w:val="28"/>
          <w:szCs w:val="24"/>
        </w:rPr>
        <w:t>МО «Озероучумский сельсовет»</w:t>
      </w:r>
      <w:r w:rsidRPr="009929DE">
        <w:rPr>
          <w:rFonts w:ascii="Times New Roman" w:hAnsi="Times New Roman"/>
          <w:sz w:val="28"/>
          <w:szCs w:val="24"/>
        </w:rPr>
        <w:t xml:space="preserve"> общей мощностью </w:t>
      </w:r>
      <w:r w:rsidR="00B77176" w:rsidRPr="009929DE">
        <w:rPr>
          <w:rFonts w:ascii="Times New Roman" w:hAnsi="Times New Roman"/>
          <w:sz w:val="28"/>
          <w:szCs w:val="24"/>
        </w:rPr>
        <w:t>40</w:t>
      </w:r>
      <w:r w:rsidRPr="009929DE">
        <w:rPr>
          <w:rFonts w:ascii="Times New Roman" w:hAnsi="Times New Roman"/>
          <w:sz w:val="28"/>
          <w:szCs w:val="24"/>
        </w:rPr>
        <w:t xml:space="preserve"> мест.</w:t>
      </w:r>
      <w:r w:rsidR="00B77176" w:rsidRPr="009929DE">
        <w:rPr>
          <w:rFonts w:ascii="Times New Roman" w:hAnsi="Times New Roman"/>
          <w:sz w:val="28"/>
          <w:szCs w:val="24"/>
        </w:rPr>
        <w:t xml:space="preserve"> Возможна организация мест для дополнительного образования в существующей школе в связи с наличием в ней излишка мет.</w:t>
      </w:r>
    </w:p>
    <w:p w14:paraId="19A9CA60" w14:textId="60030CBD" w:rsidR="0043778B" w:rsidRPr="009929DE" w:rsidRDefault="0043778B" w:rsidP="0043778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B77176" w:rsidRPr="009929DE">
        <w:rPr>
          <w:rFonts w:ascii="Times New Roman" w:hAnsi="Times New Roman"/>
          <w:sz w:val="28"/>
          <w:szCs w:val="24"/>
        </w:rPr>
        <w:t xml:space="preserve">Красноярском крае </w:t>
      </w:r>
      <w:r w:rsidR="00412C48" w:rsidRPr="009929DE">
        <w:rPr>
          <w:rFonts w:ascii="Times New Roman" w:hAnsi="Times New Roman"/>
          <w:sz w:val="28"/>
          <w:szCs w:val="24"/>
        </w:rPr>
        <w:t>государственная</w:t>
      </w:r>
      <w:r w:rsidRPr="009929DE">
        <w:rPr>
          <w:rFonts w:ascii="Times New Roman" w:hAnsi="Times New Roman"/>
          <w:sz w:val="28"/>
          <w:szCs w:val="24"/>
        </w:rPr>
        <w:t xml:space="preserve"> программа</w:t>
      </w:r>
      <w:r w:rsidR="00C152AA" w:rsidRPr="009929DE">
        <w:rPr>
          <w:rFonts w:ascii="Times New Roman" w:hAnsi="Times New Roman"/>
          <w:sz w:val="28"/>
          <w:szCs w:val="24"/>
        </w:rPr>
        <w:t xml:space="preserve"> «</w:t>
      </w:r>
      <w:r w:rsidR="009C0170" w:rsidRPr="009929DE">
        <w:rPr>
          <w:rFonts w:ascii="Times New Roman" w:hAnsi="Times New Roman"/>
          <w:sz w:val="28"/>
          <w:szCs w:val="24"/>
        </w:rPr>
        <w:t>Развитие образования</w:t>
      </w:r>
      <w:r w:rsidR="00C152AA" w:rsidRPr="009929DE">
        <w:rPr>
          <w:rFonts w:ascii="Times New Roman" w:hAnsi="Times New Roman"/>
          <w:sz w:val="28"/>
          <w:szCs w:val="24"/>
        </w:rPr>
        <w:t>»</w:t>
      </w:r>
      <w:r w:rsidR="009C0170" w:rsidRPr="009929DE">
        <w:rPr>
          <w:rFonts w:ascii="Times New Roman" w:hAnsi="Times New Roman"/>
          <w:sz w:val="28"/>
          <w:szCs w:val="24"/>
        </w:rPr>
        <w:t xml:space="preserve">, а также </w:t>
      </w:r>
      <w:r w:rsidR="00DB4C1A" w:rsidRPr="009929DE">
        <w:rPr>
          <w:rFonts w:ascii="Times New Roman" w:hAnsi="Times New Roman"/>
          <w:sz w:val="28"/>
          <w:szCs w:val="24"/>
        </w:rPr>
        <w:t>муниципальн</w:t>
      </w:r>
      <w:r w:rsidR="00B77176" w:rsidRPr="009929DE">
        <w:rPr>
          <w:rFonts w:ascii="Times New Roman" w:hAnsi="Times New Roman"/>
          <w:sz w:val="28"/>
          <w:szCs w:val="24"/>
        </w:rPr>
        <w:t>ая</w:t>
      </w:r>
      <w:r w:rsidR="009C0170" w:rsidRPr="009929DE">
        <w:rPr>
          <w:rFonts w:ascii="Times New Roman" w:hAnsi="Times New Roman"/>
          <w:sz w:val="28"/>
          <w:szCs w:val="24"/>
        </w:rPr>
        <w:t xml:space="preserve"> </w:t>
      </w:r>
      <w:r w:rsidR="00DB4C1A" w:rsidRPr="009929DE">
        <w:rPr>
          <w:rFonts w:ascii="Times New Roman" w:hAnsi="Times New Roman"/>
          <w:sz w:val="28"/>
          <w:szCs w:val="24"/>
        </w:rPr>
        <w:t>программ</w:t>
      </w:r>
      <w:r w:rsidR="00B77176" w:rsidRPr="009929DE">
        <w:rPr>
          <w:rFonts w:ascii="Times New Roman" w:hAnsi="Times New Roman"/>
          <w:sz w:val="28"/>
          <w:szCs w:val="24"/>
        </w:rPr>
        <w:t>а Ужурского района</w:t>
      </w:r>
      <w:r w:rsidR="009C0170" w:rsidRPr="009929DE">
        <w:rPr>
          <w:rFonts w:ascii="Times New Roman" w:hAnsi="Times New Roman"/>
          <w:sz w:val="28"/>
          <w:szCs w:val="24"/>
        </w:rPr>
        <w:t>:</w:t>
      </w:r>
      <w:r w:rsidR="003757BC" w:rsidRPr="009929DE">
        <w:rPr>
          <w:rFonts w:ascii="Times New Roman" w:hAnsi="Times New Roman"/>
          <w:sz w:val="28"/>
          <w:szCs w:val="24"/>
        </w:rPr>
        <w:t xml:space="preserve"> </w:t>
      </w:r>
      <w:r w:rsidR="009C0170" w:rsidRPr="009929DE">
        <w:rPr>
          <w:rFonts w:ascii="Times New Roman" w:hAnsi="Times New Roman"/>
          <w:sz w:val="28"/>
          <w:szCs w:val="24"/>
        </w:rPr>
        <w:t>«</w:t>
      </w:r>
      <w:r w:rsidR="00B77176" w:rsidRPr="009929DE">
        <w:rPr>
          <w:rFonts w:ascii="Times New Roman" w:hAnsi="Times New Roman"/>
          <w:sz w:val="28"/>
          <w:szCs w:val="24"/>
        </w:rPr>
        <w:t>Развитие дошкольного, общего и дополнительного образования Ужурского района»</w:t>
      </w:r>
      <w:r w:rsidR="00AE775C" w:rsidRPr="009929DE">
        <w:rPr>
          <w:rFonts w:ascii="Times New Roman" w:hAnsi="Times New Roman"/>
          <w:sz w:val="28"/>
          <w:szCs w:val="24"/>
        </w:rPr>
        <w:t>.</w:t>
      </w:r>
    </w:p>
    <w:p w14:paraId="21C58491" w14:textId="77777777"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317B714A"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развитие у школьников положительной мотивации к обучению;</w:t>
      </w:r>
    </w:p>
    <w:p w14:paraId="67B5E9B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осуществление взаимосвязи обучения, учащихся с их воспитанием и развитием;</w:t>
      </w:r>
    </w:p>
    <w:p w14:paraId="48D3F66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06A0E75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65D7121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ответственности учителя и воспитателя за результаты своего труда и роли методической работы в решении этой проблемы;</w:t>
      </w:r>
    </w:p>
    <w:p w14:paraId="06DD423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роли классного руководителя как ключевой фигуры в организации воспитательного процесса;</w:t>
      </w:r>
    </w:p>
    <w:p w14:paraId="7141ED4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ведение строгого контроля за состоянием управления в образовательных учреждениях;</w:t>
      </w:r>
    </w:p>
    <w:p w14:paraId="0937B61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качественной реализации базисных учебных планов;</w:t>
      </w:r>
    </w:p>
    <w:p w14:paraId="3950BA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внедрение обновляемых пакетов электронных образовательных ресурсов и ресурсов сети Интернет;</w:t>
      </w:r>
    </w:p>
    <w:p w14:paraId="6906817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14:paraId="39A2A0DB"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ежегодное обновление и пополнение материально-технической базы школы и детского дошкольного учреждения;</w:t>
      </w:r>
    </w:p>
    <w:p w14:paraId="2F01C27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9929DE">
        <w:rPr>
          <w:rFonts w:ascii="Times New Roman" w:hAnsi="Times New Roman"/>
          <w:sz w:val="28"/>
          <w:szCs w:val="24"/>
        </w:rPr>
        <w:t>организация досуговой деятельности школьников, организация летнего труда и отдыха школьников.</w:t>
      </w:r>
    </w:p>
    <w:p w14:paraId="718EC91D" w14:textId="77777777" w:rsidR="003A7901" w:rsidRPr="009929DE" w:rsidRDefault="003A7901" w:rsidP="003A7901">
      <w:pPr>
        <w:spacing w:after="0" w:line="240" w:lineRule="auto"/>
        <w:rPr>
          <w:rFonts w:ascii="Times New Roman" w:hAnsi="Times New Roman"/>
          <w:sz w:val="16"/>
          <w:szCs w:val="16"/>
          <w:lang w:eastAsia="ru-RU"/>
        </w:rPr>
      </w:pPr>
    </w:p>
    <w:p w14:paraId="0DC654F9" w14:textId="77777777" w:rsidR="003A7901" w:rsidRPr="009929DE" w:rsidRDefault="003A7901" w:rsidP="003A7901">
      <w:pPr>
        <w:spacing w:after="0" w:line="240" w:lineRule="auto"/>
        <w:rPr>
          <w:rFonts w:ascii="Times New Roman" w:hAnsi="Times New Roman"/>
          <w:sz w:val="16"/>
          <w:szCs w:val="16"/>
          <w:lang w:eastAsia="ru-RU"/>
        </w:rPr>
      </w:pPr>
    </w:p>
    <w:p w14:paraId="0CB69C9E"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здравоохранения</w:t>
      </w:r>
    </w:p>
    <w:p w14:paraId="54A309CD" w14:textId="77777777" w:rsidR="003375F2" w:rsidRPr="009929DE" w:rsidRDefault="003375F2" w:rsidP="003375F2">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14:paraId="0DBBE45A"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7C34133A"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14:paraId="74D2A3A9"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14:paraId="4FDD7385"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14:paraId="7DA58928"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14:paraId="528BCD8C"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института «Врач общей практики» или «Семейный доктор»;</w:t>
      </w:r>
    </w:p>
    <w:p w14:paraId="5859642D"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и внедрение стандартов качества оказания медицинских услуг;</w:t>
      </w:r>
    </w:p>
    <w:p w14:paraId="7864F6E6"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5460CC9D" w14:textId="77777777" w:rsidR="003375F2"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платных услуг.</w:t>
      </w:r>
    </w:p>
    <w:p w14:paraId="20969501" w14:textId="77777777" w:rsidR="004661B1" w:rsidRPr="009929DE" w:rsidRDefault="004661B1" w:rsidP="004661B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задачи социальной поддержки отдельных категорий граждан являются:</w:t>
      </w:r>
    </w:p>
    <w:p w14:paraId="4BDF0567"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14:paraId="45DF298B"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14:paraId="1D498D45"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осуществление адресного предоставления льгот и субсидий за оказанные жилищно-коммунальные услуги;</w:t>
      </w:r>
    </w:p>
    <w:p w14:paraId="29BD4664"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мониторинг уровня доходов населения;</w:t>
      </w:r>
    </w:p>
    <w:p w14:paraId="5D423841"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14:paraId="5074EBDB"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механизмов поддержки молодой семьи;</w:t>
      </w:r>
    </w:p>
    <w:p w14:paraId="30890D05"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14:paraId="14C55834"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71D57F21"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социальной адаптации и реабилитации инвалидов.</w:t>
      </w:r>
    </w:p>
    <w:p w14:paraId="267B16B1" w14:textId="77777777" w:rsidR="008D6F9D" w:rsidRPr="009929DE" w:rsidRDefault="008D6F9D" w:rsidP="008D6F9D">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связи с тем, что в соответствии с пп.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 №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Генерального плана не относится.</w:t>
      </w:r>
    </w:p>
    <w:p w14:paraId="226BD45C" w14:textId="41B8315B" w:rsidR="00360CB5" w:rsidRPr="009929DE" w:rsidRDefault="00360CB5" w:rsidP="00360CB5">
      <w:pPr>
        <w:spacing w:after="0" w:line="240" w:lineRule="auto"/>
        <w:ind w:firstLine="709"/>
        <w:jc w:val="both"/>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Анализ отрасли здравоохранения показал, что актуальной для поселения остаётся необходимость реализации качественного медицинского обслуживания населения. Большое внимание необходимо уделять работе с персоналом. </w:t>
      </w:r>
    </w:p>
    <w:p w14:paraId="1DBE9F79" w14:textId="77ADEDDC" w:rsidR="00360CB5" w:rsidRPr="009929DE" w:rsidRDefault="00360CB5" w:rsidP="00360CB5">
      <w:pPr>
        <w:spacing w:after="0" w:line="240" w:lineRule="auto"/>
        <w:ind w:firstLine="709"/>
        <w:jc w:val="both"/>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Достижение поставленных целей и задач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26.12.2017 № 1640)</w:t>
      </w:r>
      <w:r w:rsidR="007A2487" w:rsidRPr="009929DE">
        <w:rPr>
          <w:rFonts w:ascii="Times New Roman" w:eastAsia="Times New Roman" w:hAnsi="Times New Roman" w:cs="Courier New"/>
          <w:color w:val="000000"/>
          <w:sz w:val="28"/>
          <w:szCs w:val="28"/>
          <w:lang w:eastAsia="ru-RU"/>
        </w:rPr>
        <w:t xml:space="preserve"> и государственной программы </w:t>
      </w:r>
      <w:r w:rsidR="00BA5F79" w:rsidRPr="009929DE">
        <w:rPr>
          <w:rFonts w:ascii="Times New Roman" w:eastAsia="Times New Roman" w:hAnsi="Times New Roman" w:cs="Courier New"/>
          <w:color w:val="000000"/>
          <w:sz w:val="28"/>
          <w:szCs w:val="28"/>
          <w:lang w:eastAsia="ru-RU"/>
        </w:rPr>
        <w:t>Красноярского края</w:t>
      </w:r>
      <w:r w:rsidR="007A2487" w:rsidRPr="009929DE">
        <w:rPr>
          <w:rFonts w:ascii="Times New Roman" w:eastAsia="Times New Roman" w:hAnsi="Times New Roman" w:cs="Courier New"/>
          <w:color w:val="000000"/>
          <w:sz w:val="28"/>
          <w:szCs w:val="28"/>
          <w:lang w:eastAsia="ru-RU"/>
        </w:rPr>
        <w:t xml:space="preserve"> «Развитие здравоохранения»</w:t>
      </w:r>
      <w:r w:rsidRPr="009929DE">
        <w:rPr>
          <w:rFonts w:ascii="Times New Roman" w:eastAsia="Times New Roman" w:hAnsi="Times New Roman" w:cs="Courier New"/>
          <w:color w:val="000000"/>
          <w:sz w:val="28"/>
          <w:szCs w:val="28"/>
          <w:lang w:eastAsia="ru-RU"/>
        </w:rPr>
        <w:t>.</w:t>
      </w:r>
    </w:p>
    <w:p w14:paraId="6ED47648" w14:textId="77777777" w:rsidR="00015200" w:rsidRPr="009929DE" w:rsidRDefault="00015200" w:rsidP="00015200">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14:paraId="67CAA0DD" w14:textId="753B28DF" w:rsidR="003A7901" w:rsidRPr="009929DE" w:rsidRDefault="003A7901" w:rsidP="00015200">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достижения </w:t>
      </w:r>
      <w:r w:rsidR="00EA16CF" w:rsidRPr="009929DE">
        <w:rPr>
          <w:rFonts w:ascii="Times New Roman" w:hAnsi="Times New Roman"/>
          <w:sz w:val="28"/>
          <w:szCs w:val="28"/>
        </w:rPr>
        <w:t>целей</w:t>
      </w:r>
      <w:r w:rsidRPr="009929DE">
        <w:rPr>
          <w:rFonts w:ascii="Times New Roman" w:hAnsi="Times New Roman"/>
          <w:sz w:val="28"/>
          <w:szCs w:val="28"/>
        </w:rPr>
        <w:t>,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w:t>
      </w:r>
      <w:r w:rsidR="000C1706" w:rsidRPr="009929DE">
        <w:rPr>
          <w:rFonts w:ascii="Times New Roman" w:hAnsi="Times New Roman"/>
          <w:sz w:val="28"/>
          <w:szCs w:val="28"/>
        </w:rPr>
        <w:t>циальная поддержка граждан</w:t>
      </w:r>
      <w:r w:rsidRPr="009929DE">
        <w:rPr>
          <w:rFonts w:ascii="Times New Roman" w:hAnsi="Times New Roman"/>
          <w:sz w:val="28"/>
          <w:szCs w:val="28"/>
        </w:rPr>
        <w:t xml:space="preserve">,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
    <w:p w14:paraId="638A3019"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 льготного проезда на общественном транспорте детей из многодетных семей в образовательные учреждения;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sidRPr="009929DE">
        <w:rPr>
          <w:rFonts w:ascii="Times New Roman" w:hAnsi="Times New Roman"/>
          <w:sz w:val="28"/>
          <w:szCs w:val="28"/>
        </w:rPr>
        <w:t>село</w:t>
      </w:r>
      <w:r w:rsidRPr="009929DE">
        <w:rPr>
          <w:rFonts w:ascii="Times New Roman" w:hAnsi="Times New Roman"/>
          <w:sz w:val="28"/>
          <w:szCs w:val="28"/>
        </w:rPr>
        <w:t xml:space="preserve">. </w:t>
      </w:r>
    </w:p>
    <w:p w14:paraId="47642BEA" w14:textId="01BA9BE6" w:rsidR="003A7901" w:rsidRPr="009929DE" w:rsidRDefault="00FE7F76" w:rsidP="003A790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В</w:t>
      </w:r>
      <w:r w:rsidR="003A7901" w:rsidRPr="009929DE">
        <w:rPr>
          <w:rFonts w:ascii="Times New Roman" w:hAnsi="Times New Roman"/>
          <w:sz w:val="28"/>
          <w:szCs w:val="28"/>
        </w:rPr>
        <w:t xml:space="preserve">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14:paraId="68F57B02" w14:textId="121EAF0A" w:rsidR="00015200" w:rsidRPr="009929DE" w:rsidRDefault="00015200" w:rsidP="00257D5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С целью создания равных условий для инвалидов и других маломобильных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FE7F76" w:rsidRPr="009929DE">
        <w:rPr>
          <w:rFonts w:ascii="Times New Roman" w:hAnsi="Times New Roman"/>
          <w:sz w:val="28"/>
          <w:szCs w:val="28"/>
        </w:rPr>
        <w:t>МО «Озероучумский сельсовет»</w:t>
      </w:r>
      <w:r w:rsidR="007733FF" w:rsidRPr="009929DE">
        <w:rPr>
          <w:rFonts w:ascii="Times New Roman" w:hAnsi="Times New Roman"/>
          <w:sz w:val="28"/>
          <w:szCs w:val="28"/>
        </w:rPr>
        <w:t xml:space="preserve"> </w:t>
      </w:r>
      <w:r w:rsidRPr="009929DE">
        <w:rPr>
          <w:rFonts w:ascii="Times New Roman" w:hAnsi="Times New Roman"/>
          <w:sz w:val="28"/>
          <w:szCs w:val="28"/>
        </w:rPr>
        <w:t>реализуется</w:t>
      </w:r>
      <w:r w:rsidR="009D74C1" w:rsidRPr="009929DE">
        <w:rPr>
          <w:rFonts w:ascii="Times New Roman" w:hAnsi="Times New Roman"/>
          <w:sz w:val="28"/>
          <w:szCs w:val="28"/>
        </w:rPr>
        <w:t xml:space="preserve"> государственн</w:t>
      </w:r>
      <w:r w:rsidR="00134185" w:rsidRPr="009929DE">
        <w:rPr>
          <w:rFonts w:ascii="Times New Roman" w:hAnsi="Times New Roman"/>
          <w:sz w:val="28"/>
          <w:szCs w:val="28"/>
        </w:rPr>
        <w:t>ая</w:t>
      </w:r>
      <w:r w:rsidR="009D74C1" w:rsidRPr="009929DE">
        <w:rPr>
          <w:rFonts w:ascii="Times New Roman" w:hAnsi="Times New Roman"/>
          <w:sz w:val="28"/>
          <w:szCs w:val="28"/>
        </w:rPr>
        <w:t xml:space="preserve"> </w:t>
      </w:r>
      <w:r w:rsidRPr="009929DE">
        <w:rPr>
          <w:rFonts w:ascii="Times New Roman" w:hAnsi="Times New Roman"/>
          <w:sz w:val="28"/>
          <w:szCs w:val="28"/>
        </w:rPr>
        <w:t>программ</w:t>
      </w:r>
      <w:r w:rsidR="00134185" w:rsidRPr="009929DE">
        <w:rPr>
          <w:rFonts w:ascii="Times New Roman" w:hAnsi="Times New Roman"/>
          <w:sz w:val="28"/>
          <w:szCs w:val="28"/>
        </w:rPr>
        <w:t>а</w:t>
      </w:r>
      <w:r w:rsidRPr="009929DE">
        <w:rPr>
          <w:rFonts w:ascii="Times New Roman" w:hAnsi="Times New Roman"/>
          <w:sz w:val="28"/>
          <w:szCs w:val="28"/>
        </w:rPr>
        <w:t xml:space="preserve"> </w:t>
      </w:r>
      <w:r w:rsidR="00FE7F76" w:rsidRPr="009929DE">
        <w:rPr>
          <w:rFonts w:ascii="Times New Roman" w:hAnsi="Times New Roman"/>
          <w:sz w:val="28"/>
          <w:szCs w:val="24"/>
        </w:rPr>
        <w:t>Красноярского края</w:t>
      </w:r>
      <w:r w:rsidR="00451735" w:rsidRPr="009929DE">
        <w:rPr>
          <w:rFonts w:ascii="Times New Roman" w:hAnsi="Times New Roman"/>
          <w:sz w:val="28"/>
          <w:szCs w:val="24"/>
        </w:rPr>
        <w:t xml:space="preserve"> </w:t>
      </w:r>
      <w:r w:rsidR="00192683" w:rsidRPr="009929DE">
        <w:rPr>
          <w:rFonts w:ascii="Times New Roman" w:hAnsi="Times New Roman"/>
          <w:sz w:val="28"/>
          <w:szCs w:val="28"/>
        </w:rPr>
        <w:t>«</w:t>
      </w:r>
      <w:r w:rsidR="00FE7F76" w:rsidRPr="009929DE">
        <w:rPr>
          <w:rFonts w:ascii="Times New Roman" w:hAnsi="Times New Roman"/>
          <w:sz w:val="28"/>
          <w:szCs w:val="28"/>
        </w:rPr>
        <w:t>Развитие системы социальной поддержки граждан</w:t>
      </w:r>
      <w:r w:rsidR="00192683" w:rsidRPr="009929DE">
        <w:rPr>
          <w:rFonts w:ascii="Times New Roman" w:hAnsi="Times New Roman"/>
          <w:sz w:val="28"/>
          <w:szCs w:val="28"/>
        </w:rPr>
        <w:t>»</w:t>
      </w:r>
      <w:r w:rsidRPr="009929DE">
        <w:rPr>
          <w:rFonts w:ascii="Times New Roman" w:hAnsi="Times New Roman"/>
          <w:sz w:val="28"/>
          <w:szCs w:val="28"/>
        </w:rPr>
        <w:t>.</w:t>
      </w:r>
    </w:p>
    <w:p w14:paraId="2C7CF51D" w14:textId="77777777" w:rsidR="003A7901" w:rsidRPr="009929DE" w:rsidRDefault="003A7901" w:rsidP="003A7901">
      <w:pPr>
        <w:spacing w:after="0" w:line="240" w:lineRule="auto"/>
        <w:rPr>
          <w:rFonts w:ascii="Times New Roman" w:hAnsi="Times New Roman"/>
          <w:sz w:val="16"/>
          <w:szCs w:val="16"/>
          <w:lang w:eastAsia="ru-RU"/>
        </w:rPr>
      </w:pPr>
    </w:p>
    <w:p w14:paraId="50D416E7"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физкультуры и спорта</w:t>
      </w:r>
    </w:p>
    <w:p w14:paraId="737F6CB0"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14:paraId="7A7994CB" w14:textId="7E1B9E5C"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решения указанных проблем, в целях повышения эффективности использования возможностей физической культуры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w:t>
      </w:r>
      <w:r w:rsidR="0068696C" w:rsidRPr="009929DE">
        <w:rPr>
          <w:rFonts w:ascii="Times New Roman" w:hAnsi="Times New Roman"/>
          <w:sz w:val="28"/>
          <w:szCs w:val="28"/>
        </w:rPr>
        <w:t xml:space="preserve">РФ </w:t>
      </w:r>
      <w:r w:rsidRPr="009929DE">
        <w:rPr>
          <w:rFonts w:ascii="Times New Roman" w:hAnsi="Times New Roman"/>
          <w:sz w:val="28"/>
          <w:szCs w:val="28"/>
        </w:rPr>
        <w:t>от 24.03.2</w:t>
      </w:r>
      <w:r w:rsidR="00D6567B" w:rsidRPr="009929DE">
        <w:rPr>
          <w:rFonts w:ascii="Times New Roman" w:hAnsi="Times New Roman"/>
          <w:sz w:val="28"/>
          <w:szCs w:val="28"/>
        </w:rPr>
        <w:t>014 № 172 с 01.09.</w:t>
      </w:r>
      <w:r w:rsidRPr="009929DE">
        <w:rPr>
          <w:rFonts w:ascii="Times New Roman" w:hAnsi="Times New Roman"/>
          <w:sz w:val="28"/>
          <w:szCs w:val="28"/>
        </w:rPr>
        <w:t>2014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14:paraId="254E2F80" w14:textId="3B93E7F2"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Перечне поручений Президента </w:t>
      </w:r>
      <w:r w:rsidR="005676FC" w:rsidRPr="009929DE">
        <w:rPr>
          <w:rFonts w:ascii="Times New Roman" w:hAnsi="Times New Roman"/>
          <w:sz w:val="28"/>
          <w:szCs w:val="28"/>
        </w:rPr>
        <w:t>РФ</w:t>
      </w:r>
      <w:r w:rsidRPr="009929DE">
        <w:rPr>
          <w:rFonts w:ascii="Times New Roman" w:hAnsi="Times New Roman"/>
          <w:sz w:val="28"/>
          <w:szCs w:val="28"/>
        </w:rPr>
        <w:t xml:space="preserve"> по итогам заседания Совета при Президенте </w:t>
      </w:r>
      <w:r w:rsidR="005676FC" w:rsidRPr="009929DE">
        <w:rPr>
          <w:rFonts w:ascii="Times New Roman" w:hAnsi="Times New Roman"/>
          <w:sz w:val="28"/>
          <w:szCs w:val="28"/>
        </w:rPr>
        <w:t>РФ</w:t>
      </w:r>
      <w:r w:rsidRPr="009929DE">
        <w:rPr>
          <w:rFonts w:ascii="Times New Roman" w:hAnsi="Times New Roman"/>
          <w:sz w:val="28"/>
          <w:szCs w:val="28"/>
        </w:rPr>
        <w:t xml:space="preserve"> по развитию </w:t>
      </w:r>
      <w:r w:rsidR="00BC5197" w:rsidRPr="009929DE">
        <w:rPr>
          <w:rFonts w:ascii="Times New Roman" w:hAnsi="Times New Roman"/>
          <w:sz w:val="28"/>
          <w:szCs w:val="28"/>
        </w:rPr>
        <w:t>физической культуры и спорта от 24.03.</w:t>
      </w:r>
      <w:r w:rsidRPr="009929DE">
        <w:rPr>
          <w:rFonts w:ascii="Times New Roman" w:hAnsi="Times New Roman"/>
          <w:sz w:val="28"/>
          <w:szCs w:val="28"/>
        </w:rPr>
        <w:t xml:space="preserve">2014 </w:t>
      </w:r>
      <w:r w:rsidR="005676FC" w:rsidRPr="009929DE">
        <w:rPr>
          <w:rFonts w:ascii="Times New Roman" w:hAnsi="Times New Roman"/>
          <w:sz w:val="28"/>
          <w:szCs w:val="28"/>
        </w:rPr>
        <w:t xml:space="preserve">было </w:t>
      </w:r>
      <w:r w:rsidRPr="009929DE">
        <w:rPr>
          <w:rFonts w:ascii="Times New Roman" w:hAnsi="Times New Roman"/>
          <w:sz w:val="28"/>
          <w:szCs w:val="28"/>
        </w:rPr>
        <w:t>уделено внимание вопросу о строительстве малобюджетных спортивных площадок в пределах шаговой доступности.</w:t>
      </w:r>
    </w:p>
    <w:p w14:paraId="43810FCD"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14:paraId="4947FE31" w14:textId="77777777" w:rsidR="00005636" w:rsidRPr="009929DE" w:rsidRDefault="00005636" w:rsidP="0000563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 развития физической культуры и спорта:</w:t>
      </w:r>
    </w:p>
    <w:p w14:paraId="69EF8C0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массовой физической культуры и спорта, формирование ценностей здоровья и здорового образа жизни;</w:t>
      </w:r>
    </w:p>
    <w:p w14:paraId="25DB7D13"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проведения муниципальных официальных спортивных мероприятий с целью популяризации спорта;</w:t>
      </w:r>
    </w:p>
    <w:p w14:paraId="705A12E6"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оснащение оборудованием и инвентарём физкультурно-оздоровительных объектов.</w:t>
      </w:r>
    </w:p>
    <w:p w14:paraId="4A93E8F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мониторинга физической подготовки и физического развития населения;</w:t>
      </w:r>
    </w:p>
    <w:p w14:paraId="275CCBF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14:paraId="2E093E63"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участие в государственных программах строительства спортсооружений;</w:t>
      </w:r>
    </w:p>
    <w:p w14:paraId="33AB2146"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14:paraId="472854F1"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национальных видов спорта;</w:t>
      </w:r>
    </w:p>
    <w:p w14:paraId="714F8B92"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увеличение возможностей участия в спортивных мероприятиях спортсменов с ограниченными возможностями.</w:t>
      </w:r>
    </w:p>
    <w:p w14:paraId="13AA6112" w14:textId="19A302A2" w:rsidR="00005636" w:rsidRPr="009929DE" w:rsidRDefault="00005636" w:rsidP="00005636">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008A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6</w:t>
      </w:r>
      <w:r w:rsidR="00CB56B9" w:rsidRPr="009929DE">
        <w:rPr>
          <w:rFonts w:ascii="Times New Roman" w:hAnsi="Times New Roman"/>
          <w:sz w:val="28"/>
          <w:szCs w:val="28"/>
        </w:rPr>
        <w:fldChar w:fldCharType="end"/>
      </w:r>
    </w:p>
    <w:p w14:paraId="0A5A9AED" w14:textId="77777777" w:rsidR="00005636" w:rsidRPr="009929DE" w:rsidRDefault="00005636" w:rsidP="00005636">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физической культуры и спорта</w:t>
      </w:r>
    </w:p>
    <w:tbl>
      <w:tblPr>
        <w:tblW w:w="10785" w:type="dxa"/>
        <w:jc w:val="center"/>
        <w:tblLayout w:type="fixed"/>
        <w:tblLook w:val="04A0" w:firstRow="1" w:lastRow="0" w:firstColumn="1" w:lastColumn="0" w:noHBand="0" w:noVBand="1"/>
      </w:tblPr>
      <w:tblGrid>
        <w:gridCol w:w="2120"/>
        <w:gridCol w:w="994"/>
        <w:gridCol w:w="990"/>
        <w:gridCol w:w="711"/>
        <w:gridCol w:w="851"/>
        <w:gridCol w:w="991"/>
        <w:gridCol w:w="712"/>
        <w:gridCol w:w="853"/>
        <w:gridCol w:w="991"/>
        <w:gridCol w:w="713"/>
        <w:gridCol w:w="850"/>
        <w:gridCol w:w="9"/>
      </w:tblGrid>
      <w:tr w:rsidR="00005636" w:rsidRPr="009929DE" w14:paraId="47732E74" w14:textId="77777777" w:rsidTr="005676FC">
        <w:trPr>
          <w:trHeight w:val="57"/>
          <w:tblHeader/>
          <w:jc w:val="center"/>
        </w:trPr>
        <w:tc>
          <w:tcPr>
            <w:tcW w:w="212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0F63017" w14:textId="77777777" w:rsidR="00005636" w:rsidRPr="009929DE" w:rsidRDefault="00CB26FD"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Населённые пункты</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0F9FD2D3" w14:textId="045970B3" w:rsidR="00005636" w:rsidRPr="009929DE" w:rsidRDefault="00005636" w:rsidP="006D2DDA">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Население, расчётный срок (20</w:t>
            </w:r>
            <w:r w:rsidR="001E2549" w:rsidRPr="009929DE">
              <w:rPr>
                <w:rFonts w:ascii="Times New Roman" w:eastAsia="Times New Roman" w:hAnsi="Times New Roman"/>
                <w:color w:val="000000"/>
                <w:sz w:val="20"/>
                <w:szCs w:val="20"/>
                <w:lang w:eastAsia="ru-RU"/>
              </w:rPr>
              <w:t>4</w:t>
            </w:r>
            <w:r w:rsidR="00F008AB" w:rsidRPr="009929DE">
              <w:rPr>
                <w:rFonts w:ascii="Times New Roman" w:eastAsia="Times New Roman" w:hAnsi="Times New Roman"/>
                <w:color w:val="000000"/>
                <w:sz w:val="20"/>
                <w:szCs w:val="20"/>
                <w:lang w:eastAsia="ru-RU"/>
              </w:rPr>
              <w:t>4</w:t>
            </w:r>
            <w:r w:rsidR="00FE23D2" w:rsidRPr="009929DE">
              <w:rPr>
                <w:rFonts w:ascii="Times New Roman" w:eastAsia="Times New Roman" w:hAnsi="Times New Roman"/>
                <w:color w:val="000000"/>
                <w:sz w:val="20"/>
                <w:szCs w:val="20"/>
                <w:lang w:eastAsia="ru-RU"/>
              </w:rPr>
              <w:t xml:space="preserve"> </w:t>
            </w:r>
            <w:r w:rsidRPr="009929DE">
              <w:rPr>
                <w:rFonts w:ascii="Times New Roman" w:eastAsia="Times New Roman" w:hAnsi="Times New Roman"/>
                <w:color w:val="000000"/>
                <w:sz w:val="20"/>
                <w:szCs w:val="20"/>
                <w:lang w:eastAsia="ru-RU"/>
              </w:rPr>
              <w:t>г.)</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0167B4C9"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Плоскостные сооружения</w:t>
            </w:r>
          </w:p>
        </w:tc>
        <w:tc>
          <w:tcPr>
            <w:tcW w:w="2556"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028F251E"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Спортивные залы</w:t>
            </w:r>
          </w:p>
        </w:tc>
        <w:tc>
          <w:tcPr>
            <w:tcW w:w="2563" w:type="dxa"/>
            <w:gridSpan w:val="4"/>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488F95D0"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Бассейны</w:t>
            </w:r>
          </w:p>
        </w:tc>
      </w:tr>
      <w:tr w:rsidR="00005636" w:rsidRPr="009929DE" w14:paraId="5A84784A" w14:textId="77777777" w:rsidTr="005676FC">
        <w:trPr>
          <w:gridAfter w:val="1"/>
          <w:wAfter w:w="9" w:type="dxa"/>
          <w:trHeight w:val="57"/>
          <w:tblHeader/>
          <w:jc w:val="center"/>
        </w:trPr>
        <w:tc>
          <w:tcPr>
            <w:tcW w:w="21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C9FA39" w14:textId="77777777" w:rsidR="00005636" w:rsidRPr="009929DE" w:rsidRDefault="00005636" w:rsidP="006D2DDA">
            <w:pPr>
              <w:spacing w:after="0" w:line="240" w:lineRule="auto"/>
              <w:rPr>
                <w:rFonts w:ascii="Times New Roman" w:eastAsia="Times New Roman" w:hAnsi="Times New Roman"/>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12DA1" w14:textId="77777777" w:rsidR="00005636" w:rsidRPr="009929DE" w:rsidRDefault="00005636" w:rsidP="006D2DDA">
            <w:pPr>
              <w:spacing w:after="0" w:line="240" w:lineRule="auto"/>
              <w:rPr>
                <w:rFonts w:ascii="Times New Roman" w:eastAsia="Times New Roman" w:hAnsi="Times New Roman"/>
                <w:color w:val="000000"/>
                <w:sz w:val="20"/>
                <w:szCs w:val="20"/>
                <w:lang w:eastAsia="ru-RU"/>
              </w:rPr>
            </w:pPr>
          </w:p>
        </w:tc>
        <w:tc>
          <w:tcPr>
            <w:tcW w:w="99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479059EC"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07D683CF"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4B8B6434"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3D900E16"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A792ABF"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7569C989"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7665790A"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2DE1609B"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3A43EA68"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r>
      <w:tr w:rsidR="005676FC" w:rsidRPr="009929DE" w14:paraId="4C0DE14A" w14:textId="77777777" w:rsidTr="005676FC">
        <w:trPr>
          <w:gridAfter w:val="1"/>
          <w:wAfter w:w="9" w:type="dxa"/>
          <w:trHeight w:val="57"/>
          <w:jc w:val="center"/>
        </w:trPr>
        <w:tc>
          <w:tcPr>
            <w:tcW w:w="21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0786ED" w14:textId="285E9ED7"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п. Озеро Учум</w:t>
            </w:r>
          </w:p>
        </w:tc>
        <w:tc>
          <w:tcPr>
            <w:tcW w:w="99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14:paraId="66CFF5FB" w14:textId="5F2BC50F"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707</w:t>
            </w:r>
          </w:p>
        </w:tc>
        <w:tc>
          <w:tcPr>
            <w:tcW w:w="99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1C8DC0" w14:textId="35268761"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1378</w:t>
            </w:r>
          </w:p>
        </w:tc>
        <w:tc>
          <w:tcPr>
            <w:tcW w:w="71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976EA5A" w14:textId="694C9632"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6080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2092BE1" w14:textId="1C320A11"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4702</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4E51E86" w14:textId="4061B69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42</w:t>
            </w:r>
          </w:p>
        </w:tc>
        <w:tc>
          <w:tcPr>
            <w:tcW w:w="71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D0AE9C" w14:textId="09ABAC2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w:t>
            </w:r>
          </w:p>
        </w:tc>
        <w:tc>
          <w:tcPr>
            <w:tcW w:w="85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4C7456D" w14:textId="31D5741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18</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BBF4D9F" w14:textId="16689D3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511C398" w14:textId="01F14A2F"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589A1B8" w14:textId="3F12D8D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r w:rsidR="005676FC" w:rsidRPr="009929DE" w14:paraId="16274E8E" w14:textId="77777777" w:rsidTr="005676FC">
        <w:trPr>
          <w:gridAfter w:val="1"/>
          <w:wAfter w:w="9" w:type="dxa"/>
          <w:trHeight w:val="57"/>
          <w:jc w:val="center"/>
        </w:trPr>
        <w:tc>
          <w:tcPr>
            <w:tcW w:w="2120"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10A3D9D" w14:textId="46FC11CD"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 Камышта</w:t>
            </w:r>
          </w:p>
        </w:tc>
        <w:tc>
          <w:tcPr>
            <w:tcW w:w="99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14:paraId="40EA8DFF" w14:textId="4B249553"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83</w:t>
            </w:r>
          </w:p>
        </w:tc>
        <w:tc>
          <w:tcPr>
            <w:tcW w:w="99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5640F0" w14:textId="603D4C17"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162</w:t>
            </w:r>
          </w:p>
        </w:tc>
        <w:tc>
          <w:tcPr>
            <w:tcW w:w="71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505EDBC" w14:textId="64DD05C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7E2821" w14:textId="7638130B"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-162</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D64F56" w14:textId="01B6C83E"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5</w:t>
            </w:r>
          </w:p>
        </w:tc>
        <w:tc>
          <w:tcPr>
            <w:tcW w:w="71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AE4572" w14:textId="34B5E488"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DAB10E4" w14:textId="2E39A81C"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-5</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6B3B292" w14:textId="2B4554EB"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6D690A2" w14:textId="7302849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07791F5" w14:textId="6C951EA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r w:rsidR="005676FC" w:rsidRPr="009929DE" w14:paraId="13D6029B" w14:textId="77777777" w:rsidTr="005676FC">
        <w:trPr>
          <w:gridAfter w:val="1"/>
          <w:wAfter w:w="9" w:type="dxa"/>
          <w:trHeight w:val="57"/>
          <w:jc w:val="center"/>
        </w:trPr>
        <w:tc>
          <w:tcPr>
            <w:tcW w:w="21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6325240" w14:textId="3A534A4C"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ИТОГО МО</w:t>
            </w:r>
          </w:p>
        </w:tc>
        <w:tc>
          <w:tcPr>
            <w:tcW w:w="99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38A1A46" w14:textId="5012A9C5"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790</w:t>
            </w:r>
          </w:p>
        </w:tc>
        <w:tc>
          <w:tcPr>
            <w:tcW w:w="99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1EABAD" w14:textId="01FDA4D3"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1540</w:t>
            </w:r>
          </w:p>
        </w:tc>
        <w:tc>
          <w:tcPr>
            <w:tcW w:w="71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7ACC0D3" w14:textId="3DAB04FD"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6080</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6E223D" w14:textId="2F228E4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4540</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2451DC" w14:textId="6F1D58D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47</w:t>
            </w:r>
          </w:p>
        </w:tc>
        <w:tc>
          <w:tcPr>
            <w:tcW w:w="71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651446" w14:textId="3957EED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w:t>
            </w:r>
          </w:p>
        </w:tc>
        <w:tc>
          <w:tcPr>
            <w:tcW w:w="85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5C7B9D7" w14:textId="27AC079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13</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314E70" w14:textId="156FD3E2"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9AF6A8" w14:textId="34B45C9D"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3F547F3" w14:textId="07172E2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bl>
    <w:p w14:paraId="59B6C9A0" w14:textId="77777777" w:rsidR="000C7025" w:rsidRPr="009929DE" w:rsidRDefault="000C7025" w:rsidP="00E73A1D">
      <w:pPr>
        <w:spacing w:after="0" w:line="240" w:lineRule="auto"/>
        <w:ind w:firstLine="709"/>
        <w:jc w:val="both"/>
        <w:rPr>
          <w:rFonts w:ascii="Times New Roman" w:hAnsi="Times New Roman"/>
          <w:color w:val="000000"/>
          <w:sz w:val="28"/>
          <w:szCs w:val="28"/>
        </w:rPr>
      </w:pPr>
      <w:bookmarkStart w:id="282" w:name="_Hlk522284029"/>
    </w:p>
    <w:bookmarkEnd w:id="282"/>
    <w:p w14:paraId="02ED76C7" w14:textId="354B6269" w:rsidR="0016130B" w:rsidRPr="009929DE" w:rsidRDefault="006D2DDA" w:rsidP="009A3A5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w:t>
      </w:r>
      <w:r w:rsidR="005676FC" w:rsidRPr="009929DE">
        <w:rPr>
          <w:rFonts w:ascii="Times New Roman" w:hAnsi="Times New Roman"/>
          <w:sz w:val="28"/>
          <w:szCs w:val="28"/>
        </w:rPr>
        <w:t>сельсовете</w:t>
      </w:r>
      <w:r w:rsidRPr="009929DE">
        <w:rPr>
          <w:rFonts w:ascii="Times New Roman" w:hAnsi="Times New Roman"/>
          <w:sz w:val="28"/>
          <w:szCs w:val="28"/>
        </w:rPr>
        <w:t xml:space="preserve"> </w:t>
      </w:r>
      <w:r w:rsidR="005676FC" w:rsidRPr="009929DE">
        <w:rPr>
          <w:rFonts w:ascii="Times New Roman" w:hAnsi="Times New Roman"/>
          <w:sz w:val="28"/>
          <w:szCs w:val="28"/>
        </w:rPr>
        <w:t>достаточная обеспеченность</w:t>
      </w:r>
      <w:r w:rsidRPr="009929DE">
        <w:rPr>
          <w:rFonts w:ascii="Times New Roman" w:hAnsi="Times New Roman"/>
          <w:sz w:val="28"/>
          <w:szCs w:val="28"/>
        </w:rPr>
        <w:t xml:space="preserve"> объект</w:t>
      </w:r>
      <w:r w:rsidR="005676FC" w:rsidRPr="009929DE">
        <w:rPr>
          <w:rFonts w:ascii="Times New Roman" w:hAnsi="Times New Roman"/>
          <w:sz w:val="28"/>
          <w:szCs w:val="28"/>
        </w:rPr>
        <w:t xml:space="preserve">ами </w:t>
      </w:r>
      <w:r w:rsidRPr="009929DE">
        <w:rPr>
          <w:rFonts w:ascii="Times New Roman" w:hAnsi="Times New Roman"/>
          <w:sz w:val="28"/>
          <w:szCs w:val="28"/>
        </w:rPr>
        <w:t xml:space="preserve">физической культуры и спорта. </w:t>
      </w:r>
      <w:r w:rsidR="0016130B" w:rsidRPr="009929DE">
        <w:rPr>
          <w:rFonts w:ascii="Times New Roman" w:hAnsi="Times New Roman"/>
          <w:sz w:val="28"/>
          <w:szCs w:val="28"/>
        </w:rPr>
        <w:t xml:space="preserve">Для </w:t>
      </w:r>
      <w:r w:rsidR="000F071D" w:rsidRPr="009929DE">
        <w:rPr>
          <w:rFonts w:ascii="Times New Roman" w:hAnsi="Times New Roman"/>
          <w:sz w:val="28"/>
          <w:szCs w:val="28"/>
        </w:rPr>
        <w:t xml:space="preserve">дальнейшего </w:t>
      </w:r>
      <w:r w:rsidR="0016130B" w:rsidRPr="009929DE">
        <w:rPr>
          <w:rFonts w:ascii="Times New Roman" w:hAnsi="Times New Roman"/>
          <w:sz w:val="28"/>
          <w:szCs w:val="28"/>
        </w:rPr>
        <w:t>стимулирования интереса к здоровому образу жизни, укреплению здоровья</w:t>
      </w:r>
      <w:r w:rsidR="00FE23C9" w:rsidRPr="009929DE">
        <w:rPr>
          <w:rFonts w:ascii="Times New Roman" w:hAnsi="Times New Roman"/>
          <w:sz w:val="28"/>
          <w:szCs w:val="28"/>
        </w:rPr>
        <w:t xml:space="preserve"> </w:t>
      </w:r>
      <w:r w:rsidR="0016130B" w:rsidRPr="009929DE">
        <w:rPr>
          <w:rFonts w:ascii="Times New Roman" w:hAnsi="Times New Roman"/>
          <w:sz w:val="28"/>
          <w:szCs w:val="28"/>
        </w:rPr>
        <w:t>жителей района, на его территории реализу</w:t>
      </w:r>
      <w:r w:rsidR="00FE23C9" w:rsidRPr="009929DE">
        <w:rPr>
          <w:rFonts w:ascii="Times New Roman" w:hAnsi="Times New Roman"/>
          <w:sz w:val="28"/>
          <w:szCs w:val="28"/>
        </w:rPr>
        <w:t>ю</w:t>
      </w:r>
      <w:r w:rsidR="0016130B" w:rsidRPr="009929DE">
        <w:rPr>
          <w:rFonts w:ascii="Times New Roman" w:hAnsi="Times New Roman"/>
          <w:sz w:val="28"/>
          <w:szCs w:val="28"/>
        </w:rPr>
        <w:t>тся</w:t>
      </w:r>
      <w:r w:rsidR="008E649F" w:rsidRPr="009929DE">
        <w:rPr>
          <w:rFonts w:ascii="Times New Roman" w:hAnsi="Times New Roman"/>
          <w:sz w:val="28"/>
          <w:szCs w:val="28"/>
        </w:rPr>
        <w:t xml:space="preserve"> </w:t>
      </w:r>
      <w:r w:rsidR="00122943" w:rsidRPr="009929DE">
        <w:rPr>
          <w:rFonts w:ascii="Times New Roman" w:hAnsi="Times New Roman"/>
          <w:sz w:val="28"/>
          <w:szCs w:val="28"/>
        </w:rPr>
        <w:t>муниципальн</w:t>
      </w:r>
      <w:r w:rsidR="00FE23C9" w:rsidRPr="009929DE">
        <w:rPr>
          <w:rFonts w:ascii="Times New Roman" w:hAnsi="Times New Roman"/>
          <w:sz w:val="28"/>
          <w:szCs w:val="28"/>
        </w:rPr>
        <w:t>ые</w:t>
      </w:r>
      <w:r w:rsidR="00122943" w:rsidRPr="009929DE">
        <w:rPr>
          <w:rFonts w:ascii="Times New Roman" w:hAnsi="Times New Roman"/>
          <w:sz w:val="28"/>
          <w:szCs w:val="28"/>
        </w:rPr>
        <w:t xml:space="preserve"> програм</w:t>
      </w:r>
      <w:r w:rsidR="00FE23C9" w:rsidRPr="009929DE">
        <w:rPr>
          <w:rFonts w:ascii="Times New Roman" w:hAnsi="Times New Roman"/>
          <w:sz w:val="28"/>
          <w:szCs w:val="28"/>
        </w:rPr>
        <w:t>мы</w:t>
      </w:r>
      <w:r w:rsidR="00122943" w:rsidRPr="009929DE">
        <w:rPr>
          <w:rFonts w:ascii="Times New Roman" w:hAnsi="Times New Roman"/>
          <w:sz w:val="28"/>
          <w:szCs w:val="28"/>
        </w:rPr>
        <w:t xml:space="preserve"> </w:t>
      </w:r>
      <w:r w:rsidR="005676FC" w:rsidRPr="009929DE">
        <w:rPr>
          <w:rFonts w:ascii="Times New Roman" w:hAnsi="Times New Roman"/>
          <w:sz w:val="28"/>
          <w:szCs w:val="28"/>
        </w:rPr>
        <w:t>«Развитие культуры, спорта и молодёжной политики на территории муниципального образования Озероучумский сельсовет», «Развитие физической культуры и спорта», а также государственная программа Красноярского края: «Развитие физической культуры и спорта»</w:t>
      </w:r>
      <w:r w:rsidR="006C71FF" w:rsidRPr="009929DE">
        <w:rPr>
          <w:rFonts w:ascii="Times New Roman" w:hAnsi="Times New Roman"/>
          <w:sz w:val="28"/>
          <w:szCs w:val="28"/>
        </w:rPr>
        <w:t>.</w:t>
      </w:r>
      <w:r w:rsidR="00ED3BE2" w:rsidRPr="009929DE">
        <w:rPr>
          <w:rFonts w:ascii="Times New Roman" w:hAnsi="Times New Roman"/>
          <w:sz w:val="28"/>
          <w:szCs w:val="28"/>
        </w:rPr>
        <w:t xml:space="preserve"> </w:t>
      </w:r>
    </w:p>
    <w:p w14:paraId="6AF25D2C" w14:textId="08F1C5DB"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Основными принципами развития физической культуры и спорта в </w:t>
      </w:r>
      <w:r w:rsidR="00E90F0E" w:rsidRPr="009929DE">
        <w:rPr>
          <w:rFonts w:ascii="Times New Roman" w:hAnsi="Times New Roman"/>
          <w:sz w:val="28"/>
          <w:szCs w:val="28"/>
        </w:rPr>
        <w:t xml:space="preserve">сельского </w:t>
      </w:r>
      <w:r w:rsidR="00073EB9" w:rsidRPr="009929DE">
        <w:rPr>
          <w:rFonts w:ascii="Times New Roman" w:hAnsi="Times New Roman"/>
          <w:sz w:val="28"/>
          <w:szCs w:val="28"/>
        </w:rPr>
        <w:t>поселении</w:t>
      </w:r>
      <w:r w:rsidR="003C6155" w:rsidRPr="009929DE">
        <w:rPr>
          <w:rFonts w:ascii="Times New Roman" w:hAnsi="Times New Roman"/>
          <w:sz w:val="28"/>
          <w:szCs w:val="28"/>
        </w:rPr>
        <w:t xml:space="preserve"> </w:t>
      </w:r>
      <w:r w:rsidRPr="009929DE">
        <w:rPr>
          <w:rFonts w:ascii="Times New Roman" w:hAnsi="Times New Roman"/>
          <w:sz w:val="28"/>
          <w:szCs w:val="28"/>
        </w:rPr>
        <w:t>в ближайшие годы должны стать:</w:t>
      </w:r>
    </w:p>
    <w:p w14:paraId="6EED599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комплексность решения проблем развития спорта;</w:t>
      </w:r>
    </w:p>
    <w:p w14:paraId="2294044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концентрация материальных, финансовых, человеческих ресурсов для развития спорта;</w:t>
      </w:r>
    </w:p>
    <w:p w14:paraId="2373DCD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организация спортивных зрелищных мероприяти</w:t>
      </w:r>
      <w:r w:rsidR="00AD3154" w:rsidRPr="009929DE">
        <w:rPr>
          <w:rFonts w:ascii="Times New Roman" w:hAnsi="Times New Roman"/>
          <w:sz w:val="28"/>
          <w:szCs w:val="24"/>
        </w:rPr>
        <w:t>й</w:t>
      </w:r>
      <w:r w:rsidRPr="009929DE">
        <w:rPr>
          <w:rFonts w:ascii="Times New Roman" w:hAnsi="Times New Roman"/>
          <w:sz w:val="28"/>
          <w:szCs w:val="24"/>
        </w:rPr>
        <w:t xml:space="preserve">, обеспечение поездок спортивных команд для участия в </w:t>
      </w:r>
      <w:r w:rsidR="00AD3154" w:rsidRPr="009929DE">
        <w:rPr>
          <w:rFonts w:ascii="Times New Roman" w:hAnsi="Times New Roman"/>
          <w:sz w:val="28"/>
          <w:szCs w:val="24"/>
        </w:rPr>
        <w:t>краевых</w:t>
      </w:r>
      <w:r w:rsidRPr="009929DE">
        <w:rPr>
          <w:rFonts w:ascii="Times New Roman" w:hAnsi="Times New Roman"/>
          <w:sz w:val="28"/>
          <w:szCs w:val="24"/>
        </w:rPr>
        <w:t xml:space="preserve"> и </w:t>
      </w:r>
      <w:r w:rsidR="00AD3154" w:rsidRPr="009929DE">
        <w:rPr>
          <w:rFonts w:ascii="Times New Roman" w:hAnsi="Times New Roman"/>
          <w:sz w:val="28"/>
          <w:szCs w:val="24"/>
        </w:rPr>
        <w:t>межмуниципальных</w:t>
      </w:r>
      <w:r w:rsidRPr="009929DE">
        <w:rPr>
          <w:rFonts w:ascii="Times New Roman" w:hAnsi="Times New Roman"/>
          <w:sz w:val="28"/>
          <w:szCs w:val="24"/>
        </w:rPr>
        <w:t xml:space="preserve"> соревнованиях;</w:t>
      </w:r>
    </w:p>
    <w:p w14:paraId="2EEC43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преемственность и непрерывность в подготовке спортивного резерва;</w:t>
      </w:r>
    </w:p>
    <w:p w14:paraId="38DCE6F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4"/>
        </w:rPr>
        <w:t>активное вовлечение широких масс населения в регулярное занятие</w:t>
      </w:r>
      <w:r w:rsidRPr="009929DE">
        <w:rPr>
          <w:rFonts w:ascii="Times New Roman" w:hAnsi="Times New Roman"/>
          <w:sz w:val="28"/>
          <w:szCs w:val="28"/>
        </w:rPr>
        <w:t xml:space="preserve"> физической культурой и спортом.</w:t>
      </w:r>
    </w:p>
    <w:p w14:paraId="0D9536C0"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w:t>
      </w:r>
      <w:r w:rsidR="00AD3154" w:rsidRPr="009929DE">
        <w:rPr>
          <w:rFonts w:ascii="Times New Roman" w:hAnsi="Times New Roman"/>
          <w:sz w:val="28"/>
          <w:szCs w:val="28"/>
        </w:rPr>
        <w:t xml:space="preserve">физической </w:t>
      </w:r>
      <w:r w:rsidRPr="009929DE">
        <w:rPr>
          <w:rFonts w:ascii="Times New Roman" w:hAnsi="Times New Roman"/>
          <w:sz w:val="28"/>
          <w:szCs w:val="28"/>
        </w:rPr>
        <w:t>культуры и спорта, предупреждения правонарушений необходимо решение задач:</w:t>
      </w:r>
    </w:p>
    <w:p w14:paraId="30620CE3"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активизация работы с талантливой молодёжью путём создания открытой общественной системы поддержки талантливой молодёжи;</w:t>
      </w:r>
    </w:p>
    <w:p w14:paraId="3C952F97"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условий для закрепления молодёжи на земле через комплекс мер поддержки;</w:t>
      </w:r>
    </w:p>
    <w:p w14:paraId="424F868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вовлечение молодёжи в предпринимательскую деятельность, оказание юридической и методической помощи;</w:t>
      </w:r>
    </w:p>
    <w:p w14:paraId="7FE7C3BF"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совершенствование методов организации досуга молодёжи;</w:t>
      </w:r>
    </w:p>
    <w:p w14:paraId="794D822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усиление профилактики социально-значимых заболеваний среди молодёжи;</w:t>
      </w:r>
    </w:p>
    <w:p w14:paraId="2D85FCB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возможностей дистанционного обучения молодёжи.</w:t>
      </w:r>
    </w:p>
    <w:p w14:paraId="083BB78B"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14:paraId="75FD0D89" w14:textId="77777777" w:rsidR="00493ACD" w:rsidRPr="009929DE" w:rsidRDefault="00493ACD" w:rsidP="003A7901">
      <w:pPr>
        <w:spacing w:after="0" w:line="240" w:lineRule="auto"/>
        <w:ind w:firstLine="709"/>
        <w:jc w:val="both"/>
        <w:rPr>
          <w:rFonts w:ascii="Times New Roman" w:hAnsi="Times New Roman"/>
          <w:sz w:val="28"/>
          <w:szCs w:val="28"/>
        </w:rPr>
      </w:pPr>
    </w:p>
    <w:p w14:paraId="07FD29E6"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культуры</w:t>
      </w:r>
    </w:p>
    <w:p w14:paraId="163D0A0A" w14:textId="77777777"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14:paraId="3EB6DEED" w14:textId="77777777" w:rsidR="00212629" w:rsidRPr="009929DE" w:rsidRDefault="00212629" w:rsidP="00212629">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задачи развития культуры являются:</w:t>
      </w:r>
    </w:p>
    <w:p w14:paraId="0892F3E8"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поддержка развития профессионального и непрофессионального творчества, участия жителей поселения в культурной деятельности, в том числе в виде проведения конкурсов и фестивалей;</w:t>
      </w:r>
    </w:p>
    <w:p w14:paraId="08A3BB8A"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укрепление материально-технической базы учреждений культуры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sz w:val="28"/>
          <w:szCs w:val="24"/>
          <w:lang w:eastAsia="ru-RU"/>
        </w:rPr>
        <w:t>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14:paraId="0C5E4FB7"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стандартов качества оказания муниципальных услуг в культурной сфере;</w:t>
      </w:r>
    </w:p>
    <w:p w14:paraId="1924C3E6"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стратегических направлений, определяющих сохранение и развитие историко-культурного наследия территории, развитие краеведения, восстановление памятников культуры;</w:t>
      </w:r>
    </w:p>
    <w:p w14:paraId="327C0CAC"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укрепление национальных традиций, межнационального взаимоуважения;</w:t>
      </w:r>
    </w:p>
    <w:p w14:paraId="5BFEEC36"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внебюджетных средств.</w:t>
      </w:r>
    </w:p>
    <w:p w14:paraId="151C028D" w14:textId="2F0ED484" w:rsidR="00212629" w:rsidRPr="009929DE" w:rsidRDefault="0058121F" w:rsidP="00212629">
      <w:pPr>
        <w:spacing w:after="0" w:line="240" w:lineRule="auto"/>
        <w:ind w:left="1069"/>
        <w:jc w:val="right"/>
        <w:rPr>
          <w:rFonts w:ascii="Times New Roman" w:hAnsi="Times New Roman"/>
          <w:sz w:val="28"/>
          <w:szCs w:val="28"/>
        </w:rPr>
      </w:pPr>
      <w:r w:rsidRPr="009929DE">
        <w:rPr>
          <w:rFonts w:ascii="Times New Roman" w:hAnsi="Times New Roman"/>
          <w:sz w:val="28"/>
          <w:szCs w:val="28"/>
        </w:rPr>
        <w:t>Т</w:t>
      </w:r>
      <w:r w:rsidR="00212629" w:rsidRPr="009929DE">
        <w:rPr>
          <w:rFonts w:ascii="Times New Roman" w:hAnsi="Times New Roman"/>
          <w:sz w:val="28"/>
          <w:szCs w:val="28"/>
        </w:rPr>
        <w:t xml:space="preserve">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A53EB8" w:rsidRPr="009929DE">
        <w:rPr>
          <w:rFonts w:ascii="Times New Roman" w:hAnsi="Times New Roman"/>
          <w:sz w:val="28"/>
          <w:szCs w:val="28"/>
          <w:lang w:val="en-US"/>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w:t>
      </w:r>
      <w:r w:rsidR="00CB56B9" w:rsidRPr="009929DE">
        <w:rPr>
          <w:rFonts w:ascii="Times New Roman" w:hAnsi="Times New Roman"/>
          <w:sz w:val="28"/>
          <w:szCs w:val="28"/>
        </w:rPr>
        <w:fldChar w:fldCharType="end"/>
      </w:r>
    </w:p>
    <w:p w14:paraId="6E9AA5A0" w14:textId="77777777" w:rsidR="00212629" w:rsidRPr="009929DE" w:rsidRDefault="00212629" w:rsidP="00755E5C">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культурно-досугового профиля</w:t>
      </w:r>
    </w:p>
    <w:tbl>
      <w:tblPr>
        <w:tblW w:w="9888"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104"/>
        <w:gridCol w:w="850"/>
        <w:gridCol w:w="1134"/>
        <w:gridCol w:w="1104"/>
        <w:gridCol w:w="851"/>
        <w:gridCol w:w="1164"/>
      </w:tblGrid>
      <w:tr w:rsidR="00212629" w:rsidRPr="009929DE" w14:paraId="3E237E17" w14:textId="77777777" w:rsidTr="00C34022">
        <w:trPr>
          <w:trHeight w:val="170"/>
          <w:tblHeader/>
          <w:jc w:val="center"/>
        </w:trPr>
        <w:tc>
          <w:tcPr>
            <w:tcW w:w="2405" w:type="dxa"/>
            <w:vMerge w:val="restart"/>
            <w:tcMar>
              <w:top w:w="15" w:type="dxa"/>
              <w:left w:w="108" w:type="dxa"/>
              <w:bottom w:w="15" w:type="dxa"/>
              <w:right w:w="108" w:type="dxa"/>
            </w:tcMar>
            <w:vAlign w:val="center"/>
            <w:hideMark/>
          </w:tcPr>
          <w:p w14:paraId="3DD0D320" w14:textId="77777777" w:rsidR="00212629" w:rsidRPr="009929DE" w:rsidRDefault="00CB26FD"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Населённые пункты</w:t>
            </w:r>
          </w:p>
        </w:tc>
        <w:tc>
          <w:tcPr>
            <w:tcW w:w="1276" w:type="dxa"/>
            <w:vMerge w:val="restart"/>
            <w:tcMar>
              <w:top w:w="15" w:type="dxa"/>
              <w:left w:w="108" w:type="dxa"/>
              <w:bottom w:w="15" w:type="dxa"/>
              <w:right w:w="108" w:type="dxa"/>
            </w:tcMar>
            <w:vAlign w:val="center"/>
            <w:hideMark/>
          </w:tcPr>
          <w:p w14:paraId="0F4050F7" w14:textId="19A95668"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расчётный срок (20</w:t>
            </w:r>
            <w:r w:rsidR="004F56E3" w:rsidRPr="009929DE">
              <w:rPr>
                <w:rFonts w:ascii="Times New Roman" w:eastAsia="Times New Roman" w:hAnsi="Times New Roman"/>
                <w:color w:val="000000"/>
                <w:lang w:eastAsia="ru-RU"/>
              </w:rPr>
              <w:t>4</w:t>
            </w:r>
            <w:r w:rsidR="00A53EB8"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w:t>
            </w:r>
          </w:p>
        </w:tc>
        <w:tc>
          <w:tcPr>
            <w:tcW w:w="3088" w:type="dxa"/>
            <w:gridSpan w:val="3"/>
            <w:tcMar>
              <w:top w:w="15" w:type="dxa"/>
              <w:left w:w="108" w:type="dxa"/>
              <w:bottom w:w="15" w:type="dxa"/>
              <w:right w:w="108" w:type="dxa"/>
            </w:tcMar>
            <w:vAlign w:val="center"/>
            <w:hideMark/>
          </w:tcPr>
          <w:p w14:paraId="316EBB25"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Учреждения клубного типа, мест</w:t>
            </w:r>
          </w:p>
        </w:tc>
        <w:tc>
          <w:tcPr>
            <w:tcW w:w="3119" w:type="dxa"/>
            <w:gridSpan w:val="3"/>
            <w:tcMar>
              <w:top w:w="15" w:type="dxa"/>
              <w:left w:w="108" w:type="dxa"/>
              <w:bottom w:w="15" w:type="dxa"/>
              <w:right w:w="108" w:type="dxa"/>
            </w:tcMar>
            <w:vAlign w:val="center"/>
            <w:hideMark/>
          </w:tcPr>
          <w:p w14:paraId="000E42C0"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Массовые библиотеки, тыс. экз. хранения</w:t>
            </w:r>
          </w:p>
        </w:tc>
      </w:tr>
      <w:tr w:rsidR="00212629" w:rsidRPr="009929DE" w14:paraId="0779C8F0" w14:textId="77777777" w:rsidTr="00C34022">
        <w:trPr>
          <w:trHeight w:val="170"/>
          <w:tblHeader/>
          <w:jc w:val="center"/>
        </w:trPr>
        <w:tc>
          <w:tcPr>
            <w:tcW w:w="2405" w:type="dxa"/>
            <w:vMerge/>
            <w:vAlign w:val="center"/>
            <w:hideMark/>
          </w:tcPr>
          <w:p w14:paraId="72A916FD" w14:textId="77777777" w:rsidR="00212629" w:rsidRPr="009929DE" w:rsidRDefault="00212629" w:rsidP="00212629">
            <w:pPr>
              <w:spacing w:after="0" w:line="240" w:lineRule="auto"/>
              <w:rPr>
                <w:rFonts w:ascii="Times New Roman" w:eastAsia="Times New Roman" w:hAnsi="Times New Roman"/>
                <w:color w:val="000000"/>
                <w:lang w:eastAsia="ru-RU"/>
              </w:rPr>
            </w:pPr>
          </w:p>
        </w:tc>
        <w:tc>
          <w:tcPr>
            <w:tcW w:w="1276" w:type="dxa"/>
            <w:vMerge/>
            <w:vAlign w:val="center"/>
            <w:hideMark/>
          </w:tcPr>
          <w:p w14:paraId="5BE3DF32" w14:textId="77777777" w:rsidR="00212629" w:rsidRPr="009929DE" w:rsidRDefault="00212629" w:rsidP="00212629">
            <w:pPr>
              <w:spacing w:after="0" w:line="240" w:lineRule="auto"/>
              <w:rPr>
                <w:rFonts w:ascii="Times New Roman" w:eastAsia="Times New Roman" w:hAnsi="Times New Roman"/>
                <w:color w:val="000000"/>
                <w:lang w:eastAsia="ru-RU"/>
              </w:rPr>
            </w:pPr>
          </w:p>
        </w:tc>
        <w:tc>
          <w:tcPr>
            <w:tcW w:w="1104" w:type="dxa"/>
            <w:tcMar>
              <w:top w:w="15" w:type="dxa"/>
              <w:left w:w="108" w:type="dxa"/>
              <w:bottom w:w="15" w:type="dxa"/>
              <w:right w:w="108" w:type="dxa"/>
            </w:tcMar>
            <w:vAlign w:val="center"/>
            <w:hideMark/>
          </w:tcPr>
          <w:p w14:paraId="4FF66199"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Существующее кол-во</w:t>
            </w:r>
          </w:p>
        </w:tc>
        <w:tc>
          <w:tcPr>
            <w:tcW w:w="850" w:type="dxa"/>
            <w:tcMar>
              <w:top w:w="15" w:type="dxa"/>
              <w:left w:w="108" w:type="dxa"/>
              <w:bottom w:w="15" w:type="dxa"/>
              <w:right w:w="108" w:type="dxa"/>
            </w:tcMar>
            <w:vAlign w:val="center"/>
            <w:hideMark/>
          </w:tcPr>
          <w:p w14:paraId="3A0AFBA8"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1134" w:type="dxa"/>
            <w:tcMar>
              <w:top w:w="15" w:type="dxa"/>
              <w:left w:w="108" w:type="dxa"/>
              <w:bottom w:w="15" w:type="dxa"/>
              <w:right w:w="108" w:type="dxa"/>
            </w:tcMar>
            <w:vAlign w:val="center"/>
            <w:hideMark/>
          </w:tcPr>
          <w:p w14:paraId="52652409"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Дефицит (-) / Избыток (+)</w:t>
            </w:r>
          </w:p>
        </w:tc>
        <w:tc>
          <w:tcPr>
            <w:tcW w:w="1104" w:type="dxa"/>
            <w:tcMar>
              <w:top w:w="15" w:type="dxa"/>
              <w:left w:w="108" w:type="dxa"/>
              <w:bottom w:w="15" w:type="dxa"/>
              <w:right w:w="108" w:type="dxa"/>
            </w:tcMar>
            <w:vAlign w:val="center"/>
            <w:hideMark/>
          </w:tcPr>
          <w:p w14:paraId="0D245C77"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Существующее кол-во</w:t>
            </w:r>
          </w:p>
        </w:tc>
        <w:tc>
          <w:tcPr>
            <w:tcW w:w="851" w:type="dxa"/>
            <w:tcMar>
              <w:top w:w="15" w:type="dxa"/>
              <w:left w:w="108" w:type="dxa"/>
              <w:bottom w:w="15" w:type="dxa"/>
              <w:right w:w="108" w:type="dxa"/>
            </w:tcMar>
            <w:vAlign w:val="center"/>
            <w:hideMark/>
          </w:tcPr>
          <w:p w14:paraId="46FC09FC"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1164" w:type="dxa"/>
            <w:tcMar>
              <w:top w:w="15" w:type="dxa"/>
              <w:left w:w="108" w:type="dxa"/>
              <w:bottom w:w="15" w:type="dxa"/>
              <w:right w:w="108" w:type="dxa"/>
            </w:tcMar>
            <w:vAlign w:val="center"/>
            <w:hideMark/>
          </w:tcPr>
          <w:p w14:paraId="4E17F0B2"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Дефицит (-) / Избыток (+)</w:t>
            </w:r>
          </w:p>
        </w:tc>
      </w:tr>
    </w:tbl>
    <w:p w14:paraId="0789F0F8" w14:textId="77777777" w:rsidR="00C34022" w:rsidRPr="009929DE" w:rsidRDefault="00C34022" w:rsidP="00C34022">
      <w:pPr>
        <w:spacing w:after="0" w:line="240" w:lineRule="auto"/>
        <w:rPr>
          <w:vanish/>
          <w:sz w:val="2"/>
          <w:szCs w:val="2"/>
        </w:rPr>
      </w:pPr>
    </w:p>
    <w:tbl>
      <w:tblPr>
        <w:tblW w:w="9888" w:type="dxa"/>
        <w:jc w:val="center"/>
        <w:tblLayout w:type="fixed"/>
        <w:tblLook w:val="04A0" w:firstRow="1" w:lastRow="0" w:firstColumn="1" w:lastColumn="0" w:noHBand="0" w:noVBand="1"/>
      </w:tblPr>
      <w:tblGrid>
        <w:gridCol w:w="2405"/>
        <w:gridCol w:w="1276"/>
        <w:gridCol w:w="1104"/>
        <w:gridCol w:w="850"/>
        <w:gridCol w:w="1134"/>
        <w:gridCol w:w="1104"/>
        <w:gridCol w:w="851"/>
        <w:gridCol w:w="1164"/>
      </w:tblGrid>
      <w:tr w:rsidR="002F37BE" w:rsidRPr="009929DE" w14:paraId="7F6A869D"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61E64B8" w14:textId="5DF4087C"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70AD643" w14:textId="060B937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5CAA600" w14:textId="1E4229CD"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4F29CA" w14:textId="21601A4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A02F16B" w14:textId="0CA5B5F4"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-26</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DF450D7" w14:textId="1CC81631"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CE2013" w14:textId="296C5708"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4,2</w:t>
            </w:r>
          </w:p>
        </w:tc>
        <w:tc>
          <w:tcPr>
            <w:tcW w:w="116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B135D2" w14:textId="6DC7B98B"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20,8</w:t>
            </w:r>
          </w:p>
        </w:tc>
      </w:tr>
      <w:tr w:rsidR="002F37BE" w:rsidRPr="009929DE" w14:paraId="31EB61E1"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E65EB4A" w14:textId="55F33A50"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007C75" w14:textId="25524C2D"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B350AC" w14:textId="1C03580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22AAADA" w14:textId="40BBB5F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E95B43" w14:textId="655848B2"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85F1319" w14:textId="5261A849"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26C864B" w14:textId="1DD3FE0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c>
          <w:tcPr>
            <w:tcW w:w="116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868A76B" w14:textId="7DE8D4A1"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r>
      <w:tr w:rsidR="002F37BE" w:rsidRPr="009929DE" w14:paraId="4556DD9A"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E52546D" w14:textId="1417A9E1"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МО</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77DC7E5" w14:textId="663231FF"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F6A5E0E" w14:textId="6C453B9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EA70BF6" w14:textId="0C48BAB2"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119</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82C425" w14:textId="6BB05065"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-39</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8AB88E0" w14:textId="09DE2DC6"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25,0</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7AEAD27" w14:textId="1BC6F0A8"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4,7</w:t>
            </w:r>
          </w:p>
        </w:tc>
        <w:tc>
          <w:tcPr>
            <w:tcW w:w="116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357859" w14:textId="571A6AA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w:t>
            </w:r>
          </w:p>
        </w:tc>
      </w:tr>
    </w:tbl>
    <w:p w14:paraId="3D272947" w14:textId="77777777" w:rsidR="004F56E3" w:rsidRPr="009929DE" w:rsidRDefault="004F56E3" w:rsidP="00E52B77">
      <w:pPr>
        <w:spacing w:after="0" w:line="240" w:lineRule="auto"/>
        <w:ind w:firstLine="709"/>
        <w:jc w:val="both"/>
        <w:rPr>
          <w:rFonts w:ascii="Times New Roman" w:hAnsi="Times New Roman"/>
          <w:color w:val="000000"/>
          <w:sz w:val="28"/>
          <w:szCs w:val="28"/>
        </w:rPr>
      </w:pPr>
      <w:bookmarkStart w:id="283" w:name="_Hlk522283337"/>
    </w:p>
    <w:bookmarkEnd w:id="283"/>
    <w:p w14:paraId="71708C35" w14:textId="4BAAE0E6" w:rsidR="0058121F" w:rsidRPr="009929DE" w:rsidRDefault="00493ACD" w:rsidP="00A53EB8">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В </w:t>
      </w:r>
      <w:r w:rsidR="00432691" w:rsidRPr="009929DE">
        <w:rPr>
          <w:rFonts w:ascii="Times New Roman" w:hAnsi="Times New Roman"/>
          <w:color w:val="000000"/>
          <w:sz w:val="28"/>
          <w:szCs w:val="28"/>
        </w:rPr>
        <w:t>поселении</w:t>
      </w:r>
      <w:r w:rsidRPr="009929DE">
        <w:rPr>
          <w:rFonts w:ascii="Times New Roman" w:hAnsi="Times New Roman"/>
          <w:color w:val="000000"/>
          <w:sz w:val="28"/>
          <w:szCs w:val="28"/>
        </w:rPr>
        <w:t xml:space="preserve"> наблюдается дефицит мест в учреждениях клубного типа. </w:t>
      </w:r>
    </w:p>
    <w:p w14:paraId="77DC6A7F" w14:textId="6846FFCD" w:rsidR="007873D0" w:rsidRPr="009929DE" w:rsidRDefault="007873D0" w:rsidP="002F37B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 целью обеспечения нормативных показателей в соответствии с распоряжением Минкультуры России от 23.10.2023 № P-2879, на территории </w:t>
      </w:r>
      <w:r w:rsidR="002F37BE"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Генеральным планом рекомендуется </w:t>
      </w:r>
      <w:bookmarkStart w:id="284" w:name="_Hlk173510988"/>
      <w:r w:rsidR="002F37BE" w:rsidRPr="009929DE">
        <w:rPr>
          <w:rFonts w:ascii="Times New Roman" w:eastAsia="Times New Roman" w:hAnsi="Times New Roman"/>
          <w:sz w:val="28"/>
          <w:szCs w:val="28"/>
        </w:rPr>
        <w:t>строительство отдельного здания СДК в п. Озеро Учум с залом на 120 мест</w:t>
      </w:r>
      <w:r w:rsidRPr="009929DE">
        <w:rPr>
          <w:rFonts w:ascii="Times New Roman" w:eastAsia="Times New Roman" w:hAnsi="Times New Roman"/>
          <w:sz w:val="28"/>
          <w:szCs w:val="28"/>
        </w:rPr>
        <w:t>.</w:t>
      </w:r>
    </w:p>
    <w:bookmarkEnd w:id="284"/>
    <w:p w14:paraId="03FD5942" w14:textId="623C0CAE"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Необходимо уделить особое внимание решению следующих проблем в сфере культуры:</w:t>
      </w:r>
    </w:p>
    <w:p w14:paraId="2955EAC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недостаток кадров, имеющих специальное образование для работы в учреждениях культуры;</w:t>
      </w:r>
    </w:p>
    <w:p w14:paraId="601DB2A8"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14:paraId="6E5BBE5B"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14:paraId="50A2956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слабая материально-техническая база учреждений культуры;</w:t>
      </w:r>
    </w:p>
    <w:p w14:paraId="084A837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т.п.);</w:t>
      </w:r>
    </w:p>
    <w:p w14:paraId="2DA10C3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необходимость проведения капитального ремонта в учреждениях культуры.</w:t>
      </w:r>
    </w:p>
    <w:p w14:paraId="165DAFF6"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2334230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привлечение молодёжи к решению проблем общества;</w:t>
      </w:r>
    </w:p>
    <w:p w14:paraId="2230489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14:paraId="315C9CA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развитие всех видов и жанров творческой и исполнительской деятельности.</w:t>
      </w:r>
    </w:p>
    <w:p w14:paraId="48F33C97"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14:paraId="366838F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комплектование и обновление библиотечного фонда; </w:t>
      </w:r>
    </w:p>
    <w:p w14:paraId="575EE40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14:paraId="6E5DC6A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14:paraId="1E9A57F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9929DE">
        <w:rPr>
          <w:rFonts w:ascii="Times New Roman" w:hAnsi="Times New Roman"/>
          <w:sz w:val="28"/>
          <w:szCs w:val="28"/>
        </w:rPr>
        <w:noBreakHyphen/>
        <w:t>инвалидами;</w:t>
      </w:r>
    </w:p>
    <w:p w14:paraId="222DAF9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при библиотечно-информационной системе кабинета библиотерапии для читателей</w:t>
      </w:r>
      <w:r w:rsidRPr="009929DE">
        <w:rPr>
          <w:rFonts w:ascii="Times New Roman" w:hAnsi="Times New Roman"/>
          <w:sz w:val="28"/>
          <w:szCs w:val="28"/>
        </w:rPr>
        <w:noBreakHyphen/>
        <w:t>инвалидов;</w:t>
      </w:r>
    </w:p>
    <w:p w14:paraId="4DB52BC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проведение массовых праздников и народных гуляний;</w:t>
      </w:r>
    </w:p>
    <w:p w14:paraId="3A5D9D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развитие детского художественного творчества и поддержка молодых дарований;</w:t>
      </w:r>
    </w:p>
    <w:p w14:paraId="34669B4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14:paraId="5F5FFCB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сохранности имущества учреждений культуры.</w:t>
      </w:r>
    </w:p>
    <w:p w14:paraId="006FA180" w14:textId="19C044C1" w:rsidR="00452310" w:rsidRPr="009929DE" w:rsidRDefault="00452310" w:rsidP="006C71F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 целью развития отрасли культуры и нивелирования существующих в ней на сегодняшний день проблем, в </w:t>
      </w:r>
      <w:r w:rsidR="001408B4" w:rsidRPr="009929DE">
        <w:rPr>
          <w:rFonts w:ascii="Times New Roman" w:eastAsia="Times New Roman" w:hAnsi="Times New Roman"/>
          <w:sz w:val="28"/>
          <w:szCs w:val="28"/>
          <w:lang w:eastAsia="ru-RU"/>
        </w:rPr>
        <w:t>сельском</w:t>
      </w:r>
      <w:r w:rsidR="00073EB9" w:rsidRPr="009929DE">
        <w:rPr>
          <w:rFonts w:ascii="Times New Roman" w:eastAsia="Times New Roman" w:hAnsi="Times New Roman"/>
          <w:sz w:val="28"/>
          <w:szCs w:val="28"/>
          <w:lang w:eastAsia="ru-RU"/>
        </w:rPr>
        <w:t xml:space="preserve"> поселении</w:t>
      </w:r>
      <w:r w:rsidRPr="009929DE">
        <w:rPr>
          <w:rFonts w:ascii="Times New Roman" w:eastAsia="Times New Roman" w:hAnsi="Times New Roman"/>
          <w:sz w:val="28"/>
          <w:szCs w:val="28"/>
          <w:lang w:eastAsia="ru-RU"/>
        </w:rPr>
        <w:t xml:space="preserve"> реализуется </w:t>
      </w:r>
      <w:r w:rsidR="00F00C25" w:rsidRPr="009929DE">
        <w:rPr>
          <w:rFonts w:ascii="Times New Roman" w:eastAsia="Times New Roman" w:hAnsi="Times New Roman"/>
          <w:sz w:val="28"/>
          <w:szCs w:val="28"/>
          <w:lang w:eastAsia="ru-RU"/>
        </w:rPr>
        <w:t xml:space="preserve">муниципальная </w:t>
      </w:r>
      <w:r w:rsidR="005B1A97" w:rsidRPr="009929DE">
        <w:rPr>
          <w:rFonts w:ascii="Times New Roman" w:eastAsia="Times New Roman" w:hAnsi="Times New Roman"/>
          <w:sz w:val="28"/>
          <w:szCs w:val="28"/>
          <w:lang w:eastAsia="ru-RU"/>
        </w:rPr>
        <w:t>программа</w:t>
      </w:r>
      <w:r w:rsidR="001408B4" w:rsidRPr="009929DE">
        <w:rPr>
          <w:rFonts w:ascii="Times New Roman" w:eastAsia="Times New Roman" w:hAnsi="Times New Roman"/>
          <w:sz w:val="28"/>
          <w:szCs w:val="28"/>
          <w:lang w:eastAsia="ru-RU"/>
        </w:rPr>
        <w:t xml:space="preserve"> </w:t>
      </w:r>
      <w:r w:rsidR="002F37BE" w:rsidRPr="009929DE">
        <w:rPr>
          <w:rFonts w:ascii="Times New Roman" w:eastAsia="Times New Roman" w:hAnsi="Times New Roman"/>
          <w:sz w:val="28"/>
          <w:szCs w:val="28"/>
          <w:lang w:eastAsia="ru-RU"/>
        </w:rPr>
        <w:t>МО «Озероучумский сельсовет» «Развитие культуры, спорта и молодёжной политики на территории муниципального образования Озероучумский сельсовет», муниципальная программа Ужурского района: «Молодёжь Ужурского района в XXI веке», «Комплексное развитие культуры и искусства в муниципальном образовании Ужурский район», государственные программы Красноярского края: «Развитие культуры и туризма», «Молодёжь Красноярского края в XXI веке»</w:t>
      </w:r>
      <w:r w:rsidR="00D838DC" w:rsidRPr="009929DE">
        <w:rPr>
          <w:rFonts w:ascii="Times New Roman" w:hAnsi="Times New Roman"/>
          <w:sz w:val="28"/>
          <w:szCs w:val="28"/>
        </w:rPr>
        <w:t>.</w:t>
      </w:r>
    </w:p>
    <w:p w14:paraId="4E6E3AD9" w14:textId="77777777" w:rsidR="00C34022" w:rsidRPr="009929DE" w:rsidRDefault="00C34022" w:rsidP="003A7901">
      <w:pPr>
        <w:spacing w:after="0" w:line="240" w:lineRule="auto"/>
        <w:ind w:firstLine="709"/>
        <w:jc w:val="both"/>
        <w:rPr>
          <w:rFonts w:ascii="Times New Roman" w:eastAsia="Times New Roman" w:hAnsi="Times New Roman"/>
          <w:i/>
          <w:sz w:val="28"/>
          <w:szCs w:val="28"/>
          <w:u w:val="single"/>
          <w:lang w:eastAsia="ru-RU"/>
        </w:rPr>
      </w:pPr>
    </w:p>
    <w:p w14:paraId="11D1ECF2" w14:textId="1A3716B1" w:rsidR="00031883" w:rsidRPr="009929DE"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Сфера бытового обслуживания и торговли</w:t>
      </w:r>
    </w:p>
    <w:p w14:paraId="3D7BB351" w14:textId="23CF0806"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Основными направлениями в решении задач повышения качества торгового обслуживания в </w:t>
      </w:r>
      <w:r w:rsidR="00E90F0E" w:rsidRPr="009929DE">
        <w:rPr>
          <w:rFonts w:ascii="Times New Roman" w:eastAsia="Times New Roman" w:hAnsi="Times New Roman"/>
          <w:sz w:val="28"/>
          <w:szCs w:val="24"/>
          <w:lang w:eastAsia="ru-RU"/>
        </w:rPr>
        <w:t>сельском</w:t>
      </w:r>
      <w:r w:rsidR="00073EB9" w:rsidRPr="009929DE">
        <w:rPr>
          <w:rFonts w:ascii="Times New Roman" w:eastAsia="Times New Roman" w:hAnsi="Times New Roman"/>
          <w:sz w:val="28"/>
          <w:szCs w:val="24"/>
          <w:lang w:eastAsia="ru-RU"/>
        </w:rPr>
        <w:t xml:space="preserve"> поселении</w:t>
      </w:r>
      <w:r w:rsidRPr="009929DE">
        <w:rPr>
          <w:rFonts w:ascii="Times New Roman" w:eastAsia="Times New Roman" w:hAnsi="Times New Roman"/>
          <w:sz w:val="28"/>
          <w:szCs w:val="24"/>
          <w:lang w:eastAsia="ru-RU"/>
        </w:rPr>
        <w:t xml:space="preserve"> являются:</w:t>
      </w:r>
    </w:p>
    <w:p w14:paraId="4D9AF521"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механизмов рационального размещения организаций потребительского рынка на территории поселения;</w:t>
      </w:r>
    </w:p>
    <w:p w14:paraId="4CBAD080"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14:paraId="35DD8C5A"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рыночной инфраструктуры потребительского рынка, в том числе через создание рынка местной продукции;</w:t>
      </w:r>
    </w:p>
    <w:p w14:paraId="0F5E27F9"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ярмарочной торговли на основе межмуниципального сотрудничества;</w:t>
      </w:r>
    </w:p>
    <w:p w14:paraId="2A3035AE"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придорожной инфраструктуры вдоль внутрирайонных трасс;</w:t>
      </w:r>
    </w:p>
    <w:p w14:paraId="16880CDC"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активное противодействие теневому обороту в сфере потребительского рынка путём согласованных действий с различными структурами.</w:t>
      </w:r>
    </w:p>
    <w:p w14:paraId="7C6213AF" w14:textId="325BF73F" w:rsidR="00AE5D98" w:rsidRPr="009929DE" w:rsidRDefault="00012515" w:rsidP="00012515">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Закон Красноярского края от 22.12.2023 № 6-2369 «О нормативах минимальной обеспеченности населения площадью торговых объектов для Красноярского края и муниципальных образований края»</w:t>
      </w:r>
      <w:r w:rsidR="00AE5D98" w:rsidRPr="009929DE">
        <w:rPr>
          <w:rFonts w:ascii="Times New Roman" w:eastAsia="Times New Roman" w:hAnsi="Times New Roman"/>
          <w:sz w:val="28"/>
          <w:szCs w:val="24"/>
          <w:lang w:eastAsia="ru-RU"/>
        </w:rPr>
        <w:t xml:space="preserve">, </w:t>
      </w:r>
      <w:r w:rsidR="005C12C8" w:rsidRPr="009929DE">
        <w:rPr>
          <w:rFonts w:ascii="Times New Roman" w:eastAsia="Times New Roman" w:hAnsi="Times New Roman"/>
          <w:sz w:val="28"/>
          <w:szCs w:val="24"/>
          <w:lang w:eastAsia="ru-RU"/>
        </w:rPr>
        <w:t xml:space="preserve">устанавливаются нормативы </w:t>
      </w:r>
      <w:r w:rsidR="00AE5D98" w:rsidRPr="009929DE">
        <w:rPr>
          <w:rFonts w:ascii="Times New Roman" w:eastAsia="Times New Roman" w:hAnsi="Times New Roman"/>
          <w:sz w:val="28"/>
          <w:szCs w:val="24"/>
          <w:lang w:eastAsia="ru-RU"/>
        </w:rPr>
        <w:t xml:space="preserve">обеспеченности </w:t>
      </w:r>
      <w:r w:rsidR="00316CA8" w:rsidRPr="009929DE">
        <w:rPr>
          <w:rFonts w:ascii="Times New Roman" w:eastAsia="Times New Roman" w:hAnsi="Times New Roman"/>
          <w:sz w:val="28"/>
          <w:szCs w:val="24"/>
          <w:lang w:eastAsia="ru-RU"/>
        </w:rPr>
        <w:t>торговыми площадями</w:t>
      </w:r>
      <w:r w:rsidR="00AE5D98" w:rsidRPr="009929DE">
        <w:rPr>
          <w:rFonts w:ascii="Times New Roman" w:eastAsia="Times New Roman" w:hAnsi="Times New Roman"/>
          <w:sz w:val="28"/>
          <w:szCs w:val="24"/>
          <w:lang w:eastAsia="ru-RU"/>
        </w:rPr>
        <w:t xml:space="preserve"> в </w:t>
      </w:r>
      <w:r w:rsidRPr="009929DE">
        <w:rPr>
          <w:rFonts w:ascii="Times New Roman" w:eastAsia="Times New Roman" w:hAnsi="Times New Roman"/>
          <w:sz w:val="28"/>
          <w:szCs w:val="28"/>
          <w:lang w:eastAsia="ru-RU"/>
        </w:rPr>
        <w:t>Ужурском</w:t>
      </w:r>
      <w:r w:rsidR="004662CB" w:rsidRPr="009929DE">
        <w:rPr>
          <w:rFonts w:ascii="Times New Roman" w:eastAsia="Times New Roman" w:hAnsi="Times New Roman"/>
          <w:sz w:val="28"/>
          <w:szCs w:val="28"/>
          <w:lang w:eastAsia="ru-RU"/>
        </w:rPr>
        <w:t xml:space="preserve"> районе в целом</w:t>
      </w:r>
      <w:r w:rsidR="00AE5D98" w:rsidRPr="009929DE">
        <w:rPr>
          <w:rFonts w:ascii="Times New Roman" w:eastAsia="Times New Roman" w:hAnsi="Times New Roman"/>
          <w:sz w:val="28"/>
          <w:szCs w:val="24"/>
          <w:lang w:eastAsia="ru-RU"/>
        </w:rPr>
        <w:t>.</w:t>
      </w:r>
      <w:r w:rsidR="004662CB" w:rsidRPr="009929DE">
        <w:rPr>
          <w:rFonts w:ascii="Times New Roman" w:eastAsia="Times New Roman" w:hAnsi="Times New Roman"/>
          <w:sz w:val="28"/>
          <w:szCs w:val="24"/>
          <w:lang w:eastAsia="ru-RU"/>
        </w:rPr>
        <w:t xml:space="preserve"> Обеспеченность торговыми площадями уточняется </w:t>
      </w:r>
      <w:r w:rsidR="001372DA" w:rsidRPr="009929DE">
        <w:rPr>
          <w:rFonts w:ascii="Times New Roman" w:eastAsia="Times New Roman" w:hAnsi="Times New Roman"/>
          <w:sz w:val="28"/>
          <w:szCs w:val="24"/>
          <w:lang w:eastAsia="ru-RU"/>
        </w:rPr>
        <w:t xml:space="preserve">местными нормативами градостроительного проектирования </w:t>
      </w:r>
      <w:r w:rsidRPr="009929DE">
        <w:rPr>
          <w:rFonts w:ascii="Times New Roman" w:eastAsia="Times New Roman" w:hAnsi="Times New Roman"/>
          <w:sz w:val="28"/>
          <w:szCs w:val="24"/>
          <w:lang w:eastAsia="ru-RU" w:bidi="ru-RU"/>
        </w:rPr>
        <w:t>МО «Озероучумский сельсовет»</w:t>
      </w:r>
      <w:r w:rsidR="004662CB" w:rsidRPr="009929DE">
        <w:rPr>
          <w:rFonts w:ascii="Times New Roman" w:eastAsia="Times New Roman" w:hAnsi="Times New Roman"/>
          <w:sz w:val="28"/>
          <w:szCs w:val="24"/>
          <w:lang w:eastAsia="ru-RU"/>
        </w:rPr>
        <w:t xml:space="preserve">. </w:t>
      </w:r>
    </w:p>
    <w:p w14:paraId="599A1084" w14:textId="77777777"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14:paraId="0678802F" w14:textId="77777777"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14:paraId="7DF36946" w14:textId="35A4C728" w:rsidR="00C776E3" w:rsidRPr="009929DE" w:rsidRDefault="00031883" w:rsidP="00A62B98">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культурно-досуговой жизни.</w:t>
      </w:r>
    </w:p>
    <w:p w14:paraId="7E1A8FF9" w14:textId="60C3B4CE" w:rsidR="002043BF" w:rsidRPr="009929DE" w:rsidRDefault="002043BF" w:rsidP="002043BF">
      <w:pPr>
        <w:spacing w:after="0" w:line="240" w:lineRule="auto"/>
        <w:ind w:left="106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4662C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8</w:t>
      </w:r>
      <w:r w:rsidR="00CB56B9" w:rsidRPr="009929DE">
        <w:rPr>
          <w:rFonts w:ascii="Times New Roman" w:hAnsi="Times New Roman"/>
          <w:sz w:val="28"/>
          <w:szCs w:val="28"/>
        </w:rPr>
        <w:fldChar w:fldCharType="end"/>
      </w:r>
    </w:p>
    <w:p w14:paraId="5C1232E0" w14:textId="7403F955" w:rsidR="002043BF" w:rsidRPr="009929DE" w:rsidRDefault="002043BF" w:rsidP="002043BF">
      <w:pPr>
        <w:keepNext/>
        <w:spacing w:after="120" w:line="240" w:lineRule="auto"/>
        <w:jc w:val="center"/>
        <w:rPr>
          <w:rFonts w:ascii="Times New Roman" w:eastAsia="Times New Roman" w:hAnsi="Times New Roman"/>
          <w:bCs/>
          <w:sz w:val="28"/>
          <w:szCs w:val="28"/>
          <w:lang w:eastAsia="ar-SA"/>
        </w:rPr>
      </w:pPr>
      <w:r w:rsidRPr="009929DE">
        <w:rPr>
          <w:rFonts w:ascii="Times New Roman" w:eastAsia="Times New Roman" w:hAnsi="Times New Roman"/>
          <w:bCs/>
          <w:sz w:val="28"/>
          <w:szCs w:val="28"/>
          <w:lang w:eastAsia="ar-SA"/>
        </w:rPr>
        <w:t xml:space="preserve">Потребность населения </w:t>
      </w:r>
      <w:r w:rsidR="00012515" w:rsidRPr="009929DE">
        <w:rPr>
          <w:rFonts w:ascii="Times New Roman" w:eastAsia="Times New Roman" w:hAnsi="Times New Roman"/>
          <w:bCs/>
          <w:sz w:val="28"/>
          <w:szCs w:val="28"/>
          <w:lang w:eastAsia="ar-SA"/>
        </w:rPr>
        <w:t>МО «Озероучумский сельсовет»</w:t>
      </w:r>
      <w:r w:rsidR="00194AB8" w:rsidRPr="009929DE">
        <w:rPr>
          <w:rFonts w:ascii="Times New Roman" w:eastAsia="Times New Roman" w:hAnsi="Times New Roman"/>
          <w:sz w:val="28"/>
          <w:szCs w:val="28"/>
          <w:lang w:eastAsia="ar-SA"/>
        </w:rPr>
        <w:t xml:space="preserve"> </w:t>
      </w:r>
      <w:r w:rsidRPr="009929DE">
        <w:rPr>
          <w:rFonts w:ascii="Times New Roman" w:eastAsia="Times New Roman" w:hAnsi="Times New Roman"/>
          <w:bCs/>
          <w:sz w:val="28"/>
          <w:szCs w:val="28"/>
          <w:lang w:eastAsia="ar-SA"/>
        </w:rPr>
        <w:t xml:space="preserve">в объектах, рекомендуемых для </w:t>
      </w:r>
      <w:r w:rsidRPr="009929DE">
        <w:rPr>
          <w:rFonts w:ascii="Times New Roman" w:hAnsi="Times New Roman"/>
          <w:sz w:val="28"/>
          <w:szCs w:val="28"/>
        </w:rPr>
        <w:t>размещения</w:t>
      </w:r>
      <w:r w:rsidRPr="009929DE">
        <w:rPr>
          <w:rFonts w:ascii="Times New Roman" w:eastAsia="Times New Roman" w:hAnsi="Times New Roman"/>
          <w:bCs/>
          <w:sz w:val="28"/>
          <w:szCs w:val="28"/>
          <w:lang w:eastAsia="ar-SA"/>
        </w:rPr>
        <w:t xml:space="preserve">, по этапам планирования </w:t>
      </w:r>
    </w:p>
    <w:tbl>
      <w:tblPr>
        <w:tblW w:w="0" w:type="auto"/>
        <w:jc w:val="center"/>
        <w:tblLayout w:type="fixed"/>
        <w:tblLook w:val="04A0" w:firstRow="1" w:lastRow="0" w:firstColumn="1" w:lastColumn="0" w:noHBand="0" w:noVBand="1"/>
      </w:tblPr>
      <w:tblGrid>
        <w:gridCol w:w="4815"/>
        <w:gridCol w:w="2012"/>
        <w:gridCol w:w="1615"/>
        <w:gridCol w:w="1701"/>
      </w:tblGrid>
      <w:tr w:rsidR="002043BF" w:rsidRPr="009929DE" w14:paraId="7CA66837" w14:textId="77777777" w:rsidTr="00A62B98">
        <w:trPr>
          <w:trHeight w:val="170"/>
          <w:tblHeader/>
          <w:jc w:val="center"/>
        </w:trPr>
        <w:tc>
          <w:tcPr>
            <w:tcW w:w="4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6991C"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CA9ED"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3316" w:type="dxa"/>
            <w:gridSpan w:val="2"/>
            <w:tcBorders>
              <w:top w:val="single" w:sz="4" w:space="0" w:color="auto"/>
              <w:left w:val="nil"/>
              <w:bottom w:val="single" w:sz="4" w:space="0" w:color="auto"/>
              <w:right w:val="single" w:sz="4" w:space="0" w:color="auto"/>
            </w:tcBorders>
            <w:shd w:val="clear" w:color="auto" w:fill="auto"/>
            <w:vAlign w:val="center"/>
            <w:hideMark/>
          </w:tcPr>
          <w:p w14:paraId="232FD260"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Потребность</w:t>
            </w:r>
          </w:p>
        </w:tc>
      </w:tr>
      <w:tr w:rsidR="002043BF" w:rsidRPr="009929DE" w14:paraId="7E8F01B3" w14:textId="77777777" w:rsidTr="00A62B98">
        <w:trPr>
          <w:trHeight w:val="170"/>
          <w:tblHeader/>
          <w:jc w:val="center"/>
        </w:trPr>
        <w:tc>
          <w:tcPr>
            <w:tcW w:w="4815" w:type="dxa"/>
            <w:vMerge/>
            <w:tcBorders>
              <w:top w:val="single" w:sz="4" w:space="0" w:color="auto"/>
              <w:left w:val="single" w:sz="4" w:space="0" w:color="auto"/>
              <w:bottom w:val="single" w:sz="4" w:space="0" w:color="auto"/>
              <w:right w:val="single" w:sz="4" w:space="0" w:color="auto"/>
            </w:tcBorders>
            <w:vAlign w:val="center"/>
            <w:hideMark/>
          </w:tcPr>
          <w:p w14:paraId="16F900CA" w14:textId="77777777" w:rsidR="002043BF" w:rsidRPr="009929DE" w:rsidRDefault="002043BF" w:rsidP="00C85B14">
            <w:pPr>
              <w:spacing w:after="0" w:line="240" w:lineRule="auto"/>
              <w:rPr>
                <w:rFonts w:ascii="Times New Roman" w:eastAsia="Times New Roman" w:hAnsi="Times New Roman"/>
                <w:color w:val="00000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69A01421" w14:textId="77777777" w:rsidR="002043BF" w:rsidRPr="009929DE" w:rsidRDefault="002043BF" w:rsidP="00C85B14">
            <w:pPr>
              <w:spacing w:after="0" w:line="240" w:lineRule="auto"/>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14:paraId="3D313285"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очередь</w:t>
            </w:r>
          </w:p>
        </w:tc>
        <w:tc>
          <w:tcPr>
            <w:tcW w:w="1701" w:type="dxa"/>
            <w:tcBorders>
              <w:top w:val="nil"/>
              <w:left w:val="nil"/>
              <w:bottom w:val="single" w:sz="4" w:space="0" w:color="auto"/>
              <w:right w:val="single" w:sz="4" w:space="0" w:color="auto"/>
            </w:tcBorders>
            <w:shd w:val="clear" w:color="auto" w:fill="auto"/>
            <w:vAlign w:val="center"/>
            <w:hideMark/>
          </w:tcPr>
          <w:p w14:paraId="236BEDD0" w14:textId="7D1BA91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w:t>
            </w:r>
            <w:r w:rsidR="00A62B98" w:rsidRPr="009929DE">
              <w:rPr>
                <w:rFonts w:ascii="Times New Roman" w:eastAsia="Times New Roman" w:hAnsi="Times New Roman"/>
                <w:color w:val="000000"/>
                <w:lang w:eastAsia="ru-RU"/>
              </w:rPr>
              <w:t>ётный</w:t>
            </w:r>
            <w:r w:rsidRPr="009929DE">
              <w:rPr>
                <w:rFonts w:ascii="Times New Roman" w:eastAsia="Times New Roman" w:hAnsi="Times New Roman"/>
                <w:color w:val="000000"/>
                <w:lang w:eastAsia="ru-RU"/>
              </w:rPr>
              <w:t xml:space="preserve"> срок</w:t>
            </w:r>
          </w:p>
        </w:tc>
      </w:tr>
      <w:tr w:rsidR="002043BF" w:rsidRPr="009929DE" w14:paraId="257EF566" w14:textId="77777777"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F41389F" w14:textId="7555A15C" w:rsidR="002043BF" w:rsidRPr="009929DE" w:rsidRDefault="002043BF" w:rsidP="00C85B14">
            <w:pPr>
              <w:spacing w:after="0" w:line="240" w:lineRule="auto"/>
              <w:rPr>
                <w:rFonts w:ascii="Times New Roman" w:eastAsia="Times New Roman" w:hAnsi="Times New Roman"/>
                <w:color w:val="000000"/>
                <w:lang w:eastAsia="ru-RU"/>
              </w:rPr>
            </w:pPr>
            <w:bookmarkStart w:id="285" w:name="RANGE!A3"/>
            <w:r w:rsidRPr="009929DE">
              <w:rPr>
                <w:rFonts w:ascii="Times New Roman" w:eastAsia="Times New Roman" w:hAnsi="Times New Roman"/>
                <w:color w:val="000000"/>
                <w:lang w:eastAsia="ru-RU"/>
              </w:rPr>
              <w:t>Предприятия торговли и общественного питания</w:t>
            </w:r>
            <w:bookmarkEnd w:id="285"/>
          </w:p>
        </w:tc>
        <w:tc>
          <w:tcPr>
            <w:tcW w:w="2012" w:type="dxa"/>
            <w:tcBorders>
              <w:top w:val="nil"/>
              <w:left w:val="nil"/>
              <w:bottom w:val="single" w:sz="4" w:space="0" w:color="auto"/>
              <w:right w:val="single" w:sz="4" w:space="0" w:color="auto"/>
            </w:tcBorders>
            <w:shd w:val="clear" w:color="auto" w:fill="auto"/>
            <w:vAlign w:val="center"/>
            <w:hideMark/>
          </w:tcPr>
          <w:p w14:paraId="14260AB3"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14:paraId="12752DD3"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346BC55B"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r>
      <w:tr w:rsidR="00012515" w:rsidRPr="009929DE" w14:paraId="3FE54487"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2990C85" w14:textId="58E92BB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Стационарные торговые объекты,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20237" w14:textId="53A0DA9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BBEC9" w14:textId="74D922AF"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317D0" w14:textId="3376621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237</w:t>
            </w:r>
          </w:p>
        </w:tc>
      </w:tr>
      <w:tr w:rsidR="00012515" w:rsidRPr="009929DE" w14:paraId="6FEA9F29"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5982D133" w14:textId="00995C4D"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0AA0696C" w14:textId="5D96806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46F90A2F" w14:textId="1B433C4A"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B087E85" w14:textId="49B73A42"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r>
      <w:tr w:rsidR="00012515" w:rsidRPr="009929DE" w14:paraId="3710A263"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6E8E8D9" w14:textId="4B20830D"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продовольственных товаров,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0039978A" w14:textId="50B5B718"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3C774048" w14:textId="3EEC1971"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w:t>
            </w:r>
          </w:p>
        </w:tc>
        <w:tc>
          <w:tcPr>
            <w:tcW w:w="1701" w:type="dxa"/>
            <w:tcBorders>
              <w:top w:val="nil"/>
              <w:left w:val="nil"/>
              <w:bottom w:val="single" w:sz="4" w:space="0" w:color="auto"/>
              <w:right w:val="single" w:sz="4" w:space="0" w:color="auto"/>
            </w:tcBorders>
            <w:shd w:val="clear" w:color="auto" w:fill="auto"/>
            <w:vAlign w:val="center"/>
            <w:hideMark/>
          </w:tcPr>
          <w:p w14:paraId="45E9D802" w14:textId="3F8AAE39"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w:t>
            </w:r>
          </w:p>
        </w:tc>
      </w:tr>
      <w:tr w:rsidR="00012515" w:rsidRPr="009929DE" w14:paraId="10217158"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4328BC1" w14:textId="7B0CFA5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непродовольственных товаров,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2283224" w14:textId="0AC3BB7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0B1896C7" w14:textId="35182C8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158</w:t>
            </w:r>
          </w:p>
        </w:tc>
        <w:tc>
          <w:tcPr>
            <w:tcW w:w="1701" w:type="dxa"/>
            <w:tcBorders>
              <w:top w:val="nil"/>
              <w:left w:val="nil"/>
              <w:bottom w:val="single" w:sz="4" w:space="0" w:color="auto"/>
              <w:right w:val="single" w:sz="4" w:space="0" w:color="auto"/>
            </w:tcBorders>
            <w:shd w:val="clear" w:color="auto" w:fill="auto"/>
            <w:vAlign w:val="center"/>
            <w:hideMark/>
          </w:tcPr>
          <w:p w14:paraId="495D01F8" w14:textId="6324D8AD"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158</w:t>
            </w:r>
          </w:p>
        </w:tc>
      </w:tr>
      <w:tr w:rsidR="00012515" w:rsidRPr="009929DE" w14:paraId="1E5552CD"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hideMark/>
          </w:tcPr>
          <w:p w14:paraId="03800A31" w14:textId="5C365EF4"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Стационарные торговые объекты,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213BDD5" w14:textId="0707FE78"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2A6691E3" w14:textId="6CDE796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1701" w:type="dxa"/>
            <w:tcBorders>
              <w:top w:val="nil"/>
              <w:left w:val="nil"/>
              <w:bottom w:val="single" w:sz="4" w:space="0" w:color="auto"/>
              <w:right w:val="single" w:sz="4" w:space="0" w:color="auto"/>
            </w:tcBorders>
            <w:shd w:val="clear" w:color="auto" w:fill="auto"/>
            <w:vAlign w:val="center"/>
            <w:hideMark/>
          </w:tcPr>
          <w:p w14:paraId="3BF76E75" w14:textId="4208924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r>
      <w:tr w:rsidR="00012515" w:rsidRPr="009929DE" w14:paraId="15800766"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hideMark/>
          </w:tcPr>
          <w:p w14:paraId="4A564336" w14:textId="01B03309"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Нестационарные торговые объекты,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A5D460E" w14:textId="4762D70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17558651" w14:textId="0492FF2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c>
          <w:tcPr>
            <w:tcW w:w="1701" w:type="dxa"/>
            <w:tcBorders>
              <w:top w:val="nil"/>
              <w:left w:val="nil"/>
              <w:bottom w:val="single" w:sz="4" w:space="0" w:color="auto"/>
              <w:right w:val="single" w:sz="4" w:space="0" w:color="auto"/>
            </w:tcBorders>
            <w:shd w:val="clear" w:color="auto" w:fill="auto"/>
            <w:vAlign w:val="center"/>
            <w:hideMark/>
          </w:tcPr>
          <w:p w14:paraId="470E953C" w14:textId="07A0044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r>
      <w:tr w:rsidR="00012515" w:rsidRPr="009929DE" w14:paraId="142EAE1F"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D963F13"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57FE803C" w14:textId="574D4A8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598A70D0" w14:textId="1BCA021D"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32</w:t>
            </w:r>
          </w:p>
        </w:tc>
        <w:tc>
          <w:tcPr>
            <w:tcW w:w="1701" w:type="dxa"/>
            <w:tcBorders>
              <w:top w:val="nil"/>
              <w:left w:val="nil"/>
              <w:bottom w:val="single" w:sz="4" w:space="0" w:color="auto"/>
              <w:right w:val="single" w:sz="4" w:space="0" w:color="auto"/>
            </w:tcBorders>
            <w:shd w:val="clear" w:color="auto" w:fill="auto"/>
            <w:vAlign w:val="center"/>
            <w:hideMark/>
          </w:tcPr>
          <w:p w14:paraId="2F16AE6F" w14:textId="6EFBE62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32</w:t>
            </w:r>
          </w:p>
        </w:tc>
      </w:tr>
      <w:tr w:rsidR="002043BF" w:rsidRPr="009929DE" w14:paraId="24831BC2" w14:textId="77777777"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DDA8DE9" w14:textId="012B0D24"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Предприятия бытового обслуживания</w:t>
            </w:r>
          </w:p>
        </w:tc>
      </w:tr>
      <w:tr w:rsidR="00E53FA3" w:rsidRPr="009929DE" w14:paraId="64714700"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54CC9B78"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48753B10" w14:textId="1DE56124"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7A0F0" w14:textId="0C551E22"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960602" w14:textId="7B5E5397"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r>
      <w:tr w:rsidR="002043BF" w:rsidRPr="009929DE" w14:paraId="6FF94A8A" w14:textId="77777777"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D8204A7" w14:textId="453FD427" w:rsidR="002043BF" w:rsidRPr="009929DE" w:rsidRDefault="006A01D8"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Кредитные организации и организации связи</w:t>
            </w:r>
            <w:r w:rsidRPr="009929DE">
              <w:rPr>
                <w:rFonts w:ascii="Times New Roman" w:eastAsia="Times New Roman" w:hAnsi="Times New Roman"/>
                <w:color w:val="000000"/>
                <w:lang w:eastAsia="ru-RU"/>
              </w:rPr>
              <w:tab/>
            </w:r>
            <w:r w:rsidR="003D6178" w:rsidRPr="009929DE">
              <w:rPr>
                <w:rStyle w:val="af9"/>
                <w:rFonts w:ascii="Times New Roman" w:eastAsia="Times New Roman" w:hAnsi="Times New Roman"/>
                <w:color w:val="000000"/>
                <w:lang w:eastAsia="ru-RU"/>
              </w:rPr>
              <w:footnoteReference w:id="16"/>
            </w:r>
          </w:p>
        </w:tc>
      </w:tr>
      <w:tr w:rsidR="00E53FA3" w:rsidRPr="009929DE" w14:paraId="79C63700" w14:textId="77777777" w:rsidTr="001E55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9AD8219"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Отделение связи, объект</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4DD90" w14:textId="3A810050"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9-25 тыс. человек</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14:paraId="5894A70A" w14:textId="2F64CBF4"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D920A5" w14:textId="62BAD46E"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E53FA3" w:rsidRPr="009929DE" w14:paraId="4E4A5257" w14:textId="77777777" w:rsidTr="001E55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438EBC4"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Отделение банка, операционная касса</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56B9A647" w14:textId="1693B4CB"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0,3 на 1 тыс. человек</w:t>
            </w:r>
          </w:p>
        </w:tc>
        <w:tc>
          <w:tcPr>
            <w:tcW w:w="1615" w:type="dxa"/>
            <w:tcBorders>
              <w:top w:val="nil"/>
              <w:left w:val="nil"/>
              <w:bottom w:val="single" w:sz="4" w:space="0" w:color="auto"/>
              <w:right w:val="single" w:sz="4" w:space="0" w:color="auto"/>
            </w:tcBorders>
            <w:shd w:val="clear" w:color="auto" w:fill="auto"/>
            <w:vAlign w:val="center"/>
            <w:hideMark/>
          </w:tcPr>
          <w:p w14:paraId="2B2CD719" w14:textId="4C7CACE8"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7244A3BC" w14:textId="3D156ECD"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6A01D8" w:rsidRPr="009929DE" w14:paraId="1A6F26F9" w14:textId="77777777" w:rsidTr="000707EB">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358DC299" w14:textId="5BA36D69" w:rsidR="006A01D8" w:rsidRPr="009929DE" w:rsidRDefault="006A01D8" w:rsidP="000707E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Прочее</w:t>
            </w:r>
          </w:p>
        </w:tc>
      </w:tr>
      <w:tr w:rsidR="00012515" w:rsidRPr="009929DE" w14:paraId="4327EC44" w14:textId="77777777" w:rsidTr="00216CC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1BC1D5E"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14:paraId="68BF717E"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20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1E085" w14:textId="0F299A9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F775" w14:textId="2A722CF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6413E7AA"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445B4F1"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Юридическая консультация,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513B3327"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10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67264272" w14:textId="4120AEB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41D0031B" w14:textId="5F19014F"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606194E1"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6AAB622F"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Нотариальная контора,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4BE2A7D3"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30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514D2211" w14:textId="7FF0D243"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1720CCE8" w14:textId="4AF8ABC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245FAC3B" w14:textId="77777777" w:rsidTr="00216CC8">
        <w:trPr>
          <w:trHeight w:val="170"/>
          <w:jc w:val="center"/>
        </w:trPr>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14:paraId="1DABF1C5" w14:textId="053D3796"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Кладбище</w:t>
            </w:r>
          </w:p>
        </w:tc>
        <w:tc>
          <w:tcPr>
            <w:tcW w:w="2012" w:type="dxa"/>
            <w:tcBorders>
              <w:top w:val="single" w:sz="4" w:space="0" w:color="auto"/>
              <w:left w:val="nil"/>
              <w:bottom w:val="single" w:sz="4" w:space="0" w:color="auto"/>
              <w:right w:val="single" w:sz="4" w:space="0" w:color="auto"/>
            </w:tcBorders>
            <w:shd w:val="clear" w:color="auto" w:fill="auto"/>
            <w:vAlign w:val="center"/>
          </w:tcPr>
          <w:p w14:paraId="6866E18A" w14:textId="753722A3"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0,24 га/1 тыс. чел.</w:t>
            </w:r>
          </w:p>
        </w:tc>
        <w:tc>
          <w:tcPr>
            <w:tcW w:w="1615" w:type="dxa"/>
            <w:tcBorders>
              <w:top w:val="nil"/>
              <w:left w:val="single" w:sz="4" w:space="0" w:color="auto"/>
              <w:bottom w:val="single" w:sz="4" w:space="0" w:color="auto"/>
              <w:right w:val="single" w:sz="4" w:space="0" w:color="auto"/>
            </w:tcBorders>
            <w:shd w:val="clear" w:color="auto" w:fill="auto"/>
            <w:vAlign w:val="center"/>
          </w:tcPr>
          <w:p w14:paraId="4DE75634" w14:textId="713A21C5"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0,19</w:t>
            </w:r>
          </w:p>
        </w:tc>
        <w:tc>
          <w:tcPr>
            <w:tcW w:w="1701" w:type="dxa"/>
            <w:tcBorders>
              <w:top w:val="nil"/>
              <w:left w:val="nil"/>
              <w:bottom w:val="single" w:sz="4" w:space="0" w:color="auto"/>
              <w:right w:val="single" w:sz="4" w:space="0" w:color="auto"/>
            </w:tcBorders>
            <w:shd w:val="clear" w:color="auto" w:fill="auto"/>
            <w:vAlign w:val="center"/>
          </w:tcPr>
          <w:p w14:paraId="3EE2F862" w14:textId="37E3022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0,19</w:t>
            </w:r>
          </w:p>
        </w:tc>
      </w:tr>
    </w:tbl>
    <w:p w14:paraId="183E424B" w14:textId="77777777" w:rsidR="00CC168D" w:rsidRPr="009929DE" w:rsidRDefault="00CC168D" w:rsidP="002043BF">
      <w:pPr>
        <w:spacing w:after="0" w:line="240" w:lineRule="auto"/>
        <w:ind w:firstLine="709"/>
        <w:jc w:val="both"/>
        <w:rPr>
          <w:rFonts w:ascii="Times New Roman" w:eastAsia="Times New Roman" w:hAnsi="Times New Roman"/>
          <w:sz w:val="28"/>
          <w:szCs w:val="28"/>
          <w:lang w:eastAsia="ru-RU"/>
        </w:rPr>
      </w:pPr>
    </w:p>
    <w:p w14:paraId="2781F5BD" w14:textId="77777777" w:rsidR="002043BF" w:rsidRPr="009929DE" w:rsidRDefault="002043BF" w:rsidP="002043B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14:paraId="3FBD19DE" w14:textId="77777777" w:rsidR="002043BF" w:rsidRPr="009929DE" w:rsidRDefault="002043BF" w:rsidP="002043B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Размещение крупных и средних объектов будет происходить преимущественно в общественном центре. Предлагается дальнейшее совершенствование и развитие системы культурно-бытового обслуживания. </w:t>
      </w:r>
    </w:p>
    <w:p w14:paraId="54963B0E" w14:textId="77777777" w:rsidR="00AE5D98" w:rsidRPr="009929DE" w:rsidRDefault="00AE5D98" w:rsidP="00031883">
      <w:pPr>
        <w:spacing w:after="0" w:line="240" w:lineRule="auto"/>
        <w:ind w:firstLine="709"/>
        <w:jc w:val="both"/>
        <w:rPr>
          <w:rFonts w:ascii="Times New Roman" w:eastAsia="Times New Roman" w:hAnsi="Times New Roman"/>
          <w:sz w:val="28"/>
          <w:szCs w:val="28"/>
          <w:lang w:eastAsia="ru-RU"/>
        </w:rPr>
      </w:pPr>
    </w:p>
    <w:p w14:paraId="22646706" w14:textId="77777777" w:rsidR="000E1736" w:rsidRPr="009929DE" w:rsidRDefault="000E1736" w:rsidP="000E1736">
      <w:pPr>
        <w:spacing w:after="0" w:line="240" w:lineRule="auto"/>
        <w:ind w:firstLine="709"/>
        <w:jc w:val="both"/>
        <w:rPr>
          <w:rFonts w:ascii="Times New Roman" w:eastAsia="Times New Roman" w:hAnsi="Times New Roman"/>
          <w:i/>
          <w:sz w:val="28"/>
          <w:szCs w:val="28"/>
          <w:u w:val="single"/>
          <w:lang w:eastAsia="ru-RU"/>
        </w:rPr>
      </w:pPr>
      <w:bookmarkStart w:id="286" w:name="_Toc477355610"/>
      <w:bookmarkStart w:id="287" w:name="_Toc477355972"/>
      <w:bookmarkStart w:id="288" w:name="_Toc477362807"/>
      <w:bookmarkStart w:id="289" w:name="_Toc477363278"/>
      <w:bookmarkStart w:id="290" w:name="_Toc477364602"/>
      <w:bookmarkStart w:id="291" w:name="_Toc477422463"/>
      <w:bookmarkStart w:id="292" w:name="_Toc477423549"/>
      <w:bookmarkStart w:id="293" w:name="_Toc477424525"/>
      <w:bookmarkStart w:id="294" w:name="_Toc477427153"/>
      <w:bookmarkStart w:id="295" w:name="_Toc477428274"/>
      <w:bookmarkStart w:id="296" w:name="_Toc477428774"/>
      <w:bookmarkStart w:id="297" w:name="_Toc477431440"/>
      <w:bookmarkStart w:id="298" w:name="_Toc477432352"/>
      <w:bookmarkStart w:id="299" w:name="_Toc477438403"/>
      <w:bookmarkStart w:id="300" w:name="_Toc477436820"/>
      <w:bookmarkStart w:id="301" w:name="_Toc477526038"/>
      <w:bookmarkStart w:id="302" w:name="_Toc477535189"/>
      <w:bookmarkStart w:id="303" w:name="_Toc477536870"/>
      <w:bookmarkStart w:id="304" w:name="_Toc477538629"/>
      <w:bookmarkStart w:id="305" w:name="_Toc479260930"/>
      <w:bookmarkStart w:id="306" w:name="_Toc492309867"/>
      <w:bookmarkStart w:id="307" w:name="_Toc497667488"/>
      <w:bookmarkStart w:id="308" w:name="_Toc464050124"/>
      <w:bookmarkStart w:id="309" w:name="_Toc464220838"/>
      <w:bookmarkStart w:id="310" w:name="_Toc464221320"/>
      <w:bookmarkStart w:id="311" w:name="_Toc464221503"/>
      <w:bookmarkStart w:id="312" w:name="_Toc464223927"/>
      <w:bookmarkStart w:id="313" w:name="_Toc464486122"/>
      <w:r w:rsidRPr="009929DE">
        <w:rPr>
          <w:rFonts w:ascii="Times New Roman" w:eastAsia="Times New Roman" w:hAnsi="Times New Roman"/>
          <w:i/>
          <w:sz w:val="28"/>
          <w:szCs w:val="28"/>
          <w:u w:val="single"/>
          <w:lang w:eastAsia="ru-RU"/>
        </w:rPr>
        <w:t>Мероприятия для маломобильных групп населения</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bookmarkEnd w:id="308"/>
    <w:bookmarkEnd w:id="309"/>
    <w:bookmarkEnd w:id="310"/>
    <w:bookmarkEnd w:id="311"/>
    <w:bookmarkEnd w:id="312"/>
    <w:bookmarkEnd w:id="313"/>
    <w:p w14:paraId="00D109FB" w14:textId="77777777" w:rsidR="000E1736" w:rsidRPr="009929DE" w:rsidRDefault="000E1736" w:rsidP="000E173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14:paraId="6E788985" w14:textId="77777777" w:rsidR="000E1736" w:rsidRPr="009929DE" w:rsidRDefault="000E17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14:paraId="21409B05" w14:textId="77777777" w:rsidR="000E1736" w:rsidRPr="009929DE" w:rsidRDefault="000E1736" w:rsidP="001E1B96">
      <w:pPr>
        <w:numPr>
          <w:ilvl w:val="0"/>
          <w:numId w:val="48"/>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4"/>
          <w:lang w:eastAsia="ru-RU"/>
        </w:rPr>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14:paraId="4687DCD1" w14:textId="2685FCFE" w:rsidR="000E1736" w:rsidRPr="009929DE" w:rsidRDefault="000E1736" w:rsidP="000E173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51256-2011 «Технические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p>
    <w:p w14:paraId="652F1B22" w14:textId="3DA1E183" w:rsidR="00533F94" w:rsidRPr="009929DE" w:rsidRDefault="00533F94" w:rsidP="006F30EF">
      <w:pPr>
        <w:pStyle w:val="2"/>
        <w:numPr>
          <w:ilvl w:val="1"/>
          <w:numId w:val="52"/>
        </w:numPr>
        <w:tabs>
          <w:tab w:val="clear" w:pos="794"/>
        </w:tabs>
        <w:spacing w:before="240"/>
        <w:ind w:left="993" w:hanging="633"/>
        <w:jc w:val="both"/>
        <w:rPr>
          <w:b/>
        </w:rPr>
      </w:pPr>
      <w:bookmarkStart w:id="314" w:name="_Toc199242682"/>
      <w:r w:rsidRPr="009929DE">
        <w:rPr>
          <w:b/>
        </w:rPr>
        <w:t xml:space="preserve">Развитие </w:t>
      </w:r>
      <w:r w:rsidR="007770B2" w:rsidRPr="009929DE">
        <w:rPr>
          <w:b/>
        </w:rPr>
        <w:t xml:space="preserve">промышленного и сельскохозяйственного </w:t>
      </w:r>
      <w:r w:rsidR="006A01D8" w:rsidRPr="009929DE">
        <w:rPr>
          <w:b/>
        </w:rPr>
        <w:t>производств</w:t>
      </w:r>
      <w:r w:rsidR="007770B2" w:rsidRPr="009929DE">
        <w:rPr>
          <w:b/>
        </w:rPr>
        <w:t>а, поддержка субъектов малого и среднего предпринимательства</w:t>
      </w:r>
      <w:bookmarkEnd w:id="314"/>
      <w:r w:rsidR="006A01D8" w:rsidRPr="009929DE">
        <w:rPr>
          <w:b/>
        </w:rPr>
        <w:t xml:space="preserve"> </w:t>
      </w:r>
    </w:p>
    <w:p w14:paraId="5B30E60E" w14:textId="77777777" w:rsidR="003A7901" w:rsidRPr="009929DE" w:rsidRDefault="003A7901" w:rsidP="003A7901">
      <w:pPr>
        <w:spacing w:after="0" w:line="240" w:lineRule="auto"/>
        <w:rPr>
          <w:rFonts w:ascii="Times New Roman" w:hAnsi="Times New Roman"/>
          <w:sz w:val="28"/>
          <w:szCs w:val="28"/>
          <w:lang w:eastAsia="ru-RU"/>
        </w:rPr>
      </w:pPr>
    </w:p>
    <w:p w14:paraId="7DF686D7" w14:textId="338D1639" w:rsidR="00D74D31" w:rsidRPr="009929DE" w:rsidRDefault="00B8174C"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w:t>
      </w:r>
      <w:r w:rsidR="00D74D31" w:rsidRPr="009929DE">
        <w:rPr>
          <w:rFonts w:ascii="Times New Roman" w:eastAsia="Times New Roman" w:hAnsi="Times New Roman"/>
          <w:sz w:val="28"/>
          <w:szCs w:val="28"/>
          <w:lang w:eastAsia="ru-RU"/>
        </w:rPr>
        <w:t xml:space="preserve">альнейшее развитие и формирование экономической базы </w:t>
      </w:r>
      <w:r w:rsidR="00F12C77" w:rsidRPr="009929DE">
        <w:rPr>
          <w:rFonts w:ascii="Times New Roman" w:eastAsia="Times New Roman" w:hAnsi="Times New Roman"/>
          <w:sz w:val="28"/>
          <w:szCs w:val="28"/>
          <w:lang w:eastAsia="ru-RU"/>
        </w:rPr>
        <w:t>МО «Озероучумский сельсовет»</w:t>
      </w:r>
      <w:r w:rsidRPr="009929DE">
        <w:rPr>
          <w:rFonts w:ascii="Times New Roman" w:eastAsia="Times New Roman" w:hAnsi="Times New Roman"/>
          <w:sz w:val="28"/>
          <w:szCs w:val="28"/>
          <w:lang w:eastAsia="ru-RU"/>
        </w:rPr>
        <w:t xml:space="preserve"> </w:t>
      </w:r>
      <w:r w:rsidR="00D74D31" w:rsidRPr="009929DE">
        <w:rPr>
          <w:rFonts w:ascii="Times New Roman" w:eastAsia="Times New Roman" w:hAnsi="Times New Roman"/>
          <w:sz w:val="28"/>
          <w:szCs w:val="28"/>
          <w:lang w:eastAsia="ru-RU"/>
        </w:rPr>
        <w:t xml:space="preserve">будет базироваться на </w:t>
      </w:r>
      <w:r w:rsidR="00D41245" w:rsidRPr="009929DE">
        <w:rPr>
          <w:rFonts w:ascii="Times New Roman" w:eastAsia="Times New Roman" w:hAnsi="Times New Roman"/>
          <w:sz w:val="28"/>
          <w:szCs w:val="28"/>
          <w:lang w:eastAsia="ru-RU"/>
        </w:rPr>
        <w:t xml:space="preserve">существующем </w:t>
      </w:r>
      <w:r w:rsidR="00701E37" w:rsidRPr="009929DE">
        <w:rPr>
          <w:rFonts w:ascii="Times New Roman" w:eastAsia="Times New Roman" w:hAnsi="Times New Roman"/>
          <w:sz w:val="28"/>
          <w:szCs w:val="28"/>
          <w:lang w:eastAsia="ru-RU"/>
        </w:rPr>
        <w:t>ресурсном</w:t>
      </w:r>
      <w:r w:rsidR="00D74D31" w:rsidRPr="009929DE">
        <w:rPr>
          <w:rFonts w:ascii="Times New Roman" w:eastAsia="Times New Roman" w:hAnsi="Times New Roman"/>
          <w:sz w:val="28"/>
          <w:szCs w:val="28"/>
          <w:lang w:eastAsia="ru-RU"/>
        </w:rPr>
        <w:t xml:space="preserve"> потенциале и уже сложившейся социально-экономической базе.</w:t>
      </w:r>
    </w:p>
    <w:p w14:paraId="4FC5F8D8" w14:textId="137DAAB6"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Важным инструментом реализации муниципальной политики по развитию промышленного и сельскохозяйственного производства, поддержке малого и среднего предпринимательства являются: муниципальная программа </w:t>
      </w:r>
      <w:r w:rsidR="00F12C77" w:rsidRPr="009929DE">
        <w:rPr>
          <w:rFonts w:ascii="Times New Roman" w:eastAsia="Times New Roman" w:hAnsi="Times New Roman"/>
          <w:sz w:val="28"/>
          <w:szCs w:val="28"/>
        </w:rPr>
        <w:t>МО «Озероучумский сельсовет» «Развитие малого и среднего предпринимательства на территории Озероучумского сельсовета на 2023-2027 годы», муниципальные программы Ужурского муниципального района: «Развитие сельского хозяйства и регулирование рынков сельскохозяйственной продукции, сырья и продовольствия в Ужурском районе», «Развитие инвестиционной деятельности малого и среднего предпринимательства на территории Ужурского района», государственные программы Красноярского края: «Развитие малого и среднего предпринимательства и инновационной деятельности», «Развитие сельского хозяйства и регулирование рынков сельскохозяйственной продукции, сырья и продовольствия»</w:t>
      </w:r>
      <w:r w:rsidRPr="009929DE">
        <w:rPr>
          <w:rFonts w:ascii="Times New Roman" w:eastAsia="Times New Roman" w:hAnsi="Times New Roman"/>
          <w:sz w:val="28"/>
          <w:szCs w:val="28"/>
        </w:rPr>
        <w:t xml:space="preserve">. </w:t>
      </w:r>
    </w:p>
    <w:p w14:paraId="78E84930" w14:textId="3D5E7F33"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Реализация этих программ диктуется необходимостью использования функциональных возможностей бизнеса в решении важных социально-экономических задач </w:t>
      </w:r>
      <w:r w:rsidR="00F12C77"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в частности, в преодолении бедности населения. Целями реализации программы являются создание условий для устойчивого функционирования и развития малого и среднего предпринимательства, увеличение его вклада в решение задач социально-экономического развития МО.</w:t>
      </w:r>
    </w:p>
    <w:p w14:paraId="759FEB8D" w14:textId="2929CFEE" w:rsidR="00D74D31" w:rsidRPr="009929DE" w:rsidRDefault="00D74D31"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направлением деятельности для улучшения работы экономики должно стать создание благоприятного хозяйственного климата.</w:t>
      </w:r>
    </w:p>
    <w:p w14:paraId="131C6D65" w14:textId="4D370E7E" w:rsidR="00D74D31" w:rsidRPr="009929DE" w:rsidRDefault="00F301FD"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Учитывая особенности географического положения </w:t>
      </w:r>
      <w:r w:rsidR="00957FBA"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климатические условия, имеющиеся сырьевые ресурсы, одно из </w:t>
      </w:r>
      <w:r w:rsidR="00D74D31" w:rsidRPr="009929DE">
        <w:rPr>
          <w:rFonts w:ascii="Times New Roman" w:eastAsia="Times New Roman" w:hAnsi="Times New Roman"/>
          <w:sz w:val="28"/>
          <w:szCs w:val="28"/>
          <w:lang w:eastAsia="ru-RU"/>
        </w:rPr>
        <w:t>ведущ</w:t>
      </w:r>
      <w:r w:rsidRPr="009929DE">
        <w:rPr>
          <w:rFonts w:ascii="Times New Roman" w:eastAsia="Times New Roman" w:hAnsi="Times New Roman"/>
          <w:sz w:val="28"/>
          <w:szCs w:val="28"/>
          <w:lang w:eastAsia="ru-RU"/>
        </w:rPr>
        <w:t>их</w:t>
      </w:r>
      <w:r w:rsidR="00D74D31" w:rsidRPr="009929DE">
        <w:rPr>
          <w:rFonts w:ascii="Times New Roman" w:eastAsia="Times New Roman" w:hAnsi="Times New Roman"/>
          <w:sz w:val="28"/>
          <w:szCs w:val="28"/>
          <w:lang w:eastAsia="ru-RU"/>
        </w:rPr>
        <w:t xml:space="preserve"> мест в экономике сохранится за </w:t>
      </w:r>
      <w:r w:rsidR="00701E37" w:rsidRPr="009929DE">
        <w:rPr>
          <w:rFonts w:ascii="Times New Roman" w:eastAsia="Times New Roman" w:hAnsi="Times New Roman"/>
          <w:sz w:val="28"/>
          <w:szCs w:val="28"/>
          <w:lang w:eastAsia="ru-RU"/>
        </w:rPr>
        <w:t>добывающей промышленностью,</w:t>
      </w:r>
      <w:r w:rsidR="006F30EF" w:rsidRPr="009929DE">
        <w:rPr>
          <w:rFonts w:ascii="Times New Roman" w:eastAsia="Times New Roman" w:hAnsi="Times New Roman"/>
          <w:sz w:val="28"/>
          <w:szCs w:val="28"/>
          <w:lang w:eastAsia="ru-RU"/>
        </w:rPr>
        <w:t xml:space="preserve"> </w:t>
      </w:r>
      <w:r w:rsidR="00B8174C" w:rsidRPr="009929DE">
        <w:rPr>
          <w:rFonts w:ascii="Times New Roman" w:eastAsia="Times New Roman" w:hAnsi="Times New Roman"/>
          <w:sz w:val="28"/>
          <w:szCs w:val="28"/>
          <w:lang w:eastAsia="ru-RU"/>
        </w:rPr>
        <w:t>сельскохозяйственным</w:t>
      </w:r>
      <w:r w:rsidR="00941B37" w:rsidRPr="009929DE">
        <w:rPr>
          <w:rFonts w:ascii="Times New Roman" w:eastAsia="Times New Roman" w:hAnsi="Times New Roman"/>
          <w:sz w:val="28"/>
          <w:szCs w:val="28"/>
          <w:lang w:eastAsia="ru-RU"/>
        </w:rPr>
        <w:t xml:space="preserve"> </w:t>
      </w:r>
      <w:r w:rsidR="00D74D31" w:rsidRPr="009929DE">
        <w:rPr>
          <w:rFonts w:ascii="Times New Roman" w:eastAsia="Times New Roman" w:hAnsi="Times New Roman"/>
          <w:sz w:val="28"/>
          <w:szCs w:val="28"/>
          <w:lang w:eastAsia="ru-RU"/>
        </w:rPr>
        <w:t>производством</w:t>
      </w:r>
      <w:r w:rsidR="00957FBA" w:rsidRPr="009929DE">
        <w:rPr>
          <w:rFonts w:ascii="Times New Roman" w:eastAsia="Times New Roman" w:hAnsi="Times New Roman"/>
          <w:sz w:val="28"/>
          <w:szCs w:val="28"/>
          <w:lang w:eastAsia="ru-RU"/>
        </w:rPr>
        <w:t>, а также за обслуживающими производствами (торговля, строительство)</w:t>
      </w:r>
      <w:r w:rsidR="00D74D31" w:rsidRPr="009929DE">
        <w:rPr>
          <w:rFonts w:ascii="Times New Roman" w:eastAsia="Times New Roman" w:hAnsi="Times New Roman"/>
          <w:sz w:val="28"/>
          <w:szCs w:val="28"/>
          <w:lang w:eastAsia="ru-RU"/>
        </w:rPr>
        <w:t>.</w:t>
      </w:r>
    </w:p>
    <w:p w14:paraId="6A7EAB19" w14:textId="7310A5E4" w:rsidR="009B4B92" w:rsidRPr="009929DE" w:rsidRDefault="00EF39A8" w:rsidP="009B4B9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w:t>
      </w:r>
      <w:r w:rsidR="009B4B92" w:rsidRPr="009929DE">
        <w:rPr>
          <w:rFonts w:ascii="Times New Roman" w:eastAsia="Times New Roman" w:hAnsi="Times New Roman"/>
          <w:sz w:val="28"/>
          <w:szCs w:val="28"/>
          <w:lang w:eastAsia="ru-RU"/>
        </w:rPr>
        <w:t xml:space="preserve"> агропромышленном комплексе </w:t>
      </w:r>
      <w:r w:rsidRPr="009929DE">
        <w:rPr>
          <w:rFonts w:ascii="Times New Roman" w:eastAsia="Times New Roman" w:hAnsi="Times New Roman"/>
          <w:sz w:val="28"/>
          <w:szCs w:val="28"/>
          <w:lang w:eastAsia="ru-RU"/>
        </w:rPr>
        <w:t xml:space="preserve">поселения </w:t>
      </w:r>
      <w:r w:rsidR="009B4B92" w:rsidRPr="009929DE">
        <w:rPr>
          <w:rFonts w:ascii="Times New Roman" w:eastAsia="Times New Roman" w:hAnsi="Times New Roman"/>
          <w:sz w:val="28"/>
          <w:szCs w:val="28"/>
          <w:lang w:eastAsia="ru-RU"/>
        </w:rPr>
        <w:t>приоритеты развития обусловливаются расширением ресурсной базы, модернизацией и созданием новых перерабатывающих мощностей.</w:t>
      </w:r>
      <w:r w:rsidRPr="009929DE">
        <w:rPr>
          <w:rFonts w:ascii="Times New Roman" w:eastAsia="Times New Roman" w:hAnsi="Times New Roman"/>
          <w:sz w:val="28"/>
          <w:szCs w:val="28"/>
          <w:lang w:eastAsia="ru-RU"/>
        </w:rPr>
        <w:t xml:space="preserve"> Основными стратегическими задачами развития </w:t>
      </w:r>
      <w:r w:rsidR="00F12C77"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8"/>
          <w:lang w:eastAsia="ru-RU"/>
        </w:rPr>
        <w:t xml:space="preserve"> в сфере агропромышленного сектора экономики </w:t>
      </w:r>
      <w:r w:rsidR="003765EC" w:rsidRPr="009929DE">
        <w:rPr>
          <w:rFonts w:ascii="Times New Roman" w:eastAsia="Times New Roman" w:hAnsi="Times New Roman"/>
          <w:sz w:val="28"/>
          <w:szCs w:val="28"/>
          <w:lang w:eastAsia="ru-RU"/>
        </w:rPr>
        <w:t xml:space="preserve">может </w:t>
      </w:r>
      <w:r w:rsidRPr="009929DE">
        <w:rPr>
          <w:rFonts w:ascii="Times New Roman" w:eastAsia="Times New Roman" w:hAnsi="Times New Roman"/>
          <w:sz w:val="28"/>
          <w:szCs w:val="28"/>
          <w:lang w:eastAsia="ru-RU"/>
        </w:rPr>
        <w:t>являт</w:t>
      </w:r>
      <w:r w:rsidR="003765EC" w:rsidRPr="009929DE">
        <w:rPr>
          <w:rFonts w:ascii="Times New Roman" w:eastAsia="Times New Roman" w:hAnsi="Times New Roman"/>
          <w:sz w:val="28"/>
          <w:szCs w:val="28"/>
          <w:lang w:eastAsia="ru-RU"/>
        </w:rPr>
        <w:t>ь</w:t>
      </w:r>
      <w:r w:rsidRPr="009929DE">
        <w:rPr>
          <w:rFonts w:ascii="Times New Roman" w:eastAsia="Times New Roman" w:hAnsi="Times New Roman"/>
          <w:sz w:val="28"/>
          <w:szCs w:val="28"/>
          <w:lang w:eastAsia="ru-RU"/>
        </w:rPr>
        <w:t>ся:</w:t>
      </w:r>
    </w:p>
    <w:p w14:paraId="1876BC1F" w14:textId="49D29EA6"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устойчивое развитие агропромышленного комплекса на основе роста производства сельскохозяйственной продукции;</w:t>
      </w:r>
    </w:p>
    <w:p w14:paraId="1E1BA32B"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модернизация и обновление материально-технической и технологической базы функционирования сельскохозяйственного производства;</w:t>
      </w:r>
    </w:p>
    <w:p w14:paraId="254F5B0D"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финансовой устойчивости товаропроизводителей агропромышленного комплекса;</w:t>
      </w:r>
    </w:p>
    <w:p w14:paraId="7064BE90"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условий для повышения объёма инвестиций в агропромышленный комплекс;</w:t>
      </w:r>
    </w:p>
    <w:p w14:paraId="771C2D52" w14:textId="18C4BFE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отрасли </w:t>
      </w:r>
      <w:r w:rsidR="00701E37" w:rsidRPr="009929DE">
        <w:rPr>
          <w:rFonts w:ascii="Times New Roman" w:eastAsia="Times New Roman" w:hAnsi="Times New Roman"/>
          <w:sz w:val="28"/>
          <w:szCs w:val="24"/>
          <w:lang w:eastAsia="ru-RU"/>
        </w:rPr>
        <w:t>овощеводства на закрытом грунте</w:t>
      </w:r>
      <w:r w:rsidRPr="009929DE">
        <w:rPr>
          <w:rFonts w:ascii="Times New Roman" w:eastAsia="Times New Roman" w:hAnsi="Times New Roman"/>
          <w:sz w:val="28"/>
          <w:szCs w:val="24"/>
          <w:lang w:eastAsia="ru-RU"/>
        </w:rPr>
        <w:t>, переработки и реализации продукции;</w:t>
      </w:r>
    </w:p>
    <w:p w14:paraId="0F03A6D1" w14:textId="6B54179A" w:rsidR="00F301FD"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мясного скотоводства, укрепление племенной базы с устойчивой кормовой базой</w:t>
      </w:r>
      <w:r w:rsidR="00F301FD" w:rsidRPr="009929DE">
        <w:rPr>
          <w:rFonts w:ascii="Times New Roman" w:eastAsia="Times New Roman" w:hAnsi="Times New Roman"/>
          <w:sz w:val="28"/>
          <w:szCs w:val="24"/>
          <w:lang w:eastAsia="ru-RU"/>
        </w:rPr>
        <w:t>;</w:t>
      </w:r>
    </w:p>
    <w:p w14:paraId="2DE23693" w14:textId="35052C0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продолжение реконструкции и модернизации существующих животноводческих ферм и осуществление нового строительства;</w:t>
      </w:r>
    </w:p>
    <w:p w14:paraId="470B2D6F" w14:textId="7777777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перерабатывающей промышленности в части переработки фруктов, овощей, мяса;</w:t>
      </w:r>
    </w:p>
    <w:p w14:paraId="12DAE820" w14:textId="7777777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прудового хозяйства;</w:t>
      </w:r>
    </w:p>
    <w:p w14:paraId="5893E478" w14:textId="7939AE3B"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техническая и технологическая модернизация, инновационное развитие</w:t>
      </w:r>
      <w:r w:rsidR="00222CF7" w:rsidRPr="009929DE">
        <w:rPr>
          <w:rFonts w:ascii="Times New Roman" w:eastAsia="Times New Roman" w:hAnsi="Times New Roman"/>
          <w:sz w:val="28"/>
          <w:szCs w:val="24"/>
          <w:lang w:eastAsia="ru-RU"/>
        </w:rPr>
        <w:t>.</w:t>
      </w:r>
    </w:p>
    <w:p w14:paraId="355DB712" w14:textId="77777777" w:rsidR="00C27D4C" w:rsidRPr="009929DE" w:rsidRDefault="00C27D4C" w:rsidP="00C27D4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Развитие агропромышленного комплекса позволит обеспечить занятость населения и увеличить потребление местной экологически чистой продукции. </w:t>
      </w:r>
    </w:p>
    <w:p w14:paraId="337D7355" w14:textId="185FA607" w:rsidR="00BE6E6F" w:rsidRPr="009929DE" w:rsidRDefault="00576D03" w:rsidP="00576D0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Развитие промышленной отрасли в основном будет опираться на привлечение инвестиций и качественную модернизацию используемых технологий, которые будут обеспечивать количественное наращивание объёмов выполняемых работ и услуг. </w:t>
      </w:r>
      <w:r w:rsidR="00F748E6" w:rsidRPr="009929DE">
        <w:rPr>
          <w:rFonts w:ascii="Times New Roman" w:eastAsia="Times New Roman" w:hAnsi="Times New Roman"/>
          <w:sz w:val="28"/>
          <w:szCs w:val="28"/>
          <w:lang w:eastAsia="ru-RU"/>
        </w:rPr>
        <w:t>В</w:t>
      </w:r>
      <w:r w:rsidR="00D505EF" w:rsidRPr="009929DE">
        <w:rPr>
          <w:rFonts w:ascii="Times New Roman" w:eastAsia="Times New Roman" w:hAnsi="Times New Roman"/>
          <w:sz w:val="28"/>
          <w:szCs w:val="28"/>
          <w:lang w:eastAsia="ru-RU"/>
        </w:rPr>
        <w:t>ажное</w:t>
      </w:r>
      <w:r w:rsidR="00580EAD" w:rsidRPr="009929DE">
        <w:rPr>
          <w:rFonts w:ascii="Times New Roman" w:eastAsia="Times New Roman" w:hAnsi="Times New Roman"/>
          <w:sz w:val="28"/>
          <w:szCs w:val="28"/>
          <w:lang w:eastAsia="ru-RU"/>
        </w:rPr>
        <w:t xml:space="preserve"> место в системе мероприятий и проектов развития </w:t>
      </w:r>
      <w:r w:rsidR="00FE177A" w:rsidRPr="009929DE">
        <w:rPr>
          <w:rFonts w:ascii="Times New Roman" w:eastAsia="Times New Roman" w:hAnsi="Times New Roman"/>
          <w:sz w:val="28"/>
          <w:szCs w:val="28"/>
          <w:lang w:eastAsia="ru-RU"/>
        </w:rPr>
        <w:t>МО «Озероучумский сельсовет»</w:t>
      </w:r>
      <w:r w:rsidR="00992077" w:rsidRPr="009929DE">
        <w:rPr>
          <w:rFonts w:ascii="Times New Roman" w:eastAsia="Times New Roman" w:hAnsi="Times New Roman"/>
          <w:sz w:val="28"/>
          <w:szCs w:val="28"/>
          <w:lang w:eastAsia="ru-RU"/>
        </w:rPr>
        <w:t xml:space="preserve"> </w:t>
      </w:r>
      <w:r w:rsidR="00580EAD" w:rsidRPr="009929DE">
        <w:rPr>
          <w:rFonts w:ascii="Times New Roman" w:eastAsia="Times New Roman" w:hAnsi="Times New Roman"/>
          <w:sz w:val="28"/>
          <w:szCs w:val="28"/>
          <w:lang w:eastAsia="ru-RU"/>
        </w:rPr>
        <w:t>занимает комплексный проект вовлечения в хозяйственный оборот промышленных площадей градообразующ</w:t>
      </w:r>
      <w:r w:rsidR="00A3603E" w:rsidRPr="009929DE">
        <w:rPr>
          <w:rFonts w:ascii="Times New Roman" w:eastAsia="Times New Roman" w:hAnsi="Times New Roman"/>
          <w:sz w:val="28"/>
          <w:szCs w:val="28"/>
          <w:lang w:eastAsia="ru-RU"/>
        </w:rPr>
        <w:t xml:space="preserve">их </w:t>
      </w:r>
      <w:r w:rsidR="00580EAD" w:rsidRPr="009929DE">
        <w:rPr>
          <w:rFonts w:ascii="Times New Roman" w:eastAsia="Times New Roman" w:hAnsi="Times New Roman"/>
          <w:sz w:val="28"/>
          <w:szCs w:val="28"/>
          <w:lang w:eastAsia="ru-RU"/>
        </w:rPr>
        <w:t>предприяти</w:t>
      </w:r>
      <w:r w:rsidR="00A3603E" w:rsidRPr="009929DE">
        <w:rPr>
          <w:rFonts w:ascii="Times New Roman" w:eastAsia="Times New Roman" w:hAnsi="Times New Roman"/>
          <w:sz w:val="28"/>
          <w:szCs w:val="28"/>
          <w:lang w:eastAsia="ru-RU"/>
        </w:rPr>
        <w:t>й</w:t>
      </w:r>
      <w:r w:rsidR="00580EAD" w:rsidRPr="009929DE">
        <w:rPr>
          <w:rFonts w:ascii="Times New Roman" w:eastAsia="Times New Roman" w:hAnsi="Times New Roman"/>
          <w:sz w:val="28"/>
          <w:szCs w:val="28"/>
          <w:lang w:eastAsia="ru-RU"/>
        </w:rPr>
        <w:t xml:space="preserve">. </w:t>
      </w:r>
    </w:p>
    <w:p w14:paraId="5A563ED4" w14:textId="00B00C86" w:rsidR="0056250F" w:rsidRPr="009929DE" w:rsidRDefault="006F30EF" w:rsidP="005625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w:t>
      </w:r>
      <w:r w:rsidR="0056250F" w:rsidRPr="009929DE">
        <w:rPr>
          <w:rFonts w:ascii="Times New Roman" w:eastAsia="Times New Roman" w:hAnsi="Times New Roman"/>
          <w:sz w:val="28"/>
          <w:szCs w:val="28"/>
          <w:lang w:eastAsia="ru-RU"/>
        </w:rPr>
        <w:t>дминистраци</w:t>
      </w:r>
      <w:r w:rsidR="00E0219B" w:rsidRPr="009929DE">
        <w:rPr>
          <w:rFonts w:ascii="Times New Roman" w:eastAsia="Times New Roman" w:hAnsi="Times New Roman"/>
          <w:sz w:val="28"/>
          <w:szCs w:val="28"/>
          <w:lang w:eastAsia="ru-RU"/>
        </w:rPr>
        <w:t>ями</w:t>
      </w:r>
      <w:r w:rsidR="0056250F" w:rsidRPr="009929DE">
        <w:rPr>
          <w:rFonts w:ascii="Times New Roman" w:eastAsia="Times New Roman" w:hAnsi="Times New Roman"/>
          <w:sz w:val="28"/>
          <w:szCs w:val="28"/>
          <w:lang w:eastAsia="ru-RU"/>
        </w:rPr>
        <w:t xml:space="preserve"> </w:t>
      </w:r>
      <w:r w:rsidR="00FE177A" w:rsidRPr="009929DE">
        <w:rPr>
          <w:rFonts w:ascii="Times New Roman" w:eastAsia="Times New Roman" w:hAnsi="Times New Roman"/>
          <w:sz w:val="28"/>
          <w:szCs w:val="28"/>
          <w:lang w:eastAsia="ru-RU"/>
        </w:rPr>
        <w:t>Ужурского</w:t>
      </w:r>
      <w:r w:rsidR="00E0219B" w:rsidRPr="009929DE">
        <w:rPr>
          <w:rFonts w:ascii="Times New Roman" w:eastAsia="Times New Roman" w:hAnsi="Times New Roman"/>
          <w:sz w:val="28"/>
          <w:szCs w:val="28"/>
          <w:lang w:eastAsia="ru-RU"/>
        </w:rPr>
        <w:t xml:space="preserve"> района и </w:t>
      </w:r>
      <w:r w:rsidR="00FE177A" w:rsidRPr="009929DE">
        <w:rPr>
          <w:rFonts w:ascii="Times New Roman" w:eastAsia="Times New Roman" w:hAnsi="Times New Roman"/>
          <w:sz w:val="28"/>
          <w:szCs w:val="28"/>
          <w:lang w:eastAsia="ru-RU"/>
        </w:rPr>
        <w:t>МО «Озероучумский сельсовет»</w:t>
      </w:r>
      <w:r w:rsidR="00E0219B" w:rsidRPr="009929DE">
        <w:rPr>
          <w:rFonts w:ascii="Times New Roman" w:eastAsia="Times New Roman" w:hAnsi="Times New Roman"/>
          <w:sz w:val="28"/>
          <w:szCs w:val="28"/>
          <w:lang w:eastAsia="ru-RU"/>
        </w:rPr>
        <w:t xml:space="preserve"> </w:t>
      </w:r>
      <w:r w:rsidR="0056250F" w:rsidRPr="009929DE">
        <w:rPr>
          <w:rFonts w:ascii="Times New Roman" w:eastAsia="Times New Roman" w:hAnsi="Times New Roman"/>
          <w:sz w:val="28"/>
          <w:szCs w:val="28"/>
          <w:lang w:eastAsia="ru-RU"/>
        </w:rPr>
        <w:t>будет продолжена работа по улучшению инвестиционного климата в муниципальном образовании, будет оказываться поддержка субъектов малого и среднего предпринимательства. Для привлечения средств областного бюджета в местный бюджет на софинансирование муниципальной программы, направленной на развитие малого и среднего предпринимательства, муниципальное образование будет принимать ежегодное участие в отборе</w:t>
      </w:r>
      <w:r w:rsidR="00E0219B" w:rsidRPr="009929DE">
        <w:rPr>
          <w:rFonts w:ascii="Times New Roman" w:eastAsia="Times New Roman" w:hAnsi="Times New Roman"/>
          <w:sz w:val="28"/>
          <w:szCs w:val="28"/>
          <w:lang w:eastAsia="ru-RU"/>
        </w:rPr>
        <w:t xml:space="preserve"> кандидатов на получение поддержки</w:t>
      </w:r>
      <w:r w:rsidR="0056250F" w:rsidRPr="009929DE">
        <w:rPr>
          <w:rFonts w:ascii="Times New Roman" w:eastAsia="Times New Roman" w:hAnsi="Times New Roman"/>
          <w:sz w:val="28"/>
          <w:szCs w:val="28"/>
          <w:lang w:eastAsia="ru-RU"/>
        </w:rPr>
        <w:t>.</w:t>
      </w:r>
    </w:p>
    <w:p w14:paraId="79E5A297" w14:textId="6A9756FD" w:rsidR="0082585E" w:rsidRPr="009929DE" w:rsidRDefault="00992077" w:rsidP="0082585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Приоритетными задачами в рамках развития промышленности </w:t>
      </w:r>
      <w:r w:rsidR="00E0219B"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являются</w:t>
      </w:r>
      <w:r w:rsidR="0082585E" w:rsidRPr="009929DE">
        <w:rPr>
          <w:rFonts w:ascii="Times New Roman" w:eastAsia="Times New Roman" w:hAnsi="Times New Roman"/>
          <w:sz w:val="28"/>
          <w:szCs w:val="28"/>
          <w:lang w:eastAsia="ru-RU"/>
        </w:rPr>
        <w:t>:</w:t>
      </w:r>
    </w:p>
    <w:p w14:paraId="799B8552" w14:textId="1F0CC82C"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обеспечение эффективного саморазвития промышленности </w:t>
      </w:r>
      <w:r w:rsidR="00073EB9"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на основе применения передовых промышленных технологий, нацеленного на формирование и освоение новых рынков инновационной продукции, эффективно решающего задачи обеспечения экономического развития </w:t>
      </w:r>
      <w:r w:rsidR="00073EB9"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w:t>
      </w:r>
    </w:p>
    <w:p w14:paraId="5E568E67" w14:textId="5BED2E3F"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крупных инвесторов;</w:t>
      </w:r>
    </w:p>
    <w:p w14:paraId="39A1E9BF"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освоение производства новых видов промышленной продукции; </w:t>
      </w:r>
    </w:p>
    <w:p w14:paraId="1391268C" w14:textId="73E17560"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определение приоритетных направлений организации промышленного производства представителями малого и среднего бизнеса и оказание поддержки за счёт средств местного и </w:t>
      </w:r>
      <w:r w:rsidR="00701E37" w:rsidRPr="009929DE">
        <w:rPr>
          <w:rFonts w:ascii="Times New Roman" w:eastAsia="Times New Roman" w:hAnsi="Times New Roman"/>
          <w:sz w:val="28"/>
          <w:szCs w:val="24"/>
          <w:lang w:eastAsia="ru-RU"/>
        </w:rPr>
        <w:t>республиканского</w:t>
      </w:r>
      <w:r w:rsidRPr="009929DE">
        <w:rPr>
          <w:rFonts w:ascii="Times New Roman" w:eastAsia="Times New Roman" w:hAnsi="Times New Roman"/>
          <w:sz w:val="28"/>
          <w:szCs w:val="24"/>
          <w:lang w:eastAsia="ru-RU"/>
        </w:rPr>
        <w:t xml:space="preserve"> бюджетов субъектам малого и среднего предпринимательства.</w:t>
      </w:r>
    </w:p>
    <w:p w14:paraId="42807A63"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существующей промышленной базы, направленной на повышение её устойчивости в условиях изменчивости мировой конъюнктуры и внутреннего спроса;</w:t>
      </w:r>
    </w:p>
    <w:p w14:paraId="55E40447"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конкурентоспособности промышленных предприятий;</w:t>
      </w:r>
    </w:p>
    <w:p w14:paraId="2784E93E"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расширение ассортимента и значительный рост объёмов выпускаемой продукции;</w:t>
      </w:r>
    </w:p>
    <w:p w14:paraId="30F4B402"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значительный рост инвестиций в расширение производственных мощностей;</w:t>
      </w:r>
    </w:p>
    <w:p w14:paraId="36AA8B51"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мер государственной поддержки на модернизацию и техническое перевооружение;</w:t>
      </w:r>
    </w:p>
    <w:p w14:paraId="47AF6D0E"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загрузки свободных производственных мощностей путём их продажи, сдачи в аренду и т.д.;</w:t>
      </w:r>
    </w:p>
    <w:p w14:paraId="2FF788A1"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эффективное использование пустующих территорий, пригодных для размещения промышленных предприятий.</w:t>
      </w:r>
    </w:p>
    <w:p w14:paraId="46415A76"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расширение промышленного использования местных сырьевых ресурсов.</w:t>
      </w:r>
    </w:p>
    <w:p w14:paraId="54382FC4"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условий и формирование информационной открытости для привлечения инвесторов;</w:t>
      </w:r>
    </w:p>
    <w:p w14:paraId="0A8D5650"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инновационной активности бизнеса.</w:t>
      </w:r>
    </w:p>
    <w:p w14:paraId="6B34E1F3" w14:textId="1153BEDE" w:rsidR="00992077" w:rsidRPr="009929DE" w:rsidRDefault="00992077" w:rsidP="00992077">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Основными мероприятиями в рамках развития промышленности </w:t>
      </w:r>
      <w:r w:rsidR="00E0219B"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являются:</w:t>
      </w:r>
    </w:p>
    <w:p w14:paraId="66CD0B88" w14:textId="3F66BF4C"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информационная поддержка инвестиционной деятельности с использованием интернет</w:t>
      </w:r>
      <w:r w:rsidR="00E0219B"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ресурсов администрации </w:t>
      </w:r>
      <w:r w:rsidR="00FE177A" w:rsidRPr="009929DE">
        <w:rPr>
          <w:rFonts w:ascii="Times New Roman" w:hAnsi="Times New Roman"/>
          <w:sz w:val="28"/>
          <w:szCs w:val="28"/>
        </w:rPr>
        <w:t>МО «Озероучумский сельсовет»</w:t>
      </w:r>
      <w:r w:rsidR="0056250F" w:rsidRPr="009929DE">
        <w:rPr>
          <w:rFonts w:ascii="Times New Roman" w:eastAsia="Times New Roman" w:hAnsi="Times New Roman"/>
          <w:sz w:val="28"/>
          <w:szCs w:val="24"/>
          <w:lang w:eastAsia="ru-RU"/>
        </w:rPr>
        <w:t xml:space="preserve">, </w:t>
      </w:r>
      <w:r w:rsidR="00FE177A" w:rsidRPr="009929DE">
        <w:rPr>
          <w:rFonts w:ascii="Times New Roman" w:eastAsia="Times New Roman" w:hAnsi="Times New Roman"/>
          <w:sz w:val="28"/>
          <w:szCs w:val="24"/>
          <w:lang w:eastAsia="ru-RU"/>
        </w:rPr>
        <w:t>Ужурского</w:t>
      </w:r>
      <w:r w:rsidR="00701E37" w:rsidRPr="009929DE">
        <w:rPr>
          <w:rFonts w:ascii="Times New Roman" w:eastAsia="Times New Roman" w:hAnsi="Times New Roman"/>
          <w:sz w:val="28"/>
          <w:szCs w:val="24"/>
          <w:lang w:eastAsia="ru-RU"/>
        </w:rPr>
        <w:t xml:space="preserve"> </w:t>
      </w:r>
      <w:r w:rsidR="00E0219B" w:rsidRPr="009929DE">
        <w:rPr>
          <w:rFonts w:ascii="Times New Roman" w:eastAsia="Times New Roman" w:hAnsi="Times New Roman"/>
          <w:sz w:val="28"/>
          <w:szCs w:val="24"/>
          <w:lang w:eastAsia="ru-RU"/>
        </w:rPr>
        <w:t xml:space="preserve">муниципального района, </w:t>
      </w:r>
      <w:r w:rsidR="00FE177A" w:rsidRPr="009929DE">
        <w:rPr>
          <w:rFonts w:ascii="Times New Roman" w:eastAsia="Times New Roman" w:hAnsi="Times New Roman"/>
          <w:sz w:val="28"/>
          <w:szCs w:val="24"/>
          <w:lang w:eastAsia="ru-RU"/>
        </w:rPr>
        <w:t>Министерство экономики и регионального развития Красноярского края</w:t>
      </w:r>
      <w:r w:rsidRPr="009929DE">
        <w:rPr>
          <w:rFonts w:ascii="Times New Roman" w:eastAsia="Times New Roman" w:hAnsi="Times New Roman"/>
          <w:sz w:val="28"/>
          <w:szCs w:val="24"/>
          <w:lang w:eastAsia="ru-RU"/>
        </w:rPr>
        <w:t xml:space="preserve">, </w:t>
      </w:r>
      <w:r w:rsidR="00CC2CB3" w:rsidRPr="009929DE">
        <w:rPr>
          <w:rFonts w:ascii="Times New Roman" w:eastAsia="Times New Roman" w:hAnsi="Times New Roman"/>
          <w:sz w:val="28"/>
          <w:szCs w:val="24"/>
          <w:lang w:eastAsia="ru-RU"/>
        </w:rPr>
        <w:t>АНО «Корпорация развития Енисейской Сибири»</w:t>
      </w:r>
      <w:r w:rsidRPr="009929DE">
        <w:rPr>
          <w:rFonts w:ascii="Times New Roman" w:eastAsia="Times New Roman" w:hAnsi="Times New Roman"/>
          <w:sz w:val="28"/>
          <w:szCs w:val="24"/>
          <w:lang w:eastAsia="ru-RU"/>
        </w:rPr>
        <w:t>, а также с использованием региональных средств массовой информации;</w:t>
      </w:r>
    </w:p>
    <w:p w14:paraId="63403BBE" w14:textId="77584B75"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реализация промышленными предприятиями </w:t>
      </w:r>
      <w:r w:rsidR="0091584E"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производственных программ развития, планов технического перевооружения;</w:t>
      </w:r>
    </w:p>
    <w:p w14:paraId="3240D1F9" w14:textId="77777777" w:rsidR="00C47FA7" w:rsidRPr="009929DE" w:rsidRDefault="0056250F"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w:t>
      </w:r>
      <w:r w:rsidR="00401E53" w:rsidRPr="009929DE">
        <w:rPr>
          <w:rFonts w:ascii="Times New Roman" w:eastAsia="Times New Roman" w:hAnsi="Times New Roman"/>
          <w:sz w:val="28"/>
          <w:szCs w:val="24"/>
          <w:lang w:eastAsia="ru-RU"/>
        </w:rPr>
        <w:t>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w:t>
      </w:r>
      <w:r w:rsidR="00BE6E6F" w:rsidRPr="009929DE">
        <w:rPr>
          <w:rFonts w:ascii="Times New Roman" w:eastAsia="Times New Roman" w:hAnsi="Times New Roman"/>
          <w:sz w:val="28"/>
          <w:szCs w:val="24"/>
          <w:lang w:eastAsia="ru-RU"/>
        </w:rPr>
        <w:t xml:space="preserve"> </w:t>
      </w:r>
    </w:p>
    <w:p w14:paraId="03517311"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bookmarkStart w:id="315" w:name="_Hlk173738876"/>
      <w:r w:rsidRPr="009929DE">
        <w:rPr>
          <w:rFonts w:ascii="Times New Roman" w:eastAsia="Times New Roman" w:hAnsi="Times New Roman"/>
          <w:sz w:val="28"/>
          <w:szCs w:val="28"/>
        </w:rPr>
        <w:t xml:space="preserve">Степень развития малого и среднего предпринимательства является одним из показателей, характеризующих уровень экономического развития территории. Малое предпринимательство оказывает существенное влияние на развитие народного хозяйства, обеспеченность жителей потребительскими услугами, создание рабочих мест на территории МО, и, как следствие, </w:t>
      </w:r>
      <w:r w:rsidRPr="009929DE">
        <w:t xml:space="preserve">– </w:t>
      </w:r>
      <w:r w:rsidRPr="009929DE">
        <w:rPr>
          <w:rFonts w:ascii="Times New Roman" w:eastAsia="Times New Roman" w:hAnsi="Times New Roman"/>
          <w:sz w:val="28"/>
          <w:szCs w:val="28"/>
        </w:rPr>
        <w:t>решение социальных проблем.</w:t>
      </w:r>
    </w:p>
    <w:p w14:paraId="66B81749"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Именно частные предприниматели могли бы создать костяк инфраструктуры обслуживающей сферы экономики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 Малые и средние предприятия могли бы обеспечивать функционирование сопутствующих и вспомогательных производств – пищевые, торговые, транспортные, обслуживающие (включая объекты размещения туристов – мини-гостиницы, гостевые домики, эко-фермы и т.д.), прокат, проведение массовых и культурных мероприятий и т.п. Генеральным планом и муниципальными программами должно быть отведено важное место развитию территории именно посредством малого и среднего предпринимательства.</w:t>
      </w:r>
    </w:p>
    <w:p w14:paraId="4C3CDA2C" w14:textId="15A31E6A"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Приоритетными направлениями развития малого и среднего предпринимательства являются производственная и инновационная сферы, жилищно-коммунальное хозяйство, предоставление бытовых услуг населению (за исключением парикмахерских услуг), услуг по ремонту и техническому обслуживанию автомототранспортных средств (в т.ч. парковка), а также развитие информационно</w:t>
      </w:r>
      <w:r w:rsidRPr="009929DE">
        <w:rPr>
          <w:rFonts w:ascii="Times New Roman" w:eastAsia="Times New Roman" w:hAnsi="Times New Roman"/>
          <w:sz w:val="28"/>
          <w:szCs w:val="28"/>
        </w:rPr>
        <w:noBreakHyphen/>
        <w:t>коммуникационных услуг.</w:t>
      </w:r>
    </w:p>
    <w:p w14:paraId="558AAE63" w14:textId="3FEE64F5"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Для достижения поставленной цели администрации </w:t>
      </w:r>
      <w:r w:rsidR="00CC2CB3"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совместно с органами управления </w:t>
      </w:r>
      <w:r w:rsidR="00CC2CB3" w:rsidRPr="009929DE">
        <w:rPr>
          <w:rFonts w:ascii="Times New Roman" w:eastAsia="Times New Roman" w:hAnsi="Times New Roman"/>
          <w:sz w:val="28"/>
          <w:szCs w:val="28"/>
        </w:rPr>
        <w:t>Ужурского</w:t>
      </w:r>
      <w:r w:rsidRPr="009929DE">
        <w:rPr>
          <w:rFonts w:ascii="Times New Roman" w:eastAsia="Times New Roman" w:hAnsi="Times New Roman"/>
          <w:sz w:val="28"/>
          <w:szCs w:val="28"/>
        </w:rPr>
        <w:t xml:space="preserve"> МР и </w:t>
      </w:r>
      <w:r w:rsidR="00CC2CB3" w:rsidRPr="009929DE">
        <w:rPr>
          <w:rFonts w:ascii="Times New Roman" w:eastAsia="Times New Roman" w:hAnsi="Times New Roman"/>
          <w:sz w:val="28"/>
          <w:szCs w:val="28"/>
        </w:rPr>
        <w:t xml:space="preserve">Красноярского края </w:t>
      </w:r>
      <w:r w:rsidRPr="009929DE">
        <w:rPr>
          <w:rFonts w:ascii="Times New Roman" w:eastAsia="Times New Roman" w:hAnsi="Times New Roman"/>
          <w:sz w:val="28"/>
          <w:szCs w:val="28"/>
        </w:rPr>
        <w:t>необходимо решать следующие задачи:</w:t>
      </w:r>
    </w:p>
    <w:p w14:paraId="4450F517"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Содействие начинающим предпринимателям в организации бизнеса;</w:t>
      </w:r>
    </w:p>
    <w:p w14:paraId="70D7471F"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Определение перспективных и приоритетных направлений развития малого и среднего предпринимательства на территории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w:t>
      </w:r>
    </w:p>
    <w:p w14:paraId="0DD07351"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Расширение использования информационно-коммуникационных технологий субъектами малого и среднего предпринимательства;</w:t>
      </w:r>
    </w:p>
    <w:p w14:paraId="10E49211" w14:textId="09680F84"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Развитие деловой активности населения </w:t>
      </w:r>
      <w:r w:rsidR="00CC2CB3"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за счёт повышения интереса к предпринимательской деятельности;</w:t>
      </w:r>
    </w:p>
    <w:p w14:paraId="2BC44D06"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Совершенствование информационно-консультационной поддержки субъектов малого и среднего предпринимательства;</w:t>
      </w:r>
    </w:p>
    <w:p w14:paraId="24CBB786"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механизмов, направленных на содействие в устранении административных барьеров и препятствий, сдерживающих развитие малого и среднего предпринимательства;</w:t>
      </w:r>
    </w:p>
    <w:p w14:paraId="364C4913"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Содействие субъектам малого и среднего предпринимательства в продвижении на рынки товаров и услуг путём консультационной поддержки при участии в выставках и конкурсах;</w:t>
      </w:r>
    </w:p>
    <w:p w14:paraId="279C3CFD"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поддержки субъектам малого и среднего предпринимательства в доступе к финансовым и материальным (помещения, земельные участки) ресурсам; </w:t>
      </w:r>
    </w:p>
    <w:p w14:paraId="2FDC7CA5" w14:textId="11C70C4A"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Развитие материально-технической базы традиционных отраслей хозяйствования в </w:t>
      </w:r>
      <w:r w:rsidR="00CC2CB3"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w:t>
      </w:r>
    </w:p>
    <w:p w14:paraId="38A68B67"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Поддержка социально ориентированных некоммерческих организаций; </w:t>
      </w:r>
    </w:p>
    <w:p w14:paraId="683EB081"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Формирование благоприятного социального климата для жизнедеятельности населения; </w:t>
      </w:r>
    </w:p>
    <w:p w14:paraId="480626A5"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максимально эффективной защиты социально уязвимых слоёв населения.</w:t>
      </w:r>
    </w:p>
    <w:p w14:paraId="2F05635B"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Основными долгосрочными задачами в области поддержки малого и среднего предпринимательства должны являться:</w:t>
      </w:r>
    </w:p>
    <w:p w14:paraId="7CC1649C"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Максимальное привлечение финансовых ресурсов федеральных, региональных и муниципальных программ по поддержке субъектов малого предпринимательства на территории МО;</w:t>
      </w:r>
    </w:p>
    <w:p w14:paraId="223DAA9C"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Разработка и реализация муниципальной программы по предоставлению муниципальных гарантий по кредитам, выданным субъектам малого предпринимательства;</w:t>
      </w:r>
    </w:p>
    <w:p w14:paraId="32C6F8EA"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Разработка возможности кредитования, выдачи льготных займов субъектам малого бизнеса и микропредприятиям;</w:t>
      </w:r>
    </w:p>
    <w:p w14:paraId="16480579"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Поддержка и содействие в размещении субъектов малого предпринимательства, ориентирующихся на производственную деятельность, в соответствующих функциональных зонах на территории МО.</w:t>
      </w:r>
    </w:p>
    <w:p w14:paraId="04055C60" w14:textId="5D429A2C" w:rsidR="007770B2" w:rsidRPr="009929DE" w:rsidRDefault="007770B2" w:rsidP="00CC2CB3">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Анализ документов территориального и стратегического планирования </w:t>
      </w:r>
      <w:r w:rsidR="00CC2CB3"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w:t>
      </w:r>
      <w:r w:rsidR="00CC2CB3" w:rsidRPr="009929DE">
        <w:rPr>
          <w:rFonts w:ascii="Times New Roman" w:eastAsia="Times New Roman" w:hAnsi="Times New Roman"/>
          <w:sz w:val="28"/>
          <w:szCs w:val="28"/>
        </w:rPr>
        <w:t>Ужурского</w:t>
      </w:r>
      <w:r w:rsidRPr="009929DE">
        <w:rPr>
          <w:rFonts w:ascii="Times New Roman" w:eastAsia="Times New Roman" w:hAnsi="Times New Roman"/>
          <w:sz w:val="28"/>
          <w:szCs w:val="28"/>
        </w:rPr>
        <w:t xml:space="preserve"> МР и </w:t>
      </w:r>
      <w:r w:rsidR="00CC2CB3" w:rsidRPr="009929DE">
        <w:rPr>
          <w:rFonts w:ascii="Times New Roman" w:eastAsia="Times New Roman" w:hAnsi="Times New Roman"/>
          <w:sz w:val="28"/>
          <w:szCs w:val="28"/>
        </w:rPr>
        <w:t>Красноярского края</w:t>
      </w:r>
      <w:r w:rsidRPr="009929DE">
        <w:rPr>
          <w:rFonts w:ascii="Times New Roman" w:eastAsia="Times New Roman" w:hAnsi="Times New Roman"/>
          <w:sz w:val="28"/>
          <w:szCs w:val="28"/>
        </w:rPr>
        <w:t xml:space="preserve"> показал, что в раннее разработанных документах </w:t>
      </w:r>
      <w:r w:rsidR="00CC2CB3" w:rsidRPr="009929DE">
        <w:rPr>
          <w:rFonts w:ascii="Times New Roman" w:eastAsia="Times New Roman" w:hAnsi="Times New Roman"/>
          <w:sz w:val="28"/>
          <w:szCs w:val="28"/>
        </w:rPr>
        <w:t xml:space="preserve">не </w:t>
      </w:r>
      <w:r w:rsidRPr="009929DE">
        <w:rPr>
          <w:rFonts w:ascii="Times New Roman" w:eastAsia="Times New Roman" w:hAnsi="Times New Roman"/>
          <w:sz w:val="28"/>
          <w:szCs w:val="28"/>
        </w:rPr>
        <w:t>предусмотрен</w:t>
      </w:r>
      <w:r w:rsidR="00CC2CB3" w:rsidRPr="009929DE">
        <w:rPr>
          <w:rFonts w:ascii="Times New Roman" w:eastAsia="Times New Roman" w:hAnsi="Times New Roman"/>
          <w:sz w:val="28"/>
          <w:szCs w:val="28"/>
        </w:rPr>
        <w:t>о</w:t>
      </w:r>
      <w:r w:rsidRPr="009929DE">
        <w:rPr>
          <w:rFonts w:ascii="Times New Roman" w:eastAsia="Times New Roman" w:hAnsi="Times New Roman"/>
          <w:sz w:val="28"/>
          <w:szCs w:val="28"/>
        </w:rPr>
        <w:t xml:space="preserve"> размещени</w:t>
      </w:r>
      <w:r w:rsidR="00CC2CB3" w:rsidRPr="009929DE">
        <w:rPr>
          <w:rFonts w:ascii="Times New Roman" w:eastAsia="Times New Roman" w:hAnsi="Times New Roman"/>
          <w:sz w:val="28"/>
          <w:szCs w:val="28"/>
        </w:rPr>
        <w:t>е</w:t>
      </w:r>
      <w:r w:rsidRPr="009929DE">
        <w:rPr>
          <w:rFonts w:ascii="Times New Roman" w:eastAsia="Times New Roman" w:hAnsi="Times New Roman"/>
          <w:sz w:val="28"/>
          <w:szCs w:val="28"/>
        </w:rPr>
        <w:t xml:space="preserve"> объект</w:t>
      </w:r>
      <w:r w:rsidR="00CC2CB3" w:rsidRPr="009929DE">
        <w:rPr>
          <w:rFonts w:ascii="Times New Roman" w:eastAsia="Times New Roman" w:hAnsi="Times New Roman"/>
          <w:sz w:val="28"/>
          <w:szCs w:val="28"/>
        </w:rPr>
        <w:t>ов</w:t>
      </w:r>
      <w:r w:rsidRPr="009929DE">
        <w:rPr>
          <w:rFonts w:ascii="Times New Roman" w:eastAsia="Times New Roman" w:hAnsi="Times New Roman"/>
          <w:sz w:val="28"/>
          <w:szCs w:val="28"/>
        </w:rPr>
        <w:t xml:space="preserve"> данного направления развития</w:t>
      </w:r>
      <w:bookmarkStart w:id="316" w:name="_Hlk173510680"/>
      <w:r w:rsidR="00CC2CB3" w:rsidRPr="009929DE">
        <w:rPr>
          <w:rFonts w:ascii="Times New Roman" w:eastAsia="Times New Roman" w:hAnsi="Times New Roman"/>
          <w:sz w:val="28"/>
          <w:szCs w:val="28"/>
        </w:rPr>
        <w:t>.</w:t>
      </w:r>
    </w:p>
    <w:bookmarkEnd w:id="316"/>
    <w:p w14:paraId="5CB57D2E" w14:textId="0546ED05"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Занятость населения определяется, главным образом, наличием на территории условно-градообразующих объектов (</w:t>
      </w:r>
      <w:r w:rsidR="007022D5" w:rsidRPr="009929DE">
        <w:rPr>
          <w:rFonts w:ascii="Times New Roman" w:eastAsia="Times New Roman" w:hAnsi="Times New Roman"/>
          <w:sz w:val="28"/>
          <w:szCs w:val="28"/>
        </w:rPr>
        <w:t>то есть</w:t>
      </w:r>
      <w:r w:rsidRPr="009929DE">
        <w:rPr>
          <w:rFonts w:ascii="Times New Roman" w:eastAsia="Times New Roman" w:hAnsi="Times New Roman"/>
          <w:sz w:val="28"/>
          <w:szCs w:val="28"/>
        </w:rPr>
        <w:t xml:space="preserve">, объектов производственного назначения), которые обеспечивают население рабочими местами. За счёт ввода производственных объектов в </w:t>
      </w:r>
      <w:r w:rsidRPr="009929DE">
        <w:rPr>
          <w:rFonts w:ascii="Times New Roman" w:eastAsia="Arial Unicode MS" w:hAnsi="Times New Roman"/>
          <w:color w:val="000000"/>
          <w:sz w:val="28"/>
          <w:szCs w:val="28"/>
          <w:lang w:eastAsia="ru-RU"/>
        </w:rPr>
        <w:t xml:space="preserve">МО </w:t>
      </w:r>
      <w:r w:rsidRPr="009929DE">
        <w:rPr>
          <w:rFonts w:ascii="Times New Roman" w:eastAsia="Times New Roman" w:hAnsi="Times New Roman"/>
          <w:sz w:val="28"/>
          <w:szCs w:val="28"/>
        </w:rPr>
        <w:t xml:space="preserve">появятся новые рабочие места, что повлечёт увеличение среднедушевых доходов населения, а также увеличится привлекательность территории </w:t>
      </w:r>
      <w:r w:rsidR="007022D5"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 xml:space="preserve"> с точки зрения комфортности жизни.</w:t>
      </w:r>
    </w:p>
    <w:p w14:paraId="3990314B" w14:textId="20429A69"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соответствии с предлагаемыми к размещению объектами производства, новые рабочие места будут </w:t>
      </w:r>
      <w:r w:rsidR="00851BED" w:rsidRPr="009929DE">
        <w:rPr>
          <w:rFonts w:ascii="Times New Roman" w:eastAsia="Times New Roman" w:hAnsi="Times New Roman"/>
          <w:sz w:val="28"/>
          <w:szCs w:val="28"/>
        </w:rPr>
        <w:t xml:space="preserve">преимущественно </w:t>
      </w:r>
      <w:r w:rsidRPr="009929DE">
        <w:rPr>
          <w:rFonts w:ascii="Times New Roman" w:eastAsia="Times New Roman" w:hAnsi="Times New Roman"/>
          <w:sz w:val="28"/>
          <w:szCs w:val="28"/>
        </w:rPr>
        <w:t>организованы в таких отраслях как сельское хозяйство, промышленность.</w:t>
      </w:r>
    </w:p>
    <w:p w14:paraId="6BBFCD14" w14:textId="56ABFF70"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Помимо увеличения численности населения, вовлечённого в экономически активную деятельность, роста занятости и увеличения доходов населения, тесное взаимодействие и поддержка предпринимательства приведёт к повышению социальной ответственности бизнеса, участию бизнес-структур в решении социальных проблем, благотворительных акциях и мероприятиях, организуемых администрацией </w:t>
      </w:r>
      <w:r w:rsidR="007022D5"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rPr>
        <w:t>.</w:t>
      </w:r>
    </w:p>
    <w:bookmarkEnd w:id="315"/>
    <w:p w14:paraId="5CDB7A81" w14:textId="5D17C5AF" w:rsidR="00D70F4A" w:rsidRPr="009929DE" w:rsidRDefault="00D70F4A" w:rsidP="00D70F4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w:t>
      </w:r>
      <w:r w:rsidR="00516CF7" w:rsidRPr="009929DE">
        <w:rPr>
          <w:rFonts w:ascii="Times New Roman" w:eastAsia="Times New Roman" w:hAnsi="Times New Roman"/>
          <w:sz w:val="28"/>
          <w:szCs w:val="28"/>
          <w:lang w:eastAsia="ru-RU"/>
        </w:rPr>
        <w:t xml:space="preserve">развитии существующих производств и строительстве новых объектов </w:t>
      </w:r>
      <w:r w:rsidRPr="009929DE">
        <w:rPr>
          <w:rFonts w:ascii="Times New Roman" w:eastAsia="Times New Roman" w:hAnsi="Times New Roman"/>
          <w:sz w:val="28"/>
          <w:szCs w:val="28"/>
          <w:lang w:eastAsia="ru-RU"/>
        </w:rPr>
        <w:t xml:space="preserve">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14:paraId="6AF78964"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hint="eastAsia"/>
          <w:sz w:val="28"/>
          <w:szCs w:val="28"/>
          <w:lang w:eastAsia="ru-RU"/>
        </w:rPr>
        <w:t>Основные</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hint="eastAsia"/>
          <w:sz w:val="28"/>
          <w:szCs w:val="28"/>
          <w:lang w:eastAsia="ru-RU"/>
        </w:rPr>
        <w:t>проектные</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hint="eastAsia"/>
          <w:sz w:val="28"/>
          <w:szCs w:val="28"/>
          <w:lang w:eastAsia="ru-RU"/>
        </w:rPr>
        <w:t>предложения</w:t>
      </w:r>
      <w:r w:rsidRPr="009929DE">
        <w:rPr>
          <w:rFonts w:ascii="Times New Roman" w:eastAsia="Times New Roman" w:hAnsi="Times New Roman"/>
          <w:sz w:val="28"/>
          <w:szCs w:val="28"/>
          <w:lang w:eastAsia="ru-RU"/>
        </w:rPr>
        <w:t>:</w:t>
      </w:r>
    </w:p>
    <w:p w14:paraId="355EBC1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упорядочение и уплотнение производственных территорий;</w:t>
      </w:r>
    </w:p>
    <w:p w14:paraId="0E6179A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придание современной планировочной структуры производственной зоне и рациональной транспортной организации;</w:t>
      </w:r>
    </w:p>
    <w:p w14:paraId="4C85766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удобного транспортного подъезда ко всем производственным площадкам;</w:t>
      </w:r>
    </w:p>
    <w:p w14:paraId="371B383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установление и организация санитарно-защитных зон в соответствии с СанПиНом 2.2.1/2.1.1.1200-03;</w:t>
      </w:r>
    </w:p>
    <w:p w14:paraId="2A493D3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рекомендуется проведение компенсирующих мероприятий по соблюдение санитарных и других норм охраны окружающей среды.</w:t>
      </w:r>
    </w:p>
    <w:p w14:paraId="56BD9A7A"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СП </w:t>
      </w:r>
      <w:r w:rsidR="004F570C" w:rsidRPr="009929DE">
        <w:rPr>
          <w:rFonts w:ascii="Times New Roman" w:eastAsia="Times New Roman" w:hAnsi="Times New Roman"/>
          <w:sz w:val="28"/>
          <w:szCs w:val="28"/>
          <w:lang w:eastAsia="ru-RU"/>
        </w:rPr>
        <w:t>42.13330.2016</w:t>
      </w:r>
      <w:r w:rsidRPr="009929DE">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минимальную площадь озеленения санитарно-защитных зон следует принимать в зависимости от ширины СЗЗ:</w:t>
      </w:r>
    </w:p>
    <w:p w14:paraId="42DC291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до 300 м – 60 %; </w:t>
      </w:r>
    </w:p>
    <w:p w14:paraId="1320367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свыше 300 м до 1000 м – 50 %.</w:t>
      </w:r>
    </w:p>
    <w:p w14:paraId="55D70D8F" w14:textId="2426718A"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Проектом предлагается создать озеленение лесопосадками защитного и фильтрующего типа в санитарно-защитной зоне от промышленных предприятий.</w:t>
      </w:r>
    </w:p>
    <w:p w14:paraId="71DE8562" w14:textId="77777777" w:rsidR="00C34022" w:rsidRPr="009929DE" w:rsidRDefault="00C34022" w:rsidP="003A7901">
      <w:pPr>
        <w:spacing w:after="0" w:line="240" w:lineRule="auto"/>
        <w:ind w:firstLine="709"/>
        <w:jc w:val="both"/>
        <w:rPr>
          <w:rFonts w:ascii="Times New Roman" w:eastAsia="Times New Roman" w:hAnsi="Times New Roman"/>
          <w:sz w:val="28"/>
          <w:szCs w:val="28"/>
          <w:lang w:eastAsia="ru-RU"/>
        </w:rPr>
      </w:pPr>
    </w:p>
    <w:p w14:paraId="363010F9" w14:textId="77777777" w:rsidR="003A7901" w:rsidRPr="009929DE" w:rsidRDefault="003A7901" w:rsidP="00874019">
      <w:pPr>
        <w:pStyle w:val="2"/>
        <w:numPr>
          <w:ilvl w:val="1"/>
          <w:numId w:val="52"/>
        </w:numPr>
        <w:ind w:left="993" w:hanging="633"/>
        <w:jc w:val="both"/>
        <w:rPr>
          <w:b/>
        </w:rPr>
      </w:pPr>
      <w:bookmarkStart w:id="317" w:name="_Toc468971951"/>
      <w:bookmarkStart w:id="318" w:name="_Toc475037117"/>
      <w:bookmarkStart w:id="319" w:name="_Toc199242683"/>
      <w:r w:rsidRPr="009929DE">
        <w:rPr>
          <w:b/>
        </w:rPr>
        <w:t>Развитие транспортной инфраструктуры</w:t>
      </w:r>
      <w:bookmarkEnd w:id="317"/>
      <w:bookmarkEnd w:id="318"/>
      <w:bookmarkEnd w:id="319"/>
    </w:p>
    <w:p w14:paraId="6D07FB1E" w14:textId="77777777" w:rsidR="003A7901" w:rsidRPr="009929DE" w:rsidRDefault="003A7901" w:rsidP="003A7901">
      <w:pPr>
        <w:spacing w:after="0" w:line="240" w:lineRule="auto"/>
        <w:rPr>
          <w:rFonts w:ascii="Times New Roman" w:hAnsi="Times New Roman"/>
          <w:sz w:val="16"/>
          <w:szCs w:val="16"/>
          <w:lang w:eastAsia="ru-RU"/>
        </w:rPr>
      </w:pPr>
    </w:p>
    <w:p w14:paraId="6639A5DB" w14:textId="77777777" w:rsidR="003A7901" w:rsidRPr="009929DE" w:rsidRDefault="003A7901" w:rsidP="003A7901">
      <w:pPr>
        <w:spacing w:after="0" w:line="240" w:lineRule="auto"/>
        <w:rPr>
          <w:rFonts w:ascii="Times New Roman" w:hAnsi="Times New Roman"/>
          <w:sz w:val="16"/>
          <w:szCs w:val="16"/>
          <w:lang w:eastAsia="ru-RU"/>
        </w:rPr>
      </w:pPr>
    </w:p>
    <w:p w14:paraId="4C9CBB6B" w14:textId="14DE101E" w:rsidR="00260F01" w:rsidRPr="009929DE" w:rsidRDefault="00260F01" w:rsidP="00260F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Автомобильный транспорт – важнейшая составная часть инфраструктуры </w:t>
      </w:r>
      <w:r w:rsidR="00EE2CE0" w:rsidRPr="009929DE">
        <w:rPr>
          <w:rFonts w:ascii="Times New Roman" w:eastAsia="Times New Roman" w:hAnsi="Times New Roman"/>
          <w:sz w:val="28"/>
          <w:szCs w:val="28"/>
        </w:rPr>
        <w:t>МО «Озероучумский сельсовет»</w:t>
      </w:r>
      <w:r w:rsidRPr="009929DE">
        <w:rPr>
          <w:rFonts w:ascii="Times New Roman" w:eastAsia="Times New Roman" w:hAnsi="Times New Roman"/>
          <w:sz w:val="28"/>
          <w:szCs w:val="28"/>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14:paraId="203BE5B2"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Для качественного обеспечения внутригородских пассажирских сообщений требуется комплексное, взаимоувязанное развитие всех видов уличного пассажирского транспорта с сохранением приоритетности массовых видов транспорта. </w:t>
      </w:r>
    </w:p>
    <w:p w14:paraId="34E7AD8A"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улучшения условий движения пешеходов предусмотрено строительство пешеходных переходов, пешеходных зон.</w:t>
      </w:r>
    </w:p>
    <w:p w14:paraId="15E7DAB4"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реконструкции и капитальных ремонтов существующих автомобильных дорог, а также строительство новых, в том числе для отвода транзитного транспорта.</w:t>
      </w:r>
    </w:p>
    <w:p w14:paraId="7ABDEE26" w14:textId="77777777" w:rsidR="001B177A" w:rsidRPr="009929DE" w:rsidRDefault="001B177A" w:rsidP="001B177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Основные направления развития транспортной инфраструктуры в проекте предусматривают:</w:t>
      </w:r>
    </w:p>
    <w:p w14:paraId="636621F0" w14:textId="3774013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реконструкцию существующих дорог с приведением их </w:t>
      </w:r>
      <w:r w:rsidR="003D1A47" w:rsidRPr="009929DE">
        <w:rPr>
          <w:rFonts w:ascii="Times New Roman" w:eastAsia="Times New Roman" w:hAnsi="Times New Roman"/>
          <w:sz w:val="28"/>
          <w:szCs w:val="28"/>
          <w:lang w:eastAsia="ru-RU"/>
        </w:rPr>
        <w:t>к необходимым нормируемым показателям,</w:t>
      </w:r>
      <w:r w:rsidRPr="009929DE">
        <w:rPr>
          <w:rFonts w:ascii="Times New Roman" w:eastAsia="Times New Roman" w:hAnsi="Times New Roman"/>
          <w:sz w:val="28"/>
          <w:szCs w:val="28"/>
          <w:lang w:eastAsia="ru-RU"/>
        </w:rPr>
        <w:t xml:space="preserve"> соответствующим технической категории дороги</w:t>
      </w:r>
      <w:r w:rsidR="00895747" w:rsidRPr="009929DE">
        <w:rPr>
          <w:rStyle w:val="af9"/>
          <w:rFonts w:ascii="Times New Roman" w:eastAsia="Times New Roman" w:hAnsi="Times New Roman"/>
          <w:sz w:val="28"/>
          <w:szCs w:val="28"/>
          <w:lang w:eastAsia="ru-RU"/>
        </w:rPr>
        <w:footnoteReference w:id="17"/>
      </w:r>
      <w:r w:rsidRPr="009929DE">
        <w:rPr>
          <w:rFonts w:ascii="Times New Roman" w:eastAsia="Times New Roman" w:hAnsi="Times New Roman"/>
          <w:sz w:val="28"/>
          <w:szCs w:val="28"/>
          <w:lang w:eastAsia="ru-RU"/>
        </w:rPr>
        <w:t xml:space="preserve"> (см. таблицу </w:t>
      </w:r>
      <w:r w:rsidR="005F5565" w:rsidRPr="009929DE">
        <w:fldChar w:fldCharType="begin"/>
      </w:r>
      <w:r w:rsidR="005F5565" w:rsidRPr="009929DE">
        <w:instrText xml:space="preserve"> REF  Tbl_Классиф_Дороги \h  \* MERGEFORMAT </w:instrText>
      </w:r>
      <w:r w:rsidR="005F5565" w:rsidRPr="009929DE">
        <w:fldChar w:fldCharType="separate"/>
      </w:r>
      <w:r w:rsidR="003664D5">
        <w:rPr>
          <w:rFonts w:ascii="Times New Roman" w:eastAsia="Times New Roman" w:hAnsi="Times New Roman"/>
          <w:noProof/>
          <w:sz w:val="28"/>
          <w:szCs w:val="28"/>
          <w:lang w:val="x-none" w:eastAsia="x-none"/>
        </w:rPr>
        <w:t>7.6</w:t>
      </w:r>
      <w:r w:rsidR="003664D5" w:rsidRPr="009929DE">
        <w:rPr>
          <w:rFonts w:ascii="Times New Roman" w:eastAsia="Times New Roman" w:hAnsi="Times New Roman"/>
          <w:sz w:val="28"/>
          <w:szCs w:val="28"/>
          <w:lang w:val="x-none" w:eastAsia="x-none"/>
        </w:rPr>
        <w:t>.</w:t>
      </w:r>
      <w:r w:rsidR="003664D5">
        <w:rPr>
          <w:rFonts w:ascii="Times New Roman" w:eastAsia="Times New Roman" w:hAnsi="Times New Roman"/>
          <w:noProof/>
          <w:sz w:val="28"/>
          <w:szCs w:val="28"/>
          <w:lang w:val="x-none" w:eastAsia="x-none"/>
        </w:rPr>
        <w:t>1</w:t>
      </w:r>
      <w:r w:rsidR="005F5565" w:rsidRPr="009929DE">
        <w:fldChar w:fldCharType="end"/>
      </w:r>
      <w:r w:rsidRPr="009929DE">
        <w:rPr>
          <w:rFonts w:ascii="Times New Roman" w:eastAsia="Times New Roman" w:hAnsi="Times New Roman"/>
          <w:sz w:val="28"/>
          <w:szCs w:val="28"/>
          <w:lang w:eastAsia="ru-RU"/>
        </w:rPr>
        <w:t>);</w:t>
      </w:r>
    </w:p>
    <w:p w14:paraId="6030D106"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резервирование коридоров под сеть улиц и дорог в проектируемых жилых районах;</w:t>
      </w:r>
    </w:p>
    <w:p w14:paraId="4BCFAF0B"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пропускной способности улиц;</w:t>
      </w:r>
    </w:p>
    <w:p w14:paraId="797B06FE"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транспортных развязок;</w:t>
      </w:r>
    </w:p>
    <w:p w14:paraId="7FC841D8"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сети пешеходных зон;</w:t>
      </w:r>
    </w:p>
    <w:p w14:paraId="4092FA2C"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комплексов автосервиса на коммунально-складских территориях;</w:t>
      </w:r>
    </w:p>
    <w:p w14:paraId="619449D1"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вынос основных потоков грузового транспорта на автодороги, проходящие периферийно по отношению к застройке;</w:t>
      </w:r>
    </w:p>
    <w:p w14:paraId="10E0BCFB"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дальнейшее развитие сети всех существующих видов транспорта.</w:t>
      </w:r>
    </w:p>
    <w:p w14:paraId="31BA2F05" w14:textId="77777777" w:rsidR="00D537D5" w:rsidRPr="009929DE" w:rsidRDefault="00D537D5" w:rsidP="003D0E03">
      <w:pPr>
        <w:spacing w:after="0" w:line="240" w:lineRule="auto"/>
        <w:ind w:firstLine="709"/>
        <w:jc w:val="both"/>
        <w:rPr>
          <w:rFonts w:ascii="Times New Roman" w:eastAsia="Times New Roman" w:hAnsi="Times New Roman"/>
          <w:i/>
          <w:sz w:val="28"/>
          <w:szCs w:val="28"/>
          <w:u w:val="single"/>
          <w:lang w:eastAsia="ru-RU"/>
        </w:rPr>
      </w:pPr>
      <w:bookmarkStart w:id="320" w:name="_Toc390245044"/>
      <w:bookmarkStart w:id="321" w:name="_Toc464050119"/>
      <w:bookmarkStart w:id="322" w:name="_Toc464220833"/>
      <w:bookmarkStart w:id="323" w:name="_Toc464221315"/>
      <w:bookmarkStart w:id="324" w:name="_Toc464221498"/>
      <w:bookmarkStart w:id="325" w:name="_Toc464223922"/>
      <w:bookmarkStart w:id="326" w:name="_Toc464486117"/>
      <w:bookmarkStart w:id="327" w:name="_Toc477355607"/>
      <w:bookmarkStart w:id="328" w:name="_Toc477355969"/>
      <w:bookmarkStart w:id="329" w:name="_Toc477362804"/>
      <w:bookmarkStart w:id="330" w:name="_Toc477363275"/>
      <w:bookmarkStart w:id="331" w:name="_Toc477364599"/>
      <w:bookmarkStart w:id="332" w:name="_Toc477422460"/>
      <w:bookmarkStart w:id="333" w:name="_Toc477423546"/>
      <w:bookmarkStart w:id="334" w:name="_Toc477424522"/>
      <w:bookmarkStart w:id="335" w:name="_Toc477427150"/>
      <w:bookmarkStart w:id="336" w:name="_Toc477428271"/>
      <w:bookmarkStart w:id="337" w:name="_Toc477428771"/>
      <w:bookmarkStart w:id="338" w:name="_Toc477431437"/>
      <w:bookmarkStart w:id="339" w:name="_Toc477432349"/>
      <w:bookmarkStart w:id="340" w:name="_Toc477438400"/>
      <w:bookmarkStart w:id="341" w:name="_Toc477436817"/>
      <w:bookmarkStart w:id="342" w:name="_Toc477526034"/>
      <w:bookmarkStart w:id="343" w:name="_Toc477535185"/>
      <w:bookmarkStart w:id="344" w:name="_Toc477536866"/>
      <w:bookmarkStart w:id="345" w:name="_Toc477538625"/>
      <w:bookmarkStart w:id="346" w:name="_Toc479260926"/>
      <w:bookmarkStart w:id="347" w:name="_Toc492309863"/>
      <w:bookmarkStart w:id="348" w:name="_Toc497667484"/>
    </w:p>
    <w:p w14:paraId="18BEABCC" w14:textId="4F1D4A5A" w:rsidR="00761D6D" w:rsidRPr="009929DE" w:rsidRDefault="003D0E03" w:rsidP="003D0E0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Внешний транспорт</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00761D6D" w:rsidRPr="009929DE">
        <w:rPr>
          <w:rFonts w:ascii="Times New Roman" w:eastAsia="Times New Roman" w:hAnsi="Times New Roman"/>
          <w:i/>
          <w:sz w:val="28"/>
          <w:szCs w:val="28"/>
          <w:u w:val="single"/>
          <w:lang w:eastAsia="ru-RU"/>
        </w:rPr>
        <w:t xml:space="preserve"> </w:t>
      </w:r>
    </w:p>
    <w:p w14:paraId="61CC9BDC" w14:textId="77777777" w:rsidR="00B814F5" w:rsidRPr="009929DE" w:rsidRDefault="003D0E03" w:rsidP="00B814F5">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u w:val="single"/>
          <w:lang w:eastAsia="ru-RU"/>
        </w:rPr>
        <w:t>Автомобильный транспорт</w:t>
      </w:r>
      <w:r w:rsidR="005B6A0A" w:rsidRPr="009929DE">
        <w:rPr>
          <w:rFonts w:ascii="Times New Roman" w:eastAsia="Times New Roman" w:hAnsi="Times New Roman"/>
          <w:sz w:val="28"/>
          <w:szCs w:val="28"/>
          <w:lang w:eastAsia="ru-RU"/>
        </w:rPr>
        <w:t xml:space="preserve">. </w:t>
      </w:r>
      <w:r w:rsidR="00B814F5" w:rsidRPr="009929DE">
        <w:rPr>
          <w:rFonts w:ascii="Times New Roman" w:eastAsia="Times New Roman" w:hAnsi="Times New Roman"/>
          <w:sz w:val="28"/>
          <w:szCs w:val="28"/>
          <w:lang w:eastAsia="ru-RU"/>
        </w:rPr>
        <w:t xml:space="preserve">Развитие транспортной инфраструктуры </w:t>
      </w:r>
      <w:r w:rsidR="00073EB9" w:rsidRPr="009929DE">
        <w:rPr>
          <w:rFonts w:ascii="Times New Roman" w:eastAsia="Times New Roman" w:hAnsi="Times New Roman"/>
          <w:sz w:val="28"/>
          <w:szCs w:val="24"/>
          <w:lang w:eastAsia="ru-RU"/>
        </w:rPr>
        <w:t xml:space="preserve">поселения </w:t>
      </w:r>
      <w:r w:rsidR="00B814F5" w:rsidRPr="009929DE">
        <w:rPr>
          <w:rFonts w:ascii="Times New Roman" w:eastAsia="Times New Roman" w:hAnsi="Times New Roman"/>
          <w:sz w:val="28"/>
          <w:szCs w:val="28"/>
          <w:lang w:eastAsia="ru-RU"/>
        </w:rPr>
        <w:t>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w:t>
      </w:r>
      <w:r w:rsidR="00CE2B81" w:rsidRPr="009929DE">
        <w:rPr>
          <w:rFonts w:ascii="Times New Roman" w:eastAsia="Times New Roman" w:hAnsi="Times New Roman"/>
          <w:sz w:val="28"/>
          <w:szCs w:val="28"/>
          <w:lang w:eastAsia="ru-RU"/>
        </w:rPr>
        <w:t xml:space="preserve"> </w:t>
      </w:r>
    </w:p>
    <w:p w14:paraId="01842436" w14:textId="362A6C1C"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Развитие сети местных дорог, обеспечение круглогодичной транспортной связью всех </w:t>
      </w:r>
      <w:r w:rsidR="00073FB7" w:rsidRPr="009929DE">
        <w:rPr>
          <w:rFonts w:ascii="Times New Roman" w:hAnsi="Times New Roman"/>
          <w:sz w:val="28"/>
          <w:szCs w:val="28"/>
        </w:rPr>
        <w:t>населённых</w:t>
      </w:r>
      <w:r w:rsidRPr="009929DE">
        <w:rPr>
          <w:rFonts w:ascii="Times New Roman" w:hAnsi="Times New Roman"/>
          <w:sz w:val="28"/>
          <w:szCs w:val="28"/>
        </w:rPr>
        <w:t xml:space="preserve"> пунктов с центром </w:t>
      </w:r>
      <w:r w:rsidR="00073EB9" w:rsidRPr="009929DE">
        <w:rPr>
          <w:rFonts w:ascii="Times New Roman" w:hAnsi="Times New Roman"/>
          <w:sz w:val="28"/>
          <w:szCs w:val="28"/>
        </w:rPr>
        <w:t>поселения</w:t>
      </w:r>
      <w:r w:rsidRPr="009929DE">
        <w:rPr>
          <w:rFonts w:ascii="Times New Roman" w:hAnsi="Times New Roman"/>
          <w:sz w:val="28"/>
          <w:szCs w:val="28"/>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073EB9" w:rsidRPr="009929DE">
        <w:rPr>
          <w:rFonts w:ascii="Times New Roman" w:hAnsi="Times New Roman"/>
          <w:sz w:val="28"/>
          <w:szCs w:val="28"/>
        </w:rPr>
        <w:t>поселения</w:t>
      </w:r>
      <w:r w:rsidRPr="009929DE">
        <w:rPr>
          <w:rFonts w:ascii="Times New Roman" w:hAnsi="Times New Roman"/>
          <w:sz w:val="28"/>
          <w:szCs w:val="28"/>
        </w:rPr>
        <w:t xml:space="preserve">. </w:t>
      </w:r>
    </w:p>
    <w:p w14:paraId="456DE490"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Повышение числа автомобилей в частной собственности, реконструкция пассажирских комплексов на железнодорожном и автомобильном транспорте будут способствовать улучшению качества пассажирских перевозок, возрождению традиционных и появлению новых форм и мест отдыха.</w:t>
      </w:r>
    </w:p>
    <w:p w14:paraId="23E643F4"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Раскрытию потенциала автомобилизации будет способствовать, прежде всего, развитие автодорожной сети. Улучшение качества дорог, автомобильной техники и топлива, реализация системных мер по повышению безопасности движения обеспечат снижение уровня дорожной аварийности и экологической нагрузки, создаваемой автомобильным транспортом.</w:t>
      </w:r>
    </w:p>
    <w:p w14:paraId="53C9AC33"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Имеется тесная взаимосвязь между развитием транспортной системы и пространственным распределением экономической активности, то есть </w:t>
      </w:r>
      <w:r w:rsidR="00073FB7" w:rsidRPr="009929DE">
        <w:rPr>
          <w:rFonts w:ascii="Times New Roman" w:hAnsi="Times New Roman"/>
          <w:sz w:val="28"/>
          <w:szCs w:val="28"/>
        </w:rPr>
        <w:t>надёжная</w:t>
      </w:r>
      <w:r w:rsidRPr="009929DE">
        <w:rPr>
          <w:rFonts w:ascii="Times New Roman" w:hAnsi="Times New Roman"/>
          <w:sz w:val="28"/>
          <w:szCs w:val="28"/>
        </w:rPr>
        <w:t xml:space="preserve"> транспортная система является тем инструментом, который способен внести существенный вклад в исправление экономического и социального неравенства в развитии района.</w:t>
      </w:r>
    </w:p>
    <w:p w14:paraId="7AE00215"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Проектная сеть автомобильных дорог по своей конфигурации и техническому состоянию должна обеспечивать высокую рентабельность, удобство и безопасность работы автомобильного транспорта. Автомобильные дороги, обслуживающие население и все отрасли материального производства, относятся к числу важнейших составляющих инфраструктуры. Состояние сети </w:t>
      </w:r>
      <w:r w:rsidR="00073FB7" w:rsidRPr="009929DE">
        <w:rPr>
          <w:rFonts w:ascii="Times New Roman" w:hAnsi="Times New Roman"/>
          <w:sz w:val="28"/>
          <w:szCs w:val="28"/>
        </w:rPr>
        <w:t>автодорог, повышение</w:t>
      </w:r>
      <w:r w:rsidRPr="009929DE">
        <w:rPr>
          <w:rFonts w:ascii="Times New Roman" w:hAnsi="Times New Roman"/>
          <w:sz w:val="28"/>
          <w:szCs w:val="28"/>
        </w:rPr>
        <w:t xml:space="preserve"> их технической </w:t>
      </w:r>
      <w:r w:rsidR="00073FB7" w:rsidRPr="009929DE">
        <w:rPr>
          <w:rFonts w:ascii="Times New Roman" w:hAnsi="Times New Roman"/>
          <w:sz w:val="28"/>
          <w:szCs w:val="28"/>
        </w:rPr>
        <w:t>надёжности</w:t>
      </w:r>
      <w:r w:rsidRPr="009929DE">
        <w:rPr>
          <w:rFonts w:ascii="Times New Roman" w:hAnsi="Times New Roman"/>
          <w:sz w:val="28"/>
          <w:szCs w:val="28"/>
        </w:rPr>
        <w:t xml:space="preserve"> особенно заметно сказывается на развитии единого экономического пространства, создании товарных рынков, так как в сфере рыночных отношений преобладают малые и средние предприятия, все перевозки которых обслуживаются автотранспортом.</w:t>
      </w:r>
    </w:p>
    <w:p w14:paraId="7EBCCC7F" w14:textId="4A930EBA"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Автомобильные дороги, являясь одним из основных системообразующих элементов, должны обеспечивать качественную связь </w:t>
      </w:r>
      <w:r w:rsidR="00EE2CE0" w:rsidRPr="009929DE">
        <w:rPr>
          <w:rFonts w:ascii="Times New Roman" w:eastAsia="Times New Roman" w:hAnsi="Times New Roman"/>
          <w:sz w:val="28"/>
          <w:szCs w:val="24"/>
          <w:lang w:eastAsia="ru-RU"/>
        </w:rPr>
        <w:t>МО «Озероучумский сельсовет»</w:t>
      </w:r>
      <w:r w:rsidR="00A85734" w:rsidRPr="009929DE">
        <w:rPr>
          <w:rFonts w:ascii="Times New Roman" w:hAnsi="Times New Roman"/>
          <w:sz w:val="28"/>
          <w:szCs w:val="28"/>
        </w:rPr>
        <w:t xml:space="preserve"> </w:t>
      </w:r>
      <w:r w:rsidRPr="009929DE">
        <w:rPr>
          <w:rFonts w:ascii="Times New Roman" w:hAnsi="Times New Roman"/>
          <w:sz w:val="28"/>
          <w:szCs w:val="28"/>
        </w:rPr>
        <w:t xml:space="preserve">с центрами соседних районов, со всеми </w:t>
      </w:r>
      <w:r w:rsidR="00073FB7" w:rsidRPr="009929DE">
        <w:rPr>
          <w:rFonts w:ascii="Times New Roman" w:hAnsi="Times New Roman"/>
          <w:sz w:val="28"/>
          <w:szCs w:val="28"/>
        </w:rPr>
        <w:t>населёнными</w:t>
      </w:r>
      <w:r w:rsidRPr="009929DE">
        <w:rPr>
          <w:rFonts w:ascii="Times New Roman" w:hAnsi="Times New Roman"/>
          <w:sz w:val="28"/>
          <w:szCs w:val="28"/>
        </w:rPr>
        <w:t xml:space="preserve"> пунктами </w:t>
      </w:r>
      <w:r w:rsidR="00073EB9" w:rsidRPr="009929DE">
        <w:rPr>
          <w:rFonts w:ascii="Times New Roman" w:eastAsia="Times New Roman" w:hAnsi="Times New Roman"/>
          <w:sz w:val="28"/>
          <w:szCs w:val="24"/>
          <w:lang w:eastAsia="ru-RU"/>
        </w:rPr>
        <w:t>поселения</w:t>
      </w:r>
      <w:r w:rsidRPr="009929DE">
        <w:rPr>
          <w:rFonts w:ascii="Times New Roman" w:hAnsi="Times New Roman"/>
          <w:sz w:val="28"/>
          <w:szCs w:val="28"/>
        </w:rPr>
        <w:t xml:space="preserve">, между </w:t>
      </w:r>
      <w:r w:rsidR="00073FB7" w:rsidRPr="009929DE">
        <w:rPr>
          <w:rFonts w:ascii="Times New Roman" w:hAnsi="Times New Roman"/>
          <w:sz w:val="28"/>
          <w:szCs w:val="28"/>
        </w:rPr>
        <w:t>населёнными</w:t>
      </w:r>
      <w:r w:rsidRPr="009929DE">
        <w:rPr>
          <w:rFonts w:ascii="Times New Roman" w:hAnsi="Times New Roman"/>
          <w:sz w:val="28"/>
          <w:szCs w:val="28"/>
        </w:rPr>
        <w:t xml:space="preserve"> пунктами самого </w:t>
      </w:r>
      <w:r w:rsidR="00073EB9" w:rsidRPr="009929DE">
        <w:rPr>
          <w:rFonts w:ascii="Times New Roman" w:eastAsia="Times New Roman" w:hAnsi="Times New Roman"/>
          <w:sz w:val="28"/>
          <w:szCs w:val="24"/>
          <w:lang w:eastAsia="ru-RU"/>
        </w:rPr>
        <w:t>поселения</w:t>
      </w:r>
      <w:r w:rsidRPr="009929DE">
        <w:rPr>
          <w:rFonts w:ascii="Times New Roman" w:hAnsi="Times New Roman"/>
          <w:sz w:val="28"/>
          <w:szCs w:val="28"/>
        </w:rPr>
        <w:t xml:space="preserve">, а также с устройствами внешнего транспорта, расположенными в границах </w:t>
      </w:r>
      <w:r w:rsidR="00073EB9" w:rsidRPr="009929DE">
        <w:rPr>
          <w:rFonts w:ascii="Times New Roman" w:eastAsia="Times New Roman" w:hAnsi="Times New Roman"/>
          <w:sz w:val="28"/>
          <w:szCs w:val="24"/>
          <w:lang w:eastAsia="ru-RU"/>
        </w:rPr>
        <w:t xml:space="preserve">поселения </w:t>
      </w:r>
      <w:r w:rsidRPr="009929DE">
        <w:rPr>
          <w:rFonts w:ascii="Times New Roman" w:hAnsi="Times New Roman"/>
          <w:sz w:val="28"/>
          <w:szCs w:val="28"/>
        </w:rPr>
        <w:t>(станциями железной дороги) и территориями массового отдыха.</w:t>
      </w:r>
    </w:p>
    <w:p w14:paraId="2BFE217E"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Анализ состояния дорожного хозяйства и его влияния на социально-экономическое развитие района определяет цели и задачи программы модернизации и развития сети автомобильных дорог. </w:t>
      </w:r>
    </w:p>
    <w:p w14:paraId="4F57B444"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Существующая сеть автомобильных дорог, сложившаяся в процессе экономического развития района с </w:t>
      </w:r>
      <w:r w:rsidR="0058054B" w:rsidRPr="009929DE">
        <w:rPr>
          <w:rFonts w:ascii="Times New Roman" w:hAnsi="Times New Roman"/>
          <w:sz w:val="28"/>
          <w:szCs w:val="28"/>
        </w:rPr>
        <w:t>учётом</w:t>
      </w:r>
      <w:r w:rsidRPr="009929DE">
        <w:rPr>
          <w:rFonts w:ascii="Times New Roman" w:hAnsi="Times New Roman"/>
          <w:sz w:val="28"/>
          <w:szCs w:val="28"/>
        </w:rPr>
        <w:t xml:space="preserve"> природно-географических условий, и, в основном, соответствующая направлениям транспортных связей, положена в основу проектируемого состава дорожной сети. </w:t>
      </w:r>
    </w:p>
    <w:p w14:paraId="680CD391" w14:textId="77777777" w:rsidR="00D537D5" w:rsidRPr="009929DE" w:rsidRDefault="00D537D5" w:rsidP="00273CFC">
      <w:pPr>
        <w:spacing w:after="0" w:line="240" w:lineRule="auto"/>
        <w:ind w:firstLine="709"/>
        <w:jc w:val="both"/>
        <w:rPr>
          <w:rFonts w:ascii="Times New Roman" w:hAnsi="Times New Roman"/>
          <w:sz w:val="28"/>
          <w:szCs w:val="28"/>
        </w:rPr>
      </w:pPr>
    </w:p>
    <w:p w14:paraId="02000C53"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bookmarkStart w:id="349" w:name="_Hlk173742540"/>
      <w:r w:rsidRPr="009929DE">
        <w:rPr>
          <w:rFonts w:ascii="Times New Roman" w:eastAsia="Times New Roman" w:hAnsi="Times New Roman"/>
          <w:i/>
          <w:sz w:val="28"/>
          <w:szCs w:val="28"/>
          <w:u w:val="single"/>
          <w:lang w:eastAsia="ru-RU"/>
        </w:rPr>
        <w:t>Улично-дорожная сеть</w:t>
      </w:r>
    </w:p>
    <w:p w14:paraId="48B3C35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14:paraId="335AB35B"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этом большое значение на решение уличной сети населённого пункта оказала застройка, сложившаяся к моменту проектирования.</w:t>
      </w:r>
    </w:p>
    <w:p w14:paraId="399F8B77"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14:paraId="38B6332A" w14:textId="77777777" w:rsidR="001E666C" w:rsidRPr="009929DE" w:rsidRDefault="001E666C" w:rsidP="001E666C">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14:paraId="40D5B16B" w14:textId="4100C65C" w:rsidR="001E666C" w:rsidRPr="009929DE" w:rsidRDefault="001E666C" w:rsidP="001E666C">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bookmarkStart w:id="350" w:name="Tbl_Улицы"/>
      <w:bookmarkStart w:id="351" w:name="Tbl_Классиф_Дороги"/>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2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7.6</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bookmarkEnd w:id="350"/>
      <w:bookmarkEnd w:id="351"/>
    </w:p>
    <w:p w14:paraId="61042392" w14:textId="77777777" w:rsidR="001E666C" w:rsidRPr="009929DE" w:rsidRDefault="001E666C" w:rsidP="001E666C">
      <w:pPr>
        <w:spacing w:after="120" w:line="240" w:lineRule="auto"/>
        <w:jc w:val="center"/>
        <w:rPr>
          <w:rFonts w:ascii="Times New Roman" w:eastAsia="Times New Roman" w:hAnsi="Times New Roman"/>
          <w:bCs/>
          <w:color w:val="000000"/>
          <w:sz w:val="28"/>
          <w:szCs w:val="24"/>
          <w:lang w:eastAsia="ru-RU"/>
        </w:rPr>
      </w:pPr>
      <w:r w:rsidRPr="009929DE">
        <w:rPr>
          <w:rFonts w:ascii="Times New Roman" w:eastAsia="Times New Roman" w:hAnsi="Times New Roman"/>
          <w:bCs/>
          <w:color w:val="000000"/>
          <w:sz w:val="28"/>
          <w:szCs w:val="24"/>
          <w:lang w:eastAsia="ru-RU"/>
        </w:rPr>
        <w:t>Классификация улиц и дорог населённых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24"/>
        <w:gridCol w:w="1559"/>
        <w:gridCol w:w="1417"/>
        <w:gridCol w:w="2127"/>
      </w:tblGrid>
      <w:tr w:rsidR="00EE2CE0" w:rsidRPr="009929DE" w14:paraId="2D13A60A" w14:textId="77777777" w:rsidTr="00666DB9">
        <w:trPr>
          <w:trHeight w:val="227"/>
          <w:tblHeader/>
          <w:jc w:val="center"/>
        </w:trPr>
        <w:tc>
          <w:tcPr>
            <w:tcW w:w="2972" w:type="dxa"/>
            <w:vAlign w:val="center"/>
          </w:tcPr>
          <w:p w14:paraId="6D0A320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Категория сельских улиц и дорог</w:t>
            </w:r>
          </w:p>
        </w:tc>
        <w:tc>
          <w:tcPr>
            <w:tcW w:w="1924" w:type="dxa"/>
            <w:vAlign w:val="center"/>
          </w:tcPr>
          <w:p w14:paraId="3B2F12A9"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Расчётная скорость движения, км/ч</w:t>
            </w:r>
          </w:p>
        </w:tc>
        <w:tc>
          <w:tcPr>
            <w:tcW w:w="1559" w:type="dxa"/>
            <w:vAlign w:val="center"/>
          </w:tcPr>
          <w:p w14:paraId="17EBB3A4"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Ширина полосы движения, м</w:t>
            </w:r>
          </w:p>
        </w:tc>
        <w:tc>
          <w:tcPr>
            <w:tcW w:w="1417" w:type="dxa"/>
            <w:vAlign w:val="center"/>
          </w:tcPr>
          <w:p w14:paraId="485750A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Число полос движения</w:t>
            </w:r>
          </w:p>
        </w:tc>
        <w:tc>
          <w:tcPr>
            <w:tcW w:w="2127" w:type="dxa"/>
            <w:vAlign w:val="center"/>
          </w:tcPr>
          <w:p w14:paraId="58BEDC3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Ширина пешеходной части тротуара, м</w:t>
            </w:r>
          </w:p>
        </w:tc>
      </w:tr>
      <w:tr w:rsidR="00EE2CE0" w:rsidRPr="009929DE" w14:paraId="40601627" w14:textId="77777777" w:rsidTr="00666DB9">
        <w:trPr>
          <w:trHeight w:val="227"/>
          <w:jc w:val="center"/>
        </w:trPr>
        <w:tc>
          <w:tcPr>
            <w:tcW w:w="2972" w:type="dxa"/>
          </w:tcPr>
          <w:p w14:paraId="65D5A8F8"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Поселковая дорога</w:t>
            </w:r>
          </w:p>
        </w:tc>
        <w:tc>
          <w:tcPr>
            <w:tcW w:w="1924" w:type="dxa"/>
            <w:vAlign w:val="center"/>
          </w:tcPr>
          <w:p w14:paraId="50C01C0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60</w:t>
            </w:r>
          </w:p>
        </w:tc>
        <w:tc>
          <w:tcPr>
            <w:tcW w:w="1559" w:type="dxa"/>
            <w:vAlign w:val="center"/>
          </w:tcPr>
          <w:p w14:paraId="7500A5B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3,5</w:t>
            </w:r>
          </w:p>
        </w:tc>
        <w:tc>
          <w:tcPr>
            <w:tcW w:w="1417" w:type="dxa"/>
            <w:vAlign w:val="center"/>
          </w:tcPr>
          <w:p w14:paraId="34E14D05"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42548AD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r>
      <w:tr w:rsidR="00EE2CE0" w:rsidRPr="009929DE" w14:paraId="21C3CD30" w14:textId="77777777" w:rsidTr="00666DB9">
        <w:trPr>
          <w:trHeight w:val="227"/>
          <w:jc w:val="center"/>
        </w:trPr>
        <w:tc>
          <w:tcPr>
            <w:tcW w:w="2972" w:type="dxa"/>
          </w:tcPr>
          <w:p w14:paraId="413EB627"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Главная улица</w:t>
            </w:r>
          </w:p>
        </w:tc>
        <w:tc>
          <w:tcPr>
            <w:tcW w:w="1924" w:type="dxa"/>
            <w:vAlign w:val="center"/>
          </w:tcPr>
          <w:p w14:paraId="1DDEC3CC"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40</w:t>
            </w:r>
          </w:p>
        </w:tc>
        <w:tc>
          <w:tcPr>
            <w:tcW w:w="1559" w:type="dxa"/>
            <w:vAlign w:val="center"/>
          </w:tcPr>
          <w:p w14:paraId="060A237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3,5</w:t>
            </w:r>
          </w:p>
        </w:tc>
        <w:tc>
          <w:tcPr>
            <w:tcW w:w="1417" w:type="dxa"/>
            <w:vAlign w:val="center"/>
          </w:tcPr>
          <w:p w14:paraId="4DFFEC44"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2 - 3</w:t>
            </w:r>
          </w:p>
        </w:tc>
        <w:tc>
          <w:tcPr>
            <w:tcW w:w="2127" w:type="dxa"/>
            <w:vAlign w:val="center"/>
          </w:tcPr>
          <w:p w14:paraId="6E17CA96"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1,5 - 2,25</w:t>
            </w:r>
          </w:p>
        </w:tc>
      </w:tr>
      <w:tr w:rsidR="00EE2CE0" w:rsidRPr="009929DE" w14:paraId="1C8F7610" w14:textId="77777777" w:rsidTr="00666DB9">
        <w:trPr>
          <w:trHeight w:val="227"/>
          <w:jc w:val="center"/>
        </w:trPr>
        <w:tc>
          <w:tcPr>
            <w:tcW w:w="2972" w:type="dxa"/>
          </w:tcPr>
          <w:p w14:paraId="6FA3651B"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Улица в жилой застройке:</w:t>
            </w:r>
          </w:p>
        </w:tc>
        <w:tc>
          <w:tcPr>
            <w:tcW w:w="1924" w:type="dxa"/>
            <w:vAlign w:val="center"/>
          </w:tcPr>
          <w:p w14:paraId="6A6A9F43"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1559" w:type="dxa"/>
            <w:vAlign w:val="center"/>
          </w:tcPr>
          <w:p w14:paraId="176CC142"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1417" w:type="dxa"/>
            <w:vAlign w:val="center"/>
          </w:tcPr>
          <w:p w14:paraId="423EB461"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2127" w:type="dxa"/>
            <w:vAlign w:val="center"/>
          </w:tcPr>
          <w:p w14:paraId="7A9AB7F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r>
      <w:tr w:rsidR="00EE2CE0" w:rsidRPr="009929DE" w14:paraId="2FB33B95" w14:textId="77777777" w:rsidTr="00666DB9">
        <w:trPr>
          <w:trHeight w:val="227"/>
          <w:jc w:val="center"/>
        </w:trPr>
        <w:tc>
          <w:tcPr>
            <w:tcW w:w="2972" w:type="dxa"/>
          </w:tcPr>
          <w:p w14:paraId="46B111AA"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основная</w:t>
            </w:r>
          </w:p>
        </w:tc>
        <w:tc>
          <w:tcPr>
            <w:tcW w:w="1924" w:type="dxa"/>
            <w:vAlign w:val="center"/>
          </w:tcPr>
          <w:p w14:paraId="11FF7609"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40</w:t>
            </w:r>
          </w:p>
        </w:tc>
        <w:tc>
          <w:tcPr>
            <w:tcW w:w="1559" w:type="dxa"/>
            <w:vAlign w:val="center"/>
          </w:tcPr>
          <w:p w14:paraId="105FF17E"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417" w:type="dxa"/>
            <w:vAlign w:val="center"/>
          </w:tcPr>
          <w:p w14:paraId="4BC0276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25B51A0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1,0 - 1,5</w:t>
            </w:r>
          </w:p>
        </w:tc>
      </w:tr>
      <w:tr w:rsidR="00EE2CE0" w:rsidRPr="009929DE" w14:paraId="5656A89D" w14:textId="77777777" w:rsidTr="00666DB9">
        <w:trPr>
          <w:trHeight w:val="227"/>
          <w:jc w:val="center"/>
        </w:trPr>
        <w:tc>
          <w:tcPr>
            <w:tcW w:w="2972" w:type="dxa"/>
          </w:tcPr>
          <w:p w14:paraId="0A0184D8"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второстепенная (переулок)</w:t>
            </w:r>
          </w:p>
        </w:tc>
        <w:tc>
          <w:tcPr>
            <w:tcW w:w="1924" w:type="dxa"/>
            <w:vAlign w:val="center"/>
          </w:tcPr>
          <w:p w14:paraId="7752116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559" w:type="dxa"/>
            <w:vAlign w:val="center"/>
          </w:tcPr>
          <w:p w14:paraId="2272B2C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2,75</w:t>
            </w:r>
          </w:p>
        </w:tc>
        <w:tc>
          <w:tcPr>
            <w:tcW w:w="1417" w:type="dxa"/>
            <w:vAlign w:val="center"/>
          </w:tcPr>
          <w:p w14:paraId="25422B3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7681383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1,0</w:t>
            </w:r>
          </w:p>
        </w:tc>
      </w:tr>
      <w:tr w:rsidR="00EE2CE0" w:rsidRPr="009929DE" w14:paraId="6B5635A0" w14:textId="77777777" w:rsidTr="00666DB9">
        <w:trPr>
          <w:trHeight w:val="227"/>
          <w:jc w:val="center"/>
        </w:trPr>
        <w:tc>
          <w:tcPr>
            <w:tcW w:w="2972" w:type="dxa"/>
          </w:tcPr>
          <w:p w14:paraId="558F7B01"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проезд</w:t>
            </w:r>
          </w:p>
        </w:tc>
        <w:tc>
          <w:tcPr>
            <w:tcW w:w="1924" w:type="dxa"/>
            <w:vAlign w:val="center"/>
          </w:tcPr>
          <w:p w14:paraId="7C6ECBBF"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20</w:t>
            </w:r>
          </w:p>
        </w:tc>
        <w:tc>
          <w:tcPr>
            <w:tcW w:w="1559" w:type="dxa"/>
            <w:vAlign w:val="center"/>
          </w:tcPr>
          <w:p w14:paraId="418B5E4A"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2,75 - 3,0</w:t>
            </w:r>
          </w:p>
        </w:tc>
        <w:tc>
          <w:tcPr>
            <w:tcW w:w="1417" w:type="dxa"/>
            <w:vAlign w:val="center"/>
          </w:tcPr>
          <w:p w14:paraId="1AAD191F"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w:t>
            </w:r>
          </w:p>
        </w:tc>
        <w:tc>
          <w:tcPr>
            <w:tcW w:w="2127" w:type="dxa"/>
            <w:vAlign w:val="center"/>
          </w:tcPr>
          <w:p w14:paraId="7DA984B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0 - 1,0</w:t>
            </w:r>
          </w:p>
        </w:tc>
      </w:tr>
      <w:tr w:rsidR="00EE2CE0" w:rsidRPr="009929DE" w14:paraId="6806FABA" w14:textId="77777777" w:rsidTr="00666DB9">
        <w:trPr>
          <w:trHeight w:val="227"/>
          <w:jc w:val="center"/>
        </w:trPr>
        <w:tc>
          <w:tcPr>
            <w:tcW w:w="2972" w:type="dxa"/>
          </w:tcPr>
          <w:p w14:paraId="65543BC6"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Хозяйственный проезд, скотопрогон</w:t>
            </w:r>
          </w:p>
        </w:tc>
        <w:tc>
          <w:tcPr>
            <w:tcW w:w="1924" w:type="dxa"/>
            <w:vAlign w:val="center"/>
          </w:tcPr>
          <w:p w14:paraId="6B86167C"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559" w:type="dxa"/>
            <w:vAlign w:val="center"/>
          </w:tcPr>
          <w:p w14:paraId="1219810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4,5</w:t>
            </w:r>
          </w:p>
        </w:tc>
        <w:tc>
          <w:tcPr>
            <w:tcW w:w="1417" w:type="dxa"/>
            <w:vAlign w:val="center"/>
          </w:tcPr>
          <w:p w14:paraId="77784F5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w:t>
            </w:r>
          </w:p>
        </w:tc>
        <w:tc>
          <w:tcPr>
            <w:tcW w:w="2127" w:type="dxa"/>
            <w:vAlign w:val="center"/>
          </w:tcPr>
          <w:p w14:paraId="5D88E6B1"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w:t>
            </w:r>
          </w:p>
        </w:tc>
      </w:tr>
    </w:tbl>
    <w:p w14:paraId="2E1FA415" w14:textId="77777777" w:rsidR="001E666C" w:rsidRPr="009929DE" w:rsidRDefault="001E666C" w:rsidP="001E666C">
      <w:pPr>
        <w:spacing w:after="120" w:line="240" w:lineRule="auto"/>
        <w:jc w:val="center"/>
        <w:rPr>
          <w:rFonts w:ascii="Times New Roman" w:eastAsia="Times New Roman" w:hAnsi="Times New Roman"/>
          <w:bCs/>
          <w:color w:val="000000"/>
          <w:sz w:val="28"/>
          <w:szCs w:val="24"/>
          <w:lang w:eastAsia="ru-RU"/>
        </w:rPr>
      </w:pPr>
    </w:p>
    <w:p w14:paraId="77D5C739" w14:textId="77777777" w:rsidR="00EE2CE0" w:rsidRPr="009929DE" w:rsidRDefault="00EE2CE0" w:rsidP="00EE2CE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Ширина главных улиц в пределах красных линий составляет 18 м, покрытие проезжей части – твёрдое.</w:t>
      </w:r>
    </w:p>
    <w:p w14:paraId="5F48D0F6" w14:textId="77777777" w:rsidR="00EE2CE0" w:rsidRPr="009929DE" w:rsidRDefault="00EE2CE0" w:rsidP="00EE2CE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Проезды и переулки имеют ширину в пределах красных линий 12-15 м в зависимости от планировки прилегающих территорий.</w:t>
      </w:r>
    </w:p>
    <w:p w14:paraId="39EBAB5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Значение расчётной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расчётной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расчётных скоростей в зависимости от ограничений, налагаемых соответственно прилегающей застройкой и рельефом. Разрешённую скорость движения следует устанавливать на 10 км/ч ниже расчётной.</w:t>
      </w:r>
    </w:p>
    <w:p w14:paraId="2119B8A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ширину пешеходной части тротуаров и дорожек не включаются площади, необходимые для размещения киосков, скамеек и т.п.</w:t>
      </w:r>
    </w:p>
    <w:p w14:paraId="72CE6690"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условиях реконструкции на улицах местного значения, а также при расчётном пешеходном движении менее 50 чел./ч в обоих направлениях допускается устройство тротуаров и дорожек шириной 1 м.</w:t>
      </w:r>
    </w:p>
    <w:p w14:paraId="73419879"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непосредственном примыкании тротуаров к стенам зданий, подпорным стенкам или оградам следует увеличивать их ширину не менее чем на 0,5 м.</w:t>
      </w:r>
    </w:p>
    <w:p w14:paraId="36834508"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поэтапном достижении расчётных параметров магистральных улиц и дорог, транспортных пересечений с учётом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14:paraId="64FC0D1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Р 52289); размер такой зоны следует принимать в зависимости от расчётной скорости с учётом стеснённости условий.</w:t>
      </w:r>
    </w:p>
    <w:p w14:paraId="348FD6C5" w14:textId="77777777" w:rsidR="001E666C" w:rsidRPr="009929DE" w:rsidRDefault="001E666C" w:rsidP="001E666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14:paraId="0D2F171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основных мероприятий по созданию привлекательной среды и повышению безопасности пешеходных перемещений можно выделить следующие:</w:t>
      </w:r>
    </w:p>
    <w:p w14:paraId="62967B51"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тротуаров и пешеходных дорожек;</w:t>
      </w:r>
    </w:p>
    <w:p w14:paraId="4205ACB7"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удобства пешеходного движения путём приведения в нормативное состояние существующих тротуаров и пешеходных дорожек, а также других объектов транспортной инфраструктуры;</w:t>
      </w:r>
    </w:p>
    <w:p w14:paraId="6EBFBD99"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пешеходных переходов:</w:t>
      </w:r>
    </w:p>
    <w:p w14:paraId="4CD97D9C"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пешеходных переходов ограждениями перильного типа, искусственными неровностями, светофорами типа Т.7 и др. вблизи учебных заведений, а также в местах высокой интенсивности пешеходных потоков;</w:t>
      </w:r>
    </w:p>
    <w:p w14:paraId="4EB49A38"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видимости переходов посредством оборудования пешеходных переходов современными техническими средствами ОДД;</w:t>
      </w:r>
    </w:p>
    <w:p w14:paraId="018D3A4D"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формирование пешеходных и жилых зон на территории МО;</w:t>
      </w:r>
    </w:p>
    <w:p w14:paraId="22025B4A"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пешеходной зоны техническими средствами для обеспечения доступности территории для маломобильных групп населения.</w:t>
      </w:r>
    </w:p>
    <w:p w14:paraId="7523B0AF"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bookmarkStart w:id="352" w:name="_Toc390245047"/>
      <w:bookmarkStart w:id="353" w:name="_Toc464050123"/>
      <w:bookmarkStart w:id="354" w:name="_Toc464220837"/>
      <w:bookmarkStart w:id="355" w:name="_Toc464221319"/>
      <w:bookmarkStart w:id="356" w:name="_Toc464221502"/>
      <w:bookmarkStart w:id="357" w:name="_Toc464223926"/>
      <w:bookmarkStart w:id="358" w:name="_Toc464486121"/>
      <w:bookmarkStart w:id="359" w:name="_Toc477355609"/>
      <w:bookmarkStart w:id="360" w:name="_Toc477355971"/>
      <w:bookmarkStart w:id="361" w:name="_Toc477362806"/>
      <w:bookmarkStart w:id="362" w:name="_Toc477363277"/>
      <w:bookmarkStart w:id="363" w:name="_Toc477364601"/>
      <w:bookmarkStart w:id="364" w:name="_Toc477422462"/>
      <w:bookmarkStart w:id="365" w:name="_Toc477423548"/>
      <w:bookmarkStart w:id="366" w:name="_Toc477424524"/>
      <w:bookmarkStart w:id="367" w:name="_Toc477427152"/>
      <w:bookmarkStart w:id="368" w:name="_Toc477428273"/>
      <w:bookmarkStart w:id="369" w:name="_Toc477428773"/>
      <w:bookmarkStart w:id="370" w:name="_Toc477431439"/>
      <w:bookmarkStart w:id="371" w:name="_Toc477432351"/>
      <w:bookmarkStart w:id="372" w:name="_Toc477438402"/>
      <w:bookmarkStart w:id="373" w:name="_Toc477436819"/>
      <w:bookmarkStart w:id="374" w:name="_Toc477526037"/>
      <w:bookmarkStart w:id="375" w:name="_Toc477535188"/>
      <w:bookmarkStart w:id="376" w:name="_Toc477536869"/>
      <w:bookmarkStart w:id="377" w:name="_Toc477538628"/>
      <w:bookmarkStart w:id="378" w:name="_Toc479260929"/>
      <w:bookmarkStart w:id="379" w:name="_Toc492309866"/>
      <w:bookmarkStart w:id="380" w:name="_Toc497667487"/>
    </w:p>
    <w:p w14:paraId="753E1265"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Объекты транспортной инфраструктуры</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954B163" w14:textId="664E5284"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Планируемая потребность объектов дорожного сервиса в </w:t>
      </w:r>
      <w:r w:rsidR="00EE2CE0" w:rsidRPr="009929DE">
        <w:rPr>
          <w:rFonts w:ascii="Times New Roman" w:eastAsia="Times New Roman" w:hAnsi="Times New Roman"/>
          <w:sz w:val="28"/>
          <w:szCs w:val="28"/>
          <w:lang w:eastAsia="ru-RU"/>
        </w:rPr>
        <w:t>МО «Озероучумский сельсовет»</w:t>
      </w:r>
      <w:r w:rsidR="00EE2CE0" w:rsidRPr="009929DE">
        <w:t xml:space="preserve"> </w:t>
      </w:r>
      <w:r w:rsidRPr="009929DE">
        <w:rPr>
          <w:rFonts w:ascii="Times New Roman" w:eastAsia="Times New Roman" w:hAnsi="Times New Roman"/>
          <w:sz w:val="28"/>
          <w:szCs w:val="28"/>
          <w:lang w:eastAsia="ru-RU"/>
        </w:rPr>
        <w:t xml:space="preserve">определена исходя из обеспеченности населения легковыми автомобилями на расчётный срок – </w:t>
      </w:r>
      <w:r w:rsidR="00EE2CE0" w:rsidRPr="009929DE">
        <w:rPr>
          <w:rFonts w:ascii="Times New Roman" w:eastAsia="Times New Roman" w:hAnsi="Times New Roman"/>
          <w:sz w:val="28"/>
          <w:szCs w:val="28"/>
          <w:lang w:eastAsia="ru-RU"/>
        </w:rPr>
        <w:t>3</w:t>
      </w:r>
      <w:r w:rsidR="00D537D5" w:rsidRPr="009929DE">
        <w:rPr>
          <w:rFonts w:ascii="Times New Roman" w:eastAsia="Times New Roman" w:hAnsi="Times New Roman"/>
          <w:sz w:val="28"/>
          <w:szCs w:val="28"/>
          <w:lang w:eastAsia="ru-RU"/>
        </w:rPr>
        <w:t>50</w:t>
      </w:r>
      <w:r w:rsidRPr="009929DE">
        <w:rPr>
          <w:rFonts w:ascii="Times New Roman" w:eastAsia="Times New Roman" w:hAnsi="Times New Roman"/>
          <w:sz w:val="28"/>
          <w:szCs w:val="28"/>
          <w:lang w:eastAsia="ru-RU"/>
        </w:rPr>
        <w:t xml:space="preserve"> единиц на 1000 человек, и проектной численности жителей </w:t>
      </w:r>
      <w:r w:rsidR="00EE2CE0" w:rsidRPr="009929DE">
        <w:rPr>
          <w:rFonts w:ascii="Times New Roman" w:eastAsia="Times New Roman" w:hAnsi="Times New Roman"/>
          <w:sz w:val="28"/>
          <w:szCs w:val="28"/>
          <w:lang w:eastAsia="ru-RU"/>
        </w:rPr>
        <w:t>790</w:t>
      </w:r>
      <w:r w:rsidRPr="009929DE">
        <w:rPr>
          <w:rFonts w:ascii="Times New Roman" w:eastAsia="Times New Roman" w:hAnsi="Times New Roman"/>
          <w:sz w:val="28"/>
          <w:szCs w:val="28"/>
          <w:lang w:eastAsia="ru-RU"/>
        </w:rPr>
        <w:t xml:space="preserve"> человек. Расчётное количество автомобилей составит около </w:t>
      </w:r>
      <w:r w:rsidR="00EE2CE0" w:rsidRPr="009929DE">
        <w:rPr>
          <w:rFonts w:ascii="Times New Roman" w:eastAsia="Times New Roman" w:hAnsi="Times New Roman"/>
          <w:sz w:val="28"/>
          <w:szCs w:val="28"/>
          <w:lang w:eastAsia="ru-RU"/>
        </w:rPr>
        <w:t>277</w:t>
      </w:r>
      <w:r w:rsidRPr="009929DE">
        <w:rPr>
          <w:rFonts w:ascii="Times New Roman" w:eastAsia="Times New Roman" w:hAnsi="Times New Roman"/>
          <w:sz w:val="28"/>
          <w:szCs w:val="28"/>
          <w:lang w:eastAsia="ru-RU"/>
        </w:rPr>
        <w:t xml:space="preserve"> единиц.</w:t>
      </w:r>
    </w:p>
    <w:p w14:paraId="7126172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14:paraId="5D540EFC" w14:textId="77777777" w:rsidR="001E666C" w:rsidRPr="009929DE" w:rsidRDefault="001E666C" w:rsidP="001E666C">
      <w:pPr>
        <w:pStyle w:val="a6"/>
        <w:ind w:firstLine="709"/>
        <w:rPr>
          <w:szCs w:val="28"/>
        </w:rPr>
      </w:pPr>
      <w:r w:rsidRPr="009929DE">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14:paraId="7CCFBA47" w14:textId="77777777" w:rsidR="001E666C" w:rsidRPr="009929DE" w:rsidRDefault="001E666C" w:rsidP="001E666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hAnsi="Times New Roman"/>
          <w:sz w:val="28"/>
          <w:szCs w:val="28"/>
        </w:rPr>
        <w:t>потребность</w:t>
      </w:r>
      <w:r w:rsidRPr="009929DE">
        <w:rPr>
          <w:rFonts w:ascii="Times New Roman" w:eastAsia="Times New Roman" w:hAnsi="Times New Roman"/>
          <w:sz w:val="28"/>
          <w:szCs w:val="28"/>
          <w:lang w:eastAsia="ru-RU"/>
        </w:rPr>
        <w:t xml:space="preserve"> в АЗС составляет: 1 топливораздаточная колонка на 1200 легковых автомобилей;</w:t>
      </w:r>
    </w:p>
    <w:p w14:paraId="482A22BD"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минимальный уровень обеспеченности станциями технического обслуживания – 1 пост на 200 легковых автомобилей.</w:t>
      </w:r>
    </w:p>
    <w:p w14:paraId="13838AB3" w14:textId="1F0DE536"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w:t>
      </w:r>
      <w:r w:rsidR="00EE2CE0" w:rsidRPr="009929DE">
        <w:rPr>
          <w:rFonts w:ascii="Times New Roman" w:eastAsia="Times New Roman" w:hAnsi="Times New Roman"/>
          <w:sz w:val="28"/>
          <w:szCs w:val="28"/>
          <w:lang w:eastAsia="ru-RU"/>
        </w:rPr>
        <w:t xml:space="preserve">новое строительство объектов транспортной инфраструктуры </w:t>
      </w:r>
      <w:r w:rsidRPr="009929DE">
        <w:rPr>
          <w:rFonts w:ascii="Times New Roman" w:eastAsia="Times New Roman" w:hAnsi="Times New Roman"/>
          <w:sz w:val="28"/>
          <w:szCs w:val="28"/>
          <w:lang w:eastAsia="ru-RU"/>
        </w:rPr>
        <w:t xml:space="preserve">на расчётный срок </w:t>
      </w:r>
      <w:r w:rsidR="00EE2CE0" w:rsidRPr="009929DE">
        <w:rPr>
          <w:rFonts w:ascii="Times New Roman" w:eastAsia="Times New Roman" w:hAnsi="Times New Roman"/>
          <w:sz w:val="28"/>
          <w:szCs w:val="28"/>
          <w:lang w:eastAsia="ru-RU"/>
        </w:rPr>
        <w:t xml:space="preserve">не </w:t>
      </w:r>
      <w:r w:rsidRPr="009929DE">
        <w:rPr>
          <w:rFonts w:ascii="Times New Roman" w:eastAsia="Times New Roman" w:hAnsi="Times New Roman"/>
          <w:sz w:val="28"/>
          <w:szCs w:val="28"/>
          <w:lang w:eastAsia="ru-RU"/>
        </w:rPr>
        <w:t>требуется</w:t>
      </w:r>
      <w:r w:rsidR="00EE2CE0" w:rsidRPr="009929DE">
        <w:rPr>
          <w:rFonts w:ascii="Times New Roman" w:eastAsia="Times New Roman" w:hAnsi="Times New Roman"/>
          <w:sz w:val="28"/>
          <w:szCs w:val="28"/>
          <w:lang w:eastAsia="ru-RU"/>
        </w:rPr>
        <w:t>.</w:t>
      </w:r>
    </w:p>
    <w:p w14:paraId="7D01B9DC" w14:textId="77777777" w:rsidR="001E666C" w:rsidRPr="009929DE" w:rsidRDefault="001E666C" w:rsidP="001E666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Решениями проекта внесения изменений в генеральный план предложено создание сети удобных и безопасных велосипедных дорожек, соединяющих места проживания, места отдыха и места приложения труда, что позволит создать альтернативу личному и общественному транспорту, а именно:</w:t>
      </w:r>
      <w:r w:rsidRPr="009929DE">
        <w:t xml:space="preserve"> </w:t>
      </w:r>
      <w:r w:rsidRPr="009929DE">
        <w:rPr>
          <w:rFonts w:ascii="Times New Roman" w:eastAsia="Times New Roman" w:hAnsi="Times New Roman"/>
          <w:bCs/>
          <w:sz w:val="28"/>
          <w:szCs w:val="28"/>
          <w:lang w:eastAsia="ru-RU"/>
        </w:rPr>
        <w:t>строительство обособленных и совмещённых с тротуарами велосипедных дорожек в границах населённого пункта.</w:t>
      </w:r>
    </w:p>
    <w:p w14:paraId="6522225B"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bookmarkStart w:id="381" w:name="_Hlk173742713"/>
      <w:bookmarkStart w:id="382" w:name="_Toc468971952"/>
      <w:bookmarkStart w:id="383" w:name="_Toc475037118"/>
      <w:bookmarkEnd w:id="349"/>
      <w:r w:rsidRPr="009929DE">
        <w:rPr>
          <w:rFonts w:ascii="Times New Roman" w:eastAsia="Times New Roman" w:hAnsi="Times New Roman"/>
          <w:sz w:val="28"/>
          <w:szCs w:val="28"/>
        </w:rPr>
        <w:t xml:space="preserve">Основными направлениями развития транспортного комплекса МО «Озероучумский сельсовет» в части автомобильного транспорта являются: </w:t>
      </w:r>
    </w:p>
    <w:p w14:paraId="698CEB34"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качества транспортного обслуживания пассажиров; </w:t>
      </w:r>
    </w:p>
    <w:p w14:paraId="5E281290"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инфраструктуры общественного транспорта; </w:t>
      </w:r>
    </w:p>
    <w:p w14:paraId="425D1500"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кадрового обеспечения транспортных предприятий путём совершенствования системы подготовки, переподготовки и повышения квалификации кадров в соответствии с изменяющимися требованиями рынка транспортной системы, в том числе по новым направлениям в области логистики, транспортных услуг, межтранспортного взаимодействия и в других областях; </w:t>
      </w:r>
    </w:p>
    <w:p w14:paraId="07FB700E"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контрольно-надзорных функций; </w:t>
      </w:r>
    </w:p>
    <w:p w14:paraId="54066E66"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безопасности дорожного движения; </w:t>
      </w:r>
    </w:p>
    <w:p w14:paraId="15C62A6E"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развития сети автомобильных дорог; </w:t>
      </w:r>
    </w:p>
    <w:bookmarkEnd w:id="381"/>
    <w:p w14:paraId="6E567C99"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Реализация мероприятий, направленных на развитие транспортной системы, создаст условия для дальнейшего повышения эффективности работы и роста конкурентоспособности предприятий общественного транспорта, привлечения инвестиций в развитие транспортной системы и обеспечит стимулирование внедрения новейших технологий и использования современных транспортных средств.</w:t>
      </w:r>
    </w:p>
    <w:p w14:paraId="06F6F418"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настоящее время заключение контрактов на транспортное обслуживание на конкурсной основе является достаточно эффективным средством для создания конкуренции. Система конкурсов позволяет достичь более эффективных и высоких показателей уровня транспортных услуг. </w:t>
      </w:r>
    </w:p>
    <w:p w14:paraId="4AFEEF98"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результате совершенствования инфраструктуры общественного транспорта будет достигнуто: </w:t>
      </w:r>
    </w:p>
    <w:p w14:paraId="313A80DF"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транспортного обслуживания территории МО «Озероучумский сельсовет» и прямого транспортного сообщения между населёнными пунктами и районным центром в соответствии с минимальными социальными транспортными требованиями; </w:t>
      </w:r>
    </w:p>
    <w:p w14:paraId="2C6EBF02"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обновление парка подвижного состава транспортных предприятий; </w:t>
      </w:r>
    </w:p>
    <w:p w14:paraId="2FA27AF5"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снижение убыточности перевозок для транспортных предприятий за счёт уменьшения транспортных издержек и эксплуатационных затрат; </w:t>
      </w:r>
    </w:p>
    <w:p w14:paraId="0753CA92"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качества перевозок пассажиров за счёт сокращения времени в пути, повышения комфортности и безопасности перевозок; </w:t>
      </w:r>
    </w:p>
    <w:p w14:paraId="348EF40B"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снижение вредного воздействия общественного транспорта на окружающую среду.</w:t>
      </w:r>
    </w:p>
    <w:p w14:paraId="6B351BE4"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Приоритетными целями и задачами развития дорожного хозяйства МО «Озероучумский сельсовет» являются: </w:t>
      </w:r>
    </w:p>
    <w:p w14:paraId="6F7BE81F"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увеличение объёмов ремонтных работ на автомобильных дорогах и обеспечение сохранности существующей сети автомобильных дорог за счёт совершенствования методов производства работ, применения новых технологий и совершенствования системы управления дорожным хозяйством (уровень содержания дорог должен обеспечить сохранность существующей сети дорог, безопасность и условия движения автотранспорта в соответствии с техническими нормативами автодорог);</w:t>
      </w:r>
    </w:p>
    <w:p w14:paraId="7F84D57C"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принцип определения годовых объёмов средств, необходимых для выполнения ремонтных работ, должен быть основан на нормативных межремонтных сроках в зависимости от интенсивности движения и типов дорожных покрытий; </w:t>
      </w:r>
    </w:p>
    <w:p w14:paraId="25FEE95D"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формирование общего перечня объектов строительства и реконструкции автодорог на основе оценки существующего транспортно-эксплуатационного состояния и уровня загрузки дорожной сети, определения необходимого технического уровня автомобильных дорог.</w:t>
      </w:r>
    </w:p>
    <w:p w14:paraId="3F4B5D3E" w14:textId="62B6CBE9" w:rsidR="00EE2CE0" w:rsidRPr="009929DE" w:rsidRDefault="00EE2CE0" w:rsidP="00EE2CE0">
      <w:pPr>
        <w:spacing w:after="0" w:line="240" w:lineRule="auto"/>
        <w:ind w:firstLine="567"/>
        <w:jc w:val="both"/>
        <w:rPr>
          <w:sz w:val="28"/>
          <w:szCs w:val="28"/>
        </w:rPr>
      </w:pPr>
      <w:bookmarkStart w:id="384" w:name="_Hlk173742607"/>
      <w:r w:rsidRPr="009929DE">
        <w:rPr>
          <w:rFonts w:ascii="Times New Roman" w:eastAsia="Times New Roman" w:hAnsi="Times New Roman"/>
          <w:sz w:val="28"/>
          <w:szCs w:val="28"/>
        </w:rPr>
        <w:t>Действующими документами территориального и стратегического планирования Красноярского края, Ужурского района и МО «Озероучумский сельсовет» не предусматриваются мероприятия в сфере развития транспортной инфраструктуры, при этом рекомендуется</w:t>
      </w:r>
      <w:bookmarkStart w:id="385" w:name="_Hlk17385840"/>
      <w:r w:rsidRPr="009929DE">
        <w:rPr>
          <w:rFonts w:ascii="Times New Roman" w:eastAsia="Times New Roman" w:hAnsi="Times New Roman"/>
          <w:sz w:val="28"/>
          <w:szCs w:val="28"/>
        </w:rPr>
        <w:t xml:space="preserve"> реконструкция дорог местного значения (улично-дорожная сеть) с организацией твёрдого покрытия, общей протяжённостью 7,69 км</w:t>
      </w:r>
    </w:p>
    <w:bookmarkEnd w:id="384"/>
    <w:bookmarkEnd w:id="385"/>
    <w:p w14:paraId="7BFE83C9" w14:textId="77777777" w:rsidR="00D537D5" w:rsidRPr="009929DE" w:rsidRDefault="00D537D5" w:rsidP="00D50F65">
      <w:pPr>
        <w:spacing w:after="0" w:line="240" w:lineRule="auto"/>
        <w:ind w:firstLine="709"/>
        <w:jc w:val="both"/>
        <w:rPr>
          <w:rFonts w:ascii="Times New Roman" w:eastAsia="Times New Roman" w:hAnsi="Times New Roman"/>
          <w:bCs/>
          <w:i/>
          <w:iCs/>
          <w:sz w:val="28"/>
          <w:szCs w:val="28"/>
          <w:u w:val="single"/>
          <w:lang w:eastAsia="ru-RU"/>
        </w:rPr>
      </w:pPr>
    </w:p>
    <w:p w14:paraId="67FA6CBC" w14:textId="07845D5E" w:rsidR="00D50F65" w:rsidRPr="009929DE" w:rsidRDefault="00D50F65" w:rsidP="00D50F65">
      <w:pPr>
        <w:spacing w:after="0" w:line="240" w:lineRule="auto"/>
        <w:ind w:firstLine="709"/>
        <w:jc w:val="both"/>
        <w:rPr>
          <w:rFonts w:ascii="Times New Roman" w:eastAsia="Times New Roman" w:hAnsi="Times New Roman"/>
          <w:bCs/>
          <w:i/>
          <w:iCs/>
          <w:sz w:val="28"/>
          <w:szCs w:val="28"/>
          <w:u w:val="single"/>
          <w:lang w:eastAsia="ru-RU"/>
        </w:rPr>
      </w:pPr>
      <w:r w:rsidRPr="009929DE">
        <w:rPr>
          <w:rFonts w:ascii="Times New Roman" w:eastAsia="Times New Roman" w:hAnsi="Times New Roman"/>
          <w:bCs/>
          <w:i/>
          <w:iCs/>
          <w:sz w:val="28"/>
          <w:szCs w:val="28"/>
          <w:u w:val="single"/>
          <w:lang w:eastAsia="ru-RU"/>
        </w:rPr>
        <w:t>Мероприятия для маломобильных групп населения</w:t>
      </w:r>
    </w:p>
    <w:p w14:paraId="0D2A528C" w14:textId="77777777" w:rsidR="000C4DF2" w:rsidRPr="009929DE" w:rsidRDefault="00D50F65"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w:t>
      </w:r>
      <w:r w:rsidR="000C4DF2" w:rsidRPr="009929DE">
        <w:rPr>
          <w:rFonts w:ascii="Times New Roman" w:eastAsia="Times New Roman" w:hAnsi="Times New Roman"/>
          <w:sz w:val="28"/>
          <w:szCs w:val="28"/>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9929DE">
        <w:rPr>
          <w:rFonts w:ascii="Times New Roman" w:eastAsia="Times New Roman" w:hAnsi="Times New Roman"/>
          <w:sz w:val="28"/>
          <w:szCs w:val="28"/>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9929DE">
        <w:t xml:space="preserve"> </w:t>
      </w:r>
      <w:r w:rsidR="000C4DF2" w:rsidRPr="009929DE">
        <w:rPr>
          <w:rFonts w:ascii="Times New Roman" w:eastAsia="Times New Roman" w:hAnsi="Times New Roman"/>
          <w:sz w:val="28"/>
          <w:szCs w:val="28"/>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14:paraId="2BAD8E11" w14:textId="77777777" w:rsidR="000C4DF2"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3C2FE769" w14:textId="77777777" w:rsidR="000C4DF2"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14:paraId="14CD7AB1" w14:textId="77777777" w:rsidR="00D50F65"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29E8A015" w14:textId="4AE49F72" w:rsidR="00D50F65" w:rsidRPr="009929DE" w:rsidRDefault="00D50F65" w:rsidP="00D50F65">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 автомобильных стоянках при специализированных зданиях и сооружениях </w:t>
      </w:r>
      <w:r w:rsidRPr="009929DE">
        <w:rPr>
          <w:rFonts w:ascii="Times New Roman" w:eastAsia="Times New Roman" w:hAnsi="Times New Roman"/>
          <w:sz w:val="28"/>
          <w:szCs w:val="28"/>
          <w:lang w:eastAsia="ru-RU"/>
        </w:rPr>
        <w:br/>
        <w:t>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p>
    <w:p w14:paraId="3FC5BEC4" w14:textId="77777777" w:rsidR="00430C22" w:rsidRPr="009929DE" w:rsidRDefault="00430C22" w:rsidP="00D50F65">
      <w:pPr>
        <w:spacing w:after="0" w:line="240" w:lineRule="auto"/>
        <w:ind w:firstLine="709"/>
        <w:jc w:val="both"/>
        <w:rPr>
          <w:rFonts w:ascii="Times New Roman" w:eastAsia="Times New Roman" w:hAnsi="Times New Roman"/>
          <w:sz w:val="28"/>
          <w:szCs w:val="28"/>
          <w:lang w:eastAsia="ru-RU"/>
        </w:rPr>
      </w:pPr>
    </w:p>
    <w:p w14:paraId="5C521FEB" w14:textId="7817559F" w:rsidR="003A7901" w:rsidRPr="009929DE" w:rsidRDefault="003A7901" w:rsidP="00874019">
      <w:pPr>
        <w:pStyle w:val="2"/>
        <w:numPr>
          <w:ilvl w:val="1"/>
          <w:numId w:val="52"/>
        </w:numPr>
        <w:ind w:left="993" w:hanging="633"/>
        <w:jc w:val="both"/>
        <w:rPr>
          <w:b/>
        </w:rPr>
      </w:pPr>
      <w:bookmarkStart w:id="386" w:name="_Toc199242684"/>
      <w:r w:rsidRPr="009929DE">
        <w:rPr>
          <w:b/>
        </w:rPr>
        <w:t xml:space="preserve">Развитие </w:t>
      </w:r>
      <w:bookmarkEnd w:id="382"/>
      <w:bookmarkEnd w:id="383"/>
      <w:r w:rsidR="007A6C50" w:rsidRPr="009929DE">
        <w:rPr>
          <w:b/>
        </w:rPr>
        <w:t>туризма и рекреации</w:t>
      </w:r>
      <w:bookmarkEnd w:id="386"/>
    </w:p>
    <w:p w14:paraId="5BB9556F" w14:textId="77777777" w:rsidR="003A7901" w:rsidRPr="009929DE" w:rsidRDefault="003A7901" w:rsidP="003A7901">
      <w:pPr>
        <w:spacing w:after="0" w:line="240" w:lineRule="auto"/>
        <w:rPr>
          <w:rFonts w:ascii="Times New Roman" w:hAnsi="Times New Roman"/>
          <w:sz w:val="28"/>
          <w:szCs w:val="28"/>
          <w:lang w:eastAsia="ru-RU"/>
        </w:rPr>
      </w:pPr>
    </w:p>
    <w:p w14:paraId="5440B4E4"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bookmarkStart w:id="387" w:name="_Hlk173743808"/>
      <w:r w:rsidRPr="009929DE">
        <w:rPr>
          <w:rFonts w:ascii="Times New Roman" w:eastAsia="Times New Roman" w:hAnsi="Times New Roman"/>
          <w:sz w:val="28"/>
          <w:szCs w:val="28"/>
        </w:rPr>
        <w:t>Основной вектор развития в рамках направления – организация на территории МО и поддержка развития со стороны Администрации новых производственных, туристических и сельскохозяйственных производств, что позволит создать новые рабочие места, разработать и наладить механизмы частно-государственного партнёрства, а также увеличить поступления собственных доходов в бюджет муниципального образования.</w:t>
      </w:r>
    </w:p>
    <w:p w14:paraId="516865AB"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Таким образом, приоритетным направлением развития МО «Озероучумский сельсовет» в целях повышения инвестиционной привлекательности является выявление территорий для создания новых функциональных зон для развития и размещения объектов туристической отрасли, объектов промышленности и сельского хозяйства, выявления свободных мощностей энергоресурсов, инженерное обустройство новых и освоенных территорий, поддержка и содействие при подключении хозяйствующих субъектов к инженерным сетям.</w:t>
      </w:r>
    </w:p>
    <w:p w14:paraId="2D113EF8"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целях создания современного туристического комплекса, предоставляющего широкие возможности для удовлетворения потребностей гостей региона, предстоит решить следующие задачи: </w:t>
      </w:r>
    </w:p>
    <w:p w14:paraId="09A96E83"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приоритетных направлений туризма, в том числе экстремально-спортивного, этнографического, сельского и других;</w:t>
      </w:r>
    </w:p>
    <w:p w14:paraId="440156D4"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создание современной туристической инфраструктуры; </w:t>
      </w:r>
    </w:p>
    <w:p w14:paraId="026CE88C"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создание условий и содействие повышению качества услуг и увеличению классности и мощности гостиниц и других мест размещения; </w:t>
      </w:r>
    </w:p>
    <w:p w14:paraId="2721FB0F"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продвижение услуг туристического комплексов посредством участия в международных, общероссийских и региональных мероприятиях в сфере туризма, а также использования ресурсов сети Интернет; </w:t>
      </w:r>
    </w:p>
    <w:p w14:paraId="5DA92AC4"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повышение транспортной доступности перспективных туристических центров;</w:t>
      </w:r>
    </w:p>
    <w:p w14:paraId="3DDA9A83"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привлечение инвесторов с целью увеличения объёмов строительства новых и реконструкции действующих объектов туристического комплекса и реализации крупномасштабных инвестиционных проектов; </w:t>
      </w:r>
    </w:p>
    <w:p w14:paraId="0666705B"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поддержка малого и среднего предпринимательства в туризме; </w:t>
      </w:r>
    </w:p>
    <w:p w14:paraId="22F10197"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содействие реализации механизмов государственно-частного партнёрства для привлечения инвестиций в строительство объектов этнокультурной направленности и туристической инфраструктуры; </w:t>
      </w:r>
    </w:p>
    <w:p w14:paraId="12D6CFFB"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эффективной охраны и восстановления туристических и культурных ресурсов.</w:t>
      </w:r>
    </w:p>
    <w:p w14:paraId="55F586A8"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Основополагающим фактором изменения качества жизни населения, и одним из эффектов реализации мероприятий развития территории МО «Озероучумский сельсовет» является повышение благосостояния населения и общий рост социального положения МО. </w:t>
      </w:r>
    </w:p>
    <w:p w14:paraId="473BB6E5"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документов стратегического и территориального планирования МО «Озероучумский сельсовет» показал отсутствие перспективных инвестиционных проектов в сфере рекреации и туризма</w:t>
      </w:r>
      <w:bookmarkStart w:id="388" w:name="_Hlk173510634"/>
      <w:r w:rsidRPr="009929DE">
        <w:rPr>
          <w:rFonts w:ascii="Times New Roman" w:eastAsia="Times New Roman" w:hAnsi="Times New Roman"/>
          <w:sz w:val="28"/>
          <w:szCs w:val="28"/>
        </w:rPr>
        <w:t>.</w:t>
      </w:r>
    </w:p>
    <w:bookmarkEnd w:id="387"/>
    <w:bookmarkEnd w:id="388"/>
    <w:p w14:paraId="78FA82A6" w14:textId="77777777" w:rsidR="007A6C50" w:rsidRPr="009929DE" w:rsidRDefault="007A6C50" w:rsidP="00AC1984">
      <w:pPr>
        <w:spacing w:after="0" w:line="240" w:lineRule="auto"/>
        <w:ind w:firstLine="709"/>
        <w:jc w:val="both"/>
        <w:rPr>
          <w:rFonts w:ascii="Times New Roman" w:hAnsi="Times New Roman"/>
          <w:sz w:val="28"/>
          <w:szCs w:val="28"/>
        </w:rPr>
      </w:pPr>
    </w:p>
    <w:p w14:paraId="311DBD86" w14:textId="77777777" w:rsidR="003A7901" w:rsidRPr="009929DE" w:rsidRDefault="003A7901" w:rsidP="00874019">
      <w:pPr>
        <w:pStyle w:val="2"/>
        <w:numPr>
          <w:ilvl w:val="1"/>
          <w:numId w:val="52"/>
        </w:numPr>
        <w:ind w:left="993" w:hanging="633"/>
        <w:jc w:val="both"/>
        <w:rPr>
          <w:b/>
        </w:rPr>
      </w:pPr>
      <w:bookmarkStart w:id="389" w:name="_Toc468971954"/>
      <w:bookmarkStart w:id="390" w:name="_Toc475037120"/>
      <w:bookmarkStart w:id="391" w:name="_Toc199242685"/>
      <w:r w:rsidRPr="009929DE">
        <w:rPr>
          <w:b/>
        </w:rPr>
        <w:t>Инженерное оборудование территории</w:t>
      </w:r>
      <w:bookmarkEnd w:id="389"/>
      <w:bookmarkEnd w:id="390"/>
      <w:bookmarkEnd w:id="391"/>
    </w:p>
    <w:p w14:paraId="5CFC97AB" w14:textId="77777777" w:rsidR="003A7901" w:rsidRPr="009929DE" w:rsidRDefault="003A7901" w:rsidP="003A7901">
      <w:pPr>
        <w:spacing w:after="0" w:line="240" w:lineRule="auto"/>
        <w:rPr>
          <w:rFonts w:ascii="Times New Roman" w:hAnsi="Times New Roman"/>
          <w:sz w:val="28"/>
          <w:szCs w:val="28"/>
          <w:lang w:eastAsia="ru-RU"/>
        </w:rPr>
      </w:pPr>
    </w:p>
    <w:p w14:paraId="61535ABA"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зелёных массивов.</w:t>
      </w:r>
    </w:p>
    <w:p w14:paraId="55CC8914"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9929DE">
        <w:rPr>
          <w:rFonts w:ascii="Times New Roman" w:eastAsia="Times New Roman" w:hAnsi="Times New Roman"/>
          <w:sz w:val="28"/>
          <w:szCs w:val="24"/>
          <w:lang w:eastAsia="ru-RU"/>
        </w:rPr>
        <w:t>СП 42.13330.2016</w:t>
      </w:r>
      <w:r w:rsidRPr="009929DE">
        <w:rPr>
          <w:rFonts w:ascii="Times New Roman" w:eastAsia="Times New Roman" w:hAnsi="Times New Roman"/>
          <w:sz w:val="28"/>
          <w:szCs w:val="28"/>
          <w:lang w:eastAsia="ru-RU"/>
        </w:rPr>
        <w:t>.</w:t>
      </w:r>
    </w:p>
    <w:p w14:paraId="22B3B99B"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Настоящим проектом намечены следующие мероприятия по инженерной подготовке территории: </w:t>
      </w:r>
    </w:p>
    <w:p w14:paraId="63E43404" w14:textId="77777777" w:rsidR="00262883" w:rsidRPr="009929DE" w:rsidRDefault="00262883"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рельефа и поверхностного водоотвода;</w:t>
      </w:r>
    </w:p>
    <w:p w14:paraId="44AC6CF2"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защита от заболачивания и подтопления пойменных территорий;</w:t>
      </w:r>
    </w:p>
    <w:p w14:paraId="25DC648B"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противоэрозионные мероприятия;</w:t>
      </w:r>
    </w:p>
    <w:p w14:paraId="130A002A"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благоустройство водоёмов;</w:t>
      </w:r>
    </w:p>
    <w:p w14:paraId="01B512AB"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агролесомелиорация.</w:t>
      </w:r>
    </w:p>
    <w:p w14:paraId="1A99E192" w14:textId="77777777" w:rsidR="00262883" w:rsidRPr="009929DE" w:rsidRDefault="00262883" w:rsidP="00262883">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 xml:space="preserve">Организация рельефа и поверхностного водоотвода </w:t>
      </w:r>
    </w:p>
    <w:p w14:paraId="1C6F6168" w14:textId="0A66BEBD"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Существующая система отвода поверхностных вод и её намечаемое развитие, с учётом освоения площадок нового развития, решена с соблюдением положениями Водного кодекса Российской Федерации, федерального закона от 10.01.2002 № 7-ФЗ «Об охране окружающей среды», «Правил охраны поверхностных вод», требованиями </w:t>
      </w:r>
      <w:r w:rsidR="00115AC1" w:rsidRPr="009929DE">
        <w:rPr>
          <w:rFonts w:ascii="Times New Roman" w:eastAsia="Times New Roman" w:hAnsi="Times New Roman"/>
          <w:sz w:val="28"/>
          <w:szCs w:val="28"/>
          <w:lang w:eastAsia="ru-RU"/>
        </w:rPr>
        <w:t>СанПиН 2.1.3684-21</w:t>
      </w:r>
      <w:r w:rsidRPr="009929DE">
        <w:rPr>
          <w:rFonts w:ascii="Times New Roman" w:eastAsia="Times New Roman" w:hAnsi="Times New Roman"/>
          <w:sz w:val="28"/>
          <w:szCs w:val="28"/>
          <w:lang w:eastAsia="ru-RU"/>
        </w:rPr>
        <w:t>, СП 32.13330.201</w:t>
      </w:r>
      <w:r w:rsidR="00115AC1" w:rsidRPr="009929DE">
        <w:rPr>
          <w:rFonts w:ascii="Times New Roman" w:eastAsia="Times New Roman" w:hAnsi="Times New Roman"/>
          <w:sz w:val="28"/>
          <w:szCs w:val="28"/>
          <w:lang w:eastAsia="ru-RU"/>
        </w:rPr>
        <w:t>8</w:t>
      </w:r>
      <w:r w:rsidRPr="009929DE">
        <w:rPr>
          <w:rFonts w:ascii="Times New Roman" w:eastAsia="Times New Roman" w:hAnsi="Times New Roman"/>
          <w:sz w:val="28"/>
          <w:szCs w:val="28"/>
          <w:lang w:eastAsia="ru-RU"/>
        </w:rPr>
        <w:t>, СанПиН 2.2.1/2.1.1.1200-03.</w:t>
      </w:r>
    </w:p>
    <w:p w14:paraId="77F88235"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Вертикальная планировка территорий нового строительства должна осуществляться с учётом существующих отметок проезжих частей смежных улиц, тротуаров и отметок колодцев уличных инженерных коммуникаций. На площадках нового строительства проектом предусматривается организация рельефа с приданием ему нормативных уклонов для отвода поверхностного стока в сторону проектируемых улиц. Вертикальная планировка намечается путём подсыпки местных понижений рельефа, за счёт срезки повышений с использованием излишков минерального грунта от прокладки инженерных сетей и устройства фундаментов зданий. </w:t>
      </w:r>
    </w:p>
    <w:p w14:paraId="673DD509" w14:textId="77777777" w:rsidR="00E57EE4" w:rsidRPr="009929DE" w:rsidRDefault="008B050E" w:rsidP="00262883">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Защита от заболачивания и подтопления пойменных территорий</w:t>
      </w:r>
    </w:p>
    <w:p w14:paraId="4A22B839"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Основной источник питания подземных вод – атмосферные осадки. Лишь на сравнительно ограниченных участках существенную роль в питании подземных вод приобретает подток из нижележащих водоносных горизонтов и из поверхностных </w:t>
      </w:r>
    </w:p>
    <w:p w14:paraId="31024983"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водотоков (в период паводков), а также из поверхностных водоёмов.</w:t>
      </w:r>
    </w:p>
    <w:p w14:paraId="3FCAE228"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Подтопление территории осуществляется подземными водами, первым от поверхности водоносным горизонтом.</w:t>
      </w:r>
    </w:p>
    <w:p w14:paraId="655301E1"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зависимости от положения уровня подземных вод и глубины залегания коммуникаций и подземных сооружений последние могут оказаться постоянно или временно подтопленными.</w:t>
      </w:r>
    </w:p>
    <w:p w14:paraId="3C7BFD6A"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 подтопленным могут быть отнесены площади, где уровень распространения подземных вод от 0 до 2,0 м.</w:t>
      </w:r>
    </w:p>
    <w:p w14:paraId="17002D22" w14:textId="7033CDBA"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фактором на территории поселения является гидрологический режим Азовского моря. Наибольшую ширину зона подтопления имеет в области распространения кос и низких голоценовых морских террас. Увеличивается поражённость подтоплением в области лиманов, озёр.</w:t>
      </w:r>
      <w:r w:rsidR="00B44AB8" w:rsidRPr="009929DE">
        <w:rPr>
          <w:rFonts w:ascii="Times New Roman" w:eastAsia="Times New Roman" w:hAnsi="Times New Roman"/>
          <w:sz w:val="28"/>
          <w:szCs w:val="28"/>
          <w:lang w:eastAsia="ru-RU"/>
        </w:rPr>
        <w:t xml:space="preserve"> </w:t>
      </w:r>
    </w:p>
    <w:p w14:paraId="7940909B" w14:textId="4BCA5FB5"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определённой глубине от поверхности земли, а на дневной 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3CF883C5" w14:textId="77777777"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77D994B8" w14:textId="77777777" w:rsidR="008B050E" w:rsidRPr="009929DE"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Противоэрозионные мероприятия</w:t>
      </w:r>
    </w:p>
    <w:p w14:paraId="106DCFFB" w14:textId="77777777"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Донные эрозионно-аккумулятивные процессы постоянных водотоков практически не оказывают непосредственного воздействия на народнохозяйственные объекты. </w:t>
      </w:r>
    </w:p>
    <w:p w14:paraId="712B577E" w14:textId="2DFEC2EC"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множественными струйками, скатываясь по склону, захватывают, уносят и откладывают мелкие частицы; второй – линейная эрозия – вода, концентрируясь </w:t>
      </w:r>
      <w:r w:rsidR="00BD1731" w:rsidRPr="009929DE">
        <w:rPr>
          <w:rFonts w:ascii="Times New Roman" w:eastAsia="Times New Roman" w:hAnsi="Times New Roman"/>
          <w:sz w:val="28"/>
          <w:szCs w:val="28"/>
          <w:lang w:eastAsia="ru-RU"/>
        </w:rPr>
        <w:t>в потоки,</w:t>
      </w:r>
      <w:r w:rsidRPr="009929DE">
        <w:rPr>
          <w:rFonts w:ascii="Times New Roman" w:eastAsia="Times New Roman" w:hAnsi="Times New Roman"/>
          <w:sz w:val="28"/>
          <w:szCs w:val="28"/>
          <w:lang w:eastAsia="ru-RU"/>
        </w:rPr>
        <w:t xml:space="preserve"> текущие в руслах, производит линейный размыв, углубляя дно и стенки своего русла.</w:t>
      </w:r>
    </w:p>
    <w:p w14:paraId="26C87855"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Ливневой характер дождей и неорганизованный поверхностный сток на территории способствуют интенсивному развитию эрозии. Она проявляется как в руслах постоянных водотоков, так и в сухих руслах временных. Очень быстро на территории вырабатываются каналы стока различной глубины.</w:t>
      </w:r>
    </w:p>
    <w:p w14:paraId="73BD1C95"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Сухие балки слабо выражены, имеют пологие склоны, их эрозионная деятельность носит затухающий характер и проявляется лишь в период таяния снега и интенсивных дождей в виде плоскостного смыва. Проектом предложена засыпка грунтом пологих балок.</w:t>
      </w:r>
    </w:p>
    <w:p w14:paraId="38FE79D0"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Также рекомендуется выполнение противоэрозионного регулирования территории путём максимального сохранения почвенного покрова и растительности, регулирования и укрепления русел и балок, регулирования стока поверхностных и дождевых вод.</w:t>
      </w:r>
    </w:p>
    <w:p w14:paraId="1593F9CE"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предотвращения эрозии бортов береговых склонов, днища рек и балок необходимо выполнить берегоукрепительные работы, а именно:</w:t>
      </w:r>
    </w:p>
    <w:p w14:paraId="68E3141F"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профилирование склонов для предотвращения задержки ливневых и талых вод;</w:t>
      </w:r>
    </w:p>
    <w:p w14:paraId="6A87E39E"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укрепление берегов рек и балок;</w:t>
      </w:r>
    </w:p>
    <w:p w14:paraId="7A3415FD"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предусмотреть укрепление склонов посевом трав, редкой посадкой деревьев и кустарников для проветривания и быстрого осушения склонов.</w:t>
      </w:r>
    </w:p>
    <w:p w14:paraId="7CDE18EC" w14:textId="77777777" w:rsidR="00AB7E0F" w:rsidRPr="009929DE" w:rsidRDefault="00AB7E0F" w:rsidP="00AB7E0F">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Агролесомелиорация</w:t>
      </w:r>
    </w:p>
    <w:p w14:paraId="6F6F08E6"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зон отдыха.</w:t>
      </w:r>
    </w:p>
    <w:p w14:paraId="11B54071"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 Согласно генеральному плану, система зелёных насаждений состоит из:</w:t>
      </w:r>
    </w:p>
    <w:p w14:paraId="7175DD47"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общего пользования в жилой и общественной зонах;</w:t>
      </w:r>
    </w:p>
    <w:p w14:paraId="51B6EFC4"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лесопарка;</w:t>
      </w:r>
    </w:p>
    <w:p w14:paraId="72191F85"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специального назначения;</w:t>
      </w:r>
    </w:p>
    <w:p w14:paraId="48DB320B"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ограниченного пользования.</w:t>
      </w:r>
    </w:p>
    <w:p w14:paraId="1C1BAC3C"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территории населённых пунктов при устройстве покрытий тротуаров, дорожек и т. д. необходимо максимально сохранять зелёные насаждения.</w:t>
      </w:r>
    </w:p>
    <w:p w14:paraId="6CAB4446"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Все существующие насаждения общего пользования также сохраняются.</w:t>
      </w:r>
    </w:p>
    <w:p w14:paraId="01672067"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состав мероприятий по агролесомелиорации включён посев многолетних трав, посадка деревьев и кустарников.</w:t>
      </w:r>
    </w:p>
    <w:p w14:paraId="6C52C357" w14:textId="77777777" w:rsidR="003A7901" w:rsidRPr="009929DE" w:rsidRDefault="003A7901" w:rsidP="00FA5CE7">
      <w:pPr>
        <w:spacing w:after="0" w:line="240" w:lineRule="auto"/>
        <w:ind w:firstLine="709"/>
        <w:jc w:val="both"/>
        <w:rPr>
          <w:rFonts w:ascii="Times New Roman" w:hAnsi="Times New Roman"/>
          <w:sz w:val="28"/>
          <w:szCs w:val="28"/>
          <w:lang w:eastAsia="ru-RU"/>
        </w:rPr>
      </w:pPr>
    </w:p>
    <w:p w14:paraId="3E1CDC17"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2" w:name="_Toc468971955"/>
      <w:bookmarkStart w:id="393" w:name="_Toc475037121"/>
      <w:bookmarkStart w:id="394" w:name="_Toc199242686"/>
      <w:r w:rsidRPr="009929DE">
        <w:rPr>
          <w:rFonts w:ascii="Times New Roman" w:hAnsi="Times New Roman"/>
          <w:sz w:val="28"/>
        </w:rPr>
        <w:t>Водоснабжение</w:t>
      </w:r>
      <w:bookmarkEnd w:id="392"/>
      <w:bookmarkEnd w:id="393"/>
      <w:bookmarkEnd w:id="394"/>
    </w:p>
    <w:p w14:paraId="74342A8E" w14:textId="77777777" w:rsidR="003A7901" w:rsidRPr="009929DE" w:rsidRDefault="003A7901" w:rsidP="003A7901">
      <w:pPr>
        <w:spacing w:after="0" w:line="240" w:lineRule="auto"/>
        <w:rPr>
          <w:rFonts w:ascii="Times New Roman" w:hAnsi="Times New Roman"/>
          <w:sz w:val="28"/>
          <w:szCs w:val="28"/>
          <w:lang w:eastAsia="ru-RU"/>
        </w:rPr>
      </w:pPr>
    </w:p>
    <w:p w14:paraId="21904E08"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w:t>
      </w:r>
      <w:r w:rsidR="00BD7CEE" w:rsidRPr="009929DE">
        <w:rPr>
          <w:rFonts w:ascii="Times New Roman" w:eastAsia="Times New Roman" w:hAnsi="Times New Roman"/>
          <w:sz w:val="28"/>
          <w:szCs w:val="28"/>
          <w:lang w:eastAsia="ru-RU"/>
        </w:rPr>
        <w:t>статьёй</w:t>
      </w:r>
      <w:r w:rsidRPr="009929DE">
        <w:rPr>
          <w:rFonts w:ascii="Times New Roman" w:eastAsia="Times New Roman" w:hAnsi="Times New Roman"/>
          <w:sz w:val="28"/>
          <w:szCs w:val="28"/>
          <w:lang w:eastAsia="ru-RU"/>
        </w:rPr>
        <w:t xml:space="preserve"> 10 главы 3 Федерального закона от </w:t>
      </w:r>
      <w:r w:rsidR="00A75E76" w:rsidRPr="009929DE">
        <w:rPr>
          <w:rFonts w:ascii="Times New Roman" w:eastAsia="Times New Roman" w:hAnsi="Times New Roman"/>
          <w:sz w:val="28"/>
          <w:szCs w:val="28"/>
          <w:lang w:eastAsia="ru-RU"/>
        </w:rPr>
        <w:t>0</w:t>
      </w:r>
      <w:r w:rsidRPr="009929DE">
        <w:rPr>
          <w:rFonts w:ascii="Times New Roman" w:eastAsia="Times New Roman" w:hAnsi="Times New Roman"/>
          <w:sz w:val="28"/>
          <w:szCs w:val="28"/>
          <w:lang w:eastAsia="ru-RU"/>
        </w:rPr>
        <w:t>7.12.2011 № 416</w:t>
      </w:r>
      <w:r w:rsidRPr="009929DE">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14:paraId="39B921EF" w14:textId="1E495617"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Система водоснабжения принимается частично централизованная с хозяйственно-питьевым водопроводом. Пожаротушение предусматривается из пожарных гидрантов и из пожарных водоёмов в летнее время.</w:t>
      </w:r>
    </w:p>
    <w:p w14:paraId="0E579FF3" w14:textId="6EF90D40"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местах подключения к уличным сетям устанавливается запорная арматура. Подача воды потребителям будет осуществляться заменёнными распределительными сетями. На вводе в каждое здание должен быть установлен водомерный узел.</w:t>
      </w:r>
    </w:p>
    <w:p w14:paraId="380E5FAD" w14:textId="68C3EEA7" w:rsidR="00342266" w:rsidRPr="009929DE" w:rsidRDefault="00342266" w:rsidP="003422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Магистральные водопроводные сети, запроектированные ранее оставлены без изменений. Настоящим документом предлагается развитие существующей водопроводной сети с установкой на ней пожарных гидрантов и запорно-регулирующей арматуры в соответствии с </w:t>
      </w:r>
      <w:r w:rsidR="00115AC1" w:rsidRPr="009929DE">
        <w:rPr>
          <w:rFonts w:ascii="Times New Roman" w:eastAsia="Times New Roman" w:hAnsi="Times New Roman"/>
          <w:sz w:val="28"/>
          <w:szCs w:val="28"/>
          <w:lang w:eastAsia="ru-RU"/>
        </w:rPr>
        <w:t xml:space="preserve">СП 31.13330.2021 </w:t>
      </w:r>
      <w:r w:rsidRPr="009929DE">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p>
    <w:p w14:paraId="36412253" w14:textId="77777777" w:rsidR="00342266" w:rsidRPr="009929DE" w:rsidRDefault="00342266" w:rsidP="003422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Внутриквартальная разводящая сеть водопровода прокладывается в канале теплосети и учитывается в стоимости объектов.</w:t>
      </w:r>
    </w:p>
    <w:p w14:paraId="0E549DAD" w14:textId="793CA428"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Наружное пожаротушение предусматривается из хозяйственно-питьевого противопожарного объединённого водопровода через пожарные гидранты.</w:t>
      </w:r>
    </w:p>
    <w:p w14:paraId="3D6B4781" w14:textId="61C7D9A4" w:rsidR="00137FAF" w:rsidRPr="009929DE" w:rsidRDefault="00137FAF" w:rsidP="00137FA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настоящее время для рассматриваемой системы водоснабжения </w:t>
      </w:r>
      <w:r w:rsidR="00B9479D"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применяются нормы удельного водопотребления</w:t>
      </w:r>
      <w:r w:rsidR="00A5582C" w:rsidRPr="009929DE">
        <w:rPr>
          <w:rFonts w:ascii="Times New Roman" w:eastAsia="Times New Roman" w:hAnsi="Times New Roman"/>
          <w:sz w:val="28"/>
          <w:szCs w:val="28"/>
          <w:lang w:eastAsia="ru-RU"/>
        </w:rPr>
        <w:t xml:space="preserve"> из </w:t>
      </w:r>
      <w:r w:rsidR="009F367A" w:rsidRPr="009929DE">
        <w:rPr>
          <w:rFonts w:ascii="Times New Roman" w:eastAsia="Times New Roman" w:hAnsi="Times New Roman"/>
          <w:sz w:val="28"/>
          <w:szCs w:val="28"/>
          <w:lang w:eastAsia="ru-RU"/>
        </w:rPr>
        <w:t>м</w:t>
      </w:r>
      <w:r w:rsidR="00A64D6A" w:rsidRPr="009929DE">
        <w:rPr>
          <w:rFonts w:ascii="Times New Roman" w:eastAsia="Times New Roman" w:hAnsi="Times New Roman"/>
          <w:sz w:val="28"/>
          <w:szCs w:val="28"/>
          <w:lang w:eastAsia="ru-RU"/>
        </w:rPr>
        <w:t>естных</w:t>
      </w:r>
      <w:r w:rsidR="00A5582C" w:rsidRPr="009929DE">
        <w:rPr>
          <w:rFonts w:ascii="Times New Roman" w:eastAsia="Times New Roman" w:hAnsi="Times New Roman"/>
          <w:sz w:val="28"/>
          <w:szCs w:val="28"/>
          <w:lang w:eastAsia="ru-RU"/>
        </w:rPr>
        <w:t xml:space="preserve"> нормативов градостроительного проектирования</w:t>
      </w:r>
      <w:r w:rsidR="00562AE1" w:rsidRPr="009929DE">
        <w:rPr>
          <w:rFonts w:ascii="Times New Roman" w:eastAsia="Times New Roman" w:hAnsi="Times New Roman"/>
          <w:sz w:val="28"/>
          <w:szCs w:val="28"/>
          <w:lang w:eastAsia="ru-RU"/>
        </w:rPr>
        <w:t xml:space="preserve"> </w:t>
      </w:r>
      <w:r w:rsidR="00BC56A6" w:rsidRPr="009929DE">
        <w:rPr>
          <w:rFonts w:ascii="Times New Roman" w:eastAsia="Times New Roman" w:hAnsi="Times New Roman"/>
          <w:sz w:val="28"/>
          <w:szCs w:val="28"/>
          <w:lang w:eastAsia="ru-RU"/>
        </w:rPr>
        <w:t>МО «Озероучумский сельсовет»</w:t>
      </w:r>
      <w:r w:rsidRPr="009929DE">
        <w:rPr>
          <w:rFonts w:ascii="Times New Roman" w:eastAsia="Times New Roman" w:hAnsi="Times New Roman"/>
          <w:sz w:val="28"/>
          <w:szCs w:val="28"/>
          <w:lang w:eastAsia="ru-RU"/>
        </w:rPr>
        <w:t>.</w:t>
      </w:r>
      <w:r w:rsidR="00BF52C9" w:rsidRPr="009929DE">
        <w:rPr>
          <w:rFonts w:ascii="Times New Roman" w:eastAsia="Times New Roman" w:hAnsi="Times New Roman"/>
          <w:sz w:val="28"/>
          <w:szCs w:val="28"/>
          <w:lang w:eastAsia="ru-RU"/>
        </w:rPr>
        <w:t xml:space="preserve"> Для целей укрупнённого расчёта объёмов водопотребления </w:t>
      </w:r>
      <w:r w:rsidR="00BD1731" w:rsidRPr="009929DE">
        <w:rPr>
          <w:rFonts w:ascii="Times New Roman" w:eastAsia="Times New Roman" w:hAnsi="Times New Roman"/>
          <w:sz w:val="28"/>
          <w:szCs w:val="28"/>
          <w:lang w:eastAsia="ru-RU"/>
        </w:rPr>
        <w:t>холодной питьевой воды</w:t>
      </w:r>
      <w:r w:rsidR="00BF52C9" w:rsidRPr="009929DE">
        <w:rPr>
          <w:rFonts w:ascii="Times New Roman" w:eastAsia="Times New Roman" w:hAnsi="Times New Roman"/>
          <w:sz w:val="28"/>
          <w:szCs w:val="28"/>
          <w:lang w:eastAsia="ru-RU"/>
        </w:rPr>
        <w:t xml:space="preserve"> в Генеральном плане принят норматив </w:t>
      </w:r>
      <w:r w:rsidR="009F367A" w:rsidRPr="009929DE">
        <w:rPr>
          <w:rFonts w:ascii="Times New Roman" w:eastAsia="Times New Roman" w:hAnsi="Times New Roman"/>
          <w:sz w:val="28"/>
          <w:szCs w:val="28"/>
          <w:lang w:eastAsia="ru-RU"/>
        </w:rPr>
        <w:t>2</w:t>
      </w:r>
      <w:r w:rsidR="00BC56A6" w:rsidRPr="009929DE">
        <w:rPr>
          <w:rFonts w:ascii="Times New Roman" w:eastAsia="Times New Roman" w:hAnsi="Times New Roman"/>
          <w:sz w:val="28"/>
          <w:szCs w:val="28"/>
          <w:lang w:eastAsia="ru-RU"/>
        </w:rPr>
        <w:t>2</w:t>
      </w:r>
      <w:r w:rsidR="009F367A" w:rsidRPr="009929DE">
        <w:rPr>
          <w:rFonts w:ascii="Times New Roman" w:eastAsia="Times New Roman" w:hAnsi="Times New Roman"/>
          <w:sz w:val="28"/>
          <w:szCs w:val="28"/>
          <w:lang w:eastAsia="ru-RU"/>
        </w:rPr>
        <w:t>0</w:t>
      </w:r>
      <w:r w:rsidR="00BF52C9" w:rsidRPr="009929DE">
        <w:rPr>
          <w:rFonts w:ascii="Times New Roman" w:eastAsia="Times New Roman" w:hAnsi="Times New Roman"/>
          <w:sz w:val="28"/>
          <w:szCs w:val="28"/>
          <w:lang w:eastAsia="ru-RU"/>
        </w:rPr>
        <w:t xml:space="preserve"> л/сут</w:t>
      </w:r>
      <w:r w:rsidR="00BC56A6" w:rsidRPr="009929DE">
        <w:rPr>
          <w:rFonts w:ascii="Times New Roman" w:eastAsia="Times New Roman" w:hAnsi="Times New Roman"/>
          <w:sz w:val="28"/>
          <w:szCs w:val="28"/>
          <w:lang w:eastAsia="ru-RU"/>
        </w:rPr>
        <w:t>.</w:t>
      </w:r>
      <w:r w:rsidR="00BF52C9" w:rsidRPr="009929DE">
        <w:rPr>
          <w:rFonts w:ascii="Times New Roman" w:eastAsia="Times New Roman" w:hAnsi="Times New Roman"/>
          <w:sz w:val="28"/>
          <w:szCs w:val="28"/>
          <w:lang w:eastAsia="ru-RU"/>
        </w:rPr>
        <w:t xml:space="preserve"> на человека</w:t>
      </w:r>
      <w:r w:rsidR="00BC56A6" w:rsidRPr="009929DE">
        <w:rPr>
          <w:rFonts w:ascii="Times New Roman" w:eastAsia="Times New Roman" w:hAnsi="Times New Roman"/>
          <w:sz w:val="28"/>
          <w:szCs w:val="28"/>
          <w:lang w:eastAsia="ru-RU"/>
        </w:rPr>
        <w:t xml:space="preserve"> в соответствии с региональными нормативами градостроительного проектирования Красноярского края</w:t>
      </w:r>
    </w:p>
    <w:p w14:paraId="57A2ECD0" w14:textId="35D98DDF" w:rsidR="004B213E" w:rsidRPr="009929DE" w:rsidRDefault="007977EE" w:rsidP="004B213E">
      <w:pPr>
        <w:spacing w:after="0" w:line="240" w:lineRule="auto"/>
        <w:ind w:firstLine="709"/>
        <w:contextualSpacing/>
        <w:jc w:val="both"/>
        <w:rPr>
          <w:rFonts w:ascii="Times New Roman" w:hAnsi="Times New Roman"/>
          <w:sz w:val="28"/>
          <w:szCs w:val="28"/>
        </w:rPr>
      </w:pPr>
      <w:r w:rsidRPr="009929DE">
        <w:rPr>
          <w:rFonts w:ascii="Times New Roman" w:eastAsia="Times New Roman" w:hAnsi="Times New Roman"/>
          <w:sz w:val="28"/>
          <w:szCs w:val="28"/>
          <w:lang w:eastAsia="ru-RU"/>
        </w:rPr>
        <w:t xml:space="preserve">При расчётах </w:t>
      </w:r>
      <w:r w:rsidR="00BF52C9" w:rsidRPr="009929DE">
        <w:rPr>
          <w:rFonts w:ascii="Times New Roman" w:eastAsia="Times New Roman" w:hAnsi="Times New Roman"/>
          <w:sz w:val="28"/>
          <w:szCs w:val="28"/>
          <w:lang w:eastAsia="ru-RU"/>
        </w:rPr>
        <w:t xml:space="preserve">неучтённых расходов, а также корректировочных коэффициентов </w:t>
      </w:r>
      <w:r w:rsidRPr="009929DE">
        <w:rPr>
          <w:rFonts w:ascii="Times New Roman" w:eastAsia="Times New Roman" w:hAnsi="Times New Roman"/>
          <w:sz w:val="28"/>
          <w:szCs w:val="28"/>
          <w:lang w:eastAsia="ru-RU"/>
        </w:rPr>
        <w:t>приняты нормативы по СП 31.13330.20</w:t>
      </w:r>
      <w:r w:rsidR="00320D31" w:rsidRPr="009929DE">
        <w:rPr>
          <w:rFonts w:ascii="Times New Roman" w:eastAsia="Times New Roman" w:hAnsi="Times New Roman"/>
          <w:sz w:val="28"/>
          <w:szCs w:val="28"/>
          <w:lang w:eastAsia="ru-RU"/>
        </w:rPr>
        <w:t>21</w:t>
      </w:r>
      <w:r w:rsidRPr="009929DE">
        <w:rPr>
          <w:rFonts w:ascii="Times New Roman" w:eastAsia="Times New Roman" w:hAnsi="Times New Roman"/>
          <w:sz w:val="28"/>
          <w:szCs w:val="28"/>
          <w:lang w:eastAsia="ru-RU"/>
        </w:rPr>
        <w:t xml:space="preserve"> «Водоснабжение. Наружные сети и сооружения». </w:t>
      </w:r>
      <w:r w:rsidR="00CE775D" w:rsidRPr="009929DE">
        <w:rPr>
          <w:rFonts w:ascii="Times New Roman" w:eastAsia="Times New Roman" w:hAnsi="Times New Roman"/>
          <w:sz w:val="28"/>
          <w:szCs w:val="28"/>
          <w:lang w:eastAsia="ru-RU"/>
        </w:rPr>
        <w:t xml:space="preserve">Неучтённые расходы </w:t>
      </w:r>
      <w:r w:rsidR="007E72A0" w:rsidRPr="009929DE">
        <w:rPr>
          <w:rFonts w:ascii="Times New Roman" w:eastAsia="Times New Roman" w:hAnsi="Times New Roman"/>
          <w:sz w:val="28"/>
          <w:szCs w:val="28"/>
          <w:lang w:eastAsia="ru-RU"/>
        </w:rPr>
        <w:t>приняты</w:t>
      </w:r>
      <w:r w:rsidR="00CE775D" w:rsidRPr="009929DE">
        <w:rPr>
          <w:rFonts w:ascii="Times New Roman" w:eastAsia="Times New Roman" w:hAnsi="Times New Roman"/>
          <w:sz w:val="28"/>
          <w:szCs w:val="28"/>
          <w:lang w:eastAsia="ru-RU"/>
        </w:rPr>
        <w:t xml:space="preserve"> на уровне</w:t>
      </w:r>
      <w:r w:rsidR="009311A0" w:rsidRPr="009929DE">
        <w:rPr>
          <w:rFonts w:ascii="Times New Roman" w:eastAsia="Times New Roman" w:hAnsi="Times New Roman"/>
          <w:sz w:val="28"/>
          <w:szCs w:val="28"/>
          <w:lang w:eastAsia="ru-RU"/>
        </w:rPr>
        <w:t xml:space="preserve"> </w:t>
      </w:r>
      <w:r w:rsidR="00CE775D" w:rsidRPr="009929DE">
        <w:rPr>
          <w:rFonts w:ascii="Times New Roman" w:eastAsia="Times New Roman" w:hAnsi="Times New Roman"/>
          <w:sz w:val="28"/>
          <w:szCs w:val="28"/>
          <w:lang w:eastAsia="ru-RU"/>
        </w:rPr>
        <w:t xml:space="preserve">– </w:t>
      </w:r>
      <w:r w:rsidR="00FD2ED7" w:rsidRPr="009929DE">
        <w:rPr>
          <w:rFonts w:ascii="Times New Roman" w:eastAsia="Times New Roman" w:hAnsi="Times New Roman"/>
          <w:sz w:val="28"/>
          <w:szCs w:val="28"/>
          <w:lang w:eastAsia="ru-RU"/>
        </w:rPr>
        <w:t>10</w:t>
      </w:r>
      <w:r w:rsidR="007E72A0" w:rsidRPr="009929DE">
        <w:rPr>
          <w:rFonts w:ascii="Times New Roman" w:eastAsia="Times New Roman" w:hAnsi="Times New Roman"/>
          <w:sz w:val="28"/>
          <w:szCs w:val="28"/>
          <w:lang w:eastAsia="ru-RU"/>
        </w:rPr>
        <w:t xml:space="preserve"> %. </w:t>
      </w:r>
      <w:r w:rsidR="004D21E0" w:rsidRPr="009929DE">
        <w:rPr>
          <w:rFonts w:ascii="Times New Roman" w:eastAsia="Times New Roman" w:hAnsi="Times New Roman"/>
          <w:sz w:val="28"/>
          <w:szCs w:val="28"/>
          <w:lang w:eastAsia="ru-RU"/>
        </w:rPr>
        <w:t>Коэффициент суточной неравномерности водопотребления принят на уровне 1,</w:t>
      </w:r>
      <w:r w:rsidR="009311A0" w:rsidRPr="009929DE">
        <w:rPr>
          <w:rFonts w:ascii="Times New Roman" w:eastAsia="Times New Roman" w:hAnsi="Times New Roman"/>
          <w:sz w:val="28"/>
          <w:szCs w:val="28"/>
          <w:lang w:eastAsia="ru-RU"/>
        </w:rPr>
        <w:t>2</w:t>
      </w:r>
      <w:r w:rsidR="004D21E0"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w:t>
      </w:r>
      <w:r w:rsidR="004D21E0" w:rsidRPr="009929DE">
        <w:rPr>
          <w:rFonts w:ascii="Times New Roman" w:eastAsia="Times New Roman" w:hAnsi="Times New Roman"/>
          <w:sz w:val="28"/>
          <w:szCs w:val="28"/>
          <w:lang w:eastAsia="ru-RU"/>
        </w:rPr>
        <w:t>тся</w:t>
      </w:r>
      <w:r w:rsidRPr="009929DE">
        <w:rPr>
          <w:rFonts w:ascii="Times New Roman" w:eastAsia="Times New Roman" w:hAnsi="Times New Roman"/>
          <w:sz w:val="28"/>
          <w:szCs w:val="28"/>
          <w:lang w:eastAsia="ru-RU"/>
        </w:rPr>
        <w:t xml:space="preserve"> по таблице 2 п. 5.2 СП 31.13330.20</w:t>
      </w:r>
      <w:r w:rsidR="00320D31" w:rsidRPr="009929DE">
        <w:rPr>
          <w:rFonts w:ascii="Times New Roman" w:eastAsia="Times New Roman" w:hAnsi="Times New Roman"/>
          <w:sz w:val="28"/>
          <w:szCs w:val="28"/>
          <w:lang w:eastAsia="ru-RU"/>
        </w:rPr>
        <w:t>21</w:t>
      </w:r>
      <w:r w:rsidRPr="009929DE">
        <w:rPr>
          <w:rFonts w:ascii="Times New Roman" w:eastAsia="Times New Roman" w:hAnsi="Times New Roman"/>
          <w:sz w:val="28"/>
          <w:szCs w:val="28"/>
          <w:lang w:eastAsia="ru-RU"/>
        </w:rPr>
        <w:t xml:space="preserve">. </w:t>
      </w:r>
      <w:r w:rsidR="004B213E" w:rsidRPr="009929DE">
        <w:rPr>
          <w:rFonts w:ascii="Times New Roman" w:hAnsi="Times New Roman"/>
          <w:sz w:val="28"/>
          <w:szCs w:val="28"/>
        </w:rPr>
        <w:t>При разработке проектной документации необходимо предусмотреть мероприятия по пожаротушению.</w:t>
      </w:r>
    </w:p>
    <w:p w14:paraId="2063D64F" w14:textId="5672EF36" w:rsidR="003A7901" w:rsidRPr="009929DE"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7.8.1</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31215A02" w14:textId="4A239562" w:rsidR="003A7901" w:rsidRPr="009929DE" w:rsidRDefault="003A7901" w:rsidP="003A7901">
      <w:pPr>
        <w:spacing w:line="240" w:lineRule="auto"/>
        <w:jc w:val="center"/>
        <w:rPr>
          <w:rFonts w:ascii="Times New Roman" w:eastAsia="Times New Roman" w:hAnsi="Times New Roman"/>
          <w:sz w:val="28"/>
          <w:szCs w:val="24"/>
          <w:lang w:eastAsia="ru-RU"/>
        </w:rPr>
      </w:pPr>
      <w:r w:rsidRPr="009929DE">
        <w:rPr>
          <w:rFonts w:ascii="Times New Roman" w:hAnsi="Times New Roman"/>
          <w:color w:val="000000"/>
          <w:sz w:val="28"/>
          <w:szCs w:val="28"/>
        </w:rPr>
        <w:t>Ожидаемое потребление воды на расчётный срок в</w:t>
      </w:r>
      <w:r w:rsidR="00B9479D" w:rsidRPr="009929DE">
        <w:rPr>
          <w:rFonts w:ascii="Times New Roman" w:hAnsi="Times New Roman"/>
          <w:color w:val="000000"/>
          <w:sz w:val="28"/>
          <w:szCs w:val="28"/>
        </w:rPr>
        <w:t xml:space="preserve"> </w:t>
      </w:r>
      <w:r w:rsidR="00BC56A6" w:rsidRPr="009929DE">
        <w:rPr>
          <w:rFonts w:ascii="Times New Roman" w:hAnsi="Times New Roman"/>
          <w:color w:val="000000"/>
          <w:sz w:val="28"/>
          <w:szCs w:val="28"/>
        </w:rPr>
        <w:t>МО «Озероучумский сельсовет»</w:t>
      </w:r>
    </w:p>
    <w:p w14:paraId="04FFB9A6" w14:textId="77777777" w:rsidR="00320D31" w:rsidRPr="009929DE" w:rsidRDefault="00320D31" w:rsidP="00320D31">
      <w:pPr>
        <w:spacing w:after="0" w:line="240" w:lineRule="auto"/>
        <w:rPr>
          <w:rFonts w:ascii="Times New Roman" w:hAnsi="Times New Roman"/>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1"/>
        <w:gridCol w:w="942"/>
        <w:gridCol w:w="682"/>
        <w:gridCol w:w="792"/>
        <w:gridCol w:w="1280"/>
        <w:gridCol w:w="1311"/>
        <w:gridCol w:w="727"/>
        <w:gridCol w:w="727"/>
        <w:gridCol w:w="636"/>
        <w:gridCol w:w="723"/>
      </w:tblGrid>
      <w:tr w:rsidR="00D169F5" w:rsidRPr="009929DE" w14:paraId="38BD7F49" w14:textId="77777777" w:rsidTr="00D169F5">
        <w:trPr>
          <w:trHeight w:val="57"/>
        </w:trPr>
        <w:tc>
          <w:tcPr>
            <w:tcW w:w="1248" w:type="pct"/>
            <w:vMerge w:val="restart"/>
            <w:shd w:val="clear" w:color="auto" w:fill="auto"/>
            <w:vAlign w:val="center"/>
            <w:hideMark/>
          </w:tcPr>
          <w:p w14:paraId="065C5338"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Наименование потребителей</w:t>
            </w:r>
          </w:p>
        </w:tc>
        <w:tc>
          <w:tcPr>
            <w:tcW w:w="452" w:type="pct"/>
            <w:vMerge w:val="restart"/>
            <w:shd w:val="clear" w:color="auto" w:fill="auto"/>
            <w:vAlign w:val="center"/>
            <w:hideMark/>
          </w:tcPr>
          <w:p w14:paraId="1EF14E25"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Ед. изм.</w:t>
            </w:r>
          </w:p>
        </w:tc>
        <w:tc>
          <w:tcPr>
            <w:tcW w:w="327" w:type="pct"/>
            <w:vMerge w:val="restart"/>
            <w:shd w:val="clear" w:color="auto" w:fill="auto"/>
            <w:vAlign w:val="center"/>
            <w:hideMark/>
          </w:tcPr>
          <w:p w14:paraId="2A4FA584"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Кол.</w:t>
            </w:r>
          </w:p>
        </w:tc>
        <w:tc>
          <w:tcPr>
            <w:tcW w:w="380" w:type="pct"/>
            <w:vMerge w:val="restart"/>
            <w:shd w:val="clear" w:color="auto" w:fill="auto"/>
            <w:vAlign w:val="center"/>
            <w:hideMark/>
          </w:tcPr>
          <w:p w14:paraId="4C8D8066"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Норма, л/сут на чел.</w:t>
            </w:r>
          </w:p>
        </w:tc>
        <w:tc>
          <w:tcPr>
            <w:tcW w:w="614" w:type="pct"/>
            <w:vMerge w:val="restart"/>
            <w:shd w:val="clear" w:color="auto" w:fill="auto"/>
            <w:vAlign w:val="center"/>
            <w:hideMark/>
          </w:tcPr>
          <w:p w14:paraId="6B83972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 суточной неравномерности</w:t>
            </w:r>
          </w:p>
        </w:tc>
        <w:tc>
          <w:tcPr>
            <w:tcW w:w="629" w:type="pct"/>
            <w:vMerge w:val="restart"/>
            <w:shd w:val="clear" w:color="auto" w:fill="auto"/>
            <w:vAlign w:val="center"/>
            <w:hideMark/>
          </w:tcPr>
          <w:p w14:paraId="324B2124"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 часовой неравномерности</w:t>
            </w:r>
          </w:p>
        </w:tc>
        <w:tc>
          <w:tcPr>
            <w:tcW w:w="1351" w:type="pct"/>
            <w:gridSpan w:val="4"/>
            <w:shd w:val="clear" w:color="auto" w:fill="auto"/>
            <w:vAlign w:val="center"/>
            <w:hideMark/>
          </w:tcPr>
          <w:p w14:paraId="074337B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Расход воды м</w:t>
            </w:r>
            <w:r w:rsidRPr="009929DE">
              <w:rPr>
                <w:rFonts w:ascii="Times New Roman" w:eastAsia="Times New Roman" w:hAnsi="Times New Roman"/>
                <w:color w:val="000000"/>
                <w:sz w:val="18"/>
                <w:szCs w:val="18"/>
                <w:vertAlign w:val="superscript"/>
                <w:lang w:eastAsia="ru-RU"/>
              </w:rPr>
              <w:t>3</w:t>
            </w:r>
          </w:p>
        </w:tc>
      </w:tr>
      <w:tr w:rsidR="00D169F5" w:rsidRPr="009929DE" w14:paraId="0161AB96" w14:textId="77777777" w:rsidTr="00D169F5">
        <w:trPr>
          <w:trHeight w:val="57"/>
        </w:trPr>
        <w:tc>
          <w:tcPr>
            <w:tcW w:w="1248" w:type="pct"/>
            <w:vMerge/>
            <w:shd w:val="clear" w:color="auto" w:fill="auto"/>
            <w:vAlign w:val="center"/>
            <w:hideMark/>
          </w:tcPr>
          <w:p w14:paraId="58C8ED82"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452" w:type="pct"/>
            <w:vMerge/>
            <w:shd w:val="clear" w:color="auto" w:fill="auto"/>
            <w:vAlign w:val="center"/>
            <w:hideMark/>
          </w:tcPr>
          <w:p w14:paraId="2F4C73D6"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27" w:type="pct"/>
            <w:vMerge/>
            <w:shd w:val="clear" w:color="auto" w:fill="auto"/>
            <w:vAlign w:val="center"/>
            <w:hideMark/>
          </w:tcPr>
          <w:p w14:paraId="2304A9E4"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80" w:type="pct"/>
            <w:vMerge/>
            <w:shd w:val="clear" w:color="auto" w:fill="auto"/>
            <w:vAlign w:val="center"/>
            <w:hideMark/>
          </w:tcPr>
          <w:p w14:paraId="04F65ECE"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614" w:type="pct"/>
            <w:vMerge/>
            <w:shd w:val="clear" w:color="auto" w:fill="auto"/>
            <w:vAlign w:val="center"/>
            <w:hideMark/>
          </w:tcPr>
          <w:p w14:paraId="7A9FC98B"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629" w:type="pct"/>
            <w:vMerge/>
            <w:shd w:val="clear" w:color="auto" w:fill="auto"/>
            <w:vAlign w:val="center"/>
            <w:hideMark/>
          </w:tcPr>
          <w:p w14:paraId="5F03C8FD"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49" w:type="pct"/>
            <w:shd w:val="clear" w:color="auto" w:fill="auto"/>
            <w:vAlign w:val="center"/>
            <w:hideMark/>
          </w:tcPr>
          <w:p w14:paraId="2F42768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сут</w:t>
            </w:r>
          </w:p>
        </w:tc>
        <w:tc>
          <w:tcPr>
            <w:tcW w:w="349" w:type="pct"/>
            <w:shd w:val="clear" w:color="auto" w:fill="auto"/>
            <w:vAlign w:val="center"/>
            <w:hideMark/>
          </w:tcPr>
          <w:p w14:paraId="23CA63CD"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сут</w:t>
            </w:r>
            <w:r w:rsidRPr="009929DE">
              <w:rPr>
                <w:rFonts w:ascii="Times New Roman" w:eastAsia="Times New Roman" w:hAnsi="Times New Roman"/>
                <w:color w:val="000000"/>
                <w:sz w:val="18"/>
                <w:szCs w:val="18"/>
                <w:vertAlign w:val="subscript"/>
                <w:lang w:eastAsia="ru-RU"/>
              </w:rPr>
              <w:t>max</w:t>
            </w:r>
          </w:p>
        </w:tc>
        <w:tc>
          <w:tcPr>
            <w:tcW w:w="305" w:type="pct"/>
            <w:shd w:val="clear" w:color="auto" w:fill="auto"/>
            <w:vAlign w:val="center"/>
            <w:hideMark/>
          </w:tcPr>
          <w:p w14:paraId="266376E2"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час</w:t>
            </w:r>
          </w:p>
        </w:tc>
        <w:tc>
          <w:tcPr>
            <w:tcW w:w="347" w:type="pct"/>
            <w:shd w:val="clear" w:color="auto" w:fill="auto"/>
            <w:vAlign w:val="center"/>
            <w:hideMark/>
          </w:tcPr>
          <w:p w14:paraId="50D4738C"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час</w:t>
            </w:r>
            <w:r w:rsidRPr="009929DE">
              <w:rPr>
                <w:rFonts w:ascii="Times New Roman" w:eastAsia="Times New Roman" w:hAnsi="Times New Roman"/>
                <w:color w:val="000000"/>
                <w:sz w:val="18"/>
                <w:szCs w:val="18"/>
                <w:vertAlign w:val="subscript"/>
                <w:lang w:eastAsia="ru-RU"/>
              </w:rPr>
              <w:t>max</w:t>
            </w:r>
          </w:p>
        </w:tc>
      </w:tr>
    </w:tbl>
    <w:p w14:paraId="2C3827C6" w14:textId="77777777" w:rsidR="00D169F5" w:rsidRPr="009929DE" w:rsidRDefault="00D169F5" w:rsidP="00D169F5">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1"/>
        <w:gridCol w:w="942"/>
        <w:gridCol w:w="682"/>
        <w:gridCol w:w="792"/>
        <w:gridCol w:w="1280"/>
        <w:gridCol w:w="1311"/>
        <w:gridCol w:w="727"/>
        <w:gridCol w:w="727"/>
        <w:gridCol w:w="636"/>
        <w:gridCol w:w="723"/>
      </w:tblGrid>
      <w:tr w:rsidR="00B815FC" w:rsidRPr="009929DE" w14:paraId="6C5A061A" w14:textId="77777777" w:rsidTr="00B815FC">
        <w:trPr>
          <w:trHeight w:val="57"/>
        </w:trPr>
        <w:tc>
          <w:tcPr>
            <w:tcW w:w="5000" w:type="pct"/>
            <w:gridSpan w:val="10"/>
            <w:shd w:val="clear" w:color="auto" w:fill="auto"/>
            <w:vAlign w:val="center"/>
          </w:tcPr>
          <w:p w14:paraId="6EAC8AE9" w14:textId="58A39179" w:rsidR="00B815FC" w:rsidRPr="009929DE" w:rsidRDefault="00BC56A6" w:rsidP="00B815FC">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 Озеро Учум</w:t>
            </w:r>
          </w:p>
        </w:tc>
      </w:tr>
      <w:tr w:rsidR="00BC56A6" w:rsidRPr="009929DE" w14:paraId="66064906" w14:textId="77777777" w:rsidTr="00041759">
        <w:trPr>
          <w:trHeight w:val="57"/>
        </w:trPr>
        <w:tc>
          <w:tcPr>
            <w:tcW w:w="1248" w:type="pct"/>
            <w:shd w:val="clear" w:color="auto" w:fill="auto"/>
            <w:vAlign w:val="bottom"/>
            <w:hideMark/>
          </w:tcPr>
          <w:p w14:paraId="12749496"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452" w:type="pct"/>
            <w:shd w:val="clear" w:color="auto" w:fill="auto"/>
            <w:vAlign w:val="center"/>
            <w:hideMark/>
          </w:tcPr>
          <w:p w14:paraId="1D750740"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A3E40A" w14:textId="46F9AAE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707</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370198C" w14:textId="6883C5B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7E90AF07" w14:textId="25E2689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single" w:sz="4" w:space="0" w:color="auto"/>
              <w:left w:val="nil"/>
              <w:bottom w:val="single" w:sz="4" w:space="0" w:color="auto"/>
              <w:right w:val="single" w:sz="4" w:space="0" w:color="auto"/>
            </w:tcBorders>
            <w:shd w:val="clear" w:color="auto" w:fill="auto"/>
            <w:vAlign w:val="center"/>
            <w:hideMark/>
          </w:tcPr>
          <w:p w14:paraId="0F978EF7" w14:textId="3B2ADBE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454511A" w14:textId="69B9456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155,5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71B83533" w14:textId="10674B5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186,6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42DDCECD" w14:textId="7DB7554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6,5</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52537041" w14:textId="16D52DE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18,5</w:t>
            </w:r>
          </w:p>
        </w:tc>
      </w:tr>
      <w:tr w:rsidR="00BC56A6" w:rsidRPr="009929DE" w14:paraId="560E6EC7" w14:textId="77777777" w:rsidTr="00041759">
        <w:trPr>
          <w:trHeight w:val="57"/>
        </w:trPr>
        <w:tc>
          <w:tcPr>
            <w:tcW w:w="1248" w:type="pct"/>
            <w:shd w:val="clear" w:color="auto" w:fill="auto"/>
            <w:vAlign w:val="bottom"/>
            <w:hideMark/>
          </w:tcPr>
          <w:p w14:paraId="1A2C5C19"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Адм. здание и общественные здание</w:t>
            </w:r>
          </w:p>
        </w:tc>
        <w:tc>
          <w:tcPr>
            <w:tcW w:w="452" w:type="pct"/>
            <w:shd w:val="clear" w:color="auto" w:fill="auto"/>
            <w:vAlign w:val="center"/>
            <w:hideMark/>
          </w:tcPr>
          <w:p w14:paraId="32D5FAA8"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5FDD51F" w14:textId="7B18AB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05E5FB27" w14:textId="485B1A2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2E0C86E" w14:textId="36BC99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647605D1" w14:textId="25C8AB8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1ECA054F" w14:textId="636BD80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15,6</w:t>
            </w:r>
          </w:p>
        </w:tc>
        <w:tc>
          <w:tcPr>
            <w:tcW w:w="349" w:type="pct"/>
            <w:tcBorders>
              <w:top w:val="nil"/>
              <w:left w:val="nil"/>
              <w:bottom w:val="single" w:sz="4" w:space="0" w:color="auto"/>
              <w:right w:val="single" w:sz="4" w:space="0" w:color="auto"/>
            </w:tcBorders>
            <w:shd w:val="clear" w:color="auto" w:fill="auto"/>
            <w:vAlign w:val="center"/>
            <w:hideMark/>
          </w:tcPr>
          <w:p w14:paraId="473A6E22" w14:textId="6A7B74E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18,7</w:t>
            </w:r>
          </w:p>
        </w:tc>
        <w:tc>
          <w:tcPr>
            <w:tcW w:w="305" w:type="pct"/>
            <w:tcBorders>
              <w:top w:val="nil"/>
              <w:left w:val="nil"/>
              <w:bottom w:val="single" w:sz="4" w:space="0" w:color="auto"/>
              <w:right w:val="single" w:sz="4" w:space="0" w:color="auto"/>
            </w:tcBorders>
            <w:shd w:val="clear" w:color="auto" w:fill="auto"/>
            <w:vAlign w:val="center"/>
            <w:hideMark/>
          </w:tcPr>
          <w:p w14:paraId="279FDE4D" w14:textId="67CBBF7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0,6</w:t>
            </w:r>
          </w:p>
        </w:tc>
        <w:tc>
          <w:tcPr>
            <w:tcW w:w="347" w:type="pct"/>
            <w:tcBorders>
              <w:top w:val="nil"/>
              <w:left w:val="nil"/>
              <w:bottom w:val="single" w:sz="4" w:space="0" w:color="auto"/>
              <w:right w:val="single" w:sz="4" w:space="0" w:color="auto"/>
            </w:tcBorders>
            <w:shd w:val="clear" w:color="auto" w:fill="auto"/>
            <w:vAlign w:val="center"/>
            <w:hideMark/>
          </w:tcPr>
          <w:p w14:paraId="3B20028B" w14:textId="20A4146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w:t>
            </w:r>
          </w:p>
        </w:tc>
      </w:tr>
      <w:tr w:rsidR="00BC56A6" w:rsidRPr="009929DE" w14:paraId="20D01A76" w14:textId="77777777" w:rsidTr="00041759">
        <w:trPr>
          <w:trHeight w:val="57"/>
        </w:trPr>
        <w:tc>
          <w:tcPr>
            <w:tcW w:w="1248" w:type="pct"/>
            <w:shd w:val="clear" w:color="auto" w:fill="auto"/>
            <w:vAlign w:val="bottom"/>
            <w:hideMark/>
          </w:tcPr>
          <w:p w14:paraId="02BCB1CC"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14:paraId="1BFD88FF"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л/с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687D66B8" w14:textId="54FF035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14:paraId="2DDA87A6" w14:textId="0AAA6D7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3392A6E0" w14:textId="6D90621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1C18A25D" w14:textId="03220E3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78198C18" w14:textId="06F21BB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14:paraId="07206B69" w14:textId="5FFE80C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14:paraId="01C543D6" w14:textId="291B60C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14:paraId="07C80E0F" w14:textId="76F281D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0,02</w:t>
            </w:r>
          </w:p>
        </w:tc>
      </w:tr>
      <w:tr w:rsidR="00BC56A6" w:rsidRPr="009929DE" w14:paraId="114EF711" w14:textId="77777777" w:rsidTr="00041759">
        <w:trPr>
          <w:trHeight w:val="57"/>
        </w:trPr>
        <w:tc>
          <w:tcPr>
            <w:tcW w:w="1248" w:type="pct"/>
            <w:shd w:val="clear" w:color="auto" w:fill="auto"/>
            <w:vAlign w:val="bottom"/>
            <w:hideMark/>
          </w:tcPr>
          <w:p w14:paraId="6A93F680"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14:paraId="49646EB1"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2CF76AE5" w14:textId="6A24B79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136</w:t>
            </w:r>
          </w:p>
        </w:tc>
        <w:tc>
          <w:tcPr>
            <w:tcW w:w="380" w:type="pct"/>
            <w:tcBorders>
              <w:top w:val="nil"/>
              <w:left w:val="nil"/>
              <w:bottom w:val="single" w:sz="4" w:space="0" w:color="auto"/>
              <w:right w:val="single" w:sz="4" w:space="0" w:color="auto"/>
            </w:tcBorders>
            <w:shd w:val="clear" w:color="auto" w:fill="auto"/>
            <w:vAlign w:val="center"/>
            <w:hideMark/>
          </w:tcPr>
          <w:p w14:paraId="2ACCB0EE" w14:textId="13942CC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14:paraId="09AC56DB" w14:textId="44FB58F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338CD278" w14:textId="5407FF4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3C73274D" w14:textId="350D622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8,2</w:t>
            </w:r>
          </w:p>
        </w:tc>
        <w:tc>
          <w:tcPr>
            <w:tcW w:w="349" w:type="pct"/>
            <w:tcBorders>
              <w:top w:val="nil"/>
              <w:left w:val="nil"/>
              <w:bottom w:val="single" w:sz="4" w:space="0" w:color="auto"/>
              <w:right w:val="single" w:sz="4" w:space="0" w:color="auto"/>
            </w:tcBorders>
            <w:shd w:val="clear" w:color="auto" w:fill="auto"/>
            <w:vAlign w:val="center"/>
            <w:hideMark/>
          </w:tcPr>
          <w:p w14:paraId="28B7896B" w14:textId="090FCBD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9,8</w:t>
            </w:r>
          </w:p>
        </w:tc>
        <w:tc>
          <w:tcPr>
            <w:tcW w:w="305" w:type="pct"/>
            <w:tcBorders>
              <w:top w:val="nil"/>
              <w:left w:val="nil"/>
              <w:bottom w:val="single" w:sz="4" w:space="0" w:color="auto"/>
              <w:right w:val="single" w:sz="4" w:space="0" w:color="auto"/>
            </w:tcBorders>
            <w:shd w:val="clear" w:color="auto" w:fill="auto"/>
            <w:vAlign w:val="center"/>
            <w:hideMark/>
          </w:tcPr>
          <w:p w14:paraId="241F9C8C" w14:textId="7E8B4F0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0,3</w:t>
            </w:r>
          </w:p>
        </w:tc>
        <w:tc>
          <w:tcPr>
            <w:tcW w:w="347" w:type="pct"/>
            <w:tcBorders>
              <w:top w:val="nil"/>
              <w:left w:val="nil"/>
              <w:bottom w:val="single" w:sz="4" w:space="0" w:color="auto"/>
              <w:right w:val="single" w:sz="4" w:space="0" w:color="auto"/>
            </w:tcBorders>
            <w:shd w:val="clear" w:color="auto" w:fill="auto"/>
            <w:vAlign w:val="center"/>
            <w:hideMark/>
          </w:tcPr>
          <w:p w14:paraId="6BC5760E" w14:textId="173635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r>
      <w:tr w:rsidR="00BC56A6" w:rsidRPr="009929DE" w14:paraId="0C0BFE01" w14:textId="77777777" w:rsidTr="00041759">
        <w:trPr>
          <w:trHeight w:val="57"/>
        </w:trPr>
        <w:tc>
          <w:tcPr>
            <w:tcW w:w="1248" w:type="pct"/>
            <w:shd w:val="clear" w:color="auto" w:fill="auto"/>
            <w:vAlign w:val="bottom"/>
            <w:hideMark/>
          </w:tcPr>
          <w:p w14:paraId="1D6903F2"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14:paraId="60C91A4D"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1E02EF71" w14:textId="0CEF7B6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71A87201" w14:textId="69E8D2F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62A73CB" w14:textId="4254430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05A90E16" w14:textId="478C778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418E2594" w14:textId="002E6BE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17,9</w:t>
            </w:r>
          </w:p>
        </w:tc>
        <w:tc>
          <w:tcPr>
            <w:tcW w:w="349" w:type="pct"/>
            <w:tcBorders>
              <w:top w:val="nil"/>
              <w:left w:val="nil"/>
              <w:bottom w:val="single" w:sz="4" w:space="0" w:color="auto"/>
              <w:right w:val="single" w:sz="4" w:space="0" w:color="auto"/>
            </w:tcBorders>
            <w:shd w:val="clear" w:color="auto" w:fill="auto"/>
            <w:vAlign w:val="center"/>
            <w:hideMark/>
          </w:tcPr>
          <w:p w14:paraId="05447277" w14:textId="589F860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21,5</w:t>
            </w:r>
          </w:p>
        </w:tc>
        <w:tc>
          <w:tcPr>
            <w:tcW w:w="305" w:type="pct"/>
            <w:tcBorders>
              <w:top w:val="nil"/>
              <w:left w:val="nil"/>
              <w:bottom w:val="single" w:sz="4" w:space="0" w:color="auto"/>
              <w:right w:val="single" w:sz="4" w:space="0" w:color="auto"/>
            </w:tcBorders>
            <w:shd w:val="clear" w:color="auto" w:fill="auto"/>
            <w:vAlign w:val="center"/>
            <w:hideMark/>
          </w:tcPr>
          <w:p w14:paraId="2DE7EE96" w14:textId="6306E5B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0,7</w:t>
            </w:r>
          </w:p>
        </w:tc>
        <w:tc>
          <w:tcPr>
            <w:tcW w:w="347" w:type="pct"/>
            <w:tcBorders>
              <w:top w:val="nil"/>
              <w:left w:val="nil"/>
              <w:bottom w:val="single" w:sz="4" w:space="0" w:color="auto"/>
              <w:right w:val="single" w:sz="4" w:space="0" w:color="auto"/>
            </w:tcBorders>
            <w:shd w:val="clear" w:color="auto" w:fill="auto"/>
            <w:vAlign w:val="center"/>
            <w:hideMark/>
          </w:tcPr>
          <w:p w14:paraId="35B8C28A" w14:textId="2A731E9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w:t>
            </w:r>
          </w:p>
        </w:tc>
      </w:tr>
      <w:tr w:rsidR="00BC56A6" w:rsidRPr="009929DE" w14:paraId="7172EC96" w14:textId="77777777" w:rsidTr="00596E07">
        <w:trPr>
          <w:trHeight w:val="57"/>
        </w:trPr>
        <w:tc>
          <w:tcPr>
            <w:tcW w:w="3650" w:type="pct"/>
            <w:gridSpan w:val="6"/>
            <w:shd w:val="clear" w:color="auto" w:fill="auto"/>
            <w:vAlign w:val="bottom"/>
            <w:hideMark/>
          </w:tcPr>
          <w:p w14:paraId="766F4EF2"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34916D" w14:textId="7D06B12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197,3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6BBD1A6" w14:textId="067074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236,8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E6698FC" w14:textId="67BAF73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8,2</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1107C08F" w14:textId="57386A8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23,5</w:t>
            </w:r>
          </w:p>
        </w:tc>
      </w:tr>
      <w:tr w:rsidR="00B815FC" w:rsidRPr="009929DE" w14:paraId="52D3CD12" w14:textId="77777777" w:rsidTr="006D43C9">
        <w:trPr>
          <w:trHeight w:val="57"/>
        </w:trPr>
        <w:tc>
          <w:tcPr>
            <w:tcW w:w="5000" w:type="pct"/>
            <w:gridSpan w:val="10"/>
            <w:shd w:val="clear" w:color="auto" w:fill="auto"/>
            <w:vAlign w:val="center"/>
          </w:tcPr>
          <w:p w14:paraId="093BB678" w14:textId="4753ECAF" w:rsidR="00B815FC" w:rsidRPr="009929DE" w:rsidRDefault="00BC56A6" w:rsidP="006D43C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д. Камышта</w:t>
            </w:r>
          </w:p>
        </w:tc>
      </w:tr>
      <w:tr w:rsidR="00BC56A6" w:rsidRPr="009929DE" w14:paraId="244916D9" w14:textId="77777777" w:rsidTr="00D72FE0">
        <w:trPr>
          <w:trHeight w:val="57"/>
        </w:trPr>
        <w:tc>
          <w:tcPr>
            <w:tcW w:w="1248" w:type="pct"/>
            <w:shd w:val="clear" w:color="auto" w:fill="auto"/>
            <w:vAlign w:val="bottom"/>
            <w:hideMark/>
          </w:tcPr>
          <w:p w14:paraId="226EFD37"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452" w:type="pct"/>
            <w:shd w:val="clear" w:color="auto" w:fill="auto"/>
            <w:vAlign w:val="center"/>
            <w:hideMark/>
          </w:tcPr>
          <w:p w14:paraId="16F4DA02"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5C4CF4" w14:textId="39058C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83</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5200F864" w14:textId="1A00705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0A4606AC" w14:textId="1908850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single" w:sz="4" w:space="0" w:color="auto"/>
              <w:left w:val="nil"/>
              <w:bottom w:val="single" w:sz="4" w:space="0" w:color="auto"/>
              <w:right w:val="single" w:sz="4" w:space="0" w:color="auto"/>
            </w:tcBorders>
            <w:shd w:val="clear" w:color="auto" w:fill="auto"/>
            <w:vAlign w:val="center"/>
            <w:hideMark/>
          </w:tcPr>
          <w:p w14:paraId="3B7AAF01" w14:textId="349F1B0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6C988DE1" w14:textId="61DE38B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387ECBF" w14:textId="40E85CC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21,9</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092268B" w14:textId="799872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0,8</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01DD5D18" w14:textId="64ED8EF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4,5</w:t>
            </w:r>
          </w:p>
        </w:tc>
      </w:tr>
      <w:tr w:rsidR="00BC56A6" w:rsidRPr="009929DE" w14:paraId="0A2F668C" w14:textId="77777777" w:rsidTr="00D72FE0">
        <w:trPr>
          <w:trHeight w:val="57"/>
        </w:trPr>
        <w:tc>
          <w:tcPr>
            <w:tcW w:w="1248" w:type="pct"/>
            <w:shd w:val="clear" w:color="auto" w:fill="auto"/>
            <w:vAlign w:val="bottom"/>
            <w:hideMark/>
          </w:tcPr>
          <w:p w14:paraId="22FE397E"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Адм. здание и общественные здание</w:t>
            </w:r>
          </w:p>
        </w:tc>
        <w:tc>
          <w:tcPr>
            <w:tcW w:w="452" w:type="pct"/>
            <w:shd w:val="clear" w:color="auto" w:fill="auto"/>
            <w:vAlign w:val="center"/>
            <w:hideMark/>
          </w:tcPr>
          <w:p w14:paraId="0DF059E0"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8B49FF5" w14:textId="6A19DBF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24695754" w14:textId="0B7A11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78480116" w14:textId="2ECDDC4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7D5EA572" w14:textId="2B40D10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32FDFB61" w14:textId="33D2632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w:t>
            </w:r>
          </w:p>
        </w:tc>
        <w:tc>
          <w:tcPr>
            <w:tcW w:w="349" w:type="pct"/>
            <w:tcBorders>
              <w:top w:val="nil"/>
              <w:left w:val="nil"/>
              <w:bottom w:val="single" w:sz="4" w:space="0" w:color="auto"/>
              <w:right w:val="single" w:sz="4" w:space="0" w:color="auto"/>
            </w:tcBorders>
            <w:shd w:val="clear" w:color="auto" w:fill="auto"/>
            <w:vAlign w:val="center"/>
            <w:hideMark/>
          </w:tcPr>
          <w:p w14:paraId="54A1808B" w14:textId="7B054BE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w:t>
            </w:r>
          </w:p>
        </w:tc>
        <w:tc>
          <w:tcPr>
            <w:tcW w:w="305" w:type="pct"/>
            <w:tcBorders>
              <w:top w:val="nil"/>
              <w:left w:val="nil"/>
              <w:bottom w:val="single" w:sz="4" w:space="0" w:color="auto"/>
              <w:right w:val="single" w:sz="4" w:space="0" w:color="auto"/>
            </w:tcBorders>
            <w:shd w:val="clear" w:color="auto" w:fill="auto"/>
            <w:vAlign w:val="center"/>
            <w:hideMark/>
          </w:tcPr>
          <w:p w14:paraId="52CD3933" w14:textId="63AE55B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c>
          <w:tcPr>
            <w:tcW w:w="347" w:type="pct"/>
            <w:tcBorders>
              <w:top w:val="nil"/>
              <w:left w:val="nil"/>
              <w:bottom w:val="single" w:sz="4" w:space="0" w:color="auto"/>
              <w:right w:val="single" w:sz="4" w:space="0" w:color="auto"/>
            </w:tcBorders>
            <w:shd w:val="clear" w:color="auto" w:fill="auto"/>
            <w:vAlign w:val="center"/>
            <w:hideMark/>
          </w:tcPr>
          <w:p w14:paraId="2618382A" w14:textId="2E62776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0,4</w:t>
            </w:r>
          </w:p>
        </w:tc>
      </w:tr>
      <w:tr w:rsidR="00BC56A6" w:rsidRPr="009929DE" w14:paraId="4AF9A6BE" w14:textId="77777777" w:rsidTr="00D72FE0">
        <w:trPr>
          <w:trHeight w:val="57"/>
        </w:trPr>
        <w:tc>
          <w:tcPr>
            <w:tcW w:w="1248" w:type="pct"/>
            <w:shd w:val="clear" w:color="auto" w:fill="auto"/>
            <w:vAlign w:val="bottom"/>
            <w:hideMark/>
          </w:tcPr>
          <w:p w14:paraId="577DC0AE"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14:paraId="0E55B96B"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л/с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09B6E80F" w14:textId="7758C74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14:paraId="48F1450A" w14:textId="090E03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AF2764F" w14:textId="0D2B5A9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14:paraId="72B1A131" w14:textId="2521A67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2381D59B" w14:textId="79B618D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14:paraId="46EC5813" w14:textId="7D3DD2B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14:paraId="73FBB6A7" w14:textId="1060C25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14:paraId="1A9B1823" w14:textId="2A7F32D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0,04</w:t>
            </w:r>
          </w:p>
        </w:tc>
      </w:tr>
      <w:tr w:rsidR="00BC56A6" w:rsidRPr="009929DE" w14:paraId="708B8EFF" w14:textId="77777777" w:rsidTr="00D72FE0">
        <w:trPr>
          <w:trHeight w:val="57"/>
        </w:trPr>
        <w:tc>
          <w:tcPr>
            <w:tcW w:w="1248" w:type="pct"/>
            <w:shd w:val="clear" w:color="auto" w:fill="auto"/>
            <w:vAlign w:val="bottom"/>
            <w:hideMark/>
          </w:tcPr>
          <w:p w14:paraId="667EB16B"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14:paraId="25695361"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4B06D3B" w14:textId="5B9779C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16</w:t>
            </w:r>
          </w:p>
        </w:tc>
        <w:tc>
          <w:tcPr>
            <w:tcW w:w="380" w:type="pct"/>
            <w:tcBorders>
              <w:top w:val="nil"/>
              <w:left w:val="nil"/>
              <w:bottom w:val="single" w:sz="4" w:space="0" w:color="auto"/>
              <w:right w:val="single" w:sz="4" w:space="0" w:color="auto"/>
            </w:tcBorders>
            <w:shd w:val="clear" w:color="auto" w:fill="auto"/>
            <w:vAlign w:val="center"/>
            <w:hideMark/>
          </w:tcPr>
          <w:p w14:paraId="0F5B44BB" w14:textId="4A08DE0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14:paraId="3B687AAC" w14:textId="2A9BB6B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3236EFED" w14:textId="2CFCA78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009F2FF8" w14:textId="7B9471F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49" w:type="pct"/>
            <w:tcBorders>
              <w:top w:val="nil"/>
              <w:left w:val="nil"/>
              <w:bottom w:val="single" w:sz="4" w:space="0" w:color="auto"/>
              <w:right w:val="single" w:sz="4" w:space="0" w:color="auto"/>
            </w:tcBorders>
            <w:shd w:val="clear" w:color="auto" w:fill="auto"/>
            <w:vAlign w:val="center"/>
            <w:hideMark/>
          </w:tcPr>
          <w:p w14:paraId="75FFDA8A" w14:textId="2C335CF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c>
          <w:tcPr>
            <w:tcW w:w="305" w:type="pct"/>
            <w:tcBorders>
              <w:top w:val="nil"/>
              <w:left w:val="nil"/>
              <w:bottom w:val="single" w:sz="4" w:space="0" w:color="auto"/>
              <w:right w:val="single" w:sz="4" w:space="0" w:color="auto"/>
            </w:tcBorders>
            <w:shd w:val="clear" w:color="auto" w:fill="auto"/>
            <w:vAlign w:val="center"/>
            <w:hideMark/>
          </w:tcPr>
          <w:p w14:paraId="736FC8BB" w14:textId="34C0B1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w:t>
            </w:r>
          </w:p>
        </w:tc>
        <w:tc>
          <w:tcPr>
            <w:tcW w:w="347" w:type="pct"/>
            <w:tcBorders>
              <w:top w:val="nil"/>
              <w:left w:val="nil"/>
              <w:bottom w:val="single" w:sz="4" w:space="0" w:color="auto"/>
              <w:right w:val="single" w:sz="4" w:space="0" w:color="auto"/>
            </w:tcBorders>
            <w:shd w:val="clear" w:color="auto" w:fill="auto"/>
            <w:vAlign w:val="center"/>
            <w:hideMark/>
          </w:tcPr>
          <w:p w14:paraId="2274A931" w14:textId="1F2FF06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0,2</w:t>
            </w:r>
          </w:p>
        </w:tc>
      </w:tr>
      <w:tr w:rsidR="00BC56A6" w:rsidRPr="009929DE" w14:paraId="02C4561B" w14:textId="77777777" w:rsidTr="00D72FE0">
        <w:trPr>
          <w:trHeight w:val="57"/>
        </w:trPr>
        <w:tc>
          <w:tcPr>
            <w:tcW w:w="1248" w:type="pct"/>
            <w:shd w:val="clear" w:color="auto" w:fill="auto"/>
            <w:vAlign w:val="bottom"/>
            <w:hideMark/>
          </w:tcPr>
          <w:p w14:paraId="34F9B071"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14:paraId="69F2B6CA"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1F5B5820" w14:textId="2657A5C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0E5076F4" w14:textId="1D229C6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3FF03260" w14:textId="0D31E8D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7CC96E81" w14:textId="5795BAC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56A13EB4" w14:textId="62F01C0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w:t>
            </w:r>
          </w:p>
        </w:tc>
        <w:tc>
          <w:tcPr>
            <w:tcW w:w="349" w:type="pct"/>
            <w:tcBorders>
              <w:top w:val="nil"/>
              <w:left w:val="nil"/>
              <w:bottom w:val="single" w:sz="4" w:space="0" w:color="auto"/>
              <w:right w:val="single" w:sz="4" w:space="0" w:color="auto"/>
            </w:tcBorders>
            <w:shd w:val="clear" w:color="auto" w:fill="auto"/>
            <w:vAlign w:val="center"/>
            <w:hideMark/>
          </w:tcPr>
          <w:p w14:paraId="02EF5257" w14:textId="78DCDF6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2,5</w:t>
            </w:r>
          </w:p>
        </w:tc>
        <w:tc>
          <w:tcPr>
            <w:tcW w:w="305" w:type="pct"/>
            <w:tcBorders>
              <w:top w:val="nil"/>
              <w:left w:val="nil"/>
              <w:bottom w:val="single" w:sz="4" w:space="0" w:color="auto"/>
              <w:right w:val="single" w:sz="4" w:space="0" w:color="auto"/>
            </w:tcBorders>
            <w:shd w:val="clear" w:color="auto" w:fill="auto"/>
            <w:vAlign w:val="center"/>
            <w:hideMark/>
          </w:tcPr>
          <w:p w14:paraId="32368A01" w14:textId="04FB245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c>
          <w:tcPr>
            <w:tcW w:w="347" w:type="pct"/>
            <w:tcBorders>
              <w:top w:val="nil"/>
              <w:left w:val="nil"/>
              <w:bottom w:val="single" w:sz="4" w:space="0" w:color="auto"/>
              <w:right w:val="single" w:sz="4" w:space="0" w:color="auto"/>
            </w:tcBorders>
            <w:shd w:val="clear" w:color="auto" w:fill="auto"/>
            <w:vAlign w:val="center"/>
            <w:hideMark/>
          </w:tcPr>
          <w:p w14:paraId="71591D42" w14:textId="6E83C62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0,5</w:t>
            </w:r>
          </w:p>
        </w:tc>
      </w:tr>
      <w:tr w:rsidR="00BC56A6" w:rsidRPr="009929DE" w14:paraId="11AAC174" w14:textId="77777777" w:rsidTr="00BC1814">
        <w:trPr>
          <w:trHeight w:val="57"/>
        </w:trPr>
        <w:tc>
          <w:tcPr>
            <w:tcW w:w="3650" w:type="pct"/>
            <w:gridSpan w:val="6"/>
            <w:shd w:val="clear" w:color="auto" w:fill="auto"/>
            <w:vAlign w:val="bottom"/>
            <w:hideMark/>
          </w:tcPr>
          <w:p w14:paraId="431C25FC"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EA022D" w14:textId="1311A93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16232B8" w14:textId="1D69482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F40836C" w14:textId="5DEB044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68FECA7B" w14:textId="3CB8561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5,7</w:t>
            </w:r>
          </w:p>
        </w:tc>
      </w:tr>
      <w:tr w:rsidR="00BC56A6" w:rsidRPr="009929DE" w14:paraId="1C6F85A1" w14:textId="77777777" w:rsidTr="00D92DDB">
        <w:trPr>
          <w:trHeight w:val="57"/>
        </w:trPr>
        <w:tc>
          <w:tcPr>
            <w:tcW w:w="3650" w:type="pct"/>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14:paraId="15F5358F" w14:textId="7DCA73AF"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по МО</w:t>
            </w:r>
          </w:p>
        </w:tc>
        <w:tc>
          <w:tcPr>
            <w:tcW w:w="349" w:type="pct"/>
            <w:tcBorders>
              <w:top w:val="nil"/>
              <w:left w:val="single" w:sz="4" w:space="0" w:color="auto"/>
              <w:bottom w:val="single" w:sz="4" w:space="0" w:color="auto"/>
              <w:right w:val="single" w:sz="4" w:space="0" w:color="auto"/>
            </w:tcBorders>
            <w:shd w:val="clear" w:color="auto" w:fill="auto"/>
            <w:vAlign w:val="center"/>
            <w:hideMark/>
          </w:tcPr>
          <w:p w14:paraId="7B146FD5" w14:textId="41F0090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220,6</w:t>
            </w:r>
          </w:p>
        </w:tc>
        <w:tc>
          <w:tcPr>
            <w:tcW w:w="349" w:type="pct"/>
            <w:tcBorders>
              <w:top w:val="nil"/>
              <w:left w:val="nil"/>
              <w:bottom w:val="single" w:sz="4" w:space="0" w:color="auto"/>
              <w:right w:val="single" w:sz="4" w:space="0" w:color="auto"/>
            </w:tcBorders>
            <w:shd w:val="clear" w:color="auto" w:fill="auto"/>
            <w:vAlign w:val="center"/>
            <w:hideMark/>
          </w:tcPr>
          <w:p w14:paraId="5A134A1E" w14:textId="0C68D5E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264,8</w:t>
            </w:r>
          </w:p>
        </w:tc>
        <w:tc>
          <w:tcPr>
            <w:tcW w:w="305" w:type="pct"/>
            <w:tcBorders>
              <w:top w:val="nil"/>
              <w:left w:val="nil"/>
              <w:bottom w:val="single" w:sz="4" w:space="0" w:color="auto"/>
              <w:right w:val="single" w:sz="4" w:space="0" w:color="auto"/>
            </w:tcBorders>
            <w:shd w:val="clear" w:color="auto" w:fill="auto"/>
            <w:vAlign w:val="center"/>
            <w:hideMark/>
          </w:tcPr>
          <w:p w14:paraId="310F57F6" w14:textId="2407765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9,2</w:t>
            </w:r>
          </w:p>
        </w:tc>
        <w:tc>
          <w:tcPr>
            <w:tcW w:w="347" w:type="pct"/>
            <w:tcBorders>
              <w:top w:val="nil"/>
              <w:left w:val="nil"/>
              <w:bottom w:val="single" w:sz="4" w:space="0" w:color="auto"/>
              <w:right w:val="single" w:sz="4" w:space="0" w:color="auto"/>
            </w:tcBorders>
            <w:shd w:val="clear" w:color="auto" w:fill="auto"/>
            <w:vAlign w:val="center"/>
            <w:hideMark/>
          </w:tcPr>
          <w:p w14:paraId="34AE43E5" w14:textId="3402AB5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29,2</w:t>
            </w:r>
          </w:p>
        </w:tc>
      </w:tr>
    </w:tbl>
    <w:p w14:paraId="409056CD" w14:textId="77777777" w:rsidR="00215C4B" w:rsidRPr="009929DE" w:rsidRDefault="00215C4B" w:rsidP="003A7901">
      <w:pPr>
        <w:spacing w:line="240" w:lineRule="auto"/>
        <w:jc w:val="center"/>
        <w:rPr>
          <w:rFonts w:ascii="Times New Roman" w:hAnsi="Times New Roman"/>
          <w:color w:val="000000"/>
          <w:sz w:val="28"/>
          <w:szCs w:val="28"/>
        </w:rPr>
      </w:pPr>
    </w:p>
    <w:p w14:paraId="7C5EC4EB" w14:textId="39593CB8" w:rsidR="0089078B" w:rsidRPr="009929DE" w:rsidRDefault="0089078B" w:rsidP="0089078B">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Водопотребление </w:t>
      </w:r>
      <w:r w:rsidR="00073EB9" w:rsidRPr="009929DE">
        <w:rPr>
          <w:rFonts w:ascii="Times New Roman" w:eastAsia="Times New Roman" w:hAnsi="Times New Roman"/>
          <w:sz w:val="28"/>
          <w:szCs w:val="24"/>
          <w:lang w:eastAsia="ru-RU"/>
        </w:rPr>
        <w:t xml:space="preserve">поселения </w:t>
      </w:r>
      <w:r w:rsidRPr="009929DE">
        <w:rPr>
          <w:rFonts w:ascii="Times New Roman" w:hAnsi="Times New Roman"/>
          <w:sz w:val="28"/>
          <w:szCs w:val="28"/>
        </w:rPr>
        <w:t xml:space="preserve">на хозяйственно-питьевые нужды с учётом суточного максимума на расчётный срок составит </w:t>
      </w:r>
      <w:r w:rsidR="00BC56A6" w:rsidRPr="009929DE">
        <w:rPr>
          <w:rFonts w:ascii="Times New Roman" w:hAnsi="Times New Roman"/>
          <w:sz w:val="28"/>
          <w:szCs w:val="28"/>
        </w:rPr>
        <w:t>265</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/сут.</w:t>
      </w:r>
    </w:p>
    <w:p w14:paraId="6E4376A2" w14:textId="6A0D2EF5" w:rsidR="00B3126D" w:rsidRPr="009929DE" w:rsidRDefault="00320D31" w:rsidP="00CA5716">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Ресурсы </w:t>
      </w:r>
      <w:r w:rsidR="00CA5716" w:rsidRPr="009929DE">
        <w:rPr>
          <w:rFonts w:ascii="Times New Roman" w:hAnsi="Times New Roman"/>
          <w:sz w:val="28"/>
          <w:szCs w:val="28"/>
        </w:rPr>
        <w:t>водозаборов</w:t>
      </w:r>
      <w:r w:rsidRPr="009929DE">
        <w:rPr>
          <w:rFonts w:ascii="Times New Roman" w:hAnsi="Times New Roman"/>
          <w:sz w:val="28"/>
          <w:szCs w:val="28"/>
        </w:rPr>
        <w:t xml:space="preserve"> </w:t>
      </w:r>
      <w:r w:rsidR="001A493D"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 xml:space="preserve">достаточны </w:t>
      </w:r>
      <w:r w:rsidR="00CA5716" w:rsidRPr="009929DE">
        <w:rPr>
          <w:rFonts w:ascii="Times New Roman" w:hAnsi="Times New Roman"/>
          <w:sz w:val="28"/>
          <w:szCs w:val="28"/>
        </w:rPr>
        <w:t>для</w:t>
      </w:r>
      <w:r w:rsidRPr="009929DE">
        <w:rPr>
          <w:rFonts w:ascii="Times New Roman" w:hAnsi="Times New Roman"/>
          <w:sz w:val="28"/>
          <w:szCs w:val="28"/>
        </w:rPr>
        <w:t xml:space="preserve"> водопотребления на хозяйственно-питьевые и противопожарные нужды на расчётный срок. </w:t>
      </w:r>
    </w:p>
    <w:p w14:paraId="0A4A4BE8" w14:textId="589A84D1" w:rsidR="00320D31" w:rsidRPr="009929DE" w:rsidRDefault="001A493D" w:rsidP="00320D3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На территории МО «Озероучумский сельсовет» рекомендуется проведение</w:t>
      </w:r>
      <w:r w:rsidR="00320D31" w:rsidRPr="009929DE">
        <w:rPr>
          <w:rFonts w:ascii="Times New Roman" w:hAnsi="Times New Roman"/>
          <w:sz w:val="28"/>
          <w:szCs w:val="28"/>
        </w:rPr>
        <w:t xml:space="preserve"> следующи</w:t>
      </w:r>
      <w:r w:rsidRPr="009929DE">
        <w:rPr>
          <w:rFonts w:ascii="Times New Roman" w:hAnsi="Times New Roman"/>
          <w:sz w:val="28"/>
          <w:szCs w:val="28"/>
        </w:rPr>
        <w:t>х</w:t>
      </w:r>
      <w:r w:rsidR="00320D31" w:rsidRPr="009929DE">
        <w:rPr>
          <w:rFonts w:ascii="Times New Roman" w:hAnsi="Times New Roman"/>
          <w:sz w:val="28"/>
          <w:szCs w:val="28"/>
        </w:rPr>
        <w:t xml:space="preserve"> мероприяти</w:t>
      </w:r>
      <w:r w:rsidRPr="009929DE">
        <w:rPr>
          <w:rFonts w:ascii="Times New Roman" w:hAnsi="Times New Roman"/>
          <w:sz w:val="28"/>
          <w:szCs w:val="28"/>
        </w:rPr>
        <w:t>й</w:t>
      </w:r>
      <w:r w:rsidR="00320D31" w:rsidRPr="009929DE">
        <w:rPr>
          <w:rFonts w:ascii="Times New Roman" w:hAnsi="Times New Roman"/>
          <w:sz w:val="28"/>
          <w:szCs w:val="28"/>
        </w:rPr>
        <w:t xml:space="preserve"> по организации системы водоснабжения:</w:t>
      </w:r>
    </w:p>
    <w:p w14:paraId="028CE670" w14:textId="5CE91CFA" w:rsidR="00CA5716" w:rsidRPr="009929DE" w:rsidRDefault="00CA5716" w:rsidP="00CA5716">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Реконструкция существующих ветхих сетей водоснабжения</w:t>
      </w:r>
      <w:r w:rsidR="001A493D" w:rsidRPr="009929DE">
        <w:rPr>
          <w:rFonts w:ascii="Times New Roman" w:hAnsi="Times New Roman"/>
          <w:sz w:val="28"/>
          <w:szCs w:val="28"/>
        </w:rPr>
        <w:t xml:space="preserve">, </w:t>
      </w:r>
      <w:r w:rsidR="007C084B" w:rsidRPr="009929DE">
        <w:rPr>
          <w:rFonts w:ascii="Times New Roman" w:hAnsi="Times New Roman"/>
          <w:sz w:val="28"/>
          <w:szCs w:val="28"/>
        </w:rPr>
        <w:t>5,5</w:t>
      </w:r>
      <w:r w:rsidR="001A493D" w:rsidRPr="009929DE">
        <w:rPr>
          <w:rFonts w:ascii="Times New Roman" w:hAnsi="Times New Roman"/>
          <w:sz w:val="28"/>
          <w:szCs w:val="28"/>
        </w:rPr>
        <w:t xml:space="preserve"> км</w:t>
      </w:r>
      <w:r w:rsidRPr="009929DE">
        <w:rPr>
          <w:rFonts w:ascii="Times New Roman" w:hAnsi="Times New Roman"/>
          <w:sz w:val="28"/>
          <w:szCs w:val="28"/>
        </w:rPr>
        <w:t>.</w:t>
      </w:r>
    </w:p>
    <w:p w14:paraId="30571C39" w14:textId="62D53025"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Проектируемые </w:t>
      </w:r>
      <w:r w:rsidR="00772B09" w:rsidRPr="009929DE">
        <w:rPr>
          <w:rFonts w:ascii="Times New Roman" w:hAnsi="Times New Roman"/>
          <w:sz w:val="28"/>
          <w:szCs w:val="28"/>
        </w:rPr>
        <w:t xml:space="preserve">разводящие </w:t>
      </w:r>
      <w:r w:rsidRPr="009929DE">
        <w:rPr>
          <w:rFonts w:ascii="Times New Roman" w:hAnsi="Times New Roman"/>
          <w:sz w:val="28"/>
          <w:szCs w:val="28"/>
        </w:rPr>
        <w:t xml:space="preserve">водопроводные сети рекомендуется выполнить из полиэтиленовых труб ПЭ100 SDR17 </w:t>
      </w:r>
      <w:r w:rsidR="00884E93" w:rsidRPr="009929DE">
        <w:rPr>
          <w:rFonts w:ascii="Times New Roman" w:hAnsi="Times New Roman"/>
          <w:sz w:val="28"/>
          <w:szCs w:val="28"/>
        </w:rPr>
        <w:t>диаметром</w:t>
      </w:r>
      <w:r w:rsidRPr="009929DE">
        <w:rPr>
          <w:rFonts w:ascii="Times New Roman" w:hAnsi="Times New Roman"/>
          <w:sz w:val="28"/>
          <w:szCs w:val="28"/>
        </w:rPr>
        <w:t xml:space="preserve"> 75÷200 мм ГОСТ 18599-2001.</w:t>
      </w:r>
    </w:p>
    <w:p w14:paraId="18E27713" w14:textId="77777777"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На сети предусматривается устройство колодцев из сборных ж/б элементов по ТПР 901-09-11.84 для установки в них пожарных гидрантов и отключающей арматуры.</w:t>
      </w:r>
    </w:p>
    <w:p w14:paraId="42FEC881" w14:textId="77777777"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Для учёта расхода воды проектом предусматривается устройство водомерных узлов в каждом здании, оборудованном внутренним водопроводом.</w:t>
      </w:r>
    </w:p>
    <w:p w14:paraId="435EC3F8" w14:textId="77777777" w:rsidR="003A0398" w:rsidRPr="009929DE" w:rsidRDefault="003A0398" w:rsidP="003A039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Расположение линий водопровода на схеме </w:t>
      </w:r>
      <w:r w:rsidR="00A75B68" w:rsidRPr="009929DE">
        <w:rPr>
          <w:rFonts w:ascii="Times New Roman" w:hAnsi="Times New Roman"/>
          <w:sz w:val="28"/>
          <w:szCs w:val="28"/>
        </w:rPr>
        <w:t>Г</w:t>
      </w:r>
      <w:r w:rsidRPr="009929DE">
        <w:rPr>
          <w:rFonts w:ascii="Times New Roman" w:hAnsi="Times New Roman"/>
          <w:sz w:val="28"/>
          <w:szCs w:val="28"/>
        </w:rPr>
        <w:t xml:space="preserve">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w:t>
      </w:r>
      <w:r w:rsidR="004F570C" w:rsidRPr="009929DE">
        <w:rPr>
          <w:rFonts w:ascii="Times New Roman" w:hAnsi="Times New Roman"/>
          <w:sz w:val="28"/>
          <w:szCs w:val="28"/>
        </w:rPr>
        <w:t>42.13330.2016</w:t>
      </w:r>
      <w:r w:rsidRPr="009929DE">
        <w:rPr>
          <w:rFonts w:ascii="Times New Roman" w:hAnsi="Times New Roman"/>
          <w:sz w:val="28"/>
          <w:szCs w:val="28"/>
        </w:rPr>
        <w:t xml:space="preserve">. </w:t>
      </w:r>
    </w:p>
    <w:p w14:paraId="2590E965" w14:textId="77777777" w:rsidR="003A0398" w:rsidRPr="009929DE" w:rsidRDefault="003A0398" w:rsidP="003A039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Выбор диаметров труб водоводов и водопроводных сетей надлежит производить на основании проекта водоснабжения, учитывая при этом условия их работы при аварийном выключении отдельных участков. </w:t>
      </w:r>
      <w:r w:rsidR="00E029DB" w:rsidRPr="009929DE">
        <w:rPr>
          <w:rFonts w:ascii="Times New Roman" w:hAnsi="Times New Roman"/>
          <w:sz w:val="28"/>
          <w:szCs w:val="28"/>
        </w:rPr>
        <w:t xml:space="preserve">Диаметры водоводов </w:t>
      </w:r>
      <w:r w:rsidR="00071642" w:rsidRPr="009929DE">
        <w:rPr>
          <w:rFonts w:ascii="Times New Roman" w:hAnsi="Times New Roman"/>
          <w:sz w:val="28"/>
          <w:szCs w:val="28"/>
        </w:rPr>
        <w:t>должны уточняться на этапе проведения проектных работ с учётом гидравлических расчётов.</w:t>
      </w:r>
      <w:r w:rsidRPr="009929DE">
        <w:rPr>
          <w:rFonts w:ascii="Times New Roman" w:hAnsi="Times New Roman"/>
          <w:sz w:val="28"/>
          <w:szCs w:val="28"/>
        </w:rPr>
        <w:t xml:space="preserve"> </w:t>
      </w:r>
    </w:p>
    <w:p w14:paraId="43569B89" w14:textId="77777777" w:rsidR="003A7901" w:rsidRPr="009929DE" w:rsidRDefault="003A7901" w:rsidP="003A0398">
      <w:pPr>
        <w:spacing w:after="0" w:line="240" w:lineRule="auto"/>
        <w:ind w:firstLine="709"/>
        <w:contextualSpacing/>
        <w:jc w:val="both"/>
        <w:rPr>
          <w:rFonts w:ascii="Times New Roman" w:hAnsi="Times New Roman"/>
          <w:sz w:val="28"/>
          <w:szCs w:val="28"/>
          <w:lang w:bidi="ru-RU"/>
        </w:rPr>
      </w:pPr>
      <w:r w:rsidRPr="009929DE">
        <w:rPr>
          <w:rFonts w:ascii="Times New Roman" w:hAnsi="Times New Roman"/>
          <w:sz w:val="28"/>
          <w:szCs w:val="28"/>
          <w:lang w:bidi="ru-RU"/>
        </w:rPr>
        <w:t>Основные направления, принципы, задачи и показатели развития централизованн</w:t>
      </w:r>
      <w:r w:rsidR="00891FAF" w:rsidRPr="009929DE">
        <w:rPr>
          <w:rFonts w:ascii="Times New Roman" w:hAnsi="Times New Roman"/>
          <w:sz w:val="28"/>
          <w:szCs w:val="28"/>
          <w:lang w:bidi="ru-RU"/>
        </w:rPr>
        <w:t>ой</w:t>
      </w:r>
      <w:r w:rsidRPr="009929DE">
        <w:rPr>
          <w:rFonts w:ascii="Times New Roman" w:hAnsi="Times New Roman"/>
          <w:sz w:val="28"/>
          <w:szCs w:val="28"/>
          <w:lang w:bidi="ru-RU"/>
        </w:rPr>
        <w:t xml:space="preserve"> систем</w:t>
      </w:r>
      <w:r w:rsidR="00891FAF" w:rsidRPr="009929DE">
        <w:rPr>
          <w:rFonts w:ascii="Times New Roman" w:hAnsi="Times New Roman"/>
          <w:sz w:val="28"/>
          <w:szCs w:val="28"/>
          <w:lang w:bidi="ru-RU"/>
        </w:rPr>
        <w:t>ы</w:t>
      </w:r>
      <w:r w:rsidRPr="009929DE">
        <w:rPr>
          <w:rFonts w:ascii="Times New Roman" w:hAnsi="Times New Roman"/>
          <w:sz w:val="28"/>
          <w:szCs w:val="28"/>
          <w:lang w:bidi="ru-RU"/>
        </w:rPr>
        <w:t xml:space="preserve"> водоснабжения.</w:t>
      </w:r>
    </w:p>
    <w:p w14:paraId="6C99BA6C" w14:textId="343BF289"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качества питьевой воды;</w:t>
      </w:r>
    </w:p>
    <w:p w14:paraId="6091B16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14:paraId="504F931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качества обслуживания абонентов;</w:t>
      </w:r>
    </w:p>
    <w:p w14:paraId="17CB791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энергосбережение и повышение энергетической эффективности объектов централизованных систем водоснабжения;</w:t>
      </w:r>
    </w:p>
    <w:p w14:paraId="73F0E14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снижение удельных расходов энергетических ресурсов;</w:t>
      </w:r>
    </w:p>
    <w:p w14:paraId="7AFF925F"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14:paraId="399F333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14:paraId="2B7D4DDB" w14:textId="77777777" w:rsidR="003A7901" w:rsidRPr="009929DE" w:rsidRDefault="00891FAF"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расчётный срок</w:t>
      </w:r>
      <w:r w:rsidR="003A7901" w:rsidRPr="009929DE">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 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14:paraId="012081DC" w14:textId="77777777"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14:paraId="57228A58" w14:textId="77777777"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Получить санитарно-эпидемиологическое заключение о соответствии Проекта санитарным правилам;</w:t>
      </w:r>
    </w:p>
    <w:p w14:paraId="63223F5D" w14:textId="2532DE85"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 xml:space="preserve">Получить решение об утверждении проекта зон санитарной охраны в </w:t>
      </w:r>
      <w:r w:rsidR="00451735" w:rsidRPr="009929DE">
        <w:rPr>
          <w:rFonts w:ascii="Times New Roman" w:hAnsi="Times New Roman"/>
          <w:sz w:val="28"/>
          <w:szCs w:val="28"/>
        </w:rPr>
        <w:t>Министерстве экологии</w:t>
      </w:r>
      <w:r w:rsidR="003B026D" w:rsidRPr="009929DE">
        <w:rPr>
          <w:rFonts w:ascii="Times New Roman" w:eastAsia="Times New Roman" w:hAnsi="Times New Roman"/>
          <w:sz w:val="28"/>
          <w:szCs w:val="24"/>
          <w:lang w:eastAsia="ru-RU"/>
        </w:rPr>
        <w:t xml:space="preserve"> </w:t>
      </w:r>
      <w:r w:rsidR="003B026D" w:rsidRPr="009929DE">
        <w:rPr>
          <w:rFonts w:ascii="Times New Roman" w:hAnsi="Times New Roman"/>
          <w:sz w:val="28"/>
          <w:szCs w:val="28"/>
        </w:rPr>
        <w:t>Красноярского края</w:t>
      </w:r>
      <w:r w:rsidRPr="009929DE">
        <w:rPr>
          <w:rFonts w:ascii="Times New Roman" w:hAnsi="Times New Roman"/>
          <w:sz w:val="28"/>
          <w:szCs w:val="28"/>
        </w:rPr>
        <w:t>.</w:t>
      </w:r>
    </w:p>
    <w:p w14:paraId="33E5BF95" w14:textId="77777777"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Согласно СанПиН 2.1.4.1110-02 «Зоны санитарной охраны источников водоснабжения и водопрово</w:t>
      </w:r>
      <w:r w:rsidR="003A0398" w:rsidRPr="009929DE">
        <w:rPr>
          <w:rFonts w:ascii="Times New Roman" w:hAnsi="Times New Roman"/>
          <w:color w:val="000000"/>
          <w:sz w:val="28"/>
          <w:szCs w:val="28"/>
        </w:rPr>
        <w:t>дов питьевого назначения» от 26.02.</w:t>
      </w:r>
      <w:r w:rsidRPr="009929DE">
        <w:rPr>
          <w:rFonts w:ascii="Times New Roman" w:hAnsi="Times New Roman"/>
          <w:color w:val="000000"/>
          <w:sz w:val="28"/>
          <w:szCs w:val="28"/>
        </w:rPr>
        <w:t xml:space="preserve">2002, введённым в действие </w:t>
      </w:r>
      <w:r w:rsidR="003A0398" w:rsidRPr="009929DE">
        <w:rPr>
          <w:rFonts w:ascii="Times New Roman" w:hAnsi="Times New Roman"/>
          <w:color w:val="000000"/>
          <w:sz w:val="28"/>
          <w:szCs w:val="28"/>
        </w:rPr>
        <w:t>01.06.</w:t>
      </w:r>
      <w:r w:rsidRPr="009929DE">
        <w:rPr>
          <w:rFonts w:ascii="Times New Roman" w:hAnsi="Times New Roman"/>
          <w:color w:val="000000"/>
          <w:sz w:val="28"/>
          <w:szCs w:val="28"/>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0FF3871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первый пояс – радиус </w:t>
      </w:r>
      <w:smartTag w:uri="urn:schemas-microsoft-com:office:smarttags" w:element="metricconverter">
        <w:smartTagPr>
          <w:attr w:name="ProductID" w:val="50 метров"/>
        </w:smartTagPr>
        <w:r w:rsidRPr="009929DE">
          <w:rPr>
            <w:rFonts w:ascii="Times New Roman" w:hAnsi="Times New Roman"/>
            <w:sz w:val="28"/>
            <w:szCs w:val="28"/>
          </w:rPr>
          <w:t>50 метров</w:t>
        </w:r>
      </w:smartTag>
      <w:r w:rsidRPr="009929DE">
        <w:rPr>
          <w:rFonts w:ascii="Times New Roman" w:hAnsi="Times New Roman"/>
          <w:sz w:val="28"/>
          <w:szCs w:val="28"/>
        </w:rPr>
        <w:t>, в зависимости от защищённости горизонта.</w:t>
      </w:r>
    </w:p>
    <w:p w14:paraId="0C91DCD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второй пояс – радиус определяется расчётом, защищает от микробиологических загрязнений.</w:t>
      </w:r>
    </w:p>
    <w:p w14:paraId="52D1DE0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третий пояс </w:t>
      </w:r>
      <w:r w:rsidR="00C56423" w:rsidRPr="009929DE">
        <w:rPr>
          <w:rFonts w:ascii="Times New Roman" w:hAnsi="Times New Roman"/>
          <w:sz w:val="28"/>
          <w:szCs w:val="28"/>
        </w:rPr>
        <w:t>–</w:t>
      </w:r>
      <w:r w:rsidRPr="009929DE">
        <w:rPr>
          <w:rFonts w:ascii="Times New Roman" w:hAnsi="Times New Roman"/>
          <w:sz w:val="28"/>
          <w:szCs w:val="28"/>
        </w:rPr>
        <w:t xml:space="preserve"> радиус определяется расчётом, защищает от химических загрязнений.</w:t>
      </w:r>
    </w:p>
    <w:p w14:paraId="583F75AD"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разработке проекта второй и третьей зон санитарной охраны водозаборов размеры границ зон санитарной охраны определя</w:t>
      </w:r>
      <w:r w:rsidR="00C56423" w:rsidRPr="009929DE">
        <w:rPr>
          <w:rFonts w:ascii="Times New Roman" w:eastAsia="Times New Roman" w:hAnsi="Times New Roman"/>
          <w:sz w:val="28"/>
          <w:szCs w:val="28"/>
          <w:lang w:eastAsia="ru-RU"/>
        </w:rPr>
        <w:t>ются</w:t>
      </w:r>
      <w:r w:rsidRPr="009929DE">
        <w:rPr>
          <w:rFonts w:ascii="Times New Roman" w:eastAsia="Times New Roman" w:hAnsi="Times New Roman"/>
          <w:sz w:val="28"/>
          <w:szCs w:val="28"/>
          <w:lang w:eastAsia="ru-RU"/>
        </w:rPr>
        <w:t xml:space="preserve"> методом гидродинамических расчётов по методике Всесоюзного научно-исследовательского института «ВОДГЕО», разработанной и утверждённой в 1983 году (авторы Н.Н. Лапшин и А.Е. Орадовская).</w:t>
      </w:r>
    </w:p>
    <w:p w14:paraId="15926476" w14:textId="77777777" w:rsidR="00411C3A" w:rsidRPr="009929DE" w:rsidRDefault="00A40EA6" w:rsidP="00411C3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w:t>
      </w:r>
      <w:r w:rsidR="00411C3A" w:rsidRPr="009929DE">
        <w:rPr>
          <w:rFonts w:ascii="Times New Roman" w:eastAsia="Times New Roman" w:hAnsi="Times New Roman"/>
          <w:sz w:val="28"/>
          <w:szCs w:val="28"/>
          <w:lang w:eastAsia="ru-RU"/>
        </w:rPr>
        <w:t xml:space="preserve">еобходимо предусмотреть следующие мероприятия по охране водных ресурсов: </w:t>
      </w:r>
    </w:p>
    <w:p w14:paraId="2C24CAF3"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источником питьевого водоснабжения населённых пунктов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утверждён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14:paraId="1A8A9C1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сведения об установленных водоохранных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планирования как зоны с особыми условиями использования и отображаться в ФГИС ТП; </w:t>
      </w:r>
    </w:p>
    <w:p w14:paraId="52926FE6"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размещении объектов, согласно документу территориального планирования, в водоохранных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
    <w:p w14:paraId="56DBB31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Роспотребнадзора только при условии выполнения специальных мероприятий по защите водоносного горизонта; </w:t>
      </w:r>
    </w:p>
    <w:p w14:paraId="4571EF0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одним из основных мероприятий, направленных на улучшение качества воды </w:t>
      </w:r>
      <w:r w:rsidR="00EC0895" w:rsidRPr="009929DE">
        <w:rPr>
          <w:rFonts w:ascii="Times New Roman" w:eastAsia="Times New Roman" w:hAnsi="Times New Roman"/>
          <w:sz w:val="28"/>
          <w:szCs w:val="28"/>
          <w:lang w:eastAsia="ru-RU"/>
        </w:rPr>
        <w:t>в водных объектах,</w:t>
      </w:r>
      <w:r w:rsidRPr="009929DE">
        <w:rPr>
          <w:rFonts w:ascii="Times New Roman" w:eastAsia="Times New Roman" w:hAnsi="Times New Roman"/>
          <w:sz w:val="28"/>
          <w:szCs w:val="28"/>
          <w:lang w:eastAsia="ru-RU"/>
        </w:rPr>
        <w:t xml:space="preserve"> является строительство (реконструкция) очистных сооружений. Доведение сточных вод на очистных сооружениях до нормативного качества позволит улучшить качество воды в водных объектах, оздоровить общую санитарную обстановку; </w:t>
      </w:r>
    </w:p>
    <w:p w14:paraId="3EEB43BF"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необходимо исключить сброс без очистки поверхностных стоков, формирующихся на урбанизированных территориях. Территории, вновь застраиваемые в соответствии с градостроительным планом, должны оснащаться системами ливневой канализации, отводящими поверхностные стоки на очистные сооружения; </w:t>
      </w:r>
    </w:p>
    <w:p w14:paraId="6292C150"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развитии пригородной зоны, прилегающей к водным объектам, необходимо соблюдать ограничения в границах водоохранных зон и прибрежных защитных полос водных объектов, а также в границах поясов санитарной охраны водозаборов; </w:t>
      </w:r>
    </w:p>
    <w:p w14:paraId="330F0C7B"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внесении изменений в проект необходимо учитывать установленные водоохранные зоны и прибрежные защитные полосы водных объектов во избежание загрязнения окружающей среды, в частности водных объектов. Хозяйственную деятельность в пределах водоохранной зоны следует осуществлять с соблюдением мероприятий, предотвращающих загрязнение, засорение вод и заиление русел, истощение водотоков. </w:t>
      </w:r>
    </w:p>
    <w:p w14:paraId="635E8C2B" w14:textId="77777777" w:rsidR="00411C3A" w:rsidRPr="009929DE" w:rsidRDefault="00411C3A" w:rsidP="003A7901">
      <w:pPr>
        <w:spacing w:after="0" w:line="240" w:lineRule="auto"/>
        <w:ind w:firstLine="709"/>
        <w:jc w:val="both"/>
        <w:rPr>
          <w:rFonts w:ascii="Times New Roman" w:eastAsia="Times New Roman" w:hAnsi="Times New Roman"/>
          <w:sz w:val="28"/>
          <w:szCs w:val="28"/>
          <w:lang w:eastAsia="ru-RU"/>
        </w:rPr>
      </w:pPr>
    </w:p>
    <w:p w14:paraId="3D344462"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5" w:name="_Toc468971956"/>
      <w:bookmarkStart w:id="396" w:name="_Toc475037122"/>
      <w:bookmarkStart w:id="397" w:name="_Toc199242687"/>
      <w:r w:rsidRPr="009929DE">
        <w:rPr>
          <w:rFonts w:ascii="Times New Roman" w:hAnsi="Times New Roman"/>
          <w:sz w:val="28"/>
        </w:rPr>
        <w:t>Водоотведение</w:t>
      </w:r>
      <w:bookmarkEnd w:id="395"/>
      <w:bookmarkEnd w:id="396"/>
      <w:bookmarkEnd w:id="397"/>
    </w:p>
    <w:p w14:paraId="1930399F" w14:textId="77777777" w:rsidR="003A7901" w:rsidRPr="009929DE" w:rsidRDefault="003A7901" w:rsidP="00430C22">
      <w:pPr>
        <w:spacing w:after="0" w:line="240" w:lineRule="auto"/>
        <w:ind w:firstLine="709"/>
        <w:jc w:val="both"/>
        <w:rPr>
          <w:rFonts w:ascii="Times New Roman" w:eastAsia="Times New Roman" w:hAnsi="Times New Roman"/>
          <w:sz w:val="28"/>
          <w:szCs w:val="28"/>
          <w:lang w:eastAsia="ru-RU"/>
        </w:rPr>
      </w:pPr>
    </w:p>
    <w:p w14:paraId="6F5DADD3" w14:textId="3CEE7E48" w:rsidR="00A32E48" w:rsidRPr="009929DE" w:rsidRDefault="00A32E48" w:rsidP="00A32E48">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Так как планируемая территория имеет высокий природно-ресурсный потенциал, генеральным планом предусмотрено полное канализование территорий населённых пунктов поселения. </w:t>
      </w:r>
    </w:p>
    <w:p w14:paraId="24D440A4" w14:textId="77777777" w:rsidR="00A32E48" w:rsidRPr="009929DE" w:rsidRDefault="00A32E48" w:rsidP="00A32E48">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задачами развития централизованной системы водоотведения являются:</w:t>
      </w:r>
    </w:p>
    <w:p w14:paraId="7DC09596" w14:textId="2F7990EA"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сетей и сооружений для отведения сточных вод с населённ</w:t>
      </w:r>
      <w:r w:rsidR="00B3126D" w:rsidRPr="009929DE">
        <w:rPr>
          <w:rFonts w:ascii="Times New Roman" w:eastAsia="Times New Roman" w:hAnsi="Times New Roman"/>
          <w:sz w:val="28"/>
          <w:szCs w:val="28"/>
          <w:lang w:eastAsia="ru-RU"/>
        </w:rPr>
        <w:t>ого</w:t>
      </w:r>
      <w:r w:rsidRPr="009929DE">
        <w:rPr>
          <w:rFonts w:ascii="Times New Roman" w:eastAsia="Times New Roman" w:hAnsi="Times New Roman"/>
          <w:sz w:val="28"/>
          <w:szCs w:val="28"/>
          <w:lang w:eastAsia="ru-RU"/>
        </w:rPr>
        <w:t xml:space="preserve"> пункт</w:t>
      </w:r>
      <w:r w:rsidR="00B3126D" w:rsidRPr="009929DE">
        <w:rPr>
          <w:rFonts w:ascii="Times New Roman" w:eastAsia="Times New Roman" w:hAnsi="Times New Roman"/>
          <w:sz w:val="28"/>
          <w:szCs w:val="28"/>
          <w:lang w:eastAsia="ru-RU"/>
        </w:rPr>
        <w:t>а</w:t>
      </w:r>
      <w:r w:rsidRPr="009929DE">
        <w:rPr>
          <w:rFonts w:ascii="Times New Roman" w:eastAsia="Times New Roman" w:hAnsi="Times New Roman"/>
          <w:sz w:val="28"/>
          <w:szCs w:val="28"/>
          <w:lang w:eastAsia="ru-RU"/>
        </w:rPr>
        <w:t xml:space="preserve">, с целью обеспечения доступности услуг водоотведения для всех жителей; </w:t>
      </w:r>
    </w:p>
    <w:p w14:paraId="60379CAB" w14:textId="009D79F2"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обеспечение доступа к услугам водоотведения новых потребителей; </w:t>
      </w:r>
    </w:p>
    <w:p w14:paraId="50822BA7" w14:textId="345BDBD5"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энергетической эффективности системы водоотведения.</w:t>
      </w:r>
    </w:p>
    <w:p w14:paraId="4C0DBC77" w14:textId="6AC3A929" w:rsidR="00E00270" w:rsidRPr="009929DE" w:rsidRDefault="00E00270" w:rsidP="00E0027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Объём сточных вод, отводимых</w:t>
      </w:r>
      <w:r w:rsidR="00AC5929" w:rsidRPr="009929DE">
        <w:rPr>
          <w:rFonts w:ascii="Times New Roman" w:eastAsia="Times New Roman" w:hAnsi="Times New Roman"/>
          <w:sz w:val="28"/>
          <w:szCs w:val="28"/>
          <w:lang w:eastAsia="ru-RU"/>
        </w:rPr>
        <w:t xml:space="preserve"> (вывозимых)</w:t>
      </w:r>
      <w:r w:rsidRPr="009929DE">
        <w:rPr>
          <w:rFonts w:ascii="Times New Roman" w:eastAsia="Times New Roman" w:hAnsi="Times New Roman"/>
          <w:sz w:val="28"/>
          <w:szCs w:val="28"/>
          <w:lang w:eastAsia="ru-RU"/>
        </w:rPr>
        <w:t xml:space="preserve"> с территории</w:t>
      </w:r>
      <w:r w:rsidR="00C008E4" w:rsidRPr="009929DE">
        <w:rPr>
          <w:rFonts w:ascii="Times New Roman" w:hAnsi="Times New Roman"/>
          <w:sz w:val="28"/>
          <w:szCs w:val="28"/>
        </w:rPr>
        <w:t xml:space="preserve"> </w:t>
      </w:r>
      <w:r w:rsidR="00772B09" w:rsidRPr="009929DE">
        <w:rPr>
          <w:rFonts w:ascii="Times New Roman" w:hAnsi="Times New Roman"/>
          <w:sz w:val="28"/>
          <w:szCs w:val="28"/>
        </w:rPr>
        <w:t>поселения</w:t>
      </w:r>
      <w:r w:rsidRPr="009929DE">
        <w:rPr>
          <w:rFonts w:ascii="Times New Roman" w:hAnsi="Times New Roman"/>
          <w:sz w:val="28"/>
          <w:szCs w:val="28"/>
        </w:rPr>
        <w:t xml:space="preserve">, рассчитанный с учётом </w:t>
      </w:r>
      <w:r w:rsidR="00546C87" w:rsidRPr="009929DE">
        <w:rPr>
          <w:rFonts w:ascii="Times New Roman" w:hAnsi="Times New Roman"/>
          <w:sz w:val="28"/>
          <w:szCs w:val="28"/>
        </w:rPr>
        <w:t>региональных нормативов градостроительного проектирования</w:t>
      </w:r>
      <w:r w:rsidRPr="009929DE">
        <w:rPr>
          <w:rFonts w:ascii="Times New Roman" w:hAnsi="Times New Roman"/>
          <w:sz w:val="28"/>
          <w:szCs w:val="28"/>
        </w:rPr>
        <w:t xml:space="preserve"> </w:t>
      </w:r>
      <w:r w:rsidR="00B773D9" w:rsidRPr="009929DE">
        <w:rPr>
          <w:rFonts w:ascii="Times New Roman" w:hAnsi="Times New Roman"/>
          <w:sz w:val="28"/>
          <w:szCs w:val="28"/>
        </w:rPr>
        <w:t>Красноярского края (</w:t>
      </w:r>
      <w:r w:rsidRPr="009929DE">
        <w:rPr>
          <w:rFonts w:ascii="Times New Roman" w:hAnsi="Times New Roman"/>
          <w:sz w:val="28"/>
          <w:szCs w:val="28"/>
        </w:rPr>
        <w:t xml:space="preserve">по отношению к расходу воды), но без учёта расхода воды на полив приусадебных участков, </w:t>
      </w:r>
      <w:r w:rsidRPr="009929DE">
        <w:rPr>
          <w:rFonts w:ascii="Times New Roman" w:eastAsia="Times New Roman" w:hAnsi="Times New Roman"/>
          <w:sz w:val="28"/>
          <w:szCs w:val="28"/>
          <w:lang w:eastAsia="ru-RU"/>
        </w:rPr>
        <w:t>на расчётный срок (204</w:t>
      </w:r>
      <w:r w:rsidR="00B3126D"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 составит </w:t>
      </w:r>
      <w:r w:rsidR="00B773D9" w:rsidRPr="009929DE">
        <w:rPr>
          <w:rFonts w:ascii="Times New Roman" w:eastAsia="Times New Roman" w:hAnsi="Times New Roman"/>
          <w:sz w:val="28"/>
          <w:szCs w:val="28"/>
          <w:lang w:eastAsia="ru-RU"/>
        </w:rPr>
        <w:t xml:space="preserve">239,5 </w:t>
      </w:r>
      <w:r w:rsidRPr="009929DE">
        <w:rPr>
          <w:rFonts w:ascii="Times New Roman" w:eastAsia="Times New Roman" w:hAnsi="Times New Roman"/>
          <w:sz w:val="28"/>
          <w:szCs w:val="28"/>
          <w:lang w:eastAsia="ru-RU"/>
        </w:rPr>
        <w:t>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/сут. </w:t>
      </w:r>
    </w:p>
    <w:p w14:paraId="46040722" w14:textId="4BE9E0E2" w:rsidR="00E00270" w:rsidRPr="009929DE" w:rsidRDefault="00E00270" w:rsidP="00E00270">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7.8.2</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23927E64" w14:textId="5F19C36F" w:rsidR="00E00270" w:rsidRPr="009929DE" w:rsidRDefault="00E00270" w:rsidP="00E00270">
      <w:pPr>
        <w:spacing w:line="240" w:lineRule="auto"/>
        <w:jc w:val="center"/>
        <w:rPr>
          <w:rFonts w:ascii="Times New Roman" w:hAnsi="Times New Roman"/>
          <w:sz w:val="28"/>
          <w:szCs w:val="28"/>
        </w:rPr>
      </w:pPr>
      <w:r w:rsidRPr="009929DE">
        <w:rPr>
          <w:rFonts w:ascii="Times New Roman" w:hAnsi="Times New Roman"/>
          <w:color w:val="000000"/>
          <w:sz w:val="28"/>
          <w:szCs w:val="28"/>
        </w:rPr>
        <w:t xml:space="preserve">Ожидаемое водоотведение на расчётный срок в </w:t>
      </w:r>
      <w:r w:rsidR="008E4AFD" w:rsidRPr="009929DE">
        <w:rPr>
          <w:rFonts w:ascii="Times New Roman" w:hAnsi="Times New Roman"/>
          <w:color w:val="000000"/>
          <w:sz w:val="28"/>
          <w:szCs w:val="28"/>
        </w:rPr>
        <w:t>МО «Озероучумский сельсовет»</w:t>
      </w:r>
    </w:p>
    <w:tbl>
      <w:tblPr>
        <w:tblW w:w="4649"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604"/>
        <w:gridCol w:w="1287"/>
        <w:gridCol w:w="1597"/>
        <w:gridCol w:w="1349"/>
        <w:gridCol w:w="1517"/>
      </w:tblGrid>
      <w:tr w:rsidR="00546C87" w:rsidRPr="009929DE" w14:paraId="65A6D81C" w14:textId="77777777" w:rsidTr="00B773D9">
        <w:trPr>
          <w:trHeight w:val="57"/>
          <w:jc w:val="center"/>
        </w:trPr>
        <w:tc>
          <w:tcPr>
            <w:tcW w:w="1205" w:type="pct"/>
            <w:shd w:val="clear" w:color="auto" w:fill="auto"/>
            <w:vAlign w:val="center"/>
            <w:hideMark/>
          </w:tcPr>
          <w:p w14:paraId="2101D37F"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Зона</w:t>
            </w:r>
          </w:p>
        </w:tc>
        <w:tc>
          <w:tcPr>
            <w:tcW w:w="828" w:type="pct"/>
            <w:shd w:val="clear" w:color="auto" w:fill="auto"/>
            <w:vAlign w:val="center"/>
            <w:hideMark/>
          </w:tcPr>
          <w:p w14:paraId="5E1B6143"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Ед.</w:t>
            </w:r>
          </w:p>
        </w:tc>
        <w:tc>
          <w:tcPr>
            <w:tcW w:w="664" w:type="pct"/>
            <w:shd w:val="clear" w:color="auto" w:fill="auto"/>
            <w:vAlign w:val="center"/>
            <w:hideMark/>
          </w:tcPr>
          <w:p w14:paraId="5B6F3509"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Кол.</w:t>
            </w:r>
          </w:p>
        </w:tc>
        <w:tc>
          <w:tcPr>
            <w:tcW w:w="824" w:type="pct"/>
            <w:shd w:val="clear" w:color="auto" w:fill="auto"/>
            <w:vAlign w:val="center"/>
            <w:hideMark/>
          </w:tcPr>
          <w:p w14:paraId="5452711C"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Суточный м</w:t>
            </w:r>
            <w:r w:rsidRPr="009929DE">
              <w:rPr>
                <w:rFonts w:ascii="Times New Roman" w:eastAsia="Times New Roman" w:hAnsi="Times New Roman"/>
                <w:color w:val="000000"/>
                <w:sz w:val="18"/>
                <w:szCs w:val="18"/>
                <w:vertAlign w:val="superscript"/>
                <w:lang w:eastAsia="ru-RU"/>
              </w:rPr>
              <w:t>3</w:t>
            </w:r>
            <w:r w:rsidRPr="009929DE">
              <w:rPr>
                <w:rFonts w:ascii="Times New Roman" w:eastAsia="Times New Roman" w:hAnsi="Times New Roman"/>
                <w:color w:val="000000"/>
                <w:sz w:val="18"/>
                <w:szCs w:val="18"/>
                <w:lang w:eastAsia="ru-RU"/>
              </w:rPr>
              <w:t>/сут</w:t>
            </w:r>
          </w:p>
        </w:tc>
        <w:tc>
          <w:tcPr>
            <w:tcW w:w="696" w:type="pct"/>
            <w:shd w:val="clear" w:color="auto" w:fill="auto"/>
            <w:vAlign w:val="center"/>
            <w:hideMark/>
          </w:tcPr>
          <w:p w14:paraId="79CA2D03"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Часовой м</w:t>
            </w:r>
            <w:r w:rsidRPr="009929DE">
              <w:rPr>
                <w:rFonts w:ascii="Times New Roman" w:eastAsia="Times New Roman" w:hAnsi="Times New Roman"/>
                <w:color w:val="000000"/>
                <w:sz w:val="18"/>
                <w:szCs w:val="18"/>
                <w:vertAlign w:val="superscript"/>
                <w:lang w:eastAsia="ru-RU"/>
              </w:rPr>
              <w:t>3</w:t>
            </w:r>
            <w:r w:rsidRPr="009929DE">
              <w:rPr>
                <w:rFonts w:ascii="Times New Roman" w:eastAsia="Times New Roman" w:hAnsi="Times New Roman"/>
                <w:color w:val="000000"/>
                <w:sz w:val="18"/>
                <w:szCs w:val="18"/>
                <w:lang w:eastAsia="ru-RU"/>
              </w:rPr>
              <w:t>/час</w:t>
            </w:r>
          </w:p>
        </w:tc>
        <w:tc>
          <w:tcPr>
            <w:tcW w:w="785" w:type="pct"/>
            <w:shd w:val="clear" w:color="auto" w:fill="auto"/>
            <w:vAlign w:val="center"/>
            <w:hideMark/>
          </w:tcPr>
          <w:p w14:paraId="5C2DD73B"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Расчётный л/с</w:t>
            </w:r>
          </w:p>
        </w:tc>
      </w:tr>
    </w:tbl>
    <w:p w14:paraId="3510575A" w14:textId="77777777" w:rsidR="00546C87" w:rsidRPr="009929DE" w:rsidRDefault="00546C87" w:rsidP="00546C87">
      <w:pPr>
        <w:spacing w:after="0" w:line="240" w:lineRule="auto"/>
        <w:rPr>
          <w:vanish/>
          <w:sz w:val="2"/>
          <w:szCs w:val="2"/>
        </w:rPr>
      </w:pPr>
    </w:p>
    <w:tbl>
      <w:tblPr>
        <w:tblW w:w="46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602"/>
        <w:gridCol w:w="1290"/>
        <w:gridCol w:w="1596"/>
        <w:gridCol w:w="1348"/>
        <w:gridCol w:w="1517"/>
        <w:gridCol w:w="10"/>
      </w:tblGrid>
      <w:tr w:rsidR="00CA5716" w:rsidRPr="009929DE" w14:paraId="44F1D6FB" w14:textId="77777777" w:rsidTr="00B773D9">
        <w:trPr>
          <w:trHeight w:val="57"/>
          <w:jc w:val="center"/>
        </w:trPr>
        <w:tc>
          <w:tcPr>
            <w:tcW w:w="5000" w:type="pct"/>
            <w:gridSpan w:val="7"/>
            <w:shd w:val="clear" w:color="auto" w:fill="auto"/>
            <w:vAlign w:val="bottom"/>
          </w:tcPr>
          <w:p w14:paraId="5CE12914" w14:textId="28036115" w:rsidR="00CA5716" w:rsidRPr="009929DE" w:rsidRDefault="00B773D9" w:rsidP="00B3126D">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 Озеро Учум</w:t>
            </w:r>
          </w:p>
        </w:tc>
      </w:tr>
      <w:tr w:rsidR="00B773D9" w:rsidRPr="009929DE" w14:paraId="0D0995B7" w14:textId="77777777" w:rsidTr="00B773D9">
        <w:trPr>
          <w:gridAfter w:val="1"/>
          <w:wAfter w:w="5" w:type="pct"/>
          <w:trHeight w:val="57"/>
          <w:jc w:val="center"/>
        </w:trPr>
        <w:tc>
          <w:tcPr>
            <w:tcW w:w="1204" w:type="pct"/>
            <w:shd w:val="clear" w:color="auto" w:fill="auto"/>
            <w:vAlign w:val="bottom"/>
            <w:hideMark/>
          </w:tcPr>
          <w:p w14:paraId="50D16901"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826" w:type="pct"/>
            <w:shd w:val="clear" w:color="auto" w:fill="auto"/>
            <w:vAlign w:val="center"/>
            <w:hideMark/>
          </w:tcPr>
          <w:p w14:paraId="0CB62A27"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7BC507" w14:textId="5F5D45BC"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707</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7E42737B" w14:textId="4A87632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186,6</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565542FF" w14:textId="213C765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FF820A8" w14:textId="17095C50"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5,1</w:t>
            </w:r>
          </w:p>
        </w:tc>
      </w:tr>
      <w:tr w:rsidR="00B773D9" w:rsidRPr="009929DE" w14:paraId="67B6DF2D" w14:textId="77777777" w:rsidTr="00B773D9">
        <w:trPr>
          <w:gridAfter w:val="1"/>
          <w:wAfter w:w="5" w:type="pct"/>
          <w:trHeight w:val="57"/>
          <w:jc w:val="center"/>
        </w:trPr>
        <w:tc>
          <w:tcPr>
            <w:tcW w:w="1204" w:type="pct"/>
            <w:shd w:val="clear" w:color="auto" w:fill="auto"/>
            <w:vAlign w:val="bottom"/>
            <w:hideMark/>
          </w:tcPr>
          <w:p w14:paraId="43C1484D"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826" w:type="pct"/>
            <w:shd w:val="clear" w:color="auto" w:fill="auto"/>
            <w:vAlign w:val="center"/>
            <w:hideMark/>
          </w:tcPr>
          <w:p w14:paraId="68FF7C00"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2C44F786" w14:textId="429DF35D"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823" w:type="pct"/>
            <w:tcBorders>
              <w:top w:val="nil"/>
              <w:left w:val="nil"/>
              <w:bottom w:val="single" w:sz="4" w:space="0" w:color="auto"/>
              <w:right w:val="single" w:sz="4" w:space="0" w:color="auto"/>
            </w:tcBorders>
            <w:shd w:val="clear" w:color="auto" w:fill="auto"/>
            <w:vAlign w:val="center"/>
            <w:hideMark/>
          </w:tcPr>
          <w:p w14:paraId="6CD89C41" w14:textId="2351D09F"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18,7</w:t>
            </w:r>
          </w:p>
        </w:tc>
        <w:tc>
          <w:tcPr>
            <w:tcW w:w="695" w:type="pct"/>
            <w:tcBorders>
              <w:top w:val="nil"/>
              <w:left w:val="nil"/>
              <w:bottom w:val="single" w:sz="4" w:space="0" w:color="auto"/>
              <w:right w:val="single" w:sz="4" w:space="0" w:color="auto"/>
            </w:tcBorders>
            <w:shd w:val="clear" w:color="auto" w:fill="auto"/>
            <w:vAlign w:val="center"/>
            <w:hideMark/>
          </w:tcPr>
          <w:p w14:paraId="4CEF5BE1" w14:textId="36D21E1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w:t>
            </w:r>
          </w:p>
        </w:tc>
        <w:tc>
          <w:tcPr>
            <w:tcW w:w="782" w:type="pct"/>
            <w:tcBorders>
              <w:top w:val="nil"/>
              <w:left w:val="nil"/>
              <w:bottom w:val="single" w:sz="4" w:space="0" w:color="auto"/>
              <w:right w:val="single" w:sz="4" w:space="0" w:color="auto"/>
            </w:tcBorders>
            <w:shd w:val="clear" w:color="auto" w:fill="auto"/>
            <w:vAlign w:val="center"/>
            <w:hideMark/>
          </w:tcPr>
          <w:p w14:paraId="15A4A0BB" w14:textId="5986C53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0,5</w:t>
            </w:r>
          </w:p>
        </w:tc>
      </w:tr>
      <w:tr w:rsidR="00B773D9" w:rsidRPr="009929DE" w14:paraId="6F801BD5" w14:textId="77777777" w:rsidTr="00B773D9">
        <w:trPr>
          <w:gridAfter w:val="1"/>
          <w:wAfter w:w="5" w:type="pct"/>
          <w:trHeight w:val="57"/>
          <w:jc w:val="center"/>
        </w:trPr>
        <w:tc>
          <w:tcPr>
            <w:tcW w:w="1204" w:type="pct"/>
            <w:shd w:val="clear" w:color="auto" w:fill="auto"/>
            <w:vAlign w:val="bottom"/>
            <w:hideMark/>
          </w:tcPr>
          <w:p w14:paraId="6D9CB8DB"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826" w:type="pct"/>
            <w:shd w:val="clear" w:color="auto" w:fill="auto"/>
            <w:vAlign w:val="center"/>
            <w:hideMark/>
          </w:tcPr>
          <w:p w14:paraId="306C9EE6" w14:textId="53EBAE9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5218A26A" w14:textId="13965B76"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823" w:type="pct"/>
            <w:tcBorders>
              <w:top w:val="nil"/>
              <w:left w:val="nil"/>
              <w:bottom w:val="single" w:sz="4" w:space="0" w:color="auto"/>
              <w:right w:val="single" w:sz="4" w:space="0" w:color="auto"/>
            </w:tcBorders>
            <w:shd w:val="clear" w:color="auto" w:fill="auto"/>
            <w:vAlign w:val="center"/>
            <w:hideMark/>
          </w:tcPr>
          <w:p w14:paraId="161B9394" w14:textId="4EFFDA4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9,3</w:t>
            </w:r>
          </w:p>
        </w:tc>
        <w:tc>
          <w:tcPr>
            <w:tcW w:w="695" w:type="pct"/>
            <w:tcBorders>
              <w:top w:val="nil"/>
              <w:left w:val="nil"/>
              <w:bottom w:val="single" w:sz="4" w:space="0" w:color="auto"/>
              <w:right w:val="single" w:sz="4" w:space="0" w:color="auto"/>
            </w:tcBorders>
            <w:shd w:val="clear" w:color="auto" w:fill="auto"/>
            <w:vAlign w:val="center"/>
            <w:hideMark/>
          </w:tcPr>
          <w:p w14:paraId="3AF94ACA" w14:textId="661CB66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782" w:type="pct"/>
            <w:tcBorders>
              <w:top w:val="nil"/>
              <w:left w:val="nil"/>
              <w:bottom w:val="single" w:sz="4" w:space="0" w:color="auto"/>
              <w:right w:val="single" w:sz="4" w:space="0" w:color="auto"/>
            </w:tcBorders>
            <w:shd w:val="clear" w:color="auto" w:fill="auto"/>
            <w:vAlign w:val="center"/>
            <w:hideMark/>
          </w:tcPr>
          <w:p w14:paraId="08B6FFCD" w14:textId="45FE352C"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0,3</w:t>
            </w:r>
          </w:p>
        </w:tc>
      </w:tr>
      <w:tr w:rsidR="00B773D9" w:rsidRPr="009929DE" w14:paraId="5FB359A7" w14:textId="77777777" w:rsidTr="00B773D9">
        <w:trPr>
          <w:gridAfter w:val="1"/>
          <w:wAfter w:w="5" w:type="pct"/>
          <w:trHeight w:val="57"/>
          <w:jc w:val="center"/>
        </w:trPr>
        <w:tc>
          <w:tcPr>
            <w:tcW w:w="1204" w:type="pct"/>
            <w:shd w:val="clear" w:color="auto" w:fill="auto"/>
            <w:vAlign w:val="bottom"/>
            <w:hideMark/>
          </w:tcPr>
          <w:p w14:paraId="19F4C3F0"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w:t>
            </w:r>
          </w:p>
        </w:tc>
        <w:tc>
          <w:tcPr>
            <w:tcW w:w="826" w:type="pct"/>
            <w:shd w:val="clear" w:color="auto" w:fill="auto"/>
            <w:vAlign w:val="center"/>
            <w:hideMark/>
          </w:tcPr>
          <w:p w14:paraId="5E0D93DF"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shd w:val="clear" w:color="auto" w:fill="auto"/>
            <w:vAlign w:val="center"/>
            <w:hideMark/>
          </w:tcPr>
          <w:p w14:paraId="49EEA901"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D660C8" w14:textId="000BA1DF"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214,6</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324BB532" w14:textId="0F5BD2B8"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21,4</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D72FF28" w14:textId="7B124204"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5,9</w:t>
            </w:r>
          </w:p>
        </w:tc>
      </w:tr>
      <w:tr w:rsidR="00CA5716" w:rsidRPr="009929DE" w14:paraId="3028EF01" w14:textId="77777777" w:rsidTr="00B773D9">
        <w:trPr>
          <w:trHeight w:val="57"/>
          <w:jc w:val="center"/>
        </w:trPr>
        <w:tc>
          <w:tcPr>
            <w:tcW w:w="5000" w:type="pct"/>
            <w:gridSpan w:val="7"/>
            <w:shd w:val="clear" w:color="auto" w:fill="auto"/>
            <w:vAlign w:val="bottom"/>
          </w:tcPr>
          <w:p w14:paraId="7EC3949B" w14:textId="1ABFB137" w:rsidR="00CA5716" w:rsidRPr="009929DE" w:rsidRDefault="00B773D9" w:rsidP="004F422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д. Камышта</w:t>
            </w:r>
          </w:p>
        </w:tc>
      </w:tr>
      <w:tr w:rsidR="00B773D9" w:rsidRPr="009929DE" w14:paraId="7EAD87F0" w14:textId="77777777" w:rsidTr="00B773D9">
        <w:trPr>
          <w:gridAfter w:val="1"/>
          <w:wAfter w:w="5" w:type="pct"/>
          <w:trHeight w:val="57"/>
          <w:jc w:val="center"/>
        </w:trPr>
        <w:tc>
          <w:tcPr>
            <w:tcW w:w="1204" w:type="pct"/>
            <w:shd w:val="clear" w:color="auto" w:fill="auto"/>
            <w:vAlign w:val="bottom"/>
            <w:hideMark/>
          </w:tcPr>
          <w:p w14:paraId="2D65B409"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826" w:type="pct"/>
            <w:shd w:val="clear" w:color="auto" w:fill="auto"/>
            <w:vAlign w:val="center"/>
            <w:hideMark/>
          </w:tcPr>
          <w:p w14:paraId="31B8795D"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14B231" w14:textId="0EB9F43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83</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6E04A743" w14:textId="0B6C7DC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21,9</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4391AEA6" w14:textId="7F8BFE63"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4,5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46E5F324" w14:textId="179B0CFD"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r>
      <w:tr w:rsidR="00B773D9" w:rsidRPr="009929DE" w14:paraId="160D2E84" w14:textId="77777777" w:rsidTr="00B773D9">
        <w:trPr>
          <w:gridAfter w:val="1"/>
          <w:wAfter w:w="5" w:type="pct"/>
          <w:trHeight w:val="57"/>
          <w:jc w:val="center"/>
        </w:trPr>
        <w:tc>
          <w:tcPr>
            <w:tcW w:w="1204" w:type="pct"/>
            <w:shd w:val="clear" w:color="auto" w:fill="auto"/>
            <w:vAlign w:val="bottom"/>
            <w:hideMark/>
          </w:tcPr>
          <w:p w14:paraId="6244F68D"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826" w:type="pct"/>
            <w:shd w:val="clear" w:color="auto" w:fill="auto"/>
            <w:vAlign w:val="center"/>
            <w:hideMark/>
          </w:tcPr>
          <w:p w14:paraId="0AB35C83"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1DF0C68A" w14:textId="762E281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823" w:type="pct"/>
            <w:tcBorders>
              <w:top w:val="nil"/>
              <w:left w:val="nil"/>
              <w:bottom w:val="single" w:sz="4" w:space="0" w:color="auto"/>
              <w:right w:val="single" w:sz="4" w:space="0" w:color="auto"/>
            </w:tcBorders>
            <w:shd w:val="clear" w:color="auto" w:fill="auto"/>
            <w:vAlign w:val="center"/>
            <w:hideMark/>
          </w:tcPr>
          <w:p w14:paraId="38FD5168" w14:textId="798742C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w:t>
            </w:r>
          </w:p>
        </w:tc>
        <w:tc>
          <w:tcPr>
            <w:tcW w:w="695" w:type="pct"/>
            <w:tcBorders>
              <w:top w:val="nil"/>
              <w:left w:val="nil"/>
              <w:bottom w:val="single" w:sz="4" w:space="0" w:color="auto"/>
              <w:right w:val="single" w:sz="4" w:space="0" w:color="auto"/>
            </w:tcBorders>
            <w:shd w:val="clear" w:color="auto" w:fill="auto"/>
            <w:vAlign w:val="center"/>
            <w:hideMark/>
          </w:tcPr>
          <w:p w14:paraId="6928E23D" w14:textId="4E7E17E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0,4</w:t>
            </w:r>
          </w:p>
        </w:tc>
        <w:tc>
          <w:tcPr>
            <w:tcW w:w="782" w:type="pct"/>
            <w:tcBorders>
              <w:top w:val="nil"/>
              <w:left w:val="nil"/>
              <w:bottom w:val="single" w:sz="4" w:space="0" w:color="auto"/>
              <w:right w:val="single" w:sz="4" w:space="0" w:color="auto"/>
            </w:tcBorders>
            <w:shd w:val="clear" w:color="auto" w:fill="auto"/>
            <w:vAlign w:val="center"/>
            <w:hideMark/>
          </w:tcPr>
          <w:p w14:paraId="607C27BC" w14:textId="12146A16"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r>
      <w:tr w:rsidR="00B773D9" w:rsidRPr="009929DE" w14:paraId="248A5DF8" w14:textId="77777777" w:rsidTr="00B773D9">
        <w:trPr>
          <w:gridAfter w:val="1"/>
          <w:wAfter w:w="5" w:type="pct"/>
          <w:trHeight w:val="57"/>
          <w:jc w:val="center"/>
        </w:trPr>
        <w:tc>
          <w:tcPr>
            <w:tcW w:w="1204" w:type="pct"/>
            <w:shd w:val="clear" w:color="auto" w:fill="auto"/>
            <w:vAlign w:val="bottom"/>
            <w:hideMark/>
          </w:tcPr>
          <w:p w14:paraId="12BE41EB"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826" w:type="pct"/>
            <w:shd w:val="clear" w:color="auto" w:fill="auto"/>
            <w:vAlign w:val="center"/>
            <w:hideMark/>
          </w:tcPr>
          <w:p w14:paraId="27F37E2F"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433C9230" w14:textId="4F92CF2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nil"/>
              <w:left w:val="nil"/>
              <w:bottom w:val="single" w:sz="4" w:space="0" w:color="auto"/>
              <w:right w:val="single" w:sz="4" w:space="0" w:color="auto"/>
            </w:tcBorders>
            <w:shd w:val="clear" w:color="auto" w:fill="auto"/>
            <w:vAlign w:val="center"/>
            <w:hideMark/>
          </w:tcPr>
          <w:p w14:paraId="05C10F5C" w14:textId="2B48C96A"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0,7</w:t>
            </w:r>
          </w:p>
        </w:tc>
        <w:tc>
          <w:tcPr>
            <w:tcW w:w="695" w:type="pct"/>
            <w:tcBorders>
              <w:top w:val="nil"/>
              <w:left w:val="nil"/>
              <w:bottom w:val="single" w:sz="4" w:space="0" w:color="auto"/>
              <w:right w:val="single" w:sz="4" w:space="0" w:color="auto"/>
            </w:tcBorders>
            <w:shd w:val="clear" w:color="auto" w:fill="auto"/>
            <w:vAlign w:val="center"/>
            <w:hideMark/>
          </w:tcPr>
          <w:p w14:paraId="5A7700AE" w14:textId="67AFA87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0,2</w:t>
            </w:r>
          </w:p>
        </w:tc>
        <w:tc>
          <w:tcPr>
            <w:tcW w:w="782" w:type="pct"/>
            <w:tcBorders>
              <w:top w:val="nil"/>
              <w:left w:val="nil"/>
              <w:bottom w:val="single" w:sz="4" w:space="0" w:color="auto"/>
              <w:right w:val="single" w:sz="4" w:space="0" w:color="auto"/>
            </w:tcBorders>
            <w:shd w:val="clear" w:color="auto" w:fill="auto"/>
            <w:vAlign w:val="center"/>
            <w:hideMark/>
          </w:tcPr>
          <w:p w14:paraId="2261FF42" w14:textId="207C14D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r>
      <w:tr w:rsidR="00B773D9" w:rsidRPr="009929DE" w14:paraId="562982D1" w14:textId="77777777" w:rsidTr="00B773D9">
        <w:trPr>
          <w:gridAfter w:val="1"/>
          <w:wAfter w:w="5" w:type="pct"/>
          <w:trHeight w:val="57"/>
          <w:jc w:val="center"/>
        </w:trPr>
        <w:tc>
          <w:tcPr>
            <w:tcW w:w="1204" w:type="pct"/>
            <w:shd w:val="clear" w:color="auto" w:fill="auto"/>
            <w:vAlign w:val="bottom"/>
            <w:hideMark/>
          </w:tcPr>
          <w:p w14:paraId="20B8BBB5"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w:t>
            </w:r>
          </w:p>
        </w:tc>
        <w:tc>
          <w:tcPr>
            <w:tcW w:w="826" w:type="pct"/>
            <w:shd w:val="clear" w:color="auto" w:fill="auto"/>
            <w:vAlign w:val="center"/>
            <w:hideMark/>
          </w:tcPr>
          <w:p w14:paraId="6A05D602" w14:textId="1FE1D4D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shd w:val="clear" w:color="auto" w:fill="auto"/>
            <w:vAlign w:val="center"/>
            <w:hideMark/>
          </w:tcPr>
          <w:p w14:paraId="7CF000F6" w14:textId="35AF4CC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1CF56" w14:textId="27F777F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24,9</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295BD45C" w14:textId="1C020BA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5,1</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42EE9727" w14:textId="536DB8B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1,4</w:t>
            </w:r>
          </w:p>
        </w:tc>
      </w:tr>
      <w:tr w:rsidR="00B773D9" w:rsidRPr="009929DE" w14:paraId="48C05400" w14:textId="77777777" w:rsidTr="00B773D9">
        <w:trPr>
          <w:gridAfter w:val="1"/>
          <w:wAfter w:w="5" w:type="pct"/>
          <w:trHeight w:val="57"/>
          <w:jc w:val="center"/>
        </w:trPr>
        <w:tc>
          <w:tcPr>
            <w:tcW w:w="120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DED07DB" w14:textId="7F919316"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по МО: </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32B89"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B9EB7B"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B96D0" w14:textId="4916DB90"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239,5</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17258E32" w14:textId="3B69C8C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26,5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6CCC578" w14:textId="2113152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7,4</w:t>
            </w:r>
          </w:p>
        </w:tc>
      </w:tr>
    </w:tbl>
    <w:p w14:paraId="31951FCF" w14:textId="77777777" w:rsidR="00356317" w:rsidRPr="009929DE" w:rsidRDefault="00356317" w:rsidP="00E00270">
      <w:pPr>
        <w:spacing w:line="240" w:lineRule="auto"/>
        <w:jc w:val="center"/>
        <w:rPr>
          <w:rFonts w:ascii="Times New Roman" w:hAnsi="Times New Roman"/>
          <w:color w:val="000000"/>
          <w:sz w:val="28"/>
          <w:szCs w:val="28"/>
        </w:rPr>
      </w:pPr>
    </w:p>
    <w:p w14:paraId="402EB975" w14:textId="0A58DC46" w:rsidR="007B319A" w:rsidRPr="009929DE" w:rsidRDefault="007B319A"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Для организации </w:t>
      </w:r>
      <w:r w:rsidR="001F3A44" w:rsidRPr="009929DE">
        <w:rPr>
          <w:rFonts w:ascii="Times New Roman" w:hAnsi="Times New Roman"/>
          <w:sz w:val="28"/>
          <w:szCs w:val="28"/>
        </w:rPr>
        <w:t xml:space="preserve">отведения и </w:t>
      </w:r>
      <w:r w:rsidRPr="009929DE">
        <w:rPr>
          <w:rFonts w:ascii="Times New Roman" w:hAnsi="Times New Roman"/>
          <w:sz w:val="28"/>
          <w:szCs w:val="28"/>
        </w:rPr>
        <w:t>очистки сточных вод поселения генеральным планом рекомендуется строительство:</w:t>
      </w:r>
    </w:p>
    <w:p w14:paraId="62333480" w14:textId="0C5298EF" w:rsidR="00B773D9" w:rsidRPr="009929DE" w:rsidRDefault="00C430C2" w:rsidP="00B773D9">
      <w:pPr>
        <w:numPr>
          <w:ilvl w:val="0"/>
          <w:numId w:val="14"/>
        </w:numPr>
        <w:spacing w:after="0" w:line="240" w:lineRule="auto"/>
        <w:jc w:val="both"/>
        <w:rPr>
          <w:rFonts w:ascii="Times New Roman" w:hAnsi="Times New Roman"/>
          <w:sz w:val="28"/>
          <w:szCs w:val="28"/>
        </w:rPr>
      </w:pPr>
      <w:r>
        <w:rPr>
          <w:rFonts w:ascii="Times New Roman" w:eastAsia="Times New Roman" w:hAnsi="Times New Roman"/>
          <w:sz w:val="28"/>
          <w:szCs w:val="28"/>
          <w:lang w:eastAsia="ru-RU"/>
        </w:rPr>
        <w:t>Строительство</w:t>
      </w:r>
      <w:r w:rsidR="00B773D9" w:rsidRPr="009929DE">
        <w:rPr>
          <w:rFonts w:ascii="Times New Roman" w:hAnsi="Times New Roman"/>
          <w:sz w:val="28"/>
          <w:szCs w:val="28"/>
        </w:rPr>
        <w:t xml:space="preserve"> КОС, производительност</w:t>
      </w:r>
      <w:r>
        <w:rPr>
          <w:rFonts w:ascii="Times New Roman" w:hAnsi="Times New Roman"/>
          <w:sz w:val="28"/>
          <w:szCs w:val="28"/>
        </w:rPr>
        <w:t>ью</w:t>
      </w:r>
      <w:r w:rsidR="00B773D9" w:rsidRPr="009929DE">
        <w:rPr>
          <w:rFonts w:ascii="Times New Roman" w:hAnsi="Times New Roman"/>
          <w:sz w:val="28"/>
          <w:szCs w:val="28"/>
        </w:rPr>
        <w:t xml:space="preserve"> 2</w:t>
      </w:r>
      <w:r>
        <w:rPr>
          <w:rFonts w:ascii="Times New Roman" w:hAnsi="Times New Roman"/>
          <w:sz w:val="28"/>
          <w:szCs w:val="28"/>
        </w:rPr>
        <w:t>0</w:t>
      </w:r>
      <w:r w:rsidR="00B773D9" w:rsidRPr="009929DE">
        <w:rPr>
          <w:rFonts w:ascii="Times New Roman" w:hAnsi="Times New Roman"/>
          <w:sz w:val="28"/>
          <w:szCs w:val="28"/>
        </w:rPr>
        <w:t>0 м</w:t>
      </w:r>
      <w:r w:rsidR="00B773D9" w:rsidRPr="009929DE">
        <w:rPr>
          <w:rFonts w:ascii="Times New Roman" w:hAnsi="Times New Roman"/>
          <w:sz w:val="28"/>
          <w:szCs w:val="28"/>
          <w:vertAlign w:val="superscript"/>
        </w:rPr>
        <w:t>3</w:t>
      </w:r>
      <w:r w:rsidR="00B773D9" w:rsidRPr="009929DE">
        <w:rPr>
          <w:rFonts w:ascii="Times New Roman" w:hAnsi="Times New Roman"/>
          <w:sz w:val="28"/>
          <w:szCs w:val="28"/>
        </w:rPr>
        <w:t>/сут;</w:t>
      </w:r>
    </w:p>
    <w:p w14:paraId="6171EF69" w14:textId="56F952EF" w:rsidR="00B773D9" w:rsidRDefault="00B773D9" w:rsidP="00B773D9">
      <w:pPr>
        <w:numPr>
          <w:ilvl w:val="0"/>
          <w:numId w:val="14"/>
        </w:numPr>
        <w:spacing w:after="0" w:line="240" w:lineRule="auto"/>
        <w:jc w:val="both"/>
        <w:rPr>
          <w:rFonts w:ascii="Times New Roman" w:hAnsi="Times New Roman"/>
          <w:sz w:val="28"/>
          <w:szCs w:val="28"/>
        </w:rPr>
      </w:pPr>
      <w:r w:rsidRPr="009929DE">
        <w:rPr>
          <w:rFonts w:ascii="Times New Roman" w:eastAsia="Times New Roman" w:hAnsi="Times New Roman"/>
          <w:sz w:val="28"/>
          <w:szCs w:val="28"/>
          <w:lang w:eastAsia="ru-RU"/>
        </w:rPr>
        <w:t>Реконструкция</w:t>
      </w:r>
      <w:r w:rsidRPr="009929DE">
        <w:rPr>
          <w:rFonts w:ascii="Times New Roman" w:hAnsi="Times New Roman"/>
          <w:sz w:val="28"/>
          <w:szCs w:val="28"/>
        </w:rPr>
        <w:t xml:space="preserve"> сетей водоотведения, </w:t>
      </w:r>
      <w:r w:rsidR="00150F05">
        <w:rPr>
          <w:rFonts w:ascii="Times New Roman" w:hAnsi="Times New Roman"/>
          <w:sz w:val="28"/>
          <w:szCs w:val="28"/>
        </w:rPr>
        <w:t>5,5</w:t>
      </w:r>
      <w:r w:rsidRPr="009929DE">
        <w:rPr>
          <w:rFonts w:ascii="Times New Roman" w:hAnsi="Times New Roman"/>
          <w:sz w:val="28"/>
          <w:szCs w:val="28"/>
        </w:rPr>
        <w:t xml:space="preserve"> км</w:t>
      </w:r>
      <w:r w:rsidR="00150F05">
        <w:rPr>
          <w:rFonts w:ascii="Times New Roman" w:hAnsi="Times New Roman"/>
          <w:sz w:val="28"/>
          <w:szCs w:val="28"/>
        </w:rPr>
        <w:t>;</w:t>
      </w:r>
    </w:p>
    <w:p w14:paraId="40A8B4EB" w14:textId="50B9F76F" w:rsidR="00150F05" w:rsidRDefault="00150F05" w:rsidP="00B773D9">
      <w:pPr>
        <w:numPr>
          <w:ilvl w:val="0"/>
          <w:numId w:val="14"/>
        </w:numPr>
        <w:spacing w:after="0" w:line="240" w:lineRule="auto"/>
        <w:jc w:val="both"/>
        <w:rPr>
          <w:rFonts w:ascii="Times New Roman" w:hAnsi="Times New Roman"/>
          <w:sz w:val="28"/>
          <w:szCs w:val="28"/>
        </w:rPr>
      </w:pPr>
      <w:r w:rsidRPr="00150F05">
        <w:rPr>
          <w:rFonts w:ascii="Times New Roman" w:hAnsi="Times New Roman"/>
          <w:sz w:val="28"/>
          <w:szCs w:val="28"/>
        </w:rPr>
        <w:t>Замена (вынос со дворов частной территории по ул. Новая) канализационных сетей</w:t>
      </w:r>
      <w:r>
        <w:rPr>
          <w:rFonts w:ascii="Times New Roman" w:hAnsi="Times New Roman"/>
          <w:sz w:val="28"/>
          <w:szCs w:val="28"/>
        </w:rPr>
        <w:t xml:space="preserve">, </w:t>
      </w:r>
      <w:r w:rsidR="00FD1ACD">
        <w:rPr>
          <w:rFonts w:ascii="Times New Roman" w:hAnsi="Times New Roman"/>
          <w:sz w:val="28"/>
          <w:szCs w:val="28"/>
        </w:rPr>
        <w:t>3</w:t>
      </w:r>
      <w:r>
        <w:rPr>
          <w:rFonts w:ascii="Times New Roman" w:hAnsi="Times New Roman"/>
          <w:sz w:val="28"/>
          <w:szCs w:val="28"/>
        </w:rPr>
        <w:t xml:space="preserve"> км</w:t>
      </w:r>
      <w:r w:rsidR="000461DD">
        <w:rPr>
          <w:rFonts w:ascii="Times New Roman" w:hAnsi="Times New Roman"/>
          <w:sz w:val="28"/>
          <w:szCs w:val="28"/>
        </w:rPr>
        <w:t>;</w:t>
      </w:r>
    </w:p>
    <w:p w14:paraId="33E53ABA" w14:textId="27467533" w:rsidR="000461DD" w:rsidRPr="009929DE" w:rsidRDefault="000461DD" w:rsidP="00B773D9">
      <w:pPr>
        <w:numPr>
          <w:ilvl w:val="0"/>
          <w:numId w:val="14"/>
        </w:numPr>
        <w:spacing w:after="0" w:line="240" w:lineRule="auto"/>
        <w:jc w:val="both"/>
        <w:rPr>
          <w:rFonts w:ascii="Times New Roman" w:hAnsi="Times New Roman"/>
          <w:sz w:val="28"/>
          <w:szCs w:val="28"/>
        </w:rPr>
      </w:pPr>
      <w:r w:rsidRPr="000461DD">
        <w:rPr>
          <w:rFonts w:ascii="Times New Roman" w:hAnsi="Times New Roman"/>
          <w:sz w:val="28"/>
          <w:szCs w:val="28"/>
        </w:rPr>
        <w:t>Вынос КНС № 1 с ул. Санаторная 2</w:t>
      </w:r>
      <w:r>
        <w:rPr>
          <w:rFonts w:ascii="Times New Roman" w:hAnsi="Times New Roman"/>
          <w:sz w:val="28"/>
          <w:szCs w:val="28"/>
        </w:rPr>
        <w:t xml:space="preserve"> </w:t>
      </w:r>
      <w:r w:rsidRPr="000461DD">
        <w:rPr>
          <w:rFonts w:ascii="Times New Roman" w:hAnsi="Times New Roman"/>
          <w:sz w:val="28"/>
          <w:szCs w:val="28"/>
        </w:rPr>
        <w:t>на ул. Почтовую</w:t>
      </w:r>
      <w:r>
        <w:rPr>
          <w:rFonts w:ascii="Times New Roman" w:hAnsi="Times New Roman"/>
          <w:sz w:val="28"/>
          <w:szCs w:val="28"/>
        </w:rPr>
        <w:t>, 700 тыс. м</w:t>
      </w:r>
      <w:r>
        <w:rPr>
          <w:rFonts w:ascii="Times New Roman" w:hAnsi="Times New Roman"/>
          <w:sz w:val="28"/>
          <w:szCs w:val="28"/>
          <w:vertAlign w:val="superscript"/>
        </w:rPr>
        <w:t>3</w:t>
      </w:r>
      <w:r>
        <w:rPr>
          <w:rFonts w:ascii="Times New Roman" w:hAnsi="Times New Roman"/>
          <w:sz w:val="28"/>
          <w:szCs w:val="28"/>
        </w:rPr>
        <w:t>/год.</w:t>
      </w:r>
    </w:p>
    <w:p w14:paraId="3F5B9CED" w14:textId="3DB54002" w:rsidR="00A32E48" w:rsidRPr="009929DE" w:rsidRDefault="00A32E48"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Для сбора ливневых сточных вод генеральным планом предусматривается открытая система ливневой канализации. Очистка таких вод должна производится </w:t>
      </w:r>
      <w:r w:rsidR="00B86D4E" w:rsidRPr="009929DE">
        <w:rPr>
          <w:rFonts w:ascii="Times New Roman" w:hAnsi="Times New Roman"/>
          <w:sz w:val="28"/>
          <w:szCs w:val="28"/>
        </w:rPr>
        <w:t xml:space="preserve">на </w:t>
      </w:r>
      <w:r w:rsidR="006D6469">
        <w:rPr>
          <w:rFonts w:ascii="Times New Roman" w:hAnsi="Times New Roman"/>
          <w:sz w:val="28"/>
          <w:szCs w:val="28"/>
        </w:rPr>
        <w:t>проектируемой</w:t>
      </w:r>
      <w:r w:rsidR="00C649CF" w:rsidRPr="009929DE">
        <w:rPr>
          <w:rFonts w:ascii="Times New Roman" w:hAnsi="Times New Roman"/>
          <w:sz w:val="28"/>
          <w:szCs w:val="28"/>
        </w:rPr>
        <w:t xml:space="preserve"> КОС</w:t>
      </w:r>
      <w:r w:rsidRPr="009929DE">
        <w:rPr>
          <w:rFonts w:ascii="Times New Roman" w:hAnsi="Times New Roman"/>
          <w:sz w:val="28"/>
          <w:szCs w:val="28"/>
        </w:rPr>
        <w:t xml:space="preserve">. </w:t>
      </w:r>
    </w:p>
    <w:p w14:paraId="38A00B70" w14:textId="48A30608" w:rsidR="00A32E48" w:rsidRPr="009929DE" w:rsidRDefault="00A32E48"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Применение современных и эффективных методов обеззараживания очищенных сточных и ливневых вод в проектируемых системах </w:t>
      </w:r>
      <w:r w:rsidR="00B86D4E" w:rsidRPr="009929DE">
        <w:rPr>
          <w:rFonts w:ascii="Times New Roman" w:hAnsi="Times New Roman"/>
          <w:sz w:val="28"/>
          <w:szCs w:val="28"/>
        </w:rPr>
        <w:t>водоотведения позволит</w:t>
      </w:r>
      <w:r w:rsidRPr="009929DE">
        <w:rPr>
          <w:rFonts w:ascii="Times New Roman" w:hAnsi="Times New Roman"/>
          <w:sz w:val="28"/>
          <w:szCs w:val="28"/>
        </w:rPr>
        <w:t xml:space="preserve"> улучшить санитарно-экологическое состояние территории поселения.</w:t>
      </w:r>
    </w:p>
    <w:p w14:paraId="3409D356" w14:textId="77777777" w:rsidR="00002D9C" w:rsidRPr="009929DE" w:rsidRDefault="00002D9C" w:rsidP="00002D9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Вновь проектируемые сети канализации выполнить из труб полимерных материалов и колодцев из современных конструкций.</w:t>
      </w:r>
    </w:p>
    <w:p w14:paraId="77FD5205" w14:textId="77777777" w:rsidR="003A7901" w:rsidRPr="009929DE" w:rsidRDefault="003A7901" w:rsidP="003A7901">
      <w:pPr>
        <w:spacing w:after="0" w:line="240" w:lineRule="auto"/>
        <w:rPr>
          <w:rFonts w:ascii="Times New Roman" w:hAnsi="Times New Roman"/>
          <w:sz w:val="28"/>
          <w:szCs w:val="28"/>
          <w:lang w:eastAsia="ru-RU"/>
        </w:rPr>
      </w:pPr>
    </w:p>
    <w:p w14:paraId="4C408A78"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8" w:name="_Toc468971957"/>
      <w:bookmarkStart w:id="399" w:name="_Toc475037123"/>
      <w:bookmarkStart w:id="400" w:name="_Toc199242688"/>
      <w:r w:rsidRPr="009929DE">
        <w:rPr>
          <w:rFonts w:ascii="Times New Roman" w:hAnsi="Times New Roman"/>
          <w:sz w:val="28"/>
        </w:rPr>
        <w:t>Теплоснабжение</w:t>
      </w:r>
      <w:bookmarkEnd w:id="398"/>
      <w:bookmarkEnd w:id="399"/>
      <w:bookmarkEnd w:id="400"/>
    </w:p>
    <w:p w14:paraId="630CF2C9" w14:textId="77777777" w:rsidR="003A7901" w:rsidRPr="009929DE" w:rsidRDefault="003A7901" w:rsidP="003A7901">
      <w:pPr>
        <w:spacing w:after="0" w:line="240" w:lineRule="auto"/>
        <w:rPr>
          <w:rFonts w:ascii="Times New Roman" w:hAnsi="Times New Roman"/>
          <w:sz w:val="28"/>
          <w:szCs w:val="28"/>
          <w:lang w:eastAsia="ru-RU"/>
        </w:rPr>
      </w:pPr>
    </w:p>
    <w:p w14:paraId="22DA7395" w14:textId="4EB535B1" w:rsidR="003E12D3" w:rsidRPr="009929DE" w:rsidRDefault="003E12D3" w:rsidP="003E12D3">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Теплоснабжение жилых территорий </w:t>
      </w:r>
      <w:r w:rsidR="001F6221" w:rsidRPr="009929DE">
        <w:rPr>
          <w:rFonts w:ascii="Times New Roman" w:hAnsi="Times New Roman"/>
          <w:color w:val="000000"/>
          <w:sz w:val="28"/>
          <w:szCs w:val="28"/>
        </w:rPr>
        <w:t>МО «Озероучумский сельсовет»</w:t>
      </w:r>
      <w:r w:rsidR="007912FC" w:rsidRPr="009929DE">
        <w:rPr>
          <w:rFonts w:ascii="Times New Roman" w:hAnsi="Times New Roman"/>
          <w:color w:val="000000"/>
          <w:sz w:val="28"/>
          <w:szCs w:val="28"/>
        </w:rPr>
        <w:t xml:space="preserve"> </w:t>
      </w:r>
      <w:r w:rsidRPr="009929DE">
        <w:rPr>
          <w:rFonts w:ascii="Times New Roman" w:hAnsi="Times New Roman"/>
          <w:color w:val="000000"/>
          <w:sz w:val="28"/>
          <w:szCs w:val="28"/>
        </w:rPr>
        <w:t xml:space="preserve">предусматривается от </w:t>
      </w:r>
      <w:r w:rsidR="007912FC" w:rsidRPr="009929DE">
        <w:rPr>
          <w:rFonts w:ascii="Times New Roman" w:hAnsi="Times New Roman"/>
          <w:color w:val="000000"/>
          <w:sz w:val="28"/>
          <w:szCs w:val="28"/>
        </w:rPr>
        <w:t>существующ</w:t>
      </w:r>
      <w:r w:rsidR="001F6221" w:rsidRPr="009929DE">
        <w:rPr>
          <w:rFonts w:ascii="Times New Roman" w:hAnsi="Times New Roman"/>
          <w:color w:val="000000"/>
          <w:sz w:val="28"/>
          <w:szCs w:val="28"/>
        </w:rPr>
        <w:t>его</w:t>
      </w:r>
      <w:r w:rsidR="007912FC" w:rsidRPr="009929DE">
        <w:rPr>
          <w:rFonts w:ascii="Times New Roman" w:hAnsi="Times New Roman"/>
          <w:color w:val="000000"/>
          <w:sz w:val="28"/>
          <w:szCs w:val="28"/>
        </w:rPr>
        <w:t xml:space="preserve"> централизованн</w:t>
      </w:r>
      <w:r w:rsidR="001F6221" w:rsidRPr="009929DE">
        <w:rPr>
          <w:rFonts w:ascii="Times New Roman" w:hAnsi="Times New Roman"/>
          <w:color w:val="000000"/>
          <w:sz w:val="28"/>
          <w:szCs w:val="28"/>
        </w:rPr>
        <w:t>ого</w:t>
      </w:r>
      <w:r w:rsidRPr="009929DE">
        <w:rPr>
          <w:rFonts w:ascii="Times New Roman" w:hAnsi="Times New Roman"/>
          <w:color w:val="000000"/>
          <w:sz w:val="28"/>
          <w:szCs w:val="28"/>
        </w:rPr>
        <w:t xml:space="preserve"> источник</w:t>
      </w:r>
      <w:r w:rsidR="001F6221" w:rsidRPr="009929DE">
        <w:rPr>
          <w:rFonts w:ascii="Times New Roman" w:hAnsi="Times New Roman"/>
          <w:color w:val="000000"/>
          <w:sz w:val="28"/>
          <w:szCs w:val="28"/>
        </w:rPr>
        <w:t xml:space="preserve">а </w:t>
      </w:r>
      <w:r w:rsidRPr="009929DE">
        <w:rPr>
          <w:rFonts w:ascii="Times New Roman" w:hAnsi="Times New Roman"/>
          <w:color w:val="000000"/>
          <w:sz w:val="28"/>
          <w:szCs w:val="28"/>
        </w:rPr>
        <w:t>теплоснабжения.</w:t>
      </w:r>
    </w:p>
    <w:p w14:paraId="5136D4F1" w14:textId="4595BD93" w:rsidR="00843B32" w:rsidRPr="009929DE" w:rsidRDefault="00A43326" w:rsidP="00843B32">
      <w:pPr>
        <w:spacing w:after="0" w:line="240" w:lineRule="auto"/>
        <w:ind w:firstLine="709"/>
        <w:contextualSpacing/>
        <w:jc w:val="both"/>
        <w:rPr>
          <w:rFonts w:ascii="Times New Roman" w:hAnsi="Times New Roman"/>
          <w:sz w:val="28"/>
          <w:szCs w:val="28"/>
        </w:rPr>
      </w:pPr>
      <w:r w:rsidRPr="009929DE">
        <w:rPr>
          <w:rFonts w:ascii="Times New Roman" w:hAnsi="Times New Roman"/>
          <w:color w:val="000000"/>
          <w:sz w:val="28"/>
          <w:szCs w:val="28"/>
        </w:rPr>
        <w:t xml:space="preserve">Тепловые нагрузки определены на основании норм проектирования, климатических условий, а также по </w:t>
      </w:r>
      <w:r w:rsidR="00E42B3F" w:rsidRPr="009929DE">
        <w:rPr>
          <w:rFonts w:ascii="Times New Roman" w:hAnsi="Times New Roman"/>
          <w:color w:val="000000"/>
          <w:sz w:val="28"/>
          <w:szCs w:val="28"/>
        </w:rPr>
        <w:t>укрупнённым</w:t>
      </w:r>
      <w:r w:rsidRPr="009929DE">
        <w:rPr>
          <w:rFonts w:ascii="Times New Roman" w:hAnsi="Times New Roman"/>
          <w:color w:val="000000"/>
          <w:sz w:val="28"/>
          <w:szCs w:val="28"/>
        </w:rPr>
        <w:t xml:space="preserve"> показателям в зависимости от величины общей площади зданий и сооружений. </w:t>
      </w:r>
      <w:r w:rsidR="00843B32" w:rsidRPr="009929DE">
        <w:rPr>
          <w:rFonts w:ascii="Times New Roman" w:hAnsi="Times New Roman"/>
          <w:sz w:val="28"/>
          <w:szCs w:val="28"/>
        </w:rPr>
        <w:t>Максимальный тепловой поток на 1 м</w:t>
      </w:r>
      <w:r w:rsidR="00843B32" w:rsidRPr="009929DE">
        <w:rPr>
          <w:rFonts w:ascii="Times New Roman" w:hAnsi="Times New Roman"/>
          <w:sz w:val="28"/>
          <w:szCs w:val="28"/>
          <w:vertAlign w:val="superscript"/>
        </w:rPr>
        <w:t>2</w:t>
      </w:r>
      <w:r w:rsidR="00843B32" w:rsidRPr="009929DE">
        <w:rPr>
          <w:rFonts w:ascii="Times New Roman" w:hAnsi="Times New Roman"/>
          <w:sz w:val="28"/>
          <w:szCs w:val="28"/>
        </w:rPr>
        <w:t xml:space="preserve"> жилых зданий составляет 140 Вт. Расходы тепла на отопление общественных зданий приняты в размере 25 % от расходов тепла на отопление жилых зданий. Расходы тепла на вентиляцию общественных зданий приняты в размере 60 % от расходов тепла на отопление этих зданий.</w:t>
      </w:r>
    </w:p>
    <w:p w14:paraId="3F9407AE" w14:textId="406E3BF5" w:rsidR="007943B7" w:rsidRPr="009929DE" w:rsidRDefault="00843B32" w:rsidP="007943B7">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Для р</w:t>
      </w:r>
      <w:r w:rsidR="007943B7" w:rsidRPr="009929DE">
        <w:rPr>
          <w:rFonts w:ascii="Times New Roman" w:hAnsi="Times New Roman"/>
          <w:color w:val="000000"/>
          <w:sz w:val="28"/>
          <w:szCs w:val="28"/>
        </w:rPr>
        <w:t>асчёт</w:t>
      </w:r>
      <w:r w:rsidRPr="009929DE">
        <w:rPr>
          <w:rFonts w:ascii="Times New Roman" w:hAnsi="Times New Roman"/>
          <w:color w:val="000000"/>
          <w:sz w:val="28"/>
          <w:szCs w:val="28"/>
        </w:rPr>
        <w:t>а</w:t>
      </w:r>
      <w:r w:rsidR="007943B7" w:rsidRPr="009929DE">
        <w:rPr>
          <w:rFonts w:ascii="Times New Roman" w:hAnsi="Times New Roman"/>
          <w:color w:val="000000"/>
          <w:sz w:val="28"/>
          <w:szCs w:val="28"/>
        </w:rPr>
        <w:t xml:space="preserve"> теплопотребления жилищно-коммунального сектора в соответствии с требованиями СП 50.13330.2012 «СНиП 23-02-2003 «Тепловая защита зданий», СП 124.13330.2012 «СНиП 41-02-2003 «Тепловые сети», СП 131.13330.</w:t>
      </w:r>
      <w:r w:rsidR="008B6482" w:rsidRPr="009929DE">
        <w:rPr>
          <w:rFonts w:ascii="Times New Roman" w:hAnsi="Times New Roman"/>
          <w:color w:val="000000"/>
          <w:sz w:val="28"/>
          <w:szCs w:val="28"/>
        </w:rPr>
        <w:t>2020</w:t>
      </w:r>
      <w:r w:rsidR="007943B7" w:rsidRPr="009929DE">
        <w:rPr>
          <w:rFonts w:ascii="Times New Roman" w:hAnsi="Times New Roman"/>
          <w:color w:val="000000"/>
          <w:sz w:val="28"/>
          <w:szCs w:val="28"/>
        </w:rPr>
        <w:t>. «СНиП 23-01-99 «Строительная климатология»</w:t>
      </w:r>
      <w:r w:rsidR="003017EE" w:rsidRPr="009929DE">
        <w:rPr>
          <w:rFonts w:ascii="Times New Roman" w:hAnsi="Times New Roman"/>
          <w:color w:val="000000"/>
          <w:sz w:val="28"/>
          <w:szCs w:val="28"/>
        </w:rPr>
        <w:t xml:space="preserve"> </w:t>
      </w:r>
      <w:r w:rsidRPr="009929DE">
        <w:rPr>
          <w:rFonts w:ascii="Times New Roman" w:hAnsi="Times New Roman"/>
          <w:color w:val="000000"/>
          <w:sz w:val="28"/>
          <w:szCs w:val="28"/>
        </w:rPr>
        <w:t xml:space="preserve">взят </w:t>
      </w:r>
      <w:r w:rsidR="003017EE" w:rsidRPr="009929DE">
        <w:rPr>
          <w:rFonts w:ascii="Times New Roman" w:hAnsi="Times New Roman"/>
          <w:color w:val="000000"/>
          <w:sz w:val="28"/>
          <w:szCs w:val="28"/>
        </w:rPr>
        <w:t xml:space="preserve">средний показатель – </w:t>
      </w:r>
      <w:r w:rsidR="00912CFD" w:rsidRPr="009929DE">
        <w:rPr>
          <w:rFonts w:ascii="Times New Roman" w:hAnsi="Times New Roman"/>
          <w:color w:val="000000"/>
          <w:sz w:val="28"/>
          <w:szCs w:val="28"/>
        </w:rPr>
        <w:t>1</w:t>
      </w:r>
      <w:r w:rsidR="0068048B" w:rsidRPr="009929DE">
        <w:rPr>
          <w:rFonts w:ascii="Times New Roman" w:hAnsi="Times New Roman"/>
          <w:color w:val="000000"/>
          <w:sz w:val="28"/>
          <w:szCs w:val="28"/>
        </w:rPr>
        <w:t>0</w:t>
      </w:r>
      <w:r w:rsidR="00912CFD" w:rsidRPr="009929DE">
        <w:rPr>
          <w:rFonts w:ascii="Times New Roman" w:hAnsi="Times New Roman"/>
          <w:color w:val="000000"/>
          <w:sz w:val="28"/>
          <w:szCs w:val="28"/>
        </w:rPr>
        <w:t>0</w:t>
      </w:r>
      <w:r w:rsidR="003017EE" w:rsidRPr="009929DE">
        <w:rPr>
          <w:rFonts w:ascii="Times New Roman" w:hAnsi="Times New Roman"/>
          <w:color w:val="000000"/>
          <w:sz w:val="28"/>
          <w:szCs w:val="28"/>
        </w:rPr>
        <w:t xml:space="preserve"> Вт на 1 м</w:t>
      </w:r>
      <w:r w:rsidR="003017EE" w:rsidRPr="009929DE">
        <w:rPr>
          <w:rFonts w:ascii="Times New Roman" w:hAnsi="Times New Roman"/>
          <w:color w:val="000000"/>
          <w:sz w:val="28"/>
          <w:szCs w:val="28"/>
          <w:vertAlign w:val="superscript"/>
        </w:rPr>
        <w:t>2</w:t>
      </w:r>
      <w:r w:rsidR="003017EE" w:rsidRPr="009929DE">
        <w:rPr>
          <w:rFonts w:ascii="Times New Roman" w:hAnsi="Times New Roman"/>
          <w:color w:val="000000"/>
          <w:sz w:val="28"/>
          <w:szCs w:val="28"/>
        </w:rPr>
        <w:t xml:space="preserve"> или </w:t>
      </w:r>
      <w:r w:rsidR="00912CFD" w:rsidRPr="009929DE">
        <w:rPr>
          <w:rFonts w:ascii="Times New Roman" w:hAnsi="Times New Roman"/>
          <w:color w:val="000000"/>
          <w:sz w:val="28"/>
          <w:szCs w:val="28"/>
        </w:rPr>
        <w:t>12</w:t>
      </w:r>
      <w:r w:rsidR="003017EE" w:rsidRPr="009929DE">
        <w:rPr>
          <w:rFonts w:ascii="Times New Roman" w:hAnsi="Times New Roman"/>
          <w:color w:val="000000"/>
          <w:sz w:val="28"/>
          <w:szCs w:val="28"/>
        </w:rPr>
        <w:t>×10</w:t>
      </w:r>
      <w:r w:rsidR="003017EE" w:rsidRPr="009929DE">
        <w:rPr>
          <w:rFonts w:ascii="Times New Roman" w:hAnsi="Times New Roman"/>
          <w:color w:val="000000"/>
          <w:sz w:val="28"/>
          <w:szCs w:val="28"/>
          <w:vertAlign w:val="superscript"/>
        </w:rPr>
        <w:t>-5</w:t>
      </w:r>
      <w:r w:rsidR="003017EE" w:rsidRPr="009929DE">
        <w:rPr>
          <w:rFonts w:ascii="Times New Roman" w:hAnsi="Times New Roman"/>
          <w:color w:val="000000"/>
          <w:sz w:val="28"/>
          <w:szCs w:val="28"/>
        </w:rPr>
        <w:t xml:space="preserve"> Гкал/ч</w:t>
      </w:r>
      <w:r w:rsidR="004733CA" w:rsidRPr="009929DE">
        <w:rPr>
          <w:rFonts w:ascii="Times New Roman" w:hAnsi="Times New Roman"/>
          <w:color w:val="000000"/>
          <w:sz w:val="28"/>
          <w:szCs w:val="28"/>
        </w:rPr>
        <w:t xml:space="preserve"> с учётом проведения мероприятий по повышению энергоэффективности</w:t>
      </w:r>
      <w:r w:rsidR="007943B7" w:rsidRPr="009929DE">
        <w:rPr>
          <w:rFonts w:ascii="Times New Roman" w:hAnsi="Times New Roman"/>
          <w:color w:val="000000"/>
          <w:sz w:val="28"/>
          <w:szCs w:val="28"/>
        </w:rPr>
        <w:t xml:space="preserve">. </w:t>
      </w:r>
      <w:r w:rsidR="000627C0" w:rsidRPr="009929DE">
        <w:rPr>
          <w:rFonts w:ascii="Times New Roman" w:hAnsi="Times New Roman"/>
          <w:color w:val="000000"/>
          <w:sz w:val="28"/>
          <w:szCs w:val="28"/>
        </w:rPr>
        <w:t>Запаса мощности существующ</w:t>
      </w:r>
      <w:r w:rsidR="001F6221" w:rsidRPr="009929DE">
        <w:rPr>
          <w:rFonts w:ascii="Times New Roman" w:hAnsi="Times New Roman"/>
          <w:color w:val="000000"/>
          <w:sz w:val="28"/>
          <w:szCs w:val="28"/>
        </w:rPr>
        <w:t>его</w:t>
      </w:r>
      <w:r w:rsidR="000627C0" w:rsidRPr="009929DE">
        <w:rPr>
          <w:rFonts w:ascii="Times New Roman" w:hAnsi="Times New Roman"/>
          <w:color w:val="000000"/>
          <w:sz w:val="28"/>
          <w:szCs w:val="28"/>
        </w:rPr>
        <w:t xml:space="preserve"> источник</w:t>
      </w:r>
      <w:r w:rsidR="001F6221" w:rsidRPr="009929DE">
        <w:rPr>
          <w:rFonts w:ascii="Times New Roman" w:hAnsi="Times New Roman"/>
          <w:color w:val="000000"/>
          <w:sz w:val="28"/>
          <w:szCs w:val="28"/>
        </w:rPr>
        <w:t>а</w:t>
      </w:r>
      <w:r w:rsidR="000627C0" w:rsidRPr="009929DE">
        <w:rPr>
          <w:rFonts w:ascii="Times New Roman" w:hAnsi="Times New Roman"/>
          <w:color w:val="000000"/>
          <w:sz w:val="28"/>
          <w:szCs w:val="28"/>
        </w:rPr>
        <w:t xml:space="preserve"> достаточно, новое строительство не требуется.</w:t>
      </w:r>
    </w:p>
    <w:p w14:paraId="2E18FBCE" w14:textId="5C6771C2" w:rsidR="000627C0" w:rsidRPr="009929DE" w:rsidRDefault="001F6221" w:rsidP="007943B7">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Генеральным планом рекомендуется следующее мероприятие </w:t>
      </w:r>
      <w:r w:rsidR="000627C0" w:rsidRPr="009929DE">
        <w:rPr>
          <w:rFonts w:ascii="Times New Roman" w:hAnsi="Times New Roman"/>
          <w:color w:val="000000"/>
          <w:sz w:val="28"/>
          <w:szCs w:val="28"/>
        </w:rPr>
        <w:t>в сфере теплоснабжения:</w:t>
      </w:r>
    </w:p>
    <w:p w14:paraId="5671E72A" w14:textId="3F58D143" w:rsidR="000627C0" w:rsidRPr="009929DE" w:rsidRDefault="004C7AE7" w:rsidP="001F6221">
      <w:pPr>
        <w:numPr>
          <w:ilvl w:val="0"/>
          <w:numId w:val="14"/>
        </w:numPr>
        <w:spacing w:after="0" w:line="240" w:lineRule="auto"/>
        <w:jc w:val="both"/>
        <w:rPr>
          <w:rFonts w:ascii="Times New Roman" w:hAnsi="Times New Roman"/>
          <w:color w:val="000000"/>
          <w:sz w:val="28"/>
          <w:szCs w:val="28"/>
        </w:rPr>
      </w:pPr>
      <w:r>
        <w:rPr>
          <w:rFonts w:ascii="Times New Roman" w:hAnsi="Times New Roman"/>
          <w:color w:val="000000"/>
          <w:sz w:val="28"/>
          <w:szCs w:val="28"/>
        </w:rPr>
        <w:t>реконструкция</w:t>
      </w:r>
      <w:r w:rsidR="001F6221" w:rsidRPr="009929DE">
        <w:rPr>
          <w:rFonts w:ascii="Times New Roman" w:hAnsi="Times New Roman"/>
          <w:sz w:val="28"/>
          <w:szCs w:val="28"/>
        </w:rPr>
        <w:t xml:space="preserve"> тепловых сетей в п. Озеро Учум, </w:t>
      </w:r>
      <w:r>
        <w:rPr>
          <w:rFonts w:ascii="Times New Roman" w:hAnsi="Times New Roman"/>
          <w:sz w:val="28"/>
          <w:szCs w:val="28"/>
        </w:rPr>
        <w:t>0,98</w:t>
      </w:r>
      <w:r w:rsidR="001F6221" w:rsidRPr="009929DE">
        <w:rPr>
          <w:rFonts w:ascii="Times New Roman" w:hAnsi="Times New Roman"/>
          <w:sz w:val="28"/>
          <w:szCs w:val="28"/>
        </w:rPr>
        <w:t xml:space="preserve"> км с применением труб в ППУ изоляции.</w:t>
      </w:r>
    </w:p>
    <w:p w14:paraId="41C6EE58" w14:textId="50B5DA51" w:rsidR="00A43326" w:rsidRPr="009929DE" w:rsidRDefault="001F6221" w:rsidP="0001783F">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Р</w:t>
      </w:r>
      <w:r w:rsidR="008B6482" w:rsidRPr="009929DE">
        <w:rPr>
          <w:rFonts w:ascii="Times New Roman" w:hAnsi="Times New Roman"/>
          <w:color w:val="000000"/>
          <w:sz w:val="28"/>
          <w:szCs w:val="28"/>
        </w:rPr>
        <w:t>екомендуется также</w:t>
      </w:r>
      <w:r w:rsidR="00A43326" w:rsidRPr="009929DE">
        <w:rPr>
          <w:rFonts w:ascii="Times New Roman" w:hAnsi="Times New Roman"/>
          <w:color w:val="000000"/>
          <w:sz w:val="28"/>
          <w:szCs w:val="28"/>
        </w:rPr>
        <w:t xml:space="preserve">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тепловой изоляции, установка частотно-регулируемых приводов на насосы и </w:t>
      </w:r>
      <w:hyperlink r:id="rId28" w:history="1">
        <w:r w:rsidR="00A43326" w:rsidRPr="009929DE">
          <w:rPr>
            <w:rFonts w:ascii="Times New Roman" w:hAnsi="Times New Roman"/>
            <w:color w:val="000000"/>
            <w:sz w:val="28"/>
            <w:szCs w:val="28"/>
          </w:rPr>
          <w:t xml:space="preserve">установка приборов </w:t>
        </w:r>
        <w:r w:rsidR="0001783F" w:rsidRPr="009929DE">
          <w:rPr>
            <w:rFonts w:ascii="Times New Roman" w:hAnsi="Times New Roman"/>
            <w:color w:val="000000"/>
            <w:sz w:val="28"/>
            <w:szCs w:val="28"/>
          </w:rPr>
          <w:t>учёта</w:t>
        </w:r>
        <w:r w:rsidR="00A43326" w:rsidRPr="009929DE">
          <w:rPr>
            <w:rFonts w:ascii="Times New Roman" w:hAnsi="Times New Roman"/>
            <w:color w:val="000000"/>
            <w:sz w:val="28"/>
            <w:szCs w:val="28"/>
          </w:rPr>
          <w:t xml:space="preserve"> тепловой энергии</w:t>
        </w:r>
      </w:hyperlink>
      <w:r w:rsidR="00A43326" w:rsidRPr="009929DE">
        <w:rPr>
          <w:rFonts w:ascii="Times New Roman" w:hAnsi="Times New Roman"/>
          <w:color w:val="000000"/>
          <w:sz w:val="28"/>
          <w:szCs w:val="28"/>
        </w:rPr>
        <w:t>. Строительство домов по энергосберегающей технологии.</w:t>
      </w:r>
    </w:p>
    <w:p w14:paraId="07B27000" w14:textId="77777777" w:rsidR="003A7901" w:rsidRPr="009929DE" w:rsidRDefault="003A7901" w:rsidP="003A7901">
      <w:pPr>
        <w:spacing w:after="0" w:line="240" w:lineRule="auto"/>
        <w:rPr>
          <w:rFonts w:ascii="Times New Roman" w:hAnsi="Times New Roman"/>
          <w:sz w:val="28"/>
          <w:szCs w:val="28"/>
          <w:lang w:eastAsia="ru-RU"/>
        </w:rPr>
      </w:pPr>
    </w:p>
    <w:p w14:paraId="637F7528"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401" w:name="_Toc468971958"/>
      <w:bookmarkStart w:id="402" w:name="_Toc475037124"/>
      <w:bookmarkStart w:id="403" w:name="_Toc199242689"/>
      <w:r w:rsidRPr="009929DE">
        <w:rPr>
          <w:rFonts w:ascii="Times New Roman" w:hAnsi="Times New Roman"/>
          <w:sz w:val="28"/>
        </w:rPr>
        <w:t>Газоснабжение</w:t>
      </w:r>
      <w:bookmarkEnd w:id="401"/>
      <w:bookmarkEnd w:id="402"/>
      <w:bookmarkEnd w:id="403"/>
    </w:p>
    <w:p w14:paraId="2BBE7279" w14:textId="77777777" w:rsidR="003A7901" w:rsidRPr="009929DE" w:rsidRDefault="003A7901" w:rsidP="003A7901">
      <w:pPr>
        <w:spacing w:after="0" w:line="240" w:lineRule="auto"/>
        <w:rPr>
          <w:rFonts w:ascii="Times New Roman" w:hAnsi="Times New Roman"/>
          <w:sz w:val="28"/>
          <w:szCs w:val="28"/>
          <w:lang w:eastAsia="ru-RU"/>
        </w:rPr>
      </w:pPr>
    </w:p>
    <w:p w14:paraId="09DC9107" w14:textId="04D24B1F" w:rsidR="005F5B7C" w:rsidRPr="009929DE" w:rsidRDefault="001F6221" w:rsidP="005F5B7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Документами территориального планирования верхних уровней (СТП Красноярского края, СТП Ужурского района), стратегиями развития мероприятия по развитию системы газоснабжения МО «Озероучумский сельсовет» не предусмотрены.</w:t>
      </w:r>
    </w:p>
    <w:p w14:paraId="65892024" w14:textId="77777777" w:rsidR="00F5001C" w:rsidRPr="009929DE" w:rsidRDefault="00F5001C" w:rsidP="00F5001C">
      <w:pPr>
        <w:spacing w:after="0" w:line="240" w:lineRule="auto"/>
        <w:ind w:firstLine="709"/>
        <w:contextualSpacing/>
        <w:jc w:val="both"/>
        <w:rPr>
          <w:rFonts w:ascii="Times New Roman" w:hAnsi="Times New Roman"/>
          <w:color w:val="000000"/>
          <w:sz w:val="28"/>
          <w:szCs w:val="28"/>
        </w:rPr>
      </w:pPr>
    </w:p>
    <w:p w14:paraId="0115F354" w14:textId="77777777" w:rsidR="003A7901" w:rsidRPr="009929DE" w:rsidRDefault="003A7901" w:rsidP="00874019">
      <w:pPr>
        <w:pStyle w:val="3"/>
        <w:numPr>
          <w:ilvl w:val="2"/>
          <w:numId w:val="52"/>
        </w:numPr>
        <w:tabs>
          <w:tab w:val="left" w:pos="1418"/>
        </w:tabs>
        <w:spacing w:before="0"/>
        <w:ind w:left="1418" w:hanging="698"/>
        <w:jc w:val="both"/>
        <w:rPr>
          <w:rFonts w:ascii="Times New Roman" w:hAnsi="Times New Roman"/>
          <w:sz w:val="28"/>
        </w:rPr>
      </w:pPr>
      <w:bookmarkStart w:id="404" w:name="_Toc468971959"/>
      <w:bookmarkStart w:id="405" w:name="_Toc475037125"/>
      <w:bookmarkStart w:id="406" w:name="_Toc199242690"/>
      <w:r w:rsidRPr="009929DE">
        <w:rPr>
          <w:rFonts w:ascii="Times New Roman" w:hAnsi="Times New Roman"/>
          <w:sz w:val="28"/>
        </w:rPr>
        <w:t>Электроснабжение</w:t>
      </w:r>
      <w:bookmarkEnd w:id="404"/>
      <w:bookmarkEnd w:id="405"/>
      <w:bookmarkEnd w:id="406"/>
      <w:r w:rsidRPr="009929DE">
        <w:rPr>
          <w:rFonts w:ascii="Times New Roman" w:hAnsi="Times New Roman"/>
          <w:sz w:val="28"/>
        </w:rPr>
        <w:tab/>
      </w:r>
    </w:p>
    <w:p w14:paraId="422498DC" w14:textId="77777777" w:rsidR="003A7901" w:rsidRPr="009929DE" w:rsidRDefault="003A7901" w:rsidP="003A7901">
      <w:pPr>
        <w:spacing w:after="0" w:line="240" w:lineRule="auto"/>
        <w:rPr>
          <w:rFonts w:ascii="Times New Roman" w:hAnsi="Times New Roman"/>
          <w:sz w:val="28"/>
          <w:szCs w:val="28"/>
          <w:lang w:eastAsia="ru-RU"/>
        </w:rPr>
      </w:pPr>
    </w:p>
    <w:p w14:paraId="11090FDE" w14:textId="2FC0DA9B" w:rsidR="00D62A2B" w:rsidRPr="009929DE" w:rsidRDefault="00D62A2B" w:rsidP="00D62A2B">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Подсчёт электрических нагрузок выполнен с учётом всех потребителей, расположенных или намеченных к размещению в </w:t>
      </w:r>
      <w:r w:rsidR="00F3423D" w:rsidRPr="009929DE">
        <w:rPr>
          <w:rFonts w:ascii="Times New Roman" w:hAnsi="Times New Roman"/>
          <w:sz w:val="28"/>
          <w:szCs w:val="28"/>
        </w:rPr>
        <w:t>поселении</w:t>
      </w:r>
      <w:r w:rsidRPr="009929DE">
        <w:rPr>
          <w:rFonts w:ascii="Times New Roman" w:hAnsi="Times New Roman"/>
          <w:color w:val="000000"/>
          <w:sz w:val="28"/>
          <w:szCs w:val="28"/>
        </w:rPr>
        <w:t>.</w:t>
      </w:r>
    </w:p>
    <w:p w14:paraId="23B27E02" w14:textId="7F113E24" w:rsidR="00D62A2B" w:rsidRPr="009929DE" w:rsidRDefault="00D62A2B" w:rsidP="00D62A2B">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Подсчёт электрических нагрузок выполнен в соответствии </w:t>
      </w:r>
      <w:r w:rsidR="00531E0B" w:rsidRPr="009929DE">
        <w:rPr>
          <w:rFonts w:ascii="Times New Roman" w:hAnsi="Times New Roman"/>
          <w:color w:val="000000"/>
          <w:sz w:val="28"/>
          <w:szCs w:val="28"/>
        </w:rPr>
        <w:t xml:space="preserve">с </w:t>
      </w:r>
      <w:r w:rsidR="00BB6F08" w:rsidRPr="009929DE">
        <w:rPr>
          <w:rFonts w:ascii="Times New Roman" w:hAnsi="Times New Roman"/>
          <w:color w:val="000000"/>
          <w:sz w:val="28"/>
          <w:szCs w:val="28"/>
        </w:rPr>
        <w:t>м</w:t>
      </w:r>
      <w:r w:rsidR="00531E0B" w:rsidRPr="009929DE">
        <w:rPr>
          <w:rFonts w:ascii="Times New Roman" w:hAnsi="Times New Roman"/>
          <w:color w:val="000000"/>
          <w:sz w:val="28"/>
          <w:szCs w:val="28"/>
        </w:rPr>
        <w:t>естными</w:t>
      </w:r>
      <w:r w:rsidR="006E7645" w:rsidRPr="009929DE">
        <w:rPr>
          <w:rFonts w:ascii="Times New Roman" w:hAnsi="Times New Roman"/>
          <w:color w:val="000000"/>
          <w:sz w:val="28"/>
          <w:szCs w:val="28"/>
        </w:rPr>
        <w:t xml:space="preserve"> нормативами градостроительного проектирования</w:t>
      </w:r>
      <w:r w:rsidRPr="009929DE">
        <w:rPr>
          <w:rFonts w:ascii="Times New Roman" w:hAnsi="Times New Roman"/>
          <w:color w:val="000000"/>
          <w:sz w:val="28"/>
          <w:szCs w:val="28"/>
        </w:rPr>
        <w:t xml:space="preserve"> </w:t>
      </w:r>
      <w:r w:rsidR="006F4133" w:rsidRPr="009929DE">
        <w:rPr>
          <w:rFonts w:ascii="Times New Roman" w:hAnsi="Times New Roman"/>
          <w:sz w:val="28"/>
          <w:szCs w:val="28"/>
        </w:rPr>
        <w:t>МО «Озероучумский сельсовет»</w:t>
      </w:r>
      <w:r w:rsidRPr="009929DE">
        <w:rPr>
          <w:rFonts w:ascii="Times New Roman" w:hAnsi="Times New Roman"/>
          <w:color w:val="000000"/>
          <w:sz w:val="28"/>
          <w:szCs w:val="28"/>
        </w:rPr>
        <w:t xml:space="preserve">. </w:t>
      </w:r>
    </w:p>
    <w:p w14:paraId="1198DBB6" w14:textId="1A5BF432" w:rsidR="0075105A" w:rsidRPr="009929DE" w:rsidRDefault="0075105A" w:rsidP="007510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 укрупнённым показателям энергопотребления в год на одного жителя данный показатель </w:t>
      </w:r>
      <w:r w:rsidR="00867203" w:rsidRPr="009929DE">
        <w:rPr>
          <w:rFonts w:ascii="Times New Roman" w:hAnsi="Times New Roman"/>
          <w:sz w:val="28"/>
          <w:szCs w:val="28"/>
        </w:rPr>
        <w:t xml:space="preserve">для </w:t>
      </w:r>
      <w:r w:rsidR="006F4133" w:rsidRPr="009929DE">
        <w:rPr>
          <w:rFonts w:ascii="Times New Roman" w:hAnsi="Times New Roman"/>
          <w:sz w:val="28"/>
          <w:szCs w:val="28"/>
        </w:rPr>
        <w:t xml:space="preserve">МО «Озероучумский сельсовет» </w:t>
      </w:r>
      <w:r w:rsidRPr="009929DE">
        <w:rPr>
          <w:rFonts w:ascii="Times New Roman" w:hAnsi="Times New Roman"/>
          <w:sz w:val="28"/>
          <w:szCs w:val="28"/>
        </w:rPr>
        <w:t xml:space="preserve">принят в размере </w:t>
      </w:r>
      <w:r w:rsidR="006F4133" w:rsidRPr="009929DE">
        <w:rPr>
          <w:rFonts w:ascii="Times New Roman" w:hAnsi="Times New Roman"/>
          <w:sz w:val="28"/>
          <w:szCs w:val="28"/>
        </w:rPr>
        <w:t>1350</w:t>
      </w:r>
      <w:r w:rsidR="00BB6F08" w:rsidRPr="009929DE">
        <w:rPr>
          <w:rFonts w:ascii="Times New Roman" w:hAnsi="Times New Roman"/>
          <w:sz w:val="28"/>
          <w:szCs w:val="28"/>
        </w:rPr>
        <w:t xml:space="preserve"> </w:t>
      </w:r>
      <w:r w:rsidRPr="009929DE">
        <w:rPr>
          <w:rFonts w:ascii="Times New Roman" w:hAnsi="Times New Roman"/>
          <w:sz w:val="28"/>
          <w:szCs w:val="28"/>
        </w:rPr>
        <w:t>кВт×ч/чел</w:t>
      </w:r>
      <w:r w:rsidR="006E7645" w:rsidRPr="009929DE">
        <w:rPr>
          <w:rFonts w:ascii="Times New Roman" w:hAnsi="Times New Roman"/>
          <w:sz w:val="28"/>
          <w:szCs w:val="28"/>
        </w:rPr>
        <w:t>.</w:t>
      </w:r>
      <w:r w:rsidRPr="009929DE">
        <w:rPr>
          <w:rFonts w:ascii="Times New Roman" w:hAnsi="Times New Roman"/>
          <w:sz w:val="28"/>
          <w:szCs w:val="28"/>
        </w:rPr>
        <w:t xml:space="preserve"> в год (</w:t>
      </w:r>
      <w:r w:rsidR="006F4133" w:rsidRPr="009929DE">
        <w:rPr>
          <w:rFonts w:ascii="Times New Roman" w:hAnsi="Times New Roman"/>
          <w:sz w:val="28"/>
          <w:szCs w:val="28"/>
        </w:rPr>
        <w:t>со</w:t>
      </w:r>
      <w:r w:rsidR="00BB6F08" w:rsidRPr="009929DE">
        <w:rPr>
          <w:rFonts w:ascii="Times New Roman" w:hAnsi="Times New Roman"/>
          <w:sz w:val="28"/>
          <w:szCs w:val="28"/>
        </w:rPr>
        <w:t xml:space="preserve"> стационарны</w:t>
      </w:r>
      <w:r w:rsidR="006F4133" w:rsidRPr="009929DE">
        <w:rPr>
          <w:rFonts w:ascii="Times New Roman" w:hAnsi="Times New Roman"/>
          <w:sz w:val="28"/>
          <w:szCs w:val="28"/>
        </w:rPr>
        <w:t>ми</w:t>
      </w:r>
      <w:r w:rsidR="00BB6F08" w:rsidRPr="009929DE">
        <w:rPr>
          <w:rFonts w:ascii="Times New Roman" w:hAnsi="Times New Roman"/>
          <w:sz w:val="28"/>
          <w:szCs w:val="28"/>
        </w:rPr>
        <w:t xml:space="preserve"> электроплит</w:t>
      </w:r>
      <w:r w:rsidR="006F4133" w:rsidRPr="009929DE">
        <w:rPr>
          <w:rFonts w:ascii="Times New Roman" w:hAnsi="Times New Roman"/>
          <w:sz w:val="28"/>
          <w:szCs w:val="28"/>
        </w:rPr>
        <w:t>ами</w:t>
      </w:r>
      <w:r w:rsidRPr="009929DE">
        <w:rPr>
          <w:rFonts w:ascii="Times New Roman" w:hAnsi="Times New Roman"/>
          <w:sz w:val="28"/>
          <w:szCs w:val="28"/>
        </w:rPr>
        <w:t>)</w:t>
      </w:r>
      <w:r w:rsidR="006E7645" w:rsidRPr="009929DE">
        <w:rPr>
          <w:rFonts w:ascii="Times New Roman" w:hAnsi="Times New Roman"/>
          <w:sz w:val="28"/>
          <w:szCs w:val="28"/>
        </w:rPr>
        <w:t>.</w:t>
      </w:r>
      <w:r w:rsidR="00867203" w:rsidRPr="009929DE">
        <w:rPr>
          <w:rFonts w:ascii="Times New Roman" w:hAnsi="Times New Roman"/>
          <w:sz w:val="28"/>
          <w:szCs w:val="28"/>
        </w:rPr>
        <w:t xml:space="preserve"> Год</w:t>
      </w:r>
      <w:r w:rsidRPr="009929DE">
        <w:rPr>
          <w:rFonts w:ascii="Times New Roman" w:hAnsi="Times New Roman"/>
          <w:sz w:val="28"/>
          <w:szCs w:val="28"/>
        </w:rPr>
        <w:t>овое число часов использования максимума электрической нагрузки –</w:t>
      </w:r>
      <w:r w:rsidR="006E7645" w:rsidRPr="009929DE">
        <w:rPr>
          <w:rFonts w:ascii="Times New Roman" w:hAnsi="Times New Roman"/>
          <w:sz w:val="28"/>
          <w:szCs w:val="28"/>
        </w:rPr>
        <w:t xml:space="preserve"> </w:t>
      </w:r>
      <w:r w:rsidR="006F4133" w:rsidRPr="009929DE">
        <w:rPr>
          <w:rFonts w:ascii="Times New Roman" w:hAnsi="Times New Roman"/>
          <w:sz w:val="28"/>
          <w:szCs w:val="28"/>
        </w:rPr>
        <w:t>4400</w:t>
      </w:r>
      <w:r w:rsidRPr="009929DE">
        <w:rPr>
          <w:rFonts w:ascii="Times New Roman" w:hAnsi="Times New Roman"/>
          <w:sz w:val="28"/>
          <w:szCs w:val="28"/>
        </w:rPr>
        <w:t>.</w:t>
      </w:r>
    </w:p>
    <w:p w14:paraId="30318572" w14:textId="063952D0" w:rsidR="0075105A" w:rsidRPr="009929DE" w:rsidRDefault="00E90F0E" w:rsidP="0075105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w:t>
      </w:r>
      <w:r w:rsidR="0075105A" w:rsidRPr="009929DE">
        <w:rPr>
          <w:rFonts w:ascii="Times New Roman" w:eastAsia="Times New Roman" w:hAnsi="Times New Roman"/>
          <w:sz w:val="28"/>
          <w:szCs w:val="28"/>
          <w:lang w:eastAsia="ru-RU"/>
        </w:rPr>
        <w:t xml:space="preserve">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7.8.5</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76D94652" w14:textId="2551F03B" w:rsidR="0075105A" w:rsidRPr="009929DE" w:rsidRDefault="0075105A" w:rsidP="0075105A">
      <w:pPr>
        <w:spacing w:line="240" w:lineRule="auto"/>
        <w:jc w:val="center"/>
        <w:rPr>
          <w:rFonts w:ascii="Times New Roman" w:eastAsia="Times New Roman" w:hAnsi="Times New Roman"/>
          <w:sz w:val="28"/>
          <w:szCs w:val="24"/>
          <w:lang w:eastAsia="ru-RU"/>
        </w:rPr>
      </w:pPr>
      <w:r w:rsidRPr="009929DE">
        <w:rPr>
          <w:rFonts w:ascii="Times New Roman" w:hAnsi="Times New Roman"/>
          <w:color w:val="000000"/>
          <w:sz w:val="28"/>
          <w:szCs w:val="28"/>
        </w:rPr>
        <w:t xml:space="preserve">Потребность в электроэнергии </w:t>
      </w:r>
      <w:r w:rsidRPr="009929DE">
        <w:rPr>
          <w:rFonts w:ascii="Times New Roman" w:hAnsi="Times New Roman"/>
          <w:sz w:val="28"/>
          <w:szCs w:val="28"/>
        </w:rPr>
        <w:t xml:space="preserve">в </w:t>
      </w:r>
      <w:r w:rsidR="006F4133" w:rsidRPr="009929DE">
        <w:rPr>
          <w:rFonts w:ascii="Times New Roman" w:hAnsi="Times New Roman"/>
          <w:sz w:val="28"/>
          <w:szCs w:val="28"/>
        </w:rPr>
        <w:t>МО «Озероучумский сельсовет»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7"/>
        <w:gridCol w:w="1451"/>
        <w:gridCol w:w="1248"/>
        <w:gridCol w:w="1348"/>
        <w:gridCol w:w="1251"/>
        <w:gridCol w:w="1284"/>
        <w:gridCol w:w="1382"/>
      </w:tblGrid>
      <w:tr w:rsidR="006E7645" w:rsidRPr="009929DE" w14:paraId="37874766" w14:textId="77777777" w:rsidTr="00531E0B">
        <w:trPr>
          <w:trHeight w:val="57"/>
          <w:jc w:val="center"/>
        </w:trPr>
        <w:tc>
          <w:tcPr>
            <w:tcW w:w="1179" w:type="pct"/>
            <w:vMerge w:val="restart"/>
            <w:shd w:val="clear" w:color="auto" w:fill="auto"/>
            <w:vAlign w:val="center"/>
            <w:hideMark/>
          </w:tcPr>
          <w:p w14:paraId="4661FF63" w14:textId="6DE6B0F4"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295" w:type="pct"/>
            <w:gridSpan w:val="2"/>
            <w:shd w:val="clear" w:color="auto" w:fill="auto"/>
            <w:vAlign w:val="center"/>
            <w:hideMark/>
          </w:tcPr>
          <w:p w14:paraId="388F63AA"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человек</w:t>
            </w:r>
          </w:p>
        </w:tc>
        <w:tc>
          <w:tcPr>
            <w:tcW w:w="1247" w:type="pct"/>
            <w:gridSpan w:val="2"/>
            <w:shd w:val="clear" w:color="auto" w:fill="auto"/>
            <w:vAlign w:val="center"/>
            <w:hideMark/>
          </w:tcPr>
          <w:p w14:paraId="6FEF3D68"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Расход электроэнергии, тыс. кВт×ч/год</w:t>
            </w:r>
          </w:p>
        </w:tc>
        <w:tc>
          <w:tcPr>
            <w:tcW w:w="1279" w:type="pct"/>
            <w:gridSpan w:val="2"/>
            <w:shd w:val="clear" w:color="auto" w:fill="auto"/>
            <w:vAlign w:val="center"/>
            <w:hideMark/>
          </w:tcPr>
          <w:p w14:paraId="4813B804" w14:textId="1C762285"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Потребление электроэнергии, кВт×час</w:t>
            </w:r>
          </w:p>
        </w:tc>
      </w:tr>
      <w:tr w:rsidR="006E7645" w:rsidRPr="009929DE" w14:paraId="50DCB91B" w14:textId="77777777" w:rsidTr="00531E0B">
        <w:trPr>
          <w:trHeight w:val="57"/>
          <w:jc w:val="center"/>
        </w:trPr>
        <w:tc>
          <w:tcPr>
            <w:tcW w:w="1179" w:type="pct"/>
            <w:vMerge/>
            <w:shd w:val="clear" w:color="auto" w:fill="auto"/>
            <w:vAlign w:val="center"/>
            <w:hideMark/>
          </w:tcPr>
          <w:p w14:paraId="5BCAD4A4" w14:textId="77777777" w:rsidR="006E7645" w:rsidRPr="009929DE" w:rsidRDefault="006E7645" w:rsidP="006E7645">
            <w:pPr>
              <w:spacing w:after="0" w:line="240" w:lineRule="auto"/>
              <w:rPr>
                <w:rFonts w:ascii="Times New Roman" w:eastAsia="Times New Roman" w:hAnsi="Times New Roman"/>
                <w:color w:val="000000"/>
                <w:lang w:eastAsia="ru-RU"/>
              </w:rPr>
            </w:pPr>
          </w:p>
        </w:tc>
        <w:tc>
          <w:tcPr>
            <w:tcW w:w="696" w:type="pct"/>
            <w:shd w:val="clear" w:color="auto" w:fill="auto"/>
            <w:vAlign w:val="center"/>
            <w:hideMark/>
          </w:tcPr>
          <w:p w14:paraId="0F4C8773"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599" w:type="pct"/>
            <w:shd w:val="clear" w:color="auto" w:fill="auto"/>
            <w:vAlign w:val="center"/>
            <w:hideMark/>
          </w:tcPr>
          <w:p w14:paraId="05F50186"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c>
          <w:tcPr>
            <w:tcW w:w="647" w:type="pct"/>
            <w:shd w:val="clear" w:color="auto" w:fill="auto"/>
            <w:vAlign w:val="center"/>
            <w:hideMark/>
          </w:tcPr>
          <w:p w14:paraId="234834BE"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600" w:type="pct"/>
            <w:shd w:val="clear" w:color="auto" w:fill="auto"/>
            <w:vAlign w:val="center"/>
            <w:hideMark/>
          </w:tcPr>
          <w:p w14:paraId="241C264E"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c>
          <w:tcPr>
            <w:tcW w:w="616" w:type="pct"/>
            <w:shd w:val="clear" w:color="auto" w:fill="auto"/>
            <w:vAlign w:val="center"/>
            <w:hideMark/>
          </w:tcPr>
          <w:p w14:paraId="66F64A89"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663" w:type="pct"/>
            <w:shd w:val="clear" w:color="auto" w:fill="auto"/>
            <w:vAlign w:val="center"/>
            <w:hideMark/>
          </w:tcPr>
          <w:p w14:paraId="11965F8F"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531E0B" w:rsidRPr="009929DE" w14:paraId="17E33562" w14:textId="77777777" w:rsidTr="00531E0B">
        <w:trPr>
          <w:trHeight w:val="57"/>
          <w:jc w:val="center"/>
        </w:trPr>
        <w:tc>
          <w:tcPr>
            <w:tcW w:w="1179" w:type="pct"/>
            <w:vMerge/>
            <w:shd w:val="clear" w:color="auto" w:fill="auto"/>
            <w:vAlign w:val="center"/>
            <w:hideMark/>
          </w:tcPr>
          <w:p w14:paraId="3EB61793" w14:textId="77777777" w:rsidR="00531E0B" w:rsidRPr="009929DE" w:rsidRDefault="00531E0B" w:rsidP="00531E0B">
            <w:pPr>
              <w:spacing w:after="0" w:line="240" w:lineRule="auto"/>
              <w:rPr>
                <w:rFonts w:ascii="Times New Roman" w:eastAsia="Times New Roman" w:hAnsi="Times New Roman"/>
                <w:color w:val="000000"/>
                <w:lang w:eastAsia="ru-RU"/>
              </w:rPr>
            </w:pPr>
          </w:p>
        </w:tc>
        <w:tc>
          <w:tcPr>
            <w:tcW w:w="696" w:type="pct"/>
            <w:shd w:val="clear" w:color="auto" w:fill="auto"/>
            <w:vAlign w:val="center"/>
            <w:hideMark/>
          </w:tcPr>
          <w:p w14:paraId="6AB34947" w14:textId="258B8187"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599" w:type="pct"/>
            <w:shd w:val="clear" w:color="auto" w:fill="auto"/>
            <w:vAlign w:val="center"/>
            <w:hideMark/>
          </w:tcPr>
          <w:p w14:paraId="7B0F11B0" w14:textId="121674A5"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c>
          <w:tcPr>
            <w:tcW w:w="647" w:type="pct"/>
            <w:shd w:val="clear" w:color="auto" w:fill="auto"/>
            <w:vAlign w:val="center"/>
            <w:hideMark/>
          </w:tcPr>
          <w:p w14:paraId="0C269888" w14:textId="63DD5957"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600" w:type="pct"/>
            <w:shd w:val="clear" w:color="auto" w:fill="auto"/>
            <w:vAlign w:val="center"/>
            <w:hideMark/>
          </w:tcPr>
          <w:p w14:paraId="3FB65C2B" w14:textId="096614AC"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c>
          <w:tcPr>
            <w:tcW w:w="616" w:type="pct"/>
            <w:shd w:val="clear" w:color="auto" w:fill="auto"/>
            <w:vAlign w:val="center"/>
            <w:hideMark/>
          </w:tcPr>
          <w:p w14:paraId="51FAB164" w14:textId="56A12855"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663" w:type="pct"/>
            <w:shd w:val="clear" w:color="auto" w:fill="auto"/>
            <w:vAlign w:val="center"/>
            <w:hideMark/>
          </w:tcPr>
          <w:p w14:paraId="19742604" w14:textId="19CAA7DC"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r>
      <w:tr w:rsidR="006F4133" w:rsidRPr="009929DE" w14:paraId="4C50A905" w14:textId="77777777" w:rsidTr="00783D20">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bottom"/>
            <w:hideMark/>
          </w:tcPr>
          <w:p w14:paraId="0283A07C" w14:textId="5FB0DC46"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69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EB06B26" w14:textId="5E128B90"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599" w:type="pct"/>
            <w:tcBorders>
              <w:top w:val="single" w:sz="4" w:space="0" w:color="auto"/>
              <w:left w:val="nil"/>
              <w:bottom w:val="single" w:sz="4" w:space="0" w:color="auto"/>
              <w:right w:val="single" w:sz="4" w:space="0" w:color="auto"/>
            </w:tcBorders>
            <w:shd w:val="clear" w:color="auto" w:fill="auto"/>
            <w:vAlign w:val="bottom"/>
            <w:hideMark/>
          </w:tcPr>
          <w:p w14:paraId="210B49D4" w14:textId="56B4B037"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647" w:type="pct"/>
            <w:tcBorders>
              <w:top w:val="single" w:sz="4" w:space="0" w:color="auto"/>
              <w:left w:val="nil"/>
              <w:bottom w:val="single" w:sz="4" w:space="0" w:color="auto"/>
              <w:right w:val="single" w:sz="4" w:space="0" w:color="auto"/>
            </w:tcBorders>
            <w:shd w:val="clear" w:color="auto" w:fill="auto"/>
            <w:vAlign w:val="bottom"/>
            <w:hideMark/>
          </w:tcPr>
          <w:p w14:paraId="491C1D43" w14:textId="600A728F"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954</w:t>
            </w:r>
          </w:p>
        </w:tc>
        <w:tc>
          <w:tcPr>
            <w:tcW w:w="600" w:type="pct"/>
            <w:tcBorders>
              <w:top w:val="single" w:sz="4" w:space="0" w:color="auto"/>
              <w:left w:val="nil"/>
              <w:bottom w:val="single" w:sz="4" w:space="0" w:color="auto"/>
              <w:right w:val="single" w:sz="4" w:space="0" w:color="auto"/>
            </w:tcBorders>
            <w:shd w:val="clear" w:color="auto" w:fill="auto"/>
            <w:vAlign w:val="bottom"/>
            <w:hideMark/>
          </w:tcPr>
          <w:p w14:paraId="569B659C" w14:textId="3BE7C8A3"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954</w:t>
            </w:r>
          </w:p>
        </w:tc>
        <w:tc>
          <w:tcPr>
            <w:tcW w:w="616" w:type="pct"/>
            <w:tcBorders>
              <w:top w:val="single" w:sz="4" w:space="0" w:color="auto"/>
              <w:left w:val="nil"/>
              <w:bottom w:val="single" w:sz="4" w:space="0" w:color="auto"/>
              <w:right w:val="single" w:sz="4" w:space="0" w:color="auto"/>
            </w:tcBorders>
            <w:shd w:val="clear" w:color="auto" w:fill="auto"/>
            <w:vAlign w:val="bottom"/>
            <w:hideMark/>
          </w:tcPr>
          <w:p w14:paraId="2295FC72" w14:textId="6103EF88"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216,9</w:t>
            </w:r>
          </w:p>
        </w:tc>
        <w:tc>
          <w:tcPr>
            <w:tcW w:w="663" w:type="pct"/>
            <w:tcBorders>
              <w:top w:val="single" w:sz="4" w:space="0" w:color="auto"/>
              <w:left w:val="nil"/>
              <w:bottom w:val="single" w:sz="4" w:space="0" w:color="auto"/>
              <w:right w:val="single" w:sz="4" w:space="0" w:color="auto"/>
            </w:tcBorders>
            <w:shd w:val="clear" w:color="auto" w:fill="auto"/>
            <w:vAlign w:val="bottom"/>
            <w:hideMark/>
          </w:tcPr>
          <w:p w14:paraId="6F027508" w14:textId="4A714D2D"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216,9</w:t>
            </w:r>
          </w:p>
        </w:tc>
      </w:tr>
      <w:tr w:rsidR="006F4133" w:rsidRPr="009929DE" w14:paraId="6FCB3B69" w14:textId="77777777" w:rsidTr="00783D20">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bottom"/>
          </w:tcPr>
          <w:p w14:paraId="443B7D84" w14:textId="42CFD3B6"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696" w:type="pct"/>
            <w:tcBorders>
              <w:top w:val="nil"/>
              <w:left w:val="single" w:sz="4" w:space="0" w:color="auto"/>
              <w:bottom w:val="single" w:sz="4" w:space="0" w:color="auto"/>
              <w:right w:val="single" w:sz="4" w:space="0" w:color="auto"/>
            </w:tcBorders>
            <w:shd w:val="clear" w:color="auto" w:fill="auto"/>
            <w:vAlign w:val="bottom"/>
          </w:tcPr>
          <w:p w14:paraId="394B059F" w14:textId="68AA0C6A"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599" w:type="pct"/>
            <w:tcBorders>
              <w:top w:val="nil"/>
              <w:left w:val="nil"/>
              <w:bottom w:val="single" w:sz="4" w:space="0" w:color="auto"/>
              <w:right w:val="single" w:sz="4" w:space="0" w:color="auto"/>
            </w:tcBorders>
            <w:shd w:val="clear" w:color="auto" w:fill="auto"/>
            <w:vAlign w:val="bottom"/>
          </w:tcPr>
          <w:p w14:paraId="0E238858" w14:textId="66CBC93E"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647" w:type="pct"/>
            <w:tcBorders>
              <w:top w:val="nil"/>
              <w:left w:val="nil"/>
              <w:bottom w:val="single" w:sz="4" w:space="0" w:color="auto"/>
              <w:right w:val="single" w:sz="4" w:space="0" w:color="auto"/>
            </w:tcBorders>
            <w:shd w:val="clear" w:color="auto" w:fill="auto"/>
            <w:vAlign w:val="bottom"/>
          </w:tcPr>
          <w:p w14:paraId="04325ACF" w14:textId="5C5C6106"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600" w:type="pct"/>
            <w:tcBorders>
              <w:top w:val="nil"/>
              <w:left w:val="nil"/>
              <w:bottom w:val="single" w:sz="4" w:space="0" w:color="auto"/>
              <w:right w:val="single" w:sz="4" w:space="0" w:color="auto"/>
            </w:tcBorders>
            <w:shd w:val="clear" w:color="auto" w:fill="auto"/>
            <w:vAlign w:val="bottom"/>
          </w:tcPr>
          <w:p w14:paraId="1AD26B94" w14:textId="136EDAF0"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616" w:type="pct"/>
            <w:tcBorders>
              <w:top w:val="nil"/>
              <w:left w:val="nil"/>
              <w:bottom w:val="single" w:sz="4" w:space="0" w:color="auto"/>
              <w:right w:val="single" w:sz="4" w:space="0" w:color="auto"/>
            </w:tcBorders>
            <w:shd w:val="clear" w:color="auto" w:fill="auto"/>
            <w:vAlign w:val="bottom"/>
          </w:tcPr>
          <w:p w14:paraId="1575BEF8" w14:textId="72C3862C"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25,5</w:t>
            </w:r>
          </w:p>
        </w:tc>
        <w:tc>
          <w:tcPr>
            <w:tcW w:w="663" w:type="pct"/>
            <w:tcBorders>
              <w:top w:val="nil"/>
              <w:left w:val="nil"/>
              <w:bottom w:val="single" w:sz="4" w:space="0" w:color="auto"/>
              <w:right w:val="single" w:sz="4" w:space="0" w:color="auto"/>
            </w:tcBorders>
            <w:shd w:val="clear" w:color="auto" w:fill="auto"/>
            <w:vAlign w:val="bottom"/>
          </w:tcPr>
          <w:p w14:paraId="612BFE64" w14:textId="44CDA3E1"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25,5</w:t>
            </w:r>
          </w:p>
        </w:tc>
      </w:tr>
      <w:tr w:rsidR="006F4133" w:rsidRPr="009929DE" w14:paraId="7CBA5F06" w14:textId="77777777" w:rsidTr="00F92E30">
        <w:trPr>
          <w:trHeight w:val="57"/>
          <w:jc w:val="center"/>
        </w:trPr>
        <w:tc>
          <w:tcPr>
            <w:tcW w:w="1179" w:type="pct"/>
            <w:shd w:val="clear" w:color="auto" w:fill="auto"/>
            <w:vAlign w:val="bottom"/>
          </w:tcPr>
          <w:p w14:paraId="1442AC11" w14:textId="151EFE9B"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696" w:type="pct"/>
            <w:tcBorders>
              <w:top w:val="nil"/>
              <w:left w:val="single" w:sz="4" w:space="0" w:color="auto"/>
              <w:bottom w:val="single" w:sz="4" w:space="0" w:color="auto"/>
              <w:right w:val="single" w:sz="4" w:space="0" w:color="auto"/>
            </w:tcBorders>
            <w:shd w:val="clear" w:color="auto" w:fill="auto"/>
            <w:vAlign w:val="bottom"/>
          </w:tcPr>
          <w:p w14:paraId="5CCFBB80" w14:textId="59FAB4F1"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599" w:type="pct"/>
            <w:tcBorders>
              <w:top w:val="nil"/>
              <w:left w:val="nil"/>
              <w:bottom w:val="single" w:sz="4" w:space="0" w:color="auto"/>
              <w:right w:val="single" w:sz="4" w:space="0" w:color="auto"/>
            </w:tcBorders>
            <w:shd w:val="clear" w:color="auto" w:fill="auto"/>
            <w:vAlign w:val="bottom"/>
          </w:tcPr>
          <w:p w14:paraId="2859079A" w14:textId="4CE5937C"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647" w:type="pct"/>
            <w:tcBorders>
              <w:top w:val="nil"/>
              <w:left w:val="nil"/>
              <w:bottom w:val="single" w:sz="4" w:space="0" w:color="auto"/>
              <w:right w:val="single" w:sz="4" w:space="0" w:color="auto"/>
            </w:tcBorders>
            <w:shd w:val="clear" w:color="auto" w:fill="auto"/>
            <w:vAlign w:val="bottom"/>
          </w:tcPr>
          <w:p w14:paraId="7A855A36" w14:textId="2D9DCCA5"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1067</w:t>
            </w:r>
          </w:p>
        </w:tc>
        <w:tc>
          <w:tcPr>
            <w:tcW w:w="600" w:type="pct"/>
            <w:tcBorders>
              <w:top w:val="nil"/>
              <w:left w:val="nil"/>
              <w:bottom w:val="single" w:sz="4" w:space="0" w:color="auto"/>
              <w:right w:val="single" w:sz="4" w:space="0" w:color="auto"/>
            </w:tcBorders>
            <w:shd w:val="clear" w:color="auto" w:fill="auto"/>
            <w:vAlign w:val="bottom"/>
          </w:tcPr>
          <w:p w14:paraId="68E2BD74" w14:textId="0FBCE1FD"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1067</w:t>
            </w:r>
          </w:p>
        </w:tc>
        <w:tc>
          <w:tcPr>
            <w:tcW w:w="616" w:type="pct"/>
            <w:tcBorders>
              <w:top w:val="nil"/>
              <w:left w:val="nil"/>
              <w:bottom w:val="single" w:sz="4" w:space="0" w:color="auto"/>
              <w:right w:val="single" w:sz="4" w:space="0" w:color="auto"/>
            </w:tcBorders>
            <w:shd w:val="clear" w:color="auto" w:fill="auto"/>
            <w:vAlign w:val="bottom"/>
          </w:tcPr>
          <w:p w14:paraId="5D8B0473" w14:textId="2B61A335"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242</w:t>
            </w:r>
          </w:p>
        </w:tc>
        <w:tc>
          <w:tcPr>
            <w:tcW w:w="663" w:type="pct"/>
            <w:tcBorders>
              <w:top w:val="nil"/>
              <w:left w:val="nil"/>
              <w:bottom w:val="single" w:sz="4" w:space="0" w:color="auto"/>
              <w:right w:val="single" w:sz="4" w:space="0" w:color="auto"/>
            </w:tcBorders>
            <w:shd w:val="clear" w:color="auto" w:fill="auto"/>
            <w:vAlign w:val="bottom"/>
          </w:tcPr>
          <w:p w14:paraId="39368C8A" w14:textId="49642887"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242</w:t>
            </w:r>
          </w:p>
        </w:tc>
      </w:tr>
    </w:tbl>
    <w:p w14:paraId="79C9959A" w14:textId="77777777" w:rsidR="002E2B01" w:rsidRPr="009929DE" w:rsidRDefault="002E2B01" w:rsidP="0075105A">
      <w:pPr>
        <w:spacing w:line="240" w:lineRule="auto"/>
        <w:jc w:val="center"/>
        <w:rPr>
          <w:rFonts w:ascii="Times New Roman" w:eastAsia="Times New Roman" w:hAnsi="Times New Roman"/>
          <w:sz w:val="28"/>
          <w:szCs w:val="24"/>
          <w:lang w:eastAsia="ru-RU"/>
        </w:rPr>
      </w:pPr>
    </w:p>
    <w:p w14:paraId="457D3D51" w14:textId="6F36A192" w:rsidR="0075105A" w:rsidRPr="009929DE" w:rsidRDefault="0075105A" w:rsidP="007510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Таким образом, на </w:t>
      </w:r>
      <w:r w:rsidR="006F4133" w:rsidRPr="009929DE">
        <w:rPr>
          <w:rFonts w:ascii="Times New Roman" w:hAnsi="Times New Roman"/>
          <w:sz w:val="28"/>
          <w:szCs w:val="28"/>
        </w:rPr>
        <w:t xml:space="preserve">первую очередь и на </w:t>
      </w:r>
      <w:r w:rsidRPr="009929DE">
        <w:rPr>
          <w:rFonts w:ascii="Times New Roman" w:hAnsi="Times New Roman"/>
          <w:sz w:val="28"/>
          <w:szCs w:val="28"/>
        </w:rPr>
        <w:t xml:space="preserve">расчётный срок потребность в электроэнергии составит </w:t>
      </w:r>
      <w:r w:rsidR="006F4133" w:rsidRPr="009929DE">
        <w:rPr>
          <w:rFonts w:ascii="Times New Roman" w:hAnsi="Times New Roman"/>
          <w:sz w:val="28"/>
          <w:szCs w:val="28"/>
        </w:rPr>
        <w:t>1,1</w:t>
      </w:r>
      <w:r w:rsidRPr="009929DE">
        <w:rPr>
          <w:rFonts w:ascii="Times New Roman" w:hAnsi="Times New Roman"/>
          <w:sz w:val="28"/>
          <w:szCs w:val="28"/>
        </w:rPr>
        <w:t xml:space="preserve"> МВт×ч в год при сохранении среднегодового потребления электроэнергии на 1 жителя </w:t>
      </w:r>
      <w:r w:rsidR="002E2B01" w:rsidRPr="009929DE">
        <w:rPr>
          <w:rFonts w:ascii="Times New Roman" w:hAnsi="Times New Roman"/>
          <w:sz w:val="28"/>
          <w:szCs w:val="28"/>
        </w:rPr>
        <w:t>согласно нормативам</w:t>
      </w:r>
      <w:r w:rsidRPr="009929DE">
        <w:rPr>
          <w:rFonts w:ascii="Times New Roman" w:hAnsi="Times New Roman"/>
          <w:sz w:val="28"/>
          <w:szCs w:val="28"/>
        </w:rPr>
        <w:t>.</w:t>
      </w:r>
    </w:p>
    <w:p w14:paraId="5CDB4080" w14:textId="77777777" w:rsidR="00ED6DFA" w:rsidRPr="009929DE" w:rsidRDefault="00ED6DFA" w:rsidP="00ED6DF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14:paraId="41D98FD4" w14:textId="143B9C09" w:rsidR="00ED6DFA" w:rsidRPr="009929DE" w:rsidRDefault="00ED6DFA" w:rsidP="00ED6DFA">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14:paraId="4DDDCE8D" w14:textId="77777777" w:rsidR="0090195F" w:rsidRPr="009929DE" w:rsidRDefault="0090195F" w:rsidP="00ED6DFA">
      <w:pPr>
        <w:spacing w:after="0" w:line="240" w:lineRule="auto"/>
        <w:ind w:firstLine="709"/>
        <w:jc w:val="both"/>
        <w:rPr>
          <w:rFonts w:ascii="Times New Roman" w:hAnsi="Times New Roman"/>
          <w:sz w:val="28"/>
          <w:szCs w:val="28"/>
        </w:rPr>
      </w:pPr>
    </w:p>
    <w:p w14:paraId="1CBCD5EC" w14:textId="77777777" w:rsidR="003A7901" w:rsidRPr="009929DE" w:rsidRDefault="003A7901" w:rsidP="00874019">
      <w:pPr>
        <w:pStyle w:val="3"/>
        <w:numPr>
          <w:ilvl w:val="2"/>
          <w:numId w:val="52"/>
        </w:numPr>
        <w:tabs>
          <w:tab w:val="left" w:pos="1418"/>
        </w:tabs>
        <w:spacing w:before="0" w:after="0"/>
        <w:ind w:left="1418" w:hanging="698"/>
        <w:jc w:val="both"/>
        <w:rPr>
          <w:rFonts w:ascii="Times New Roman" w:hAnsi="Times New Roman"/>
          <w:sz w:val="28"/>
        </w:rPr>
      </w:pPr>
      <w:bookmarkStart w:id="407" w:name="_Toc468971960"/>
      <w:bookmarkStart w:id="408" w:name="_Toc475037126"/>
      <w:bookmarkStart w:id="409" w:name="_Toc199242691"/>
      <w:r w:rsidRPr="009929DE">
        <w:rPr>
          <w:rFonts w:ascii="Times New Roman" w:hAnsi="Times New Roman"/>
          <w:sz w:val="28"/>
        </w:rPr>
        <w:t>Связь</w:t>
      </w:r>
      <w:bookmarkEnd w:id="407"/>
      <w:bookmarkEnd w:id="408"/>
      <w:bookmarkEnd w:id="409"/>
    </w:p>
    <w:p w14:paraId="13678DA3" w14:textId="77777777" w:rsidR="003A7901" w:rsidRPr="009929DE" w:rsidRDefault="003A7901" w:rsidP="003A7901">
      <w:pPr>
        <w:spacing w:after="0" w:line="240" w:lineRule="auto"/>
        <w:rPr>
          <w:rFonts w:ascii="Times New Roman" w:hAnsi="Times New Roman"/>
          <w:sz w:val="28"/>
          <w:szCs w:val="28"/>
          <w:lang w:eastAsia="ru-RU"/>
        </w:rPr>
      </w:pPr>
    </w:p>
    <w:p w14:paraId="06B163F6"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14:paraId="5E547B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мобильную (сотовую связь), радиотелефонную связь;</w:t>
      </w:r>
    </w:p>
    <w:p w14:paraId="6A0950D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цифровые коммуникационные информационные сети и системы передачи данных;</w:t>
      </w:r>
    </w:p>
    <w:p w14:paraId="02702FD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радиовещание;</w:t>
      </w:r>
    </w:p>
    <w:p w14:paraId="24E800C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телевизионное вещание.</w:t>
      </w:r>
    </w:p>
    <w:p w14:paraId="7371C80D"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Важным моментом на современном этапе является развитие информационных телекоммуникационных сетей и сетей передачи данных (мультисервисная сеть) с предоставлением населению различных мультимедийных услуг, включая услуги доступа в сеть «Интернет». Мультисервисная сеть позволит предоставить населению и организациям пакет услуг голосовой телефонии, высокоскоростного доступа к сети Интернет и услуг IPTV</w:t>
      </w:r>
      <w:r w:rsidRPr="009929DE">
        <w:rPr>
          <w:rFonts w:ascii="Times New Roman" w:hAnsi="Times New Roman"/>
          <w:sz w:val="28"/>
          <w:szCs w:val="28"/>
          <w:vertAlign w:val="superscript"/>
        </w:rPr>
        <w:footnoteReference w:id="18"/>
      </w:r>
      <w:r w:rsidRPr="009929DE">
        <w:rPr>
          <w:rFonts w:ascii="Times New Roman" w:hAnsi="Times New Roman"/>
          <w:sz w:val="28"/>
          <w:szCs w:val="28"/>
        </w:rPr>
        <w:t xml:space="preserve"> по одному проводу.</w:t>
      </w:r>
    </w:p>
    <w:p w14:paraId="6F1486B1"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Основные мероприятия по развитию телефонной сети следующие:</w:t>
      </w:r>
    </w:p>
    <w:p w14:paraId="01802AC4"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и развитие информационных телекоммуникационных сетей передачи данных;</w:t>
      </w:r>
    </w:p>
    <w:p w14:paraId="2CF55B6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расширение мультимедийных услуг, предоставляемых населению, включая «Интернет».</w:t>
      </w:r>
    </w:p>
    <w:p w14:paraId="5BC11D3E" w14:textId="7860E810" w:rsidR="00F34EFB" w:rsidRPr="009929DE" w:rsidRDefault="00C150B0" w:rsidP="00C150B0">
      <w:pPr>
        <w:spacing w:after="0" w:line="240" w:lineRule="auto"/>
        <w:ind w:firstLine="709"/>
        <w:jc w:val="both"/>
        <w:rPr>
          <w:rFonts w:ascii="Times New Roman" w:hAnsi="Times New Roman"/>
          <w:sz w:val="28"/>
          <w:szCs w:val="28"/>
        </w:rPr>
      </w:pPr>
      <w:r w:rsidRPr="009929DE">
        <w:rPr>
          <w:rFonts w:ascii="Times New Roman" w:hAnsi="Times New Roman"/>
          <w:sz w:val="28"/>
          <w:szCs w:val="28"/>
        </w:rPr>
        <w:t>Ёмкость сети связи общего пользования определена из расчёта 100 %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 общего числа абонентов</w:t>
      </w:r>
      <w:r w:rsidR="00AD04EC" w:rsidRPr="009929DE">
        <w:rPr>
          <w:rFonts w:ascii="Times New Roman" w:hAnsi="Times New Roman"/>
          <w:sz w:val="28"/>
          <w:szCs w:val="28"/>
        </w:rPr>
        <w:t xml:space="preserve"> в жилом секторе</w:t>
      </w:r>
      <w:r w:rsidRPr="009929DE">
        <w:rPr>
          <w:rFonts w:ascii="Times New Roman" w:hAnsi="Times New Roman"/>
          <w:sz w:val="28"/>
          <w:szCs w:val="28"/>
        </w:rPr>
        <w:t xml:space="preserve">. </w:t>
      </w:r>
    </w:p>
    <w:p w14:paraId="3BCFD5B8" w14:textId="329FAC6E" w:rsidR="002E34B9" w:rsidRPr="009929DE" w:rsidRDefault="002E34B9" w:rsidP="002E34B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 учётом фактической востребованности, ёмкость сети связи общего пользования принята в размере 400 точек на 1000 жителей. Требуемая ёмкость на расчётный срок при численности населения поселения </w:t>
      </w:r>
      <w:r w:rsidR="00220C1B" w:rsidRPr="009929DE">
        <w:rPr>
          <w:rFonts w:ascii="Times New Roman" w:hAnsi="Times New Roman"/>
          <w:sz w:val="28"/>
          <w:szCs w:val="28"/>
        </w:rPr>
        <w:t>13,9</w:t>
      </w:r>
      <w:r w:rsidRPr="009929DE">
        <w:rPr>
          <w:rFonts w:ascii="Times New Roman" w:hAnsi="Times New Roman"/>
          <w:sz w:val="28"/>
          <w:szCs w:val="28"/>
        </w:rPr>
        <w:t xml:space="preserve"> тыс. человек составит </w:t>
      </w:r>
      <w:r w:rsidR="00CA4372" w:rsidRPr="009929DE">
        <w:rPr>
          <w:rFonts w:ascii="Times New Roman" w:hAnsi="Times New Roman"/>
          <w:sz w:val="28"/>
          <w:szCs w:val="28"/>
        </w:rPr>
        <w:t>316</w:t>
      </w:r>
      <w:r w:rsidR="001B408C" w:rsidRPr="009929DE">
        <w:rPr>
          <w:rFonts w:ascii="Times New Roman" w:hAnsi="Times New Roman"/>
          <w:sz w:val="28"/>
          <w:szCs w:val="28"/>
        </w:rPr>
        <w:t xml:space="preserve"> </w:t>
      </w:r>
      <w:r w:rsidRPr="009929DE">
        <w:rPr>
          <w:rFonts w:ascii="Times New Roman" w:hAnsi="Times New Roman"/>
          <w:sz w:val="28"/>
          <w:szCs w:val="28"/>
        </w:rPr>
        <w:t xml:space="preserve">точек доступа. Нагрузка мультисервисной сети передачи данных составит </w:t>
      </w:r>
      <w:r w:rsidR="00CA4372" w:rsidRPr="009929DE">
        <w:rPr>
          <w:rFonts w:ascii="Times New Roman" w:hAnsi="Times New Roman"/>
          <w:sz w:val="28"/>
          <w:szCs w:val="28"/>
        </w:rPr>
        <w:t>0,4</w:t>
      </w:r>
      <w:r w:rsidR="00220C1B" w:rsidRPr="009929DE">
        <w:rPr>
          <w:rFonts w:ascii="Times New Roman" w:hAnsi="Times New Roman"/>
          <w:sz w:val="28"/>
          <w:szCs w:val="28"/>
        </w:rPr>
        <w:t> </w:t>
      </w:r>
      <w:r w:rsidRPr="009929DE">
        <w:rPr>
          <w:rFonts w:ascii="Times New Roman" w:hAnsi="Times New Roman"/>
          <w:sz w:val="28"/>
          <w:szCs w:val="28"/>
        </w:rPr>
        <w:t>Гбит/с.</w:t>
      </w:r>
    </w:p>
    <w:p w14:paraId="2F46D999" w14:textId="783D1BCB" w:rsidR="002E34B9" w:rsidRPr="009929DE" w:rsidRDefault="002E34B9" w:rsidP="002E34B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Расчёт ёмкости телефонной связи общего пользования поселения с учётом обеспечения общественных и административных зданий телефонной связью в объёме 20 % от потребности населения, по этапам проектирования представлен ниже (таблица </w:t>
      </w:r>
      <w:r w:rsidRPr="009929DE">
        <w:fldChar w:fldCharType="begin"/>
      </w:r>
      <w:r w:rsidRPr="009929DE">
        <w:instrText xml:space="preserve"> REF Tbl_Svyaz \h  \* MERGEFORMAT </w:instrText>
      </w:r>
      <w:r w:rsidRPr="009929DE">
        <w:fldChar w:fldCharType="separate"/>
      </w:r>
      <w:r w:rsidR="003664D5">
        <w:rPr>
          <w:rFonts w:ascii="Times New Roman" w:eastAsia="Times New Roman" w:hAnsi="Times New Roman"/>
          <w:noProof/>
          <w:sz w:val="28"/>
          <w:szCs w:val="28"/>
          <w:lang w:bidi="en-US"/>
        </w:rPr>
        <w:t>7</w:t>
      </w:r>
      <w:r w:rsidR="003664D5">
        <w:rPr>
          <w:rFonts w:ascii="Times New Roman" w:eastAsia="Times New Roman" w:hAnsi="Times New Roman"/>
          <w:noProof/>
          <w:sz w:val="28"/>
          <w:szCs w:val="28"/>
          <w:lang w:eastAsia="ru-RU"/>
        </w:rPr>
        <w:t>.8.6</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w:t>
      </w:r>
      <w:r w:rsidRPr="009929DE">
        <w:fldChar w:fldCharType="end"/>
      </w:r>
      <w:r w:rsidRPr="009929DE">
        <w:rPr>
          <w:rFonts w:ascii="Times New Roman" w:hAnsi="Times New Roman"/>
          <w:sz w:val="28"/>
          <w:szCs w:val="28"/>
        </w:rPr>
        <w:t>).</w:t>
      </w:r>
    </w:p>
    <w:p w14:paraId="4C168FAF" w14:textId="1340DEF8" w:rsidR="002E34B9" w:rsidRPr="009929DE" w:rsidRDefault="002E34B9" w:rsidP="002E34B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410" w:name="Tbl_Svyaz"/>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410"/>
    </w:p>
    <w:p w14:paraId="189302E5" w14:textId="7A413D5F" w:rsidR="002E34B9" w:rsidRPr="009929DE" w:rsidRDefault="002E34B9" w:rsidP="002E34B9">
      <w:pPr>
        <w:spacing w:line="240" w:lineRule="auto"/>
        <w:jc w:val="center"/>
        <w:rPr>
          <w:rFonts w:ascii="Times New Roman" w:hAnsi="Times New Roman"/>
          <w:sz w:val="28"/>
          <w:szCs w:val="28"/>
        </w:rPr>
      </w:pPr>
      <w:r w:rsidRPr="009929DE">
        <w:rPr>
          <w:rFonts w:ascii="Times New Roman" w:hAnsi="Times New Roman"/>
          <w:color w:val="000000"/>
          <w:sz w:val="28"/>
          <w:szCs w:val="28"/>
        </w:rPr>
        <w:t xml:space="preserve">Расчёт ёмкости сети связи общего пользования в </w:t>
      </w:r>
      <w:r w:rsidR="00916A10" w:rsidRPr="009929DE">
        <w:rPr>
          <w:rFonts w:ascii="Times New Roman" w:hAnsi="Times New Roman"/>
          <w:color w:val="000000"/>
          <w:sz w:val="28"/>
          <w:szCs w:val="28"/>
        </w:rPr>
        <w:t>МО «Озероучумский сельсовет»</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338"/>
        <w:gridCol w:w="1506"/>
        <w:gridCol w:w="1873"/>
        <w:gridCol w:w="1576"/>
      </w:tblGrid>
      <w:tr w:rsidR="002E34B9" w:rsidRPr="009929DE" w14:paraId="13B71604" w14:textId="77777777" w:rsidTr="00220C1B">
        <w:trPr>
          <w:trHeight w:val="57"/>
          <w:jc w:val="center"/>
        </w:trPr>
        <w:tc>
          <w:tcPr>
            <w:tcW w:w="1363" w:type="pct"/>
            <w:vMerge w:val="restart"/>
            <w:shd w:val="clear" w:color="auto" w:fill="auto"/>
            <w:vAlign w:val="center"/>
            <w:hideMark/>
          </w:tcPr>
          <w:p w14:paraId="70C7EA78" w14:textId="366D843E"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Наименование населённого пункта</w:t>
            </w:r>
          </w:p>
        </w:tc>
        <w:tc>
          <w:tcPr>
            <w:tcW w:w="1166" w:type="pct"/>
            <w:vMerge w:val="restart"/>
            <w:shd w:val="clear" w:color="auto" w:fill="auto"/>
            <w:vAlign w:val="center"/>
            <w:hideMark/>
          </w:tcPr>
          <w:p w14:paraId="407AFC26"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на первую очередь, чел.</w:t>
            </w:r>
          </w:p>
        </w:tc>
        <w:tc>
          <w:tcPr>
            <w:tcW w:w="751" w:type="pct"/>
            <w:vMerge w:val="restart"/>
            <w:shd w:val="clear" w:color="auto" w:fill="auto"/>
            <w:vAlign w:val="center"/>
            <w:hideMark/>
          </w:tcPr>
          <w:p w14:paraId="49280FB3" w14:textId="0DBF34B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на расчётный срок, чел.</w:t>
            </w:r>
          </w:p>
        </w:tc>
        <w:tc>
          <w:tcPr>
            <w:tcW w:w="1720" w:type="pct"/>
            <w:gridSpan w:val="2"/>
            <w:shd w:val="clear" w:color="auto" w:fill="auto"/>
            <w:vAlign w:val="center"/>
            <w:hideMark/>
          </w:tcPr>
          <w:p w14:paraId="20EF3453"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Число телефонов, шт.</w:t>
            </w:r>
          </w:p>
        </w:tc>
      </w:tr>
      <w:tr w:rsidR="002E34B9" w:rsidRPr="009929DE" w14:paraId="52AD6EB7" w14:textId="77777777" w:rsidTr="00220C1B">
        <w:trPr>
          <w:trHeight w:val="57"/>
          <w:jc w:val="center"/>
        </w:trPr>
        <w:tc>
          <w:tcPr>
            <w:tcW w:w="1363" w:type="pct"/>
            <w:vMerge/>
            <w:shd w:val="clear" w:color="auto" w:fill="auto"/>
            <w:vAlign w:val="center"/>
            <w:hideMark/>
          </w:tcPr>
          <w:p w14:paraId="71D46454"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1166" w:type="pct"/>
            <w:vMerge/>
            <w:shd w:val="clear" w:color="auto" w:fill="auto"/>
            <w:vAlign w:val="center"/>
            <w:hideMark/>
          </w:tcPr>
          <w:p w14:paraId="7C19D24A"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751" w:type="pct"/>
            <w:vMerge/>
            <w:shd w:val="clear" w:color="auto" w:fill="auto"/>
            <w:vAlign w:val="center"/>
            <w:hideMark/>
          </w:tcPr>
          <w:p w14:paraId="05A550C1"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934" w:type="pct"/>
            <w:shd w:val="clear" w:color="auto" w:fill="auto"/>
            <w:vAlign w:val="center"/>
            <w:hideMark/>
          </w:tcPr>
          <w:p w14:paraId="3217B6EF"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очередь</w:t>
            </w:r>
          </w:p>
        </w:tc>
        <w:tc>
          <w:tcPr>
            <w:tcW w:w="786" w:type="pct"/>
            <w:shd w:val="clear" w:color="auto" w:fill="auto"/>
            <w:vAlign w:val="center"/>
            <w:hideMark/>
          </w:tcPr>
          <w:p w14:paraId="52D1B8DA" w14:textId="2E91F7CA"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CA4372" w:rsidRPr="009929DE" w14:paraId="132692BB" w14:textId="77777777" w:rsidTr="005907F5">
        <w:trPr>
          <w:trHeight w:val="57"/>
          <w:jc w:val="center"/>
        </w:trPr>
        <w:tc>
          <w:tcPr>
            <w:tcW w:w="1363" w:type="pct"/>
            <w:shd w:val="clear" w:color="auto" w:fill="auto"/>
            <w:vAlign w:val="bottom"/>
            <w:hideMark/>
          </w:tcPr>
          <w:p w14:paraId="627D556B" w14:textId="58940903"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11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42DC22" w14:textId="685A0950"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090404A2" w14:textId="446B7AC4"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934" w:type="pct"/>
            <w:tcBorders>
              <w:top w:val="single" w:sz="4" w:space="0" w:color="auto"/>
              <w:left w:val="nil"/>
              <w:bottom w:val="single" w:sz="4" w:space="0" w:color="auto"/>
              <w:right w:val="single" w:sz="4" w:space="0" w:color="auto"/>
            </w:tcBorders>
            <w:shd w:val="clear" w:color="auto" w:fill="auto"/>
            <w:vAlign w:val="center"/>
            <w:hideMark/>
          </w:tcPr>
          <w:p w14:paraId="7A326D20" w14:textId="56A60747"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283</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7B916041" w14:textId="44EFD2F2"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283</w:t>
            </w:r>
          </w:p>
        </w:tc>
      </w:tr>
      <w:tr w:rsidR="00CA4372" w:rsidRPr="009929DE" w14:paraId="722955C2" w14:textId="77777777" w:rsidTr="005907F5">
        <w:trPr>
          <w:trHeight w:val="57"/>
          <w:jc w:val="center"/>
        </w:trPr>
        <w:tc>
          <w:tcPr>
            <w:tcW w:w="1363" w:type="pct"/>
            <w:shd w:val="clear" w:color="auto" w:fill="auto"/>
            <w:vAlign w:val="bottom"/>
          </w:tcPr>
          <w:p w14:paraId="2FA7E153" w14:textId="76528773"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166" w:type="pct"/>
            <w:tcBorders>
              <w:top w:val="nil"/>
              <w:left w:val="single" w:sz="4" w:space="0" w:color="auto"/>
              <w:bottom w:val="single" w:sz="4" w:space="0" w:color="auto"/>
              <w:right w:val="single" w:sz="4" w:space="0" w:color="auto"/>
            </w:tcBorders>
            <w:shd w:val="clear" w:color="auto" w:fill="auto"/>
            <w:vAlign w:val="center"/>
          </w:tcPr>
          <w:p w14:paraId="567BF036" w14:textId="20F8DC0F"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751" w:type="pct"/>
            <w:tcBorders>
              <w:top w:val="nil"/>
              <w:left w:val="nil"/>
              <w:bottom w:val="single" w:sz="4" w:space="0" w:color="auto"/>
              <w:right w:val="single" w:sz="4" w:space="0" w:color="auto"/>
            </w:tcBorders>
            <w:shd w:val="clear" w:color="auto" w:fill="auto"/>
            <w:vAlign w:val="center"/>
          </w:tcPr>
          <w:p w14:paraId="6BBB3742" w14:textId="69525C28"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934" w:type="pct"/>
            <w:tcBorders>
              <w:top w:val="nil"/>
              <w:left w:val="nil"/>
              <w:bottom w:val="single" w:sz="4" w:space="0" w:color="auto"/>
              <w:right w:val="single" w:sz="4" w:space="0" w:color="auto"/>
            </w:tcBorders>
            <w:shd w:val="clear" w:color="auto" w:fill="auto"/>
            <w:vAlign w:val="center"/>
          </w:tcPr>
          <w:p w14:paraId="0843D18C" w14:textId="6262CD9E"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33</w:t>
            </w:r>
          </w:p>
        </w:tc>
        <w:tc>
          <w:tcPr>
            <w:tcW w:w="786" w:type="pct"/>
            <w:tcBorders>
              <w:top w:val="nil"/>
              <w:left w:val="nil"/>
              <w:bottom w:val="single" w:sz="4" w:space="0" w:color="auto"/>
              <w:right w:val="single" w:sz="4" w:space="0" w:color="auto"/>
            </w:tcBorders>
            <w:shd w:val="clear" w:color="auto" w:fill="auto"/>
            <w:vAlign w:val="center"/>
          </w:tcPr>
          <w:p w14:paraId="2CCA90FF" w14:textId="0C8999B3"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33</w:t>
            </w:r>
          </w:p>
        </w:tc>
      </w:tr>
      <w:tr w:rsidR="00CA4372" w:rsidRPr="009929DE" w14:paraId="7BF3F0C2" w14:textId="77777777" w:rsidTr="005907F5">
        <w:trPr>
          <w:trHeight w:val="57"/>
          <w:jc w:val="center"/>
        </w:trPr>
        <w:tc>
          <w:tcPr>
            <w:tcW w:w="1363" w:type="pct"/>
            <w:shd w:val="clear" w:color="auto" w:fill="auto"/>
            <w:vAlign w:val="bottom"/>
          </w:tcPr>
          <w:p w14:paraId="76176D0F" w14:textId="720F75C9"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1166" w:type="pct"/>
            <w:tcBorders>
              <w:top w:val="nil"/>
              <w:left w:val="single" w:sz="4" w:space="0" w:color="auto"/>
              <w:bottom w:val="single" w:sz="4" w:space="0" w:color="auto"/>
              <w:right w:val="single" w:sz="4" w:space="0" w:color="auto"/>
            </w:tcBorders>
            <w:shd w:val="clear" w:color="auto" w:fill="auto"/>
            <w:vAlign w:val="center"/>
          </w:tcPr>
          <w:p w14:paraId="7BBFCA90" w14:textId="6B949313"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751" w:type="pct"/>
            <w:tcBorders>
              <w:top w:val="nil"/>
              <w:left w:val="nil"/>
              <w:bottom w:val="single" w:sz="4" w:space="0" w:color="auto"/>
              <w:right w:val="single" w:sz="4" w:space="0" w:color="auto"/>
            </w:tcBorders>
            <w:shd w:val="clear" w:color="auto" w:fill="auto"/>
            <w:vAlign w:val="center"/>
          </w:tcPr>
          <w:p w14:paraId="07CAE8BB" w14:textId="1EE980F9"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934" w:type="pct"/>
            <w:tcBorders>
              <w:top w:val="nil"/>
              <w:left w:val="nil"/>
              <w:bottom w:val="single" w:sz="4" w:space="0" w:color="auto"/>
              <w:right w:val="single" w:sz="4" w:space="0" w:color="auto"/>
            </w:tcBorders>
            <w:shd w:val="clear" w:color="auto" w:fill="auto"/>
            <w:vAlign w:val="center"/>
          </w:tcPr>
          <w:p w14:paraId="0E4F0F80" w14:textId="16BF1EA8"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316</w:t>
            </w:r>
          </w:p>
        </w:tc>
        <w:tc>
          <w:tcPr>
            <w:tcW w:w="786" w:type="pct"/>
            <w:tcBorders>
              <w:top w:val="nil"/>
              <w:left w:val="nil"/>
              <w:bottom w:val="single" w:sz="4" w:space="0" w:color="auto"/>
              <w:right w:val="single" w:sz="4" w:space="0" w:color="auto"/>
            </w:tcBorders>
            <w:shd w:val="clear" w:color="auto" w:fill="auto"/>
            <w:vAlign w:val="center"/>
          </w:tcPr>
          <w:p w14:paraId="0A125282" w14:textId="6EFDF365"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316</w:t>
            </w:r>
          </w:p>
        </w:tc>
      </w:tr>
    </w:tbl>
    <w:p w14:paraId="5F4752AB" w14:textId="77777777" w:rsidR="00220C1B" w:rsidRPr="009929DE" w:rsidRDefault="00220C1B" w:rsidP="0074047C">
      <w:pPr>
        <w:spacing w:after="0" w:line="240" w:lineRule="auto"/>
        <w:ind w:firstLine="709"/>
        <w:jc w:val="both"/>
        <w:rPr>
          <w:rFonts w:ascii="Times New Roman" w:hAnsi="Times New Roman"/>
          <w:sz w:val="28"/>
          <w:szCs w:val="28"/>
        </w:rPr>
      </w:pPr>
    </w:p>
    <w:p w14:paraId="650C0A62" w14:textId="6226A190" w:rsidR="0074047C" w:rsidRPr="009929DE" w:rsidRDefault="00FE5F61" w:rsidP="0074047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w:t>
      </w:r>
      <w:r w:rsidR="0074047C" w:rsidRPr="009929DE">
        <w:rPr>
          <w:rFonts w:ascii="Times New Roman" w:hAnsi="Times New Roman"/>
          <w:sz w:val="28"/>
          <w:szCs w:val="28"/>
        </w:rPr>
        <w:t xml:space="preserve">огласно произведённым расчётам, </w:t>
      </w:r>
      <w:r w:rsidRPr="009929DE">
        <w:rPr>
          <w:rFonts w:ascii="Times New Roman" w:hAnsi="Times New Roman"/>
          <w:sz w:val="28"/>
          <w:szCs w:val="28"/>
        </w:rPr>
        <w:t>существующая</w:t>
      </w:r>
      <w:r w:rsidR="0074047C" w:rsidRPr="009929DE">
        <w:rPr>
          <w:rFonts w:ascii="Times New Roman" w:hAnsi="Times New Roman"/>
          <w:sz w:val="28"/>
          <w:szCs w:val="28"/>
        </w:rPr>
        <w:t xml:space="preserve"> телефонн</w:t>
      </w:r>
      <w:r w:rsidR="001B1331" w:rsidRPr="009929DE">
        <w:rPr>
          <w:rFonts w:ascii="Times New Roman" w:hAnsi="Times New Roman"/>
          <w:sz w:val="28"/>
          <w:szCs w:val="28"/>
        </w:rPr>
        <w:t>ая</w:t>
      </w:r>
      <w:r w:rsidR="0074047C" w:rsidRPr="009929DE">
        <w:rPr>
          <w:rFonts w:ascii="Times New Roman" w:hAnsi="Times New Roman"/>
          <w:sz w:val="28"/>
          <w:szCs w:val="28"/>
        </w:rPr>
        <w:t xml:space="preserve"> станци</w:t>
      </w:r>
      <w:r w:rsidR="001B1331" w:rsidRPr="009929DE">
        <w:rPr>
          <w:rFonts w:ascii="Times New Roman" w:hAnsi="Times New Roman"/>
          <w:sz w:val="28"/>
          <w:szCs w:val="28"/>
        </w:rPr>
        <w:t>я</w:t>
      </w:r>
      <w:r w:rsidR="0074047C" w:rsidRPr="009929DE">
        <w:rPr>
          <w:rFonts w:ascii="Times New Roman" w:hAnsi="Times New Roman"/>
          <w:sz w:val="28"/>
          <w:szCs w:val="28"/>
        </w:rPr>
        <w:t xml:space="preserve"> </w:t>
      </w:r>
      <w:r w:rsidR="00220C1B" w:rsidRPr="009929DE">
        <w:rPr>
          <w:rFonts w:ascii="Times New Roman" w:hAnsi="Times New Roman"/>
          <w:sz w:val="28"/>
          <w:szCs w:val="28"/>
        </w:rPr>
        <w:t xml:space="preserve">в п. </w:t>
      </w:r>
      <w:r w:rsidRPr="009929DE">
        <w:rPr>
          <w:rFonts w:ascii="Times New Roman" w:hAnsi="Times New Roman"/>
          <w:sz w:val="28"/>
          <w:szCs w:val="28"/>
        </w:rPr>
        <w:t>Озеро Учум</w:t>
      </w:r>
      <w:r w:rsidR="0074047C" w:rsidRPr="009929DE">
        <w:rPr>
          <w:rFonts w:ascii="Times New Roman" w:hAnsi="Times New Roman"/>
          <w:sz w:val="28"/>
          <w:szCs w:val="28"/>
        </w:rPr>
        <w:t xml:space="preserve"> буд</w:t>
      </w:r>
      <w:r w:rsidR="001B1331" w:rsidRPr="009929DE">
        <w:rPr>
          <w:rFonts w:ascii="Times New Roman" w:hAnsi="Times New Roman"/>
          <w:sz w:val="28"/>
          <w:szCs w:val="28"/>
        </w:rPr>
        <w:t>е</w:t>
      </w:r>
      <w:r w:rsidR="0074047C" w:rsidRPr="009929DE">
        <w:rPr>
          <w:rFonts w:ascii="Times New Roman" w:hAnsi="Times New Roman"/>
          <w:sz w:val="28"/>
          <w:szCs w:val="28"/>
        </w:rPr>
        <w:t>т иметь дефицит номеров</w:t>
      </w:r>
      <w:r w:rsidR="001B1331" w:rsidRPr="009929DE">
        <w:rPr>
          <w:rFonts w:ascii="Times New Roman" w:hAnsi="Times New Roman"/>
          <w:sz w:val="28"/>
          <w:szCs w:val="28"/>
        </w:rPr>
        <w:t>. С</w:t>
      </w:r>
      <w:r w:rsidR="0074047C" w:rsidRPr="009929DE">
        <w:rPr>
          <w:rFonts w:ascii="Times New Roman" w:hAnsi="Times New Roman"/>
          <w:sz w:val="28"/>
          <w:szCs w:val="28"/>
        </w:rPr>
        <w:t>уществует необходимость модернизации</w:t>
      </w:r>
      <w:r w:rsidR="001B1331" w:rsidRPr="009929DE">
        <w:rPr>
          <w:rFonts w:ascii="Times New Roman" w:hAnsi="Times New Roman"/>
          <w:sz w:val="28"/>
          <w:szCs w:val="28"/>
        </w:rPr>
        <w:t xml:space="preserve"> существующей АТС с увеличением ёмкости до </w:t>
      </w:r>
      <w:r w:rsidRPr="009929DE">
        <w:rPr>
          <w:rFonts w:ascii="Times New Roman" w:hAnsi="Times New Roman"/>
          <w:sz w:val="28"/>
          <w:szCs w:val="28"/>
        </w:rPr>
        <w:t>350</w:t>
      </w:r>
      <w:r w:rsidR="001B1331" w:rsidRPr="009929DE">
        <w:rPr>
          <w:rFonts w:ascii="Times New Roman" w:hAnsi="Times New Roman"/>
          <w:sz w:val="28"/>
          <w:szCs w:val="28"/>
        </w:rPr>
        <w:t xml:space="preserve"> номеров.</w:t>
      </w:r>
    </w:p>
    <w:p w14:paraId="7A316CF7" w14:textId="05BBC005" w:rsidR="00773029" w:rsidRPr="009929DE" w:rsidRDefault="00773029" w:rsidP="00773029">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Развитие сети телевизионного вещания предусматривается на базе существующего телевизионного узла</w:t>
      </w:r>
      <w:r w:rsidR="0074047C" w:rsidRPr="009929DE">
        <w:rPr>
          <w:rFonts w:ascii="Times New Roman" w:hAnsi="Times New Roman"/>
          <w:sz w:val="28"/>
          <w:szCs w:val="28"/>
        </w:rPr>
        <w:t xml:space="preserve"> с обеспечением передачи цифровых каналов</w:t>
      </w:r>
      <w:r w:rsidRPr="009929DE">
        <w:rPr>
          <w:rFonts w:ascii="Times New Roman" w:hAnsi="Times New Roman"/>
          <w:sz w:val="28"/>
          <w:szCs w:val="28"/>
        </w:rPr>
        <w:t>.</w:t>
      </w:r>
    </w:p>
    <w:p w14:paraId="552E2B54" w14:textId="2489C00D" w:rsidR="00773029" w:rsidRPr="009929DE" w:rsidRDefault="00773029" w:rsidP="0077302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Проектом предусматривается также и увеличение сферы услуг, предоставляемых средствами связи (мобильная связь, интернет, IP-телефония и</w:t>
      </w:r>
      <w:r w:rsidR="0074047C" w:rsidRPr="009929DE">
        <w:rPr>
          <w:rFonts w:ascii="Times New Roman" w:hAnsi="Times New Roman"/>
          <w:sz w:val="28"/>
          <w:szCs w:val="28"/>
        </w:rPr>
        <w:t xml:space="preserve"> </w:t>
      </w:r>
      <w:r w:rsidRPr="009929DE">
        <w:rPr>
          <w:rFonts w:ascii="Times New Roman" w:hAnsi="Times New Roman"/>
          <w:sz w:val="28"/>
          <w:szCs w:val="28"/>
        </w:rPr>
        <w:t>т.д.).</w:t>
      </w:r>
    </w:p>
    <w:p w14:paraId="6B205183" w14:textId="77777777" w:rsidR="001B1331" w:rsidRPr="009929DE" w:rsidRDefault="001B1331" w:rsidP="00773029">
      <w:pPr>
        <w:spacing w:after="0" w:line="240" w:lineRule="auto"/>
        <w:ind w:firstLine="709"/>
        <w:jc w:val="both"/>
        <w:rPr>
          <w:rFonts w:ascii="Times New Roman" w:hAnsi="Times New Roman"/>
          <w:sz w:val="28"/>
          <w:szCs w:val="28"/>
        </w:rPr>
      </w:pPr>
    </w:p>
    <w:p w14:paraId="6887D9E9" w14:textId="77777777" w:rsidR="007E703E" w:rsidRPr="009929DE" w:rsidRDefault="007E703E" w:rsidP="00773029">
      <w:pPr>
        <w:spacing w:after="0" w:line="240" w:lineRule="auto"/>
        <w:ind w:firstLine="709"/>
        <w:jc w:val="both"/>
        <w:rPr>
          <w:rFonts w:ascii="Times New Roman" w:hAnsi="Times New Roman"/>
          <w:sz w:val="28"/>
          <w:szCs w:val="28"/>
        </w:rPr>
      </w:pPr>
    </w:p>
    <w:p w14:paraId="5CC83E28" w14:textId="77777777" w:rsidR="007E703E" w:rsidRPr="009929DE" w:rsidRDefault="007E703E" w:rsidP="00773029">
      <w:pPr>
        <w:spacing w:after="0" w:line="240" w:lineRule="auto"/>
        <w:ind w:firstLine="709"/>
        <w:jc w:val="both"/>
        <w:rPr>
          <w:rFonts w:ascii="Times New Roman" w:hAnsi="Times New Roman"/>
          <w:sz w:val="28"/>
          <w:szCs w:val="28"/>
        </w:rPr>
      </w:pPr>
    </w:p>
    <w:p w14:paraId="718AF6FA" w14:textId="669983C7" w:rsidR="00F46947" w:rsidRPr="009929DE" w:rsidRDefault="00F46947" w:rsidP="0013522E">
      <w:pPr>
        <w:pStyle w:val="2"/>
        <w:numPr>
          <w:ilvl w:val="1"/>
          <w:numId w:val="52"/>
        </w:numPr>
        <w:tabs>
          <w:tab w:val="clear" w:pos="794"/>
        </w:tabs>
        <w:ind w:left="993" w:hanging="633"/>
        <w:jc w:val="both"/>
        <w:rPr>
          <w:b/>
          <w:sz w:val="32"/>
        </w:rPr>
      </w:pPr>
      <w:bookmarkStart w:id="411" w:name="_Toc475037129"/>
      <w:bookmarkStart w:id="412" w:name="_Toc199242692"/>
      <w:bookmarkStart w:id="413" w:name="_Toc337125143"/>
      <w:bookmarkStart w:id="414" w:name="_Toc340212823"/>
      <w:bookmarkStart w:id="415" w:name="_Toc342835935"/>
      <w:bookmarkStart w:id="416" w:name="_Toc345316173"/>
      <w:bookmarkStart w:id="417" w:name="_Toc345510122"/>
      <w:bookmarkStart w:id="418" w:name="_Toc373678875"/>
      <w:bookmarkStart w:id="419" w:name="_Toc391717261"/>
      <w:bookmarkStart w:id="420" w:name="_Toc391717366"/>
      <w:bookmarkStart w:id="421" w:name="_Toc397187996"/>
      <w:bookmarkStart w:id="422" w:name="_Toc397241504"/>
      <w:bookmarkStart w:id="423" w:name="_Toc402346754"/>
      <w:bookmarkStart w:id="424" w:name="_Toc403824919"/>
      <w:bookmarkStart w:id="425" w:name="_Toc404432627"/>
      <w:bookmarkStart w:id="426" w:name="_Toc419370722"/>
      <w:bookmarkStart w:id="427" w:name="_Toc419973690"/>
      <w:bookmarkStart w:id="428" w:name="_Toc442008423"/>
      <w:bookmarkStart w:id="429" w:name="_Toc442523064"/>
      <w:bookmarkStart w:id="430" w:name="_Toc442523322"/>
      <w:bookmarkStart w:id="431" w:name="_Toc468971961"/>
      <w:bookmarkStart w:id="432" w:name="_Toc475037127"/>
      <w:r w:rsidRPr="009929DE">
        <w:rPr>
          <w:b/>
          <w:sz w:val="32"/>
        </w:rPr>
        <w:t>Благоустройство</w:t>
      </w:r>
      <w:r w:rsidR="0013522E" w:rsidRPr="009929DE">
        <w:rPr>
          <w:b/>
          <w:sz w:val="32"/>
        </w:rPr>
        <w:t>,</w:t>
      </w:r>
      <w:r w:rsidRPr="009929DE">
        <w:rPr>
          <w:b/>
          <w:sz w:val="32"/>
        </w:rPr>
        <w:t xml:space="preserve"> санитарная очистка </w:t>
      </w:r>
      <w:bookmarkEnd w:id="411"/>
      <w:r w:rsidR="0013522E" w:rsidRPr="009929DE">
        <w:rPr>
          <w:b/>
          <w:sz w:val="32"/>
        </w:rPr>
        <w:t>и экологическая безопасность территории</w:t>
      </w:r>
      <w:bookmarkEnd w:id="412"/>
    </w:p>
    <w:p w14:paraId="7B31D492" w14:textId="77777777" w:rsidR="00F46947" w:rsidRPr="009929DE" w:rsidRDefault="00F46947" w:rsidP="00F46947">
      <w:pPr>
        <w:spacing w:after="0" w:line="240" w:lineRule="auto"/>
        <w:ind w:firstLine="709"/>
        <w:jc w:val="both"/>
        <w:rPr>
          <w:rFonts w:ascii="Times New Roman" w:hAnsi="Times New Roman"/>
          <w:sz w:val="28"/>
          <w:szCs w:val="28"/>
        </w:rPr>
      </w:pPr>
    </w:p>
    <w:p w14:paraId="41B4D9B4" w14:textId="77777777"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14:paraId="5210A130" w14:textId="390E3818"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Помимо проблем тепло-, газо-,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E527D2" w:rsidRPr="009929DE">
        <w:rPr>
          <w:rFonts w:ascii="Times New Roman" w:hAnsi="Times New Roman"/>
          <w:sz w:val="28"/>
          <w:szCs w:val="28"/>
        </w:rPr>
        <w:t>поселения</w:t>
      </w:r>
      <w:r w:rsidR="00701B28" w:rsidRPr="009929DE">
        <w:rPr>
          <w:rFonts w:ascii="Times New Roman" w:hAnsi="Times New Roman"/>
          <w:sz w:val="28"/>
          <w:szCs w:val="28"/>
        </w:rPr>
        <w:t xml:space="preserve"> в целом </w:t>
      </w:r>
      <w:r w:rsidRPr="009929DE">
        <w:rPr>
          <w:rFonts w:ascii="Times New Roman" w:hAnsi="Times New Roman"/>
          <w:sz w:val="28"/>
          <w:szCs w:val="28"/>
        </w:rPr>
        <w:t>в целом, эстетическом развитии его жителей. Решение данной проблемы возможно путём проведения работ по благоустройству.</w:t>
      </w:r>
    </w:p>
    <w:p w14:paraId="63047D43" w14:textId="329C5B9A"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Важнейшим аспектом в реализации Генерального плана является создание на территории </w:t>
      </w:r>
      <w:r w:rsidR="007E703E" w:rsidRPr="009929DE">
        <w:rPr>
          <w:rFonts w:ascii="Times New Roman" w:hAnsi="Times New Roman"/>
          <w:sz w:val="28"/>
          <w:szCs w:val="28"/>
        </w:rPr>
        <w:t>МО «Озероучумский сельсовет»</w:t>
      </w:r>
      <w:r w:rsidR="00386C47" w:rsidRPr="009929DE">
        <w:rPr>
          <w:rFonts w:ascii="Times New Roman" w:hAnsi="Times New Roman"/>
          <w:sz w:val="28"/>
          <w:szCs w:val="28"/>
        </w:rPr>
        <w:t xml:space="preserve"> </w:t>
      </w:r>
      <w:r w:rsidRPr="009929DE">
        <w:rPr>
          <w:rFonts w:ascii="Times New Roman" w:hAnsi="Times New Roman"/>
          <w:sz w:val="28"/>
          <w:szCs w:val="28"/>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14:paraId="3E46507A"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Для создания системы зелёных насаждений предусмотрены следующие мероприятия по озеленению территории:</w:t>
      </w:r>
    </w:p>
    <w:p w14:paraId="2A8A29B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восстановление растительного покрова в местах сильной деградации зелёных насаждений;</w:t>
      </w:r>
    </w:p>
    <w:p w14:paraId="116E4F2F"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14:paraId="4FE0766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посадка газонов на площадях, не занятых дорожным покрытием, для предотвращения образования пылящих поверхностей;</w:t>
      </w:r>
    </w:p>
    <w:p w14:paraId="712BD77C"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шумозащитных зелёных насаждений вдоль улиц жилой застройки;</w:t>
      </w:r>
    </w:p>
    <w:p w14:paraId="39F6B07A"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мобильного и вертикального озеленения (трельяжи, шпалеры, перголы, цветочницы, вазоны);</w:t>
      </w:r>
    </w:p>
    <w:p w14:paraId="47DCF8AF"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озеленения санитарно-защитных зон.</w:t>
      </w:r>
    </w:p>
    <w:p w14:paraId="033D2C8B"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14:paraId="5CE2713D"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9929DE">
        <w:rPr>
          <w:rFonts w:ascii="Times New Roman" w:hAnsi="Times New Roman"/>
          <w:sz w:val="28"/>
          <w:szCs w:val="24"/>
        </w:rPr>
        <w:t>территории</w:t>
      </w:r>
      <w:r w:rsidRPr="009929DE">
        <w:rPr>
          <w:rFonts w:ascii="Times New Roman" w:hAnsi="Times New Roman"/>
          <w:sz w:val="28"/>
          <w:szCs w:val="24"/>
        </w:rPr>
        <w:t>, так как улучшается микроклимат, нормализуется температурно-влажностный режим. Зелёные насаждения очищают воздух от пыли, газов, являются шумозащитой жилых и производственных территорий.</w:t>
      </w:r>
    </w:p>
    <w:p w14:paraId="761F1976"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 и цветниками, которые следует создавать на всех свободных от покрытий участках.</w:t>
      </w:r>
    </w:p>
    <w:p w14:paraId="2220AEB8"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Генеральным планом рекомендуются следующие мероприятия по охране растительности:</w:t>
      </w:r>
    </w:p>
    <w:p w14:paraId="5ADB7D3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вырубка погибших и повреждённых зелёных насаждений;</w:t>
      </w:r>
    </w:p>
    <w:p w14:paraId="315FA5E9"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очистка озеленённых территорий от захламления, загрязнения и иного негативного воздействия;</w:t>
      </w:r>
    </w:p>
    <w:p w14:paraId="3D6CA9F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лесопосадки на нарушенных землях;</w:t>
      </w:r>
    </w:p>
    <w:p w14:paraId="0CC07BA3"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восстановление растительного покрова в местах сильной деградации зелёных насаждений;</w:t>
      </w:r>
    </w:p>
    <w:p w14:paraId="4F53E41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14:paraId="5594CC79" w14:textId="418C6183" w:rsidR="00DF4CE1" w:rsidRPr="009929DE" w:rsidRDefault="00DF4CE1" w:rsidP="00916A10">
      <w:pPr>
        <w:spacing w:after="0" w:line="240" w:lineRule="auto"/>
        <w:ind w:firstLine="709"/>
        <w:jc w:val="both"/>
        <w:rPr>
          <w:rFonts w:ascii="Times New Roman" w:hAnsi="Times New Roman"/>
          <w:sz w:val="28"/>
          <w:szCs w:val="24"/>
        </w:rPr>
      </w:pPr>
      <w:r w:rsidRPr="009929DE">
        <w:rPr>
          <w:rFonts w:ascii="Times New Roman" w:hAnsi="Times New Roman"/>
          <w:sz w:val="28"/>
          <w:szCs w:val="24"/>
        </w:rPr>
        <w:t>Единая система озеленения в пределах границы поселения, включает в себя природные зелёные насаждения регионального значения, зелёные насаждения общегородского значения (парки, лесопарки), микрорайонного значения (скверы, бульвары).</w:t>
      </w:r>
    </w:p>
    <w:p w14:paraId="60CF452E" w14:textId="14AB64DC" w:rsidR="00DF4CE1" w:rsidRPr="009929DE" w:rsidRDefault="00DF4CE1" w:rsidP="00916A10">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Проектная система озеленения </w:t>
      </w:r>
      <w:r w:rsidR="007E703E" w:rsidRPr="009929DE">
        <w:rPr>
          <w:rFonts w:ascii="Times New Roman" w:hAnsi="Times New Roman"/>
          <w:sz w:val="28"/>
          <w:szCs w:val="24"/>
        </w:rPr>
        <w:t>сельсовета</w:t>
      </w:r>
      <w:r w:rsidRPr="009929DE">
        <w:rPr>
          <w:rFonts w:ascii="Times New Roman" w:hAnsi="Times New Roman"/>
          <w:sz w:val="28"/>
          <w:szCs w:val="24"/>
        </w:rPr>
        <w:t xml:space="preserve"> строится в соответствии с общими архитектурно-планировочными</w:t>
      </w:r>
      <w:r w:rsidR="00B44AB8" w:rsidRPr="009929DE">
        <w:rPr>
          <w:rFonts w:ascii="Times New Roman" w:hAnsi="Times New Roman"/>
          <w:sz w:val="28"/>
          <w:szCs w:val="24"/>
        </w:rPr>
        <w:t xml:space="preserve"> </w:t>
      </w:r>
      <w:r w:rsidRPr="009929DE">
        <w:rPr>
          <w:rFonts w:ascii="Times New Roman" w:hAnsi="Times New Roman"/>
          <w:sz w:val="28"/>
          <w:szCs w:val="24"/>
        </w:rPr>
        <w:t>решениями.</w:t>
      </w:r>
      <w:r w:rsidR="00B44AB8" w:rsidRPr="009929DE">
        <w:rPr>
          <w:rFonts w:ascii="Times New Roman" w:hAnsi="Times New Roman"/>
          <w:sz w:val="28"/>
          <w:szCs w:val="24"/>
        </w:rPr>
        <w:t xml:space="preserve"> </w:t>
      </w:r>
      <w:r w:rsidRPr="009929DE">
        <w:rPr>
          <w:rFonts w:ascii="Times New Roman" w:hAnsi="Times New Roman"/>
          <w:sz w:val="28"/>
          <w:szCs w:val="24"/>
        </w:rPr>
        <w:t>Для</w:t>
      </w:r>
      <w:r w:rsidR="00B44AB8" w:rsidRPr="009929DE">
        <w:rPr>
          <w:rFonts w:ascii="Times New Roman" w:hAnsi="Times New Roman"/>
          <w:sz w:val="28"/>
          <w:szCs w:val="24"/>
        </w:rPr>
        <w:t xml:space="preserve"> </w:t>
      </w:r>
      <w:r w:rsidRPr="009929DE">
        <w:rPr>
          <w:rFonts w:ascii="Times New Roman" w:hAnsi="Times New Roman"/>
          <w:sz w:val="28"/>
          <w:szCs w:val="24"/>
        </w:rPr>
        <w:t>создания</w:t>
      </w:r>
      <w:r w:rsidR="00B44AB8" w:rsidRPr="009929DE">
        <w:rPr>
          <w:rFonts w:ascii="Times New Roman" w:hAnsi="Times New Roman"/>
          <w:sz w:val="28"/>
          <w:szCs w:val="24"/>
        </w:rPr>
        <w:t xml:space="preserve"> </w:t>
      </w:r>
      <w:r w:rsidRPr="009929DE">
        <w:rPr>
          <w:rFonts w:ascii="Times New Roman" w:hAnsi="Times New Roman"/>
          <w:sz w:val="28"/>
          <w:szCs w:val="24"/>
        </w:rPr>
        <w:t xml:space="preserve">санитарно- гигиенических условий труда и быта жителей </w:t>
      </w:r>
      <w:r w:rsidR="007E703E" w:rsidRPr="009929DE">
        <w:rPr>
          <w:rFonts w:ascii="Times New Roman" w:hAnsi="Times New Roman"/>
          <w:sz w:val="28"/>
          <w:szCs w:val="24"/>
        </w:rPr>
        <w:t>МО</w:t>
      </w:r>
      <w:r w:rsidRPr="009929DE">
        <w:rPr>
          <w:rFonts w:ascii="Times New Roman" w:hAnsi="Times New Roman"/>
          <w:sz w:val="28"/>
          <w:szCs w:val="24"/>
        </w:rPr>
        <w:t xml:space="preserve"> предусматриваются следующие типы зелёных насаждений, каждый из которых выполняют свою функцию, в архитектурно-планировочной организации территории посёлка:</w:t>
      </w:r>
    </w:p>
    <w:p w14:paraId="0A9DE62F" w14:textId="7DD26EF9" w:rsidR="00DF4CE1" w:rsidRPr="009929DE" w:rsidRDefault="00DF4CE1" w:rsidP="00DF4CE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зелёных насаждений общего пользования (существующие лесные массивы, скверы, парк, озеленение улиц);</w:t>
      </w:r>
    </w:p>
    <w:p w14:paraId="66943ED6" w14:textId="270C4716" w:rsidR="00DF4CE1" w:rsidRPr="009929DE" w:rsidRDefault="00DF4CE1" w:rsidP="00DF4CE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зелёных насаждений ограниченного пользования (озеленение участков общественных, детских </w:t>
      </w:r>
      <w:r w:rsidR="007E703E" w:rsidRPr="009929DE">
        <w:rPr>
          <w:rFonts w:ascii="Times New Roman" w:hAnsi="Times New Roman"/>
          <w:sz w:val="28"/>
          <w:szCs w:val="28"/>
        </w:rPr>
        <w:t>учебных</w:t>
      </w:r>
      <w:r w:rsidRPr="009929DE">
        <w:rPr>
          <w:rFonts w:ascii="Times New Roman" w:hAnsi="Times New Roman"/>
          <w:sz w:val="28"/>
          <w:szCs w:val="28"/>
        </w:rPr>
        <w:t xml:space="preserve"> учреждений, приквартальные зелёные участки в жилой зоне).</w:t>
      </w:r>
    </w:p>
    <w:p w14:paraId="66A60E96" w14:textId="610C1497"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Норма насаждений общего пользования</w:t>
      </w:r>
      <w:r w:rsidR="00D936AC" w:rsidRPr="009929DE">
        <w:rPr>
          <w:rFonts w:ascii="Times New Roman" w:eastAsia="Times New Roman" w:hAnsi="Times New Roman"/>
          <w:spacing w:val="-2"/>
          <w:sz w:val="28"/>
          <w:szCs w:val="28"/>
        </w:rPr>
        <w:t xml:space="preserve">, согласно местным нормативам градостроительного проектирования </w:t>
      </w:r>
      <w:r w:rsidR="00D67BC1" w:rsidRPr="009929DE">
        <w:rPr>
          <w:rFonts w:ascii="Times New Roman" w:eastAsia="Times New Roman" w:hAnsi="Times New Roman"/>
          <w:spacing w:val="-2"/>
          <w:sz w:val="28"/>
          <w:szCs w:val="28"/>
        </w:rPr>
        <w:t>МО «Озероучумский сельсовет»</w:t>
      </w:r>
      <w:r w:rsidR="00D936AC" w:rsidRPr="009929DE">
        <w:rPr>
          <w:rFonts w:ascii="Times New Roman" w:eastAsia="Times New Roman" w:hAnsi="Times New Roman"/>
          <w:spacing w:val="-2"/>
          <w:sz w:val="28"/>
          <w:szCs w:val="28"/>
        </w:rPr>
        <w:t xml:space="preserve"> </w:t>
      </w:r>
      <w:r w:rsidRPr="009929DE">
        <w:rPr>
          <w:rFonts w:ascii="Times New Roman" w:eastAsia="Times New Roman" w:hAnsi="Times New Roman"/>
          <w:spacing w:val="-2"/>
          <w:sz w:val="28"/>
          <w:szCs w:val="28"/>
        </w:rPr>
        <w:t xml:space="preserve">составляет </w:t>
      </w:r>
      <w:r w:rsidR="00D67BC1" w:rsidRPr="009929DE">
        <w:rPr>
          <w:rFonts w:ascii="Times New Roman" w:eastAsia="Times New Roman" w:hAnsi="Times New Roman"/>
          <w:spacing w:val="-2"/>
          <w:sz w:val="28"/>
          <w:szCs w:val="28"/>
        </w:rPr>
        <w:t>12</w:t>
      </w:r>
      <w:r w:rsidRPr="009929DE">
        <w:rPr>
          <w:rFonts w:ascii="Times New Roman" w:eastAsia="Times New Roman" w:hAnsi="Times New Roman"/>
          <w:spacing w:val="-2"/>
          <w:sz w:val="28"/>
          <w:szCs w:val="28"/>
        </w:rPr>
        <w:t xml:space="preserve"> м</w:t>
      </w:r>
      <w:r w:rsidRPr="009929DE">
        <w:rPr>
          <w:rFonts w:ascii="Times New Roman" w:eastAsia="Times New Roman" w:hAnsi="Times New Roman"/>
          <w:spacing w:val="-2"/>
          <w:sz w:val="28"/>
          <w:szCs w:val="28"/>
          <w:vertAlign w:val="superscript"/>
        </w:rPr>
        <w:t>2</w:t>
      </w:r>
      <w:r w:rsidRPr="009929DE">
        <w:rPr>
          <w:rFonts w:ascii="Times New Roman" w:eastAsia="Times New Roman" w:hAnsi="Times New Roman"/>
          <w:spacing w:val="-2"/>
          <w:sz w:val="28"/>
          <w:szCs w:val="28"/>
        </w:rPr>
        <w:t>/чел. Расчётная площадь зелёных насаждений общего пользования долж</w:t>
      </w:r>
      <w:r w:rsidR="00D936AC" w:rsidRPr="009929DE">
        <w:rPr>
          <w:rFonts w:ascii="Times New Roman" w:eastAsia="Times New Roman" w:hAnsi="Times New Roman"/>
          <w:spacing w:val="-2"/>
          <w:sz w:val="28"/>
          <w:szCs w:val="28"/>
        </w:rPr>
        <w:t>на</w:t>
      </w:r>
      <w:r w:rsidRPr="009929DE">
        <w:rPr>
          <w:rFonts w:ascii="Times New Roman" w:eastAsia="Times New Roman" w:hAnsi="Times New Roman"/>
          <w:spacing w:val="-2"/>
          <w:sz w:val="28"/>
          <w:szCs w:val="28"/>
        </w:rPr>
        <w:t xml:space="preserve"> составить на расчётный срок – </w:t>
      </w:r>
      <w:r w:rsidR="00D936AC" w:rsidRPr="009929DE">
        <w:rPr>
          <w:rFonts w:ascii="Times New Roman" w:eastAsia="Times New Roman" w:hAnsi="Times New Roman"/>
          <w:spacing w:val="-2"/>
          <w:sz w:val="28"/>
          <w:szCs w:val="28"/>
        </w:rPr>
        <w:t xml:space="preserve">не менее </w:t>
      </w:r>
      <w:r w:rsidR="009A1C55" w:rsidRPr="009929DE">
        <w:rPr>
          <w:rFonts w:ascii="Times New Roman" w:eastAsia="Times New Roman" w:hAnsi="Times New Roman"/>
          <w:spacing w:val="-2"/>
          <w:sz w:val="28"/>
          <w:szCs w:val="28"/>
        </w:rPr>
        <w:t>0,95</w:t>
      </w:r>
      <w:r w:rsidRPr="009929DE">
        <w:rPr>
          <w:rFonts w:ascii="Times New Roman" w:eastAsia="Times New Roman" w:hAnsi="Times New Roman"/>
          <w:spacing w:val="-2"/>
          <w:sz w:val="28"/>
          <w:szCs w:val="28"/>
        </w:rPr>
        <w:t xml:space="preserve"> га.</w:t>
      </w:r>
    </w:p>
    <w:p w14:paraId="0B8A8D40" w14:textId="3205598C"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 xml:space="preserve">В условиях </w:t>
      </w:r>
      <w:r w:rsidR="009A1C55" w:rsidRPr="009929DE">
        <w:rPr>
          <w:rFonts w:ascii="Times New Roman" w:eastAsia="Times New Roman" w:hAnsi="Times New Roman"/>
          <w:spacing w:val="-2"/>
          <w:sz w:val="28"/>
          <w:szCs w:val="28"/>
        </w:rPr>
        <w:t>Сибири</w:t>
      </w:r>
      <w:r w:rsidRPr="009929DE">
        <w:rPr>
          <w:rFonts w:ascii="Times New Roman" w:eastAsia="Times New Roman" w:hAnsi="Times New Roman"/>
          <w:spacing w:val="-2"/>
          <w:sz w:val="28"/>
          <w:szCs w:val="28"/>
        </w:rPr>
        <w:t xml:space="preserve"> большое значение для приживаемости растений имеют подготовка почвы к посадке с внесением комплекса удобрений и последующий уход (полив, рыхление и утепление к зиме приствольных кругов и т. д.).</w:t>
      </w:r>
    </w:p>
    <w:p w14:paraId="5D599449" w14:textId="77777777"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Леса должны выполнять водоохранные, средозащитные, ландшафтостаби- лизирующие и санитарно-гигиенические функции.</w:t>
      </w:r>
    </w:p>
    <w:p w14:paraId="590AC935" w14:textId="77777777" w:rsidR="00F87346" w:rsidRPr="009929DE" w:rsidRDefault="00F87346" w:rsidP="00F87346">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Подбор растений, их размещение в плане, типы и схемы посадок следует назначать в соответствии с почвенно-климатическими условиями и СП 82.13330.2016 «Благоустройство территорий. Актуализированная редакция СНиП III-10-75 (с Изменениями № 1, 2)».</w:t>
      </w:r>
    </w:p>
    <w:p w14:paraId="0DD5E992"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eastAsia="Times New Roman" w:hAnsi="Times New Roman"/>
          <w:spacing w:val="-2"/>
          <w:sz w:val="28"/>
          <w:szCs w:val="28"/>
        </w:rPr>
        <w:t>При строительстве</w:t>
      </w:r>
      <w:r w:rsidRPr="009929DE">
        <w:rPr>
          <w:rFonts w:ascii="Times New Roman" w:hAnsi="Times New Roman"/>
          <w:sz w:val="28"/>
          <w:szCs w:val="24"/>
        </w:rPr>
        <w:t xml:space="preserve"> на территории общественно-деловой зоны и жилой зоны проектом Генерального плана рекомендуется произвести благоустройство территории:</w:t>
      </w:r>
    </w:p>
    <w:p w14:paraId="626E4E6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газонов, цветников, посадка зелёных оград;</w:t>
      </w:r>
    </w:p>
    <w:p w14:paraId="3CC34A8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2B0F9103"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внутриквартальных проездов, тротуаров, пешеходных дорожек;</w:t>
      </w:r>
    </w:p>
    <w:p w14:paraId="0F3AE3C1"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ремонт существующих покрытий внутридворовых проездов и дорожек;</w:t>
      </w:r>
    </w:p>
    <w:p w14:paraId="61401769"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освещение территории;</w:t>
      </w:r>
    </w:p>
    <w:p w14:paraId="72CF0F1A"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мест сбора мусора.</w:t>
      </w:r>
    </w:p>
    <w:p w14:paraId="0C83513C"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14:paraId="24D016C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организация твёрдых видов покрытия проездов; </w:t>
      </w:r>
    </w:p>
    <w:p w14:paraId="5E06C20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444EA2C5"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озеленение, ограждение, оборудование площадок;</w:t>
      </w:r>
    </w:p>
    <w:p w14:paraId="17C72EB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скамеек, урн, осветительного оборудования, носителей информационного оформления.</w:t>
      </w:r>
    </w:p>
    <w:p w14:paraId="4F570EF2" w14:textId="77777777" w:rsidR="00F46947" w:rsidRPr="009929DE" w:rsidRDefault="00F46947" w:rsidP="00F46947">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59E5412A" w14:textId="77777777" w:rsidR="00692016" w:rsidRPr="009929DE" w:rsidRDefault="00692016" w:rsidP="00692016">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Санитарная очистка и уборка территории </w:t>
      </w:r>
      <w:r w:rsidRPr="009929DE">
        <w:rPr>
          <w:rFonts w:ascii="Times New Roman" w:hAnsi="Times New Roman"/>
          <w:color w:val="000000"/>
          <w:sz w:val="28"/>
          <w:szCs w:val="28"/>
        </w:rPr>
        <w:t xml:space="preserve">должна осуществляться </w:t>
      </w:r>
      <w:r w:rsidRPr="009929DE">
        <w:rPr>
          <w:rFonts w:ascii="Times New Roman" w:hAnsi="Times New Roman"/>
          <w:color w:val="000000"/>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4B01CDA3" w14:textId="77777777" w:rsidR="00295FCC" w:rsidRPr="009929DE" w:rsidRDefault="00295FCC" w:rsidP="00295FC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1F3AB6D7" w14:textId="77777777" w:rsidR="00295FCC" w:rsidRPr="009929DE" w:rsidRDefault="00295FCC"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hAnsi="Times New Roman"/>
          <w:sz w:val="28"/>
          <w:szCs w:val="28"/>
        </w:rPr>
        <w:t>уху</w:t>
      </w:r>
      <w:r w:rsidRPr="009929DE">
        <w:rPr>
          <w:rFonts w:ascii="Times New Roman" w:eastAsia="Times New Roman" w:hAnsi="Times New Roman"/>
          <w:sz w:val="28"/>
          <w:szCs w:val="24"/>
          <w:lang w:eastAsia="ru-RU"/>
        </w:rPr>
        <w:t xml:space="preserve">дшение эстетических характеристик территории (мусор, запах); </w:t>
      </w:r>
    </w:p>
    <w:p w14:paraId="2A851AAB" w14:textId="77777777" w:rsidR="00295FCC" w:rsidRPr="009929DE" w:rsidRDefault="00295FCC"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локальное загрязнение почвы и атмосферного воздуха;</w:t>
      </w:r>
    </w:p>
    <w:p w14:paraId="4F5CCD50" w14:textId="77777777" w:rsidR="00295FCC" w:rsidRPr="009929DE" w:rsidRDefault="00295FCC" w:rsidP="001E1B96">
      <w:pPr>
        <w:numPr>
          <w:ilvl w:val="0"/>
          <w:numId w:val="50"/>
        </w:numPr>
        <w:spacing w:after="0" w:line="240" w:lineRule="auto"/>
        <w:jc w:val="both"/>
        <w:rPr>
          <w:rFonts w:ascii="Times New Roman" w:hAnsi="Times New Roman"/>
          <w:color w:val="000000"/>
          <w:sz w:val="28"/>
          <w:szCs w:val="28"/>
        </w:rPr>
      </w:pPr>
      <w:r w:rsidRPr="009929DE">
        <w:rPr>
          <w:rFonts w:ascii="Times New Roman" w:eastAsia="Times New Roman" w:hAnsi="Times New Roman"/>
          <w:sz w:val="28"/>
          <w:szCs w:val="24"/>
          <w:lang w:eastAsia="ru-RU"/>
        </w:rPr>
        <w:t>большой объем захоронения отходов на территории населённых пунктов сви</w:t>
      </w:r>
      <w:r w:rsidRPr="009929DE">
        <w:rPr>
          <w:rFonts w:ascii="Times New Roman" w:hAnsi="Times New Roman"/>
          <w:sz w:val="28"/>
          <w:szCs w:val="28"/>
        </w:rPr>
        <w:t>детельствует</w:t>
      </w:r>
      <w:r w:rsidRPr="009929DE">
        <w:rPr>
          <w:rFonts w:ascii="Times New Roman" w:hAnsi="Times New Roman"/>
          <w:color w:val="000000"/>
          <w:sz w:val="28"/>
          <w:szCs w:val="28"/>
        </w:rPr>
        <w:t xml:space="preserve"> об ограниченности использования экономического потенциала отходов.</w:t>
      </w:r>
    </w:p>
    <w:p w14:paraId="363D62EF" w14:textId="1406D0A0"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Генеральным планом рекомендуются мероприятия по совершенствованию системы санитарной очистки и уборки территории </w:t>
      </w:r>
      <w:r w:rsidR="009A1C55" w:rsidRPr="009929DE">
        <w:rPr>
          <w:rFonts w:ascii="Times New Roman" w:hAnsi="Times New Roman"/>
          <w:sz w:val="28"/>
          <w:szCs w:val="28"/>
        </w:rPr>
        <w:t>МО «Озероучумский сельсовет»</w:t>
      </w:r>
      <w:r w:rsidRPr="009929DE">
        <w:rPr>
          <w:rFonts w:ascii="Times New Roman" w:hAnsi="Times New Roman"/>
          <w:color w:val="000000"/>
          <w:sz w:val="28"/>
          <w:szCs w:val="28"/>
          <w:lang w:bidi="ru-RU"/>
        </w:rPr>
        <w:t>, которые позволят обеспечить рациональную организацию работы по сбору, удалению, обезвреживанию и утилизации отходов.</w:t>
      </w:r>
    </w:p>
    <w:p w14:paraId="6C0941BD"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Первоочередными мероприятиями по реализации данной задачи являются:</w:t>
      </w:r>
    </w:p>
    <w:p w14:paraId="3A2BE479"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планово-регулярной системы очистки, своевременный сбор и вывоз отходов на полигон ТКО;</w:t>
      </w:r>
    </w:p>
    <w:p w14:paraId="40E8D6B1" w14:textId="77777777" w:rsidR="007013F4" w:rsidRPr="009929DE" w:rsidRDefault="00F87346"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к</w:t>
      </w:r>
      <w:r w:rsidR="007013F4" w:rsidRPr="009929DE">
        <w:rPr>
          <w:rFonts w:ascii="Times New Roman" w:eastAsia="Times New Roman" w:hAnsi="Times New Roman"/>
          <w:sz w:val="28"/>
          <w:szCs w:val="24"/>
          <w:lang w:eastAsia="ru-RU"/>
        </w:rPr>
        <w:t>онтейнеры, мусоросборники и бункеры-накопители размещаются (устанавливаются) на специально оборудованных площадках (мусоросборных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14:paraId="3F810AE2"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ликвидация несанкционированных свалок с последующей рекультивацией территории.</w:t>
      </w:r>
    </w:p>
    <w:p w14:paraId="548B5DFC"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Проектом генерального плана также рекомендуются следующие мероприятия </w:t>
      </w:r>
      <w:r w:rsidRPr="009929DE">
        <w:rPr>
          <w:rFonts w:ascii="Times New Roman" w:hAnsi="Times New Roman"/>
          <w:color w:val="000000"/>
          <w:sz w:val="28"/>
          <w:szCs w:val="28"/>
          <w:lang w:bidi="ru-RU"/>
        </w:rPr>
        <w:br/>
        <w:t>по совершенствованию системы санитарной очистки и уборки территории поселения:</w:t>
      </w:r>
    </w:p>
    <w:p w14:paraId="01A17D3E"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оборудование придомовой территории бункерами вместимостью 8 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xml:space="preserve"> для крупногабаритных ТКО;</w:t>
      </w:r>
    </w:p>
    <w:p w14:paraId="2B4E6E32"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14:paraId="7AE63041"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9929DE">
        <w:rPr>
          <w:rFonts w:ascii="Times New Roman" w:eastAsia="Times New Roman" w:hAnsi="Times New Roman"/>
          <w:sz w:val="28"/>
          <w:szCs w:val="24"/>
          <w:lang w:eastAsia="ru-RU"/>
        </w:rPr>
        <w:t>безопасному размещению</w:t>
      </w:r>
      <w:r w:rsidRPr="009929DE">
        <w:rPr>
          <w:rFonts w:ascii="Times New Roman" w:eastAsia="Times New Roman" w:hAnsi="Times New Roman"/>
          <w:sz w:val="28"/>
          <w:szCs w:val="24"/>
          <w:lang w:eastAsia="ru-RU"/>
        </w:rPr>
        <w:t xml:space="preserve"> ТКО; </w:t>
      </w:r>
    </w:p>
    <w:p w14:paraId="6BD62CE0"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ведение реестра объектов образования, обработки и утилизации ТКО;</w:t>
      </w:r>
    </w:p>
    <w:p w14:paraId="12848E54"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в школах поселения мероприятий по экологическому воспитанию;</w:t>
      </w:r>
    </w:p>
    <w:p w14:paraId="0254F739"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разъяснительной работы среди жителей поселения по вопросам соблюдения экологической культуры;</w:t>
      </w:r>
    </w:p>
    <w:p w14:paraId="109CFCDC"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семинаров, консультаций для жителей поселения по вопросам санитарной очистки территорий.</w:t>
      </w:r>
    </w:p>
    <w:p w14:paraId="719D2B69"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Для вывоза крупногабаритных отходов (предметы мебели, отходы после ремонта квартир, обрезки деревьев и т.д.), строительного мусора, отходов производства и </w:t>
      </w:r>
      <w:r w:rsidR="005E2A00" w:rsidRPr="009929DE">
        <w:rPr>
          <w:rFonts w:ascii="Times New Roman" w:hAnsi="Times New Roman"/>
          <w:color w:val="000000"/>
          <w:sz w:val="28"/>
          <w:szCs w:val="28"/>
          <w:lang w:bidi="ru-RU"/>
        </w:rPr>
        <w:t>твёрдых</w:t>
      </w:r>
      <w:r w:rsidRPr="009929DE">
        <w:rPr>
          <w:rFonts w:ascii="Times New Roman" w:hAnsi="Times New Roman"/>
          <w:color w:val="000000"/>
          <w:sz w:val="28"/>
          <w:szCs w:val="28"/>
          <w:lang w:bidi="ru-RU"/>
        </w:rPr>
        <w:t xml:space="preserve"> коммунальных отходов по заявкам предприятий целесообразно применять бортовые машины.</w:t>
      </w:r>
    </w:p>
    <w:p w14:paraId="18DE9810" w14:textId="5BAE6117" w:rsidR="004D31DD" w:rsidRPr="004D31DD" w:rsidRDefault="004D31DD" w:rsidP="004D31DD">
      <w:pPr>
        <w:spacing w:after="0" w:line="240" w:lineRule="auto"/>
        <w:ind w:firstLine="709"/>
        <w:jc w:val="both"/>
        <w:rPr>
          <w:rFonts w:ascii="Times New Roman" w:eastAsia="Times New Roman" w:hAnsi="Times New Roman"/>
          <w:sz w:val="28"/>
          <w:szCs w:val="24"/>
          <w:lang w:eastAsia="ru-RU" w:bidi="ru-RU"/>
        </w:rPr>
      </w:pPr>
      <w:r w:rsidRPr="004D31DD">
        <w:rPr>
          <w:rFonts w:ascii="Times New Roman" w:eastAsia="Times New Roman" w:hAnsi="Times New Roman"/>
          <w:sz w:val="28"/>
          <w:szCs w:val="24"/>
          <w:lang w:eastAsia="ru-RU" w:bidi="ru-RU"/>
        </w:rPr>
        <w:t>Для того чтобы норма накопления ТКО соответствовала фактическому образованию отходов вычисляется усреднённая норма накопления отходов. Расчёт объёмов образования ТКО, образующихся от жилищного фонда, произведён на основании нормативов, утверждённых приказом Министерства экологии и рационального природопользования Красноярского края от 14.11.2024 №</w:t>
      </w:r>
      <w:r>
        <w:rPr>
          <w:rFonts w:ascii="Times New Roman" w:eastAsia="Times New Roman" w:hAnsi="Times New Roman"/>
          <w:sz w:val="28"/>
          <w:szCs w:val="24"/>
          <w:lang w:eastAsia="ru-RU" w:bidi="ru-RU"/>
        </w:rPr>
        <w:t xml:space="preserve"> </w:t>
      </w:r>
      <w:r w:rsidRPr="004D31DD">
        <w:rPr>
          <w:rFonts w:ascii="Times New Roman" w:eastAsia="Times New Roman" w:hAnsi="Times New Roman"/>
          <w:sz w:val="28"/>
          <w:szCs w:val="24"/>
          <w:lang w:eastAsia="ru-RU" w:bidi="ru-RU"/>
        </w:rPr>
        <w:t xml:space="preserve">77-1232-Од. </w:t>
      </w:r>
    </w:p>
    <w:p w14:paraId="2E7C62F9" w14:textId="77777777" w:rsidR="004D31DD" w:rsidRPr="004D31DD" w:rsidRDefault="004D31DD" w:rsidP="004D31DD">
      <w:pPr>
        <w:spacing w:after="0" w:line="240" w:lineRule="auto"/>
        <w:ind w:firstLine="709"/>
        <w:jc w:val="both"/>
        <w:rPr>
          <w:rFonts w:ascii="Times New Roman" w:eastAsia="Times New Roman" w:hAnsi="Times New Roman"/>
          <w:sz w:val="28"/>
          <w:szCs w:val="24"/>
          <w:lang w:eastAsia="ru-RU" w:bidi="ru-RU"/>
        </w:rPr>
      </w:pPr>
      <w:r w:rsidRPr="004D31DD">
        <w:rPr>
          <w:rFonts w:ascii="Times New Roman" w:eastAsia="Times New Roman" w:hAnsi="Times New Roman"/>
          <w:sz w:val="28"/>
          <w:szCs w:val="24"/>
          <w:lang w:eastAsia="ru-RU" w:bidi="ru-RU"/>
        </w:rPr>
        <w:t>Норма накопления ТКО на одного проживающего в МКД составляет 1,8716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в год, в индивидуальных домах – 2,1829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в год. С учётом структуры жилого фонда для расчётов определена средневзвешенная норма накопления. Плотность ТКО в 1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принята на уровне 117 кг в соответствии с Территориальной схемой обращения с отходами, в том числе с твёрдыми коммунальными отходами, в Красноярском крае (приказ министерства природных ресурсов и экологии Красноярского края от 23.09.2016 № 1/451-од (в ред. от 17.01.2025 № 77-25-од).</w:t>
      </w:r>
    </w:p>
    <w:p w14:paraId="10FC9013" w14:textId="4F728780" w:rsidR="003E483E" w:rsidRPr="009929DE" w:rsidRDefault="003E483E" w:rsidP="003E483E">
      <w:pPr>
        <w:spacing w:after="0" w:line="240" w:lineRule="auto"/>
        <w:ind w:firstLine="709"/>
        <w:jc w:val="both"/>
        <w:rPr>
          <w:rFonts w:ascii="Times New Roman" w:eastAsia="Times New Roman" w:hAnsi="Times New Roman"/>
          <w:sz w:val="28"/>
          <w:szCs w:val="24"/>
          <w:lang w:eastAsia="ru-RU" w:bidi="ru-RU"/>
        </w:rPr>
      </w:pPr>
      <w:r w:rsidRPr="009929DE">
        <w:rPr>
          <w:rFonts w:ascii="Times New Roman" w:eastAsia="Times New Roman" w:hAnsi="Times New Roman"/>
          <w:sz w:val="28"/>
          <w:szCs w:val="24"/>
          <w:lang w:eastAsia="ru-RU" w:bidi="ru-RU"/>
        </w:rPr>
        <w:t xml:space="preserve">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 Нормы накопления ТКО для жилого фонда поселения предоставлены в таблице </w:t>
      </w:r>
      <w:r w:rsidR="00B92D86" w:rsidRPr="009929DE">
        <w:fldChar w:fldCharType="begin"/>
      </w:r>
      <w:r w:rsidR="00B92D86" w:rsidRPr="009929DE">
        <w:instrText xml:space="preserve"> REF Tbl_Othody \h  \* MERGEFORMAT </w:instrText>
      </w:r>
      <w:r w:rsidR="00B92D86" w:rsidRPr="009929DE">
        <w:fldChar w:fldCharType="separate"/>
      </w:r>
      <w:r w:rsidR="003664D5">
        <w:rPr>
          <w:rFonts w:ascii="Times New Roman" w:eastAsia="Times New Roman" w:hAnsi="Times New Roman"/>
          <w:noProof/>
          <w:sz w:val="28"/>
          <w:szCs w:val="24"/>
          <w:lang w:bidi="en-US"/>
        </w:rPr>
        <w:t>7</w:t>
      </w:r>
      <w:r w:rsidR="003664D5">
        <w:rPr>
          <w:rFonts w:ascii="Times New Roman" w:eastAsia="Times New Roman" w:hAnsi="Times New Roman"/>
          <w:noProof/>
          <w:sz w:val="28"/>
          <w:szCs w:val="24"/>
          <w:lang w:eastAsia="ru-RU"/>
        </w:rPr>
        <w:t>.8.6</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1</w:t>
      </w:r>
      <w:r w:rsidR="00B92D86" w:rsidRPr="009929DE">
        <w:fldChar w:fldCharType="end"/>
      </w:r>
      <w:r w:rsidRPr="009929DE">
        <w:rPr>
          <w:rFonts w:ascii="Times New Roman" w:eastAsia="Times New Roman" w:hAnsi="Times New Roman"/>
          <w:sz w:val="28"/>
          <w:szCs w:val="24"/>
          <w:lang w:eastAsia="ru-RU" w:bidi="ru-RU"/>
        </w:rPr>
        <w:t>.</w:t>
      </w:r>
    </w:p>
    <w:p w14:paraId="13305C9C" w14:textId="45319C44" w:rsidR="003E483E" w:rsidRPr="009929DE" w:rsidRDefault="003E483E"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433" w:name="Tbl_Othody"/>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bookmarkEnd w:id="433"/>
    </w:p>
    <w:p w14:paraId="415D956D" w14:textId="592EF41F" w:rsidR="003E483E" w:rsidRPr="009929DE" w:rsidRDefault="003E483E" w:rsidP="003E483E">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Объёмы накопления твёрдых коммунальных отходов в </w:t>
      </w:r>
      <w:r w:rsidR="009A1C55" w:rsidRPr="009929DE">
        <w:rPr>
          <w:rFonts w:ascii="Times New Roman" w:eastAsia="Times New Roman" w:hAnsi="Times New Roman"/>
          <w:sz w:val="28"/>
          <w:szCs w:val="24"/>
          <w:lang w:eastAsia="ru-RU"/>
        </w:rPr>
        <w:t>МО «Озероучумский сельсовет»</w:t>
      </w:r>
    </w:p>
    <w:tbl>
      <w:tblPr>
        <w:tblW w:w="4728" w:type="pct"/>
        <w:jc w:val="center"/>
        <w:tblLook w:val="04A0" w:firstRow="1" w:lastRow="0" w:firstColumn="1" w:lastColumn="0" w:noHBand="0" w:noVBand="1"/>
      </w:tblPr>
      <w:tblGrid>
        <w:gridCol w:w="2941"/>
        <w:gridCol w:w="1382"/>
        <w:gridCol w:w="905"/>
        <w:gridCol w:w="905"/>
        <w:gridCol w:w="1421"/>
        <w:gridCol w:w="2300"/>
      </w:tblGrid>
      <w:tr w:rsidR="004D31DD" w:rsidRPr="004D31DD" w14:paraId="3FFD64A9" w14:textId="77777777" w:rsidTr="004D31DD">
        <w:trPr>
          <w:trHeight w:val="57"/>
          <w:jc w:val="center"/>
        </w:trPr>
        <w:tc>
          <w:tcPr>
            <w:tcW w:w="14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10DA0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Объект</w:t>
            </w:r>
            <w:r w:rsidRPr="004D31DD">
              <w:rPr>
                <w:rFonts w:eastAsia="Times New Roman" w:cs="Calibri"/>
                <w:color w:val="000000"/>
                <w:sz w:val="20"/>
                <w:szCs w:val="20"/>
                <w:lang w:eastAsia="ru-RU"/>
              </w:rPr>
              <w:t>/</w:t>
            </w:r>
            <w:r w:rsidRPr="004D31DD">
              <w:rPr>
                <w:rFonts w:ascii="Times New Roman" w:eastAsia="Times New Roman" w:hAnsi="Times New Roman"/>
                <w:color w:val="000000"/>
                <w:sz w:val="20"/>
                <w:szCs w:val="20"/>
                <w:lang w:eastAsia="ru-RU"/>
              </w:rPr>
              <w:t>участок</w:t>
            </w:r>
          </w:p>
        </w:tc>
        <w:tc>
          <w:tcPr>
            <w:tcW w:w="7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88240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Объём образования ТКО в месяц, т</w:t>
            </w:r>
          </w:p>
        </w:tc>
        <w:tc>
          <w:tcPr>
            <w:tcW w:w="918" w:type="pct"/>
            <w:gridSpan w:val="2"/>
            <w:tcBorders>
              <w:top w:val="single" w:sz="4" w:space="0" w:color="auto"/>
              <w:left w:val="nil"/>
              <w:bottom w:val="single" w:sz="4" w:space="0" w:color="auto"/>
              <w:right w:val="single" w:sz="4" w:space="0" w:color="000000"/>
            </w:tcBorders>
            <w:shd w:val="clear" w:color="auto" w:fill="auto"/>
            <w:vAlign w:val="center"/>
            <w:hideMark/>
          </w:tcPr>
          <w:p w14:paraId="05DB960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Объём образования ТКО в год</w:t>
            </w:r>
          </w:p>
        </w:tc>
        <w:tc>
          <w:tcPr>
            <w:tcW w:w="721" w:type="pct"/>
            <w:vMerge w:val="restart"/>
            <w:tcBorders>
              <w:top w:val="single" w:sz="4" w:space="0" w:color="auto"/>
              <w:left w:val="nil"/>
              <w:right w:val="single" w:sz="4" w:space="0" w:color="auto"/>
            </w:tcBorders>
            <w:shd w:val="clear" w:color="auto" w:fill="auto"/>
            <w:vAlign w:val="center"/>
            <w:hideMark/>
          </w:tcPr>
          <w:p w14:paraId="5416A6A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Численность населения, чел.</w:t>
            </w:r>
          </w:p>
        </w:tc>
        <w:tc>
          <w:tcPr>
            <w:tcW w:w="1165" w:type="pct"/>
            <w:vMerge w:val="restart"/>
            <w:tcBorders>
              <w:top w:val="single" w:sz="4" w:space="0" w:color="auto"/>
              <w:left w:val="nil"/>
              <w:right w:val="single" w:sz="4" w:space="0" w:color="auto"/>
            </w:tcBorders>
            <w:shd w:val="clear" w:color="auto" w:fill="auto"/>
            <w:vAlign w:val="center"/>
            <w:hideMark/>
          </w:tcPr>
          <w:p w14:paraId="04049CB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Годовые дифференцированные нормы накопления ТКО, кг/чел. в год</w:t>
            </w:r>
          </w:p>
        </w:tc>
      </w:tr>
      <w:tr w:rsidR="004D31DD" w:rsidRPr="004D31DD" w14:paraId="4615CFF0" w14:textId="77777777" w:rsidTr="004D31DD">
        <w:trPr>
          <w:trHeight w:val="57"/>
          <w:jc w:val="center"/>
        </w:trPr>
        <w:tc>
          <w:tcPr>
            <w:tcW w:w="1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70B801B"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p>
        </w:tc>
        <w:tc>
          <w:tcPr>
            <w:tcW w:w="70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F3E8E6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c>
          <w:tcPr>
            <w:tcW w:w="459" w:type="pct"/>
            <w:tcBorders>
              <w:top w:val="nil"/>
              <w:left w:val="nil"/>
              <w:bottom w:val="single" w:sz="4" w:space="0" w:color="auto"/>
              <w:right w:val="single" w:sz="4" w:space="0" w:color="auto"/>
            </w:tcBorders>
            <w:shd w:val="clear" w:color="auto" w:fill="auto"/>
            <w:vAlign w:val="center"/>
            <w:hideMark/>
          </w:tcPr>
          <w:p w14:paraId="6DEA1CB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тонн</w:t>
            </w:r>
          </w:p>
        </w:tc>
        <w:tc>
          <w:tcPr>
            <w:tcW w:w="459" w:type="pct"/>
            <w:tcBorders>
              <w:top w:val="nil"/>
              <w:left w:val="nil"/>
              <w:bottom w:val="single" w:sz="4" w:space="0" w:color="auto"/>
              <w:right w:val="single" w:sz="4" w:space="0" w:color="auto"/>
            </w:tcBorders>
            <w:shd w:val="clear" w:color="auto" w:fill="auto"/>
            <w:vAlign w:val="center"/>
            <w:hideMark/>
          </w:tcPr>
          <w:p w14:paraId="495BCE9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м.куб.</w:t>
            </w:r>
          </w:p>
        </w:tc>
        <w:tc>
          <w:tcPr>
            <w:tcW w:w="721" w:type="pct"/>
            <w:vMerge/>
            <w:tcBorders>
              <w:left w:val="nil"/>
              <w:bottom w:val="nil"/>
              <w:right w:val="single" w:sz="4" w:space="0" w:color="auto"/>
            </w:tcBorders>
            <w:shd w:val="clear" w:color="auto" w:fill="auto"/>
            <w:vAlign w:val="center"/>
            <w:hideMark/>
          </w:tcPr>
          <w:p w14:paraId="6211C03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c>
          <w:tcPr>
            <w:tcW w:w="1165" w:type="pct"/>
            <w:vMerge/>
            <w:tcBorders>
              <w:left w:val="nil"/>
              <w:bottom w:val="nil"/>
              <w:right w:val="single" w:sz="4" w:space="0" w:color="auto"/>
            </w:tcBorders>
            <w:shd w:val="clear" w:color="auto" w:fill="auto"/>
            <w:vAlign w:val="center"/>
            <w:hideMark/>
          </w:tcPr>
          <w:p w14:paraId="5E06CDE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r w:rsidR="004D31DD" w:rsidRPr="004D31DD" w14:paraId="4E12A315"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4DD70CC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 Озеро Учум</w:t>
            </w:r>
          </w:p>
        </w:tc>
      </w:tr>
      <w:tr w:rsidR="004D31DD" w:rsidRPr="004D31DD" w14:paraId="2F93FAEA"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C074694"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7E2B6F7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14</w:t>
            </w:r>
          </w:p>
        </w:tc>
        <w:tc>
          <w:tcPr>
            <w:tcW w:w="459" w:type="pct"/>
            <w:tcBorders>
              <w:top w:val="nil"/>
              <w:left w:val="nil"/>
              <w:bottom w:val="single" w:sz="4" w:space="0" w:color="auto"/>
              <w:right w:val="single" w:sz="4" w:space="0" w:color="auto"/>
            </w:tcBorders>
            <w:shd w:val="clear" w:color="auto" w:fill="auto"/>
            <w:vAlign w:val="center"/>
            <w:hideMark/>
          </w:tcPr>
          <w:p w14:paraId="635FD79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166</w:t>
            </w:r>
          </w:p>
        </w:tc>
        <w:tc>
          <w:tcPr>
            <w:tcW w:w="459" w:type="pct"/>
            <w:tcBorders>
              <w:top w:val="nil"/>
              <w:left w:val="nil"/>
              <w:bottom w:val="single" w:sz="4" w:space="0" w:color="auto"/>
              <w:right w:val="single" w:sz="4" w:space="0" w:color="auto"/>
            </w:tcBorders>
            <w:shd w:val="clear" w:color="auto" w:fill="auto"/>
            <w:vAlign w:val="center"/>
            <w:hideMark/>
          </w:tcPr>
          <w:p w14:paraId="6EDE678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1 423</w:t>
            </w:r>
          </w:p>
        </w:tc>
        <w:tc>
          <w:tcPr>
            <w:tcW w:w="721" w:type="pct"/>
            <w:tcBorders>
              <w:top w:val="nil"/>
              <w:left w:val="nil"/>
              <w:bottom w:val="single" w:sz="4" w:space="0" w:color="auto"/>
              <w:right w:val="single" w:sz="4" w:space="0" w:color="auto"/>
            </w:tcBorders>
            <w:shd w:val="clear" w:color="auto" w:fill="auto"/>
            <w:vAlign w:val="center"/>
            <w:hideMark/>
          </w:tcPr>
          <w:p w14:paraId="6536EF0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749</w:t>
            </w:r>
          </w:p>
        </w:tc>
        <w:tc>
          <w:tcPr>
            <w:tcW w:w="1165" w:type="pct"/>
            <w:tcBorders>
              <w:top w:val="nil"/>
              <w:left w:val="nil"/>
              <w:bottom w:val="single" w:sz="4" w:space="0" w:color="auto"/>
              <w:right w:val="single" w:sz="4" w:space="0" w:color="auto"/>
            </w:tcBorders>
            <w:shd w:val="clear" w:color="auto" w:fill="auto"/>
            <w:vAlign w:val="center"/>
            <w:hideMark/>
          </w:tcPr>
          <w:p w14:paraId="077BB32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222,2</w:t>
            </w:r>
          </w:p>
        </w:tc>
      </w:tr>
      <w:tr w:rsidR="004D31DD" w:rsidRPr="004D31DD" w14:paraId="1AE52688"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5B0DBB7F"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38DEE4D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15</w:t>
            </w:r>
          </w:p>
        </w:tc>
        <w:tc>
          <w:tcPr>
            <w:tcW w:w="459" w:type="pct"/>
            <w:tcBorders>
              <w:top w:val="nil"/>
              <w:left w:val="nil"/>
              <w:bottom w:val="single" w:sz="4" w:space="0" w:color="auto"/>
              <w:right w:val="single" w:sz="4" w:space="0" w:color="auto"/>
            </w:tcBorders>
            <w:shd w:val="clear" w:color="auto" w:fill="auto"/>
            <w:vAlign w:val="center"/>
            <w:hideMark/>
          </w:tcPr>
          <w:p w14:paraId="59FD963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182</w:t>
            </w:r>
          </w:p>
        </w:tc>
        <w:tc>
          <w:tcPr>
            <w:tcW w:w="459" w:type="pct"/>
            <w:tcBorders>
              <w:top w:val="nil"/>
              <w:left w:val="nil"/>
              <w:bottom w:val="single" w:sz="4" w:space="0" w:color="auto"/>
              <w:right w:val="single" w:sz="4" w:space="0" w:color="auto"/>
            </w:tcBorders>
            <w:shd w:val="clear" w:color="auto" w:fill="auto"/>
            <w:vAlign w:val="center"/>
            <w:hideMark/>
          </w:tcPr>
          <w:p w14:paraId="7078D03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1 558</w:t>
            </w:r>
          </w:p>
        </w:tc>
        <w:tc>
          <w:tcPr>
            <w:tcW w:w="721" w:type="pct"/>
            <w:tcBorders>
              <w:top w:val="nil"/>
              <w:left w:val="nil"/>
              <w:bottom w:val="single" w:sz="4" w:space="0" w:color="auto"/>
              <w:right w:val="single" w:sz="4" w:space="0" w:color="auto"/>
            </w:tcBorders>
            <w:shd w:val="clear" w:color="auto" w:fill="auto"/>
            <w:vAlign w:val="center"/>
            <w:hideMark/>
          </w:tcPr>
          <w:p w14:paraId="65D7A637"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707</w:t>
            </w:r>
          </w:p>
        </w:tc>
        <w:tc>
          <w:tcPr>
            <w:tcW w:w="1165" w:type="pct"/>
            <w:tcBorders>
              <w:top w:val="nil"/>
              <w:left w:val="nil"/>
              <w:bottom w:val="single" w:sz="4" w:space="0" w:color="auto"/>
              <w:right w:val="single" w:sz="4" w:space="0" w:color="auto"/>
            </w:tcBorders>
            <w:shd w:val="clear" w:color="auto" w:fill="auto"/>
            <w:vAlign w:val="center"/>
            <w:hideMark/>
          </w:tcPr>
          <w:p w14:paraId="1D1071A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257,9</w:t>
            </w:r>
          </w:p>
        </w:tc>
      </w:tr>
      <w:tr w:rsidR="004D31DD" w:rsidRPr="004D31DD" w14:paraId="689BD18D"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6403E37B"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043AC8BE"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w:t>
            </w:r>
          </w:p>
        </w:tc>
        <w:tc>
          <w:tcPr>
            <w:tcW w:w="459" w:type="pct"/>
            <w:tcBorders>
              <w:top w:val="nil"/>
              <w:left w:val="nil"/>
              <w:bottom w:val="single" w:sz="4" w:space="0" w:color="auto"/>
              <w:right w:val="single" w:sz="4" w:space="0" w:color="auto"/>
            </w:tcBorders>
            <w:shd w:val="clear" w:color="auto" w:fill="auto"/>
            <w:vAlign w:val="center"/>
            <w:hideMark/>
          </w:tcPr>
          <w:p w14:paraId="5E33D97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212</w:t>
            </w:r>
          </w:p>
        </w:tc>
        <w:tc>
          <w:tcPr>
            <w:tcW w:w="459" w:type="pct"/>
            <w:tcBorders>
              <w:top w:val="nil"/>
              <w:left w:val="nil"/>
              <w:bottom w:val="single" w:sz="4" w:space="0" w:color="auto"/>
              <w:right w:val="single" w:sz="4" w:space="0" w:color="auto"/>
            </w:tcBorders>
            <w:shd w:val="clear" w:color="auto" w:fill="auto"/>
            <w:vAlign w:val="center"/>
            <w:hideMark/>
          </w:tcPr>
          <w:p w14:paraId="0629BBA4"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1 808</w:t>
            </w:r>
          </w:p>
        </w:tc>
        <w:tc>
          <w:tcPr>
            <w:tcW w:w="721" w:type="pct"/>
            <w:tcBorders>
              <w:top w:val="nil"/>
              <w:left w:val="nil"/>
              <w:bottom w:val="single" w:sz="4" w:space="0" w:color="auto"/>
              <w:right w:val="single" w:sz="4" w:space="0" w:color="auto"/>
            </w:tcBorders>
            <w:shd w:val="clear" w:color="auto" w:fill="auto"/>
            <w:vAlign w:val="center"/>
            <w:hideMark/>
          </w:tcPr>
          <w:p w14:paraId="0A10322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707</w:t>
            </w:r>
          </w:p>
        </w:tc>
        <w:tc>
          <w:tcPr>
            <w:tcW w:w="1165" w:type="pct"/>
            <w:tcBorders>
              <w:top w:val="nil"/>
              <w:left w:val="nil"/>
              <w:bottom w:val="single" w:sz="4" w:space="0" w:color="auto"/>
              <w:right w:val="single" w:sz="4" w:space="0" w:color="auto"/>
            </w:tcBorders>
            <w:shd w:val="clear" w:color="auto" w:fill="auto"/>
            <w:vAlign w:val="center"/>
            <w:hideMark/>
          </w:tcPr>
          <w:p w14:paraId="2A610F7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299,3</w:t>
            </w:r>
          </w:p>
        </w:tc>
      </w:tr>
      <w:tr w:rsidR="004D31DD" w:rsidRPr="004D31DD" w14:paraId="1D6452F1"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CC2EF5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д. Камышта</w:t>
            </w:r>
          </w:p>
        </w:tc>
      </w:tr>
      <w:tr w:rsidR="004D31DD" w:rsidRPr="004D31DD" w14:paraId="7135089D"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2CCEB0D5"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1062A79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33C3CE8E"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w:t>
            </w:r>
          </w:p>
        </w:tc>
        <w:tc>
          <w:tcPr>
            <w:tcW w:w="459" w:type="pct"/>
            <w:tcBorders>
              <w:top w:val="nil"/>
              <w:left w:val="nil"/>
              <w:bottom w:val="single" w:sz="4" w:space="0" w:color="auto"/>
              <w:right w:val="single" w:sz="4" w:space="0" w:color="auto"/>
            </w:tcBorders>
            <w:shd w:val="clear" w:color="auto" w:fill="auto"/>
            <w:vAlign w:val="center"/>
            <w:hideMark/>
          </w:tcPr>
          <w:p w14:paraId="79D7E5B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167</w:t>
            </w:r>
          </w:p>
        </w:tc>
        <w:tc>
          <w:tcPr>
            <w:tcW w:w="721" w:type="pct"/>
            <w:tcBorders>
              <w:top w:val="nil"/>
              <w:left w:val="nil"/>
              <w:bottom w:val="single" w:sz="4" w:space="0" w:color="auto"/>
              <w:right w:val="single" w:sz="4" w:space="0" w:color="auto"/>
            </w:tcBorders>
            <w:shd w:val="clear" w:color="auto" w:fill="auto"/>
            <w:vAlign w:val="center"/>
            <w:hideMark/>
          </w:tcPr>
          <w:p w14:paraId="6A9580C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88</w:t>
            </w:r>
          </w:p>
        </w:tc>
        <w:tc>
          <w:tcPr>
            <w:tcW w:w="1165" w:type="pct"/>
            <w:tcBorders>
              <w:top w:val="nil"/>
              <w:left w:val="nil"/>
              <w:bottom w:val="single" w:sz="4" w:space="0" w:color="auto"/>
              <w:right w:val="single" w:sz="4" w:space="0" w:color="auto"/>
            </w:tcBorders>
            <w:shd w:val="clear" w:color="auto" w:fill="auto"/>
            <w:vAlign w:val="center"/>
            <w:hideMark/>
          </w:tcPr>
          <w:p w14:paraId="047AAC6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222,2</w:t>
            </w:r>
          </w:p>
        </w:tc>
      </w:tr>
      <w:tr w:rsidR="004D31DD" w:rsidRPr="004D31DD" w14:paraId="7F9BFE56"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1A987263"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6569037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08B72C0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w:t>
            </w:r>
          </w:p>
        </w:tc>
        <w:tc>
          <w:tcPr>
            <w:tcW w:w="459" w:type="pct"/>
            <w:tcBorders>
              <w:top w:val="nil"/>
              <w:left w:val="nil"/>
              <w:bottom w:val="single" w:sz="4" w:space="0" w:color="auto"/>
              <w:right w:val="single" w:sz="4" w:space="0" w:color="auto"/>
            </w:tcBorders>
            <w:shd w:val="clear" w:color="auto" w:fill="auto"/>
            <w:vAlign w:val="center"/>
            <w:hideMark/>
          </w:tcPr>
          <w:p w14:paraId="7621A23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183</w:t>
            </w:r>
          </w:p>
        </w:tc>
        <w:tc>
          <w:tcPr>
            <w:tcW w:w="721" w:type="pct"/>
            <w:tcBorders>
              <w:top w:val="nil"/>
              <w:left w:val="nil"/>
              <w:bottom w:val="single" w:sz="4" w:space="0" w:color="auto"/>
              <w:right w:val="single" w:sz="4" w:space="0" w:color="auto"/>
            </w:tcBorders>
            <w:shd w:val="clear" w:color="auto" w:fill="auto"/>
            <w:vAlign w:val="center"/>
            <w:hideMark/>
          </w:tcPr>
          <w:p w14:paraId="03585034"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w:t>
            </w:r>
          </w:p>
        </w:tc>
        <w:tc>
          <w:tcPr>
            <w:tcW w:w="1165" w:type="pct"/>
            <w:tcBorders>
              <w:top w:val="nil"/>
              <w:left w:val="nil"/>
              <w:bottom w:val="single" w:sz="4" w:space="0" w:color="auto"/>
              <w:right w:val="single" w:sz="4" w:space="0" w:color="auto"/>
            </w:tcBorders>
            <w:shd w:val="clear" w:color="auto" w:fill="auto"/>
            <w:vAlign w:val="center"/>
            <w:hideMark/>
          </w:tcPr>
          <w:p w14:paraId="6E098E1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257,9</w:t>
            </w:r>
          </w:p>
        </w:tc>
      </w:tr>
      <w:tr w:rsidR="004D31DD" w:rsidRPr="004D31DD" w14:paraId="6FF6C990"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1E791345"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25E4F27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5B35B19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w:t>
            </w:r>
          </w:p>
        </w:tc>
        <w:tc>
          <w:tcPr>
            <w:tcW w:w="459" w:type="pct"/>
            <w:tcBorders>
              <w:top w:val="nil"/>
              <w:left w:val="nil"/>
              <w:bottom w:val="single" w:sz="4" w:space="0" w:color="auto"/>
              <w:right w:val="single" w:sz="4" w:space="0" w:color="auto"/>
            </w:tcBorders>
            <w:shd w:val="clear" w:color="auto" w:fill="auto"/>
            <w:vAlign w:val="center"/>
            <w:hideMark/>
          </w:tcPr>
          <w:p w14:paraId="35EBC8B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212</w:t>
            </w:r>
          </w:p>
        </w:tc>
        <w:tc>
          <w:tcPr>
            <w:tcW w:w="721" w:type="pct"/>
            <w:tcBorders>
              <w:top w:val="nil"/>
              <w:left w:val="nil"/>
              <w:bottom w:val="single" w:sz="4" w:space="0" w:color="auto"/>
              <w:right w:val="single" w:sz="4" w:space="0" w:color="auto"/>
            </w:tcBorders>
            <w:shd w:val="clear" w:color="auto" w:fill="auto"/>
            <w:vAlign w:val="center"/>
            <w:hideMark/>
          </w:tcPr>
          <w:p w14:paraId="317F4DC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w:t>
            </w:r>
          </w:p>
        </w:tc>
        <w:tc>
          <w:tcPr>
            <w:tcW w:w="1165" w:type="pct"/>
            <w:tcBorders>
              <w:top w:val="nil"/>
              <w:left w:val="nil"/>
              <w:bottom w:val="single" w:sz="4" w:space="0" w:color="auto"/>
              <w:right w:val="single" w:sz="4" w:space="0" w:color="auto"/>
            </w:tcBorders>
            <w:shd w:val="clear" w:color="auto" w:fill="auto"/>
            <w:vAlign w:val="center"/>
            <w:hideMark/>
          </w:tcPr>
          <w:p w14:paraId="7BD6869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299,3</w:t>
            </w:r>
          </w:p>
        </w:tc>
      </w:tr>
      <w:tr w:rsidR="004D31DD" w:rsidRPr="004D31DD" w14:paraId="2983BDB4"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99F90D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Итого по МО</w:t>
            </w:r>
          </w:p>
        </w:tc>
      </w:tr>
      <w:tr w:rsidR="004D31DD" w:rsidRPr="004D31DD" w14:paraId="20D2FC8F"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E116E12"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3DB86D8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15</w:t>
            </w:r>
          </w:p>
        </w:tc>
        <w:tc>
          <w:tcPr>
            <w:tcW w:w="459" w:type="pct"/>
            <w:tcBorders>
              <w:top w:val="nil"/>
              <w:left w:val="nil"/>
              <w:bottom w:val="single" w:sz="4" w:space="0" w:color="auto"/>
              <w:right w:val="single" w:sz="4" w:space="0" w:color="auto"/>
            </w:tcBorders>
            <w:shd w:val="clear" w:color="auto" w:fill="auto"/>
            <w:vAlign w:val="center"/>
            <w:hideMark/>
          </w:tcPr>
          <w:p w14:paraId="674F78D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186</w:t>
            </w:r>
          </w:p>
        </w:tc>
        <w:tc>
          <w:tcPr>
            <w:tcW w:w="459" w:type="pct"/>
            <w:tcBorders>
              <w:top w:val="nil"/>
              <w:left w:val="nil"/>
              <w:bottom w:val="single" w:sz="4" w:space="0" w:color="auto"/>
              <w:right w:val="single" w:sz="4" w:space="0" w:color="auto"/>
            </w:tcBorders>
            <w:shd w:val="clear" w:color="auto" w:fill="auto"/>
            <w:vAlign w:val="center"/>
            <w:hideMark/>
          </w:tcPr>
          <w:p w14:paraId="6EDC8A6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1 590</w:t>
            </w:r>
          </w:p>
        </w:tc>
        <w:tc>
          <w:tcPr>
            <w:tcW w:w="721" w:type="pct"/>
            <w:tcBorders>
              <w:top w:val="nil"/>
              <w:left w:val="nil"/>
              <w:bottom w:val="single" w:sz="4" w:space="0" w:color="auto"/>
              <w:right w:val="single" w:sz="4" w:space="0" w:color="auto"/>
            </w:tcBorders>
            <w:shd w:val="clear" w:color="auto" w:fill="auto"/>
            <w:vAlign w:val="center"/>
            <w:hideMark/>
          </w:tcPr>
          <w:p w14:paraId="1DB7772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837</w:t>
            </w:r>
          </w:p>
        </w:tc>
        <w:tc>
          <w:tcPr>
            <w:tcW w:w="1165" w:type="pct"/>
            <w:vMerge w:val="restart"/>
            <w:tcBorders>
              <w:top w:val="nil"/>
              <w:left w:val="single" w:sz="4" w:space="0" w:color="auto"/>
              <w:bottom w:val="single" w:sz="4" w:space="0" w:color="000000"/>
              <w:right w:val="single" w:sz="4" w:space="0" w:color="auto"/>
            </w:tcBorders>
            <w:shd w:val="clear" w:color="auto" w:fill="auto"/>
            <w:vAlign w:val="center"/>
            <w:hideMark/>
          </w:tcPr>
          <w:p w14:paraId="2261E67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w:t>
            </w:r>
          </w:p>
        </w:tc>
      </w:tr>
      <w:tr w:rsidR="004D31DD" w:rsidRPr="004D31DD" w14:paraId="3267070A"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592FBC8F"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1761A62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17</w:t>
            </w:r>
          </w:p>
        </w:tc>
        <w:tc>
          <w:tcPr>
            <w:tcW w:w="459" w:type="pct"/>
            <w:tcBorders>
              <w:top w:val="nil"/>
              <w:left w:val="nil"/>
              <w:bottom w:val="single" w:sz="4" w:space="0" w:color="auto"/>
              <w:right w:val="single" w:sz="4" w:space="0" w:color="auto"/>
            </w:tcBorders>
            <w:shd w:val="clear" w:color="auto" w:fill="auto"/>
            <w:vAlign w:val="center"/>
            <w:hideMark/>
          </w:tcPr>
          <w:p w14:paraId="182FBE5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204</w:t>
            </w:r>
          </w:p>
        </w:tc>
        <w:tc>
          <w:tcPr>
            <w:tcW w:w="459" w:type="pct"/>
            <w:tcBorders>
              <w:top w:val="nil"/>
              <w:left w:val="nil"/>
              <w:bottom w:val="single" w:sz="4" w:space="0" w:color="auto"/>
              <w:right w:val="single" w:sz="4" w:space="0" w:color="auto"/>
            </w:tcBorders>
            <w:shd w:val="clear" w:color="auto" w:fill="auto"/>
            <w:vAlign w:val="center"/>
            <w:hideMark/>
          </w:tcPr>
          <w:p w14:paraId="7AA70FA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1 741</w:t>
            </w:r>
          </w:p>
        </w:tc>
        <w:tc>
          <w:tcPr>
            <w:tcW w:w="721" w:type="pct"/>
            <w:tcBorders>
              <w:top w:val="nil"/>
              <w:left w:val="nil"/>
              <w:bottom w:val="single" w:sz="4" w:space="0" w:color="auto"/>
              <w:right w:val="single" w:sz="4" w:space="0" w:color="auto"/>
            </w:tcBorders>
            <w:shd w:val="clear" w:color="auto" w:fill="auto"/>
            <w:vAlign w:val="center"/>
            <w:hideMark/>
          </w:tcPr>
          <w:p w14:paraId="7611B03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790</w:t>
            </w:r>
          </w:p>
        </w:tc>
        <w:tc>
          <w:tcPr>
            <w:tcW w:w="1165" w:type="pct"/>
            <w:vMerge/>
            <w:tcBorders>
              <w:top w:val="nil"/>
              <w:left w:val="single" w:sz="4" w:space="0" w:color="auto"/>
              <w:bottom w:val="single" w:sz="4" w:space="0" w:color="000000"/>
              <w:right w:val="single" w:sz="4" w:space="0" w:color="auto"/>
            </w:tcBorders>
            <w:shd w:val="clear" w:color="auto" w:fill="auto"/>
            <w:vAlign w:val="center"/>
            <w:hideMark/>
          </w:tcPr>
          <w:p w14:paraId="1FA25A1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r w:rsidR="004D31DD" w:rsidRPr="004D31DD" w14:paraId="790E2A6E"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585C694"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681FDB3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w:t>
            </w:r>
          </w:p>
        </w:tc>
        <w:tc>
          <w:tcPr>
            <w:tcW w:w="459" w:type="pct"/>
            <w:tcBorders>
              <w:top w:val="nil"/>
              <w:left w:val="nil"/>
              <w:bottom w:val="single" w:sz="4" w:space="0" w:color="auto"/>
              <w:right w:val="single" w:sz="4" w:space="0" w:color="auto"/>
            </w:tcBorders>
            <w:shd w:val="clear" w:color="auto" w:fill="auto"/>
            <w:vAlign w:val="center"/>
            <w:hideMark/>
          </w:tcPr>
          <w:p w14:paraId="292A3A8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236</w:t>
            </w:r>
          </w:p>
        </w:tc>
        <w:tc>
          <w:tcPr>
            <w:tcW w:w="459" w:type="pct"/>
            <w:tcBorders>
              <w:top w:val="nil"/>
              <w:left w:val="nil"/>
              <w:bottom w:val="single" w:sz="4" w:space="0" w:color="auto"/>
              <w:right w:val="single" w:sz="4" w:space="0" w:color="auto"/>
            </w:tcBorders>
            <w:shd w:val="clear" w:color="auto" w:fill="auto"/>
            <w:vAlign w:val="center"/>
            <w:hideMark/>
          </w:tcPr>
          <w:p w14:paraId="5413390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2 021</w:t>
            </w:r>
          </w:p>
        </w:tc>
        <w:tc>
          <w:tcPr>
            <w:tcW w:w="721" w:type="pct"/>
            <w:tcBorders>
              <w:top w:val="nil"/>
              <w:left w:val="nil"/>
              <w:bottom w:val="single" w:sz="4" w:space="0" w:color="auto"/>
              <w:right w:val="single" w:sz="4" w:space="0" w:color="auto"/>
            </w:tcBorders>
            <w:shd w:val="clear" w:color="auto" w:fill="auto"/>
            <w:vAlign w:val="center"/>
            <w:hideMark/>
          </w:tcPr>
          <w:p w14:paraId="0080D84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790</w:t>
            </w:r>
          </w:p>
        </w:tc>
        <w:tc>
          <w:tcPr>
            <w:tcW w:w="1165" w:type="pct"/>
            <w:vMerge/>
            <w:tcBorders>
              <w:top w:val="nil"/>
              <w:left w:val="single" w:sz="4" w:space="0" w:color="auto"/>
              <w:bottom w:val="single" w:sz="4" w:space="0" w:color="000000"/>
              <w:right w:val="single" w:sz="4" w:space="0" w:color="auto"/>
            </w:tcBorders>
            <w:shd w:val="clear" w:color="auto" w:fill="auto"/>
            <w:vAlign w:val="center"/>
            <w:hideMark/>
          </w:tcPr>
          <w:p w14:paraId="69F50D5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bl>
    <w:p w14:paraId="1597BB0E" w14:textId="77777777" w:rsidR="00BC5350" w:rsidRPr="009929DE" w:rsidRDefault="00BC5350" w:rsidP="00BC5350">
      <w:pPr>
        <w:spacing w:after="0" w:line="240" w:lineRule="auto"/>
        <w:rPr>
          <w:rFonts w:ascii="Times New Roman" w:hAnsi="Times New Roman"/>
          <w:vanish/>
          <w:sz w:val="2"/>
          <w:szCs w:val="2"/>
        </w:rPr>
      </w:pPr>
    </w:p>
    <w:p w14:paraId="5B1B4F5D" w14:textId="77777777" w:rsidR="00E90F0E" w:rsidRPr="009929DE" w:rsidRDefault="00E90F0E" w:rsidP="003E483E">
      <w:pPr>
        <w:spacing w:after="0" w:line="240" w:lineRule="auto"/>
        <w:ind w:firstLine="709"/>
        <w:jc w:val="both"/>
        <w:rPr>
          <w:rFonts w:ascii="Times New Roman" w:hAnsi="Times New Roman"/>
          <w:sz w:val="28"/>
          <w:szCs w:val="28"/>
        </w:rPr>
      </w:pPr>
    </w:p>
    <w:p w14:paraId="044277A5" w14:textId="77777777" w:rsidR="004D31DD" w:rsidRPr="009929DE" w:rsidRDefault="004D31DD" w:rsidP="004D31DD">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sz w:val="28"/>
          <w:szCs w:val="28"/>
        </w:rPr>
        <w:t xml:space="preserve">С учётом плотности в контейнерах (на площадках сбора мусора) </w:t>
      </w:r>
      <w:r>
        <w:rPr>
          <w:rFonts w:ascii="Times New Roman" w:hAnsi="Times New Roman"/>
          <w:sz w:val="28"/>
          <w:szCs w:val="28"/>
        </w:rPr>
        <w:t>117</w:t>
      </w:r>
      <w:r w:rsidRPr="009929DE">
        <w:rPr>
          <w:rFonts w:ascii="Times New Roman" w:hAnsi="Times New Roman"/>
          <w:sz w:val="28"/>
          <w:szCs w:val="28"/>
        </w:rPr>
        <w:t xml:space="preserve"> кг/м</w:t>
      </w:r>
      <w:r w:rsidRPr="009929DE">
        <w:rPr>
          <w:rFonts w:ascii="Times New Roman" w:hAnsi="Times New Roman"/>
          <w:sz w:val="28"/>
          <w:szCs w:val="28"/>
          <w:vertAlign w:val="superscript"/>
        </w:rPr>
        <w:t>3</w:t>
      </w:r>
      <w:r w:rsidRPr="009929DE">
        <w:rPr>
          <w:rFonts w:ascii="Times New Roman" w:hAnsi="Times New Roman"/>
          <w:sz w:val="28"/>
          <w:szCs w:val="28"/>
        </w:rPr>
        <w:t xml:space="preserve">, на 1 очередь объём накопления может составить </w:t>
      </w:r>
      <w:r>
        <w:rPr>
          <w:rFonts w:ascii="Times New Roman" w:hAnsi="Times New Roman"/>
          <w:sz w:val="28"/>
          <w:szCs w:val="28"/>
        </w:rPr>
        <w:t>1741</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 xml:space="preserve">/год, на расчётный срок – </w:t>
      </w:r>
      <w:r>
        <w:rPr>
          <w:rFonts w:ascii="Times New Roman" w:hAnsi="Times New Roman"/>
          <w:sz w:val="28"/>
          <w:szCs w:val="28"/>
        </w:rPr>
        <w:t>2021</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/год.</w:t>
      </w:r>
    </w:p>
    <w:p w14:paraId="4E33B12E" w14:textId="35E0A322" w:rsidR="003E483E" w:rsidRPr="009929DE" w:rsidRDefault="003E483E" w:rsidP="003E483E">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00CB56B9" w:rsidRPr="009929DE">
        <w:rPr>
          <w:rFonts w:ascii="Times New Roman" w:eastAsia="Times New Roman" w:hAnsi="Times New Roman"/>
          <w:sz w:val="28"/>
          <w:szCs w:val="24"/>
          <w:lang w:eastAsia="ru-RU"/>
        </w:rPr>
        <w:fldChar w:fldCharType="end"/>
      </w:r>
    </w:p>
    <w:p w14:paraId="30211F8F" w14:textId="798FF9D9" w:rsidR="003E483E" w:rsidRPr="009929DE" w:rsidRDefault="003E483E" w:rsidP="003E483E">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Расчётная потребность количества и видов контейнеров для обеспечения сбора твёрдых коммунальных отходов в</w:t>
      </w:r>
      <w:r w:rsidR="007E6072" w:rsidRPr="009929DE">
        <w:rPr>
          <w:rFonts w:ascii="Times New Roman" w:eastAsia="Times New Roman" w:hAnsi="Times New Roman"/>
          <w:sz w:val="28"/>
          <w:szCs w:val="24"/>
          <w:lang w:eastAsia="ru-RU"/>
        </w:rPr>
        <w:t xml:space="preserve"> </w:t>
      </w:r>
      <w:r w:rsidR="00073EB9" w:rsidRPr="009929DE">
        <w:rPr>
          <w:rFonts w:ascii="Times New Roman" w:hAnsi="Times New Roman"/>
          <w:sz w:val="28"/>
          <w:szCs w:val="28"/>
        </w:rPr>
        <w:t>поселении</w:t>
      </w:r>
      <w:r w:rsidR="00C008AC"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на расчётный срок</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1765"/>
        <w:gridCol w:w="990"/>
        <w:gridCol w:w="1647"/>
        <w:gridCol w:w="807"/>
        <w:gridCol w:w="1107"/>
        <w:gridCol w:w="1488"/>
      </w:tblGrid>
      <w:tr w:rsidR="00BC5350" w:rsidRPr="009929DE" w14:paraId="6459D2EC" w14:textId="77777777" w:rsidTr="0031318A">
        <w:trPr>
          <w:trHeight w:val="57"/>
          <w:jc w:val="center"/>
        </w:trPr>
        <w:tc>
          <w:tcPr>
            <w:tcW w:w="1256" w:type="pct"/>
            <w:vMerge w:val="restart"/>
            <w:shd w:val="clear" w:color="auto" w:fill="auto"/>
            <w:vAlign w:val="center"/>
            <w:hideMark/>
          </w:tcPr>
          <w:p w14:paraId="229343A8" w14:textId="68596741"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Наименование </w:t>
            </w:r>
            <w:r w:rsidR="00916A10" w:rsidRPr="009929DE">
              <w:rPr>
                <w:rFonts w:ascii="Times New Roman" w:eastAsia="Times New Roman" w:hAnsi="Times New Roman"/>
                <w:color w:val="000000"/>
                <w:lang w:eastAsia="ru-RU"/>
              </w:rPr>
              <w:t>населённого пункта</w:t>
            </w:r>
          </w:p>
        </w:tc>
        <w:tc>
          <w:tcPr>
            <w:tcW w:w="847" w:type="pct"/>
            <w:vMerge w:val="restart"/>
            <w:shd w:val="clear" w:color="auto" w:fill="auto"/>
            <w:vAlign w:val="center"/>
            <w:hideMark/>
          </w:tcPr>
          <w:p w14:paraId="06974DB1"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(расчётный срок, инновационный сценарий)</w:t>
            </w:r>
          </w:p>
        </w:tc>
        <w:tc>
          <w:tcPr>
            <w:tcW w:w="475" w:type="pct"/>
            <w:vMerge w:val="restart"/>
            <w:shd w:val="clear" w:color="auto" w:fill="auto"/>
            <w:vAlign w:val="center"/>
            <w:hideMark/>
          </w:tcPr>
          <w:p w14:paraId="758C219D"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Объем отходов в месяц, м</w:t>
            </w:r>
            <w:r w:rsidRPr="009929DE">
              <w:rPr>
                <w:rFonts w:ascii="Times New Roman" w:eastAsia="Times New Roman" w:hAnsi="Times New Roman"/>
                <w:color w:val="000000"/>
                <w:vertAlign w:val="superscript"/>
                <w:lang w:eastAsia="ru-RU"/>
              </w:rPr>
              <w:t>3</w:t>
            </w:r>
          </w:p>
        </w:tc>
        <w:tc>
          <w:tcPr>
            <w:tcW w:w="1707" w:type="pct"/>
            <w:gridSpan w:val="3"/>
            <w:shd w:val="clear" w:color="auto" w:fill="auto"/>
            <w:vAlign w:val="center"/>
            <w:hideMark/>
          </w:tcPr>
          <w:p w14:paraId="1BF28B95"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Контейнеры</w:t>
            </w:r>
          </w:p>
        </w:tc>
        <w:tc>
          <w:tcPr>
            <w:tcW w:w="715" w:type="pct"/>
            <w:vMerge w:val="restart"/>
            <w:shd w:val="clear" w:color="auto" w:fill="auto"/>
            <w:vAlign w:val="center"/>
            <w:hideMark/>
          </w:tcPr>
          <w:p w14:paraId="42E19D3C"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Общий объем контейнеров, м</w:t>
            </w:r>
            <w:r w:rsidRPr="009929DE">
              <w:rPr>
                <w:rFonts w:ascii="Times New Roman" w:eastAsia="Times New Roman" w:hAnsi="Times New Roman"/>
                <w:color w:val="000000"/>
                <w:vertAlign w:val="superscript"/>
                <w:lang w:eastAsia="ru-RU"/>
              </w:rPr>
              <w:t>3</w:t>
            </w:r>
          </w:p>
        </w:tc>
      </w:tr>
      <w:tr w:rsidR="00BC5350" w:rsidRPr="009929DE" w14:paraId="554A7581" w14:textId="77777777" w:rsidTr="0031318A">
        <w:trPr>
          <w:trHeight w:val="57"/>
          <w:jc w:val="center"/>
        </w:trPr>
        <w:tc>
          <w:tcPr>
            <w:tcW w:w="1256" w:type="pct"/>
            <w:vMerge/>
            <w:vAlign w:val="center"/>
            <w:hideMark/>
          </w:tcPr>
          <w:p w14:paraId="64FD968D" w14:textId="77777777" w:rsidR="00BC5350" w:rsidRPr="009929DE" w:rsidRDefault="00BC5350" w:rsidP="00BC5350">
            <w:pPr>
              <w:spacing w:after="0" w:line="240" w:lineRule="auto"/>
              <w:rPr>
                <w:rFonts w:ascii="Times New Roman" w:eastAsia="Times New Roman" w:hAnsi="Times New Roman"/>
                <w:color w:val="000000"/>
                <w:lang w:eastAsia="ru-RU"/>
              </w:rPr>
            </w:pPr>
          </w:p>
        </w:tc>
        <w:tc>
          <w:tcPr>
            <w:tcW w:w="847" w:type="pct"/>
            <w:vMerge/>
            <w:vAlign w:val="center"/>
            <w:hideMark/>
          </w:tcPr>
          <w:p w14:paraId="6F8591DC"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c>
          <w:tcPr>
            <w:tcW w:w="475" w:type="pct"/>
            <w:vMerge/>
            <w:vAlign w:val="center"/>
            <w:hideMark/>
          </w:tcPr>
          <w:p w14:paraId="7239A1AD"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c>
          <w:tcPr>
            <w:tcW w:w="790" w:type="pct"/>
            <w:shd w:val="clear" w:color="auto" w:fill="auto"/>
            <w:vAlign w:val="center"/>
            <w:hideMark/>
          </w:tcPr>
          <w:p w14:paraId="27FC5453"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тип</w:t>
            </w:r>
          </w:p>
        </w:tc>
        <w:tc>
          <w:tcPr>
            <w:tcW w:w="387" w:type="pct"/>
            <w:shd w:val="clear" w:color="auto" w:fill="auto"/>
            <w:vAlign w:val="center"/>
            <w:hideMark/>
          </w:tcPr>
          <w:p w14:paraId="163BABFA"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объём</w:t>
            </w:r>
          </w:p>
        </w:tc>
        <w:tc>
          <w:tcPr>
            <w:tcW w:w="531" w:type="pct"/>
            <w:shd w:val="clear" w:color="auto" w:fill="auto"/>
            <w:vAlign w:val="center"/>
            <w:hideMark/>
          </w:tcPr>
          <w:p w14:paraId="0A4155AA"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кол-во</w:t>
            </w:r>
          </w:p>
        </w:tc>
        <w:tc>
          <w:tcPr>
            <w:tcW w:w="715" w:type="pct"/>
            <w:vMerge/>
            <w:vAlign w:val="center"/>
            <w:hideMark/>
          </w:tcPr>
          <w:p w14:paraId="078004F2"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r>
    </w:tbl>
    <w:p w14:paraId="50389C79" w14:textId="77777777" w:rsidR="00BC5350" w:rsidRPr="009929DE" w:rsidRDefault="00BC5350" w:rsidP="00BC5350">
      <w:pPr>
        <w:spacing w:after="0" w:line="240" w:lineRule="auto"/>
        <w:rPr>
          <w:vanish/>
          <w:sz w:val="2"/>
          <w:szCs w:val="2"/>
        </w:rPr>
      </w:pP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1764"/>
        <w:gridCol w:w="988"/>
        <w:gridCol w:w="1655"/>
        <w:gridCol w:w="807"/>
        <w:gridCol w:w="1107"/>
        <w:gridCol w:w="1485"/>
      </w:tblGrid>
      <w:tr w:rsidR="004D31DD" w:rsidRPr="009929DE" w14:paraId="2DD6B464" w14:textId="77777777" w:rsidTr="009D6685">
        <w:trPr>
          <w:trHeight w:val="57"/>
          <w:jc w:val="center"/>
        </w:trPr>
        <w:tc>
          <w:tcPr>
            <w:tcW w:w="1256" w:type="pct"/>
            <w:shd w:val="clear" w:color="auto" w:fill="auto"/>
            <w:hideMark/>
          </w:tcPr>
          <w:p w14:paraId="248ABB8B" w14:textId="1759960B"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989A0" w14:textId="4E30D0DC"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1531BFEE" w14:textId="4C0E8EAA"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150,7</w:t>
            </w:r>
          </w:p>
        </w:tc>
        <w:tc>
          <w:tcPr>
            <w:tcW w:w="794" w:type="pct"/>
            <w:tcBorders>
              <w:top w:val="single" w:sz="4" w:space="0" w:color="auto"/>
              <w:left w:val="nil"/>
              <w:bottom w:val="single" w:sz="4" w:space="0" w:color="auto"/>
              <w:right w:val="single" w:sz="4" w:space="0" w:color="auto"/>
            </w:tcBorders>
            <w:shd w:val="clear" w:color="auto" w:fill="auto"/>
            <w:vAlign w:val="center"/>
            <w:hideMark/>
          </w:tcPr>
          <w:p w14:paraId="309CCA3B" w14:textId="112F5E0D" w:rsidR="004D31DD" w:rsidRPr="009929DE" w:rsidRDefault="004D31DD" w:rsidP="004D31DD">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евроконтейнер</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A06F8D4" w14:textId="33AA5D53"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0,75</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488483C1" w14:textId="6A321F28"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13</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1EBF596F" w14:textId="4348FA44"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9,4</w:t>
            </w:r>
          </w:p>
        </w:tc>
      </w:tr>
      <w:tr w:rsidR="004D31DD" w:rsidRPr="009929DE" w14:paraId="08775C88" w14:textId="77777777" w:rsidTr="009D6685">
        <w:trPr>
          <w:trHeight w:val="57"/>
          <w:jc w:val="center"/>
        </w:trPr>
        <w:tc>
          <w:tcPr>
            <w:tcW w:w="1256" w:type="pct"/>
            <w:shd w:val="clear" w:color="auto" w:fill="auto"/>
          </w:tcPr>
          <w:p w14:paraId="45F35626" w14:textId="73DF4BC8"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846" w:type="pct"/>
            <w:tcBorders>
              <w:top w:val="nil"/>
              <w:left w:val="single" w:sz="4" w:space="0" w:color="auto"/>
              <w:bottom w:val="single" w:sz="4" w:space="0" w:color="auto"/>
              <w:right w:val="single" w:sz="4" w:space="0" w:color="auto"/>
            </w:tcBorders>
            <w:shd w:val="clear" w:color="auto" w:fill="auto"/>
            <w:vAlign w:val="center"/>
          </w:tcPr>
          <w:p w14:paraId="233CB6C4" w14:textId="2ADAE0F8"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474" w:type="pct"/>
            <w:tcBorders>
              <w:top w:val="nil"/>
              <w:left w:val="nil"/>
              <w:bottom w:val="single" w:sz="4" w:space="0" w:color="auto"/>
              <w:right w:val="single" w:sz="4" w:space="0" w:color="auto"/>
            </w:tcBorders>
            <w:shd w:val="clear" w:color="auto" w:fill="auto"/>
            <w:vAlign w:val="center"/>
          </w:tcPr>
          <w:p w14:paraId="6B3C3133" w14:textId="18C39335"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17,7</w:t>
            </w:r>
          </w:p>
        </w:tc>
        <w:tc>
          <w:tcPr>
            <w:tcW w:w="794" w:type="pct"/>
            <w:tcBorders>
              <w:top w:val="nil"/>
              <w:left w:val="nil"/>
              <w:bottom w:val="single" w:sz="4" w:space="0" w:color="auto"/>
              <w:right w:val="single" w:sz="4" w:space="0" w:color="auto"/>
            </w:tcBorders>
            <w:shd w:val="clear" w:color="auto" w:fill="auto"/>
            <w:vAlign w:val="center"/>
          </w:tcPr>
          <w:p w14:paraId="7F3873F9" w14:textId="0335A0B2" w:rsidR="004D31DD" w:rsidRPr="009929DE" w:rsidRDefault="004D31DD" w:rsidP="004D31DD">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евроконтейнер</w:t>
            </w:r>
          </w:p>
        </w:tc>
        <w:tc>
          <w:tcPr>
            <w:tcW w:w="387" w:type="pct"/>
            <w:tcBorders>
              <w:top w:val="nil"/>
              <w:left w:val="nil"/>
              <w:bottom w:val="single" w:sz="4" w:space="0" w:color="auto"/>
              <w:right w:val="single" w:sz="4" w:space="0" w:color="auto"/>
            </w:tcBorders>
            <w:shd w:val="clear" w:color="auto" w:fill="auto"/>
            <w:vAlign w:val="center"/>
          </w:tcPr>
          <w:p w14:paraId="33C620CD" w14:textId="4EF71E70"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0,75</w:t>
            </w:r>
          </w:p>
        </w:tc>
        <w:tc>
          <w:tcPr>
            <w:tcW w:w="531" w:type="pct"/>
            <w:tcBorders>
              <w:top w:val="nil"/>
              <w:left w:val="nil"/>
              <w:bottom w:val="single" w:sz="4" w:space="0" w:color="auto"/>
              <w:right w:val="single" w:sz="4" w:space="0" w:color="auto"/>
            </w:tcBorders>
            <w:shd w:val="clear" w:color="auto" w:fill="auto"/>
            <w:noWrap/>
            <w:vAlign w:val="center"/>
          </w:tcPr>
          <w:p w14:paraId="52E5305D" w14:textId="305F3AB9"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2</w:t>
            </w:r>
          </w:p>
        </w:tc>
        <w:tc>
          <w:tcPr>
            <w:tcW w:w="712" w:type="pct"/>
            <w:tcBorders>
              <w:top w:val="nil"/>
              <w:left w:val="nil"/>
              <w:bottom w:val="single" w:sz="4" w:space="0" w:color="auto"/>
              <w:right w:val="single" w:sz="4" w:space="0" w:color="auto"/>
            </w:tcBorders>
            <w:shd w:val="clear" w:color="auto" w:fill="auto"/>
            <w:noWrap/>
            <w:vAlign w:val="center"/>
          </w:tcPr>
          <w:p w14:paraId="3D7D3C19" w14:textId="09BF36DE"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1,1</w:t>
            </w:r>
          </w:p>
        </w:tc>
      </w:tr>
      <w:tr w:rsidR="004D31DD" w:rsidRPr="009929DE" w14:paraId="2606C5C8" w14:textId="77777777" w:rsidTr="009D6685">
        <w:trPr>
          <w:trHeight w:val="57"/>
          <w:jc w:val="center"/>
        </w:trPr>
        <w:tc>
          <w:tcPr>
            <w:tcW w:w="1256" w:type="pct"/>
            <w:shd w:val="clear" w:color="auto" w:fill="auto"/>
            <w:vAlign w:val="bottom"/>
          </w:tcPr>
          <w:p w14:paraId="7FAFD37C" w14:textId="14E0C0CA"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846" w:type="pct"/>
            <w:tcBorders>
              <w:top w:val="nil"/>
              <w:left w:val="single" w:sz="4" w:space="0" w:color="auto"/>
              <w:bottom w:val="single" w:sz="4" w:space="0" w:color="auto"/>
              <w:right w:val="single" w:sz="4" w:space="0" w:color="auto"/>
            </w:tcBorders>
            <w:shd w:val="clear" w:color="auto" w:fill="auto"/>
            <w:vAlign w:val="center"/>
          </w:tcPr>
          <w:p w14:paraId="175146AB" w14:textId="135E940F"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474" w:type="pct"/>
            <w:tcBorders>
              <w:top w:val="nil"/>
              <w:left w:val="nil"/>
              <w:bottom w:val="single" w:sz="4" w:space="0" w:color="auto"/>
              <w:right w:val="single" w:sz="4" w:space="0" w:color="auto"/>
            </w:tcBorders>
            <w:shd w:val="clear" w:color="auto" w:fill="auto"/>
            <w:vAlign w:val="center"/>
          </w:tcPr>
          <w:p w14:paraId="2410C319" w14:textId="6A015661"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168</w:t>
            </w:r>
          </w:p>
        </w:tc>
        <w:tc>
          <w:tcPr>
            <w:tcW w:w="794" w:type="pct"/>
            <w:tcBorders>
              <w:top w:val="nil"/>
              <w:left w:val="nil"/>
              <w:bottom w:val="single" w:sz="4" w:space="0" w:color="auto"/>
              <w:right w:val="single" w:sz="4" w:space="0" w:color="auto"/>
            </w:tcBorders>
            <w:shd w:val="clear" w:color="auto" w:fill="auto"/>
            <w:vAlign w:val="center"/>
          </w:tcPr>
          <w:p w14:paraId="321959AB" w14:textId="6B7511EE"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 </w:t>
            </w:r>
            <w:r>
              <w:rPr>
                <w:rFonts w:ascii="Times New Roman" w:eastAsia="Times New Roman" w:hAnsi="Times New Roman"/>
                <w:color w:val="000000"/>
                <w:lang w:eastAsia="ru-RU"/>
              </w:rPr>
              <w:t>×</w:t>
            </w:r>
          </w:p>
        </w:tc>
        <w:tc>
          <w:tcPr>
            <w:tcW w:w="387" w:type="pct"/>
            <w:tcBorders>
              <w:top w:val="nil"/>
              <w:left w:val="nil"/>
              <w:bottom w:val="single" w:sz="4" w:space="0" w:color="auto"/>
              <w:right w:val="single" w:sz="4" w:space="0" w:color="auto"/>
            </w:tcBorders>
            <w:shd w:val="clear" w:color="auto" w:fill="auto"/>
            <w:vAlign w:val="center"/>
          </w:tcPr>
          <w:p w14:paraId="1191C8D2" w14:textId="2B9C5F27" w:rsidR="004D31DD" w:rsidRPr="009929DE" w:rsidRDefault="004D31DD" w:rsidP="004D31DD">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E8280B">
              <w:rPr>
                <w:rFonts w:ascii="Times New Roman" w:eastAsia="Times New Roman" w:hAnsi="Times New Roman"/>
                <w:color w:val="000000"/>
                <w:lang w:eastAsia="ru-RU"/>
              </w:rPr>
              <w:t> </w:t>
            </w:r>
          </w:p>
        </w:tc>
        <w:tc>
          <w:tcPr>
            <w:tcW w:w="531" w:type="pct"/>
            <w:tcBorders>
              <w:top w:val="nil"/>
              <w:left w:val="nil"/>
              <w:bottom w:val="single" w:sz="4" w:space="0" w:color="auto"/>
              <w:right w:val="single" w:sz="4" w:space="0" w:color="auto"/>
            </w:tcBorders>
            <w:shd w:val="clear" w:color="auto" w:fill="auto"/>
            <w:noWrap/>
            <w:vAlign w:val="center"/>
          </w:tcPr>
          <w:p w14:paraId="20D1CFA5" w14:textId="43B27300"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15</w:t>
            </w:r>
          </w:p>
        </w:tc>
        <w:tc>
          <w:tcPr>
            <w:tcW w:w="712" w:type="pct"/>
            <w:tcBorders>
              <w:top w:val="nil"/>
              <w:left w:val="nil"/>
              <w:bottom w:val="single" w:sz="4" w:space="0" w:color="auto"/>
              <w:right w:val="single" w:sz="4" w:space="0" w:color="auto"/>
            </w:tcBorders>
            <w:shd w:val="clear" w:color="auto" w:fill="auto"/>
            <w:noWrap/>
            <w:vAlign w:val="center"/>
          </w:tcPr>
          <w:p w14:paraId="2C17BEFD" w14:textId="0933D3BD"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10,5</w:t>
            </w:r>
          </w:p>
        </w:tc>
      </w:tr>
    </w:tbl>
    <w:p w14:paraId="742788F5" w14:textId="77777777" w:rsidR="00BC5350" w:rsidRPr="009929DE" w:rsidRDefault="00BC5350" w:rsidP="007013F4">
      <w:pPr>
        <w:spacing w:after="0" w:line="240" w:lineRule="auto"/>
        <w:ind w:firstLine="709"/>
        <w:jc w:val="both"/>
        <w:rPr>
          <w:rFonts w:ascii="Times New Roman" w:hAnsi="Times New Roman"/>
          <w:color w:val="000000"/>
          <w:sz w:val="28"/>
          <w:szCs w:val="28"/>
          <w:lang w:bidi="ru-RU"/>
        </w:rPr>
      </w:pPr>
    </w:p>
    <w:p w14:paraId="3E27AF4F" w14:textId="12E4F213"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Вывоз опасных отходов должны осуществлять организации, имеющие </w:t>
      </w:r>
      <w:r w:rsidR="005E2A00" w:rsidRPr="009929DE">
        <w:rPr>
          <w:rFonts w:ascii="Times New Roman" w:hAnsi="Times New Roman"/>
          <w:color w:val="000000"/>
          <w:sz w:val="28"/>
          <w:szCs w:val="28"/>
          <w:lang w:bidi="ru-RU"/>
        </w:rPr>
        <w:t>лицензию, в</w:t>
      </w:r>
      <w:r w:rsidRPr="009929DE">
        <w:rPr>
          <w:rFonts w:ascii="Times New Roman" w:hAnsi="Times New Roman"/>
          <w:color w:val="000000"/>
          <w:sz w:val="28"/>
          <w:szCs w:val="28"/>
          <w:lang w:bidi="ru-RU"/>
        </w:rPr>
        <w:t xml:space="preserve"> соответствии с требованиями законодательства Российской Федерации.</w:t>
      </w:r>
    </w:p>
    <w:p w14:paraId="137D3A53" w14:textId="77777777" w:rsidR="005E2A00"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14:paraId="463346B6" w14:textId="77777777" w:rsidR="00C008AC" w:rsidRPr="009929DE" w:rsidRDefault="00966D43"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Рекомендуется, чтобы </w:t>
      </w:r>
      <w:r w:rsidR="00C008AC" w:rsidRPr="009929DE">
        <w:rPr>
          <w:rFonts w:ascii="Times New Roman" w:hAnsi="Times New Roman"/>
          <w:color w:val="000000"/>
          <w:sz w:val="28"/>
          <w:szCs w:val="28"/>
          <w:lang w:bidi="ru-RU"/>
        </w:rPr>
        <w:t xml:space="preserve">контейнеры </w:t>
      </w:r>
      <w:r w:rsidRPr="009929DE">
        <w:rPr>
          <w:rFonts w:ascii="Times New Roman" w:hAnsi="Times New Roman"/>
          <w:color w:val="000000"/>
          <w:sz w:val="28"/>
          <w:szCs w:val="28"/>
          <w:lang w:bidi="ru-RU"/>
        </w:rPr>
        <w:t xml:space="preserve">были </w:t>
      </w:r>
      <w:r w:rsidR="00C008AC" w:rsidRPr="009929DE">
        <w:rPr>
          <w:rFonts w:ascii="Times New Roman" w:hAnsi="Times New Roman"/>
          <w:color w:val="000000"/>
          <w:sz w:val="28"/>
          <w:szCs w:val="28"/>
          <w:lang w:bidi="ru-RU"/>
        </w:rPr>
        <w:t>окрашены, находи</w:t>
      </w:r>
      <w:r w:rsidRPr="009929DE">
        <w:rPr>
          <w:rFonts w:ascii="Times New Roman" w:hAnsi="Times New Roman"/>
          <w:color w:val="000000"/>
          <w:sz w:val="28"/>
          <w:szCs w:val="28"/>
          <w:lang w:bidi="ru-RU"/>
        </w:rPr>
        <w:t>лись</w:t>
      </w:r>
      <w:r w:rsidR="00C008AC" w:rsidRPr="009929DE">
        <w:rPr>
          <w:rFonts w:ascii="Times New Roman" w:hAnsi="Times New Roman"/>
          <w:color w:val="000000"/>
          <w:sz w:val="28"/>
          <w:szCs w:val="28"/>
          <w:lang w:bidi="ru-RU"/>
        </w:rPr>
        <w:t xml:space="preserve"> в технически исправном состоянии, име</w:t>
      </w:r>
      <w:r w:rsidRPr="009929DE">
        <w:rPr>
          <w:rFonts w:ascii="Times New Roman" w:hAnsi="Times New Roman"/>
          <w:color w:val="000000"/>
          <w:sz w:val="28"/>
          <w:szCs w:val="28"/>
          <w:lang w:bidi="ru-RU"/>
        </w:rPr>
        <w:t>ли</w:t>
      </w:r>
      <w:r w:rsidR="00C008AC" w:rsidRPr="009929DE">
        <w:rPr>
          <w:rFonts w:ascii="Times New Roman" w:hAnsi="Times New Roman"/>
          <w:color w:val="000000"/>
          <w:sz w:val="28"/>
          <w:szCs w:val="28"/>
          <w:lang w:bidi="ru-RU"/>
        </w:rPr>
        <w:t xml:space="preserve">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14:paraId="382C95AD"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Контейнер может заполняться только до объёма, не превышающего верхней кромки контейнера. Запрещается прессовать или уплотнять отходы в контейнере таким образом, что станет невозможным высыпание его содержимого при загрузке в мусоровоз.</w:t>
      </w:r>
    </w:p>
    <w:p w14:paraId="5D264514"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Установка контейнеров осуществляется на контейнерные площадки.</w:t>
      </w:r>
    </w:p>
    <w:p w14:paraId="20350096" w14:textId="1028FD39"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Необходимое количество контейнеров на контейнерной площадке и их вместимость определяются исходя из количества жителей, проживающих в МКД, для накопления </w:t>
      </w:r>
      <w:r w:rsidR="00AB5C7D" w:rsidRPr="009929DE">
        <w:rPr>
          <w:rFonts w:ascii="Times New Roman" w:hAnsi="Times New Roman"/>
          <w:color w:val="000000"/>
          <w:sz w:val="28"/>
          <w:szCs w:val="28"/>
          <w:lang w:bidi="ru-RU"/>
        </w:rPr>
        <w:t>ТКО,</w:t>
      </w:r>
      <w:r w:rsidRPr="009929DE">
        <w:rPr>
          <w:rFonts w:ascii="Times New Roman" w:hAnsi="Times New Roman"/>
          <w:color w:val="000000"/>
          <w:sz w:val="28"/>
          <w:szCs w:val="28"/>
          <w:lang w:bidi="ru-RU"/>
        </w:rPr>
        <w:t xml:space="preserve"> которых предназначены эти контейнеры, и установленных нормативов накопления ТКО с учётом санитарно-эпидемиологических требований.</w:t>
      </w:r>
    </w:p>
    <w:p w14:paraId="2C6438AF"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Количество и объ</w:t>
      </w:r>
      <w:r w:rsidR="00175A7D" w:rsidRPr="009929DE">
        <w:rPr>
          <w:rFonts w:ascii="Times New Roman" w:hAnsi="Times New Roman"/>
          <w:color w:val="000000"/>
          <w:sz w:val="28"/>
          <w:szCs w:val="28"/>
          <w:lang w:bidi="ru-RU"/>
        </w:rPr>
        <w:t>ё</w:t>
      </w:r>
      <w:r w:rsidRPr="009929DE">
        <w:rPr>
          <w:rFonts w:ascii="Times New Roman" w:hAnsi="Times New Roman"/>
          <w:color w:val="000000"/>
          <w:sz w:val="28"/>
          <w:szCs w:val="28"/>
          <w:lang w:bidi="ru-RU"/>
        </w:rPr>
        <w:t>м контейнеров могут быть изменены по заявлению собственников помещений в МКД либо лица, осуществляющего управление МКД, при этом уменьшение количества и вместимости контейнеров для несортированных ТКО допускается только при условии осуществления такими лицами раздельного накопления ТКО.</w:t>
      </w:r>
    </w:p>
    <w:p w14:paraId="1BDF6246"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5B74EBEE"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2F8C0339"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Наличие возобновляемой несанкционированной свалки отходов является сигналом о необходимости создания мусоросборной площадки.</w:t>
      </w:r>
    </w:p>
    <w:p w14:paraId="2655C4A6" w14:textId="77777777" w:rsidR="0054322A" w:rsidRPr="009929DE" w:rsidRDefault="0054322A" w:rsidP="0054322A">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
    <w:p w14:paraId="3CB66C6F" w14:textId="77777777"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9929DE">
        <w:rPr>
          <w:rFonts w:ascii="Times New Roman" w:hAnsi="Times New Roman"/>
          <w:color w:val="000000"/>
          <w:sz w:val="28"/>
          <w:szCs w:val="28"/>
        </w:rPr>
        <w:t>г</w:t>
      </w:r>
      <w:r w:rsidRPr="009929DE">
        <w:rPr>
          <w:rFonts w:ascii="Times New Roman" w:hAnsi="Times New Roman"/>
          <w:color w:val="000000"/>
          <w:sz w:val="28"/>
          <w:szCs w:val="28"/>
        </w:rPr>
        <w:t xml:space="preserve">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w:t>
      </w:r>
      <w:r w:rsidRPr="009929DE">
        <w:rPr>
          <w:rFonts w:ascii="Times New Roman" w:hAnsi="Times New Roman"/>
          <w:sz w:val="28"/>
          <w:szCs w:val="28"/>
        </w:rPr>
        <w:t>и уничтожения</w:t>
      </w:r>
      <w:r w:rsidRPr="009929DE">
        <w:rPr>
          <w:rFonts w:ascii="Times New Roman" w:hAnsi="Times New Roman"/>
          <w:color w:val="000000"/>
          <w:sz w:val="28"/>
          <w:szCs w:val="28"/>
        </w:rPr>
        <w:t xml:space="preserve">. </w:t>
      </w:r>
    </w:p>
    <w:p w14:paraId="3D6AC0DB"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w:t>
      </w:r>
    </w:p>
    <w:p w14:paraId="437565EE"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Раздельное накопление ТКО предусматривает разделение ТКО собственниками отходов по установленным видам отходов и складирование отсортированных ТКО в контейнерах для соответствующих видов отходов.</w:t>
      </w:r>
    </w:p>
    <w:p w14:paraId="09D4232C" w14:textId="52495B5E"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Раздельное накопление ТКО организуют собственники отходов, операторы по обращению с ТКО, региональный оператор в соответствии с законодательством Российской Федерации и </w:t>
      </w:r>
      <w:r w:rsidR="004D2281" w:rsidRPr="009929DE">
        <w:rPr>
          <w:rFonts w:ascii="Times New Roman" w:eastAsia="Times New Roman" w:hAnsi="Times New Roman"/>
          <w:sz w:val="28"/>
          <w:szCs w:val="24"/>
          <w:lang w:eastAsia="ru-RU"/>
        </w:rPr>
        <w:t>Красноярского края</w:t>
      </w:r>
      <w:r w:rsidRPr="009929DE">
        <w:rPr>
          <w:rFonts w:ascii="Times New Roman" w:eastAsia="Times New Roman" w:hAnsi="Times New Roman"/>
          <w:sz w:val="28"/>
          <w:szCs w:val="24"/>
          <w:lang w:eastAsia="ru-RU"/>
        </w:rPr>
        <w:t>.</w:t>
      </w:r>
    </w:p>
    <w:p w14:paraId="2A55FBF1"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раздельном накоплении ТКО выделяются:</w:t>
      </w:r>
    </w:p>
    <w:p w14:paraId="3FAF25CA"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виды отходов, в состав которых входят полезные компоненты, захоронение которых запрещается, перечень которых определяется Правительством Российской Федерации;</w:t>
      </w:r>
    </w:p>
    <w:p w14:paraId="3D499D09"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отходы, которые представлены биоразлагаемыми материалами, образуемыми от упаковки, готовых товаров (продукции), после утраты потребительских свойств, перечень которых определяется Правительством Российской Федерации;</w:t>
      </w:r>
    </w:p>
    <w:p w14:paraId="4C1A3644"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отходы, которые образуются от готовых товаров, включая упаковку, подлежащих утилизации после утраты ими потребительских свойств, перечень которых определяется Правительством Российской Федерации.</w:t>
      </w:r>
    </w:p>
    <w:p w14:paraId="24A099EF"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раздельного накопления ТКО в зависимости от объёмов образуемых отходов (вторсырья) и плотности застройки территории может осуществляться несколькими способами:</w:t>
      </w:r>
    </w:p>
    <w:p w14:paraId="403E2763"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специальных контейнеров для селективного накопления бумаги, стекла, пластика, металла в жилых кварталах;</w:t>
      </w:r>
    </w:p>
    <w:p w14:paraId="2B79D855"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контейнеров для утильных фракций (бумага, стекло, пластик и пр.) и стандартных контейнеров для ТКО, в том числе с пищевой составляющей, на специально отведённых местах;</w:t>
      </w:r>
    </w:p>
    <w:p w14:paraId="7C6D06C6"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пунктов приёма вторичного сырья или организация площадок раздельного накопления ТКО;</w:t>
      </w:r>
    </w:p>
    <w:p w14:paraId="7DA9C838"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передвижных пунктов накопления вторичного сырья.</w:t>
      </w:r>
    </w:p>
    <w:p w14:paraId="1C4CBE91"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пунктов приёма вторичного сырья и опасных отходов осуществлялся исходя из того, что в населённых пунктах от 300 до 5 тыс. чел. должен размещаться минимум 1 пункт приёма вторичного сырья и опасных отходов.</w:t>
      </w:r>
    </w:p>
    <w:p w14:paraId="473779EC"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Пункты приёма вторичного сырья должны быть удалены не менее чем на 50 метров от жилых и общественных зданий, лечебно-профилактических, детских учреждений и школ.</w:t>
      </w:r>
      <w:r w:rsidRPr="009929DE">
        <w:rPr>
          <w:rFonts w:ascii="Arial" w:eastAsia="Times New Roman" w:hAnsi="Arial" w:cs="Arial"/>
          <w:color w:val="2D2D2D"/>
          <w:spacing w:val="2"/>
          <w:sz w:val="21"/>
          <w:szCs w:val="21"/>
          <w:lang w:eastAsia="ru-RU"/>
        </w:rPr>
        <w:t xml:space="preserve"> </w:t>
      </w:r>
      <w:r w:rsidRPr="009929DE">
        <w:rPr>
          <w:rFonts w:ascii="Times New Roman" w:eastAsia="Times New Roman" w:hAnsi="Times New Roman"/>
          <w:sz w:val="28"/>
          <w:szCs w:val="24"/>
          <w:lang w:eastAsia="ru-RU"/>
        </w:rPr>
        <w:t>Запрещается устройство пунктов по приёму вторичного сырья от населения в помещениях продовольственных и промтоварных магазинов, в помещениях складов этих магазинов, на территории предприятий торговли и общественного питания, детских образовательных учреждений и школ, лечебно-профилактических организаций, парков, скверов и мест массового отдыха населения.</w:t>
      </w:r>
    </w:p>
    <w:p w14:paraId="364D23E2" w14:textId="16DA0A90"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9929DE">
        <w:rPr>
          <w:rFonts w:ascii="Times New Roman" w:hAnsi="Times New Roman"/>
          <w:color w:val="000000"/>
          <w:sz w:val="28"/>
          <w:szCs w:val="28"/>
          <w:lang w:bidi="ru-RU"/>
        </w:rPr>
        <w:t>5</w:t>
      </w:r>
      <w:r w:rsidR="00905A28" w:rsidRPr="009929DE">
        <w:rPr>
          <w:rFonts w:ascii="Times New Roman" w:hAnsi="Times New Roman"/>
          <w:color w:val="000000"/>
          <w:sz w:val="28"/>
          <w:szCs w:val="28"/>
          <w:lang w:bidi="ru-RU"/>
        </w:rPr>
        <w:t>-1,1</w:t>
      </w:r>
      <w:r w:rsidRPr="009929DE">
        <w:rPr>
          <w:rFonts w:ascii="Times New Roman" w:hAnsi="Times New Roman"/>
          <w:color w:val="000000"/>
          <w:sz w:val="28"/>
          <w:szCs w:val="28"/>
          <w:lang w:bidi="ru-RU"/>
        </w:rPr>
        <w:t xml:space="preserve"> м</w:t>
      </w:r>
      <w:r w:rsidRPr="009929DE">
        <w:rPr>
          <w:rFonts w:ascii="Times New Roman" w:hAnsi="Times New Roman"/>
          <w:color w:val="000000"/>
          <w:sz w:val="28"/>
          <w:szCs w:val="28"/>
          <w:vertAlign w:val="superscript"/>
          <w:lang w:bidi="ru-RU"/>
        </w:rPr>
        <w:t>3</w:t>
      </w:r>
      <w:r w:rsidRPr="009929DE">
        <w:rPr>
          <w:rFonts w:ascii="Times New Roman" w:hAnsi="Times New Roman"/>
          <w:color w:val="000000"/>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На расчётный срок это может составлять </w:t>
      </w:r>
      <w:r w:rsidR="00C23263" w:rsidRPr="009929DE">
        <w:rPr>
          <w:rFonts w:ascii="Times New Roman" w:hAnsi="Times New Roman"/>
          <w:color w:val="000000"/>
          <w:sz w:val="28"/>
          <w:szCs w:val="28"/>
          <w:lang w:bidi="ru-RU"/>
        </w:rPr>
        <w:t xml:space="preserve">в </w:t>
      </w:r>
      <w:r w:rsidR="004D2281" w:rsidRPr="009929DE">
        <w:rPr>
          <w:rFonts w:ascii="Times New Roman" w:hAnsi="Times New Roman"/>
          <w:color w:val="000000"/>
          <w:sz w:val="28"/>
          <w:szCs w:val="28"/>
          <w:lang w:bidi="ru-RU"/>
        </w:rPr>
        <w:t>МО «Озероучумский сельсовет»</w:t>
      </w:r>
      <w:r w:rsidR="00905A28" w:rsidRPr="009929DE">
        <w:rPr>
          <w:rFonts w:ascii="Times New Roman" w:hAnsi="Times New Roman"/>
          <w:color w:val="000000"/>
          <w:sz w:val="28"/>
          <w:szCs w:val="28"/>
          <w:lang w:bidi="ru-RU"/>
        </w:rPr>
        <w:t xml:space="preserve"> </w:t>
      </w:r>
      <w:r w:rsidRPr="009929DE">
        <w:rPr>
          <w:rFonts w:ascii="Times New Roman" w:hAnsi="Times New Roman"/>
          <w:color w:val="000000"/>
          <w:sz w:val="28"/>
          <w:szCs w:val="28"/>
          <w:lang w:bidi="ru-RU"/>
        </w:rPr>
        <w:t xml:space="preserve">около </w:t>
      </w:r>
      <w:r w:rsidR="004D2281" w:rsidRPr="009929DE">
        <w:rPr>
          <w:rFonts w:ascii="Times New Roman" w:hAnsi="Times New Roman"/>
          <w:color w:val="000000"/>
          <w:sz w:val="28"/>
          <w:szCs w:val="28"/>
          <w:lang w:bidi="ru-RU"/>
        </w:rPr>
        <w:t>9</w:t>
      </w:r>
      <w:r w:rsidR="00905A28" w:rsidRPr="009929DE">
        <w:rPr>
          <w:rFonts w:ascii="Times New Roman" w:hAnsi="Times New Roman"/>
          <w:color w:val="000000"/>
          <w:sz w:val="28"/>
          <w:szCs w:val="28"/>
          <w:lang w:bidi="ru-RU"/>
        </w:rPr>
        <w:t xml:space="preserve"> </w:t>
      </w:r>
      <w:r w:rsidRPr="009929DE">
        <w:rPr>
          <w:rFonts w:ascii="Times New Roman" w:hAnsi="Times New Roman"/>
          <w:color w:val="000000"/>
          <w:sz w:val="28"/>
          <w:szCs w:val="28"/>
          <w:lang w:bidi="ru-RU"/>
        </w:rPr>
        <w:t>т/год.</w:t>
      </w:r>
    </w:p>
    <w:p w14:paraId="4866641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Сбор КГО осуществляется по одной из следующих схем:</w:t>
      </w:r>
    </w:p>
    <w:p w14:paraId="1B1A17FA"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Площадка сбора КГО, которая устраивается на местах сбора отходов, оборудованных евроконтейнерами и заглублёнными контейнерами. Представляет собой площадку с твёрдым основание размерами 1,5×1,5 м и ограждением с трёх сторон.</w:t>
      </w:r>
    </w:p>
    <w:p w14:paraId="53169AF3"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Бункер для сбора КГО объёмом 6-15 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который устанавливается на тех местах сбора, которые оборудованы бункером для сбора ТКО. ТКО и КГО складируются отдельно в разные бункеры.</w:t>
      </w:r>
    </w:p>
    <w:p w14:paraId="254340E8"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14:paraId="201DDBF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Месторасположение специальных площадок для складирования КГО и места складирования КГО обозначаются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583CB961" w14:textId="7C45E4B4" w:rsidR="00C008AC" w:rsidRPr="009929DE" w:rsidRDefault="00C008AC" w:rsidP="00C008AC">
      <w:pPr>
        <w:spacing w:after="0" w:line="240" w:lineRule="auto"/>
        <w:ind w:firstLine="709"/>
        <w:contextualSpacing/>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3</w:t>
      </w:r>
      <w:r w:rsidR="00CB56B9" w:rsidRPr="009929DE">
        <w:rPr>
          <w:rFonts w:ascii="Times New Roman" w:eastAsia="Times New Roman" w:hAnsi="Times New Roman"/>
          <w:sz w:val="28"/>
          <w:szCs w:val="24"/>
          <w:lang w:eastAsia="ru-RU"/>
        </w:rPr>
        <w:fldChar w:fldCharType="end"/>
      </w:r>
    </w:p>
    <w:p w14:paraId="2CA0A75D" w14:textId="77777777" w:rsidR="00C008AC" w:rsidRPr="009929DE" w:rsidRDefault="00C008AC" w:rsidP="00C008AC">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Результаты расчёта количества контейнеров для КГО на расчётный срок</w:t>
      </w:r>
    </w:p>
    <w:tbl>
      <w:tblPr>
        <w:tblW w:w="32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2211"/>
        <w:gridCol w:w="2044"/>
      </w:tblGrid>
      <w:tr w:rsidR="0054322A" w:rsidRPr="009929DE" w14:paraId="1FF4786B" w14:textId="77777777" w:rsidTr="00905A28">
        <w:trPr>
          <w:trHeight w:val="269"/>
          <w:jc w:val="center"/>
        </w:trPr>
        <w:tc>
          <w:tcPr>
            <w:tcW w:w="1898" w:type="pct"/>
            <w:vMerge w:val="restart"/>
            <w:shd w:val="clear" w:color="000000" w:fill="FFFFFF"/>
            <w:vAlign w:val="center"/>
            <w:hideMark/>
          </w:tcPr>
          <w:p w14:paraId="52D83439"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Населённый пункт</w:t>
            </w:r>
          </w:p>
        </w:tc>
        <w:tc>
          <w:tcPr>
            <w:tcW w:w="1612" w:type="pct"/>
            <w:vMerge w:val="restart"/>
            <w:shd w:val="clear" w:color="000000" w:fill="FFFFFF"/>
            <w:vAlign w:val="center"/>
            <w:hideMark/>
          </w:tcPr>
          <w:p w14:paraId="4B5841F4"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чел.</w:t>
            </w:r>
          </w:p>
        </w:tc>
        <w:tc>
          <w:tcPr>
            <w:tcW w:w="1490" w:type="pct"/>
            <w:vMerge w:val="restart"/>
            <w:shd w:val="clear" w:color="000000" w:fill="FFFFFF"/>
            <w:vAlign w:val="center"/>
            <w:hideMark/>
          </w:tcPr>
          <w:p w14:paraId="13E6FFEA"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мест накопления КГО, шт.</w:t>
            </w:r>
          </w:p>
        </w:tc>
      </w:tr>
      <w:tr w:rsidR="0054322A" w:rsidRPr="009929DE" w14:paraId="2CE5B006" w14:textId="77777777" w:rsidTr="00905A28">
        <w:trPr>
          <w:trHeight w:val="269"/>
          <w:jc w:val="center"/>
        </w:trPr>
        <w:tc>
          <w:tcPr>
            <w:tcW w:w="1898" w:type="pct"/>
            <w:vMerge/>
            <w:vAlign w:val="center"/>
            <w:hideMark/>
          </w:tcPr>
          <w:p w14:paraId="00BC747F" w14:textId="77777777" w:rsidR="0054322A" w:rsidRPr="009929DE" w:rsidRDefault="0054322A" w:rsidP="0054322A">
            <w:pPr>
              <w:spacing w:after="0" w:line="240" w:lineRule="auto"/>
              <w:rPr>
                <w:rFonts w:ascii="Times New Roman" w:eastAsia="Times New Roman" w:hAnsi="Times New Roman"/>
                <w:color w:val="000000"/>
                <w:lang w:eastAsia="ru-RU"/>
              </w:rPr>
            </w:pPr>
          </w:p>
        </w:tc>
        <w:tc>
          <w:tcPr>
            <w:tcW w:w="1612" w:type="pct"/>
            <w:vMerge/>
            <w:vAlign w:val="center"/>
            <w:hideMark/>
          </w:tcPr>
          <w:p w14:paraId="58CDD486" w14:textId="77777777" w:rsidR="0054322A" w:rsidRPr="009929DE" w:rsidRDefault="0054322A" w:rsidP="0054322A">
            <w:pPr>
              <w:spacing w:after="0" w:line="240" w:lineRule="auto"/>
              <w:rPr>
                <w:rFonts w:ascii="Times New Roman" w:eastAsia="Times New Roman" w:hAnsi="Times New Roman"/>
                <w:color w:val="000000"/>
                <w:lang w:eastAsia="ru-RU"/>
              </w:rPr>
            </w:pPr>
          </w:p>
        </w:tc>
        <w:tc>
          <w:tcPr>
            <w:tcW w:w="1490" w:type="pct"/>
            <w:vMerge/>
            <w:vAlign w:val="center"/>
            <w:hideMark/>
          </w:tcPr>
          <w:p w14:paraId="6B5EEED9" w14:textId="77777777" w:rsidR="0054322A" w:rsidRPr="009929DE" w:rsidRDefault="0054322A" w:rsidP="0054322A">
            <w:pPr>
              <w:spacing w:after="0" w:line="240" w:lineRule="auto"/>
              <w:rPr>
                <w:rFonts w:ascii="Times New Roman" w:eastAsia="Times New Roman" w:hAnsi="Times New Roman"/>
                <w:color w:val="000000"/>
                <w:lang w:eastAsia="ru-RU"/>
              </w:rPr>
            </w:pPr>
          </w:p>
        </w:tc>
      </w:tr>
      <w:tr w:rsidR="004D2281" w:rsidRPr="009929DE" w14:paraId="4AB6D9D3" w14:textId="77777777" w:rsidTr="00937B2C">
        <w:trPr>
          <w:trHeight w:val="57"/>
          <w:jc w:val="center"/>
        </w:trPr>
        <w:tc>
          <w:tcPr>
            <w:tcW w:w="1898" w:type="pct"/>
            <w:shd w:val="clear" w:color="000000" w:fill="FFFFFF"/>
            <w:hideMark/>
          </w:tcPr>
          <w:p w14:paraId="029E8F47" w14:textId="3B4493A9"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 Озеро Учум</w:t>
            </w:r>
          </w:p>
        </w:tc>
        <w:tc>
          <w:tcPr>
            <w:tcW w:w="1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7EB5A02" w14:textId="7D3A78F9"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490" w:type="pct"/>
            <w:tcBorders>
              <w:top w:val="single" w:sz="4" w:space="0" w:color="auto"/>
              <w:left w:val="nil"/>
              <w:bottom w:val="single" w:sz="4" w:space="0" w:color="auto"/>
              <w:right w:val="single" w:sz="4" w:space="0" w:color="auto"/>
            </w:tcBorders>
            <w:shd w:val="clear" w:color="000000" w:fill="FFFFFF"/>
            <w:vAlign w:val="center"/>
            <w:hideMark/>
          </w:tcPr>
          <w:p w14:paraId="3AE8AF95" w14:textId="7AD3382F" w:rsidR="004D2281" w:rsidRPr="009929DE" w:rsidRDefault="004D31DD" w:rsidP="004D2281">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r>
      <w:tr w:rsidR="004D2281" w:rsidRPr="009929DE" w14:paraId="7DC42E87" w14:textId="77777777" w:rsidTr="00937B2C">
        <w:trPr>
          <w:trHeight w:val="57"/>
          <w:jc w:val="center"/>
        </w:trPr>
        <w:tc>
          <w:tcPr>
            <w:tcW w:w="1898" w:type="pct"/>
            <w:shd w:val="clear" w:color="000000" w:fill="FFFFFF"/>
          </w:tcPr>
          <w:p w14:paraId="6957DF60" w14:textId="79652EF0"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612" w:type="pct"/>
            <w:tcBorders>
              <w:top w:val="nil"/>
              <w:left w:val="single" w:sz="4" w:space="0" w:color="auto"/>
              <w:bottom w:val="single" w:sz="4" w:space="0" w:color="auto"/>
              <w:right w:val="single" w:sz="4" w:space="0" w:color="auto"/>
            </w:tcBorders>
            <w:shd w:val="clear" w:color="000000" w:fill="FFFFFF"/>
            <w:vAlign w:val="center"/>
          </w:tcPr>
          <w:p w14:paraId="6B2147F4" w14:textId="79720508"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490" w:type="pct"/>
            <w:tcBorders>
              <w:top w:val="nil"/>
              <w:left w:val="nil"/>
              <w:bottom w:val="single" w:sz="4" w:space="0" w:color="auto"/>
              <w:right w:val="single" w:sz="4" w:space="0" w:color="auto"/>
            </w:tcBorders>
            <w:shd w:val="clear" w:color="000000" w:fill="FFFFFF"/>
            <w:vAlign w:val="center"/>
          </w:tcPr>
          <w:p w14:paraId="76D252EC" w14:textId="4B2B38B6"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4D2281" w:rsidRPr="009929DE" w14:paraId="71E764CC" w14:textId="77777777" w:rsidTr="00183B4F">
        <w:trPr>
          <w:trHeight w:val="57"/>
          <w:jc w:val="center"/>
        </w:trPr>
        <w:tc>
          <w:tcPr>
            <w:tcW w:w="1898" w:type="pct"/>
            <w:shd w:val="clear" w:color="000000" w:fill="FFFFFF"/>
            <w:vAlign w:val="bottom"/>
          </w:tcPr>
          <w:p w14:paraId="3A659757" w14:textId="3CEEE15A"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1612" w:type="pct"/>
            <w:tcBorders>
              <w:top w:val="nil"/>
              <w:left w:val="single" w:sz="4" w:space="0" w:color="auto"/>
              <w:bottom w:val="single" w:sz="4" w:space="0" w:color="auto"/>
              <w:right w:val="single" w:sz="4" w:space="0" w:color="auto"/>
            </w:tcBorders>
            <w:shd w:val="clear" w:color="000000" w:fill="FFFFFF"/>
            <w:vAlign w:val="center"/>
          </w:tcPr>
          <w:p w14:paraId="666BB8AC" w14:textId="25B0C0A1"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490" w:type="pct"/>
            <w:tcBorders>
              <w:top w:val="nil"/>
              <w:left w:val="nil"/>
              <w:bottom w:val="single" w:sz="4" w:space="0" w:color="auto"/>
              <w:right w:val="single" w:sz="4" w:space="0" w:color="auto"/>
            </w:tcBorders>
            <w:shd w:val="clear" w:color="000000" w:fill="FFFFFF"/>
            <w:vAlign w:val="center"/>
          </w:tcPr>
          <w:p w14:paraId="4D98970B" w14:textId="1178A068" w:rsidR="004D2281" w:rsidRPr="009929DE" w:rsidRDefault="004D31DD" w:rsidP="004D2281">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r>
    </w:tbl>
    <w:p w14:paraId="0CBEE1EC" w14:textId="77777777" w:rsidR="00656131" w:rsidRPr="009929DE" w:rsidRDefault="00656131" w:rsidP="00C008AC">
      <w:pPr>
        <w:tabs>
          <w:tab w:val="left" w:pos="1418"/>
        </w:tabs>
        <w:spacing w:line="240" w:lineRule="auto"/>
        <w:jc w:val="center"/>
        <w:rPr>
          <w:rFonts w:ascii="Times New Roman" w:eastAsia="Times New Roman" w:hAnsi="Times New Roman"/>
          <w:sz w:val="28"/>
          <w:szCs w:val="24"/>
          <w:lang w:eastAsia="ru-RU"/>
        </w:rPr>
      </w:pPr>
    </w:p>
    <w:p w14:paraId="11EDDAF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w:t>
      </w:r>
    </w:p>
    <w:p w14:paraId="6CF5694D"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Сбор ртутьсодержащих отходов (РСО) возможен в следующих местах:</w:t>
      </w:r>
    </w:p>
    <w:p w14:paraId="1DD5A4B0" w14:textId="17A62332"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стационарные пункты сбора вторичного сырья и опасных отходов;</w:t>
      </w:r>
    </w:p>
    <w:p w14:paraId="281BB534"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участки накопления опасных отходов на межмуниципальных комплексных полигонах;</w:t>
      </w:r>
    </w:p>
    <w:p w14:paraId="4A034762"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стационарные контейнеры (устанавливаются региональными операторами);</w:t>
      </w:r>
    </w:p>
    <w:p w14:paraId="7AD65CFB"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точки продаж ртутьсодержащих ламп, приборов и изделий;</w:t>
      </w:r>
    </w:p>
    <w:p w14:paraId="0CB9F5FC"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самостоятельное накопление и сдача РСО хозяйствующими субъектами.</w:t>
      </w:r>
    </w:p>
    <w:p w14:paraId="551E6E22" w14:textId="4B103898"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4D2281" w:rsidRPr="009929DE">
        <w:rPr>
          <w:rFonts w:ascii="Times New Roman" w:hAnsi="Times New Roman"/>
          <w:sz w:val="28"/>
          <w:szCs w:val="24"/>
        </w:rPr>
        <w:t>Красноярского края.</w:t>
      </w:r>
    </w:p>
    <w:p w14:paraId="0B73E0ED" w14:textId="7242F4D5"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4D2281" w:rsidRPr="009929DE">
        <w:rPr>
          <w:rFonts w:ascii="Times New Roman" w:hAnsi="Times New Roman"/>
          <w:sz w:val="28"/>
          <w:szCs w:val="24"/>
        </w:rPr>
        <w:t>Красноярского края</w:t>
      </w:r>
      <w:r w:rsidRPr="009929DE">
        <w:rPr>
          <w:rFonts w:ascii="Times New Roman" w:hAnsi="Times New Roman"/>
          <w:color w:val="000000"/>
          <w:sz w:val="28"/>
          <w:szCs w:val="28"/>
        </w:rPr>
        <w:t>.</w:t>
      </w:r>
    </w:p>
    <w:p w14:paraId="4704695F" w14:textId="1C922EA4"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Основу экологических требований к градостроительному развитию </w:t>
      </w:r>
      <w:r w:rsidR="00916A10" w:rsidRPr="009929DE">
        <w:rPr>
          <w:rFonts w:ascii="Times New Roman" w:hAnsi="Times New Roman"/>
          <w:color w:val="000000"/>
          <w:sz w:val="28"/>
          <w:szCs w:val="28"/>
        </w:rPr>
        <w:t>МО «Озероучумский сельсовет»</w:t>
      </w:r>
      <w:r w:rsidRPr="009929DE">
        <w:rPr>
          <w:rFonts w:ascii="Times New Roman" w:hAnsi="Times New Roman"/>
          <w:color w:val="000000"/>
          <w:sz w:val="28"/>
          <w:szCs w:val="28"/>
        </w:rPr>
        <w:t xml:space="preserve"> составляет ориентация на устойчивое развитие посёлка за счёт сбалансированности экологических и социально-экономических потребностей, рационального природопользования и нормализации экологической обстановки.</w:t>
      </w:r>
    </w:p>
    <w:p w14:paraId="0F4B3D01" w14:textId="1BFE5F84"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Основываясь на достижениях научно-технического прогресса в области технологии, применении новых видов экологически безвредного топлива, достижений в организации инженерной инфраструктуры, прогрессивных приёмах и методах планировки и застройки, генеральный план предусматривает улучшения условий жизни населения и повышение качества окружающей среды до уровня экологически благополучного.</w:t>
      </w:r>
    </w:p>
    <w:p w14:paraId="546FFA85" w14:textId="33249005"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bCs/>
          <w:i/>
          <w:color w:val="000000"/>
          <w:sz w:val="28"/>
          <w:szCs w:val="28"/>
          <w:u w:val="single"/>
        </w:rPr>
        <w:t>Технологические условия реализации</w:t>
      </w:r>
      <w:r w:rsidRPr="009929DE">
        <w:rPr>
          <w:rFonts w:ascii="Times New Roman" w:hAnsi="Times New Roman"/>
          <w:b/>
          <w:i/>
          <w:color w:val="000000"/>
          <w:sz w:val="28"/>
          <w:szCs w:val="28"/>
        </w:rPr>
        <w:t xml:space="preserve"> </w:t>
      </w:r>
      <w:r w:rsidRPr="009929DE">
        <w:rPr>
          <w:rFonts w:ascii="Times New Roman" w:hAnsi="Times New Roman"/>
          <w:color w:val="000000"/>
          <w:sz w:val="28"/>
          <w:szCs w:val="28"/>
        </w:rPr>
        <w:t xml:space="preserve">экологических требований к градостроительному развитию </w:t>
      </w:r>
      <w:r w:rsidR="004D2281" w:rsidRPr="009929DE">
        <w:rPr>
          <w:rFonts w:ascii="Times New Roman" w:hAnsi="Times New Roman"/>
          <w:color w:val="000000"/>
          <w:sz w:val="28"/>
          <w:szCs w:val="28"/>
        </w:rPr>
        <w:t>МО «Озероучумский сельсовет»</w:t>
      </w:r>
      <w:r w:rsidRPr="009929DE">
        <w:rPr>
          <w:rFonts w:ascii="Times New Roman" w:hAnsi="Times New Roman"/>
          <w:color w:val="000000"/>
          <w:sz w:val="28"/>
          <w:szCs w:val="28"/>
        </w:rPr>
        <w:t xml:space="preserve"> включают:</w:t>
      </w:r>
    </w:p>
    <w:p w14:paraId="66EAB221"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подавление образования оксидов азота на промпредприятиях;</w:t>
      </w:r>
    </w:p>
    <w:p w14:paraId="54C098D1" w14:textId="4B904A78"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снижение токсичности двигателей автомобилей с достижением международных экологически безопасных стандартов по содержанию вредных веществ в выхлопных газах;</w:t>
      </w:r>
    </w:p>
    <w:p w14:paraId="7BB37B4A"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оснащение автомобильного парка нейтрализаторами отработанных газов;</w:t>
      </w:r>
    </w:p>
    <w:p w14:paraId="2F8DBF45" w14:textId="08BD598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достижение оптимального уровня оснащённости объектов промышленности, энергетики и городского хозяйства газоочистным, пылеулавливающим и водоочистным оборудованием;</w:t>
      </w:r>
    </w:p>
    <w:p w14:paraId="6BEF776E" w14:textId="5A943FA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современных технологий по очистке питьевой воды на водопроводной станции;</w:t>
      </w:r>
    </w:p>
    <w:p w14:paraId="5CC5AE18" w14:textId="63DC778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очистки сточных вод на станции аэрации и загрязнённого поверхностного стока до степени, отвечающей нормативным требованиям при сбросе в поверхностные водоёмы;</w:t>
      </w:r>
    </w:p>
    <w:p w14:paraId="26B4C7BB" w14:textId="6502A044"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увеличение доли оборотного и повторного водоснабжения в производственных технологических процессах;</w:t>
      </w:r>
    </w:p>
    <w:p w14:paraId="005F11D3"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экологически безопасных средств борьбы с оледенением дорог;</w:t>
      </w:r>
    </w:p>
    <w:p w14:paraId="5A3B8AAA" w14:textId="7F9E8BF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переработку индустриальными методами городских бытовых отходов, максимальное увеличение уровня вторичного использования и переработки промышленных отходов;</w:t>
      </w:r>
    </w:p>
    <w:p w14:paraId="394392BF"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модернизацию производства с переходом на малоотходные и безотходные технологии и бессточные циклы производства.</w:t>
      </w:r>
    </w:p>
    <w:p w14:paraId="66EBA5A3" w14:textId="228CD475"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i/>
          <w:iCs/>
          <w:color w:val="000000"/>
          <w:sz w:val="28"/>
          <w:szCs w:val="28"/>
          <w:u w:val="single"/>
        </w:rPr>
        <w:t>Градостроительные направления реализации экологических требований</w:t>
      </w:r>
      <w:r w:rsidRPr="009929DE">
        <w:rPr>
          <w:rFonts w:ascii="Times New Roman" w:hAnsi="Times New Roman"/>
          <w:b/>
          <w:bCs/>
          <w:i/>
          <w:iCs/>
          <w:color w:val="000000"/>
          <w:sz w:val="28"/>
          <w:szCs w:val="28"/>
        </w:rPr>
        <w:t xml:space="preserve"> </w:t>
      </w:r>
      <w:r w:rsidRPr="009929DE">
        <w:rPr>
          <w:rFonts w:ascii="Times New Roman" w:hAnsi="Times New Roman"/>
          <w:i/>
          <w:iCs/>
          <w:color w:val="000000"/>
          <w:sz w:val="28"/>
          <w:szCs w:val="28"/>
          <w:u w:val="single"/>
        </w:rPr>
        <w:t>предусматривают</w:t>
      </w:r>
      <w:r w:rsidRPr="009929DE">
        <w:rPr>
          <w:rFonts w:ascii="Times New Roman" w:hAnsi="Times New Roman"/>
          <w:color w:val="000000"/>
          <w:sz w:val="28"/>
          <w:szCs w:val="28"/>
        </w:rPr>
        <w:t>:</w:t>
      </w:r>
    </w:p>
    <w:p w14:paraId="793E599E"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ликвидацию зон экологического риска, создающих угрозу безопасности здоровья населения;</w:t>
      </w:r>
    </w:p>
    <w:p w14:paraId="680108D1" w14:textId="7C1E86C0"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санацию и реабилитацию территорий, подвергающихся сильному техногенному воздействию;</w:t>
      </w:r>
    </w:p>
    <w:p w14:paraId="3523AC03" w14:textId="2115D59E"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ликвидацию зон шумового дискомфорта на территории жилой и общественной застройки, в рекреационных зонах и общественных центрах, посредством функционального зонирования территории, применения современных методов застройки и озеленения, организации дорожного движения, шумозащитных домов, шумозащитных экранов вдоль основных магистралей, повышения пропускной способности улиц и дорог;</w:t>
      </w:r>
    </w:p>
    <w:p w14:paraId="348ABCB7" w14:textId="6DFD52C3"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организации трасс движения грузовых автомобилей вдоль производственных зон, за пределами жилой застройки;</w:t>
      </w:r>
    </w:p>
    <w:p w14:paraId="49769936" w14:textId="0A2D26C0"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безопасной окружающей среды в жилой застройке за счёт перепрофилирования, модернизации ликвидации экологически вредных и технологически устаревших производств и организации буферных зелёных зон между промышленными и жилыми территориями;</w:t>
      </w:r>
    </w:p>
    <w:p w14:paraId="65E09990" w14:textId="0DE3FB3F"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микроклиматических условий на территориях жилой и общественной застройки путём улучшения проветривания и защиты от сухости и перегрева за счёт обводнения и озеленения территории, разгрузки центра города от автотранспорта и формирования пешеходных улиц и организации застройки с учётом её аэродинамических свойств, особенностей ландшафта и рельефа территории.</w:t>
      </w:r>
    </w:p>
    <w:p w14:paraId="308E7107" w14:textId="77777777" w:rsidR="00736C7E" w:rsidRPr="009929DE" w:rsidRDefault="00736C7E" w:rsidP="00C008AC">
      <w:pPr>
        <w:spacing w:after="0" w:line="240" w:lineRule="auto"/>
        <w:ind w:firstLine="709"/>
        <w:jc w:val="both"/>
        <w:rPr>
          <w:rFonts w:ascii="Times New Roman" w:hAnsi="Times New Roman"/>
          <w:color w:val="000000"/>
          <w:sz w:val="28"/>
          <w:szCs w:val="28"/>
        </w:rPr>
      </w:pPr>
    </w:p>
    <w:p w14:paraId="6B52C836" w14:textId="007AB51C"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hAnsi="Times New Roman"/>
          <w:i/>
          <w:iCs/>
          <w:sz w:val="28"/>
          <w:szCs w:val="28"/>
          <w:u w:val="single"/>
        </w:rPr>
        <w:t>Защита атмосферного воздуха.</w:t>
      </w:r>
      <w:r w:rsidRPr="009929DE">
        <w:rPr>
          <w:rFonts w:ascii="Times New Roman" w:hAnsi="Times New Roman"/>
          <w:sz w:val="28"/>
          <w:szCs w:val="28"/>
        </w:rPr>
        <w:t xml:space="preserve"> </w:t>
      </w:r>
      <w:r w:rsidRPr="009929DE">
        <w:rPr>
          <w:rFonts w:ascii="Times New Roman" w:eastAsia="Times New Roman" w:hAnsi="Times New Roman"/>
          <w:sz w:val="28"/>
          <w:szCs w:val="28"/>
        </w:rPr>
        <w:t>Комплекс воздухоохранных мероприятий, предусматриваемых в генеральном плане и включающий технологические, организационные и планировочные мероприятия, должен обеспечить благоприятные экологические условия проживания населения при реализации решений генплана.</w:t>
      </w:r>
    </w:p>
    <w:p w14:paraId="61D7C13E"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Технологические мероприятия должны предусматривать на расчётный срок внедрение современного оборудования тепловых источников, обеспечивающих высокий процент сгорания топлива.</w:t>
      </w:r>
    </w:p>
    <w:p w14:paraId="2D1D4AA8"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Организационные мероприятия:</w:t>
      </w:r>
    </w:p>
    <w:p w14:paraId="57C5CE6B"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перевод котельных на сжигание газового топлива;</w:t>
      </w:r>
    </w:p>
    <w:p w14:paraId="5A8CD256"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регулирование топливной аппаратуры;</w:t>
      </w:r>
    </w:p>
    <w:p w14:paraId="676E038F"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благоустройство улиц и дорог;</w:t>
      </w:r>
    </w:p>
    <w:p w14:paraId="028B6862"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внедрение пылегазоочистки;</w:t>
      </w:r>
    </w:p>
    <w:p w14:paraId="39302C80"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организация СЗЗ предприятий;</w:t>
      </w:r>
    </w:p>
    <w:p w14:paraId="08280D7D"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регулярный полив улиц в тёплый период;</w:t>
      </w:r>
    </w:p>
    <w:p w14:paraId="039A1682"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организация контроля за выбросами выхлопных газов автотранспорта. Планировочные мероприятия:</w:t>
      </w:r>
    </w:p>
    <w:p w14:paraId="495E1F24"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ограничение передвижения грузового автотранспорта по жилым улицам;</w:t>
      </w:r>
    </w:p>
    <w:p w14:paraId="3ADD7E79"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рекультивация и благоустройство после горнодобывающих работ.</w:t>
      </w:r>
    </w:p>
    <w:p w14:paraId="5E49ABFE"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Данные мероприятия позволят, в т.ч. с переходом на сжигание газового топлива значительно оздоровит воздушный бассейн посёлка, сократит содержание твёрдых взвесей в выбросах.</w:t>
      </w:r>
    </w:p>
    <w:p w14:paraId="43FBA15F" w14:textId="42DF02C9"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14:paraId="276A9C1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14:paraId="3FF4063D"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14:paraId="0FA015C0"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активное переоборудование автотранспортных средств с бензинового топлива на газовое;</w:t>
      </w:r>
    </w:p>
    <w:p w14:paraId="0B6F141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внедрение и реконструкция пылегазоочистного оборудования на котельной и производственных предприятиях;</w:t>
      </w:r>
    </w:p>
    <w:p w14:paraId="3F623F5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оборудование автозаправочной станции системой закольцовки паров бензина;</w:t>
      </w:r>
    </w:p>
    <w:p w14:paraId="37250B6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исключение транзитного, грузового движения автомобилей из жилых районов:</w:t>
      </w:r>
    </w:p>
    <w:p w14:paraId="23325E1C"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вынос коммунальных и производственных объектов на расстояние, обеспечивающее санитарные нормы;</w:t>
      </w:r>
    </w:p>
    <w:p w14:paraId="5E5111C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14:paraId="6724665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14:paraId="7A782B3E"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14:paraId="6F1FD67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14:paraId="337397A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сокращение открытых почвенных пространств путём разбивки газонов.</w:t>
      </w:r>
    </w:p>
    <w:p w14:paraId="748CD3D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большинстве предприятий (кроме котельных) отсутствуют инвентаризации источников выбросов и проекты предельно-допустимых выбросов.</w:t>
      </w:r>
    </w:p>
    <w:p w14:paraId="59A74BC6" w14:textId="5F3885E0"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Санитарное состояние воздушного бассейна </w:t>
      </w:r>
      <w:r w:rsidR="00916A10" w:rsidRPr="009929DE">
        <w:rPr>
          <w:rFonts w:ascii="Times New Roman" w:eastAsia="Times New Roman" w:hAnsi="Times New Roman"/>
          <w:sz w:val="28"/>
          <w:szCs w:val="28"/>
          <w:lang w:eastAsia="ru-RU" w:bidi="ru-RU"/>
        </w:rPr>
        <w:t>МО «Озероучумский сельсовет»</w:t>
      </w:r>
      <w:r w:rsidRPr="009929DE">
        <w:rPr>
          <w:rFonts w:ascii="Times New Roman" w:eastAsia="Times New Roman" w:hAnsi="Times New Roman"/>
          <w:sz w:val="28"/>
          <w:szCs w:val="28"/>
          <w:lang w:eastAsia="ru-RU" w:bidi="ru-RU"/>
        </w:rPr>
        <w:t xml:space="preserve"> </w:t>
      </w:r>
      <w:r w:rsidRPr="009929DE">
        <w:rPr>
          <w:rFonts w:ascii="Times New Roman" w:hAnsi="Times New Roman"/>
          <w:sz w:val="28"/>
          <w:szCs w:val="28"/>
        </w:rPr>
        <w:t xml:space="preserve">на расчётный срок будет определяться количеством и характером источников загрязнения. </w:t>
      </w:r>
    </w:p>
    <w:p w14:paraId="0212CA2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 санитарный разрыв не могут рассматриваться как резервные территории предприятия или как перспектива для развития селитебной зоны.</w:t>
      </w:r>
    </w:p>
    <w:p w14:paraId="6147623B" w14:textId="6D3F21F4" w:rsidR="004C4CFF" w:rsidRPr="009929DE" w:rsidRDefault="004C4CFF" w:rsidP="004C4CFF">
      <w:pPr>
        <w:spacing w:after="0" w:line="240" w:lineRule="auto"/>
        <w:ind w:firstLine="709"/>
        <w:jc w:val="both"/>
        <w:rPr>
          <w:rFonts w:ascii="Times New Roman" w:hAnsi="Times New Roman"/>
          <w:sz w:val="28"/>
          <w:szCs w:val="28"/>
        </w:rPr>
      </w:pPr>
      <w:r w:rsidRPr="009929DE">
        <w:rPr>
          <w:rFonts w:ascii="Times New Roman" w:hAnsi="Times New Roman"/>
          <w:i/>
          <w:iCs/>
          <w:sz w:val="28"/>
          <w:szCs w:val="28"/>
          <w:u w:val="single"/>
        </w:rPr>
        <w:t>Защита водных ресурсов.</w:t>
      </w:r>
    </w:p>
    <w:p w14:paraId="0A9048E1" w14:textId="27A7B0B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Нормативно-правовые меры:</w:t>
      </w:r>
    </w:p>
    <w:p w14:paraId="5C48923D" w14:textId="0D97A996"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Разработка и принятие законов и нормативных актов, регулирующих использование и охрану водных объектов;</w:t>
      </w:r>
    </w:p>
    <w:p w14:paraId="671F1855" w14:textId="0E51995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нормативов допустимого воздействия на водные объекты;</w:t>
      </w:r>
    </w:p>
    <w:p w14:paraId="2EF55D7B" w14:textId="6B745AC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Регулярный пересмотр и обновление водного законодательства;</w:t>
      </w:r>
    </w:p>
    <w:p w14:paraId="7F04AFCD" w14:textId="6074BCD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водоохранных зон и прибрежных защитных полос</w:t>
      </w:r>
    </w:p>
    <w:p w14:paraId="71D93D23" w14:textId="74FB87CD"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Определение границ водоохранных зон в соответствии с законодательством;</w:t>
      </w:r>
    </w:p>
    <w:p w14:paraId="360B56AF" w14:textId="7095C5EC"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Маркировка границ водоохранных зон на местности специальными знаками;</w:t>
      </w:r>
    </w:p>
    <w:p w14:paraId="6C0951DC" w14:textId="3CD6D1B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Ограничение хозяйственной деятельности в пределах этих зон;</w:t>
      </w:r>
    </w:p>
    <w:p w14:paraId="6FFD3671" w14:textId="686CE459"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Очистка сточных вод</w:t>
      </w:r>
    </w:p>
    <w:p w14:paraId="601E83E3" w14:textId="65EEF99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и модернизация очистных сооружений;</w:t>
      </w:r>
    </w:p>
    <w:p w14:paraId="0DB6789B" w14:textId="1BEB46A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передовых технологий очистки промышленных и коммунальных стоков;</w:t>
      </w:r>
    </w:p>
    <w:p w14:paraId="2C3D7D52" w14:textId="64E3279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систем оборотного и повторного водоснабжения на предприятиях;</w:t>
      </w:r>
    </w:p>
    <w:p w14:paraId="0ECA3F0C" w14:textId="73637599"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Контроль за сбросами загрязняющих веществ;</w:t>
      </w:r>
    </w:p>
    <w:p w14:paraId="7FE1799C" w14:textId="49A3693D"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качества сбрасываемых сточных вод;</w:t>
      </w:r>
    </w:p>
    <w:p w14:paraId="0803561A" w14:textId="1D09305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Установка автоматизированных систем контроля сбросов;</w:t>
      </w:r>
    </w:p>
    <w:p w14:paraId="030AE3D0" w14:textId="049031A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штрафных санкций за превышение нормативов сбросов;</w:t>
      </w:r>
    </w:p>
    <w:p w14:paraId="4766AD5E" w14:textId="3E6348B8"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Предотвращение загрязнения поверхностных стоков</w:t>
      </w:r>
    </w:p>
    <w:p w14:paraId="4915C817" w14:textId="1B45293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систем ливневой канализации с очистными сооружениями;</w:t>
      </w:r>
    </w:p>
    <w:p w14:paraId="63A9E522" w14:textId="249C4D10"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уборки и вывоза снега с урбанизированных территорий;</w:t>
      </w:r>
    </w:p>
    <w:p w14:paraId="07C82DD6" w14:textId="50804D1E"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Контроль за использованием удобрений и пестицидов в сельском хозяйстве;</w:t>
      </w:r>
    </w:p>
    <w:p w14:paraId="159117D3" w14:textId="0BADA0BD"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Защита подземных вод</w:t>
      </w:r>
    </w:p>
    <w:p w14:paraId="7A4BB059" w14:textId="0D0F940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зон санитарной охраны водозаборов;</w:t>
      </w:r>
    </w:p>
    <w:p w14:paraId="44B93719" w14:textId="29AEC702"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Ликвидация заброшенных скважин;</w:t>
      </w:r>
    </w:p>
    <w:p w14:paraId="1083A229" w14:textId="311551D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Контроль за захоронением отходов и утечками из подземных хранилищ;</w:t>
      </w:r>
    </w:p>
    <w:p w14:paraId="42AF8466" w14:textId="103C6E26"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Берегоукрепительные и противоэрозионные мероприятия</w:t>
      </w:r>
    </w:p>
    <w:p w14:paraId="627705BC" w14:textId="18040F54"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Укрепление берегов водных объектов инженерными сооружениями;</w:t>
      </w:r>
    </w:p>
    <w:p w14:paraId="0B23DE7B" w14:textId="6ECCBEB6"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Посадка растительности для закрепления берегов;</w:t>
      </w:r>
    </w:p>
    <w:p w14:paraId="7A1ADEB6" w14:textId="3FBD4AF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террас и других противоэрозионных конструкций на склонах;</w:t>
      </w:r>
    </w:p>
    <w:p w14:paraId="47037B3B" w14:textId="41262624"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Восстановление и реабилитация водных объектов</w:t>
      </w:r>
    </w:p>
    <w:p w14:paraId="6B9B5960" w14:textId="28B7E48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Очистка русел рек и донных отложений водоёмов от загрязнений;</w:t>
      </w:r>
    </w:p>
    <w:p w14:paraId="41C0BB00" w14:textId="31C8027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Восстановление естественных экосистем в прибрежных зонах;</w:t>
      </w:r>
    </w:p>
    <w:p w14:paraId="19D2C40C" w14:textId="611351C4"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Реинтродукция водных организмов для восстановления биоразнообразия;</w:t>
      </w:r>
    </w:p>
    <w:p w14:paraId="34697FAE" w14:textId="7E4DB0A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Рациональное использование водных ресурсов</w:t>
      </w:r>
    </w:p>
    <w:p w14:paraId="4E5412D2" w14:textId="5BDC080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водосберегающих технологий в промышленности и сельском хозяйстве;</w:t>
      </w:r>
    </w:p>
    <w:p w14:paraId="0A62EF9D" w14:textId="232C92D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Борьба с потерями воды в системах водоснабжения;</w:t>
      </w:r>
    </w:p>
    <w:p w14:paraId="108F0E0A" w14:textId="00091E1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Стимулирование экономного водопользования среди населения;</w:t>
      </w:r>
    </w:p>
    <w:p w14:paraId="1AC9C4F7" w14:textId="7F7C4D8D"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состояния водных объектов</w:t>
      </w:r>
    </w:p>
    <w:p w14:paraId="49960894" w14:textId="4D179B60"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сети пунктов наблюдения за качеством воды и гидрологическим режимом</w:t>
      </w:r>
    </w:p>
    <w:p w14:paraId="1BD3EF3C" w14:textId="7B0128F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Регулярный отбор проб и анализ состава воды</w:t>
      </w:r>
    </w:p>
    <w:p w14:paraId="2C8D7FA1" w14:textId="768DFC9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дистанционных методов мониторинга (спутниковые снимки, дроны)</w:t>
      </w:r>
    </w:p>
    <w:p w14:paraId="24C5709E" w14:textId="3FCE586C"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Предотвращение аварийных ситуаций</w:t>
      </w:r>
    </w:p>
    <w:p w14:paraId="457E1465" w14:textId="4D481D7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Разработка планов ликвидации аварийных разливов нефти и нефтепродуктов</w:t>
      </w:r>
    </w:p>
    <w:p w14:paraId="10E14CF9" w14:textId="629F94D4"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аварийных запасов средств для ликвидации загрязнений</w:t>
      </w:r>
    </w:p>
    <w:p w14:paraId="2E529D9D" w14:textId="1F1D7C1C"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Проведение учений по реагированию на чрезвычайные ситуации на водных объектах</w:t>
      </w:r>
    </w:p>
    <w:p w14:paraId="5891BFEA" w14:textId="48FD8175"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Экологическое просвещение и образование</w:t>
      </w:r>
    </w:p>
    <w:p w14:paraId="6A7C5CFB" w14:textId="2E3D586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Проведение информационных кампаний о важности охраны водных ресурсов;</w:t>
      </w:r>
    </w:p>
    <w:p w14:paraId="4007F561" w14:textId="0274F90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экологических акций по очистке берегов водоёмов;</w:t>
      </w:r>
    </w:p>
    <w:p w14:paraId="0C5D6F2C" w14:textId="5C824F5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Включение тем охраны водных объектов в образовательные программы;</w:t>
      </w:r>
    </w:p>
    <w:p w14:paraId="4DAC1C65" w14:textId="3239C640"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Международное сотрудничество</w:t>
      </w:r>
    </w:p>
    <w:p w14:paraId="5ECA2E13" w14:textId="07C39E1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Участие в международных соглашениях по охране трансграничных водных объектов;</w:t>
      </w:r>
    </w:p>
    <w:p w14:paraId="0D567183" w14:textId="7693B10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Обмен опытом и технологиями в области охраны вод;</w:t>
      </w:r>
    </w:p>
    <w:p w14:paraId="484D6390" w14:textId="58C67F3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Совместные исследовательские проекты по изучению водных экосистем;</w:t>
      </w:r>
    </w:p>
    <w:p w14:paraId="592C5F09" w14:textId="6F109266"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Экономические механизмы</w:t>
      </w:r>
    </w:p>
    <w:p w14:paraId="1646B1FE" w14:textId="0B322AC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принципа «загрязнитель платит»;</w:t>
      </w:r>
    </w:p>
    <w:p w14:paraId="312708F5" w14:textId="1E9FD4F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Предоставление налоговых льгот предприятиям, внедряющим водоохранные технологии;</w:t>
      </w:r>
    </w:p>
    <w:p w14:paraId="1D248274" w14:textId="74B98B7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фондов для финансирования водоохранных мероприятий.</w:t>
      </w:r>
    </w:p>
    <w:p w14:paraId="4FB0E97C" w14:textId="77777777" w:rsidR="004C4CFF" w:rsidRPr="009929DE" w:rsidRDefault="004C4CFF" w:rsidP="00412B38">
      <w:pPr>
        <w:spacing w:after="0" w:line="240" w:lineRule="auto"/>
        <w:ind w:firstLine="709"/>
        <w:jc w:val="both"/>
        <w:rPr>
          <w:rFonts w:ascii="Times New Roman" w:hAnsi="Times New Roman"/>
          <w:sz w:val="28"/>
          <w:szCs w:val="28"/>
        </w:rPr>
      </w:pPr>
    </w:p>
    <w:p w14:paraId="0BD9558A" w14:textId="6B671936" w:rsidR="00412B38" w:rsidRPr="009929DE" w:rsidRDefault="004C4CFF" w:rsidP="00412B38">
      <w:pPr>
        <w:spacing w:after="0" w:line="240" w:lineRule="auto"/>
        <w:ind w:firstLine="709"/>
        <w:jc w:val="both"/>
        <w:rPr>
          <w:rFonts w:ascii="Times New Roman" w:hAnsi="Times New Roman"/>
          <w:sz w:val="28"/>
          <w:szCs w:val="28"/>
        </w:rPr>
      </w:pPr>
      <w:r w:rsidRPr="009929DE">
        <w:rPr>
          <w:rFonts w:ascii="Times New Roman" w:hAnsi="Times New Roman"/>
          <w:bCs/>
          <w:i/>
          <w:iCs/>
          <w:sz w:val="28"/>
          <w:szCs w:val="28"/>
          <w:u w:val="single"/>
        </w:rPr>
        <w:t>Защита п</w:t>
      </w:r>
      <w:r w:rsidR="00412B38" w:rsidRPr="009929DE">
        <w:rPr>
          <w:rFonts w:ascii="Times New Roman" w:hAnsi="Times New Roman"/>
          <w:bCs/>
          <w:i/>
          <w:iCs/>
          <w:sz w:val="28"/>
          <w:szCs w:val="28"/>
          <w:u w:val="single"/>
        </w:rPr>
        <w:t>очвенн</w:t>
      </w:r>
      <w:r w:rsidRPr="009929DE">
        <w:rPr>
          <w:rFonts w:ascii="Times New Roman" w:hAnsi="Times New Roman"/>
          <w:bCs/>
          <w:i/>
          <w:iCs/>
          <w:sz w:val="28"/>
          <w:szCs w:val="28"/>
          <w:u w:val="single"/>
        </w:rPr>
        <w:t>ого</w:t>
      </w:r>
      <w:r w:rsidR="00412B38" w:rsidRPr="009929DE">
        <w:rPr>
          <w:rFonts w:ascii="Times New Roman" w:hAnsi="Times New Roman"/>
          <w:bCs/>
          <w:i/>
          <w:iCs/>
          <w:sz w:val="28"/>
          <w:szCs w:val="28"/>
          <w:u w:val="single"/>
        </w:rPr>
        <w:t xml:space="preserve"> покров</w:t>
      </w:r>
      <w:r w:rsidRPr="009929DE">
        <w:rPr>
          <w:rFonts w:ascii="Times New Roman" w:hAnsi="Times New Roman"/>
          <w:bCs/>
          <w:i/>
          <w:iCs/>
          <w:sz w:val="28"/>
          <w:szCs w:val="28"/>
          <w:u w:val="single"/>
        </w:rPr>
        <w:t>а</w:t>
      </w:r>
      <w:r w:rsidR="00412B38" w:rsidRPr="009929DE">
        <w:rPr>
          <w:rFonts w:ascii="Times New Roman" w:hAnsi="Times New Roman"/>
          <w:bCs/>
          <w:sz w:val="28"/>
          <w:szCs w:val="28"/>
        </w:rPr>
        <w:t xml:space="preserve">. </w:t>
      </w:r>
      <w:r w:rsidR="00412B38" w:rsidRPr="009929DE">
        <w:rPr>
          <w:rFonts w:ascii="Times New Roman" w:hAnsi="Times New Roman"/>
          <w:sz w:val="28"/>
          <w:szCs w:val="28"/>
        </w:rPr>
        <w:t>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воздухоохранных мероприятий.</w:t>
      </w:r>
    </w:p>
    <w:p w14:paraId="2BB338B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14:paraId="1593BD6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14:paraId="5FD66BCA" w14:textId="0F7142DD"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Негативное воздействие на почвенный покров </w:t>
      </w:r>
      <w:r w:rsidR="00220D6C" w:rsidRPr="009929DE">
        <w:rPr>
          <w:rFonts w:ascii="Times New Roman" w:hAnsi="Times New Roman"/>
          <w:sz w:val="28"/>
          <w:szCs w:val="28"/>
        </w:rPr>
        <w:t>МО «Озероучумский сельсовет»</w:t>
      </w:r>
      <w:r w:rsidRPr="009929DE">
        <w:rPr>
          <w:rFonts w:ascii="Times New Roman" w:eastAsia="Times New Roman" w:hAnsi="Times New Roman"/>
          <w:sz w:val="28"/>
          <w:szCs w:val="24"/>
          <w:lang w:eastAsia="ru-RU"/>
        </w:rPr>
        <w:t xml:space="preserve"> </w:t>
      </w:r>
      <w:r w:rsidRPr="009929DE">
        <w:rPr>
          <w:rFonts w:ascii="Times New Roman" w:hAnsi="Times New Roman"/>
          <w:sz w:val="28"/>
          <w:szCs w:val="28"/>
        </w:rPr>
        <w:t>связано со следующими факторами:</w:t>
      </w:r>
    </w:p>
    <w:p w14:paraId="3FF20DE2"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загрязнением химическими элементами (автотранспорт, пестициды и т.п.);</w:t>
      </w:r>
    </w:p>
    <w:p w14:paraId="440B675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строительными работами;</w:t>
      </w:r>
    </w:p>
    <w:p w14:paraId="0488AFC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прокладкой коммуникаций и трубопроводов;</w:t>
      </w:r>
    </w:p>
    <w:p w14:paraId="0ACC351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запылением;</w:t>
      </w:r>
    </w:p>
    <w:p w14:paraId="571D9E5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осаждением газообразных химически активных соединений;</w:t>
      </w:r>
    </w:p>
    <w:p w14:paraId="2650CB3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наличием несанкционированных свалок.</w:t>
      </w:r>
    </w:p>
    <w:p w14:paraId="55578D6D" w14:textId="77777777" w:rsidR="004C4CFF" w:rsidRPr="009929DE" w:rsidRDefault="004C4CFF" w:rsidP="00412B38">
      <w:pPr>
        <w:spacing w:after="0" w:line="240" w:lineRule="auto"/>
        <w:ind w:firstLine="709"/>
        <w:jc w:val="both"/>
        <w:rPr>
          <w:rFonts w:ascii="Times New Roman" w:hAnsi="Times New Roman"/>
          <w:i/>
          <w:sz w:val="28"/>
          <w:szCs w:val="28"/>
          <w:u w:val="single"/>
        </w:rPr>
      </w:pPr>
    </w:p>
    <w:p w14:paraId="4B89CC03" w14:textId="2A0678DD" w:rsidR="00412B38" w:rsidRPr="009929DE" w:rsidRDefault="00412B38" w:rsidP="00412B3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Дополнительные направления защиты экологического благополучия региона.</w:t>
      </w:r>
    </w:p>
    <w:p w14:paraId="00645A0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Защита растительного мира. </w:t>
      </w:r>
      <w:r w:rsidRPr="009929DE">
        <w:rPr>
          <w:rFonts w:ascii="Times New Roman" w:hAnsi="Times New Roman"/>
          <w:sz w:val="28"/>
          <w:szCs w:val="28"/>
        </w:rPr>
        <w:t>Зелёные насаждения являются органичной частью городской планировочной структуры и выполняют в ней важные функции:</w:t>
      </w:r>
    </w:p>
    <w:p w14:paraId="24DE3DD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санитарно-гигиеническую;</w:t>
      </w:r>
    </w:p>
    <w:p w14:paraId="7CF8557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декоративно-планировочную;</w:t>
      </w:r>
    </w:p>
    <w:p w14:paraId="5DF4EE4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рекреационную.</w:t>
      </w:r>
    </w:p>
    <w:p w14:paraId="186637D2"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Санитарно-гигиеническая функция зелёных насаждений заключается в:</w:t>
      </w:r>
    </w:p>
    <w:p w14:paraId="247829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очищении атмосферного воздуха от пыли и вредных веществ, содержащихся в выбросах, котельных, домовых печей, авто- и воздушного транспорта, сельскохозяйственной техники:</w:t>
      </w:r>
    </w:p>
    <w:p w14:paraId="30E9D993"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ветрозащитной роли;</w:t>
      </w:r>
    </w:p>
    <w:p w14:paraId="164CA64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фитонцидном действии;</w:t>
      </w:r>
    </w:p>
    <w:p w14:paraId="1593F5B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теплорегулирующей роли;</w:t>
      </w:r>
    </w:p>
    <w:p w14:paraId="68474E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влиянии на влажность воздуха;</w:t>
      </w:r>
    </w:p>
    <w:p w14:paraId="12A87FA0"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шумозащитной роли.</w:t>
      </w:r>
    </w:p>
    <w:p w14:paraId="6534D7B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14:paraId="37448955"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14:paraId="5B55536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Рекреационное значение зелёных насаждений тесно связано с организацией отдыха жителей.</w:t>
      </w:r>
    </w:p>
    <w:p w14:paraId="736D61DE"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Система внутрирайонного отдыха рассчитана на жителей квартала, групп жилых домов, микрорайона и района населённых пунктов. Она включает в себя сеть спортивных площадок, площадок отдыха, размещаемых среди зелёных насаждений. Озеленённые придомовые территории предназначены для игр детей, спортивных занятий, отдыха и бытовых целей.</w:t>
      </w:r>
    </w:p>
    <w:p w14:paraId="46507E7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Обеспеченность дворовыми зелёными насаждениями зависит от типов жилой застройки и должна осуществляться в соответствии с требованиями санитарного и градостроительного законодательства.</w:t>
      </w:r>
    </w:p>
    <w:p w14:paraId="1910FFD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Система отдыха среди зелёных насаждений территорий общего пользования рассчитывается на жителей района или поселения. Она предусматривает сочетание кратковременного отдыха в скверах и бульварах с длительным отдыхом в парках и лесопарках.</w:t>
      </w:r>
    </w:p>
    <w:p w14:paraId="3C3395B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 рекреационным компонентом растительности является лес, который представлен «зелёной зоной», в черте населённого пункта – так называемыми «городскими лесами». Кроме лесов, обеспеченность жителей озеленёнными территориями дополняется компонентами «внутригородской системы зелёных насаждений».</w:t>
      </w:r>
    </w:p>
    <w:p w14:paraId="60DFCC7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Вокруг населённых пунктов, расположенных в малолесных районах, организовываются ветрозащитные и берегоукрепительные лесные полосы, озеленение склонов, оврагов, балок. Ширина защитных лесных полос для сельских населённых пунктов должна составлять не менее 50 м (СП 42.13330.2016).</w:t>
      </w:r>
    </w:p>
    <w:p w14:paraId="04B42FC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Рассматривая в целом зелёные зоны города необходимо отметить, что растительность зелёных зон испытывает повышенную рекреационную нагрузку. Сложившийся породный состав лесных массивов зелёных зон наиболее адаптирован к климатическим и природным условиям местностей. В этой связи, по-видимому, нет необходимости изменять его ассортимент. Основная забота о зелёных зонах должна сводиться к восстановлению их нарушенных участков и надлежащему уходу за растениями.</w:t>
      </w:r>
    </w:p>
    <w:p w14:paraId="0F99956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Воздействие антропогенной деятельности на растения – сельскохозяйственные, садовые, технические культуры, леса проявляется в нарушении их жизнеспособности, развитии, заболеваемости, т.е. на здоровье растений в конечном итоге. Поэтому одним из важнейших показателей экологического состояния объектов окружающей среды является растительность.</w:t>
      </w:r>
    </w:p>
    <w:p w14:paraId="12053510"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контроль за её исполнением. В настоящее время такая структура в муниципальном образовании отсутствует. Одной из задач её должен быть эффективный контроль за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иметь ввиду, что процесс этот долгосрочный и достижение основной цели возможно лишь на завершающем этапе.</w:t>
      </w:r>
    </w:p>
    <w:p w14:paraId="6CD1537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p>
    <w:p w14:paraId="357C065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качество рекреационных зон муниципального образования заметно влияет общее состояние окружающей среды. Так, например, уже при полном отсутствии травяного покрова вследствие отрицательного воздействия антропо- и техногенных факторов от 20 до 50 % зелёных насаждений полностью или частично деградируют. Нагрузка на территории муниципального образования с небольшой плотностью населения, постепенно может привести к уплотнению и вытаптыванию почв, обеднению их питательными веществами, нарушению репродуктивности. Вследствие загрязнения воздуха продолжительность жизни деревьев сокращается в 4-10 раз, особенно при неправильном подборе посадочного материала.</w:t>
      </w:r>
    </w:p>
    <w:p w14:paraId="720B6EFF"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Насаждения вокруг населённых пунктов муниципального образования в настоящий момент не справляются с воздействием на них отрицательных факторов. Необходимо проведение мероприятий, направленных на снижение, а в некоторых случаях и исключение отрицательных факторов, действующих на лесные насаждения.</w:t>
      </w:r>
    </w:p>
    <w:p w14:paraId="3BAE2C7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Комплекс таких мероприятий позволит улучшить окружающую среду и в конечном итоге снизит воздействие неблагоприятных факторов, влияющих на жизнь и здоровье людей.</w:t>
      </w:r>
    </w:p>
    <w:p w14:paraId="22F571F0" w14:textId="77777777" w:rsidR="004C4CFF" w:rsidRPr="009929DE" w:rsidRDefault="004C4CFF" w:rsidP="00412B38">
      <w:pPr>
        <w:spacing w:after="0" w:line="240" w:lineRule="auto"/>
        <w:ind w:firstLine="709"/>
        <w:jc w:val="both"/>
        <w:rPr>
          <w:rFonts w:ascii="Times New Roman" w:hAnsi="Times New Roman"/>
          <w:i/>
          <w:sz w:val="28"/>
          <w:szCs w:val="28"/>
        </w:rPr>
      </w:pPr>
    </w:p>
    <w:p w14:paraId="23ECA693" w14:textId="1AD971F5"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Шумозащитные мероприятия. </w:t>
      </w:r>
      <w:r w:rsidRPr="009929DE">
        <w:rPr>
          <w:rFonts w:ascii="Times New Roman" w:hAnsi="Times New Roman"/>
          <w:sz w:val="28"/>
          <w:szCs w:val="28"/>
        </w:rPr>
        <w:t>Предельный уровень шумового давления, длительность которого не приводят к преждевременным повреждениям органов слуха, равен 80-90 дБ. Если уровень звукового давления превышает 90 дБ, то это постепенно приводит к частичной, либо полной глухоте.</w:t>
      </w:r>
    </w:p>
    <w:p w14:paraId="48BF2AF8" w14:textId="55136D24"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Источниками акустического загрязнения на селитебной территории </w:t>
      </w:r>
      <w:r w:rsidR="00916A10" w:rsidRPr="009929DE">
        <w:rPr>
          <w:rFonts w:ascii="Times New Roman" w:eastAsia="Times New Roman" w:hAnsi="Times New Roman"/>
          <w:sz w:val="28"/>
          <w:szCs w:val="28"/>
          <w:lang w:eastAsia="ru-RU"/>
        </w:rPr>
        <w:t>МО «Озероучумский сельсовет»</w:t>
      </w:r>
      <w:r w:rsidRPr="009929DE">
        <w:rPr>
          <w:rFonts w:ascii="Times New Roman" w:hAnsi="Times New Roman"/>
          <w:sz w:val="28"/>
          <w:szCs w:val="28"/>
        </w:rPr>
        <w:t xml:space="preserve"> являются автомобильный транспорт.</w:t>
      </w:r>
    </w:p>
    <w:p w14:paraId="68E0569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Уровни звука от проходящих поездов при скорости 50-60 км/ч составляют 90</w:t>
      </w:r>
      <w:r w:rsidRPr="009929DE">
        <w:rPr>
          <w:rFonts w:ascii="Times New Roman" w:hAnsi="Times New Roman"/>
          <w:sz w:val="28"/>
          <w:szCs w:val="28"/>
        </w:rPr>
        <w:noBreakHyphen/>
        <w:t>95 дБА (Акулов К.И., Буштуева К.А., 1986).</w:t>
      </w:r>
    </w:p>
    <w:p w14:paraId="0165D6CA"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защиты застройки от шума и выхлопных газов следует предусматривать вдоль дороги полосу насаждений шириной не менее 10 м, что соблюдено не повсеместно (в части зелёных насаждений).</w:t>
      </w:r>
    </w:p>
    <w:p w14:paraId="3AEDBC4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Уровень шума на улицах зависит, в основном, от интенсивности транспортного потока, его состава и скорости, а также от состояния дорожного покрытия и технического состояния автотранспорта.</w:t>
      </w:r>
    </w:p>
    <w:p w14:paraId="4D5BDE48" w14:textId="58C21BF3"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Шумовая карта для муниципального образования не разрабатывалась. Возможность транспорта оказывать неблагоприятное воздействие на население не обусловлено отсутствием надлежащих полос зелёных насаждений вдоль автомобильных дорог. Таким образом, практически те жилые дома и учреждения, которые расположены вдоль улиц находятся в зоне акустического дискомфорта.</w:t>
      </w:r>
    </w:p>
    <w:p w14:paraId="586B5F3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поддержания нормативного шумового режима в жилых районах борьба с шумом должна проводиться по основным трём направлениям:</w:t>
      </w:r>
    </w:p>
    <w:p w14:paraId="2A3008B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 источнике шума – инженерно-техническими и организационно-административными методами;</w:t>
      </w:r>
    </w:p>
    <w:p w14:paraId="0FCAF82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 пути распространения шума – градостроительными и строительно-акустическими методами;</w:t>
      </w:r>
    </w:p>
    <w:p w14:paraId="789E8EF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 объекте шумозащиты – конструктивно-строительными методами.</w:t>
      </w:r>
    </w:p>
    <w:p w14:paraId="75DF664E"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Расчёт шумовых характеристик транспортных потоков должны проводиться в соответствии СП 51.13330.2011 «Защита от шума. Актуализированная редакция СНиП 23-03-2003».</w:t>
      </w:r>
    </w:p>
    <w:p w14:paraId="1664B0C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Уровень звука LА</w:t>
      </w:r>
      <w:r w:rsidRPr="009929DE">
        <w:rPr>
          <w:rFonts w:ascii="Times New Roman" w:hAnsi="Times New Roman"/>
          <w:sz w:val="28"/>
          <w:szCs w:val="28"/>
          <w:vertAlign w:val="subscript"/>
        </w:rPr>
        <w:t>тер</w:t>
      </w:r>
      <w:r w:rsidRPr="009929DE">
        <w:rPr>
          <w:rFonts w:ascii="Times New Roman" w:hAnsi="Times New Roman"/>
          <w:sz w:val="28"/>
          <w:szCs w:val="28"/>
        </w:rPr>
        <w:t>, в дБА в расчётной точке на территории защищаемого от шума объекта определяется в соответствии с СП 51.13330.2011 (п. 6.3).</w:t>
      </w:r>
    </w:p>
    <w:p w14:paraId="2FDD9DAD"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Генеральным планом предусматриваются следующие градостроительные мероприятия:</w:t>
      </w:r>
    </w:p>
    <w:p w14:paraId="63F6CD3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назначение ширины улиц в соответствии с принятой классификацией улично-дорожной сети;</w:t>
      </w:r>
    </w:p>
    <w:p w14:paraId="0E2B88E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озеленение примагистральных территорий, создание шумозащитных зелёных полос и другие.</w:t>
      </w:r>
    </w:p>
    <w:p w14:paraId="372EE7AC"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Укрупнение межмагистральных территорий и рациональное распределение транспортных нагрузок на улично-дорожную сеть может уменьшить шум в среднем на 8 дБА.</w:t>
      </w:r>
    </w:p>
    <w:p w14:paraId="1D7A735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Организация транспортного движения позволяет снизить уровень транспортного шума на 2-10 дБА, а регулирование состава транспортных потоков и применение автоматических систем регулирования на 10-15 дБА.</w:t>
      </w:r>
    </w:p>
    <w:p w14:paraId="7DA7EA34"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зависимости от конструкции посадок зелёных насаждений эффективность шумозащиты составляет 3-15 дБА, а использование шумозащитных экранов 5-25 дБА.</w:t>
      </w:r>
    </w:p>
    <w:p w14:paraId="2DD0DB0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Жилые здания, применяемые в качестве шумовых барьеров, должны иметь высокие звукоизоляционные качества наружных ограждающих конструкций и, в первую очередь, окон, которые могут снижать уровень звука на 18-45 дБА.</w:t>
      </w:r>
    </w:p>
    <w:p w14:paraId="406F8B6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Размеры санитарно-защитных зон от трансформаторов до жилых домов рассчитаны с учётом количества и мощности трансформаторов при напряжении ПС 110-220 кВ (200-</w:t>
      </w:r>
      <w:smartTag w:uri="urn:schemas-microsoft-com:office:smarttags" w:element="metricconverter">
        <w:smartTagPr>
          <w:attr w:name="ProductID" w:val="250 м"/>
        </w:smartTagPr>
        <w:r w:rsidRPr="009929DE">
          <w:rPr>
            <w:rFonts w:ascii="Times New Roman" w:hAnsi="Times New Roman"/>
            <w:sz w:val="28"/>
            <w:szCs w:val="28"/>
          </w:rPr>
          <w:t>250 м</w:t>
        </w:r>
      </w:smartTag>
      <w:r w:rsidRPr="009929DE">
        <w:rPr>
          <w:rFonts w:ascii="Times New Roman" w:hAnsi="Times New Roman"/>
          <w:sz w:val="28"/>
          <w:szCs w:val="28"/>
        </w:rPr>
        <w:t>).</w:t>
      </w:r>
    </w:p>
    <w:p w14:paraId="12441C4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Применение комплекса шумозащитных мер позволяет улучшить акустический режим в жилых помещениях.</w:t>
      </w:r>
    </w:p>
    <w:p w14:paraId="2D2F8F8A" w14:textId="77777777" w:rsidR="004C4CFF" w:rsidRPr="009929DE" w:rsidRDefault="004C4CFF" w:rsidP="00412B38">
      <w:pPr>
        <w:spacing w:after="0" w:line="240" w:lineRule="auto"/>
        <w:ind w:firstLine="709"/>
        <w:jc w:val="both"/>
        <w:rPr>
          <w:rFonts w:ascii="Times New Roman" w:hAnsi="Times New Roman"/>
          <w:i/>
          <w:sz w:val="28"/>
          <w:szCs w:val="28"/>
        </w:rPr>
      </w:pPr>
    </w:p>
    <w:p w14:paraId="59FCACAC" w14:textId="3D20C4ED"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Защита от действия электромагнитного поля. </w:t>
      </w:r>
      <w:r w:rsidRPr="009929DE">
        <w:rPr>
          <w:rFonts w:ascii="Times New Roman" w:hAnsi="Times New Roman"/>
          <w:sz w:val="28"/>
          <w:szCs w:val="28"/>
        </w:rPr>
        <w:t>Для защиты населения от неблагоприятного воздействия электромагнитного поля, создаваемого высоковольтной линией, необходимо организовать санитарно-защитную зону. В соответствии с постановлением Правительства Российской Федерации от 24.02.2009 № 160, величина зоны для линий электропередач до 20 кВ составляет 10 м (5 м – для линий с самонесущими или изолированными проводами, размещёнными в границах населённых пунктов), до 35 кВ – 15 м, до 110 кВ – 20 м, до 220 кВ – 25 м.</w:t>
      </w:r>
    </w:p>
    <w:p w14:paraId="3D84E83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14:paraId="2ECC6F3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14:paraId="73D3CC3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14:paraId="1F4EA3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14:paraId="26F02FC5"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14:paraId="4F22E8F4" w14:textId="0E298BCF" w:rsidR="00073D1C" w:rsidRPr="009929DE" w:rsidRDefault="00073D1C" w:rsidP="00F46947">
      <w:pPr>
        <w:spacing w:after="0" w:line="240" w:lineRule="auto"/>
        <w:ind w:firstLine="709"/>
        <w:jc w:val="both"/>
        <w:rPr>
          <w:rFonts w:ascii="Times New Roman" w:hAnsi="Times New Roman"/>
          <w:color w:val="000000"/>
          <w:sz w:val="28"/>
          <w:szCs w:val="28"/>
        </w:rPr>
      </w:pPr>
    </w:p>
    <w:p w14:paraId="500EFAE9" w14:textId="3C608B67" w:rsidR="000C695C" w:rsidRPr="009929DE" w:rsidRDefault="000C695C" w:rsidP="00874019">
      <w:pPr>
        <w:pStyle w:val="1"/>
        <w:numPr>
          <w:ilvl w:val="0"/>
          <w:numId w:val="52"/>
        </w:numPr>
        <w:tabs>
          <w:tab w:val="left" w:pos="567"/>
        </w:tabs>
        <w:spacing w:line="240" w:lineRule="auto"/>
        <w:ind w:left="567" w:hanging="567"/>
        <w:rPr>
          <w:b/>
          <w:sz w:val="32"/>
        </w:rPr>
      </w:pPr>
      <w:bookmarkStart w:id="434" w:name="_Toc199242693"/>
      <w:r w:rsidRPr="009929DE">
        <w:rPr>
          <w:b/>
          <w:sz w:val="32"/>
        </w:rPr>
        <w:t xml:space="preserve">Сведения о видах, назначении и наименованиях планируемых для размещения на территории </w:t>
      </w:r>
      <w:r w:rsidR="00220D6C" w:rsidRPr="009929DE">
        <w:rPr>
          <w:b/>
          <w:sz w:val="32"/>
        </w:rPr>
        <w:t>МО «Озероучумский сельсовет»</w:t>
      </w:r>
      <w:r w:rsidR="00992F2F" w:rsidRPr="009929DE">
        <w:rPr>
          <w:b/>
          <w:sz w:val="32"/>
        </w:rPr>
        <w:t xml:space="preserve"> </w:t>
      </w:r>
      <w:r w:rsidRPr="009929DE">
        <w:rPr>
          <w:b/>
          <w:sz w:val="32"/>
        </w:rPr>
        <w:t>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434"/>
    </w:p>
    <w:p w14:paraId="1EC0AB1F" w14:textId="77777777" w:rsidR="00F125BD" w:rsidRPr="009929DE" w:rsidRDefault="00F125BD" w:rsidP="00F125BD">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194E1C54" w14:textId="5F9F3265" w:rsidR="00F125BD" w:rsidRPr="009929DE" w:rsidRDefault="00A10993" w:rsidP="00F125BD">
      <w:pPr>
        <w:autoSpaceDE w:val="0"/>
        <w:autoSpaceDN w:val="0"/>
        <w:adjustRightInd w:val="0"/>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bookmarkStart w:id="435" w:name="_Hlk172728499"/>
      <w:r w:rsidR="004D742F" w:rsidRPr="009929DE">
        <w:rPr>
          <w:rFonts w:ascii="Times New Roman" w:eastAsia="Times New Roman" w:hAnsi="Times New Roman"/>
          <w:sz w:val="28"/>
          <w:szCs w:val="28"/>
          <w:lang w:eastAsia="ru-RU"/>
        </w:rPr>
        <w:t>МО «Озероучумский сельсовет»</w:t>
      </w:r>
      <w:r w:rsidR="00B15D4C" w:rsidRPr="009929DE">
        <w:rPr>
          <w:rFonts w:ascii="Times New Roman" w:eastAsia="Times New Roman" w:hAnsi="Times New Roman"/>
          <w:sz w:val="28"/>
          <w:szCs w:val="28"/>
          <w:lang w:eastAsia="ru-RU"/>
        </w:rPr>
        <w:t xml:space="preserve"> </w:t>
      </w:r>
      <w:r w:rsidR="004D742F" w:rsidRPr="009929DE">
        <w:rPr>
          <w:rFonts w:ascii="Times New Roman" w:eastAsia="Times New Roman" w:hAnsi="Times New Roman"/>
          <w:sz w:val="28"/>
          <w:szCs w:val="28"/>
          <w:lang w:eastAsia="ru-RU"/>
        </w:rPr>
        <w:t>Ужурского</w:t>
      </w:r>
      <w:r w:rsidR="00240DF0" w:rsidRPr="009929DE">
        <w:rPr>
          <w:rFonts w:ascii="Times New Roman" w:hAnsi="Times New Roman"/>
          <w:sz w:val="28"/>
          <w:szCs w:val="28"/>
        </w:rPr>
        <w:t xml:space="preserve"> района </w:t>
      </w:r>
      <w:r w:rsidR="004D742F" w:rsidRPr="009929DE">
        <w:rPr>
          <w:rFonts w:ascii="Times New Roman" w:hAnsi="Times New Roman"/>
          <w:sz w:val="28"/>
          <w:szCs w:val="28"/>
        </w:rPr>
        <w:t>Красноярского края</w:t>
      </w:r>
      <w:r w:rsidR="00B15D4C" w:rsidRPr="009929DE">
        <w:rPr>
          <w:rFonts w:ascii="Times New Roman" w:hAnsi="Times New Roman"/>
          <w:sz w:val="28"/>
          <w:szCs w:val="28"/>
        </w:rPr>
        <w:t xml:space="preserve"> </w:t>
      </w:r>
      <w:r w:rsidR="00240DF0" w:rsidRPr="009929DE">
        <w:rPr>
          <w:rFonts w:ascii="Times New Roman" w:hAnsi="Times New Roman"/>
          <w:sz w:val="28"/>
          <w:szCs w:val="28"/>
        </w:rPr>
        <w:t>строительство объектов федерального значения не запланировано</w:t>
      </w:r>
      <w:bookmarkEnd w:id="435"/>
      <w:r w:rsidR="00240DF0" w:rsidRPr="009929DE">
        <w:rPr>
          <w:rFonts w:ascii="Times New Roman" w:hAnsi="Times New Roman"/>
          <w:sz w:val="28"/>
          <w:szCs w:val="28"/>
        </w:rPr>
        <w:t>.</w:t>
      </w:r>
    </w:p>
    <w:p w14:paraId="0FA8D2E3" w14:textId="3AB7B54A" w:rsidR="00A10993" w:rsidRPr="009929DE"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в </w:t>
      </w:r>
      <w:r w:rsidR="00B15D4C" w:rsidRPr="009929DE">
        <w:rPr>
          <w:rFonts w:ascii="Times New Roman" w:eastAsia="Times New Roman" w:hAnsi="Times New Roman"/>
          <w:sz w:val="28"/>
          <w:szCs w:val="28"/>
          <w:lang w:eastAsia="ru-RU"/>
        </w:rPr>
        <w:t xml:space="preserve">границах </w:t>
      </w:r>
      <w:bookmarkStart w:id="436" w:name="_Hlk172728372"/>
      <w:r w:rsidR="004D742F" w:rsidRPr="009929DE">
        <w:rPr>
          <w:rFonts w:ascii="Times New Roman" w:eastAsia="Times New Roman" w:hAnsi="Times New Roman"/>
          <w:sz w:val="28"/>
          <w:szCs w:val="28"/>
          <w:lang w:eastAsia="ru-RU"/>
        </w:rPr>
        <w:t>МО «Озероучумский сельсовет» Ужурского</w:t>
      </w:r>
      <w:r w:rsidR="004D742F" w:rsidRPr="009929DE">
        <w:rPr>
          <w:rFonts w:ascii="Times New Roman" w:hAnsi="Times New Roman"/>
          <w:sz w:val="28"/>
          <w:szCs w:val="28"/>
        </w:rPr>
        <w:t xml:space="preserve"> района Красноярского края </w:t>
      </w:r>
      <w:r w:rsidR="00135F76" w:rsidRPr="009929DE">
        <w:rPr>
          <w:rFonts w:ascii="Times New Roman" w:hAnsi="Times New Roman"/>
          <w:sz w:val="28"/>
          <w:szCs w:val="28"/>
        </w:rPr>
        <w:t>строительство объектов федерального значения не запланировано</w:t>
      </w:r>
      <w:bookmarkEnd w:id="436"/>
      <w:r w:rsidRPr="009929DE">
        <w:rPr>
          <w:rFonts w:ascii="Times New Roman" w:eastAsia="Times New Roman" w:hAnsi="Times New Roman"/>
          <w:sz w:val="28"/>
          <w:szCs w:val="28"/>
          <w:lang w:eastAsia="ru-RU"/>
        </w:rPr>
        <w:t>.</w:t>
      </w:r>
    </w:p>
    <w:p w14:paraId="5AAF10DA" w14:textId="3BB186BA" w:rsidR="00A10993" w:rsidRPr="009929DE"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в границах </w:t>
      </w:r>
      <w:r w:rsidR="004D742F" w:rsidRPr="009929DE">
        <w:rPr>
          <w:rFonts w:ascii="Times New Roman" w:eastAsia="Times New Roman" w:hAnsi="Times New Roman"/>
          <w:sz w:val="28"/>
          <w:szCs w:val="28"/>
          <w:lang w:eastAsia="ru-RU"/>
        </w:rPr>
        <w:t>МО «Озероучумский сельсовет» Ужурского</w:t>
      </w:r>
      <w:r w:rsidR="004D742F" w:rsidRPr="009929DE">
        <w:rPr>
          <w:rFonts w:ascii="Times New Roman" w:hAnsi="Times New Roman"/>
          <w:sz w:val="28"/>
          <w:szCs w:val="28"/>
        </w:rPr>
        <w:t xml:space="preserve"> района Красноярского края</w:t>
      </w:r>
      <w:r w:rsidR="00135F76" w:rsidRPr="009929DE">
        <w:rPr>
          <w:rFonts w:ascii="Times New Roman" w:hAnsi="Times New Roman"/>
          <w:sz w:val="28"/>
          <w:szCs w:val="28"/>
        </w:rPr>
        <w:t xml:space="preserve"> строительство объектов федерального значения не запланировано</w:t>
      </w:r>
      <w:r w:rsidRPr="009929DE">
        <w:rPr>
          <w:rFonts w:ascii="Times New Roman" w:eastAsia="Times New Roman" w:hAnsi="Times New Roman"/>
          <w:sz w:val="28"/>
          <w:szCs w:val="28"/>
          <w:lang w:eastAsia="ru-RU"/>
        </w:rPr>
        <w:t>.</w:t>
      </w:r>
    </w:p>
    <w:p w14:paraId="7A0991F3" w14:textId="7772F922" w:rsidR="000C36E3" w:rsidRPr="009929DE" w:rsidRDefault="00A10993" w:rsidP="00364CD9">
      <w:pPr>
        <w:autoSpaceDE w:val="0"/>
        <w:autoSpaceDN w:val="0"/>
        <w:adjustRightInd w:val="0"/>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в границах </w:t>
      </w:r>
      <w:r w:rsidR="004D742F" w:rsidRPr="009929DE">
        <w:rPr>
          <w:rFonts w:ascii="Times New Roman" w:eastAsia="Times New Roman" w:hAnsi="Times New Roman"/>
          <w:sz w:val="28"/>
          <w:szCs w:val="28"/>
          <w:lang w:eastAsia="ru-RU"/>
        </w:rPr>
        <w:t>МО «Озероучумский сельсовет» Ужурского</w:t>
      </w:r>
      <w:r w:rsidR="004D742F" w:rsidRPr="009929DE">
        <w:rPr>
          <w:rFonts w:ascii="Times New Roman" w:hAnsi="Times New Roman"/>
          <w:sz w:val="28"/>
          <w:szCs w:val="28"/>
        </w:rPr>
        <w:t xml:space="preserve"> района Красноярского края </w:t>
      </w:r>
      <w:r w:rsidR="00240DF0" w:rsidRPr="009929DE">
        <w:rPr>
          <w:rFonts w:ascii="Times New Roman" w:eastAsia="Times New Roman" w:hAnsi="Times New Roman"/>
          <w:sz w:val="28"/>
          <w:szCs w:val="28"/>
          <w:lang w:eastAsia="ru-RU"/>
        </w:rPr>
        <w:t>строительство объектов федерального значения не запланировано</w:t>
      </w:r>
      <w:r w:rsidR="00240DF0" w:rsidRPr="009929DE">
        <w:rPr>
          <w:rFonts w:ascii="Times New Roman" w:hAnsi="Times New Roman"/>
          <w:sz w:val="28"/>
          <w:szCs w:val="28"/>
        </w:rPr>
        <w:t>.</w:t>
      </w:r>
    </w:p>
    <w:p w14:paraId="7A1D763D" w14:textId="5727477F" w:rsidR="00B15D4C" w:rsidRPr="009929DE" w:rsidRDefault="00A10993" w:rsidP="004D742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в границах </w:t>
      </w:r>
      <w:r w:rsidR="004D742F" w:rsidRPr="009929DE">
        <w:rPr>
          <w:rFonts w:ascii="Times New Roman" w:eastAsia="Times New Roman" w:hAnsi="Times New Roman"/>
          <w:sz w:val="28"/>
          <w:szCs w:val="28"/>
          <w:lang w:eastAsia="ru-RU"/>
        </w:rPr>
        <w:t>МО «Озероучумский сельсовет» Ужурского</w:t>
      </w:r>
      <w:r w:rsidR="004D742F" w:rsidRPr="009929DE">
        <w:rPr>
          <w:rFonts w:ascii="Times New Roman" w:hAnsi="Times New Roman"/>
          <w:sz w:val="28"/>
          <w:szCs w:val="28"/>
        </w:rPr>
        <w:t xml:space="preserve"> района Красноярского края строительство объектов федерального значения не запланировано</w:t>
      </w:r>
      <w:r w:rsidR="004D742F" w:rsidRPr="009929DE">
        <w:rPr>
          <w:rFonts w:ascii="Times New Roman" w:eastAsia="Times New Roman" w:hAnsi="Times New Roman"/>
          <w:sz w:val="28"/>
          <w:szCs w:val="28"/>
          <w:lang w:eastAsia="ru-RU"/>
        </w:rPr>
        <w:t>.</w:t>
      </w:r>
    </w:p>
    <w:p w14:paraId="5974F06C" w14:textId="2B125EDC" w:rsidR="000C695C" w:rsidRPr="009929DE"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составе таблицы </w:t>
      </w:r>
      <w:r w:rsidR="00B92D86" w:rsidRPr="009929DE">
        <w:fldChar w:fldCharType="begin"/>
      </w:r>
      <w:r w:rsidR="00B92D86" w:rsidRPr="009929DE">
        <w:instrText xml:space="preserve"> REF Tbl_Objecty \h  \* MERGEFORMAT </w:instrText>
      </w:r>
      <w:r w:rsidR="00B92D86" w:rsidRPr="009929DE">
        <w:fldChar w:fldCharType="separate"/>
      </w:r>
      <w:r w:rsidR="003664D5">
        <w:rPr>
          <w:rFonts w:ascii="Times New Roman" w:eastAsia="Times New Roman" w:hAnsi="Times New Roman"/>
          <w:noProof/>
          <w:sz w:val="28"/>
          <w:szCs w:val="28"/>
          <w:lang w:bidi="en-US"/>
        </w:rPr>
        <w:t>8</w:t>
      </w:r>
      <w:r w:rsidR="003664D5" w:rsidRPr="009929DE">
        <w:rPr>
          <w:rFonts w:ascii="Times New Roman" w:eastAsia="Times New Roman" w:hAnsi="Times New Roman"/>
          <w:noProof/>
          <w:sz w:val="28"/>
          <w:szCs w:val="28"/>
          <w:lang w:eastAsia="ru-RU"/>
        </w:rPr>
        <w:t>.</w:t>
      </w:r>
      <w:r w:rsidR="003664D5">
        <w:rPr>
          <w:rFonts w:ascii="Times New Roman" w:eastAsia="Times New Roman" w:hAnsi="Times New Roman"/>
          <w:noProof/>
          <w:sz w:val="28"/>
          <w:szCs w:val="28"/>
          <w:lang w:eastAsia="ru-RU"/>
        </w:rPr>
        <w:t>1</w:t>
      </w:r>
      <w:r w:rsidR="00B92D86" w:rsidRPr="009929DE">
        <w:fldChar w:fldCharType="end"/>
      </w:r>
      <w:r w:rsidRPr="009929DE">
        <w:rPr>
          <w:rFonts w:ascii="Times New Roman" w:eastAsia="Times New Roman" w:hAnsi="Times New Roman"/>
          <w:sz w:val="28"/>
          <w:szCs w:val="28"/>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w:t>
      </w:r>
      <w:r w:rsidR="00A10993" w:rsidRPr="009929DE">
        <w:rPr>
          <w:rFonts w:ascii="Times New Roman" w:eastAsia="Times New Roman" w:hAnsi="Times New Roman"/>
          <w:sz w:val="28"/>
          <w:szCs w:val="28"/>
          <w:lang w:eastAsia="ru-RU"/>
        </w:rPr>
        <w:t>3</w:t>
      </w:r>
      <w:r w:rsidR="00240DF0"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 расчётный срок – до 20</w:t>
      </w:r>
      <w:r w:rsidR="00A10993" w:rsidRPr="009929DE">
        <w:rPr>
          <w:rFonts w:ascii="Times New Roman" w:eastAsia="Times New Roman" w:hAnsi="Times New Roman"/>
          <w:sz w:val="28"/>
          <w:szCs w:val="28"/>
          <w:lang w:eastAsia="ru-RU"/>
        </w:rPr>
        <w:t>4</w:t>
      </w:r>
      <w:r w:rsidR="00240DF0"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w:t>
      </w:r>
    </w:p>
    <w:p w14:paraId="76384296" w14:textId="77777777" w:rsidR="000C695C" w:rsidRPr="009929DE" w:rsidRDefault="000C695C" w:rsidP="001E1B96">
      <w:pPr>
        <w:pStyle w:val="2"/>
        <w:numPr>
          <w:ilvl w:val="1"/>
          <w:numId w:val="51"/>
        </w:numPr>
        <w:tabs>
          <w:tab w:val="left" w:pos="993"/>
        </w:tabs>
        <w:spacing w:before="240"/>
        <w:rPr>
          <w:b/>
        </w:rPr>
        <w:sectPr w:rsidR="000C695C" w:rsidRPr="009929DE" w:rsidSect="008674BF">
          <w:pgSz w:w="11906" w:h="16838"/>
          <w:pgMar w:top="1134" w:right="567" w:bottom="1134" w:left="1134" w:header="709" w:footer="794" w:gutter="0"/>
          <w:cols w:space="708"/>
          <w:docGrid w:linePitch="360"/>
        </w:sectPr>
      </w:pPr>
    </w:p>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14:paraId="675F6F26" w14:textId="46F0A82B" w:rsidR="003A7901" w:rsidRPr="009929DE" w:rsidRDefault="003A7901" w:rsidP="003A790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437" w:name="Tbl_Objecty"/>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851BED" w:rsidRPr="009929DE">
        <w:rPr>
          <w:rFonts w:ascii="Times New Roman" w:eastAsia="Times New Roman" w:hAnsi="Times New Roman"/>
          <w:sz w:val="28"/>
          <w:szCs w:val="28"/>
          <w:lang w:eastAsia="ru-RU"/>
        </w:rPr>
        <w:instrText>1</w:instrText>
      </w:r>
      <w:r w:rsidR="00CB56B9" w:rsidRPr="009929DE">
        <w:rPr>
          <w:rFonts w:ascii="Times New Roman" w:eastAsia="Times New Roman" w:hAnsi="Times New Roman"/>
          <w:sz w:val="28"/>
          <w:szCs w:val="28"/>
          <w:lang w:eastAsia="ru-RU"/>
        </w:rPr>
        <w:instrText xml:space="preserve">\s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8</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w:instrText>
      </w:r>
      <w:r w:rsidR="00851BED" w:rsidRPr="009929DE">
        <w:rPr>
          <w:rFonts w:ascii="Times New Roman" w:eastAsia="Times New Roman" w:hAnsi="Times New Roman"/>
          <w:sz w:val="28"/>
          <w:szCs w:val="28"/>
          <w:lang w:eastAsia="ru-RU"/>
        </w:rPr>
        <w:instrText>3</w:instrText>
      </w:r>
      <w:r w:rsidR="00CB56B9" w:rsidRPr="009929DE">
        <w:rPr>
          <w:rFonts w:ascii="Times New Roman" w:eastAsia="Times New Roman" w:hAnsi="Times New Roman"/>
          <w:sz w:val="28"/>
          <w:szCs w:val="28"/>
          <w:lang w:eastAsia="ru-RU"/>
        </w:rPr>
        <w:instrText xml:space="preserve">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437"/>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2406"/>
        <w:gridCol w:w="2549"/>
        <w:gridCol w:w="2113"/>
        <w:gridCol w:w="2278"/>
        <w:gridCol w:w="1830"/>
        <w:gridCol w:w="1979"/>
        <w:gridCol w:w="1580"/>
      </w:tblGrid>
      <w:tr w:rsidR="000525F3" w:rsidRPr="009929DE" w14:paraId="5B850AB8" w14:textId="77777777" w:rsidTr="00666DB9">
        <w:trPr>
          <w:trHeight w:val="170"/>
          <w:tblHead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AD0B2" w14:textId="77777777" w:rsidR="000525F3" w:rsidRPr="009929DE" w:rsidRDefault="000525F3" w:rsidP="000525F3">
            <w:pPr>
              <w:spacing w:after="0" w:line="240" w:lineRule="auto"/>
              <w:jc w:val="center"/>
              <w:rPr>
                <w:rFonts w:ascii="Times New Roman" w:hAnsi="Times New Roman"/>
                <w:sz w:val="20"/>
                <w:szCs w:val="20"/>
              </w:rPr>
            </w:pPr>
            <w:bookmarkStart w:id="438" w:name="_Hlk3488416"/>
            <w:bookmarkStart w:id="439" w:name="_Hlk57354301"/>
            <w:bookmarkStart w:id="440" w:name="_Hlk178518103"/>
            <w:r w:rsidRPr="009929DE">
              <w:rPr>
                <w:rFonts w:ascii="Times New Roman" w:hAnsi="Times New Roman"/>
                <w:sz w:val="20"/>
                <w:szCs w:val="20"/>
              </w:rPr>
              <w:t>№</w:t>
            </w:r>
          </w:p>
          <w:p w14:paraId="6BF511A1"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п/п</w:t>
            </w: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24CF1"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Наименование объекта</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E9257"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Местоположение</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0F6D0"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Параметры объекта</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94FEC"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Характеристика ЗОУИТ</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BD9B6"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Этап территориального планирования</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C182D"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Источник информации о мероприятии</w:t>
            </w:r>
          </w:p>
        </w:tc>
        <w:tc>
          <w:tcPr>
            <w:tcW w:w="1580" w:type="dxa"/>
            <w:tcBorders>
              <w:top w:val="single" w:sz="4" w:space="0" w:color="auto"/>
              <w:left w:val="single" w:sz="4" w:space="0" w:color="auto"/>
              <w:bottom w:val="single" w:sz="4" w:space="0" w:color="auto"/>
              <w:right w:val="single" w:sz="4" w:space="0" w:color="auto"/>
            </w:tcBorders>
            <w:vAlign w:val="center"/>
          </w:tcPr>
          <w:p w14:paraId="79E82FF7"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Функциональная зона</w:t>
            </w:r>
          </w:p>
        </w:tc>
      </w:tr>
      <w:bookmarkEnd w:id="438"/>
      <w:bookmarkEnd w:id="439"/>
      <w:tr w:rsidR="000525F3" w:rsidRPr="009929DE" w14:paraId="03BD955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9F91594"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hAnsi="Times New Roman"/>
                <w:sz w:val="20"/>
                <w:szCs w:val="20"/>
              </w:rPr>
              <w:t>ОБЪЕКТЫ МЕСТНОГО ЗНАЧЕНИЯ МУНИЦИПАЛЬНОГО РАЙОНА</w:t>
            </w:r>
          </w:p>
        </w:tc>
      </w:tr>
      <w:tr w:rsidR="000525F3" w:rsidRPr="009929DE" w14:paraId="692D0FAC"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B175538"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инженерной инфраструктуры</w:t>
            </w:r>
          </w:p>
        </w:tc>
      </w:tr>
      <w:tr w:rsidR="000525F3" w:rsidRPr="009929DE" w14:paraId="3E691C69"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0BF1A85"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Водоснабжение</w:t>
            </w:r>
          </w:p>
        </w:tc>
      </w:tr>
      <w:tr w:rsidR="000525F3" w:rsidRPr="009929DE" w14:paraId="6EE571F1"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6173B58B"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2F089327" w14:textId="77777777" w:rsidR="000525F3" w:rsidRPr="009929DE" w:rsidRDefault="000525F3" w:rsidP="000525F3">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Реконструкция сетей водоснабжения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77020A18" w14:textId="77777777" w:rsidR="000525F3" w:rsidRPr="009929DE" w:rsidRDefault="000525F3" w:rsidP="000525F3">
            <w:pPr>
              <w:tabs>
                <w:tab w:val="left" w:pos="1418"/>
              </w:tabs>
              <w:spacing w:after="0" w:line="240" w:lineRule="auto"/>
              <w:rPr>
                <w:rFonts w:ascii="Times New Roman" w:eastAsia="Times New Roman" w:hAnsi="Times New Roman"/>
                <w:sz w:val="20"/>
                <w:szCs w:val="20"/>
                <w:lang w:eastAsia="ru-RU"/>
              </w:rPr>
            </w:pPr>
            <w:r w:rsidRPr="009929DE">
              <w:rPr>
                <w:rFonts w:ascii="Times New Roman" w:hAnsi="Times New Roman"/>
                <w:sz w:val="20"/>
                <w:szCs w:val="20"/>
              </w:rPr>
              <w:t>Озероучумский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244A2D23" w14:textId="573B3F57" w:rsidR="000525F3" w:rsidRPr="009929DE" w:rsidRDefault="007C084B" w:rsidP="000525F3">
            <w:pPr>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5,5</w:t>
            </w:r>
            <w:r w:rsidR="000525F3" w:rsidRPr="009929DE">
              <w:rPr>
                <w:rFonts w:ascii="Times New Roman" w:hAnsi="Times New Roman"/>
                <w:sz w:val="20"/>
                <w:szCs w:val="20"/>
              </w:rPr>
              <w:t xml:space="preserve">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CB25947" w14:textId="77777777" w:rsidR="000525F3" w:rsidRPr="009929DE"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Охранная зона сетей водоснабжения</w:t>
            </w:r>
            <w:r w:rsidRPr="009929DE">
              <w:rPr>
                <w:rFonts w:ascii="Times New Roman" w:hAnsi="Times New Roman"/>
                <w:sz w:val="20"/>
                <w:szCs w:val="20"/>
                <w:vertAlign w:val="superscript"/>
              </w:rPr>
              <w:endnoteReference w:id="1"/>
            </w:r>
            <w:r w:rsidRPr="009929DE">
              <w:rPr>
                <w:rFonts w:ascii="Times New Roman" w:hAnsi="Times New Roman"/>
                <w:sz w:val="20"/>
                <w:szCs w:val="20"/>
                <w:vertAlign w:val="superscript"/>
              </w:rPr>
              <w:t xml:space="preserve"> </w:t>
            </w:r>
            <w:r w:rsidRPr="009929DE">
              <w:rPr>
                <w:rFonts w:ascii="Times New Roman" w:hAnsi="Times New Roman"/>
                <w:sz w:val="20"/>
                <w:szCs w:val="20"/>
              </w:rPr>
              <w:t xml:space="preserve">– </w:t>
            </w:r>
            <w:smartTag w:uri="urn:schemas-microsoft-com:office:smarttags" w:element="metricconverter">
              <w:smartTagPr>
                <w:attr w:name="ProductID" w:val="20 м"/>
              </w:smartTagPr>
              <w:r w:rsidRPr="009929DE">
                <w:rPr>
                  <w:rFonts w:ascii="Times New Roman" w:hAnsi="Times New Roman"/>
                  <w:sz w:val="20"/>
                  <w:szCs w:val="20"/>
                </w:rPr>
                <w:t>20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7117D028"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99986CB"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51D4E1C0" w14:textId="7B09829A" w:rsidR="000525F3" w:rsidRPr="009929DE" w:rsidRDefault="001226E6"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w:t>
            </w:r>
          </w:p>
        </w:tc>
      </w:tr>
      <w:tr w:rsidR="000525F3" w:rsidRPr="009929DE" w14:paraId="09529D5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35119AB"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Водоотведение</w:t>
            </w:r>
          </w:p>
        </w:tc>
      </w:tr>
      <w:tr w:rsidR="000525F3" w:rsidRPr="009929DE" w14:paraId="609873DE"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16B2C49"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478EB4E6" w14:textId="1CCEBA72" w:rsidR="00635393" w:rsidRPr="00785864" w:rsidRDefault="00635393" w:rsidP="000525F3">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Строительство КОС</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48BEC73A" w14:textId="77777777" w:rsidR="000525F3" w:rsidRPr="00785864" w:rsidRDefault="000525F3" w:rsidP="000525F3">
            <w:pPr>
              <w:tabs>
                <w:tab w:val="left" w:pos="1418"/>
              </w:tabs>
              <w:spacing w:after="0" w:line="240" w:lineRule="auto"/>
              <w:rPr>
                <w:rFonts w:ascii="Times New Roman" w:hAnsi="Times New Roman"/>
                <w:sz w:val="20"/>
                <w:szCs w:val="20"/>
              </w:rPr>
            </w:pPr>
            <w:r w:rsidRPr="00785864">
              <w:rPr>
                <w:rFonts w:ascii="Times New Roman" w:hAnsi="Times New Roman"/>
                <w:sz w:val="20"/>
                <w:szCs w:val="20"/>
              </w:rPr>
              <w:t>Озероучумский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9EDD695" w14:textId="259A854F" w:rsidR="00635393" w:rsidRPr="00785864" w:rsidRDefault="00635393" w:rsidP="00635393">
            <w:pPr>
              <w:spacing w:after="0" w:line="240" w:lineRule="auto"/>
              <w:jc w:val="center"/>
              <w:rPr>
                <w:rFonts w:ascii="Times New Roman" w:hAnsi="Times New Roman"/>
                <w:sz w:val="20"/>
                <w:szCs w:val="20"/>
              </w:rPr>
            </w:pPr>
            <w:r w:rsidRPr="00785864">
              <w:rPr>
                <w:rFonts w:ascii="Times New Roman" w:hAnsi="Times New Roman"/>
                <w:sz w:val="20"/>
                <w:szCs w:val="20"/>
              </w:rPr>
              <w:t>200 м</w:t>
            </w:r>
            <w:r w:rsidRPr="00785864">
              <w:rPr>
                <w:rFonts w:ascii="Times New Roman" w:hAnsi="Times New Roman"/>
                <w:sz w:val="20"/>
                <w:szCs w:val="20"/>
                <w:vertAlign w:val="superscript"/>
              </w:rPr>
              <w:t>3</w:t>
            </w:r>
            <w:r w:rsidRPr="00785864">
              <w:rPr>
                <w:rFonts w:ascii="Times New Roman" w:hAnsi="Times New Roman"/>
                <w:sz w:val="20"/>
                <w:szCs w:val="20"/>
              </w:rPr>
              <w:t>/сут</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44DFC28" w14:textId="77777777" w:rsidR="000525F3" w:rsidRPr="00785864"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785864">
              <w:rPr>
                <w:rFonts w:ascii="Times New Roman" w:hAnsi="Times New Roman"/>
                <w:sz w:val="20"/>
                <w:szCs w:val="20"/>
              </w:rPr>
              <w:t>Санитарно-защитная зона</w:t>
            </w:r>
            <w:r w:rsidRPr="00785864">
              <w:rPr>
                <w:rFonts w:ascii="Times New Roman" w:hAnsi="Times New Roman"/>
                <w:sz w:val="20"/>
                <w:szCs w:val="20"/>
                <w:vertAlign w:val="superscript"/>
              </w:rPr>
              <w:endnoteReference w:id="2"/>
            </w:r>
            <w:r w:rsidRPr="00785864">
              <w:rPr>
                <w:rFonts w:ascii="Times New Roman" w:hAnsi="Times New Roman"/>
                <w:sz w:val="20"/>
                <w:szCs w:val="20"/>
              </w:rPr>
              <w:t xml:space="preserve"> – 300 м</w:t>
            </w:r>
          </w:p>
        </w:tc>
        <w:tc>
          <w:tcPr>
            <w:tcW w:w="1830" w:type="dxa"/>
            <w:shd w:val="clear" w:color="auto" w:fill="auto"/>
            <w:vAlign w:val="center"/>
          </w:tcPr>
          <w:p w14:paraId="0ECF3ED6" w14:textId="77777777" w:rsidR="000525F3" w:rsidRPr="00785864" w:rsidRDefault="000525F3" w:rsidP="000525F3">
            <w:pPr>
              <w:spacing w:after="0" w:line="240" w:lineRule="auto"/>
              <w:jc w:val="center"/>
              <w:rPr>
                <w:rFonts w:ascii="Times New Roman" w:hAnsi="Times New Roman"/>
                <w:sz w:val="20"/>
                <w:szCs w:val="20"/>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FAA42FA" w14:textId="3DCE9304" w:rsidR="000525F3" w:rsidRPr="00785864" w:rsidRDefault="00A246BF" w:rsidP="000525F3">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ГП</w:t>
            </w:r>
            <w:r w:rsidRPr="00A246BF">
              <w:rPr>
                <w:rFonts w:ascii="Times New Roman" w:eastAsia="Times New Roman" w:hAnsi="Times New Roman"/>
                <w:sz w:val="20"/>
                <w:szCs w:val="20"/>
                <w:lang w:eastAsia="ru-RU"/>
              </w:rPr>
              <w:t xml:space="preserve"> Красноярского края «Реформирование и модернизация жилищно-коммунального хозяйства»</w:t>
            </w:r>
            <w:r>
              <w:rPr>
                <w:rStyle w:val="afb"/>
                <w:rFonts w:ascii="Times New Roman" w:eastAsia="Times New Roman" w:hAnsi="Times New Roman"/>
                <w:sz w:val="20"/>
                <w:szCs w:val="20"/>
                <w:lang w:eastAsia="ru-RU"/>
              </w:rPr>
              <w:endnoteReference w:id="3"/>
            </w:r>
          </w:p>
        </w:tc>
        <w:tc>
          <w:tcPr>
            <w:tcW w:w="1580" w:type="dxa"/>
            <w:tcBorders>
              <w:top w:val="single" w:sz="4" w:space="0" w:color="auto"/>
              <w:left w:val="single" w:sz="4" w:space="0" w:color="auto"/>
              <w:bottom w:val="single" w:sz="4" w:space="0" w:color="auto"/>
              <w:right w:val="single" w:sz="4" w:space="0" w:color="auto"/>
            </w:tcBorders>
            <w:vAlign w:val="center"/>
          </w:tcPr>
          <w:p w14:paraId="01D8433F" w14:textId="108015F4" w:rsidR="000525F3" w:rsidRPr="009929DE" w:rsidRDefault="001226E6"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Зона инженерной инфраструктуры</w:t>
            </w:r>
          </w:p>
        </w:tc>
      </w:tr>
      <w:tr w:rsidR="000525F3" w:rsidRPr="009929DE" w14:paraId="6B8148EF"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3A1FD64"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0882CBD5" w14:textId="3A7E5F76" w:rsidR="00635393" w:rsidRPr="00785864" w:rsidRDefault="00635393" w:rsidP="00785864">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Замена (вынос со дворов частной территории по ул. Новая) канализационных сетей</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1CD27070" w14:textId="77777777" w:rsidR="000525F3" w:rsidRPr="00785864" w:rsidRDefault="000525F3" w:rsidP="000525F3">
            <w:pPr>
              <w:tabs>
                <w:tab w:val="left" w:pos="1418"/>
              </w:tabs>
              <w:spacing w:after="0" w:line="240" w:lineRule="auto"/>
              <w:rPr>
                <w:rFonts w:ascii="Times New Roman" w:eastAsia="Times New Roman" w:hAnsi="Times New Roman"/>
                <w:sz w:val="20"/>
                <w:szCs w:val="20"/>
                <w:lang w:eastAsia="ru-RU"/>
              </w:rPr>
            </w:pPr>
            <w:r w:rsidRPr="00785864">
              <w:rPr>
                <w:rFonts w:ascii="Times New Roman" w:hAnsi="Times New Roman"/>
                <w:sz w:val="20"/>
                <w:szCs w:val="20"/>
              </w:rPr>
              <w:t>Озероучумский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0304C28" w14:textId="45CEBB81" w:rsidR="00EE0BD0" w:rsidRPr="00785864" w:rsidRDefault="00FD1ACD" w:rsidP="0078586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w:t>
            </w:r>
            <w:r w:rsidR="000525F3" w:rsidRPr="00785864">
              <w:rPr>
                <w:rFonts w:ascii="Times New Roman" w:hAnsi="Times New Roman"/>
                <w:sz w:val="20"/>
                <w:szCs w:val="20"/>
              </w:rPr>
              <w:t xml:space="preserve">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7E681B5" w14:textId="30827A4B" w:rsidR="000525F3" w:rsidRPr="00785864"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785864">
              <w:rPr>
                <w:rFonts w:ascii="Times New Roman" w:hAnsi="Times New Roman"/>
                <w:sz w:val="20"/>
                <w:szCs w:val="20"/>
              </w:rPr>
              <w:t>Охранная зона сетей</w:t>
            </w:r>
            <w:r w:rsidRPr="00785864">
              <w:rPr>
                <w:rFonts w:ascii="Times New Roman" w:hAnsi="Times New Roman"/>
                <w:sz w:val="20"/>
                <w:szCs w:val="20"/>
                <w:vertAlign w:val="superscript"/>
              </w:rPr>
              <w:endnoteReference w:id="4"/>
            </w:r>
            <w:r w:rsidRPr="00785864">
              <w:rPr>
                <w:rFonts w:ascii="Times New Roman" w:hAnsi="Times New Roman"/>
                <w:sz w:val="20"/>
                <w:szCs w:val="20"/>
                <w:vertAlign w:val="superscript"/>
              </w:rPr>
              <w:t xml:space="preserve"> </w:t>
            </w:r>
            <w:r w:rsidRPr="00785864">
              <w:rPr>
                <w:rFonts w:ascii="Times New Roman" w:hAnsi="Times New Roman"/>
                <w:sz w:val="20"/>
                <w:szCs w:val="20"/>
              </w:rPr>
              <w:t xml:space="preserve">– </w:t>
            </w:r>
            <w:smartTag w:uri="urn:schemas-microsoft-com:office:smarttags" w:element="metricconverter">
              <w:smartTagPr>
                <w:attr w:name="ProductID" w:val="20 м"/>
              </w:smartTagPr>
              <w:r w:rsidRPr="00785864">
                <w:rPr>
                  <w:rFonts w:ascii="Times New Roman" w:hAnsi="Times New Roman"/>
                  <w:sz w:val="20"/>
                  <w:szCs w:val="20"/>
                </w:rPr>
                <w:t>20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110ADB2B" w14:textId="77777777" w:rsidR="000525F3" w:rsidRPr="00785864" w:rsidRDefault="000525F3"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6886AF00" w14:textId="77777777" w:rsidR="000525F3" w:rsidRPr="00785864" w:rsidRDefault="000525F3"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11F47D8D" w14:textId="1CD6E485" w:rsidR="000525F3" w:rsidRPr="009929DE" w:rsidRDefault="001226E6"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w:t>
            </w:r>
          </w:p>
        </w:tc>
      </w:tr>
      <w:tr w:rsidR="00785864" w:rsidRPr="009929DE" w14:paraId="653DA3B9"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74F276E" w14:textId="77777777" w:rsidR="00785864" w:rsidRPr="009929DE" w:rsidRDefault="00785864" w:rsidP="00785864">
            <w:pPr>
              <w:numPr>
                <w:ilvl w:val="0"/>
                <w:numId w:val="87"/>
              </w:numPr>
              <w:tabs>
                <w:tab w:val="left" w:pos="497"/>
              </w:tabs>
              <w:spacing w:after="0" w:line="240" w:lineRule="auto"/>
              <w:jc w:val="right"/>
              <w:rPr>
                <w:rFonts w:ascii="Times New Roman" w:hAnsi="Times New Roman"/>
                <w:sz w:val="20"/>
                <w:szCs w:val="20"/>
              </w:rPr>
            </w:pPr>
            <w:bookmarkStart w:id="441" w:name="_Hlk183541420"/>
          </w:p>
        </w:tc>
        <w:tc>
          <w:tcPr>
            <w:tcW w:w="2406" w:type="dxa"/>
            <w:shd w:val="clear" w:color="auto" w:fill="auto"/>
            <w:vAlign w:val="center"/>
          </w:tcPr>
          <w:p w14:paraId="42A87483" w14:textId="77743621" w:rsidR="00785864" w:rsidRPr="00785864" w:rsidRDefault="00785864" w:rsidP="00785864">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Вынос КНС № 1 с ул. Санаторная 2</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538A9F5A" w14:textId="15087DE3" w:rsidR="00785864" w:rsidRPr="00785864" w:rsidRDefault="00785864" w:rsidP="00785864">
            <w:pPr>
              <w:tabs>
                <w:tab w:val="left" w:pos="1418"/>
              </w:tabs>
              <w:spacing w:after="0" w:line="240" w:lineRule="auto"/>
              <w:rPr>
                <w:rFonts w:ascii="Times New Roman" w:hAnsi="Times New Roman"/>
                <w:sz w:val="20"/>
                <w:szCs w:val="20"/>
              </w:rPr>
            </w:pPr>
            <w:r w:rsidRPr="00785864">
              <w:rPr>
                <w:rFonts w:ascii="Times New Roman" w:hAnsi="Times New Roman"/>
                <w:sz w:val="20"/>
                <w:szCs w:val="20"/>
              </w:rPr>
              <w:t>на ул. Почтовую</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081030C4" w14:textId="62094946" w:rsidR="00785864" w:rsidRPr="00785864" w:rsidRDefault="00785864" w:rsidP="0078586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700</w:t>
            </w:r>
            <w:r w:rsidRPr="00785864">
              <w:rPr>
                <w:rFonts w:ascii="Times New Roman" w:hAnsi="Times New Roman"/>
                <w:sz w:val="20"/>
                <w:szCs w:val="20"/>
              </w:rPr>
              <w:t xml:space="preserve"> тыс. м</w:t>
            </w:r>
            <w:r w:rsidRPr="00785864">
              <w:rPr>
                <w:rFonts w:ascii="Times New Roman" w:hAnsi="Times New Roman"/>
                <w:sz w:val="20"/>
                <w:szCs w:val="20"/>
                <w:vertAlign w:val="superscript"/>
              </w:rPr>
              <w:t>3</w:t>
            </w:r>
            <w:r w:rsidRPr="00785864">
              <w:rPr>
                <w:rFonts w:ascii="Times New Roman" w:hAnsi="Times New Roman"/>
                <w:sz w:val="20"/>
                <w:szCs w:val="20"/>
              </w:rPr>
              <w:t>/год</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02B8659" w14:textId="4925BB95" w:rsidR="00785864" w:rsidRPr="009929DE" w:rsidRDefault="00785864" w:rsidP="00785864">
            <w:pPr>
              <w:tabs>
                <w:tab w:val="left" w:pos="1418"/>
              </w:tabs>
              <w:autoSpaceDE w:val="0"/>
              <w:autoSpaceDN w:val="0"/>
              <w:adjustRightInd w:val="0"/>
              <w:spacing w:after="0" w:line="240" w:lineRule="auto"/>
              <w:jc w:val="center"/>
              <w:rPr>
                <w:rFonts w:ascii="Times New Roman" w:hAnsi="Times New Roman"/>
                <w:sz w:val="20"/>
                <w:szCs w:val="20"/>
              </w:rPr>
            </w:pPr>
            <w:r w:rsidRPr="009A7C3F">
              <w:rPr>
                <w:rFonts w:ascii="Times New Roman" w:hAnsi="Times New Roman"/>
                <w:sz w:val="20"/>
                <w:szCs w:val="20"/>
              </w:rPr>
              <w:t>Санитарно-защитная зона</w:t>
            </w:r>
            <w:r w:rsidRPr="009A7C3F">
              <w:rPr>
                <w:rFonts w:ascii="Times New Roman" w:hAnsi="Times New Roman"/>
                <w:sz w:val="20"/>
                <w:szCs w:val="20"/>
                <w:vertAlign w:val="superscript"/>
              </w:rPr>
              <w:endnoteReference w:id="5"/>
            </w:r>
            <w:r w:rsidRPr="009A7C3F">
              <w:rPr>
                <w:rFonts w:ascii="Times New Roman" w:hAnsi="Times New Roman"/>
                <w:sz w:val="20"/>
                <w:szCs w:val="20"/>
              </w:rPr>
              <w:t xml:space="preserve"> – 15 м</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50CDF88C" w14:textId="1D58E470"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08C4E236" w14:textId="76405A94"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0426F2CF" w14:textId="55090D74"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Зона инженерной инфраструктуры</w:t>
            </w:r>
          </w:p>
        </w:tc>
      </w:tr>
      <w:bookmarkEnd w:id="441"/>
      <w:tr w:rsidR="00785864" w:rsidRPr="009929DE" w14:paraId="4DAA3104"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D7FA4D" w14:textId="77777777" w:rsidR="00785864" w:rsidRPr="009929DE" w:rsidRDefault="00785864" w:rsidP="00785864">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Теплоснабжение</w:t>
            </w:r>
          </w:p>
        </w:tc>
      </w:tr>
      <w:tr w:rsidR="00D74F59" w:rsidRPr="009929DE" w14:paraId="5A9EE93E" w14:textId="77777777" w:rsidTr="00CB1CFF">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7DB4F736"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227CC0D7" w14:textId="1BEDE494" w:rsidR="00D74F59" w:rsidRPr="00785864" w:rsidRDefault="00D74F59" w:rsidP="00D74F59">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Р</w:t>
            </w:r>
            <w:r w:rsidRPr="008806CD">
              <w:rPr>
                <w:rFonts w:ascii="Times New Roman" w:hAnsi="Times New Roman"/>
                <w:sz w:val="20"/>
                <w:szCs w:val="20"/>
              </w:rPr>
              <w:t xml:space="preserve">еконструкция тепловых сетей </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26FEB313" w14:textId="4B1153D0" w:rsidR="00D74F59" w:rsidRPr="00785864"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 Озеро Учум</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1428B7DF" w14:textId="61AF44C3" w:rsidR="00D74F59" w:rsidRPr="00785864" w:rsidRDefault="00D74F59" w:rsidP="00D74F5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0,98</w:t>
            </w:r>
            <w:r w:rsidRPr="00785864">
              <w:rPr>
                <w:rFonts w:ascii="Times New Roman" w:hAnsi="Times New Roman"/>
                <w:sz w:val="20"/>
                <w:szCs w:val="20"/>
              </w:rPr>
              <w:t xml:space="preserve"> км</w:t>
            </w:r>
            <w:r>
              <w:rPr>
                <w:rFonts w:ascii="Times New Roman" w:hAnsi="Times New Roman"/>
                <w:sz w:val="20"/>
                <w:szCs w:val="20"/>
              </w:rPr>
              <w:t>,</w:t>
            </w:r>
            <w:r>
              <w:t xml:space="preserve"> </w:t>
            </w:r>
            <w:r w:rsidRPr="00D74F59">
              <w:rPr>
                <w:rFonts w:ascii="Times New Roman" w:hAnsi="Times New Roman"/>
                <w:sz w:val="20"/>
                <w:szCs w:val="20"/>
              </w:rPr>
              <w:t>с применением труб в ППУ изоляции</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922A2ED" w14:textId="5BB50FC3" w:rsidR="00D74F59" w:rsidRPr="00D74F59"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D74F59">
              <w:rPr>
                <w:rFonts w:ascii="Times New Roman" w:hAnsi="Times New Roman"/>
                <w:color w:val="000000" w:themeColor="text1"/>
              </w:rPr>
              <w:t>Охранная зона</w:t>
            </w:r>
            <w:r w:rsidRPr="00D74F59">
              <w:rPr>
                <w:rFonts w:ascii="Times New Roman" w:hAnsi="Times New Roman"/>
                <w:color w:val="000000" w:themeColor="text1"/>
                <w:vertAlign w:val="superscript"/>
              </w:rPr>
              <w:endnoteReference w:id="6"/>
            </w:r>
            <w:r w:rsidRPr="00D74F59">
              <w:rPr>
                <w:rFonts w:ascii="Times New Roman" w:hAnsi="Times New Roman"/>
                <w:color w:val="000000" w:themeColor="text1"/>
              </w:rPr>
              <w:t xml:space="preserve"> – от </w:t>
            </w:r>
            <w:smartTag w:uri="urn:schemas-microsoft-com:office:smarttags" w:element="metricconverter">
              <w:smartTagPr>
                <w:attr w:name="ProductID" w:val="3 м"/>
              </w:smartTagPr>
              <w:r w:rsidRPr="00D74F59">
                <w:rPr>
                  <w:rFonts w:ascii="Times New Roman" w:hAnsi="Times New Roman"/>
                  <w:color w:val="000000" w:themeColor="text1"/>
                </w:rPr>
                <w:t>3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40D151CA" w14:textId="76BF9249" w:rsidR="00D74F59" w:rsidRPr="00785864"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93B773E" w14:textId="77777777" w:rsidR="00D74F59" w:rsidRPr="00785864" w:rsidRDefault="00D74F59" w:rsidP="00D74F59">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395A5C97"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w:t>
            </w:r>
          </w:p>
        </w:tc>
      </w:tr>
      <w:tr w:rsidR="00D74F59" w:rsidRPr="009929DE" w14:paraId="6256DC53"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9000F47"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bookmarkStart w:id="442" w:name="_Hlk178512780"/>
            <w:r w:rsidRPr="009929DE">
              <w:rPr>
                <w:rFonts w:ascii="Times New Roman" w:hAnsi="Times New Roman"/>
                <w:b/>
                <w:bCs/>
                <w:sz w:val="20"/>
                <w:szCs w:val="20"/>
              </w:rPr>
              <w:t>Электросвязь</w:t>
            </w:r>
          </w:p>
        </w:tc>
      </w:tr>
      <w:bookmarkEnd w:id="442"/>
      <w:tr w:rsidR="00D74F59" w:rsidRPr="009929DE" w14:paraId="4186DF25"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94F4B92"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3212FDB3"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Замена существующей АТС</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1D9B97D1"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 Озеро Учум</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751BF3F4"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на 350 номеров</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C6ADF56"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3B06BE49" w14:textId="3AC5052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0CBEBA6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0C01F0FD" w14:textId="1F42CE73"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Многофункциональная общественно-деловая зона</w:t>
            </w:r>
          </w:p>
        </w:tc>
      </w:tr>
      <w:tr w:rsidR="00D74F59" w:rsidRPr="009929DE" w14:paraId="115AEEB2"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E2B61FC"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социальной инфраструктуры</w:t>
            </w:r>
          </w:p>
        </w:tc>
      </w:tr>
      <w:tr w:rsidR="00D74F59" w:rsidRPr="009929DE" w14:paraId="24D1F3B8"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83D6BD"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образования</w:t>
            </w:r>
          </w:p>
        </w:tc>
      </w:tr>
      <w:tr w:rsidR="00D74F59" w:rsidRPr="009929DE" w14:paraId="79F513CC"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57F9244"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A1B0BED"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Строительство учреждений дополнительного образования детей</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6AA5590A"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 Озеро Учум</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455BB95"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40 мест</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80A32FF"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4A5341BE"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770DFF72"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6F0DA80E" w14:textId="7078D534" w:rsidR="00D74F59" w:rsidRPr="009929DE" w:rsidRDefault="00D74F59" w:rsidP="00D74F59">
            <w:pPr>
              <w:spacing w:after="0" w:line="240" w:lineRule="auto"/>
              <w:jc w:val="center"/>
              <w:rPr>
                <w:rFonts w:ascii="Times New Roman" w:eastAsia="Times New Roman" w:hAnsi="Times New Roman"/>
                <w:sz w:val="20"/>
                <w:szCs w:val="20"/>
                <w:lang w:eastAsia="ru-RU"/>
              </w:rPr>
            </w:pPr>
            <w:r w:rsidRPr="00B45307">
              <w:rPr>
                <w:rFonts w:ascii="Times New Roman" w:eastAsia="Times New Roman" w:hAnsi="Times New Roman"/>
                <w:sz w:val="20"/>
                <w:szCs w:val="20"/>
                <w:lang w:eastAsia="ru-RU"/>
              </w:rPr>
              <w:t>Многофункциональная общественно-деловая зона</w:t>
            </w:r>
          </w:p>
        </w:tc>
      </w:tr>
      <w:tr w:rsidR="00D74F59" w:rsidRPr="009929DE" w14:paraId="4F95BD9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057CE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hAnsi="Times New Roman"/>
                <w:sz w:val="20"/>
                <w:szCs w:val="20"/>
              </w:rPr>
              <w:t>ОБЪЕКТЫ МЕСТНОГО ЗНАЧЕНИЯ СЕЛЬСКОГО СОВЕТА</w:t>
            </w:r>
          </w:p>
        </w:tc>
      </w:tr>
      <w:tr w:rsidR="00D74F59" w:rsidRPr="009929DE" w14:paraId="58948DC9"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97974F"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транспортной инфраструктуры</w:t>
            </w:r>
          </w:p>
        </w:tc>
      </w:tr>
      <w:tr w:rsidR="00D74F59" w:rsidRPr="009929DE" w14:paraId="47B166F2"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6103AED"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Автомобильные дороги</w:t>
            </w:r>
          </w:p>
        </w:tc>
      </w:tr>
      <w:tr w:rsidR="00D74F59" w:rsidRPr="009929DE" w14:paraId="699563F7"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7BC72B60"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bookmarkStart w:id="443" w:name="_Hlk126491506"/>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2D7FD6F"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Реконструкция дорог местного значения (организация твёрдого покрытия)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53225308"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Озероучумский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6D82D39"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7,69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0E4BE350"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105C345B"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Расчётный срок </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C5134B1"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125F3588" w14:textId="6EB6A3A3"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w:t>
            </w:r>
          </w:p>
        </w:tc>
      </w:tr>
      <w:tr w:rsidR="00D74F59" w:rsidRPr="009929DE" w14:paraId="520D7CD2"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4982D3E"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1D0C78F2" w14:textId="53B2903E" w:rsidR="00D74F59" w:rsidRPr="004C0E89" w:rsidRDefault="00D74F59" w:rsidP="00D74F59">
            <w:pPr>
              <w:autoSpaceDE w:val="0"/>
              <w:autoSpaceDN w:val="0"/>
              <w:adjustRightInd w:val="0"/>
              <w:spacing w:after="0" w:line="240" w:lineRule="auto"/>
              <w:rPr>
                <w:rFonts w:ascii="Times New Roman" w:hAnsi="Times New Roman"/>
                <w:sz w:val="20"/>
                <w:szCs w:val="20"/>
              </w:rPr>
            </w:pPr>
            <w:r w:rsidRPr="004C0E89">
              <w:rPr>
                <w:rFonts w:ascii="Times New Roman" w:hAnsi="Times New Roman"/>
                <w:sz w:val="20"/>
                <w:szCs w:val="20"/>
              </w:rPr>
              <w:t>Строительство дорог местного значения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02889217" w14:textId="04547AF6" w:rsidR="00D74F59" w:rsidRPr="004C0E89" w:rsidRDefault="00D74F59" w:rsidP="00D74F59">
            <w:pPr>
              <w:autoSpaceDE w:val="0"/>
              <w:autoSpaceDN w:val="0"/>
              <w:adjustRightInd w:val="0"/>
              <w:spacing w:after="0" w:line="240" w:lineRule="auto"/>
              <w:rPr>
                <w:rFonts w:ascii="Times New Roman" w:hAnsi="Times New Roman"/>
                <w:sz w:val="20"/>
                <w:szCs w:val="20"/>
              </w:rPr>
            </w:pPr>
            <w:r w:rsidRPr="004C0E89">
              <w:rPr>
                <w:rFonts w:ascii="Times New Roman" w:hAnsi="Times New Roman"/>
                <w:sz w:val="20"/>
                <w:szCs w:val="20"/>
              </w:rPr>
              <w:t>п. Озеро Учум</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4C593C58" w14:textId="37FDDA14"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1,3 км, V категория</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66CDA75" w14:textId="195FE8AB"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Придорожная полоса</w:t>
            </w:r>
            <w:bookmarkStart w:id="444" w:name="_Ref161928031"/>
            <w:r w:rsidRPr="004C0E89">
              <w:rPr>
                <w:rFonts w:ascii="Times New Roman" w:hAnsi="Times New Roman"/>
                <w:sz w:val="20"/>
                <w:szCs w:val="20"/>
              </w:rPr>
              <w:endnoteReference w:id="7"/>
            </w:r>
            <w:bookmarkEnd w:id="444"/>
            <w:r w:rsidRPr="004C0E89">
              <w:rPr>
                <w:rFonts w:ascii="Times New Roman" w:hAnsi="Times New Roman"/>
                <w:sz w:val="20"/>
                <w:szCs w:val="20"/>
              </w:rPr>
              <w:t xml:space="preserve"> – 25 м</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690586DB" w14:textId="7E3E687D"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 xml:space="preserve">Расчётный срок </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14135CEC" w14:textId="3B3B7514"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45E089A6" w14:textId="64086C6A" w:rsidR="00D74F59" w:rsidRPr="009929DE" w:rsidRDefault="00D74F59" w:rsidP="00D74F5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r>
      <w:tr w:rsidR="00D74F59" w:rsidRPr="009929DE" w14:paraId="75D098C3"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328F876"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культуры</w:t>
            </w:r>
          </w:p>
        </w:tc>
      </w:tr>
      <w:tr w:rsidR="00D74F59" w:rsidRPr="009929DE" w14:paraId="77F25A66"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E815F22"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42B8394"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Строительство здания СДК</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346391A5"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 Озеро Учум</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AD7285A"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120 мест</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B33F47D"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7337398C"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28A79D6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414E67D6" w14:textId="5CED080A" w:rsidR="00D74F59" w:rsidRPr="009929DE" w:rsidRDefault="00D74F59" w:rsidP="00D74F59">
            <w:pPr>
              <w:spacing w:after="0" w:line="240" w:lineRule="auto"/>
              <w:jc w:val="center"/>
              <w:rPr>
                <w:rFonts w:ascii="Times New Roman" w:eastAsia="Times New Roman" w:hAnsi="Times New Roman"/>
                <w:sz w:val="20"/>
                <w:szCs w:val="20"/>
                <w:lang w:eastAsia="ru-RU"/>
              </w:rPr>
            </w:pPr>
            <w:r w:rsidRPr="00B45307">
              <w:rPr>
                <w:rFonts w:ascii="Times New Roman" w:eastAsia="Times New Roman" w:hAnsi="Times New Roman"/>
                <w:sz w:val="20"/>
                <w:szCs w:val="20"/>
                <w:lang w:eastAsia="ru-RU"/>
              </w:rPr>
              <w:t>Многофункциональная общественно-деловая зона</w:t>
            </w:r>
          </w:p>
        </w:tc>
      </w:tr>
      <w:bookmarkEnd w:id="440"/>
      <w:bookmarkEnd w:id="443"/>
    </w:tbl>
    <w:p w14:paraId="552490C0" w14:textId="77777777" w:rsidR="00240DF0" w:rsidRPr="009929DE" w:rsidRDefault="00240DF0" w:rsidP="00240DF0">
      <w:pPr>
        <w:autoSpaceDE w:val="0"/>
        <w:autoSpaceDN w:val="0"/>
        <w:adjustRightInd w:val="0"/>
        <w:spacing w:before="240" w:line="240" w:lineRule="auto"/>
        <w:jc w:val="center"/>
        <w:rPr>
          <w:rFonts w:ascii="Times New Roman" w:eastAsia="Times New Roman" w:hAnsi="Times New Roman"/>
          <w:sz w:val="28"/>
          <w:szCs w:val="28"/>
          <w:lang w:bidi="en-US"/>
        </w:rPr>
      </w:pPr>
    </w:p>
    <w:p w14:paraId="68439A79" w14:textId="77777777" w:rsidR="007D2EB8" w:rsidRPr="009929DE" w:rsidRDefault="007D2EB8" w:rsidP="007D2EB8">
      <w:pPr>
        <w:spacing w:after="0" w:line="240" w:lineRule="auto"/>
        <w:rPr>
          <w:rFonts w:ascii="Times New Roman" w:hAnsi="Times New Roman"/>
          <w:vanish/>
          <w:sz w:val="2"/>
          <w:szCs w:val="2"/>
        </w:rPr>
      </w:pPr>
    </w:p>
    <w:p w14:paraId="048A0195" w14:textId="77777777" w:rsidR="003A7901" w:rsidRPr="009929DE" w:rsidRDefault="003A7901" w:rsidP="003A7901">
      <w:pPr>
        <w:spacing w:after="0" w:line="240" w:lineRule="auto"/>
        <w:rPr>
          <w:rFonts w:ascii="Times New Roman" w:hAnsi="Times New Roman"/>
          <w:vanish/>
          <w:sz w:val="2"/>
          <w:szCs w:val="2"/>
        </w:rPr>
      </w:pPr>
    </w:p>
    <w:p w14:paraId="3D6B5AA4" w14:textId="77777777" w:rsidR="003A7901" w:rsidRPr="009929DE" w:rsidRDefault="003A7901" w:rsidP="003A7901">
      <w:pPr>
        <w:spacing w:after="0" w:line="240" w:lineRule="auto"/>
        <w:rPr>
          <w:rFonts w:ascii="Times New Roman" w:hAnsi="Times New Roman"/>
          <w:vanish/>
          <w:sz w:val="2"/>
          <w:szCs w:val="2"/>
        </w:rPr>
      </w:pPr>
    </w:p>
    <w:p w14:paraId="0DB76E57" w14:textId="77777777" w:rsidR="00920A64" w:rsidRPr="009929DE" w:rsidRDefault="00920A64" w:rsidP="003A7901">
      <w:pPr>
        <w:tabs>
          <w:tab w:val="left" w:pos="1418"/>
        </w:tabs>
        <w:spacing w:after="0" w:line="240" w:lineRule="auto"/>
        <w:rPr>
          <w:rFonts w:ascii="Times New Roman" w:hAnsi="Times New Roman"/>
        </w:rPr>
        <w:sectPr w:rsidR="00920A64" w:rsidRPr="009929DE" w:rsidSect="00B21E8D">
          <w:endnotePr>
            <w:numFmt w:val="decimal"/>
          </w:endnotePr>
          <w:pgSz w:w="16838" w:h="11906" w:orient="landscape"/>
          <w:pgMar w:top="567" w:right="1134" w:bottom="1134" w:left="1134" w:header="709" w:footer="794" w:gutter="0"/>
          <w:cols w:space="708"/>
          <w:titlePg/>
          <w:docGrid w:linePitch="360"/>
        </w:sectPr>
      </w:pPr>
    </w:p>
    <w:p w14:paraId="5A81112E" w14:textId="0B2E63CD" w:rsidR="003A7901" w:rsidRPr="009929DE" w:rsidRDefault="003A7901" w:rsidP="003A7901">
      <w:pPr>
        <w:tabs>
          <w:tab w:val="left" w:pos="1418"/>
        </w:tabs>
        <w:spacing w:after="0" w:line="240" w:lineRule="auto"/>
        <w:rPr>
          <w:rFonts w:ascii="Times New Roman" w:hAnsi="Times New Roman"/>
        </w:rPr>
        <w:sectPr w:rsidR="003A7901" w:rsidRPr="009929DE" w:rsidSect="00B21E8D">
          <w:endnotePr>
            <w:numFmt w:val="decimal"/>
          </w:endnotePr>
          <w:type w:val="continuous"/>
          <w:pgSz w:w="16838" w:h="11906" w:orient="landscape"/>
          <w:pgMar w:top="567" w:right="1134" w:bottom="1134" w:left="1134" w:header="709" w:footer="794" w:gutter="0"/>
          <w:cols w:space="708"/>
          <w:titlePg/>
          <w:docGrid w:linePitch="360"/>
        </w:sectPr>
      </w:pPr>
    </w:p>
    <w:p w14:paraId="247CF61E" w14:textId="77777777" w:rsidR="00F6575A" w:rsidRPr="009929DE" w:rsidRDefault="00F6575A" w:rsidP="00851BED">
      <w:pPr>
        <w:pStyle w:val="1"/>
        <w:numPr>
          <w:ilvl w:val="0"/>
          <w:numId w:val="52"/>
        </w:numPr>
        <w:tabs>
          <w:tab w:val="left" w:pos="567"/>
        </w:tabs>
        <w:spacing w:line="240" w:lineRule="auto"/>
        <w:ind w:left="567" w:hanging="567"/>
        <w:rPr>
          <w:b/>
          <w:sz w:val="32"/>
        </w:rPr>
      </w:pPr>
      <w:bookmarkStart w:id="445" w:name="_Toc56006672"/>
      <w:bookmarkStart w:id="446" w:name="_Toc58431101"/>
      <w:bookmarkStart w:id="447" w:name="_Toc59781707"/>
      <w:bookmarkStart w:id="448" w:name="_Toc199242694"/>
      <w:r w:rsidRPr="009929DE">
        <w:rPr>
          <w:b/>
          <w:sz w:val="32"/>
        </w:rPr>
        <w:t>Оценка возможного влияния планируемых для размещения объектов на комплексное развитие соответствующей территории</w:t>
      </w:r>
      <w:bookmarkEnd w:id="445"/>
      <w:bookmarkEnd w:id="446"/>
      <w:bookmarkEnd w:id="447"/>
      <w:bookmarkEnd w:id="448"/>
    </w:p>
    <w:p w14:paraId="1298CA52" w14:textId="77777777" w:rsidR="00851BED" w:rsidRPr="009929DE" w:rsidRDefault="00851BED" w:rsidP="00F6575A">
      <w:pPr>
        <w:spacing w:after="0" w:line="240" w:lineRule="auto"/>
        <w:ind w:firstLine="709"/>
        <w:jc w:val="both"/>
        <w:rPr>
          <w:rFonts w:ascii="Times New Roman" w:hAnsi="Times New Roman"/>
          <w:sz w:val="28"/>
          <w:szCs w:val="28"/>
        </w:rPr>
      </w:pPr>
    </w:p>
    <w:p w14:paraId="68FA9FA8" w14:textId="472B503E"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 Генерального плана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14:paraId="71CBEA29" w14:textId="1E19DC26"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0525F3" w:rsidRPr="009929DE">
        <w:rPr>
          <w:rFonts w:ascii="Times New Roman" w:hAnsi="Times New Roman"/>
          <w:sz w:val="28"/>
          <w:szCs w:val="28"/>
        </w:rPr>
        <w:t>МО «Озероучумский сельсовет»</w:t>
      </w:r>
      <w:r w:rsidR="008E47B6" w:rsidRPr="009929DE">
        <w:rPr>
          <w:rFonts w:ascii="Times New Roman" w:hAnsi="Times New Roman"/>
          <w:sz w:val="28"/>
          <w:szCs w:val="28"/>
        </w:rPr>
        <w:t xml:space="preserve"> </w:t>
      </w:r>
      <w:r w:rsidRPr="009929DE">
        <w:rPr>
          <w:rFonts w:ascii="Times New Roman" w:hAnsi="Times New Roman"/>
          <w:sz w:val="28"/>
          <w:szCs w:val="28"/>
        </w:rPr>
        <w:t xml:space="preserve">и региональных нормативов градостроительного проектирования </w:t>
      </w:r>
      <w:r w:rsidR="000525F3" w:rsidRPr="009929DE">
        <w:rPr>
          <w:rFonts w:ascii="Times New Roman" w:hAnsi="Times New Roman"/>
          <w:sz w:val="28"/>
          <w:szCs w:val="28"/>
        </w:rPr>
        <w:t>Красноярского края</w:t>
      </w:r>
      <w:r w:rsidRPr="009929DE">
        <w:rPr>
          <w:rFonts w:ascii="Times New Roman" w:hAnsi="Times New Roman"/>
          <w:sz w:val="28"/>
          <w:szCs w:val="28"/>
        </w:rPr>
        <w:t xml:space="preserve">, и иных факторов, позволяющих создать комфортную среду жизнедеятельности населения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 xml:space="preserve"> средствами планирования развития территории.</w:t>
      </w:r>
    </w:p>
    <w:p w14:paraId="36E329F2" w14:textId="55F027C5"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Реализация мероприятий, заложенных </w:t>
      </w:r>
      <w:r w:rsidR="00E4146E" w:rsidRPr="009929DE">
        <w:rPr>
          <w:rFonts w:ascii="Times New Roman" w:hAnsi="Times New Roman"/>
          <w:sz w:val="28"/>
          <w:szCs w:val="28"/>
        </w:rPr>
        <w:t>г</w:t>
      </w:r>
      <w:r w:rsidRPr="009929DE">
        <w:rPr>
          <w:rFonts w:ascii="Times New Roman" w:hAnsi="Times New Roman"/>
          <w:sz w:val="28"/>
          <w:szCs w:val="28"/>
        </w:rPr>
        <w:t xml:space="preserve">енеральным планом в части развития </w:t>
      </w:r>
      <w:r w:rsidR="000525F3" w:rsidRPr="009929DE">
        <w:rPr>
          <w:rFonts w:ascii="Times New Roman" w:hAnsi="Times New Roman"/>
          <w:sz w:val="28"/>
          <w:szCs w:val="28"/>
        </w:rPr>
        <w:t>улично-дорожной</w:t>
      </w:r>
      <w:r w:rsidRPr="009929DE">
        <w:rPr>
          <w:rFonts w:ascii="Times New Roman" w:hAnsi="Times New Roman"/>
          <w:sz w:val="28"/>
          <w:szCs w:val="28"/>
        </w:rPr>
        <w:t xml:space="preserve"> сети в границах </w:t>
      </w:r>
      <w:r w:rsidR="000525F3" w:rsidRPr="009929DE">
        <w:rPr>
          <w:rFonts w:ascii="Times New Roman" w:hAnsi="Times New Roman"/>
          <w:sz w:val="28"/>
          <w:szCs w:val="28"/>
        </w:rPr>
        <w:t>населённых пунктов сельсовета</w:t>
      </w:r>
      <w:r w:rsidRPr="009929DE">
        <w:rPr>
          <w:rFonts w:ascii="Times New Roman" w:hAnsi="Times New Roman"/>
          <w:sz w:val="28"/>
          <w:szCs w:val="28"/>
        </w:rPr>
        <w:t xml:space="preserve">, позволит повысить </w:t>
      </w:r>
      <w:r w:rsidR="000525F3" w:rsidRPr="009929DE">
        <w:rPr>
          <w:rFonts w:ascii="Times New Roman" w:hAnsi="Times New Roman"/>
          <w:sz w:val="28"/>
          <w:szCs w:val="28"/>
        </w:rPr>
        <w:t>качество жизни МО «Озероучумский сельсовет»</w:t>
      </w:r>
      <w:r w:rsidRPr="009929DE">
        <w:rPr>
          <w:rFonts w:ascii="Times New Roman" w:hAnsi="Times New Roman"/>
          <w:sz w:val="28"/>
          <w:szCs w:val="28"/>
        </w:rPr>
        <w:t xml:space="preserve">. Будут созданы условия для выполнения требований территориальной доступности объектов обслуживания населения в границах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 Повысится уровень доступности объектов производственного, сельскохозяйственного и рекреационного назначения, в следствие чего повысится инвестиционная привлекательность территории. Развитие улично-дорожной сети в границах населённых пунктов муниципального образования позволит упорядочить сложившуюся планировочную структуру этих населённых пунктов.</w:t>
      </w:r>
    </w:p>
    <w:p w14:paraId="43CCF6EA" w14:textId="77777777"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логистики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14:paraId="29294C38" w14:textId="35B01B2F"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 предусматривают необходимость повышения интенсивности градостроительного освоения территории, прилегающей к транспортным магистралям.</w:t>
      </w:r>
    </w:p>
    <w:p w14:paraId="305DD8AF" w14:textId="6BFD4AE6"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территории населённых пунктов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w:t>
      </w:r>
    </w:p>
    <w:p w14:paraId="1B4E9156" w14:textId="77777777"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Предусмотренное Генеральным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302A48F7" w14:textId="03FCEEEE"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0525F3" w:rsidRPr="009929DE">
        <w:rPr>
          <w:rFonts w:ascii="Times New Roman" w:hAnsi="Times New Roman"/>
          <w:sz w:val="28"/>
          <w:szCs w:val="28"/>
        </w:rPr>
        <w:t>МО «Озероучумский сельсовет»</w:t>
      </w:r>
      <w:r w:rsidRPr="009929DE">
        <w:rPr>
          <w:rFonts w:ascii="Times New Roman" w:hAnsi="Times New Roman"/>
          <w:sz w:val="28"/>
          <w:szCs w:val="28"/>
        </w:rPr>
        <w:t>.</w:t>
      </w:r>
    </w:p>
    <w:p w14:paraId="613DF276" w14:textId="40059A94" w:rsidR="00F6575A" w:rsidRPr="009929DE" w:rsidRDefault="00F6575A" w:rsidP="00F6575A">
      <w:pPr>
        <w:spacing w:after="120" w:line="240" w:lineRule="auto"/>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851BED" w:rsidRPr="009929DE">
        <w:rPr>
          <w:rFonts w:ascii="Times New Roman" w:eastAsia="Times New Roman" w:hAnsi="Times New Roman"/>
          <w:sz w:val="28"/>
          <w:szCs w:val="24"/>
          <w:lang w:eastAsia="ru-RU"/>
        </w:rPr>
        <w:instrText>1</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9</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p>
    <w:tbl>
      <w:tblPr>
        <w:tblW w:w="10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4520"/>
        <w:gridCol w:w="5387"/>
      </w:tblGrid>
      <w:tr w:rsidR="00F6575A" w:rsidRPr="009929DE" w14:paraId="093E11CE" w14:textId="77777777" w:rsidTr="006F1806">
        <w:trPr>
          <w:trHeight w:val="170"/>
          <w:jc w:val="center"/>
        </w:trPr>
        <w:tc>
          <w:tcPr>
            <w:tcW w:w="707" w:type="dxa"/>
            <w:vAlign w:val="center"/>
          </w:tcPr>
          <w:p w14:paraId="208B84B1"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п/п</w:t>
            </w:r>
          </w:p>
        </w:tc>
        <w:tc>
          <w:tcPr>
            <w:tcW w:w="4520" w:type="dxa"/>
            <w:vAlign w:val="center"/>
          </w:tcPr>
          <w:p w14:paraId="236E3C64"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Наименование видов планируемых объектов</w:t>
            </w:r>
          </w:p>
        </w:tc>
        <w:tc>
          <w:tcPr>
            <w:tcW w:w="5387" w:type="dxa"/>
            <w:vAlign w:val="center"/>
          </w:tcPr>
          <w:p w14:paraId="570F83BF"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Возможное влияние объектов на комплексное развитие территории</w:t>
            </w:r>
          </w:p>
        </w:tc>
      </w:tr>
      <w:tr w:rsidR="00F6575A" w:rsidRPr="009929DE" w14:paraId="458CC2A8" w14:textId="77777777" w:rsidTr="006F1806">
        <w:trPr>
          <w:trHeight w:val="170"/>
          <w:jc w:val="center"/>
        </w:trPr>
        <w:tc>
          <w:tcPr>
            <w:tcW w:w="707" w:type="dxa"/>
            <w:vAlign w:val="center"/>
          </w:tcPr>
          <w:p w14:paraId="318B0FBD" w14:textId="77777777" w:rsidR="00F6575A" w:rsidRPr="009929DE" w:rsidRDefault="00F6575A">
            <w:pPr>
              <w:numPr>
                <w:ilvl w:val="0"/>
                <w:numId w:val="64"/>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14:paraId="3EE78127" w14:textId="03826BEA" w:rsidR="00F6575A" w:rsidRPr="009929DE" w:rsidRDefault="000525F3"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Р</w:t>
            </w:r>
            <w:r w:rsidR="00F6575A" w:rsidRPr="009929DE">
              <w:rPr>
                <w:rFonts w:ascii="Times New Roman" w:eastAsia="Times New Roman" w:hAnsi="Times New Roman"/>
                <w:color w:val="000000"/>
                <w:sz w:val="24"/>
                <w:szCs w:val="24"/>
                <w:lang w:eastAsia="ru-RU"/>
              </w:rPr>
              <w:t>еконструкция улично-дорожной сети</w:t>
            </w:r>
          </w:p>
        </w:tc>
        <w:tc>
          <w:tcPr>
            <w:tcW w:w="5387" w:type="dxa"/>
            <w:vAlign w:val="center"/>
          </w:tcPr>
          <w:p w14:paraId="5252978C" w14:textId="2F15F785"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000525F3" w:rsidRPr="009929DE">
              <w:rPr>
                <w:rFonts w:ascii="Times New Roman" w:eastAsia="Times New Roman" w:hAnsi="Times New Roman"/>
                <w:color w:val="000000"/>
                <w:sz w:val="24"/>
                <w:szCs w:val="24"/>
                <w:lang w:eastAsia="ru-RU"/>
              </w:rPr>
              <w:t>МО «Озероучумский сельсовет»</w:t>
            </w:r>
          </w:p>
        </w:tc>
      </w:tr>
      <w:tr w:rsidR="00F6575A" w:rsidRPr="009929DE" w14:paraId="27B59D31" w14:textId="77777777" w:rsidTr="006F1806">
        <w:trPr>
          <w:trHeight w:val="170"/>
          <w:jc w:val="center"/>
        </w:trPr>
        <w:tc>
          <w:tcPr>
            <w:tcW w:w="707" w:type="dxa"/>
            <w:vAlign w:val="center"/>
          </w:tcPr>
          <w:p w14:paraId="441476FB" w14:textId="77777777" w:rsidR="00F6575A" w:rsidRPr="009929DE" w:rsidRDefault="00F6575A">
            <w:pPr>
              <w:numPr>
                <w:ilvl w:val="0"/>
                <w:numId w:val="64"/>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14:paraId="60254DC1" w14:textId="77777777"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Строительство и реконструкция образовательных учреждений</w:t>
            </w:r>
          </w:p>
        </w:tc>
        <w:tc>
          <w:tcPr>
            <w:tcW w:w="5387" w:type="dxa"/>
            <w:vAlign w:val="center"/>
          </w:tcPr>
          <w:p w14:paraId="1224C566" w14:textId="6A050B8A"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xml:space="preserve">Улучшение условий проживания населения, повышение безопасности, увеличение социальной привлекательности </w:t>
            </w:r>
            <w:r w:rsidR="000525F3" w:rsidRPr="009929DE">
              <w:rPr>
                <w:rFonts w:ascii="Times New Roman" w:eastAsia="Times New Roman" w:hAnsi="Times New Roman"/>
                <w:color w:val="000000"/>
                <w:sz w:val="24"/>
                <w:szCs w:val="24"/>
                <w:lang w:eastAsia="ru-RU"/>
              </w:rPr>
              <w:t>МО «Озероучумский сельсовет»</w:t>
            </w:r>
          </w:p>
        </w:tc>
      </w:tr>
      <w:tr w:rsidR="00F6575A" w:rsidRPr="009929DE" w14:paraId="79BDDB36" w14:textId="77777777"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14:paraId="7D5C310C" w14:textId="77777777" w:rsidR="00F6575A" w:rsidRPr="009929DE" w:rsidRDefault="00F6575A">
            <w:pPr>
              <w:numPr>
                <w:ilvl w:val="0"/>
                <w:numId w:val="64"/>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14:paraId="54D287CE" w14:textId="4E89DE32"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 xml:space="preserve">Строительство и реконструкция учреждений культуры </w:t>
            </w:r>
          </w:p>
        </w:tc>
        <w:tc>
          <w:tcPr>
            <w:tcW w:w="5387" w:type="dxa"/>
            <w:tcBorders>
              <w:top w:val="single" w:sz="4" w:space="0" w:color="auto"/>
              <w:left w:val="single" w:sz="4" w:space="0" w:color="auto"/>
              <w:bottom w:val="single" w:sz="4" w:space="0" w:color="auto"/>
              <w:right w:val="single" w:sz="4" w:space="0" w:color="auto"/>
            </w:tcBorders>
            <w:vAlign w:val="center"/>
          </w:tcPr>
          <w:p w14:paraId="2BB0B9C9" w14:textId="77777777"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Улучшение условий проживания населения,</w:t>
            </w:r>
          </w:p>
          <w:p w14:paraId="35D42697" w14:textId="77777777"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увеличение социальной привлекательности</w:t>
            </w:r>
          </w:p>
          <w:p w14:paraId="26D94F24" w14:textId="728A569C" w:rsidR="00F6575A" w:rsidRPr="009929DE" w:rsidRDefault="000525F3"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МО «Озероучумский сельсовет»</w:t>
            </w:r>
            <w:r w:rsidR="00F6575A" w:rsidRPr="009929DE">
              <w:rPr>
                <w:rFonts w:ascii="Times New Roman" w:eastAsia="Times New Roman" w:hAnsi="Times New Roman"/>
                <w:color w:val="000000"/>
                <w:sz w:val="24"/>
                <w:szCs w:val="24"/>
                <w:lang w:eastAsia="ru-RU"/>
              </w:rPr>
              <w:t>, повышение уровня благоустройства территории</w:t>
            </w:r>
          </w:p>
        </w:tc>
      </w:tr>
      <w:tr w:rsidR="00E4146E" w:rsidRPr="009929DE" w14:paraId="4183DDA3" w14:textId="77777777"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14:paraId="038F9D3C" w14:textId="77777777" w:rsidR="00E4146E" w:rsidRPr="009929DE" w:rsidRDefault="00E4146E">
            <w:pPr>
              <w:numPr>
                <w:ilvl w:val="0"/>
                <w:numId w:val="64"/>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14:paraId="378FA897" w14:textId="77777777" w:rsidR="00E4146E" w:rsidRPr="009929DE" w:rsidRDefault="00E4146E" w:rsidP="00E4146E">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Строительство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14:paraId="1D437FA0" w14:textId="77777777" w:rsidR="00E4146E" w:rsidRPr="009929DE" w:rsidRDefault="00E4146E" w:rsidP="00E4146E">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Улучшение условий проживания населения, повышение уровня благоустройства территории</w:t>
            </w:r>
          </w:p>
        </w:tc>
      </w:tr>
    </w:tbl>
    <w:p w14:paraId="6E9E322D" w14:textId="36B8403D" w:rsidR="00175844" w:rsidRPr="009929DE" w:rsidRDefault="00175844" w:rsidP="00175844">
      <w:pPr>
        <w:spacing w:after="0" w:line="240" w:lineRule="auto"/>
        <w:ind w:firstLine="709"/>
        <w:jc w:val="both"/>
        <w:rPr>
          <w:rFonts w:ascii="Times New Roman" w:hAnsi="Times New Roman"/>
          <w:sz w:val="28"/>
          <w:szCs w:val="28"/>
        </w:rPr>
      </w:pPr>
    </w:p>
    <w:p w14:paraId="65BCD594" w14:textId="77777777" w:rsidR="00E4146E" w:rsidRPr="009929DE" w:rsidRDefault="00E4146E" w:rsidP="00175844">
      <w:pPr>
        <w:spacing w:after="0" w:line="240" w:lineRule="auto"/>
        <w:ind w:firstLine="709"/>
        <w:jc w:val="both"/>
        <w:rPr>
          <w:rFonts w:ascii="Times New Roman" w:hAnsi="Times New Roman"/>
          <w:sz w:val="28"/>
          <w:szCs w:val="28"/>
        </w:rPr>
      </w:pPr>
    </w:p>
    <w:p w14:paraId="662BD63B" w14:textId="77777777" w:rsidR="00671C9B" w:rsidRPr="009929DE" w:rsidRDefault="00980377" w:rsidP="00874019">
      <w:pPr>
        <w:pStyle w:val="1"/>
        <w:numPr>
          <w:ilvl w:val="0"/>
          <w:numId w:val="52"/>
        </w:numPr>
        <w:tabs>
          <w:tab w:val="left" w:pos="709"/>
        </w:tabs>
        <w:spacing w:line="240" w:lineRule="auto"/>
        <w:ind w:left="709" w:hanging="709"/>
        <w:rPr>
          <w:b/>
          <w:sz w:val="32"/>
        </w:rPr>
      </w:pPr>
      <w:bookmarkStart w:id="449" w:name="_Toc199242695"/>
      <w:r w:rsidRPr="009929DE">
        <w:rPr>
          <w:b/>
          <w:sz w:val="32"/>
        </w:rPr>
        <w:t xml:space="preserve">Основные технико-экономические показатели </w:t>
      </w:r>
      <w:r w:rsidR="00ED3641" w:rsidRPr="009929DE">
        <w:rPr>
          <w:b/>
          <w:sz w:val="32"/>
        </w:rPr>
        <w:t>Г</w:t>
      </w:r>
      <w:r w:rsidRPr="009929DE">
        <w:rPr>
          <w:b/>
          <w:sz w:val="32"/>
        </w:rPr>
        <w:t>енерального плана</w:t>
      </w:r>
      <w:bookmarkEnd w:id="449"/>
    </w:p>
    <w:p w14:paraId="3AC67D5C" w14:textId="7043F014" w:rsidR="00A65511" w:rsidRPr="009929DE" w:rsidRDefault="00A65511" w:rsidP="00A65511">
      <w:pPr>
        <w:spacing w:after="120" w:line="240" w:lineRule="auto"/>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586B59" w:rsidRPr="009929DE">
        <w:rPr>
          <w:rFonts w:ascii="Times New Roman" w:eastAsia="Times New Roman" w:hAnsi="Times New Roman"/>
          <w:sz w:val="28"/>
          <w:szCs w:val="24"/>
          <w:lang w:eastAsia="ru-RU"/>
        </w:rPr>
        <w:instrText>1</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10</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p>
    <w:p w14:paraId="6BC409C9" w14:textId="77777777" w:rsidR="005F7CC1" w:rsidRPr="009929DE" w:rsidRDefault="005F7CC1" w:rsidP="005F7CC1">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4239"/>
        <w:gridCol w:w="1505"/>
        <w:gridCol w:w="1465"/>
        <w:gridCol w:w="1223"/>
        <w:gridCol w:w="1222"/>
      </w:tblGrid>
      <w:tr w:rsidR="004E6751" w:rsidRPr="009929DE" w14:paraId="16F5553E" w14:textId="77777777" w:rsidTr="00982941">
        <w:trPr>
          <w:trHeight w:val="170"/>
          <w:tblHeader/>
        </w:trPr>
        <w:tc>
          <w:tcPr>
            <w:tcW w:w="368" w:type="pct"/>
            <w:shd w:val="clear" w:color="auto" w:fill="auto"/>
            <w:vAlign w:val="center"/>
          </w:tcPr>
          <w:p w14:paraId="5AB85C47"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w:t>
            </w:r>
          </w:p>
          <w:p w14:paraId="6DB8FE29"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п/п</w:t>
            </w:r>
          </w:p>
        </w:tc>
        <w:tc>
          <w:tcPr>
            <w:tcW w:w="2034" w:type="pct"/>
            <w:shd w:val="clear" w:color="auto" w:fill="auto"/>
            <w:vAlign w:val="center"/>
          </w:tcPr>
          <w:p w14:paraId="6CFB5A16"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Наименование показателя</w:t>
            </w:r>
          </w:p>
        </w:tc>
        <w:tc>
          <w:tcPr>
            <w:tcW w:w="722" w:type="pct"/>
            <w:shd w:val="clear" w:color="auto" w:fill="auto"/>
            <w:vAlign w:val="center"/>
          </w:tcPr>
          <w:p w14:paraId="01BBED1D"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Единица измерения</w:t>
            </w:r>
          </w:p>
        </w:tc>
        <w:tc>
          <w:tcPr>
            <w:tcW w:w="703" w:type="pct"/>
            <w:shd w:val="clear" w:color="auto" w:fill="auto"/>
            <w:vAlign w:val="center"/>
          </w:tcPr>
          <w:p w14:paraId="21843366"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Современное состояние</w:t>
            </w:r>
          </w:p>
        </w:tc>
        <w:tc>
          <w:tcPr>
            <w:tcW w:w="587" w:type="pct"/>
            <w:shd w:val="clear" w:color="auto" w:fill="auto"/>
            <w:vAlign w:val="center"/>
          </w:tcPr>
          <w:p w14:paraId="5B806F0B" w14:textId="49D69E92" w:rsidR="004E6751" w:rsidRPr="009929DE" w:rsidRDefault="004E6751" w:rsidP="004E6751">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val="en-US" w:eastAsia="ru-RU"/>
              </w:rPr>
              <w:t xml:space="preserve">I </w:t>
            </w:r>
            <w:r w:rsidRPr="009929DE">
              <w:rPr>
                <w:rFonts w:ascii="Times New Roman" w:eastAsia="Times New Roman" w:hAnsi="Times New Roman"/>
                <w:bCs/>
                <w:lang w:eastAsia="ru-RU"/>
              </w:rPr>
              <w:t>очередь</w:t>
            </w:r>
          </w:p>
        </w:tc>
        <w:tc>
          <w:tcPr>
            <w:tcW w:w="586" w:type="pct"/>
            <w:shd w:val="clear" w:color="auto" w:fill="auto"/>
            <w:vAlign w:val="center"/>
          </w:tcPr>
          <w:p w14:paraId="67B49CEE" w14:textId="206B9D5B"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Расчётный срок</w:t>
            </w:r>
          </w:p>
        </w:tc>
      </w:tr>
      <w:tr w:rsidR="00621439" w:rsidRPr="009929DE" w14:paraId="1C20C912" w14:textId="5B63C63A" w:rsidTr="00982941">
        <w:trPr>
          <w:trHeight w:val="170"/>
        </w:trPr>
        <w:tc>
          <w:tcPr>
            <w:tcW w:w="368" w:type="pct"/>
            <w:shd w:val="clear" w:color="auto" w:fill="auto"/>
            <w:vAlign w:val="center"/>
          </w:tcPr>
          <w:p w14:paraId="5CD3EBE3" w14:textId="77777777" w:rsidR="00621439" w:rsidRPr="009929DE" w:rsidRDefault="00621439" w:rsidP="002027F1">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w:t>
            </w:r>
          </w:p>
        </w:tc>
        <w:tc>
          <w:tcPr>
            <w:tcW w:w="4632" w:type="pct"/>
            <w:gridSpan w:val="5"/>
            <w:shd w:val="clear" w:color="auto" w:fill="auto"/>
            <w:vAlign w:val="center"/>
          </w:tcPr>
          <w:p w14:paraId="1DB8820E" w14:textId="75A3C3A1" w:rsidR="00621439" w:rsidRPr="009929DE" w:rsidRDefault="00621439" w:rsidP="004E6751">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ТЕРРИТОРИЯ</w:t>
            </w:r>
          </w:p>
        </w:tc>
      </w:tr>
      <w:tr w:rsidR="007C6A5A" w:rsidRPr="009929DE" w14:paraId="55693C95" w14:textId="77777777" w:rsidTr="00AB39BF">
        <w:trPr>
          <w:trHeight w:val="170"/>
        </w:trPr>
        <w:tc>
          <w:tcPr>
            <w:tcW w:w="368" w:type="pct"/>
            <w:vMerge w:val="restart"/>
            <w:shd w:val="clear" w:color="auto" w:fill="auto"/>
            <w:vAlign w:val="center"/>
          </w:tcPr>
          <w:p w14:paraId="30CE797A" w14:textId="77777777" w:rsidR="007C6A5A" w:rsidRPr="009929DE" w:rsidRDefault="007C6A5A" w:rsidP="007C6A5A">
            <w:pPr>
              <w:spacing w:after="0" w:line="240" w:lineRule="auto"/>
              <w:jc w:val="center"/>
              <w:rPr>
                <w:rFonts w:ascii="Times New Roman" w:eastAsia="Times New Roman" w:hAnsi="Times New Roman"/>
                <w:b/>
                <w:lang w:eastAsia="ru-RU"/>
              </w:rPr>
            </w:pPr>
            <w:bookmarkStart w:id="450" w:name="_Hlk8493608"/>
            <w:r w:rsidRPr="009929DE">
              <w:rPr>
                <w:rFonts w:ascii="Times New Roman" w:eastAsia="Times New Roman" w:hAnsi="Times New Roman"/>
                <w:b/>
                <w:lang w:eastAsia="ru-RU"/>
              </w:rPr>
              <w:t>1.1</w:t>
            </w:r>
          </w:p>
        </w:tc>
        <w:tc>
          <w:tcPr>
            <w:tcW w:w="2034" w:type="pct"/>
            <w:vMerge w:val="restart"/>
            <w:shd w:val="clear" w:color="auto" w:fill="auto"/>
            <w:vAlign w:val="center"/>
          </w:tcPr>
          <w:p w14:paraId="7C171129" w14:textId="1808EAED" w:rsidR="007C6A5A" w:rsidRPr="009929DE" w:rsidRDefault="007C6A5A" w:rsidP="007C6A5A">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Общая площадь территории МО «Озероучумский сельсовет»</w:t>
            </w:r>
          </w:p>
        </w:tc>
        <w:tc>
          <w:tcPr>
            <w:tcW w:w="722" w:type="pct"/>
            <w:shd w:val="clear" w:color="auto" w:fill="auto"/>
            <w:vAlign w:val="center"/>
          </w:tcPr>
          <w:p w14:paraId="1BFA5BEA" w14:textId="77777777" w:rsidR="007C6A5A" w:rsidRPr="009929DE" w:rsidRDefault="007C6A5A" w:rsidP="007C6A5A">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га</w:t>
            </w:r>
          </w:p>
        </w:tc>
        <w:tc>
          <w:tcPr>
            <w:tcW w:w="703" w:type="pct"/>
            <w:tcBorders>
              <w:top w:val="single" w:sz="4" w:space="0" w:color="auto"/>
              <w:left w:val="single" w:sz="4" w:space="0" w:color="auto"/>
              <w:bottom w:val="single" w:sz="4" w:space="0" w:color="auto"/>
              <w:right w:val="single" w:sz="4" w:space="0" w:color="auto"/>
            </w:tcBorders>
            <w:shd w:val="clear" w:color="auto" w:fill="auto"/>
          </w:tcPr>
          <w:p w14:paraId="6EA4E9F6" w14:textId="37AF9E41"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c>
          <w:tcPr>
            <w:tcW w:w="587" w:type="pct"/>
            <w:tcBorders>
              <w:top w:val="single" w:sz="4" w:space="0" w:color="auto"/>
              <w:left w:val="nil"/>
              <w:bottom w:val="single" w:sz="4" w:space="0" w:color="auto"/>
              <w:right w:val="single" w:sz="4" w:space="0" w:color="auto"/>
            </w:tcBorders>
            <w:shd w:val="clear" w:color="auto" w:fill="auto"/>
          </w:tcPr>
          <w:p w14:paraId="644091ED" w14:textId="0BFBE2B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c>
          <w:tcPr>
            <w:tcW w:w="586" w:type="pct"/>
            <w:tcBorders>
              <w:top w:val="single" w:sz="4" w:space="0" w:color="auto"/>
              <w:left w:val="nil"/>
              <w:bottom w:val="single" w:sz="4" w:space="0" w:color="auto"/>
              <w:right w:val="single" w:sz="4" w:space="0" w:color="auto"/>
            </w:tcBorders>
            <w:shd w:val="clear" w:color="auto" w:fill="auto"/>
          </w:tcPr>
          <w:p w14:paraId="47B066EC" w14:textId="61270374"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r>
      <w:bookmarkEnd w:id="450"/>
      <w:tr w:rsidR="004E6751" w:rsidRPr="009929DE" w14:paraId="234A10F0" w14:textId="77777777" w:rsidTr="00982941">
        <w:trPr>
          <w:trHeight w:val="170"/>
        </w:trPr>
        <w:tc>
          <w:tcPr>
            <w:tcW w:w="368" w:type="pct"/>
            <w:vMerge/>
            <w:shd w:val="clear" w:color="auto" w:fill="auto"/>
            <w:vAlign w:val="center"/>
          </w:tcPr>
          <w:p w14:paraId="4145F998" w14:textId="77777777" w:rsidR="004E6751" w:rsidRPr="009929DE" w:rsidRDefault="004E6751" w:rsidP="004E6751">
            <w:pPr>
              <w:spacing w:after="0" w:line="240" w:lineRule="auto"/>
              <w:jc w:val="center"/>
              <w:rPr>
                <w:rFonts w:ascii="Times New Roman" w:eastAsia="Times New Roman" w:hAnsi="Times New Roman"/>
                <w:b/>
                <w:lang w:eastAsia="ru-RU"/>
              </w:rPr>
            </w:pPr>
          </w:p>
        </w:tc>
        <w:tc>
          <w:tcPr>
            <w:tcW w:w="2034" w:type="pct"/>
            <w:vMerge/>
            <w:shd w:val="clear" w:color="auto" w:fill="auto"/>
            <w:vAlign w:val="center"/>
          </w:tcPr>
          <w:p w14:paraId="3485116A" w14:textId="77777777" w:rsidR="004E6751" w:rsidRPr="009929DE" w:rsidRDefault="004E6751" w:rsidP="004E6751">
            <w:pPr>
              <w:spacing w:after="0" w:line="240" w:lineRule="auto"/>
              <w:rPr>
                <w:rFonts w:ascii="Times New Roman" w:eastAsia="Times New Roman" w:hAnsi="Times New Roman"/>
                <w:b/>
                <w:lang w:eastAsia="ru-RU"/>
              </w:rPr>
            </w:pPr>
          </w:p>
        </w:tc>
        <w:tc>
          <w:tcPr>
            <w:tcW w:w="722" w:type="pct"/>
            <w:shd w:val="clear" w:color="auto" w:fill="auto"/>
            <w:vAlign w:val="center"/>
          </w:tcPr>
          <w:p w14:paraId="6FF9D723" w14:textId="77777777" w:rsidR="004E6751" w:rsidRPr="009929DE" w:rsidRDefault="004E6751" w:rsidP="004E6751">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EBF4C6E" w14:textId="7AE350AA"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c>
          <w:tcPr>
            <w:tcW w:w="587" w:type="pct"/>
            <w:tcBorders>
              <w:top w:val="nil"/>
              <w:left w:val="nil"/>
              <w:bottom w:val="single" w:sz="4" w:space="0" w:color="auto"/>
              <w:right w:val="single" w:sz="4" w:space="0" w:color="auto"/>
            </w:tcBorders>
            <w:shd w:val="clear" w:color="auto" w:fill="auto"/>
            <w:vAlign w:val="center"/>
          </w:tcPr>
          <w:p w14:paraId="3CF00C99" w14:textId="7D9A720E"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c>
          <w:tcPr>
            <w:tcW w:w="586" w:type="pct"/>
            <w:tcBorders>
              <w:top w:val="nil"/>
              <w:left w:val="nil"/>
              <w:bottom w:val="single" w:sz="4" w:space="0" w:color="auto"/>
              <w:right w:val="single" w:sz="4" w:space="0" w:color="auto"/>
            </w:tcBorders>
            <w:shd w:val="clear" w:color="auto" w:fill="auto"/>
            <w:vAlign w:val="center"/>
          </w:tcPr>
          <w:p w14:paraId="6BE3F565" w14:textId="5ED189F9"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r>
      <w:tr w:rsidR="007C6A5A" w:rsidRPr="009929DE" w14:paraId="757CBCF5" w14:textId="77777777" w:rsidTr="00BA2980">
        <w:trPr>
          <w:trHeight w:val="170"/>
        </w:trPr>
        <w:tc>
          <w:tcPr>
            <w:tcW w:w="368" w:type="pct"/>
            <w:shd w:val="clear" w:color="auto" w:fill="auto"/>
            <w:vAlign w:val="center"/>
          </w:tcPr>
          <w:p w14:paraId="01473D22" w14:textId="61ACE423" w:rsidR="007C6A5A" w:rsidRPr="009929DE" w:rsidRDefault="007C6A5A" w:rsidP="007C6A5A">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1.2</w:t>
            </w:r>
          </w:p>
        </w:tc>
        <w:tc>
          <w:tcPr>
            <w:tcW w:w="2034" w:type="pct"/>
            <w:shd w:val="clear" w:color="auto" w:fill="auto"/>
            <w:vAlign w:val="center"/>
          </w:tcPr>
          <w:p w14:paraId="2500F295" w14:textId="76DF7D3F" w:rsidR="007C6A5A" w:rsidRPr="009929DE" w:rsidRDefault="007C6A5A" w:rsidP="007C6A5A">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Общая площадь населённых пунктов</w:t>
            </w:r>
          </w:p>
        </w:tc>
        <w:tc>
          <w:tcPr>
            <w:tcW w:w="722" w:type="pct"/>
            <w:shd w:val="clear" w:color="auto" w:fill="auto"/>
            <w:vAlign w:val="center"/>
          </w:tcPr>
          <w:p w14:paraId="3066FE92" w14:textId="77777777" w:rsidR="007C6A5A" w:rsidRPr="009929DE" w:rsidRDefault="007C6A5A" w:rsidP="007C6A5A">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га</w:t>
            </w:r>
          </w:p>
        </w:tc>
        <w:tc>
          <w:tcPr>
            <w:tcW w:w="703" w:type="pct"/>
            <w:tcBorders>
              <w:top w:val="nil"/>
              <w:left w:val="single" w:sz="4" w:space="0" w:color="auto"/>
              <w:bottom w:val="single" w:sz="4" w:space="0" w:color="auto"/>
              <w:right w:val="single" w:sz="4" w:space="0" w:color="auto"/>
            </w:tcBorders>
            <w:shd w:val="clear" w:color="auto" w:fill="auto"/>
          </w:tcPr>
          <w:p w14:paraId="7A40EE1B" w14:textId="4E7F027A"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c>
          <w:tcPr>
            <w:tcW w:w="587" w:type="pct"/>
            <w:tcBorders>
              <w:top w:val="single" w:sz="4" w:space="0" w:color="auto"/>
              <w:left w:val="nil"/>
              <w:bottom w:val="single" w:sz="4" w:space="0" w:color="auto"/>
              <w:right w:val="single" w:sz="4" w:space="0" w:color="auto"/>
            </w:tcBorders>
            <w:shd w:val="clear" w:color="auto" w:fill="auto"/>
          </w:tcPr>
          <w:p w14:paraId="4B2141BC" w14:textId="798EE81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c>
          <w:tcPr>
            <w:tcW w:w="586" w:type="pct"/>
            <w:tcBorders>
              <w:top w:val="nil"/>
              <w:left w:val="single" w:sz="4" w:space="0" w:color="auto"/>
              <w:bottom w:val="single" w:sz="4" w:space="0" w:color="auto"/>
              <w:right w:val="single" w:sz="4" w:space="0" w:color="auto"/>
            </w:tcBorders>
            <w:shd w:val="clear" w:color="auto" w:fill="auto"/>
          </w:tcPr>
          <w:p w14:paraId="27FB79CF" w14:textId="7A69EE00"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r>
      <w:tr w:rsidR="007C6A5A" w:rsidRPr="009929DE" w14:paraId="2E1F0DB4" w14:textId="77777777" w:rsidTr="008C70A2">
        <w:trPr>
          <w:trHeight w:val="170"/>
        </w:trPr>
        <w:tc>
          <w:tcPr>
            <w:tcW w:w="368" w:type="pct"/>
            <w:shd w:val="clear" w:color="auto" w:fill="auto"/>
            <w:vAlign w:val="center"/>
          </w:tcPr>
          <w:p w14:paraId="3CA34C3A" w14:textId="77777777" w:rsidR="007C6A5A" w:rsidRPr="009929DE" w:rsidRDefault="007C6A5A" w:rsidP="007C6A5A">
            <w:pPr>
              <w:spacing w:after="0" w:line="240" w:lineRule="auto"/>
              <w:jc w:val="center"/>
              <w:rPr>
                <w:rFonts w:ascii="Times New Roman" w:eastAsia="Times New Roman" w:hAnsi="Times New Roman"/>
                <w:b/>
                <w:lang w:eastAsia="ru-RU"/>
              </w:rPr>
            </w:pPr>
          </w:p>
        </w:tc>
        <w:tc>
          <w:tcPr>
            <w:tcW w:w="2034" w:type="pct"/>
            <w:shd w:val="clear" w:color="auto" w:fill="auto"/>
            <w:vAlign w:val="center"/>
          </w:tcPr>
          <w:p w14:paraId="5FB02EED" w14:textId="1623EC8C" w:rsidR="007C6A5A" w:rsidRPr="009929DE" w:rsidRDefault="007C6A5A" w:rsidP="007C6A5A">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п. Озеро Учум</w:t>
            </w:r>
          </w:p>
        </w:tc>
        <w:tc>
          <w:tcPr>
            <w:tcW w:w="722" w:type="pct"/>
            <w:shd w:val="clear" w:color="auto" w:fill="auto"/>
            <w:vAlign w:val="center"/>
          </w:tcPr>
          <w:p w14:paraId="05051C7C" w14:textId="29C1F416" w:rsidR="007C6A5A" w:rsidRPr="009929DE" w:rsidRDefault="007C6A5A" w:rsidP="007C6A5A">
            <w:pPr>
              <w:keepNext/>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га</w:t>
            </w:r>
          </w:p>
        </w:tc>
        <w:tc>
          <w:tcPr>
            <w:tcW w:w="703" w:type="pct"/>
            <w:tcBorders>
              <w:top w:val="nil"/>
              <w:left w:val="single" w:sz="4" w:space="0" w:color="auto"/>
              <w:bottom w:val="single" w:sz="4" w:space="0" w:color="auto"/>
              <w:right w:val="single" w:sz="4" w:space="0" w:color="auto"/>
            </w:tcBorders>
            <w:shd w:val="clear" w:color="auto" w:fill="auto"/>
          </w:tcPr>
          <w:p w14:paraId="3022611E" w14:textId="50301FB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c>
          <w:tcPr>
            <w:tcW w:w="587" w:type="pct"/>
            <w:tcBorders>
              <w:top w:val="single" w:sz="4" w:space="0" w:color="auto"/>
              <w:left w:val="nil"/>
              <w:bottom w:val="single" w:sz="4" w:space="0" w:color="auto"/>
              <w:right w:val="single" w:sz="4" w:space="0" w:color="auto"/>
            </w:tcBorders>
            <w:shd w:val="clear" w:color="auto" w:fill="auto"/>
          </w:tcPr>
          <w:p w14:paraId="31F48BD9" w14:textId="613D476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c>
          <w:tcPr>
            <w:tcW w:w="586" w:type="pct"/>
            <w:tcBorders>
              <w:top w:val="nil"/>
              <w:left w:val="single" w:sz="4" w:space="0" w:color="auto"/>
              <w:bottom w:val="single" w:sz="4" w:space="0" w:color="auto"/>
              <w:right w:val="single" w:sz="4" w:space="0" w:color="auto"/>
            </w:tcBorders>
            <w:shd w:val="clear" w:color="auto" w:fill="auto"/>
          </w:tcPr>
          <w:p w14:paraId="0DA5D668" w14:textId="06E8524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r>
      <w:tr w:rsidR="007C6A5A" w:rsidRPr="009929DE" w14:paraId="164226E9" w14:textId="77777777" w:rsidTr="003B5B70">
        <w:trPr>
          <w:trHeight w:val="170"/>
        </w:trPr>
        <w:tc>
          <w:tcPr>
            <w:tcW w:w="368" w:type="pct"/>
            <w:shd w:val="clear" w:color="auto" w:fill="auto"/>
            <w:vAlign w:val="center"/>
          </w:tcPr>
          <w:p w14:paraId="2F27FA3E" w14:textId="77777777" w:rsidR="007C6A5A" w:rsidRPr="009929DE" w:rsidRDefault="007C6A5A" w:rsidP="007C6A5A">
            <w:pPr>
              <w:spacing w:after="0" w:line="240" w:lineRule="auto"/>
              <w:jc w:val="center"/>
              <w:rPr>
                <w:rFonts w:ascii="Times New Roman" w:eastAsia="Times New Roman" w:hAnsi="Times New Roman"/>
                <w:b/>
                <w:lang w:eastAsia="ru-RU"/>
              </w:rPr>
            </w:pPr>
          </w:p>
        </w:tc>
        <w:tc>
          <w:tcPr>
            <w:tcW w:w="2034" w:type="pct"/>
            <w:shd w:val="clear" w:color="auto" w:fill="auto"/>
            <w:vAlign w:val="center"/>
          </w:tcPr>
          <w:p w14:paraId="2BB7EE92" w14:textId="7B366CCE" w:rsidR="007C6A5A" w:rsidRPr="009929DE" w:rsidRDefault="007C6A5A" w:rsidP="007C6A5A">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д. Камышта</w:t>
            </w:r>
          </w:p>
        </w:tc>
        <w:tc>
          <w:tcPr>
            <w:tcW w:w="722" w:type="pct"/>
            <w:shd w:val="clear" w:color="auto" w:fill="auto"/>
            <w:vAlign w:val="center"/>
          </w:tcPr>
          <w:p w14:paraId="4A482CE8" w14:textId="10BDCBEF" w:rsidR="007C6A5A" w:rsidRPr="009929DE" w:rsidRDefault="007C6A5A" w:rsidP="007C6A5A">
            <w:pPr>
              <w:keepNext/>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га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4DEFA044" w14:textId="12D9FDB3"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c>
          <w:tcPr>
            <w:tcW w:w="587" w:type="pct"/>
            <w:tcBorders>
              <w:top w:val="single" w:sz="4" w:space="0" w:color="auto"/>
              <w:left w:val="nil"/>
              <w:bottom w:val="single" w:sz="4" w:space="0" w:color="auto"/>
              <w:right w:val="single" w:sz="4" w:space="0" w:color="auto"/>
            </w:tcBorders>
            <w:shd w:val="clear" w:color="auto" w:fill="auto"/>
            <w:vAlign w:val="center"/>
          </w:tcPr>
          <w:p w14:paraId="7CE41E53" w14:textId="4FE6789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c>
          <w:tcPr>
            <w:tcW w:w="586" w:type="pct"/>
            <w:tcBorders>
              <w:top w:val="single" w:sz="4" w:space="0" w:color="auto"/>
              <w:left w:val="nil"/>
              <w:bottom w:val="single" w:sz="4" w:space="0" w:color="auto"/>
              <w:right w:val="single" w:sz="4" w:space="0" w:color="auto"/>
            </w:tcBorders>
            <w:shd w:val="clear" w:color="auto" w:fill="auto"/>
            <w:vAlign w:val="center"/>
          </w:tcPr>
          <w:p w14:paraId="566C5D3F" w14:textId="57AC49E3"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r>
      <w:tr w:rsidR="00621439" w:rsidRPr="009929DE" w14:paraId="6E4C0D18" w14:textId="1A04B9D9" w:rsidTr="00982941">
        <w:trPr>
          <w:trHeight w:val="170"/>
        </w:trPr>
        <w:tc>
          <w:tcPr>
            <w:tcW w:w="368" w:type="pct"/>
            <w:shd w:val="clear" w:color="auto" w:fill="auto"/>
            <w:vAlign w:val="center"/>
          </w:tcPr>
          <w:p w14:paraId="14338E0B" w14:textId="6627A744" w:rsidR="00621439" w:rsidRPr="009929DE" w:rsidRDefault="00621439" w:rsidP="00E4146E">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1.3</w:t>
            </w:r>
          </w:p>
        </w:tc>
        <w:tc>
          <w:tcPr>
            <w:tcW w:w="4632" w:type="pct"/>
            <w:gridSpan w:val="5"/>
            <w:shd w:val="clear" w:color="auto" w:fill="auto"/>
            <w:vAlign w:val="center"/>
          </w:tcPr>
          <w:p w14:paraId="425A6823" w14:textId="59759560" w:rsidR="00621439" w:rsidRPr="009929DE" w:rsidRDefault="00621439" w:rsidP="004E6751">
            <w:pPr>
              <w:keepNext/>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Установленные функциональные зоны муниципального образования:</w:t>
            </w:r>
          </w:p>
        </w:tc>
      </w:tr>
      <w:tr w:rsidR="007822B1" w:rsidRPr="009929DE" w14:paraId="10538AC0" w14:textId="77777777" w:rsidTr="004D7FDD">
        <w:trPr>
          <w:trHeight w:val="170"/>
        </w:trPr>
        <w:tc>
          <w:tcPr>
            <w:tcW w:w="368" w:type="pct"/>
            <w:vMerge w:val="restart"/>
            <w:shd w:val="clear" w:color="auto" w:fill="auto"/>
            <w:vAlign w:val="center"/>
          </w:tcPr>
          <w:p w14:paraId="769F3957" w14:textId="7806A68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67C6E6" w14:textId="37F774EF"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застройки индивидуальными жилыми домами</w:t>
            </w:r>
          </w:p>
        </w:tc>
        <w:tc>
          <w:tcPr>
            <w:tcW w:w="722" w:type="pct"/>
            <w:tcBorders>
              <w:top w:val="single" w:sz="4" w:space="0" w:color="auto"/>
              <w:left w:val="nil"/>
              <w:bottom w:val="single" w:sz="4" w:space="0" w:color="auto"/>
              <w:right w:val="single" w:sz="4" w:space="0" w:color="auto"/>
            </w:tcBorders>
            <w:shd w:val="clear" w:color="auto" w:fill="auto"/>
            <w:vAlign w:val="center"/>
          </w:tcPr>
          <w:p w14:paraId="09464EFC" w14:textId="00955454"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single" w:sz="4" w:space="0" w:color="auto"/>
              <w:left w:val="nil"/>
              <w:bottom w:val="single" w:sz="4" w:space="0" w:color="auto"/>
              <w:right w:val="single" w:sz="4" w:space="0" w:color="auto"/>
            </w:tcBorders>
            <w:shd w:val="clear" w:color="auto" w:fill="auto"/>
            <w:vAlign w:val="center"/>
          </w:tcPr>
          <w:p w14:paraId="6950BC76" w14:textId="7364FD0D"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14:paraId="762C3319" w14:textId="53969DA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82,07</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14:paraId="595AED6E" w14:textId="447F42C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82,07</w:t>
            </w:r>
          </w:p>
        </w:tc>
      </w:tr>
      <w:tr w:rsidR="007822B1" w:rsidRPr="009929DE" w14:paraId="56550448" w14:textId="77777777" w:rsidTr="004D7FDD">
        <w:trPr>
          <w:trHeight w:val="170"/>
        </w:trPr>
        <w:tc>
          <w:tcPr>
            <w:tcW w:w="368" w:type="pct"/>
            <w:vMerge/>
            <w:shd w:val="clear" w:color="auto" w:fill="auto"/>
            <w:vAlign w:val="center"/>
          </w:tcPr>
          <w:p w14:paraId="6FFEAFE7"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8AF2E0D"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13866964" w14:textId="31CAD6AE"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685CB71" w14:textId="044CDB8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0DA132F" w14:textId="21D9453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w:t>
            </w:r>
          </w:p>
        </w:tc>
        <w:tc>
          <w:tcPr>
            <w:tcW w:w="586" w:type="pct"/>
            <w:tcBorders>
              <w:top w:val="nil"/>
              <w:left w:val="single" w:sz="4" w:space="0" w:color="auto"/>
              <w:bottom w:val="single" w:sz="4" w:space="0" w:color="auto"/>
              <w:right w:val="single" w:sz="4" w:space="0" w:color="auto"/>
            </w:tcBorders>
            <w:shd w:val="clear" w:color="auto" w:fill="auto"/>
            <w:vAlign w:val="center"/>
          </w:tcPr>
          <w:p w14:paraId="75DA64AC" w14:textId="2EE341D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w:t>
            </w:r>
          </w:p>
        </w:tc>
      </w:tr>
      <w:tr w:rsidR="007822B1" w:rsidRPr="009929DE" w14:paraId="1DBD0177" w14:textId="77777777" w:rsidTr="004D7FDD">
        <w:trPr>
          <w:trHeight w:val="170"/>
        </w:trPr>
        <w:tc>
          <w:tcPr>
            <w:tcW w:w="368" w:type="pct"/>
            <w:vMerge w:val="restart"/>
            <w:shd w:val="clear" w:color="auto" w:fill="auto"/>
            <w:vAlign w:val="center"/>
          </w:tcPr>
          <w:p w14:paraId="16922A48" w14:textId="3E0B04C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1.3.2</w:t>
            </w:r>
          </w:p>
        </w:tc>
        <w:tc>
          <w:tcPr>
            <w:tcW w:w="2034" w:type="pct"/>
            <w:vMerge w:val="restart"/>
            <w:tcBorders>
              <w:top w:val="nil"/>
              <w:left w:val="single" w:sz="4" w:space="0" w:color="auto"/>
              <w:bottom w:val="single" w:sz="4" w:space="0" w:color="auto"/>
              <w:right w:val="single" w:sz="4" w:space="0" w:color="auto"/>
            </w:tcBorders>
            <w:shd w:val="clear" w:color="auto" w:fill="auto"/>
          </w:tcPr>
          <w:p w14:paraId="006CC3C2" w14:textId="3E90B68C"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застройки малоэтажными жилыми домами</w:t>
            </w:r>
          </w:p>
        </w:tc>
        <w:tc>
          <w:tcPr>
            <w:tcW w:w="722" w:type="pct"/>
            <w:tcBorders>
              <w:top w:val="nil"/>
              <w:left w:val="nil"/>
              <w:bottom w:val="single" w:sz="4" w:space="0" w:color="auto"/>
              <w:right w:val="single" w:sz="4" w:space="0" w:color="auto"/>
            </w:tcBorders>
            <w:shd w:val="clear" w:color="auto" w:fill="auto"/>
            <w:vAlign w:val="center"/>
          </w:tcPr>
          <w:p w14:paraId="679E9469" w14:textId="659A511A"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49B05D0E" w14:textId="11983C9F"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E81762C" w14:textId="231CAE3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0,54</w:t>
            </w:r>
          </w:p>
        </w:tc>
        <w:tc>
          <w:tcPr>
            <w:tcW w:w="586" w:type="pct"/>
            <w:tcBorders>
              <w:top w:val="nil"/>
              <w:left w:val="single" w:sz="4" w:space="0" w:color="auto"/>
              <w:bottom w:val="single" w:sz="4" w:space="0" w:color="auto"/>
              <w:right w:val="single" w:sz="4" w:space="0" w:color="auto"/>
            </w:tcBorders>
            <w:shd w:val="clear" w:color="auto" w:fill="auto"/>
            <w:vAlign w:val="center"/>
          </w:tcPr>
          <w:p w14:paraId="0DEED062" w14:textId="6070874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0,54</w:t>
            </w:r>
          </w:p>
        </w:tc>
      </w:tr>
      <w:tr w:rsidR="007822B1" w:rsidRPr="009929DE" w14:paraId="2507730F" w14:textId="77777777" w:rsidTr="004D7FDD">
        <w:trPr>
          <w:trHeight w:val="170"/>
        </w:trPr>
        <w:tc>
          <w:tcPr>
            <w:tcW w:w="368" w:type="pct"/>
            <w:vMerge/>
            <w:shd w:val="clear" w:color="auto" w:fill="auto"/>
            <w:vAlign w:val="center"/>
          </w:tcPr>
          <w:p w14:paraId="76EDFF1B"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tcPr>
          <w:p w14:paraId="23609696"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4B7DC1FF" w14:textId="3F2E084A"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28834BF" w14:textId="185A51F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27BE937" w14:textId="0FEFE12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0,0098</w:t>
            </w:r>
          </w:p>
        </w:tc>
        <w:tc>
          <w:tcPr>
            <w:tcW w:w="586" w:type="pct"/>
            <w:tcBorders>
              <w:top w:val="nil"/>
              <w:left w:val="single" w:sz="4" w:space="0" w:color="auto"/>
              <w:bottom w:val="single" w:sz="4" w:space="0" w:color="auto"/>
              <w:right w:val="single" w:sz="4" w:space="0" w:color="auto"/>
            </w:tcBorders>
            <w:shd w:val="clear" w:color="auto" w:fill="auto"/>
            <w:vAlign w:val="center"/>
          </w:tcPr>
          <w:p w14:paraId="2E5C4673" w14:textId="0B7BD4F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0,0098</w:t>
            </w:r>
          </w:p>
        </w:tc>
      </w:tr>
      <w:tr w:rsidR="007822B1" w:rsidRPr="009929DE" w14:paraId="001429E8" w14:textId="77777777" w:rsidTr="004D7FDD">
        <w:trPr>
          <w:trHeight w:val="170"/>
        </w:trPr>
        <w:tc>
          <w:tcPr>
            <w:tcW w:w="368" w:type="pct"/>
            <w:vMerge w:val="restart"/>
            <w:shd w:val="clear" w:color="auto" w:fill="auto"/>
            <w:vAlign w:val="center"/>
          </w:tcPr>
          <w:p w14:paraId="16FAE91E" w14:textId="5DD6B838"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1.3.3</w:t>
            </w:r>
          </w:p>
        </w:tc>
        <w:tc>
          <w:tcPr>
            <w:tcW w:w="2034" w:type="pct"/>
            <w:vMerge w:val="restart"/>
            <w:tcBorders>
              <w:top w:val="nil"/>
              <w:left w:val="single" w:sz="4" w:space="0" w:color="auto"/>
              <w:bottom w:val="single" w:sz="4" w:space="0" w:color="auto"/>
              <w:right w:val="single" w:sz="4" w:space="0" w:color="auto"/>
            </w:tcBorders>
            <w:shd w:val="clear" w:color="auto" w:fill="auto"/>
          </w:tcPr>
          <w:p w14:paraId="32CDDFC4" w14:textId="150BB5AF"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застройки среднеэтажными жилыми домами</w:t>
            </w:r>
          </w:p>
        </w:tc>
        <w:tc>
          <w:tcPr>
            <w:tcW w:w="722" w:type="pct"/>
            <w:tcBorders>
              <w:top w:val="nil"/>
              <w:left w:val="nil"/>
              <w:bottom w:val="single" w:sz="4" w:space="0" w:color="auto"/>
              <w:right w:val="single" w:sz="4" w:space="0" w:color="auto"/>
            </w:tcBorders>
            <w:shd w:val="clear" w:color="auto" w:fill="auto"/>
            <w:vAlign w:val="center"/>
          </w:tcPr>
          <w:p w14:paraId="1F0E4111" w14:textId="77777777"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00E2DB02" w14:textId="7777777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9F88730" w14:textId="2492945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2,83</w:t>
            </w:r>
          </w:p>
        </w:tc>
        <w:tc>
          <w:tcPr>
            <w:tcW w:w="586" w:type="pct"/>
            <w:tcBorders>
              <w:top w:val="nil"/>
              <w:left w:val="single" w:sz="4" w:space="0" w:color="auto"/>
              <w:bottom w:val="single" w:sz="4" w:space="0" w:color="auto"/>
              <w:right w:val="single" w:sz="4" w:space="0" w:color="auto"/>
            </w:tcBorders>
            <w:shd w:val="clear" w:color="auto" w:fill="auto"/>
            <w:vAlign w:val="center"/>
          </w:tcPr>
          <w:p w14:paraId="6E66FD66" w14:textId="6642AA4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2,83</w:t>
            </w:r>
          </w:p>
        </w:tc>
      </w:tr>
      <w:tr w:rsidR="007822B1" w:rsidRPr="009929DE" w14:paraId="4CAA5721" w14:textId="77777777" w:rsidTr="004D7FDD">
        <w:trPr>
          <w:trHeight w:val="170"/>
        </w:trPr>
        <w:tc>
          <w:tcPr>
            <w:tcW w:w="368" w:type="pct"/>
            <w:vMerge/>
            <w:shd w:val="clear" w:color="auto" w:fill="auto"/>
            <w:vAlign w:val="center"/>
          </w:tcPr>
          <w:p w14:paraId="20985E1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105F0DD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29A21ADD" w14:textId="77777777"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4AED6780" w14:textId="7777777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0A883D4" w14:textId="330542A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0,0510</w:t>
            </w:r>
          </w:p>
        </w:tc>
        <w:tc>
          <w:tcPr>
            <w:tcW w:w="586" w:type="pct"/>
            <w:tcBorders>
              <w:top w:val="nil"/>
              <w:left w:val="single" w:sz="4" w:space="0" w:color="auto"/>
              <w:bottom w:val="single" w:sz="4" w:space="0" w:color="auto"/>
              <w:right w:val="single" w:sz="4" w:space="0" w:color="auto"/>
            </w:tcBorders>
            <w:shd w:val="clear" w:color="auto" w:fill="auto"/>
            <w:vAlign w:val="center"/>
          </w:tcPr>
          <w:p w14:paraId="2BD605D4" w14:textId="56A2286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0,0510</w:t>
            </w:r>
          </w:p>
        </w:tc>
      </w:tr>
      <w:tr w:rsidR="007822B1" w:rsidRPr="009929DE" w14:paraId="6CB12047" w14:textId="77777777" w:rsidTr="004D7FDD">
        <w:trPr>
          <w:trHeight w:val="170"/>
        </w:trPr>
        <w:tc>
          <w:tcPr>
            <w:tcW w:w="368" w:type="pct"/>
            <w:vMerge w:val="restart"/>
            <w:shd w:val="clear" w:color="auto" w:fill="auto"/>
            <w:vAlign w:val="center"/>
          </w:tcPr>
          <w:p w14:paraId="29D5D2A7" w14:textId="1166332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1.3.4</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0AFF2018" w14:textId="44D95A48"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Многофункциональная общественно-деловая зона</w:t>
            </w:r>
          </w:p>
        </w:tc>
        <w:tc>
          <w:tcPr>
            <w:tcW w:w="722" w:type="pct"/>
            <w:tcBorders>
              <w:top w:val="nil"/>
              <w:left w:val="nil"/>
              <w:bottom w:val="single" w:sz="4" w:space="0" w:color="auto"/>
              <w:right w:val="single" w:sz="4" w:space="0" w:color="auto"/>
            </w:tcBorders>
            <w:shd w:val="clear" w:color="auto" w:fill="auto"/>
            <w:vAlign w:val="center"/>
          </w:tcPr>
          <w:p w14:paraId="787F00DF" w14:textId="300D3A39"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3B516825" w14:textId="5C073F0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B37D750" w14:textId="49E461F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3,25</w:t>
            </w:r>
          </w:p>
        </w:tc>
        <w:tc>
          <w:tcPr>
            <w:tcW w:w="586" w:type="pct"/>
            <w:tcBorders>
              <w:top w:val="nil"/>
              <w:left w:val="single" w:sz="4" w:space="0" w:color="auto"/>
              <w:bottom w:val="single" w:sz="4" w:space="0" w:color="auto"/>
              <w:right w:val="single" w:sz="4" w:space="0" w:color="auto"/>
            </w:tcBorders>
            <w:shd w:val="clear" w:color="auto" w:fill="auto"/>
            <w:vAlign w:val="center"/>
          </w:tcPr>
          <w:p w14:paraId="3D15141B" w14:textId="42FFF29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3,25</w:t>
            </w:r>
          </w:p>
        </w:tc>
      </w:tr>
      <w:tr w:rsidR="007822B1" w:rsidRPr="009929DE" w14:paraId="13B3FDAC" w14:textId="77777777" w:rsidTr="004D7FDD">
        <w:trPr>
          <w:trHeight w:val="170"/>
        </w:trPr>
        <w:tc>
          <w:tcPr>
            <w:tcW w:w="368" w:type="pct"/>
            <w:vMerge/>
            <w:shd w:val="clear" w:color="auto" w:fill="auto"/>
            <w:vAlign w:val="center"/>
          </w:tcPr>
          <w:p w14:paraId="62304724"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12619F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5DBE725E" w14:textId="485DDCDE"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E3659FC" w14:textId="1D09E8A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1D73BC2" w14:textId="57675E8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0,0586</w:t>
            </w:r>
          </w:p>
        </w:tc>
        <w:tc>
          <w:tcPr>
            <w:tcW w:w="586" w:type="pct"/>
            <w:tcBorders>
              <w:top w:val="nil"/>
              <w:left w:val="single" w:sz="4" w:space="0" w:color="auto"/>
              <w:bottom w:val="single" w:sz="4" w:space="0" w:color="auto"/>
              <w:right w:val="single" w:sz="4" w:space="0" w:color="auto"/>
            </w:tcBorders>
            <w:shd w:val="clear" w:color="auto" w:fill="auto"/>
            <w:vAlign w:val="center"/>
          </w:tcPr>
          <w:p w14:paraId="36271095" w14:textId="625CCF6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0,0586</w:t>
            </w:r>
          </w:p>
        </w:tc>
      </w:tr>
      <w:tr w:rsidR="007822B1" w:rsidRPr="009929DE" w14:paraId="7F91A50C" w14:textId="77777777" w:rsidTr="004D7FDD">
        <w:trPr>
          <w:trHeight w:val="170"/>
        </w:trPr>
        <w:tc>
          <w:tcPr>
            <w:tcW w:w="368" w:type="pct"/>
            <w:vMerge w:val="restart"/>
            <w:shd w:val="clear" w:color="auto" w:fill="auto"/>
            <w:vAlign w:val="center"/>
          </w:tcPr>
          <w:p w14:paraId="7B176548" w14:textId="18C648B3"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1.3.5</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4B956508" w14:textId="61696787"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специализированной общественной застройки</w:t>
            </w:r>
          </w:p>
        </w:tc>
        <w:tc>
          <w:tcPr>
            <w:tcW w:w="722" w:type="pct"/>
            <w:tcBorders>
              <w:top w:val="nil"/>
              <w:left w:val="nil"/>
              <w:bottom w:val="single" w:sz="4" w:space="0" w:color="auto"/>
              <w:right w:val="single" w:sz="4" w:space="0" w:color="auto"/>
            </w:tcBorders>
            <w:shd w:val="clear" w:color="auto" w:fill="auto"/>
            <w:vAlign w:val="center"/>
          </w:tcPr>
          <w:p w14:paraId="3D51B0B5" w14:textId="5E05563B"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1F4F091" w14:textId="202E305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F32EC3F" w14:textId="7E41B171"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1,52</w:t>
            </w:r>
          </w:p>
        </w:tc>
        <w:tc>
          <w:tcPr>
            <w:tcW w:w="586" w:type="pct"/>
            <w:tcBorders>
              <w:top w:val="nil"/>
              <w:left w:val="single" w:sz="4" w:space="0" w:color="auto"/>
              <w:bottom w:val="single" w:sz="4" w:space="0" w:color="auto"/>
              <w:right w:val="single" w:sz="4" w:space="0" w:color="auto"/>
            </w:tcBorders>
            <w:shd w:val="clear" w:color="auto" w:fill="auto"/>
            <w:vAlign w:val="center"/>
          </w:tcPr>
          <w:p w14:paraId="2CBD91DD" w14:textId="56D0CE1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1,52</w:t>
            </w:r>
          </w:p>
        </w:tc>
      </w:tr>
      <w:tr w:rsidR="007822B1" w:rsidRPr="009929DE" w14:paraId="74F35825" w14:textId="77777777" w:rsidTr="004D7FDD">
        <w:trPr>
          <w:trHeight w:val="170"/>
        </w:trPr>
        <w:tc>
          <w:tcPr>
            <w:tcW w:w="368" w:type="pct"/>
            <w:vMerge/>
            <w:shd w:val="clear" w:color="auto" w:fill="auto"/>
            <w:vAlign w:val="center"/>
          </w:tcPr>
          <w:p w14:paraId="1175C56F"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E23E167"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18B2174" w14:textId="730A58D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18F54DB" w14:textId="2701813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B106F48" w14:textId="174C9461"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0,0274</w:t>
            </w:r>
          </w:p>
        </w:tc>
        <w:tc>
          <w:tcPr>
            <w:tcW w:w="586" w:type="pct"/>
            <w:tcBorders>
              <w:top w:val="nil"/>
              <w:left w:val="single" w:sz="4" w:space="0" w:color="auto"/>
              <w:bottom w:val="single" w:sz="4" w:space="0" w:color="auto"/>
              <w:right w:val="single" w:sz="4" w:space="0" w:color="auto"/>
            </w:tcBorders>
            <w:shd w:val="clear" w:color="auto" w:fill="auto"/>
            <w:vAlign w:val="center"/>
          </w:tcPr>
          <w:p w14:paraId="72B716D2" w14:textId="38CC256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0,0274</w:t>
            </w:r>
          </w:p>
        </w:tc>
      </w:tr>
      <w:tr w:rsidR="007822B1" w:rsidRPr="009929DE" w14:paraId="2804A3CD" w14:textId="77777777" w:rsidTr="004D7FDD">
        <w:trPr>
          <w:trHeight w:val="170"/>
        </w:trPr>
        <w:tc>
          <w:tcPr>
            <w:tcW w:w="368" w:type="pct"/>
            <w:vMerge w:val="restart"/>
            <w:shd w:val="clear" w:color="auto" w:fill="auto"/>
            <w:vAlign w:val="center"/>
          </w:tcPr>
          <w:p w14:paraId="108C7EDD" w14:textId="679AA0F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1.3.7</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78EB8E21" w14:textId="06A41F82"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Курортная зона</w:t>
            </w:r>
          </w:p>
        </w:tc>
        <w:tc>
          <w:tcPr>
            <w:tcW w:w="722" w:type="pct"/>
            <w:tcBorders>
              <w:top w:val="nil"/>
              <w:left w:val="nil"/>
              <w:bottom w:val="single" w:sz="4" w:space="0" w:color="auto"/>
              <w:right w:val="single" w:sz="4" w:space="0" w:color="auto"/>
            </w:tcBorders>
            <w:shd w:val="clear" w:color="auto" w:fill="auto"/>
            <w:vAlign w:val="center"/>
          </w:tcPr>
          <w:p w14:paraId="7FB88620" w14:textId="0E43362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64FE8511" w14:textId="207E58B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222EE404" w14:textId="417885B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799,55</w:t>
            </w:r>
          </w:p>
        </w:tc>
        <w:tc>
          <w:tcPr>
            <w:tcW w:w="586" w:type="pct"/>
            <w:tcBorders>
              <w:top w:val="nil"/>
              <w:left w:val="single" w:sz="4" w:space="0" w:color="auto"/>
              <w:bottom w:val="single" w:sz="4" w:space="0" w:color="auto"/>
              <w:right w:val="single" w:sz="4" w:space="0" w:color="auto"/>
            </w:tcBorders>
            <w:shd w:val="clear" w:color="auto" w:fill="auto"/>
            <w:vAlign w:val="center"/>
          </w:tcPr>
          <w:p w14:paraId="1343B85E" w14:textId="311B5F1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799,55</w:t>
            </w:r>
          </w:p>
        </w:tc>
      </w:tr>
      <w:tr w:rsidR="007822B1" w:rsidRPr="009929DE" w14:paraId="4112956D" w14:textId="77777777" w:rsidTr="004D7FDD">
        <w:trPr>
          <w:trHeight w:val="170"/>
        </w:trPr>
        <w:tc>
          <w:tcPr>
            <w:tcW w:w="368" w:type="pct"/>
            <w:vMerge/>
            <w:shd w:val="clear" w:color="auto" w:fill="auto"/>
            <w:vAlign w:val="center"/>
          </w:tcPr>
          <w:p w14:paraId="550CA50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1249254"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530E799B" w14:textId="6CD8424A"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D5C0805" w14:textId="2A1E533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7B259889" w14:textId="08644D5F"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14,4</w:t>
            </w:r>
          </w:p>
        </w:tc>
        <w:tc>
          <w:tcPr>
            <w:tcW w:w="586" w:type="pct"/>
            <w:tcBorders>
              <w:top w:val="nil"/>
              <w:left w:val="single" w:sz="4" w:space="0" w:color="auto"/>
              <w:bottom w:val="single" w:sz="4" w:space="0" w:color="auto"/>
              <w:right w:val="single" w:sz="4" w:space="0" w:color="auto"/>
            </w:tcBorders>
            <w:shd w:val="clear" w:color="auto" w:fill="auto"/>
            <w:vAlign w:val="center"/>
          </w:tcPr>
          <w:p w14:paraId="7EACAA6A" w14:textId="7D02E43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14,4</w:t>
            </w:r>
          </w:p>
        </w:tc>
      </w:tr>
      <w:tr w:rsidR="007822B1" w:rsidRPr="009929DE" w14:paraId="62F96AB0" w14:textId="77777777" w:rsidTr="004D7FDD">
        <w:trPr>
          <w:trHeight w:val="170"/>
        </w:trPr>
        <w:tc>
          <w:tcPr>
            <w:tcW w:w="368" w:type="pct"/>
            <w:vMerge w:val="restart"/>
            <w:shd w:val="clear" w:color="auto" w:fill="auto"/>
            <w:vAlign w:val="center"/>
          </w:tcPr>
          <w:p w14:paraId="00FB4640" w14:textId="321EE7D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1.3.8</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42C2BBF3" w14:textId="61597107"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Транспортная зона</w:t>
            </w:r>
          </w:p>
        </w:tc>
        <w:tc>
          <w:tcPr>
            <w:tcW w:w="722" w:type="pct"/>
            <w:tcBorders>
              <w:top w:val="nil"/>
              <w:left w:val="nil"/>
              <w:bottom w:val="single" w:sz="4" w:space="0" w:color="auto"/>
              <w:right w:val="single" w:sz="4" w:space="0" w:color="auto"/>
            </w:tcBorders>
            <w:shd w:val="clear" w:color="auto" w:fill="auto"/>
            <w:vAlign w:val="center"/>
          </w:tcPr>
          <w:p w14:paraId="43B123AF" w14:textId="4507204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DB2BDAC" w14:textId="686B9D60"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B62B6FA" w14:textId="0B11B7F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25,43</w:t>
            </w:r>
          </w:p>
        </w:tc>
        <w:tc>
          <w:tcPr>
            <w:tcW w:w="586" w:type="pct"/>
            <w:tcBorders>
              <w:top w:val="nil"/>
              <w:left w:val="single" w:sz="4" w:space="0" w:color="auto"/>
              <w:bottom w:val="single" w:sz="4" w:space="0" w:color="auto"/>
              <w:right w:val="single" w:sz="4" w:space="0" w:color="auto"/>
            </w:tcBorders>
            <w:shd w:val="clear" w:color="auto" w:fill="auto"/>
            <w:vAlign w:val="center"/>
          </w:tcPr>
          <w:p w14:paraId="4D236C2A" w14:textId="65E49A4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25,43</w:t>
            </w:r>
          </w:p>
        </w:tc>
      </w:tr>
      <w:tr w:rsidR="007822B1" w:rsidRPr="009929DE" w14:paraId="5D71C754" w14:textId="77777777" w:rsidTr="004D7FDD">
        <w:trPr>
          <w:trHeight w:val="170"/>
        </w:trPr>
        <w:tc>
          <w:tcPr>
            <w:tcW w:w="368" w:type="pct"/>
            <w:vMerge/>
            <w:shd w:val="clear" w:color="auto" w:fill="auto"/>
            <w:vAlign w:val="center"/>
          </w:tcPr>
          <w:p w14:paraId="157EBD34"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3A2D3082"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2AAC30A" w14:textId="72857831"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1C095258" w14:textId="03816CC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1374387" w14:textId="106AA2C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0,459</w:t>
            </w:r>
          </w:p>
        </w:tc>
        <w:tc>
          <w:tcPr>
            <w:tcW w:w="586" w:type="pct"/>
            <w:tcBorders>
              <w:top w:val="nil"/>
              <w:left w:val="single" w:sz="4" w:space="0" w:color="auto"/>
              <w:bottom w:val="single" w:sz="4" w:space="0" w:color="auto"/>
              <w:right w:val="single" w:sz="4" w:space="0" w:color="auto"/>
            </w:tcBorders>
            <w:shd w:val="clear" w:color="auto" w:fill="auto"/>
            <w:vAlign w:val="center"/>
          </w:tcPr>
          <w:p w14:paraId="2CA8A940" w14:textId="0AA3ECB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0,459</w:t>
            </w:r>
          </w:p>
        </w:tc>
      </w:tr>
      <w:tr w:rsidR="007822B1" w:rsidRPr="009929DE" w14:paraId="20DEC211" w14:textId="77777777" w:rsidTr="004D7FDD">
        <w:trPr>
          <w:trHeight w:val="170"/>
        </w:trPr>
        <w:tc>
          <w:tcPr>
            <w:tcW w:w="368" w:type="pct"/>
            <w:vMerge w:val="restart"/>
            <w:shd w:val="clear" w:color="auto" w:fill="auto"/>
            <w:vAlign w:val="center"/>
          </w:tcPr>
          <w:p w14:paraId="70F8BB80" w14:textId="66B2274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1.3.9</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113E237A" w14:textId="3F51F93A"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Производственная зона</w:t>
            </w:r>
          </w:p>
        </w:tc>
        <w:tc>
          <w:tcPr>
            <w:tcW w:w="722" w:type="pct"/>
            <w:tcBorders>
              <w:top w:val="nil"/>
              <w:left w:val="nil"/>
              <w:bottom w:val="single" w:sz="4" w:space="0" w:color="auto"/>
              <w:right w:val="single" w:sz="4" w:space="0" w:color="auto"/>
            </w:tcBorders>
            <w:shd w:val="clear" w:color="auto" w:fill="auto"/>
            <w:vAlign w:val="center"/>
          </w:tcPr>
          <w:p w14:paraId="17E3AA1B" w14:textId="01F10AC3"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14019CC9" w14:textId="1735EBC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F8971CD" w14:textId="5DCEF8CE"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0,19</w:t>
            </w:r>
          </w:p>
        </w:tc>
        <w:tc>
          <w:tcPr>
            <w:tcW w:w="586" w:type="pct"/>
            <w:tcBorders>
              <w:top w:val="nil"/>
              <w:left w:val="single" w:sz="4" w:space="0" w:color="auto"/>
              <w:bottom w:val="single" w:sz="4" w:space="0" w:color="auto"/>
              <w:right w:val="single" w:sz="4" w:space="0" w:color="auto"/>
            </w:tcBorders>
            <w:shd w:val="clear" w:color="auto" w:fill="auto"/>
            <w:vAlign w:val="center"/>
          </w:tcPr>
          <w:p w14:paraId="1CE88FBB" w14:textId="068AEAD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0,19</w:t>
            </w:r>
          </w:p>
        </w:tc>
      </w:tr>
      <w:tr w:rsidR="007822B1" w:rsidRPr="009929DE" w14:paraId="7EA11B22" w14:textId="77777777" w:rsidTr="004D7FDD">
        <w:trPr>
          <w:trHeight w:val="170"/>
        </w:trPr>
        <w:tc>
          <w:tcPr>
            <w:tcW w:w="368" w:type="pct"/>
            <w:vMerge/>
            <w:shd w:val="clear" w:color="auto" w:fill="auto"/>
            <w:vAlign w:val="center"/>
          </w:tcPr>
          <w:p w14:paraId="1CC7C472"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36C7FAB8"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0EA2C40" w14:textId="273E1D6B"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2B07110" w14:textId="0AA2E59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1421482" w14:textId="7744283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0,0035</w:t>
            </w:r>
          </w:p>
        </w:tc>
        <w:tc>
          <w:tcPr>
            <w:tcW w:w="586" w:type="pct"/>
            <w:tcBorders>
              <w:top w:val="nil"/>
              <w:left w:val="single" w:sz="4" w:space="0" w:color="auto"/>
              <w:bottom w:val="single" w:sz="4" w:space="0" w:color="auto"/>
              <w:right w:val="single" w:sz="4" w:space="0" w:color="auto"/>
            </w:tcBorders>
            <w:shd w:val="clear" w:color="auto" w:fill="auto"/>
            <w:vAlign w:val="center"/>
          </w:tcPr>
          <w:p w14:paraId="65EE362C" w14:textId="6622CFC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0,0035</w:t>
            </w:r>
          </w:p>
        </w:tc>
      </w:tr>
      <w:tr w:rsidR="007822B1" w:rsidRPr="009929DE" w14:paraId="62E6328B" w14:textId="77777777" w:rsidTr="004D7FDD">
        <w:trPr>
          <w:trHeight w:val="170"/>
        </w:trPr>
        <w:tc>
          <w:tcPr>
            <w:tcW w:w="368" w:type="pct"/>
            <w:vMerge w:val="restart"/>
            <w:shd w:val="clear" w:color="auto" w:fill="auto"/>
            <w:vAlign w:val="center"/>
          </w:tcPr>
          <w:p w14:paraId="059AEFCD" w14:textId="5B9ADE9C"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1.3.10</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3EE361C" w14:textId="46D2FE30"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добычи полезных ископаемых</w:t>
            </w:r>
          </w:p>
        </w:tc>
        <w:tc>
          <w:tcPr>
            <w:tcW w:w="722" w:type="pct"/>
            <w:tcBorders>
              <w:top w:val="nil"/>
              <w:left w:val="nil"/>
              <w:bottom w:val="single" w:sz="4" w:space="0" w:color="auto"/>
              <w:right w:val="single" w:sz="4" w:space="0" w:color="auto"/>
            </w:tcBorders>
            <w:shd w:val="clear" w:color="auto" w:fill="auto"/>
            <w:vAlign w:val="center"/>
          </w:tcPr>
          <w:p w14:paraId="049E9137" w14:textId="2C5B6CEA"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52359191" w14:textId="264EC9D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584C22A" w14:textId="04E3331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1,78</w:t>
            </w:r>
          </w:p>
        </w:tc>
        <w:tc>
          <w:tcPr>
            <w:tcW w:w="586" w:type="pct"/>
            <w:tcBorders>
              <w:top w:val="nil"/>
              <w:left w:val="single" w:sz="4" w:space="0" w:color="auto"/>
              <w:bottom w:val="single" w:sz="4" w:space="0" w:color="auto"/>
              <w:right w:val="single" w:sz="4" w:space="0" w:color="auto"/>
            </w:tcBorders>
            <w:shd w:val="clear" w:color="auto" w:fill="auto"/>
            <w:vAlign w:val="center"/>
          </w:tcPr>
          <w:p w14:paraId="6C1E566B" w14:textId="08DC289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1,78</w:t>
            </w:r>
          </w:p>
        </w:tc>
      </w:tr>
      <w:tr w:rsidR="007822B1" w:rsidRPr="009929DE" w14:paraId="0B1F01B1" w14:textId="77777777" w:rsidTr="004D7FDD">
        <w:trPr>
          <w:trHeight w:val="170"/>
        </w:trPr>
        <w:tc>
          <w:tcPr>
            <w:tcW w:w="368" w:type="pct"/>
            <w:vMerge/>
            <w:shd w:val="clear" w:color="auto" w:fill="auto"/>
            <w:vAlign w:val="center"/>
          </w:tcPr>
          <w:p w14:paraId="342DD916"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5DEDEB9F"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0B75094F" w14:textId="213EEF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3F2C74F" w14:textId="37A1295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FBCCAF6" w14:textId="6244F75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0,032</w:t>
            </w:r>
          </w:p>
        </w:tc>
        <w:tc>
          <w:tcPr>
            <w:tcW w:w="586" w:type="pct"/>
            <w:tcBorders>
              <w:top w:val="nil"/>
              <w:left w:val="single" w:sz="4" w:space="0" w:color="auto"/>
              <w:bottom w:val="single" w:sz="4" w:space="0" w:color="auto"/>
              <w:right w:val="single" w:sz="4" w:space="0" w:color="auto"/>
            </w:tcBorders>
            <w:shd w:val="clear" w:color="auto" w:fill="auto"/>
            <w:vAlign w:val="center"/>
          </w:tcPr>
          <w:p w14:paraId="33D4F09A" w14:textId="00DAB88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0,032</w:t>
            </w:r>
          </w:p>
        </w:tc>
      </w:tr>
      <w:tr w:rsidR="007822B1" w:rsidRPr="009929DE" w14:paraId="6417D291" w14:textId="77777777" w:rsidTr="004D7FDD">
        <w:trPr>
          <w:trHeight w:val="170"/>
        </w:trPr>
        <w:tc>
          <w:tcPr>
            <w:tcW w:w="368" w:type="pct"/>
            <w:vMerge w:val="restart"/>
            <w:shd w:val="clear" w:color="auto" w:fill="auto"/>
            <w:vAlign w:val="center"/>
          </w:tcPr>
          <w:p w14:paraId="3F908A30" w14:textId="5F5AE98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1.3.11</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71237B2" w14:textId="276E424B"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инженерной инфраструктуры</w:t>
            </w:r>
          </w:p>
        </w:tc>
        <w:tc>
          <w:tcPr>
            <w:tcW w:w="722" w:type="pct"/>
            <w:tcBorders>
              <w:top w:val="nil"/>
              <w:left w:val="nil"/>
              <w:bottom w:val="single" w:sz="4" w:space="0" w:color="auto"/>
              <w:right w:val="single" w:sz="4" w:space="0" w:color="auto"/>
            </w:tcBorders>
            <w:shd w:val="clear" w:color="auto" w:fill="auto"/>
            <w:vAlign w:val="center"/>
          </w:tcPr>
          <w:p w14:paraId="00EF5C7E" w14:textId="789EA2A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9BC036B" w14:textId="3CBC0DA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DD92CE0" w14:textId="472E773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4,90</w:t>
            </w:r>
          </w:p>
        </w:tc>
        <w:tc>
          <w:tcPr>
            <w:tcW w:w="586" w:type="pct"/>
            <w:tcBorders>
              <w:top w:val="nil"/>
              <w:left w:val="single" w:sz="4" w:space="0" w:color="auto"/>
              <w:bottom w:val="single" w:sz="4" w:space="0" w:color="auto"/>
              <w:right w:val="single" w:sz="4" w:space="0" w:color="auto"/>
            </w:tcBorders>
            <w:shd w:val="clear" w:color="auto" w:fill="auto"/>
            <w:vAlign w:val="center"/>
          </w:tcPr>
          <w:p w14:paraId="3CDC222C" w14:textId="394AD74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4,90</w:t>
            </w:r>
          </w:p>
        </w:tc>
      </w:tr>
      <w:tr w:rsidR="007822B1" w:rsidRPr="009929DE" w14:paraId="6C0A80DC" w14:textId="77777777" w:rsidTr="004D7FDD">
        <w:trPr>
          <w:trHeight w:val="170"/>
        </w:trPr>
        <w:tc>
          <w:tcPr>
            <w:tcW w:w="368" w:type="pct"/>
            <w:vMerge/>
            <w:shd w:val="clear" w:color="auto" w:fill="auto"/>
            <w:vAlign w:val="center"/>
          </w:tcPr>
          <w:p w14:paraId="00F5E3B0"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42C96B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6D9E40F8" w14:textId="19824599"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B2F5DB5" w14:textId="1565979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A1260CA" w14:textId="7ED21E0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0,088</w:t>
            </w:r>
          </w:p>
        </w:tc>
        <w:tc>
          <w:tcPr>
            <w:tcW w:w="586" w:type="pct"/>
            <w:tcBorders>
              <w:top w:val="nil"/>
              <w:left w:val="single" w:sz="4" w:space="0" w:color="auto"/>
              <w:bottom w:val="single" w:sz="4" w:space="0" w:color="auto"/>
              <w:right w:val="single" w:sz="4" w:space="0" w:color="auto"/>
            </w:tcBorders>
            <w:shd w:val="clear" w:color="auto" w:fill="auto"/>
            <w:vAlign w:val="center"/>
          </w:tcPr>
          <w:p w14:paraId="132ACD16" w14:textId="027A42AF"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0,088</w:t>
            </w:r>
          </w:p>
        </w:tc>
      </w:tr>
      <w:tr w:rsidR="007822B1" w:rsidRPr="009929DE" w14:paraId="576AEBDF" w14:textId="77777777" w:rsidTr="004D7FDD">
        <w:trPr>
          <w:trHeight w:val="170"/>
        </w:trPr>
        <w:tc>
          <w:tcPr>
            <w:tcW w:w="368" w:type="pct"/>
            <w:vMerge w:val="restart"/>
            <w:shd w:val="clear" w:color="auto" w:fill="auto"/>
            <w:vAlign w:val="center"/>
          </w:tcPr>
          <w:p w14:paraId="69FE56C7" w14:textId="3DBCC3B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1.3.12</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5D540EFF" w14:textId="4BF1FC54"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Зоны сельскохозяйственного использования</w:t>
            </w:r>
          </w:p>
        </w:tc>
        <w:tc>
          <w:tcPr>
            <w:tcW w:w="722" w:type="pct"/>
            <w:tcBorders>
              <w:top w:val="nil"/>
              <w:left w:val="nil"/>
              <w:bottom w:val="single" w:sz="4" w:space="0" w:color="auto"/>
              <w:right w:val="single" w:sz="4" w:space="0" w:color="auto"/>
            </w:tcBorders>
            <w:shd w:val="clear" w:color="auto" w:fill="auto"/>
            <w:vAlign w:val="center"/>
          </w:tcPr>
          <w:p w14:paraId="7CD02C64" w14:textId="0953D72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5943FDC6" w14:textId="75754B5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26D29FF9" w14:textId="1018EF3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3947,08</w:t>
            </w:r>
          </w:p>
        </w:tc>
        <w:tc>
          <w:tcPr>
            <w:tcW w:w="586" w:type="pct"/>
            <w:tcBorders>
              <w:top w:val="nil"/>
              <w:left w:val="single" w:sz="4" w:space="0" w:color="auto"/>
              <w:bottom w:val="single" w:sz="4" w:space="0" w:color="auto"/>
              <w:right w:val="single" w:sz="4" w:space="0" w:color="auto"/>
            </w:tcBorders>
            <w:shd w:val="clear" w:color="auto" w:fill="auto"/>
            <w:vAlign w:val="center"/>
          </w:tcPr>
          <w:p w14:paraId="206B821A" w14:textId="2F80AD4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3947,08</w:t>
            </w:r>
          </w:p>
        </w:tc>
      </w:tr>
      <w:tr w:rsidR="007822B1" w:rsidRPr="009929DE" w14:paraId="3F3B54BA" w14:textId="77777777" w:rsidTr="004D7FDD">
        <w:trPr>
          <w:trHeight w:val="170"/>
        </w:trPr>
        <w:tc>
          <w:tcPr>
            <w:tcW w:w="368" w:type="pct"/>
            <w:vMerge/>
            <w:shd w:val="clear" w:color="auto" w:fill="auto"/>
            <w:vAlign w:val="center"/>
          </w:tcPr>
          <w:p w14:paraId="3BE7AE57"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421821C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2D40DBB" w14:textId="1999189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C1F9B40" w14:textId="2FD8B12F"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04EB8C5D" w14:textId="6E99FF3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71,2</w:t>
            </w:r>
          </w:p>
        </w:tc>
        <w:tc>
          <w:tcPr>
            <w:tcW w:w="586" w:type="pct"/>
            <w:tcBorders>
              <w:top w:val="nil"/>
              <w:left w:val="single" w:sz="4" w:space="0" w:color="auto"/>
              <w:bottom w:val="single" w:sz="4" w:space="0" w:color="auto"/>
              <w:right w:val="single" w:sz="4" w:space="0" w:color="auto"/>
            </w:tcBorders>
            <w:shd w:val="clear" w:color="auto" w:fill="auto"/>
            <w:vAlign w:val="center"/>
          </w:tcPr>
          <w:p w14:paraId="33939156" w14:textId="44CD005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71,2</w:t>
            </w:r>
          </w:p>
        </w:tc>
      </w:tr>
      <w:tr w:rsidR="007822B1" w:rsidRPr="009929DE" w14:paraId="71A08846" w14:textId="77777777" w:rsidTr="004D7FDD">
        <w:trPr>
          <w:trHeight w:val="170"/>
        </w:trPr>
        <w:tc>
          <w:tcPr>
            <w:tcW w:w="368" w:type="pct"/>
            <w:vMerge w:val="restart"/>
            <w:shd w:val="clear" w:color="auto" w:fill="auto"/>
            <w:vAlign w:val="center"/>
          </w:tcPr>
          <w:p w14:paraId="622E3E28" w14:textId="0DAE2D9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1.3.13</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3137586" w14:textId="1D6A0E7D"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Производственная зона сельскохозяйственных предприятий</w:t>
            </w:r>
          </w:p>
        </w:tc>
        <w:tc>
          <w:tcPr>
            <w:tcW w:w="722" w:type="pct"/>
            <w:tcBorders>
              <w:top w:val="nil"/>
              <w:left w:val="nil"/>
              <w:bottom w:val="single" w:sz="4" w:space="0" w:color="auto"/>
              <w:right w:val="single" w:sz="4" w:space="0" w:color="auto"/>
            </w:tcBorders>
            <w:shd w:val="clear" w:color="auto" w:fill="auto"/>
            <w:vAlign w:val="center"/>
          </w:tcPr>
          <w:p w14:paraId="3C906C39" w14:textId="577FF5A4"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0B9498AF" w14:textId="27122AB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CB39C80" w14:textId="7362337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1,16</w:t>
            </w:r>
          </w:p>
        </w:tc>
        <w:tc>
          <w:tcPr>
            <w:tcW w:w="586" w:type="pct"/>
            <w:tcBorders>
              <w:top w:val="nil"/>
              <w:left w:val="single" w:sz="4" w:space="0" w:color="auto"/>
              <w:bottom w:val="single" w:sz="4" w:space="0" w:color="auto"/>
              <w:right w:val="single" w:sz="4" w:space="0" w:color="auto"/>
            </w:tcBorders>
            <w:shd w:val="clear" w:color="auto" w:fill="auto"/>
            <w:vAlign w:val="center"/>
          </w:tcPr>
          <w:p w14:paraId="5EB21A1C" w14:textId="001F36E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1,16</w:t>
            </w:r>
          </w:p>
        </w:tc>
      </w:tr>
      <w:tr w:rsidR="007822B1" w:rsidRPr="009929DE" w14:paraId="6B2C7311" w14:textId="77777777" w:rsidTr="004D7FDD">
        <w:trPr>
          <w:trHeight w:val="170"/>
        </w:trPr>
        <w:tc>
          <w:tcPr>
            <w:tcW w:w="368" w:type="pct"/>
            <w:vMerge/>
            <w:shd w:val="clear" w:color="auto" w:fill="auto"/>
            <w:vAlign w:val="center"/>
          </w:tcPr>
          <w:p w14:paraId="3698D90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20CB5F54"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514D54F" w14:textId="44DE71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7B480F96" w14:textId="7EFDBC1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B21A1AE" w14:textId="4C37A08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0,021</w:t>
            </w:r>
          </w:p>
        </w:tc>
        <w:tc>
          <w:tcPr>
            <w:tcW w:w="586" w:type="pct"/>
            <w:tcBorders>
              <w:top w:val="nil"/>
              <w:left w:val="single" w:sz="4" w:space="0" w:color="auto"/>
              <w:bottom w:val="single" w:sz="4" w:space="0" w:color="auto"/>
              <w:right w:val="single" w:sz="4" w:space="0" w:color="auto"/>
            </w:tcBorders>
            <w:shd w:val="clear" w:color="auto" w:fill="auto"/>
            <w:vAlign w:val="center"/>
          </w:tcPr>
          <w:p w14:paraId="168AF02C" w14:textId="72D9578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0,021</w:t>
            </w:r>
          </w:p>
        </w:tc>
      </w:tr>
      <w:tr w:rsidR="007822B1" w:rsidRPr="009929DE" w14:paraId="78730168" w14:textId="77777777" w:rsidTr="004D7FDD">
        <w:trPr>
          <w:trHeight w:val="128"/>
        </w:trPr>
        <w:tc>
          <w:tcPr>
            <w:tcW w:w="368" w:type="pct"/>
            <w:vMerge w:val="restart"/>
            <w:shd w:val="clear" w:color="auto" w:fill="auto"/>
            <w:vAlign w:val="center"/>
          </w:tcPr>
          <w:p w14:paraId="226DBB2C" w14:textId="6E188E7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1.3.14</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66B24240" w14:textId="08BAA170"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кладбищ</w:t>
            </w:r>
          </w:p>
        </w:tc>
        <w:tc>
          <w:tcPr>
            <w:tcW w:w="722" w:type="pct"/>
            <w:tcBorders>
              <w:top w:val="nil"/>
              <w:left w:val="nil"/>
              <w:bottom w:val="single" w:sz="4" w:space="0" w:color="auto"/>
              <w:right w:val="single" w:sz="4" w:space="0" w:color="auto"/>
            </w:tcBorders>
            <w:shd w:val="clear" w:color="auto" w:fill="auto"/>
            <w:vAlign w:val="center"/>
          </w:tcPr>
          <w:p w14:paraId="5FA48516" w14:textId="14724EF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45929627" w14:textId="6725CA1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D21635E" w14:textId="0CC86CE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0,92</w:t>
            </w:r>
          </w:p>
        </w:tc>
        <w:tc>
          <w:tcPr>
            <w:tcW w:w="586" w:type="pct"/>
            <w:tcBorders>
              <w:top w:val="nil"/>
              <w:left w:val="single" w:sz="4" w:space="0" w:color="auto"/>
              <w:bottom w:val="single" w:sz="4" w:space="0" w:color="auto"/>
              <w:right w:val="single" w:sz="4" w:space="0" w:color="auto"/>
            </w:tcBorders>
            <w:shd w:val="clear" w:color="auto" w:fill="auto"/>
            <w:vAlign w:val="center"/>
          </w:tcPr>
          <w:p w14:paraId="239724FF" w14:textId="5698A2D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0,92</w:t>
            </w:r>
          </w:p>
        </w:tc>
      </w:tr>
      <w:tr w:rsidR="007822B1" w:rsidRPr="009929DE" w14:paraId="024F65DD" w14:textId="77777777" w:rsidTr="004D7FDD">
        <w:trPr>
          <w:trHeight w:val="127"/>
        </w:trPr>
        <w:tc>
          <w:tcPr>
            <w:tcW w:w="368" w:type="pct"/>
            <w:vMerge/>
            <w:shd w:val="clear" w:color="auto" w:fill="auto"/>
            <w:vAlign w:val="center"/>
          </w:tcPr>
          <w:p w14:paraId="4EB1F3F3"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1BE88905"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42DD5331" w14:textId="5CD308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FCD587E" w14:textId="2FC6F1C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04E486F" w14:textId="6E80591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0,017</w:t>
            </w:r>
          </w:p>
        </w:tc>
        <w:tc>
          <w:tcPr>
            <w:tcW w:w="586" w:type="pct"/>
            <w:tcBorders>
              <w:top w:val="nil"/>
              <w:left w:val="single" w:sz="4" w:space="0" w:color="auto"/>
              <w:bottom w:val="single" w:sz="4" w:space="0" w:color="auto"/>
              <w:right w:val="single" w:sz="4" w:space="0" w:color="auto"/>
            </w:tcBorders>
            <w:shd w:val="clear" w:color="auto" w:fill="auto"/>
            <w:vAlign w:val="center"/>
          </w:tcPr>
          <w:p w14:paraId="43C89D82" w14:textId="37D205B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0,017</w:t>
            </w:r>
          </w:p>
        </w:tc>
      </w:tr>
      <w:tr w:rsidR="007822B1" w:rsidRPr="009929DE" w14:paraId="048367FE" w14:textId="77777777" w:rsidTr="004D7FDD">
        <w:trPr>
          <w:trHeight w:val="170"/>
        </w:trPr>
        <w:tc>
          <w:tcPr>
            <w:tcW w:w="368" w:type="pct"/>
            <w:vMerge w:val="restart"/>
            <w:shd w:val="clear" w:color="auto" w:fill="auto"/>
            <w:vAlign w:val="center"/>
          </w:tcPr>
          <w:p w14:paraId="23473E07" w14:textId="3F1F42E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1.3.15</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7F2346EA" w14:textId="7ACFF8DC"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складирования и захоронения отходов</w:t>
            </w:r>
          </w:p>
        </w:tc>
        <w:tc>
          <w:tcPr>
            <w:tcW w:w="722" w:type="pct"/>
            <w:tcBorders>
              <w:top w:val="nil"/>
              <w:left w:val="nil"/>
              <w:bottom w:val="single" w:sz="4" w:space="0" w:color="auto"/>
              <w:right w:val="single" w:sz="4" w:space="0" w:color="auto"/>
            </w:tcBorders>
            <w:shd w:val="clear" w:color="auto" w:fill="auto"/>
            <w:vAlign w:val="center"/>
          </w:tcPr>
          <w:p w14:paraId="07647DF1" w14:textId="600EF014"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35402EA3" w14:textId="7E36512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6EF23FF" w14:textId="6E4633A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0,84</w:t>
            </w:r>
          </w:p>
        </w:tc>
        <w:tc>
          <w:tcPr>
            <w:tcW w:w="586" w:type="pct"/>
            <w:tcBorders>
              <w:top w:val="nil"/>
              <w:left w:val="single" w:sz="4" w:space="0" w:color="auto"/>
              <w:bottom w:val="single" w:sz="4" w:space="0" w:color="auto"/>
              <w:right w:val="single" w:sz="4" w:space="0" w:color="auto"/>
            </w:tcBorders>
            <w:shd w:val="clear" w:color="auto" w:fill="auto"/>
            <w:vAlign w:val="center"/>
          </w:tcPr>
          <w:p w14:paraId="7A4A03DE" w14:textId="0D9BEEA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0,84</w:t>
            </w:r>
          </w:p>
        </w:tc>
      </w:tr>
      <w:tr w:rsidR="007822B1" w:rsidRPr="009929DE" w14:paraId="615B4639" w14:textId="77777777" w:rsidTr="004D7FDD">
        <w:trPr>
          <w:trHeight w:val="170"/>
        </w:trPr>
        <w:tc>
          <w:tcPr>
            <w:tcW w:w="368" w:type="pct"/>
            <w:vMerge/>
            <w:shd w:val="clear" w:color="auto" w:fill="auto"/>
            <w:vAlign w:val="center"/>
          </w:tcPr>
          <w:p w14:paraId="403936FE"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DFF7F32"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DBF8198" w14:textId="4155EE8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6DB9BBB" w14:textId="04D55584"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0E0F94B3" w14:textId="2DFEDAE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0,015</w:t>
            </w:r>
          </w:p>
        </w:tc>
        <w:tc>
          <w:tcPr>
            <w:tcW w:w="586" w:type="pct"/>
            <w:tcBorders>
              <w:top w:val="nil"/>
              <w:left w:val="single" w:sz="4" w:space="0" w:color="auto"/>
              <w:bottom w:val="single" w:sz="4" w:space="0" w:color="auto"/>
              <w:right w:val="single" w:sz="4" w:space="0" w:color="auto"/>
            </w:tcBorders>
            <w:shd w:val="clear" w:color="auto" w:fill="auto"/>
            <w:vAlign w:val="center"/>
          </w:tcPr>
          <w:p w14:paraId="21F223FC" w14:textId="6C372A4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0,015</w:t>
            </w:r>
          </w:p>
        </w:tc>
      </w:tr>
      <w:tr w:rsidR="007822B1" w:rsidRPr="009929DE" w14:paraId="3F6BD8CC" w14:textId="77777777" w:rsidTr="004D7FDD">
        <w:trPr>
          <w:trHeight w:val="170"/>
        </w:trPr>
        <w:tc>
          <w:tcPr>
            <w:tcW w:w="368" w:type="pct"/>
            <w:vMerge w:val="restart"/>
            <w:shd w:val="clear" w:color="auto" w:fill="auto"/>
            <w:vAlign w:val="center"/>
          </w:tcPr>
          <w:p w14:paraId="05A1E415" w14:textId="03AE668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1.3.16</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EB7B845" w14:textId="0847A05A"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Иные зоны (сохранение природного ландшафта)</w:t>
            </w:r>
          </w:p>
        </w:tc>
        <w:tc>
          <w:tcPr>
            <w:tcW w:w="722" w:type="pct"/>
            <w:tcBorders>
              <w:top w:val="nil"/>
              <w:left w:val="nil"/>
              <w:bottom w:val="single" w:sz="4" w:space="0" w:color="auto"/>
              <w:right w:val="single" w:sz="4" w:space="0" w:color="auto"/>
            </w:tcBorders>
            <w:shd w:val="clear" w:color="auto" w:fill="auto"/>
            <w:vAlign w:val="center"/>
          </w:tcPr>
          <w:p w14:paraId="59250336" w14:textId="5C9B9FCB"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BF907C7" w14:textId="073E498D"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F79EA88" w14:textId="1256EA7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673,08</w:t>
            </w:r>
          </w:p>
        </w:tc>
        <w:tc>
          <w:tcPr>
            <w:tcW w:w="586" w:type="pct"/>
            <w:tcBorders>
              <w:top w:val="nil"/>
              <w:left w:val="single" w:sz="4" w:space="0" w:color="auto"/>
              <w:bottom w:val="single" w:sz="4" w:space="0" w:color="auto"/>
              <w:right w:val="single" w:sz="4" w:space="0" w:color="auto"/>
            </w:tcBorders>
            <w:shd w:val="clear" w:color="auto" w:fill="auto"/>
            <w:vAlign w:val="center"/>
          </w:tcPr>
          <w:p w14:paraId="1BAC6358" w14:textId="00E4E46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673,08</w:t>
            </w:r>
          </w:p>
        </w:tc>
      </w:tr>
      <w:tr w:rsidR="007822B1" w:rsidRPr="009929DE" w14:paraId="1CD92DB6" w14:textId="77777777" w:rsidTr="004D7FDD">
        <w:trPr>
          <w:trHeight w:val="170"/>
        </w:trPr>
        <w:tc>
          <w:tcPr>
            <w:tcW w:w="368" w:type="pct"/>
            <w:vMerge/>
            <w:shd w:val="clear" w:color="auto" w:fill="auto"/>
            <w:vAlign w:val="center"/>
          </w:tcPr>
          <w:p w14:paraId="2768DBEF"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CCA20C9" w14:textId="77777777" w:rsidR="007822B1" w:rsidRPr="009929DE" w:rsidRDefault="007822B1" w:rsidP="007822B1">
            <w:pPr>
              <w:spacing w:after="0" w:line="240" w:lineRule="auto"/>
              <w:rPr>
                <w:rFonts w:ascii="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158AB5D" w14:textId="40016FAC"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71B301CC" w14:textId="7B985A3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3C72729" w14:textId="3669246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12,1</w:t>
            </w:r>
          </w:p>
        </w:tc>
        <w:tc>
          <w:tcPr>
            <w:tcW w:w="586" w:type="pct"/>
            <w:tcBorders>
              <w:top w:val="nil"/>
              <w:left w:val="single" w:sz="4" w:space="0" w:color="auto"/>
              <w:bottom w:val="single" w:sz="4" w:space="0" w:color="auto"/>
              <w:right w:val="single" w:sz="4" w:space="0" w:color="auto"/>
            </w:tcBorders>
            <w:shd w:val="clear" w:color="auto" w:fill="auto"/>
            <w:vAlign w:val="center"/>
          </w:tcPr>
          <w:p w14:paraId="7B58E86A" w14:textId="04CB148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12,1</w:t>
            </w:r>
          </w:p>
        </w:tc>
      </w:tr>
      <w:tr w:rsidR="00323239" w:rsidRPr="009929DE" w14:paraId="4A40B18E" w14:textId="082A67FD" w:rsidTr="00982941">
        <w:trPr>
          <w:trHeight w:val="170"/>
        </w:trPr>
        <w:tc>
          <w:tcPr>
            <w:tcW w:w="368" w:type="pct"/>
            <w:shd w:val="clear" w:color="auto" w:fill="auto"/>
            <w:vAlign w:val="center"/>
          </w:tcPr>
          <w:p w14:paraId="2AFC5559"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2</w:t>
            </w:r>
          </w:p>
        </w:tc>
        <w:tc>
          <w:tcPr>
            <w:tcW w:w="4632" w:type="pct"/>
            <w:gridSpan w:val="5"/>
            <w:shd w:val="clear" w:color="auto" w:fill="auto"/>
            <w:vAlign w:val="center"/>
          </w:tcPr>
          <w:p w14:paraId="5DE41C8A" w14:textId="4D0EFDC7"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НАСЕЛЕНИЕ</w:t>
            </w:r>
          </w:p>
        </w:tc>
      </w:tr>
      <w:tr w:rsidR="00323239" w:rsidRPr="009929DE" w14:paraId="4AA0C103" w14:textId="77777777" w:rsidTr="00982941">
        <w:trPr>
          <w:trHeight w:val="170"/>
        </w:trPr>
        <w:tc>
          <w:tcPr>
            <w:tcW w:w="368" w:type="pct"/>
            <w:shd w:val="clear" w:color="auto" w:fill="auto"/>
            <w:vAlign w:val="center"/>
          </w:tcPr>
          <w:p w14:paraId="2EE87B2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2.1</w:t>
            </w:r>
          </w:p>
        </w:tc>
        <w:tc>
          <w:tcPr>
            <w:tcW w:w="2034" w:type="pct"/>
            <w:shd w:val="clear" w:color="auto" w:fill="auto"/>
            <w:vAlign w:val="center"/>
          </w:tcPr>
          <w:p w14:paraId="27C9C74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Постоянное население</w:t>
            </w:r>
          </w:p>
        </w:tc>
        <w:tc>
          <w:tcPr>
            <w:tcW w:w="722" w:type="pct"/>
            <w:shd w:val="clear" w:color="auto" w:fill="auto"/>
            <w:vAlign w:val="center"/>
          </w:tcPr>
          <w:p w14:paraId="02EF0AD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человек</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2780CE33" w14:textId="2EDF278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837</w:t>
            </w:r>
          </w:p>
        </w:tc>
        <w:tc>
          <w:tcPr>
            <w:tcW w:w="587" w:type="pct"/>
            <w:tcBorders>
              <w:top w:val="single" w:sz="4" w:space="0" w:color="auto"/>
              <w:left w:val="nil"/>
              <w:bottom w:val="single" w:sz="4" w:space="0" w:color="auto"/>
              <w:right w:val="single" w:sz="4" w:space="0" w:color="auto"/>
            </w:tcBorders>
            <w:shd w:val="clear" w:color="auto" w:fill="auto"/>
            <w:vAlign w:val="center"/>
          </w:tcPr>
          <w:p w14:paraId="6E70C897" w14:textId="41FBF60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790</w:t>
            </w:r>
          </w:p>
        </w:tc>
        <w:tc>
          <w:tcPr>
            <w:tcW w:w="586" w:type="pct"/>
            <w:tcBorders>
              <w:top w:val="single" w:sz="4" w:space="0" w:color="auto"/>
              <w:left w:val="nil"/>
              <w:bottom w:val="single" w:sz="4" w:space="0" w:color="auto"/>
              <w:right w:val="single" w:sz="4" w:space="0" w:color="auto"/>
            </w:tcBorders>
            <w:shd w:val="clear" w:color="auto" w:fill="auto"/>
            <w:vAlign w:val="center"/>
          </w:tcPr>
          <w:p w14:paraId="1373556C" w14:textId="7A1952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790</w:t>
            </w:r>
          </w:p>
        </w:tc>
      </w:tr>
      <w:tr w:rsidR="00323239" w:rsidRPr="009929DE" w14:paraId="04584CB8" w14:textId="77777777" w:rsidTr="00982941">
        <w:trPr>
          <w:trHeight w:val="170"/>
        </w:trPr>
        <w:tc>
          <w:tcPr>
            <w:tcW w:w="368" w:type="pct"/>
            <w:shd w:val="clear" w:color="auto" w:fill="auto"/>
            <w:vAlign w:val="center"/>
          </w:tcPr>
          <w:p w14:paraId="04224DCB"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tcBorders>
              <w:top w:val="single" w:sz="4" w:space="0" w:color="auto"/>
              <w:left w:val="single" w:sz="4" w:space="0" w:color="auto"/>
              <w:bottom w:val="single" w:sz="4" w:space="0" w:color="auto"/>
              <w:right w:val="single" w:sz="4" w:space="0" w:color="auto"/>
            </w:tcBorders>
            <w:shd w:val="clear" w:color="auto" w:fill="auto"/>
            <w:vAlign w:val="center"/>
          </w:tcPr>
          <w:p w14:paraId="330F0D0F" w14:textId="01707AEC"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п. Озеро Учум</w:t>
            </w:r>
          </w:p>
        </w:tc>
        <w:tc>
          <w:tcPr>
            <w:tcW w:w="722" w:type="pct"/>
            <w:shd w:val="clear" w:color="auto" w:fill="auto"/>
            <w:vAlign w:val="center"/>
          </w:tcPr>
          <w:p w14:paraId="6374C7A6" w14:textId="0A4BA611"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121C04EC" w14:textId="3876B72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749</w:t>
            </w:r>
          </w:p>
        </w:tc>
        <w:tc>
          <w:tcPr>
            <w:tcW w:w="587" w:type="pct"/>
            <w:tcBorders>
              <w:top w:val="nil"/>
              <w:left w:val="nil"/>
              <w:bottom w:val="single" w:sz="4" w:space="0" w:color="auto"/>
              <w:right w:val="single" w:sz="4" w:space="0" w:color="auto"/>
            </w:tcBorders>
            <w:shd w:val="clear" w:color="auto" w:fill="auto"/>
            <w:vAlign w:val="center"/>
          </w:tcPr>
          <w:p w14:paraId="57F58E80" w14:textId="3D5C23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707</w:t>
            </w:r>
          </w:p>
        </w:tc>
        <w:tc>
          <w:tcPr>
            <w:tcW w:w="586" w:type="pct"/>
            <w:tcBorders>
              <w:top w:val="nil"/>
              <w:left w:val="nil"/>
              <w:bottom w:val="single" w:sz="4" w:space="0" w:color="auto"/>
              <w:right w:val="single" w:sz="4" w:space="0" w:color="auto"/>
            </w:tcBorders>
            <w:shd w:val="clear" w:color="auto" w:fill="auto"/>
            <w:vAlign w:val="center"/>
          </w:tcPr>
          <w:p w14:paraId="0268AA42" w14:textId="12BDC24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707</w:t>
            </w:r>
          </w:p>
        </w:tc>
      </w:tr>
      <w:tr w:rsidR="00323239" w:rsidRPr="009929DE" w14:paraId="187A7F55" w14:textId="77777777" w:rsidTr="00982941">
        <w:trPr>
          <w:trHeight w:val="170"/>
        </w:trPr>
        <w:tc>
          <w:tcPr>
            <w:tcW w:w="368" w:type="pct"/>
            <w:shd w:val="clear" w:color="auto" w:fill="auto"/>
            <w:vAlign w:val="center"/>
          </w:tcPr>
          <w:p w14:paraId="29A45F2C"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tcBorders>
              <w:top w:val="nil"/>
              <w:left w:val="single" w:sz="4" w:space="0" w:color="auto"/>
              <w:bottom w:val="single" w:sz="4" w:space="0" w:color="auto"/>
              <w:right w:val="single" w:sz="4" w:space="0" w:color="auto"/>
            </w:tcBorders>
            <w:shd w:val="clear" w:color="auto" w:fill="auto"/>
            <w:vAlign w:val="center"/>
          </w:tcPr>
          <w:p w14:paraId="21E3EA7C" w14:textId="53285666"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д. Камышта</w:t>
            </w:r>
          </w:p>
        </w:tc>
        <w:tc>
          <w:tcPr>
            <w:tcW w:w="722" w:type="pct"/>
            <w:shd w:val="clear" w:color="auto" w:fill="auto"/>
            <w:vAlign w:val="center"/>
          </w:tcPr>
          <w:p w14:paraId="3FA7662C" w14:textId="139B334E"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140778A2" w14:textId="14D1C9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88</w:t>
            </w:r>
          </w:p>
        </w:tc>
        <w:tc>
          <w:tcPr>
            <w:tcW w:w="587" w:type="pct"/>
            <w:tcBorders>
              <w:top w:val="nil"/>
              <w:left w:val="nil"/>
              <w:bottom w:val="single" w:sz="4" w:space="0" w:color="auto"/>
              <w:right w:val="single" w:sz="4" w:space="0" w:color="auto"/>
            </w:tcBorders>
            <w:shd w:val="clear" w:color="auto" w:fill="auto"/>
            <w:vAlign w:val="center"/>
          </w:tcPr>
          <w:p w14:paraId="7DAB9FBC" w14:textId="4F271D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w:t>
            </w:r>
          </w:p>
        </w:tc>
        <w:tc>
          <w:tcPr>
            <w:tcW w:w="586" w:type="pct"/>
            <w:tcBorders>
              <w:top w:val="nil"/>
              <w:left w:val="nil"/>
              <w:bottom w:val="single" w:sz="4" w:space="0" w:color="auto"/>
              <w:right w:val="single" w:sz="4" w:space="0" w:color="auto"/>
            </w:tcBorders>
            <w:shd w:val="clear" w:color="auto" w:fill="auto"/>
            <w:vAlign w:val="center"/>
          </w:tcPr>
          <w:p w14:paraId="3C1BFB0A" w14:textId="2A98FA2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w:t>
            </w:r>
          </w:p>
        </w:tc>
      </w:tr>
      <w:tr w:rsidR="00323239" w:rsidRPr="009929DE" w14:paraId="2AE57613" w14:textId="77777777" w:rsidTr="00982941">
        <w:trPr>
          <w:trHeight w:val="170"/>
        </w:trPr>
        <w:tc>
          <w:tcPr>
            <w:tcW w:w="368" w:type="pct"/>
            <w:shd w:val="clear" w:color="auto" w:fill="auto"/>
            <w:vAlign w:val="center"/>
          </w:tcPr>
          <w:p w14:paraId="3DDB830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w:t>
            </w:r>
          </w:p>
        </w:tc>
        <w:tc>
          <w:tcPr>
            <w:tcW w:w="2034" w:type="pct"/>
            <w:shd w:val="clear" w:color="auto" w:fill="auto"/>
            <w:vAlign w:val="center"/>
          </w:tcPr>
          <w:p w14:paraId="293D7F3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Возрастная структура населения </w:t>
            </w:r>
          </w:p>
        </w:tc>
        <w:tc>
          <w:tcPr>
            <w:tcW w:w="722" w:type="pct"/>
            <w:shd w:val="clear" w:color="auto" w:fill="auto"/>
            <w:vAlign w:val="center"/>
          </w:tcPr>
          <w:p w14:paraId="3746A0F3"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2B994BB1" w14:textId="49C0CFC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73D38DEB" w14:textId="04F0E96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32F98EBB" w14:textId="2937E16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301D6933" w14:textId="77777777" w:rsidTr="00982941">
        <w:trPr>
          <w:trHeight w:val="170"/>
        </w:trPr>
        <w:tc>
          <w:tcPr>
            <w:tcW w:w="368" w:type="pct"/>
            <w:shd w:val="clear" w:color="auto" w:fill="auto"/>
            <w:vAlign w:val="center"/>
          </w:tcPr>
          <w:p w14:paraId="3FEF7E1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2.2.1</w:t>
            </w:r>
          </w:p>
        </w:tc>
        <w:tc>
          <w:tcPr>
            <w:tcW w:w="2034" w:type="pct"/>
            <w:shd w:val="clear" w:color="auto" w:fill="auto"/>
            <w:vAlign w:val="center"/>
          </w:tcPr>
          <w:p w14:paraId="61C4DAE5"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младше трудоспособного возраста</w:t>
            </w:r>
          </w:p>
        </w:tc>
        <w:tc>
          <w:tcPr>
            <w:tcW w:w="722" w:type="pct"/>
            <w:shd w:val="clear" w:color="auto" w:fill="auto"/>
            <w:vAlign w:val="center"/>
          </w:tcPr>
          <w:p w14:paraId="580E794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3E4F7CD3" w14:textId="5FCEE7F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23,8</w:t>
            </w:r>
          </w:p>
        </w:tc>
        <w:tc>
          <w:tcPr>
            <w:tcW w:w="587" w:type="pct"/>
            <w:tcBorders>
              <w:top w:val="nil"/>
              <w:left w:val="nil"/>
              <w:bottom w:val="single" w:sz="4" w:space="0" w:color="auto"/>
              <w:right w:val="single" w:sz="4" w:space="0" w:color="auto"/>
            </w:tcBorders>
            <w:shd w:val="clear" w:color="auto" w:fill="auto"/>
            <w:vAlign w:val="center"/>
          </w:tcPr>
          <w:p w14:paraId="72F8B7B4" w14:textId="1FA697E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21,0</w:t>
            </w:r>
          </w:p>
        </w:tc>
        <w:tc>
          <w:tcPr>
            <w:tcW w:w="586" w:type="pct"/>
            <w:tcBorders>
              <w:top w:val="nil"/>
              <w:left w:val="nil"/>
              <w:bottom w:val="single" w:sz="4" w:space="0" w:color="auto"/>
              <w:right w:val="single" w:sz="4" w:space="0" w:color="auto"/>
            </w:tcBorders>
            <w:shd w:val="clear" w:color="auto" w:fill="auto"/>
            <w:vAlign w:val="center"/>
          </w:tcPr>
          <w:p w14:paraId="0A7470F0" w14:textId="551E14D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20,8</w:t>
            </w:r>
          </w:p>
        </w:tc>
      </w:tr>
      <w:tr w:rsidR="00323239" w:rsidRPr="009929DE" w14:paraId="13B2F105" w14:textId="77777777" w:rsidTr="00982941">
        <w:trPr>
          <w:trHeight w:val="170"/>
        </w:trPr>
        <w:tc>
          <w:tcPr>
            <w:tcW w:w="368" w:type="pct"/>
            <w:shd w:val="clear" w:color="auto" w:fill="auto"/>
            <w:vAlign w:val="center"/>
          </w:tcPr>
          <w:p w14:paraId="7359A45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2.2.2</w:t>
            </w:r>
          </w:p>
        </w:tc>
        <w:tc>
          <w:tcPr>
            <w:tcW w:w="2034" w:type="pct"/>
            <w:shd w:val="clear" w:color="auto" w:fill="auto"/>
            <w:vAlign w:val="center"/>
          </w:tcPr>
          <w:p w14:paraId="51027D23"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трудоспособного возраста</w:t>
            </w:r>
          </w:p>
        </w:tc>
        <w:tc>
          <w:tcPr>
            <w:tcW w:w="722" w:type="pct"/>
            <w:shd w:val="clear" w:color="auto" w:fill="auto"/>
            <w:vAlign w:val="center"/>
          </w:tcPr>
          <w:p w14:paraId="6787985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7EBCEF1" w14:textId="7E1358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54,0</w:t>
            </w:r>
          </w:p>
        </w:tc>
        <w:tc>
          <w:tcPr>
            <w:tcW w:w="587" w:type="pct"/>
            <w:tcBorders>
              <w:top w:val="nil"/>
              <w:left w:val="nil"/>
              <w:bottom w:val="single" w:sz="4" w:space="0" w:color="auto"/>
              <w:right w:val="single" w:sz="4" w:space="0" w:color="auto"/>
            </w:tcBorders>
            <w:shd w:val="clear" w:color="auto" w:fill="auto"/>
            <w:vAlign w:val="center"/>
          </w:tcPr>
          <w:p w14:paraId="5418E784" w14:textId="4749178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54,0</w:t>
            </w:r>
          </w:p>
        </w:tc>
        <w:tc>
          <w:tcPr>
            <w:tcW w:w="586" w:type="pct"/>
            <w:tcBorders>
              <w:top w:val="nil"/>
              <w:left w:val="nil"/>
              <w:bottom w:val="single" w:sz="4" w:space="0" w:color="auto"/>
              <w:right w:val="single" w:sz="4" w:space="0" w:color="auto"/>
            </w:tcBorders>
            <w:shd w:val="clear" w:color="auto" w:fill="auto"/>
            <w:vAlign w:val="center"/>
          </w:tcPr>
          <w:p w14:paraId="0C6EDA22" w14:textId="5A17A1F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53,5</w:t>
            </w:r>
          </w:p>
        </w:tc>
      </w:tr>
      <w:tr w:rsidR="00323239" w:rsidRPr="009929DE" w14:paraId="1ED1C301" w14:textId="77777777" w:rsidTr="00982941">
        <w:trPr>
          <w:trHeight w:val="170"/>
        </w:trPr>
        <w:tc>
          <w:tcPr>
            <w:tcW w:w="368" w:type="pct"/>
            <w:shd w:val="clear" w:color="auto" w:fill="auto"/>
            <w:vAlign w:val="center"/>
          </w:tcPr>
          <w:p w14:paraId="52D4F5C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2.2.3</w:t>
            </w:r>
          </w:p>
        </w:tc>
        <w:tc>
          <w:tcPr>
            <w:tcW w:w="2034" w:type="pct"/>
            <w:shd w:val="clear" w:color="auto" w:fill="auto"/>
            <w:vAlign w:val="center"/>
          </w:tcPr>
          <w:p w14:paraId="4EE6A106"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 xml:space="preserve">старше трудоспособного возраста </w:t>
            </w:r>
          </w:p>
        </w:tc>
        <w:tc>
          <w:tcPr>
            <w:tcW w:w="722" w:type="pct"/>
            <w:shd w:val="clear" w:color="auto" w:fill="auto"/>
            <w:vAlign w:val="center"/>
          </w:tcPr>
          <w:p w14:paraId="00BC3E1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0A5F8AD" w14:textId="57ADE6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22,2</w:t>
            </w:r>
          </w:p>
        </w:tc>
        <w:tc>
          <w:tcPr>
            <w:tcW w:w="587" w:type="pct"/>
            <w:tcBorders>
              <w:top w:val="nil"/>
              <w:left w:val="nil"/>
              <w:bottom w:val="single" w:sz="4" w:space="0" w:color="auto"/>
              <w:right w:val="single" w:sz="4" w:space="0" w:color="auto"/>
            </w:tcBorders>
            <w:shd w:val="clear" w:color="auto" w:fill="auto"/>
            <w:vAlign w:val="center"/>
          </w:tcPr>
          <w:p w14:paraId="1151B5EE" w14:textId="456393C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25,0</w:t>
            </w:r>
          </w:p>
        </w:tc>
        <w:tc>
          <w:tcPr>
            <w:tcW w:w="586" w:type="pct"/>
            <w:tcBorders>
              <w:top w:val="nil"/>
              <w:left w:val="nil"/>
              <w:bottom w:val="single" w:sz="4" w:space="0" w:color="auto"/>
              <w:right w:val="single" w:sz="4" w:space="0" w:color="auto"/>
            </w:tcBorders>
            <w:shd w:val="clear" w:color="auto" w:fill="auto"/>
            <w:vAlign w:val="center"/>
          </w:tcPr>
          <w:p w14:paraId="0A41F146" w14:textId="18290DD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25,7</w:t>
            </w:r>
          </w:p>
        </w:tc>
      </w:tr>
      <w:tr w:rsidR="00323239" w:rsidRPr="009929DE" w14:paraId="56F26E9B" w14:textId="77777777" w:rsidTr="007F5D00">
        <w:trPr>
          <w:trHeight w:val="170"/>
        </w:trPr>
        <w:tc>
          <w:tcPr>
            <w:tcW w:w="368" w:type="pct"/>
            <w:shd w:val="clear" w:color="auto" w:fill="auto"/>
            <w:vAlign w:val="center"/>
          </w:tcPr>
          <w:p w14:paraId="7032B62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2.3</w:t>
            </w:r>
          </w:p>
        </w:tc>
        <w:tc>
          <w:tcPr>
            <w:tcW w:w="2034" w:type="pct"/>
            <w:shd w:val="clear" w:color="auto" w:fill="auto"/>
            <w:vAlign w:val="center"/>
          </w:tcPr>
          <w:p w14:paraId="64831098"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Плотность населения в границах населённых пунктов</w:t>
            </w:r>
          </w:p>
        </w:tc>
        <w:tc>
          <w:tcPr>
            <w:tcW w:w="722" w:type="pct"/>
            <w:shd w:val="clear" w:color="auto" w:fill="auto"/>
            <w:vAlign w:val="center"/>
          </w:tcPr>
          <w:p w14:paraId="13207EF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чел. на га</w:t>
            </w:r>
          </w:p>
        </w:tc>
        <w:tc>
          <w:tcPr>
            <w:tcW w:w="703" w:type="pct"/>
            <w:tcBorders>
              <w:top w:val="nil"/>
              <w:left w:val="single" w:sz="4" w:space="0" w:color="auto"/>
              <w:bottom w:val="single" w:sz="4" w:space="0" w:color="auto"/>
              <w:right w:val="single" w:sz="4" w:space="0" w:color="auto"/>
            </w:tcBorders>
            <w:shd w:val="clear" w:color="auto" w:fill="auto"/>
            <w:vAlign w:val="center"/>
          </w:tcPr>
          <w:p w14:paraId="60B4C611" w14:textId="2B8C2C2C"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0,151</w:t>
            </w:r>
          </w:p>
        </w:tc>
        <w:tc>
          <w:tcPr>
            <w:tcW w:w="587" w:type="pct"/>
            <w:tcBorders>
              <w:top w:val="nil"/>
              <w:left w:val="nil"/>
              <w:bottom w:val="single" w:sz="4" w:space="0" w:color="auto"/>
              <w:right w:val="single" w:sz="4" w:space="0" w:color="auto"/>
            </w:tcBorders>
            <w:shd w:val="clear" w:color="auto" w:fill="auto"/>
            <w:vAlign w:val="center"/>
          </w:tcPr>
          <w:p w14:paraId="20DA090B" w14:textId="51E1139D"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0,142</w:t>
            </w:r>
          </w:p>
        </w:tc>
        <w:tc>
          <w:tcPr>
            <w:tcW w:w="586" w:type="pct"/>
            <w:tcBorders>
              <w:top w:val="nil"/>
              <w:left w:val="nil"/>
              <w:bottom w:val="single" w:sz="4" w:space="0" w:color="auto"/>
              <w:right w:val="single" w:sz="4" w:space="0" w:color="auto"/>
            </w:tcBorders>
            <w:shd w:val="clear" w:color="auto" w:fill="auto"/>
            <w:vAlign w:val="center"/>
          </w:tcPr>
          <w:p w14:paraId="121F5451" w14:textId="000DC66C"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0,142</w:t>
            </w:r>
          </w:p>
        </w:tc>
      </w:tr>
      <w:tr w:rsidR="00323239" w:rsidRPr="009929DE" w14:paraId="53AE016D" w14:textId="77777777" w:rsidTr="00982941">
        <w:trPr>
          <w:trHeight w:val="170"/>
        </w:trPr>
        <w:tc>
          <w:tcPr>
            <w:tcW w:w="368" w:type="pct"/>
            <w:shd w:val="clear" w:color="auto" w:fill="auto"/>
            <w:vAlign w:val="center"/>
          </w:tcPr>
          <w:p w14:paraId="2D8A1F9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w:t>
            </w:r>
          </w:p>
        </w:tc>
        <w:tc>
          <w:tcPr>
            <w:tcW w:w="4632" w:type="pct"/>
            <w:gridSpan w:val="5"/>
            <w:tcBorders>
              <w:right w:val="single" w:sz="4" w:space="0" w:color="auto"/>
            </w:tcBorders>
            <w:shd w:val="clear" w:color="auto" w:fill="auto"/>
            <w:vAlign w:val="center"/>
          </w:tcPr>
          <w:p w14:paraId="278C7D41" w14:textId="0545A367" w:rsidR="00323239" w:rsidRPr="009929DE" w:rsidRDefault="00323239" w:rsidP="00323239">
            <w:pPr>
              <w:spacing w:after="0" w:line="240" w:lineRule="auto"/>
              <w:rPr>
                <w:rFonts w:ascii="Times New Roman" w:eastAsia="Times New Roman" w:hAnsi="Times New Roman"/>
                <w:bCs/>
                <w:lang w:eastAsia="ru-RU"/>
              </w:rPr>
            </w:pPr>
            <w:r w:rsidRPr="009929DE">
              <w:rPr>
                <w:rFonts w:ascii="Times New Roman" w:eastAsia="Times New Roman" w:hAnsi="Times New Roman"/>
                <w:b/>
              </w:rPr>
              <w:t>ЖИЛИЩНЫЙ ФОНД </w:t>
            </w:r>
          </w:p>
        </w:tc>
      </w:tr>
      <w:tr w:rsidR="00323239" w:rsidRPr="009929DE" w14:paraId="248115A9" w14:textId="77777777" w:rsidTr="00982941">
        <w:trPr>
          <w:trHeight w:val="170"/>
        </w:trPr>
        <w:tc>
          <w:tcPr>
            <w:tcW w:w="368" w:type="pct"/>
            <w:shd w:val="clear" w:color="auto" w:fill="auto"/>
            <w:vAlign w:val="center"/>
          </w:tcPr>
          <w:p w14:paraId="5579922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3.1</w:t>
            </w:r>
          </w:p>
        </w:tc>
        <w:tc>
          <w:tcPr>
            <w:tcW w:w="2034" w:type="pct"/>
            <w:shd w:val="clear" w:color="auto" w:fill="auto"/>
            <w:vAlign w:val="center"/>
          </w:tcPr>
          <w:p w14:paraId="33E7EC88"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Объём жилищного фонда, всего, в том числе:</w:t>
            </w:r>
          </w:p>
        </w:tc>
        <w:tc>
          <w:tcPr>
            <w:tcW w:w="722" w:type="pct"/>
            <w:shd w:val="clear" w:color="auto" w:fill="auto"/>
            <w:vAlign w:val="center"/>
          </w:tcPr>
          <w:p w14:paraId="6369F08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тыс. кв. м</w:t>
            </w:r>
          </w:p>
        </w:tc>
        <w:tc>
          <w:tcPr>
            <w:tcW w:w="703" w:type="pct"/>
            <w:tcBorders>
              <w:top w:val="nil"/>
              <w:left w:val="single" w:sz="4" w:space="0" w:color="auto"/>
              <w:bottom w:val="single" w:sz="4" w:space="0" w:color="auto"/>
              <w:right w:val="single" w:sz="4" w:space="0" w:color="auto"/>
            </w:tcBorders>
            <w:shd w:val="clear" w:color="auto" w:fill="auto"/>
            <w:vAlign w:val="center"/>
          </w:tcPr>
          <w:p w14:paraId="723C4932" w14:textId="446B469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19,33</w:t>
            </w:r>
          </w:p>
        </w:tc>
        <w:tc>
          <w:tcPr>
            <w:tcW w:w="587" w:type="pct"/>
            <w:tcBorders>
              <w:top w:val="nil"/>
              <w:left w:val="nil"/>
              <w:bottom w:val="single" w:sz="4" w:space="0" w:color="auto"/>
              <w:right w:val="single" w:sz="4" w:space="0" w:color="auto"/>
            </w:tcBorders>
            <w:shd w:val="clear" w:color="auto" w:fill="auto"/>
            <w:vAlign w:val="center"/>
          </w:tcPr>
          <w:p w14:paraId="2E439BFC" w14:textId="62801E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22,12</w:t>
            </w:r>
          </w:p>
        </w:tc>
        <w:tc>
          <w:tcPr>
            <w:tcW w:w="586" w:type="pct"/>
            <w:tcBorders>
              <w:top w:val="nil"/>
              <w:left w:val="nil"/>
              <w:bottom w:val="single" w:sz="4" w:space="0" w:color="auto"/>
              <w:right w:val="single" w:sz="4" w:space="0" w:color="auto"/>
            </w:tcBorders>
            <w:shd w:val="clear" w:color="auto" w:fill="auto"/>
            <w:vAlign w:val="center"/>
          </w:tcPr>
          <w:p w14:paraId="0DD0F62F" w14:textId="6818E9B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23,7</w:t>
            </w:r>
          </w:p>
        </w:tc>
      </w:tr>
      <w:tr w:rsidR="00323239" w:rsidRPr="009929DE" w14:paraId="196D53CF" w14:textId="77777777" w:rsidTr="00982941">
        <w:trPr>
          <w:trHeight w:val="170"/>
        </w:trPr>
        <w:tc>
          <w:tcPr>
            <w:tcW w:w="368" w:type="pct"/>
            <w:shd w:val="clear" w:color="auto" w:fill="auto"/>
            <w:vAlign w:val="center"/>
          </w:tcPr>
          <w:p w14:paraId="0728AAC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3.3</w:t>
            </w:r>
          </w:p>
        </w:tc>
        <w:tc>
          <w:tcPr>
            <w:tcW w:w="2034" w:type="pct"/>
            <w:shd w:val="clear" w:color="auto" w:fill="auto"/>
            <w:vAlign w:val="center"/>
          </w:tcPr>
          <w:p w14:paraId="3E2D02A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Средняя жилищная обеспеченность</w:t>
            </w:r>
          </w:p>
        </w:tc>
        <w:tc>
          <w:tcPr>
            <w:tcW w:w="722" w:type="pct"/>
            <w:shd w:val="clear" w:color="auto" w:fill="auto"/>
            <w:vAlign w:val="center"/>
          </w:tcPr>
          <w:p w14:paraId="5FCB1FB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общей площади жилых помещений на человека</w:t>
            </w:r>
          </w:p>
        </w:tc>
        <w:tc>
          <w:tcPr>
            <w:tcW w:w="703" w:type="pct"/>
            <w:tcBorders>
              <w:top w:val="nil"/>
              <w:left w:val="single" w:sz="4" w:space="0" w:color="auto"/>
              <w:bottom w:val="single" w:sz="4" w:space="0" w:color="auto"/>
              <w:right w:val="single" w:sz="4" w:space="0" w:color="auto"/>
            </w:tcBorders>
            <w:shd w:val="clear" w:color="auto" w:fill="auto"/>
            <w:vAlign w:val="center"/>
          </w:tcPr>
          <w:p w14:paraId="0E8BF2DE" w14:textId="1ECBD45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23,1</w:t>
            </w:r>
          </w:p>
        </w:tc>
        <w:tc>
          <w:tcPr>
            <w:tcW w:w="587" w:type="pct"/>
            <w:tcBorders>
              <w:top w:val="nil"/>
              <w:left w:val="nil"/>
              <w:bottom w:val="single" w:sz="4" w:space="0" w:color="auto"/>
              <w:right w:val="single" w:sz="4" w:space="0" w:color="auto"/>
            </w:tcBorders>
            <w:shd w:val="clear" w:color="auto" w:fill="auto"/>
            <w:vAlign w:val="center"/>
          </w:tcPr>
          <w:p w14:paraId="5DC12CA2" w14:textId="0C9E284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28,0</w:t>
            </w:r>
          </w:p>
        </w:tc>
        <w:tc>
          <w:tcPr>
            <w:tcW w:w="586" w:type="pct"/>
            <w:tcBorders>
              <w:top w:val="nil"/>
              <w:left w:val="nil"/>
              <w:bottom w:val="single" w:sz="4" w:space="0" w:color="auto"/>
              <w:right w:val="single" w:sz="4" w:space="0" w:color="auto"/>
            </w:tcBorders>
            <w:shd w:val="clear" w:color="auto" w:fill="auto"/>
            <w:vAlign w:val="center"/>
          </w:tcPr>
          <w:p w14:paraId="29F0E426" w14:textId="2A7B423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30,0</w:t>
            </w:r>
          </w:p>
        </w:tc>
      </w:tr>
      <w:tr w:rsidR="00323239" w:rsidRPr="009929DE" w14:paraId="4FEE81C9" w14:textId="5F937F72" w:rsidTr="00982941">
        <w:trPr>
          <w:trHeight w:val="170"/>
        </w:trPr>
        <w:tc>
          <w:tcPr>
            <w:tcW w:w="368" w:type="pct"/>
            <w:shd w:val="clear" w:color="auto" w:fill="auto"/>
            <w:vAlign w:val="center"/>
          </w:tcPr>
          <w:p w14:paraId="1234E30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w:t>
            </w:r>
          </w:p>
        </w:tc>
        <w:tc>
          <w:tcPr>
            <w:tcW w:w="4632" w:type="pct"/>
            <w:gridSpan w:val="5"/>
            <w:shd w:val="clear" w:color="auto" w:fill="auto"/>
            <w:vAlign w:val="center"/>
          </w:tcPr>
          <w:p w14:paraId="388D1FE4" w14:textId="04494B4E"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b/>
              </w:rPr>
              <w:t>ОБЪЕКТЫ СОЦИАЛЬНОЙ ИНФРАСТРУКТУРЫ</w:t>
            </w:r>
          </w:p>
        </w:tc>
      </w:tr>
      <w:tr w:rsidR="00323239" w:rsidRPr="009929DE" w14:paraId="3B21D6F5" w14:textId="18F43CB5" w:rsidTr="00982941">
        <w:trPr>
          <w:trHeight w:val="170"/>
        </w:trPr>
        <w:tc>
          <w:tcPr>
            <w:tcW w:w="368" w:type="pct"/>
            <w:shd w:val="clear" w:color="auto" w:fill="auto"/>
            <w:vAlign w:val="center"/>
          </w:tcPr>
          <w:p w14:paraId="0BF5DB1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w:t>
            </w:r>
          </w:p>
        </w:tc>
        <w:tc>
          <w:tcPr>
            <w:tcW w:w="3459" w:type="pct"/>
            <w:gridSpan w:val="3"/>
            <w:shd w:val="clear" w:color="auto" w:fill="auto"/>
            <w:vAlign w:val="center"/>
          </w:tcPr>
          <w:p w14:paraId="71E3618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Образовательные организации</w:t>
            </w:r>
          </w:p>
        </w:tc>
        <w:tc>
          <w:tcPr>
            <w:tcW w:w="587" w:type="pct"/>
            <w:shd w:val="clear" w:color="auto" w:fill="auto"/>
          </w:tcPr>
          <w:p w14:paraId="294BF785" w14:textId="77777777" w:rsidR="00323239" w:rsidRPr="009929DE" w:rsidRDefault="00323239" w:rsidP="00323239">
            <w:pPr>
              <w:spacing w:after="0" w:line="240" w:lineRule="auto"/>
              <w:rPr>
                <w:rFonts w:ascii="Times New Roman" w:eastAsia="Times New Roman" w:hAnsi="Times New Roman"/>
                <w:lang w:eastAsia="ru-RU"/>
              </w:rPr>
            </w:pPr>
          </w:p>
        </w:tc>
        <w:tc>
          <w:tcPr>
            <w:tcW w:w="586" w:type="pct"/>
            <w:shd w:val="clear" w:color="auto" w:fill="auto"/>
            <w:vAlign w:val="center"/>
          </w:tcPr>
          <w:p w14:paraId="6CC9ABBE" w14:textId="655FDA70" w:rsidR="00323239" w:rsidRPr="009929DE" w:rsidRDefault="00323239" w:rsidP="00323239">
            <w:pPr>
              <w:spacing w:after="0" w:line="240" w:lineRule="auto"/>
              <w:rPr>
                <w:rFonts w:ascii="Times New Roman" w:eastAsia="Times New Roman" w:hAnsi="Times New Roman"/>
                <w:lang w:eastAsia="ru-RU"/>
              </w:rPr>
            </w:pPr>
          </w:p>
        </w:tc>
      </w:tr>
      <w:tr w:rsidR="00323239" w:rsidRPr="009929DE" w14:paraId="4F60FC8A" w14:textId="77777777" w:rsidTr="00982941">
        <w:trPr>
          <w:trHeight w:val="170"/>
        </w:trPr>
        <w:tc>
          <w:tcPr>
            <w:tcW w:w="368" w:type="pct"/>
            <w:vMerge w:val="restart"/>
            <w:shd w:val="clear" w:color="auto" w:fill="auto"/>
            <w:vAlign w:val="center"/>
          </w:tcPr>
          <w:p w14:paraId="1C40372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4.1.1</w:t>
            </w:r>
          </w:p>
        </w:tc>
        <w:tc>
          <w:tcPr>
            <w:tcW w:w="2034" w:type="pct"/>
            <w:vMerge w:val="restart"/>
            <w:shd w:val="clear" w:color="auto" w:fill="auto"/>
            <w:vAlign w:val="center"/>
          </w:tcPr>
          <w:p w14:paraId="66912F0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Дошкольные образовательные организации</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AC5370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2ADC85BF" w14:textId="503710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c>
          <w:tcPr>
            <w:tcW w:w="587" w:type="pct"/>
            <w:tcBorders>
              <w:top w:val="single" w:sz="4" w:space="0" w:color="auto"/>
              <w:left w:val="nil"/>
              <w:bottom w:val="single" w:sz="4" w:space="0" w:color="auto"/>
              <w:right w:val="single" w:sz="4" w:space="0" w:color="auto"/>
            </w:tcBorders>
            <w:shd w:val="clear" w:color="auto" w:fill="auto"/>
            <w:vAlign w:val="center"/>
          </w:tcPr>
          <w:p w14:paraId="1C7240D0" w14:textId="6B7AAFB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c>
          <w:tcPr>
            <w:tcW w:w="586" w:type="pct"/>
            <w:tcBorders>
              <w:top w:val="single" w:sz="4" w:space="0" w:color="auto"/>
              <w:left w:val="nil"/>
              <w:bottom w:val="single" w:sz="4" w:space="0" w:color="auto"/>
              <w:right w:val="single" w:sz="4" w:space="0" w:color="auto"/>
            </w:tcBorders>
            <w:shd w:val="clear" w:color="auto" w:fill="auto"/>
            <w:vAlign w:val="center"/>
          </w:tcPr>
          <w:p w14:paraId="6903BC70" w14:textId="5CB3348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r>
      <w:tr w:rsidR="00323239" w:rsidRPr="009929DE" w14:paraId="1669200F" w14:textId="77777777" w:rsidTr="00982941">
        <w:trPr>
          <w:trHeight w:val="170"/>
        </w:trPr>
        <w:tc>
          <w:tcPr>
            <w:tcW w:w="368" w:type="pct"/>
            <w:vMerge/>
            <w:shd w:val="clear" w:color="auto" w:fill="auto"/>
            <w:vAlign w:val="center"/>
          </w:tcPr>
          <w:p w14:paraId="56C50A88"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shd w:val="clear" w:color="auto" w:fill="auto"/>
            <w:vAlign w:val="center"/>
          </w:tcPr>
          <w:p w14:paraId="6031D96C"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36EF22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024CADEB" w14:textId="61F3ECD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93,2</w:t>
            </w:r>
          </w:p>
        </w:tc>
        <w:tc>
          <w:tcPr>
            <w:tcW w:w="587" w:type="pct"/>
            <w:tcBorders>
              <w:top w:val="nil"/>
              <w:left w:val="nil"/>
              <w:bottom w:val="single" w:sz="4" w:space="0" w:color="auto"/>
              <w:right w:val="single" w:sz="4" w:space="0" w:color="auto"/>
            </w:tcBorders>
            <w:shd w:val="clear" w:color="auto" w:fill="auto"/>
            <w:vAlign w:val="center"/>
          </w:tcPr>
          <w:p w14:paraId="6D88033B" w14:textId="65D222B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98,7</w:t>
            </w:r>
          </w:p>
        </w:tc>
        <w:tc>
          <w:tcPr>
            <w:tcW w:w="586" w:type="pct"/>
            <w:tcBorders>
              <w:top w:val="nil"/>
              <w:left w:val="nil"/>
              <w:bottom w:val="single" w:sz="4" w:space="0" w:color="auto"/>
              <w:right w:val="single" w:sz="4" w:space="0" w:color="auto"/>
            </w:tcBorders>
            <w:shd w:val="clear" w:color="auto" w:fill="auto"/>
            <w:vAlign w:val="center"/>
          </w:tcPr>
          <w:p w14:paraId="52B8CBA3" w14:textId="49899C5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98,7</w:t>
            </w:r>
          </w:p>
        </w:tc>
      </w:tr>
      <w:tr w:rsidR="00323239" w:rsidRPr="009929DE" w14:paraId="2608B17D" w14:textId="77777777" w:rsidTr="00982941">
        <w:trPr>
          <w:trHeight w:val="170"/>
        </w:trPr>
        <w:tc>
          <w:tcPr>
            <w:tcW w:w="368" w:type="pct"/>
            <w:vMerge w:val="restart"/>
            <w:shd w:val="clear" w:color="auto" w:fill="auto"/>
            <w:vAlign w:val="center"/>
          </w:tcPr>
          <w:p w14:paraId="59FFA2E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4.1.2</w:t>
            </w:r>
          </w:p>
        </w:tc>
        <w:tc>
          <w:tcPr>
            <w:tcW w:w="2034" w:type="pct"/>
            <w:vMerge w:val="restart"/>
            <w:tcBorders>
              <w:left w:val="single" w:sz="4" w:space="0" w:color="auto"/>
              <w:right w:val="single" w:sz="4" w:space="0" w:color="auto"/>
            </w:tcBorders>
            <w:shd w:val="clear" w:color="auto" w:fill="auto"/>
            <w:vAlign w:val="center"/>
          </w:tcPr>
          <w:p w14:paraId="3F18A43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 xml:space="preserve">Общеобразовательные организации </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F60FCA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36C9FD6B" w14:textId="3F3EBC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c>
          <w:tcPr>
            <w:tcW w:w="587" w:type="pct"/>
            <w:tcBorders>
              <w:top w:val="nil"/>
              <w:left w:val="nil"/>
              <w:bottom w:val="single" w:sz="4" w:space="0" w:color="auto"/>
              <w:right w:val="single" w:sz="4" w:space="0" w:color="auto"/>
            </w:tcBorders>
            <w:shd w:val="clear" w:color="auto" w:fill="auto"/>
            <w:vAlign w:val="center"/>
          </w:tcPr>
          <w:p w14:paraId="55E601A2" w14:textId="64C7A6A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c>
          <w:tcPr>
            <w:tcW w:w="586" w:type="pct"/>
            <w:tcBorders>
              <w:top w:val="nil"/>
              <w:left w:val="nil"/>
              <w:bottom w:val="single" w:sz="4" w:space="0" w:color="auto"/>
              <w:right w:val="single" w:sz="4" w:space="0" w:color="auto"/>
            </w:tcBorders>
            <w:shd w:val="clear" w:color="auto" w:fill="auto"/>
            <w:vAlign w:val="center"/>
          </w:tcPr>
          <w:p w14:paraId="7E0BCEC7" w14:textId="5A514D9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r>
      <w:tr w:rsidR="00323239" w:rsidRPr="009929DE" w14:paraId="11F46BFC" w14:textId="77777777" w:rsidTr="00982941">
        <w:trPr>
          <w:trHeight w:val="170"/>
        </w:trPr>
        <w:tc>
          <w:tcPr>
            <w:tcW w:w="368" w:type="pct"/>
            <w:vMerge/>
            <w:shd w:val="clear" w:color="auto" w:fill="auto"/>
            <w:vAlign w:val="center"/>
          </w:tcPr>
          <w:p w14:paraId="368DD25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79CC1E56"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6B4C04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7F423BEF" w14:textId="7C1AED3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227,0</w:t>
            </w:r>
          </w:p>
        </w:tc>
        <w:tc>
          <w:tcPr>
            <w:tcW w:w="587" w:type="pct"/>
            <w:tcBorders>
              <w:top w:val="nil"/>
              <w:left w:val="nil"/>
              <w:bottom w:val="single" w:sz="4" w:space="0" w:color="auto"/>
              <w:right w:val="single" w:sz="4" w:space="0" w:color="auto"/>
            </w:tcBorders>
            <w:shd w:val="clear" w:color="auto" w:fill="auto"/>
            <w:vAlign w:val="center"/>
          </w:tcPr>
          <w:p w14:paraId="7DB9F2CD" w14:textId="300BB39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240,5</w:t>
            </w:r>
          </w:p>
        </w:tc>
        <w:tc>
          <w:tcPr>
            <w:tcW w:w="586" w:type="pct"/>
            <w:tcBorders>
              <w:top w:val="nil"/>
              <w:left w:val="nil"/>
              <w:bottom w:val="single" w:sz="4" w:space="0" w:color="auto"/>
              <w:right w:val="single" w:sz="4" w:space="0" w:color="auto"/>
            </w:tcBorders>
            <w:shd w:val="clear" w:color="auto" w:fill="auto"/>
            <w:vAlign w:val="center"/>
          </w:tcPr>
          <w:p w14:paraId="2B024A98" w14:textId="4BF4B8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240,5</w:t>
            </w:r>
          </w:p>
        </w:tc>
      </w:tr>
      <w:tr w:rsidR="00323239" w:rsidRPr="009929DE" w14:paraId="0D06B503" w14:textId="77777777" w:rsidTr="00982941">
        <w:trPr>
          <w:trHeight w:val="170"/>
        </w:trPr>
        <w:tc>
          <w:tcPr>
            <w:tcW w:w="368" w:type="pct"/>
            <w:vMerge w:val="restart"/>
            <w:shd w:val="clear" w:color="auto" w:fill="auto"/>
            <w:vAlign w:val="center"/>
          </w:tcPr>
          <w:p w14:paraId="68DF4FF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4.1.3</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0B205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Организации дополнительного образования</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7E4047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018B394C" w14:textId="064EB6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w:t>
            </w:r>
          </w:p>
        </w:tc>
        <w:tc>
          <w:tcPr>
            <w:tcW w:w="587" w:type="pct"/>
            <w:tcBorders>
              <w:top w:val="nil"/>
              <w:left w:val="nil"/>
              <w:bottom w:val="single" w:sz="4" w:space="0" w:color="auto"/>
              <w:right w:val="single" w:sz="4" w:space="0" w:color="auto"/>
            </w:tcBorders>
            <w:shd w:val="clear" w:color="auto" w:fill="auto"/>
            <w:vAlign w:val="center"/>
          </w:tcPr>
          <w:p w14:paraId="01F0B065" w14:textId="14CDF18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c>
          <w:tcPr>
            <w:tcW w:w="586" w:type="pct"/>
            <w:tcBorders>
              <w:top w:val="nil"/>
              <w:left w:val="nil"/>
              <w:bottom w:val="single" w:sz="4" w:space="0" w:color="auto"/>
              <w:right w:val="single" w:sz="4" w:space="0" w:color="auto"/>
            </w:tcBorders>
            <w:shd w:val="clear" w:color="auto" w:fill="auto"/>
            <w:vAlign w:val="center"/>
          </w:tcPr>
          <w:p w14:paraId="5521CEC8" w14:textId="3BB7B30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r>
      <w:tr w:rsidR="00323239" w:rsidRPr="009929DE" w14:paraId="28030348" w14:textId="77777777" w:rsidTr="00982941">
        <w:trPr>
          <w:trHeight w:val="170"/>
        </w:trPr>
        <w:tc>
          <w:tcPr>
            <w:tcW w:w="368" w:type="pct"/>
            <w:vMerge/>
            <w:shd w:val="clear" w:color="auto" w:fill="auto"/>
            <w:vAlign w:val="center"/>
          </w:tcPr>
          <w:p w14:paraId="555AF7AD"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DDC7B8C"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E7C593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73776506" w14:textId="115C6F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47,8</w:t>
            </w:r>
          </w:p>
        </w:tc>
        <w:tc>
          <w:tcPr>
            <w:tcW w:w="587" w:type="pct"/>
            <w:tcBorders>
              <w:top w:val="nil"/>
              <w:left w:val="nil"/>
              <w:bottom w:val="single" w:sz="4" w:space="0" w:color="auto"/>
              <w:right w:val="single" w:sz="4" w:space="0" w:color="auto"/>
            </w:tcBorders>
            <w:shd w:val="clear" w:color="auto" w:fill="auto"/>
            <w:vAlign w:val="center"/>
          </w:tcPr>
          <w:p w14:paraId="1D7F5591" w14:textId="22213A4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101,3</w:t>
            </w:r>
          </w:p>
        </w:tc>
        <w:tc>
          <w:tcPr>
            <w:tcW w:w="586" w:type="pct"/>
            <w:tcBorders>
              <w:top w:val="nil"/>
              <w:left w:val="nil"/>
              <w:bottom w:val="single" w:sz="4" w:space="0" w:color="auto"/>
              <w:right w:val="single" w:sz="4" w:space="0" w:color="auto"/>
            </w:tcBorders>
            <w:shd w:val="clear" w:color="auto" w:fill="auto"/>
            <w:vAlign w:val="center"/>
          </w:tcPr>
          <w:p w14:paraId="466B9369" w14:textId="6FC5B37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101,3</w:t>
            </w:r>
          </w:p>
        </w:tc>
      </w:tr>
      <w:tr w:rsidR="00323239" w:rsidRPr="009929DE" w14:paraId="236589D5" w14:textId="77777777" w:rsidTr="00982941">
        <w:trPr>
          <w:trHeight w:val="170"/>
        </w:trPr>
        <w:tc>
          <w:tcPr>
            <w:tcW w:w="368" w:type="pct"/>
            <w:shd w:val="clear" w:color="auto" w:fill="auto"/>
            <w:vAlign w:val="center"/>
          </w:tcPr>
          <w:p w14:paraId="16A1965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w:t>
            </w:r>
          </w:p>
        </w:tc>
        <w:tc>
          <w:tcPr>
            <w:tcW w:w="2034" w:type="pct"/>
            <w:shd w:val="clear" w:color="auto" w:fill="auto"/>
            <w:vAlign w:val="center"/>
          </w:tcPr>
          <w:p w14:paraId="5011F98C"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Медицинские организации</w:t>
            </w:r>
          </w:p>
        </w:tc>
        <w:tc>
          <w:tcPr>
            <w:tcW w:w="722" w:type="pct"/>
            <w:shd w:val="clear" w:color="auto" w:fill="auto"/>
            <w:vAlign w:val="center"/>
          </w:tcPr>
          <w:p w14:paraId="5C9F5D8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68D4E76D" w14:textId="0E820DB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29667813" w14:textId="2E54A4C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4ABF2E71" w14:textId="00435AB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662222EE" w14:textId="77777777" w:rsidTr="00982941">
        <w:trPr>
          <w:trHeight w:val="170"/>
        </w:trPr>
        <w:tc>
          <w:tcPr>
            <w:tcW w:w="368" w:type="pct"/>
            <w:vMerge w:val="restart"/>
            <w:shd w:val="clear" w:color="auto" w:fill="auto"/>
            <w:vAlign w:val="center"/>
          </w:tcPr>
          <w:p w14:paraId="09656F9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4.2.1</w:t>
            </w:r>
          </w:p>
        </w:tc>
        <w:tc>
          <w:tcPr>
            <w:tcW w:w="2034" w:type="pct"/>
            <w:vMerge w:val="restart"/>
            <w:tcBorders>
              <w:top w:val="single" w:sz="4" w:space="0" w:color="auto"/>
              <w:left w:val="single" w:sz="4" w:space="0" w:color="auto"/>
              <w:right w:val="single" w:sz="4" w:space="0" w:color="auto"/>
            </w:tcBorders>
            <w:shd w:val="clear" w:color="auto" w:fill="auto"/>
            <w:vAlign w:val="center"/>
          </w:tcPr>
          <w:p w14:paraId="1377E5E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Лечебно-профилактические медицинские организации, оказывающие медицинскую помощь в стационарных условиях</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9BC93A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койка</w:t>
            </w:r>
          </w:p>
        </w:tc>
        <w:tc>
          <w:tcPr>
            <w:tcW w:w="703" w:type="pct"/>
            <w:tcBorders>
              <w:top w:val="nil"/>
              <w:left w:val="single" w:sz="4" w:space="0" w:color="auto"/>
              <w:bottom w:val="single" w:sz="4" w:space="0" w:color="auto"/>
              <w:right w:val="single" w:sz="4" w:space="0" w:color="auto"/>
            </w:tcBorders>
            <w:shd w:val="clear" w:color="auto" w:fill="auto"/>
            <w:vAlign w:val="center"/>
          </w:tcPr>
          <w:p w14:paraId="527976B6" w14:textId="32FAE25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7" w:type="pct"/>
            <w:tcBorders>
              <w:top w:val="nil"/>
              <w:left w:val="nil"/>
              <w:bottom w:val="single" w:sz="4" w:space="0" w:color="auto"/>
              <w:right w:val="single" w:sz="4" w:space="0" w:color="auto"/>
            </w:tcBorders>
            <w:shd w:val="clear" w:color="auto" w:fill="auto"/>
            <w:vAlign w:val="center"/>
          </w:tcPr>
          <w:p w14:paraId="6FDA404B" w14:textId="5DC9D34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6" w:type="pct"/>
            <w:tcBorders>
              <w:top w:val="nil"/>
              <w:left w:val="nil"/>
              <w:bottom w:val="single" w:sz="4" w:space="0" w:color="auto"/>
              <w:right w:val="single" w:sz="4" w:space="0" w:color="auto"/>
            </w:tcBorders>
            <w:shd w:val="clear" w:color="auto" w:fill="auto"/>
            <w:vAlign w:val="center"/>
          </w:tcPr>
          <w:p w14:paraId="18CC0680" w14:textId="22BA87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r>
      <w:tr w:rsidR="00323239" w:rsidRPr="009929DE" w14:paraId="68CC08A0" w14:textId="77777777" w:rsidTr="00982941">
        <w:trPr>
          <w:trHeight w:val="170"/>
        </w:trPr>
        <w:tc>
          <w:tcPr>
            <w:tcW w:w="368" w:type="pct"/>
            <w:vMerge/>
            <w:shd w:val="clear" w:color="auto" w:fill="auto"/>
            <w:vAlign w:val="center"/>
          </w:tcPr>
          <w:p w14:paraId="46A2FAC6"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757B507F" w14:textId="77777777" w:rsidR="00323239" w:rsidRPr="009929DE" w:rsidRDefault="00323239" w:rsidP="00323239">
            <w:pPr>
              <w:spacing w:after="0" w:line="240" w:lineRule="auto"/>
              <w:rPr>
                <w:rFonts w:ascii="Times New Roman" w:eastAsia="Times New Roman" w:hAnsi="Times New Roman"/>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6CC1EC9" w14:textId="77777777"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lang w:eastAsia="ru-RU"/>
              </w:rPr>
              <w:t>койка/1000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2FC5C83B" w14:textId="68E4BC1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7" w:type="pct"/>
            <w:tcBorders>
              <w:top w:val="nil"/>
              <w:left w:val="nil"/>
              <w:bottom w:val="single" w:sz="4" w:space="0" w:color="auto"/>
              <w:right w:val="single" w:sz="4" w:space="0" w:color="auto"/>
            </w:tcBorders>
            <w:shd w:val="clear" w:color="auto" w:fill="auto"/>
            <w:vAlign w:val="center"/>
          </w:tcPr>
          <w:p w14:paraId="3EB9208F" w14:textId="2A1147A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6" w:type="pct"/>
            <w:tcBorders>
              <w:top w:val="nil"/>
              <w:left w:val="nil"/>
              <w:bottom w:val="single" w:sz="4" w:space="0" w:color="auto"/>
              <w:right w:val="single" w:sz="4" w:space="0" w:color="auto"/>
            </w:tcBorders>
            <w:shd w:val="clear" w:color="auto" w:fill="auto"/>
            <w:vAlign w:val="center"/>
          </w:tcPr>
          <w:p w14:paraId="519F56A6" w14:textId="73F798F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r>
      <w:tr w:rsidR="00323239" w:rsidRPr="009929DE" w14:paraId="51B6C60B" w14:textId="77777777" w:rsidTr="00982941">
        <w:trPr>
          <w:trHeight w:val="170"/>
        </w:trPr>
        <w:tc>
          <w:tcPr>
            <w:tcW w:w="368" w:type="pct"/>
            <w:vMerge w:val="restart"/>
            <w:shd w:val="clear" w:color="auto" w:fill="auto"/>
            <w:vAlign w:val="center"/>
          </w:tcPr>
          <w:p w14:paraId="7673D8A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4.2.2</w:t>
            </w:r>
          </w:p>
        </w:tc>
        <w:tc>
          <w:tcPr>
            <w:tcW w:w="2034" w:type="pct"/>
            <w:vMerge w:val="restart"/>
            <w:tcBorders>
              <w:top w:val="single" w:sz="4" w:space="0" w:color="auto"/>
              <w:left w:val="single" w:sz="4" w:space="0" w:color="auto"/>
              <w:right w:val="single" w:sz="4" w:space="0" w:color="auto"/>
            </w:tcBorders>
            <w:shd w:val="clear" w:color="auto" w:fill="auto"/>
            <w:vAlign w:val="center"/>
          </w:tcPr>
          <w:p w14:paraId="554BB2DF"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Лечебно-профилактические медицинские организации, оказывающие медицинскую помощь в амбулаторных условиях</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419E90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посещений в смену</w:t>
            </w:r>
          </w:p>
        </w:tc>
        <w:tc>
          <w:tcPr>
            <w:tcW w:w="703" w:type="pct"/>
            <w:tcBorders>
              <w:top w:val="nil"/>
              <w:left w:val="single" w:sz="4" w:space="0" w:color="auto"/>
              <w:bottom w:val="single" w:sz="4" w:space="0" w:color="auto"/>
              <w:right w:val="single" w:sz="4" w:space="0" w:color="auto"/>
            </w:tcBorders>
            <w:shd w:val="clear" w:color="auto" w:fill="auto"/>
            <w:vAlign w:val="center"/>
          </w:tcPr>
          <w:p w14:paraId="010CBCF5" w14:textId="7CB3B21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c>
          <w:tcPr>
            <w:tcW w:w="587" w:type="pct"/>
            <w:tcBorders>
              <w:top w:val="nil"/>
              <w:left w:val="nil"/>
              <w:bottom w:val="single" w:sz="4" w:space="0" w:color="auto"/>
              <w:right w:val="single" w:sz="4" w:space="0" w:color="auto"/>
            </w:tcBorders>
            <w:shd w:val="clear" w:color="auto" w:fill="auto"/>
            <w:vAlign w:val="center"/>
          </w:tcPr>
          <w:p w14:paraId="56F83B03" w14:textId="14C2FF8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c>
          <w:tcPr>
            <w:tcW w:w="586" w:type="pct"/>
            <w:tcBorders>
              <w:top w:val="nil"/>
              <w:left w:val="nil"/>
              <w:bottom w:val="single" w:sz="4" w:space="0" w:color="auto"/>
              <w:right w:val="single" w:sz="4" w:space="0" w:color="auto"/>
            </w:tcBorders>
            <w:shd w:val="clear" w:color="auto" w:fill="auto"/>
            <w:vAlign w:val="center"/>
          </w:tcPr>
          <w:p w14:paraId="60B9C491" w14:textId="17D1D7A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r>
      <w:tr w:rsidR="00323239" w:rsidRPr="009929DE" w14:paraId="70E964ED" w14:textId="77777777" w:rsidTr="00982941">
        <w:trPr>
          <w:trHeight w:val="170"/>
        </w:trPr>
        <w:tc>
          <w:tcPr>
            <w:tcW w:w="368" w:type="pct"/>
            <w:vMerge/>
            <w:shd w:val="clear" w:color="auto" w:fill="auto"/>
            <w:vAlign w:val="center"/>
          </w:tcPr>
          <w:p w14:paraId="6BD8715B"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69819655" w14:textId="77777777" w:rsidR="00323239" w:rsidRPr="009929DE" w:rsidRDefault="00323239" w:rsidP="00323239">
            <w:pPr>
              <w:spacing w:after="0" w:line="240" w:lineRule="auto"/>
              <w:rPr>
                <w:rFonts w:ascii="Times New Roman" w:eastAsia="Times New Roman" w:hAnsi="Times New Roman"/>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B7138D6" w14:textId="77777777"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посещений в смену/1000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319E2A2F" w14:textId="684AF3F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7,2</w:t>
            </w:r>
          </w:p>
        </w:tc>
        <w:tc>
          <w:tcPr>
            <w:tcW w:w="587" w:type="pct"/>
            <w:tcBorders>
              <w:top w:val="nil"/>
              <w:left w:val="nil"/>
              <w:bottom w:val="single" w:sz="4" w:space="0" w:color="auto"/>
              <w:right w:val="single" w:sz="4" w:space="0" w:color="auto"/>
            </w:tcBorders>
            <w:shd w:val="clear" w:color="auto" w:fill="auto"/>
            <w:vAlign w:val="center"/>
          </w:tcPr>
          <w:p w14:paraId="7DE71B68" w14:textId="1E7D28F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w:t>
            </w:r>
          </w:p>
        </w:tc>
        <w:tc>
          <w:tcPr>
            <w:tcW w:w="586" w:type="pct"/>
            <w:tcBorders>
              <w:top w:val="nil"/>
              <w:left w:val="nil"/>
              <w:bottom w:val="single" w:sz="4" w:space="0" w:color="auto"/>
              <w:right w:val="single" w:sz="4" w:space="0" w:color="auto"/>
            </w:tcBorders>
            <w:shd w:val="clear" w:color="auto" w:fill="auto"/>
            <w:vAlign w:val="center"/>
          </w:tcPr>
          <w:p w14:paraId="1BC508A5" w14:textId="429938F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w:t>
            </w:r>
          </w:p>
        </w:tc>
      </w:tr>
      <w:tr w:rsidR="00323239" w:rsidRPr="009929DE" w14:paraId="790566E7" w14:textId="77777777" w:rsidTr="00982941">
        <w:trPr>
          <w:trHeight w:val="170"/>
        </w:trPr>
        <w:tc>
          <w:tcPr>
            <w:tcW w:w="368" w:type="pct"/>
            <w:shd w:val="clear" w:color="auto" w:fill="auto"/>
            <w:vAlign w:val="center"/>
          </w:tcPr>
          <w:p w14:paraId="44D1C0C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w:t>
            </w:r>
          </w:p>
        </w:tc>
        <w:tc>
          <w:tcPr>
            <w:tcW w:w="2034" w:type="pct"/>
            <w:shd w:val="clear" w:color="auto" w:fill="auto"/>
            <w:vAlign w:val="center"/>
          </w:tcPr>
          <w:p w14:paraId="3DDD3C5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Физкультурно-спортивные сооружения</w:t>
            </w:r>
          </w:p>
        </w:tc>
        <w:tc>
          <w:tcPr>
            <w:tcW w:w="722" w:type="pct"/>
            <w:shd w:val="clear" w:color="auto" w:fill="auto"/>
            <w:vAlign w:val="center"/>
          </w:tcPr>
          <w:p w14:paraId="6B603888"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6565A753" w14:textId="0B2C10A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53187238" w14:textId="3487F99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07D106FA" w14:textId="5F7DDEC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0C019D29" w14:textId="77777777" w:rsidTr="00982941">
        <w:trPr>
          <w:trHeight w:val="170"/>
        </w:trPr>
        <w:tc>
          <w:tcPr>
            <w:tcW w:w="368" w:type="pct"/>
            <w:vMerge w:val="restart"/>
            <w:shd w:val="clear" w:color="auto" w:fill="auto"/>
            <w:vAlign w:val="center"/>
          </w:tcPr>
          <w:p w14:paraId="5F49B41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8DA54D"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Физкультурно-спортивные залы</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A0B4C7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площади пола</w:t>
            </w:r>
          </w:p>
        </w:tc>
        <w:tc>
          <w:tcPr>
            <w:tcW w:w="703" w:type="pct"/>
            <w:tcBorders>
              <w:top w:val="nil"/>
              <w:left w:val="single" w:sz="4" w:space="0" w:color="auto"/>
              <w:bottom w:val="single" w:sz="4" w:space="0" w:color="auto"/>
              <w:right w:val="single" w:sz="4" w:space="0" w:color="auto"/>
            </w:tcBorders>
            <w:shd w:val="clear" w:color="auto" w:fill="auto"/>
            <w:vAlign w:val="center"/>
          </w:tcPr>
          <w:p w14:paraId="5E826F97" w14:textId="7AD9685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c>
          <w:tcPr>
            <w:tcW w:w="587" w:type="pct"/>
            <w:tcBorders>
              <w:top w:val="nil"/>
              <w:left w:val="nil"/>
              <w:bottom w:val="single" w:sz="4" w:space="0" w:color="auto"/>
              <w:right w:val="single" w:sz="4" w:space="0" w:color="auto"/>
            </w:tcBorders>
            <w:shd w:val="clear" w:color="auto" w:fill="auto"/>
            <w:vAlign w:val="center"/>
          </w:tcPr>
          <w:p w14:paraId="720FFC99" w14:textId="0184B3D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c>
          <w:tcPr>
            <w:tcW w:w="586" w:type="pct"/>
            <w:tcBorders>
              <w:top w:val="nil"/>
              <w:left w:val="nil"/>
              <w:bottom w:val="single" w:sz="4" w:space="0" w:color="auto"/>
              <w:right w:val="single" w:sz="4" w:space="0" w:color="auto"/>
            </w:tcBorders>
            <w:shd w:val="clear" w:color="auto" w:fill="auto"/>
            <w:vAlign w:val="center"/>
          </w:tcPr>
          <w:p w14:paraId="4CFFCA52" w14:textId="5AF3F7A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r>
      <w:tr w:rsidR="00323239" w:rsidRPr="009929DE" w14:paraId="2134491F" w14:textId="77777777" w:rsidTr="00982941">
        <w:trPr>
          <w:trHeight w:val="170"/>
        </w:trPr>
        <w:tc>
          <w:tcPr>
            <w:tcW w:w="368" w:type="pct"/>
            <w:vMerge/>
            <w:shd w:val="clear" w:color="auto" w:fill="auto"/>
            <w:vAlign w:val="center"/>
          </w:tcPr>
          <w:p w14:paraId="34F6DA8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2B36F3"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DE7FF6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площади пола/1000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483E5827" w14:textId="5C71870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71,7</w:t>
            </w:r>
          </w:p>
        </w:tc>
        <w:tc>
          <w:tcPr>
            <w:tcW w:w="587" w:type="pct"/>
            <w:tcBorders>
              <w:top w:val="nil"/>
              <w:left w:val="nil"/>
              <w:bottom w:val="single" w:sz="4" w:space="0" w:color="auto"/>
              <w:right w:val="single" w:sz="4" w:space="0" w:color="auto"/>
            </w:tcBorders>
            <w:shd w:val="clear" w:color="auto" w:fill="auto"/>
            <w:vAlign w:val="center"/>
          </w:tcPr>
          <w:p w14:paraId="2786D93D" w14:textId="0A5530E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75,9</w:t>
            </w:r>
          </w:p>
        </w:tc>
        <w:tc>
          <w:tcPr>
            <w:tcW w:w="586" w:type="pct"/>
            <w:tcBorders>
              <w:top w:val="nil"/>
              <w:left w:val="nil"/>
              <w:bottom w:val="single" w:sz="4" w:space="0" w:color="auto"/>
              <w:right w:val="single" w:sz="4" w:space="0" w:color="auto"/>
            </w:tcBorders>
            <w:shd w:val="clear" w:color="auto" w:fill="auto"/>
            <w:vAlign w:val="center"/>
          </w:tcPr>
          <w:p w14:paraId="1AC8B77F" w14:textId="01417A8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75,9</w:t>
            </w:r>
          </w:p>
        </w:tc>
      </w:tr>
      <w:tr w:rsidR="00323239" w:rsidRPr="009929DE" w14:paraId="12E253CE" w14:textId="77777777" w:rsidTr="00982941">
        <w:trPr>
          <w:trHeight w:val="170"/>
        </w:trPr>
        <w:tc>
          <w:tcPr>
            <w:tcW w:w="368" w:type="pct"/>
            <w:vMerge w:val="restart"/>
            <w:shd w:val="clear" w:color="auto" w:fill="auto"/>
            <w:vAlign w:val="center"/>
          </w:tcPr>
          <w:p w14:paraId="6DE5F6C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4.3.2</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38822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Плоскостные спортивные сооружения</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4E556C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w:t>
            </w:r>
          </w:p>
        </w:tc>
        <w:tc>
          <w:tcPr>
            <w:tcW w:w="703" w:type="pct"/>
            <w:tcBorders>
              <w:top w:val="nil"/>
              <w:left w:val="single" w:sz="4" w:space="0" w:color="auto"/>
              <w:bottom w:val="single" w:sz="4" w:space="0" w:color="auto"/>
              <w:right w:val="single" w:sz="4" w:space="0" w:color="auto"/>
            </w:tcBorders>
            <w:shd w:val="clear" w:color="auto" w:fill="auto"/>
            <w:vAlign w:val="center"/>
          </w:tcPr>
          <w:p w14:paraId="7D3DDC03" w14:textId="4805CBB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c>
          <w:tcPr>
            <w:tcW w:w="587" w:type="pct"/>
            <w:tcBorders>
              <w:top w:val="nil"/>
              <w:left w:val="nil"/>
              <w:bottom w:val="single" w:sz="4" w:space="0" w:color="auto"/>
              <w:right w:val="single" w:sz="4" w:space="0" w:color="auto"/>
            </w:tcBorders>
            <w:shd w:val="clear" w:color="auto" w:fill="auto"/>
            <w:vAlign w:val="center"/>
          </w:tcPr>
          <w:p w14:paraId="33635DB7" w14:textId="2164A99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c>
          <w:tcPr>
            <w:tcW w:w="586" w:type="pct"/>
            <w:tcBorders>
              <w:top w:val="nil"/>
              <w:left w:val="nil"/>
              <w:bottom w:val="single" w:sz="4" w:space="0" w:color="auto"/>
              <w:right w:val="single" w:sz="4" w:space="0" w:color="auto"/>
            </w:tcBorders>
            <w:shd w:val="clear" w:color="auto" w:fill="auto"/>
            <w:vAlign w:val="center"/>
          </w:tcPr>
          <w:p w14:paraId="492E5E3E" w14:textId="2DCB96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r>
      <w:tr w:rsidR="00323239" w:rsidRPr="009929DE" w14:paraId="32DF6ECA" w14:textId="77777777" w:rsidTr="00982941">
        <w:trPr>
          <w:trHeight w:val="170"/>
        </w:trPr>
        <w:tc>
          <w:tcPr>
            <w:tcW w:w="368" w:type="pct"/>
            <w:vMerge/>
            <w:shd w:val="clear" w:color="auto" w:fill="auto"/>
            <w:vAlign w:val="center"/>
          </w:tcPr>
          <w:p w14:paraId="0FB5D32A"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72B71E"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44E7D0F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0C48701F" w14:textId="764EC64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7264,0</w:t>
            </w:r>
          </w:p>
        </w:tc>
        <w:tc>
          <w:tcPr>
            <w:tcW w:w="587" w:type="pct"/>
            <w:tcBorders>
              <w:top w:val="nil"/>
              <w:left w:val="nil"/>
              <w:bottom w:val="single" w:sz="4" w:space="0" w:color="auto"/>
              <w:right w:val="single" w:sz="4" w:space="0" w:color="auto"/>
            </w:tcBorders>
            <w:shd w:val="clear" w:color="auto" w:fill="auto"/>
            <w:vAlign w:val="center"/>
          </w:tcPr>
          <w:p w14:paraId="0BD40291" w14:textId="471A37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7696,2</w:t>
            </w:r>
          </w:p>
        </w:tc>
        <w:tc>
          <w:tcPr>
            <w:tcW w:w="586" w:type="pct"/>
            <w:tcBorders>
              <w:top w:val="nil"/>
              <w:left w:val="nil"/>
              <w:bottom w:val="single" w:sz="4" w:space="0" w:color="auto"/>
              <w:right w:val="single" w:sz="4" w:space="0" w:color="auto"/>
            </w:tcBorders>
            <w:shd w:val="clear" w:color="auto" w:fill="auto"/>
            <w:vAlign w:val="center"/>
          </w:tcPr>
          <w:p w14:paraId="52020750" w14:textId="53C7D81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7696,2</w:t>
            </w:r>
          </w:p>
        </w:tc>
      </w:tr>
      <w:tr w:rsidR="00323239" w:rsidRPr="009929DE" w14:paraId="4623625F" w14:textId="77777777" w:rsidTr="00982941">
        <w:trPr>
          <w:trHeight w:val="170"/>
        </w:trPr>
        <w:tc>
          <w:tcPr>
            <w:tcW w:w="368" w:type="pct"/>
            <w:vMerge w:val="restart"/>
            <w:shd w:val="clear" w:color="auto" w:fill="auto"/>
            <w:vAlign w:val="center"/>
          </w:tcPr>
          <w:p w14:paraId="40AA165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4.3.3</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281B70"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Плавательные бассейны</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5B17FF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зеркала воды</w:t>
            </w:r>
          </w:p>
        </w:tc>
        <w:tc>
          <w:tcPr>
            <w:tcW w:w="703" w:type="pct"/>
            <w:tcBorders>
              <w:top w:val="nil"/>
              <w:left w:val="single" w:sz="4" w:space="0" w:color="auto"/>
              <w:bottom w:val="single" w:sz="4" w:space="0" w:color="auto"/>
              <w:right w:val="single" w:sz="4" w:space="0" w:color="auto"/>
            </w:tcBorders>
            <w:shd w:val="clear" w:color="auto" w:fill="auto"/>
            <w:vAlign w:val="center"/>
          </w:tcPr>
          <w:p w14:paraId="5587E0C1" w14:textId="34B9CBC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7" w:type="pct"/>
            <w:tcBorders>
              <w:top w:val="nil"/>
              <w:left w:val="nil"/>
              <w:bottom w:val="single" w:sz="4" w:space="0" w:color="auto"/>
              <w:right w:val="single" w:sz="4" w:space="0" w:color="auto"/>
            </w:tcBorders>
            <w:shd w:val="clear" w:color="auto" w:fill="auto"/>
            <w:vAlign w:val="center"/>
          </w:tcPr>
          <w:p w14:paraId="60736ADB" w14:textId="56CAD6C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6" w:type="pct"/>
            <w:tcBorders>
              <w:top w:val="nil"/>
              <w:left w:val="nil"/>
              <w:bottom w:val="single" w:sz="4" w:space="0" w:color="auto"/>
              <w:right w:val="single" w:sz="4" w:space="0" w:color="auto"/>
            </w:tcBorders>
            <w:shd w:val="clear" w:color="auto" w:fill="auto"/>
            <w:vAlign w:val="center"/>
          </w:tcPr>
          <w:p w14:paraId="58C62FC4" w14:textId="3E9E491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r>
      <w:tr w:rsidR="00323239" w:rsidRPr="009929DE" w14:paraId="3EED1359" w14:textId="77777777" w:rsidTr="00982941">
        <w:trPr>
          <w:trHeight w:val="170"/>
        </w:trPr>
        <w:tc>
          <w:tcPr>
            <w:tcW w:w="368" w:type="pct"/>
            <w:vMerge/>
            <w:shd w:val="clear" w:color="auto" w:fill="auto"/>
            <w:vAlign w:val="center"/>
          </w:tcPr>
          <w:p w14:paraId="5681AD21"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DBA3EE"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02CAC3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CD884A3" w14:textId="5966C50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7" w:type="pct"/>
            <w:tcBorders>
              <w:top w:val="nil"/>
              <w:left w:val="nil"/>
              <w:bottom w:val="single" w:sz="4" w:space="0" w:color="auto"/>
              <w:right w:val="single" w:sz="4" w:space="0" w:color="auto"/>
            </w:tcBorders>
            <w:shd w:val="clear" w:color="auto" w:fill="auto"/>
            <w:vAlign w:val="center"/>
          </w:tcPr>
          <w:p w14:paraId="49096750" w14:textId="56A291C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6" w:type="pct"/>
            <w:tcBorders>
              <w:top w:val="nil"/>
              <w:left w:val="nil"/>
              <w:bottom w:val="single" w:sz="4" w:space="0" w:color="auto"/>
              <w:right w:val="single" w:sz="4" w:space="0" w:color="auto"/>
            </w:tcBorders>
            <w:shd w:val="clear" w:color="auto" w:fill="auto"/>
            <w:vAlign w:val="center"/>
          </w:tcPr>
          <w:p w14:paraId="7965514E" w14:textId="35BFB4D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r>
      <w:tr w:rsidR="00323239" w:rsidRPr="009929DE" w14:paraId="1D53A284" w14:textId="77777777" w:rsidTr="00982941">
        <w:trPr>
          <w:trHeight w:val="170"/>
        </w:trPr>
        <w:tc>
          <w:tcPr>
            <w:tcW w:w="368" w:type="pct"/>
            <w:shd w:val="clear" w:color="auto" w:fill="auto"/>
            <w:vAlign w:val="center"/>
          </w:tcPr>
          <w:p w14:paraId="280C1A7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w:t>
            </w:r>
          </w:p>
        </w:tc>
        <w:tc>
          <w:tcPr>
            <w:tcW w:w="2034" w:type="pct"/>
            <w:shd w:val="clear" w:color="auto" w:fill="auto"/>
            <w:vAlign w:val="center"/>
          </w:tcPr>
          <w:p w14:paraId="73603EF7"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 xml:space="preserve">Учреждения культуры </w:t>
            </w:r>
          </w:p>
        </w:tc>
        <w:tc>
          <w:tcPr>
            <w:tcW w:w="722" w:type="pct"/>
            <w:shd w:val="clear" w:color="auto" w:fill="auto"/>
            <w:vAlign w:val="center"/>
          </w:tcPr>
          <w:p w14:paraId="4E5C6D9C"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4AE5D875" w14:textId="1689A0B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4388E20F" w14:textId="38E7ECB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6EADD1B9" w14:textId="3472017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57363D44" w14:textId="77777777" w:rsidTr="00982941">
        <w:trPr>
          <w:trHeight w:val="170"/>
        </w:trPr>
        <w:tc>
          <w:tcPr>
            <w:tcW w:w="368" w:type="pct"/>
            <w:vMerge w:val="restart"/>
            <w:shd w:val="clear" w:color="auto" w:fill="auto"/>
            <w:vAlign w:val="center"/>
          </w:tcPr>
          <w:p w14:paraId="2C8E629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6A17D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Учреждения культуры клубного типа</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A22A30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3DD3FA83" w14:textId="14AE7D1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c>
          <w:tcPr>
            <w:tcW w:w="587" w:type="pct"/>
            <w:tcBorders>
              <w:top w:val="nil"/>
              <w:left w:val="nil"/>
              <w:bottom w:val="single" w:sz="4" w:space="0" w:color="auto"/>
              <w:right w:val="single" w:sz="4" w:space="0" w:color="auto"/>
            </w:tcBorders>
            <w:shd w:val="clear" w:color="auto" w:fill="auto"/>
            <w:vAlign w:val="center"/>
          </w:tcPr>
          <w:p w14:paraId="5F94FB73" w14:textId="050256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120</w:t>
            </w:r>
          </w:p>
        </w:tc>
        <w:tc>
          <w:tcPr>
            <w:tcW w:w="586" w:type="pct"/>
            <w:tcBorders>
              <w:top w:val="nil"/>
              <w:left w:val="nil"/>
              <w:bottom w:val="single" w:sz="4" w:space="0" w:color="auto"/>
              <w:right w:val="single" w:sz="4" w:space="0" w:color="auto"/>
            </w:tcBorders>
            <w:shd w:val="clear" w:color="auto" w:fill="auto"/>
            <w:vAlign w:val="center"/>
          </w:tcPr>
          <w:p w14:paraId="083E4052" w14:textId="45CF199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120</w:t>
            </w:r>
          </w:p>
        </w:tc>
      </w:tr>
      <w:tr w:rsidR="00323239" w:rsidRPr="009929DE" w14:paraId="463A43E3" w14:textId="77777777" w:rsidTr="00982941">
        <w:trPr>
          <w:trHeight w:val="170"/>
        </w:trPr>
        <w:tc>
          <w:tcPr>
            <w:tcW w:w="368" w:type="pct"/>
            <w:vMerge/>
            <w:shd w:val="clear" w:color="auto" w:fill="auto"/>
            <w:vAlign w:val="center"/>
          </w:tcPr>
          <w:p w14:paraId="56D92B60"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61DB43"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9258DE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0C2AF36" w14:textId="3516C51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95,6</w:t>
            </w:r>
          </w:p>
        </w:tc>
        <w:tc>
          <w:tcPr>
            <w:tcW w:w="587" w:type="pct"/>
            <w:tcBorders>
              <w:top w:val="nil"/>
              <w:left w:val="nil"/>
              <w:bottom w:val="single" w:sz="4" w:space="0" w:color="auto"/>
              <w:right w:val="single" w:sz="4" w:space="0" w:color="auto"/>
            </w:tcBorders>
            <w:shd w:val="clear" w:color="auto" w:fill="auto"/>
            <w:vAlign w:val="center"/>
          </w:tcPr>
          <w:p w14:paraId="3F7FF922" w14:textId="45933B5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151,9</w:t>
            </w:r>
          </w:p>
        </w:tc>
        <w:tc>
          <w:tcPr>
            <w:tcW w:w="586" w:type="pct"/>
            <w:tcBorders>
              <w:top w:val="nil"/>
              <w:left w:val="nil"/>
              <w:bottom w:val="single" w:sz="4" w:space="0" w:color="auto"/>
              <w:right w:val="single" w:sz="4" w:space="0" w:color="auto"/>
            </w:tcBorders>
            <w:shd w:val="clear" w:color="auto" w:fill="auto"/>
            <w:vAlign w:val="center"/>
          </w:tcPr>
          <w:p w14:paraId="57C89CF5" w14:textId="3C58B02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151,9</w:t>
            </w:r>
          </w:p>
        </w:tc>
      </w:tr>
      <w:tr w:rsidR="00323239" w:rsidRPr="009929DE" w14:paraId="46C907DC" w14:textId="77777777" w:rsidTr="00982941">
        <w:trPr>
          <w:trHeight w:val="170"/>
        </w:trPr>
        <w:tc>
          <w:tcPr>
            <w:tcW w:w="368" w:type="pct"/>
            <w:shd w:val="clear" w:color="auto" w:fill="auto"/>
            <w:vAlign w:val="center"/>
          </w:tcPr>
          <w:p w14:paraId="444B2FF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4.4.2</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center"/>
          </w:tcPr>
          <w:p w14:paraId="137CAC3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Библиотеки общедоступные</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0E69EE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объектов</w:t>
            </w:r>
          </w:p>
        </w:tc>
        <w:tc>
          <w:tcPr>
            <w:tcW w:w="703" w:type="pct"/>
            <w:tcBorders>
              <w:top w:val="nil"/>
              <w:left w:val="single" w:sz="4" w:space="0" w:color="auto"/>
              <w:bottom w:val="single" w:sz="4" w:space="0" w:color="auto"/>
              <w:right w:val="single" w:sz="4" w:space="0" w:color="auto"/>
            </w:tcBorders>
            <w:shd w:val="clear" w:color="auto" w:fill="auto"/>
            <w:vAlign w:val="center"/>
          </w:tcPr>
          <w:p w14:paraId="1A69F7BB" w14:textId="316BAF4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c>
          <w:tcPr>
            <w:tcW w:w="587" w:type="pct"/>
            <w:tcBorders>
              <w:top w:val="nil"/>
              <w:left w:val="nil"/>
              <w:bottom w:val="single" w:sz="4" w:space="0" w:color="auto"/>
              <w:right w:val="single" w:sz="4" w:space="0" w:color="auto"/>
            </w:tcBorders>
            <w:shd w:val="clear" w:color="auto" w:fill="auto"/>
            <w:vAlign w:val="center"/>
          </w:tcPr>
          <w:p w14:paraId="37111D45" w14:textId="0B30E79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c>
          <w:tcPr>
            <w:tcW w:w="586" w:type="pct"/>
            <w:tcBorders>
              <w:top w:val="nil"/>
              <w:left w:val="nil"/>
              <w:bottom w:val="single" w:sz="4" w:space="0" w:color="auto"/>
              <w:right w:val="single" w:sz="4" w:space="0" w:color="auto"/>
            </w:tcBorders>
            <w:shd w:val="clear" w:color="auto" w:fill="auto"/>
            <w:vAlign w:val="center"/>
          </w:tcPr>
          <w:p w14:paraId="6E517A2D" w14:textId="6E31D57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r>
      <w:tr w:rsidR="00323239" w:rsidRPr="009929DE" w14:paraId="4715CF41" w14:textId="2BB4B62C" w:rsidTr="00982941">
        <w:trPr>
          <w:trHeight w:val="170"/>
        </w:trPr>
        <w:tc>
          <w:tcPr>
            <w:tcW w:w="368" w:type="pct"/>
            <w:shd w:val="clear" w:color="auto" w:fill="auto"/>
            <w:vAlign w:val="center"/>
          </w:tcPr>
          <w:p w14:paraId="688E5204"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5</w:t>
            </w:r>
          </w:p>
        </w:tc>
        <w:tc>
          <w:tcPr>
            <w:tcW w:w="4632" w:type="pct"/>
            <w:gridSpan w:val="5"/>
            <w:shd w:val="clear" w:color="auto" w:fill="auto"/>
            <w:vAlign w:val="center"/>
          </w:tcPr>
          <w:p w14:paraId="4EBD834F" w14:textId="6D965CE9"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ТРАНСПОРТНАЯ ИНФРАСТРУКТУРА</w:t>
            </w:r>
          </w:p>
        </w:tc>
      </w:tr>
      <w:tr w:rsidR="00323239" w:rsidRPr="009929DE" w14:paraId="5EED7B46" w14:textId="77777777" w:rsidTr="00982941">
        <w:trPr>
          <w:trHeight w:val="170"/>
        </w:trPr>
        <w:tc>
          <w:tcPr>
            <w:tcW w:w="368" w:type="pct"/>
            <w:shd w:val="clear" w:color="auto" w:fill="auto"/>
            <w:vAlign w:val="center"/>
          </w:tcPr>
          <w:p w14:paraId="2ABCC270"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.1</w:t>
            </w:r>
          </w:p>
        </w:tc>
        <w:tc>
          <w:tcPr>
            <w:tcW w:w="2034" w:type="pct"/>
            <w:shd w:val="clear" w:color="auto" w:fill="auto"/>
            <w:vAlign w:val="center"/>
          </w:tcPr>
          <w:p w14:paraId="267C03A7" w14:textId="02868241"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автодорог</w:t>
            </w:r>
          </w:p>
        </w:tc>
        <w:tc>
          <w:tcPr>
            <w:tcW w:w="722" w:type="pct"/>
            <w:shd w:val="clear" w:color="auto" w:fill="auto"/>
            <w:vAlign w:val="center"/>
          </w:tcPr>
          <w:p w14:paraId="7EA4E3A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16BE4A2C" w14:textId="3FD0ABB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c>
          <w:tcPr>
            <w:tcW w:w="587" w:type="pct"/>
            <w:tcBorders>
              <w:top w:val="single" w:sz="4" w:space="0" w:color="auto"/>
              <w:left w:val="nil"/>
              <w:bottom w:val="single" w:sz="4" w:space="0" w:color="auto"/>
              <w:right w:val="single" w:sz="4" w:space="0" w:color="auto"/>
            </w:tcBorders>
            <w:shd w:val="clear" w:color="auto" w:fill="auto"/>
            <w:vAlign w:val="center"/>
          </w:tcPr>
          <w:p w14:paraId="78C8B3BA" w14:textId="43596D9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c>
          <w:tcPr>
            <w:tcW w:w="586" w:type="pct"/>
            <w:tcBorders>
              <w:top w:val="single" w:sz="4" w:space="0" w:color="auto"/>
              <w:left w:val="nil"/>
              <w:bottom w:val="single" w:sz="4" w:space="0" w:color="auto"/>
              <w:right w:val="single" w:sz="4" w:space="0" w:color="auto"/>
            </w:tcBorders>
            <w:shd w:val="clear" w:color="auto" w:fill="auto"/>
            <w:vAlign w:val="center"/>
          </w:tcPr>
          <w:p w14:paraId="1D303EFF" w14:textId="58CE245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r>
      <w:tr w:rsidR="00323239" w:rsidRPr="009929DE" w14:paraId="5A3F6217" w14:textId="77777777" w:rsidTr="00B37E60">
        <w:trPr>
          <w:trHeight w:val="170"/>
        </w:trPr>
        <w:tc>
          <w:tcPr>
            <w:tcW w:w="368" w:type="pct"/>
            <w:shd w:val="clear" w:color="auto" w:fill="auto"/>
            <w:vAlign w:val="center"/>
          </w:tcPr>
          <w:p w14:paraId="579F26F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w:t>
            </w:r>
            <w:r w:rsidRPr="009929DE">
              <w:rPr>
                <w:rFonts w:ascii="Times New Roman" w:eastAsia="Times New Roman" w:hAnsi="Times New Roman"/>
                <w:lang w:eastAsia="ru-RU"/>
              </w:rPr>
              <w:t>2</w:t>
            </w:r>
          </w:p>
        </w:tc>
        <w:tc>
          <w:tcPr>
            <w:tcW w:w="2034" w:type="pct"/>
            <w:shd w:val="clear" w:color="auto" w:fill="auto"/>
            <w:vAlign w:val="center"/>
          </w:tcPr>
          <w:p w14:paraId="0FA59E5B" w14:textId="4A41579D"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Плотность дорожной сети</w:t>
            </w:r>
          </w:p>
        </w:tc>
        <w:tc>
          <w:tcPr>
            <w:tcW w:w="722" w:type="pct"/>
            <w:shd w:val="clear" w:color="auto" w:fill="auto"/>
            <w:vAlign w:val="center"/>
          </w:tcPr>
          <w:p w14:paraId="5FB8C261" w14:textId="77777777" w:rsidR="00323239" w:rsidRPr="009929DE" w:rsidRDefault="00323239" w:rsidP="00323239">
            <w:pPr>
              <w:spacing w:after="0" w:line="240" w:lineRule="auto"/>
              <w:jc w:val="center"/>
              <w:rPr>
                <w:rFonts w:ascii="Times New Roman" w:eastAsia="Times New Roman" w:hAnsi="Times New Roman"/>
                <w:vertAlign w:val="superscript"/>
                <w:lang w:eastAsia="ru-RU"/>
              </w:rPr>
            </w:pPr>
            <w:r w:rsidRPr="009929DE">
              <w:rPr>
                <w:rFonts w:ascii="Times New Roman" w:eastAsia="Times New Roman" w:hAnsi="Times New Roman"/>
                <w:lang w:eastAsia="ru-RU"/>
              </w:rPr>
              <w:t>км/1000 км</w:t>
            </w:r>
            <w:r w:rsidRPr="009929DE">
              <w:rPr>
                <w:rFonts w:ascii="Times New Roman" w:eastAsia="Times New Roman" w:hAnsi="Times New Roman"/>
                <w:vertAlign w:val="superscript"/>
                <w:lang w:eastAsia="ru-RU"/>
              </w:rPr>
              <w:t>2</w:t>
            </w:r>
          </w:p>
        </w:tc>
        <w:tc>
          <w:tcPr>
            <w:tcW w:w="703" w:type="pct"/>
            <w:tcBorders>
              <w:top w:val="nil"/>
              <w:left w:val="single" w:sz="4" w:space="0" w:color="auto"/>
              <w:bottom w:val="single" w:sz="4" w:space="0" w:color="auto"/>
              <w:right w:val="single" w:sz="4" w:space="0" w:color="auto"/>
            </w:tcBorders>
            <w:shd w:val="clear" w:color="auto" w:fill="auto"/>
          </w:tcPr>
          <w:p w14:paraId="4E05DB5A" w14:textId="700E5C3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c>
          <w:tcPr>
            <w:tcW w:w="587" w:type="pct"/>
            <w:tcBorders>
              <w:top w:val="nil"/>
              <w:left w:val="nil"/>
              <w:bottom w:val="single" w:sz="4" w:space="0" w:color="auto"/>
              <w:right w:val="single" w:sz="4" w:space="0" w:color="auto"/>
            </w:tcBorders>
            <w:shd w:val="clear" w:color="auto" w:fill="auto"/>
          </w:tcPr>
          <w:p w14:paraId="180FD4BB" w14:textId="36E2D9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c>
          <w:tcPr>
            <w:tcW w:w="586" w:type="pct"/>
            <w:tcBorders>
              <w:top w:val="nil"/>
              <w:left w:val="nil"/>
              <w:bottom w:val="single" w:sz="4" w:space="0" w:color="auto"/>
              <w:right w:val="single" w:sz="4" w:space="0" w:color="auto"/>
            </w:tcBorders>
            <w:shd w:val="clear" w:color="auto" w:fill="auto"/>
          </w:tcPr>
          <w:p w14:paraId="51BCFCE9" w14:textId="46F5A32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r>
      <w:tr w:rsidR="00323239" w:rsidRPr="009929DE" w14:paraId="09DF08A8" w14:textId="77777777" w:rsidTr="00982941">
        <w:trPr>
          <w:trHeight w:val="170"/>
        </w:trPr>
        <w:tc>
          <w:tcPr>
            <w:tcW w:w="368" w:type="pct"/>
            <w:shd w:val="clear" w:color="auto" w:fill="auto"/>
            <w:vAlign w:val="center"/>
          </w:tcPr>
          <w:p w14:paraId="4CA2F85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w:t>
            </w:r>
            <w:r w:rsidRPr="009929DE">
              <w:rPr>
                <w:rFonts w:ascii="Times New Roman" w:eastAsia="Times New Roman" w:hAnsi="Times New Roman"/>
                <w:lang w:eastAsia="ru-RU"/>
              </w:rPr>
              <w:t>3</w:t>
            </w:r>
          </w:p>
        </w:tc>
        <w:tc>
          <w:tcPr>
            <w:tcW w:w="2034" w:type="pct"/>
            <w:shd w:val="clear" w:color="auto" w:fill="auto"/>
            <w:vAlign w:val="center"/>
          </w:tcPr>
          <w:p w14:paraId="231D7E8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Обеспеченность населения индивидуальными легковыми автомобилями</w:t>
            </w:r>
          </w:p>
        </w:tc>
        <w:tc>
          <w:tcPr>
            <w:tcW w:w="722" w:type="pct"/>
            <w:shd w:val="clear" w:color="auto" w:fill="auto"/>
            <w:vAlign w:val="center"/>
          </w:tcPr>
          <w:p w14:paraId="3D8C4DA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автомобилей на 1000 жителей</w:t>
            </w:r>
          </w:p>
        </w:tc>
        <w:tc>
          <w:tcPr>
            <w:tcW w:w="703" w:type="pct"/>
            <w:tcBorders>
              <w:top w:val="nil"/>
              <w:left w:val="single" w:sz="4" w:space="0" w:color="auto"/>
              <w:bottom w:val="single" w:sz="4" w:space="0" w:color="auto"/>
              <w:right w:val="single" w:sz="4" w:space="0" w:color="auto"/>
            </w:tcBorders>
            <w:shd w:val="clear" w:color="auto" w:fill="auto"/>
            <w:vAlign w:val="center"/>
          </w:tcPr>
          <w:p w14:paraId="4A8C9BA5" w14:textId="493CA4C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332</w:t>
            </w:r>
          </w:p>
        </w:tc>
        <w:tc>
          <w:tcPr>
            <w:tcW w:w="587" w:type="pct"/>
            <w:tcBorders>
              <w:top w:val="nil"/>
              <w:left w:val="nil"/>
              <w:bottom w:val="single" w:sz="4" w:space="0" w:color="auto"/>
              <w:right w:val="single" w:sz="4" w:space="0" w:color="auto"/>
            </w:tcBorders>
            <w:shd w:val="clear" w:color="auto" w:fill="auto"/>
            <w:vAlign w:val="center"/>
          </w:tcPr>
          <w:p w14:paraId="4845E92A" w14:textId="368B636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340</w:t>
            </w:r>
          </w:p>
        </w:tc>
        <w:tc>
          <w:tcPr>
            <w:tcW w:w="586" w:type="pct"/>
            <w:tcBorders>
              <w:top w:val="nil"/>
              <w:left w:val="nil"/>
              <w:bottom w:val="single" w:sz="4" w:space="0" w:color="auto"/>
              <w:right w:val="single" w:sz="4" w:space="0" w:color="auto"/>
            </w:tcBorders>
            <w:shd w:val="clear" w:color="auto" w:fill="auto"/>
            <w:vAlign w:val="center"/>
          </w:tcPr>
          <w:p w14:paraId="0F3BF2D2" w14:textId="1C71AC4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350</w:t>
            </w:r>
          </w:p>
        </w:tc>
      </w:tr>
      <w:tr w:rsidR="00323239" w:rsidRPr="009929DE" w14:paraId="2FEAF4F2" w14:textId="73472A0E" w:rsidTr="00982941">
        <w:trPr>
          <w:trHeight w:val="170"/>
        </w:trPr>
        <w:tc>
          <w:tcPr>
            <w:tcW w:w="368" w:type="pct"/>
            <w:shd w:val="clear" w:color="auto" w:fill="auto"/>
            <w:vAlign w:val="center"/>
          </w:tcPr>
          <w:p w14:paraId="4C5BC882" w14:textId="77777777" w:rsidR="00323239" w:rsidRPr="009929DE" w:rsidRDefault="00323239" w:rsidP="00323239">
            <w:pPr>
              <w:spacing w:after="0" w:line="240" w:lineRule="auto"/>
              <w:jc w:val="center"/>
              <w:rPr>
                <w:rFonts w:ascii="Times New Roman" w:eastAsia="Times New Roman" w:hAnsi="Times New Roman"/>
                <w:b/>
                <w:lang w:val="en-US" w:eastAsia="ru-RU"/>
              </w:rPr>
            </w:pPr>
            <w:r w:rsidRPr="009929DE">
              <w:rPr>
                <w:rFonts w:ascii="Times New Roman" w:eastAsia="Times New Roman" w:hAnsi="Times New Roman"/>
                <w:b/>
                <w:lang w:val="en-US" w:eastAsia="ru-RU"/>
              </w:rPr>
              <w:t>7</w:t>
            </w:r>
          </w:p>
        </w:tc>
        <w:tc>
          <w:tcPr>
            <w:tcW w:w="4632" w:type="pct"/>
            <w:gridSpan w:val="5"/>
            <w:shd w:val="clear" w:color="auto" w:fill="auto"/>
            <w:vAlign w:val="center"/>
          </w:tcPr>
          <w:p w14:paraId="0C25488F" w14:textId="5C6F8FBC"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ИНЖЕНЕРНАЯ ИНФРАСТРУКТУРА И БЛАГОУСТРОЙСТВО ТЕРРИТОРИИ</w:t>
            </w:r>
          </w:p>
        </w:tc>
      </w:tr>
      <w:tr w:rsidR="00323239" w:rsidRPr="009929DE" w14:paraId="2089D12A" w14:textId="77777777" w:rsidTr="00982941">
        <w:trPr>
          <w:trHeight w:val="170"/>
        </w:trPr>
        <w:tc>
          <w:tcPr>
            <w:tcW w:w="368" w:type="pct"/>
            <w:shd w:val="clear" w:color="auto" w:fill="auto"/>
            <w:vAlign w:val="center"/>
          </w:tcPr>
          <w:p w14:paraId="63C3B636"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7.1</w:t>
            </w:r>
          </w:p>
        </w:tc>
        <w:tc>
          <w:tcPr>
            <w:tcW w:w="2034" w:type="pct"/>
            <w:shd w:val="clear" w:color="auto" w:fill="auto"/>
            <w:vAlign w:val="center"/>
          </w:tcPr>
          <w:p w14:paraId="66322EB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ВОДОСНАБЖЕНИЕ</w:t>
            </w:r>
          </w:p>
        </w:tc>
        <w:tc>
          <w:tcPr>
            <w:tcW w:w="722" w:type="pct"/>
            <w:shd w:val="clear" w:color="auto" w:fill="auto"/>
            <w:vAlign w:val="center"/>
          </w:tcPr>
          <w:p w14:paraId="2E367740"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shd w:val="clear" w:color="auto" w:fill="auto"/>
            <w:vAlign w:val="center"/>
          </w:tcPr>
          <w:p w14:paraId="7A898D24"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587" w:type="pct"/>
            <w:shd w:val="clear" w:color="auto" w:fill="auto"/>
          </w:tcPr>
          <w:p w14:paraId="4764AD2F"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586" w:type="pct"/>
            <w:shd w:val="clear" w:color="auto" w:fill="auto"/>
            <w:vAlign w:val="center"/>
          </w:tcPr>
          <w:p w14:paraId="09F89571" w14:textId="0AED29AE" w:rsidR="00323239" w:rsidRPr="009929DE" w:rsidRDefault="00323239" w:rsidP="00323239">
            <w:pPr>
              <w:spacing w:after="0" w:line="240" w:lineRule="auto"/>
              <w:jc w:val="center"/>
              <w:rPr>
                <w:rFonts w:ascii="Times New Roman" w:eastAsia="Times New Roman" w:hAnsi="Times New Roman"/>
                <w:lang w:eastAsia="ru-RU"/>
              </w:rPr>
            </w:pPr>
          </w:p>
        </w:tc>
      </w:tr>
      <w:tr w:rsidR="00323239" w:rsidRPr="009929DE" w14:paraId="757AE4D6" w14:textId="77777777" w:rsidTr="00982941">
        <w:trPr>
          <w:trHeight w:val="170"/>
        </w:trPr>
        <w:tc>
          <w:tcPr>
            <w:tcW w:w="368" w:type="pct"/>
            <w:shd w:val="clear" w:color="auto" w:fill="auto"/>
            <w:vAlign w:val="center"/>
          </w:tcPr>
          <w:p w14:paraId="622A0C2D"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7.1.1</w:t>
            </w:r>
          </w:p>
        </w:tc>
        <w:tc>
          <w:tcPr>
            <w:tcW w:w="2034" w:type="pct"/>
            <w:shd w:val="clear" w:color="auto" w:fill="auto"/>
            <w:vAlign w:val="center"/>
          </w:tcPr>
          <w:p w14:paraId="022204F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Водопотребление ЖКХ</w:t>
            </w:r>
          </w:p>
        </w:tc>
        <w:tc>
          <w:tcPr>
            <w:tcW w:w="722" w:type="pct"/>
            <w:shd w:val="clear" w:color="auto" w:fill="auto"/>
            <w:vAlign w:val="center"/>
          </w:tcPr>
          <w:p w14:paraId="6E258A2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31315E13" w14:textId="1179DC4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0,09</w:t>
            </w:r>
          </w:p>
        </w:tc>
        <w:tc>
          <w:tcPr>
            <w:tcW w:w="587" w:type="pct"/>
            <w:tcBorders>
              <w:top w:val="single" w:sz="4" w:space="0" w:color="auto"/>
              <w:left w:val="nil"/>
              <w:bottom w:val="single" w:sz="4" w:space="0" w:color="auto"/>
              <w:right w:val="single" w:sz="4" w:space="0" w:color="auto"/>
            </w:tcBorders>
            <w:shd w:val="clear" w:color="auto" w:fill="auto"/>
            <w:vAlign w:val="center"/>
          </w:tcPr>
          <w:p w14:paraId="5C708FE0" w14:textId="0B05090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0,26</w:t>
            </w:r>
          </w:p>
        </w:tc>
        <w:tc>
          <w:tcPr>
            <w:tcW w:w="586" w:type="pct"/>
            <w:tcBorders>
              <w:top w:val="single" w:sz="4" w:space="0" w:color="auto"/>
              <w:left w:val="nil"/>
              <w:bottom w:val="single" w:sz="4" w:space="0" w:color="auto"/>
              <w:right w:val="single" w:sz="4" w:space="0" w:color="auto"/>
            </w:tcBorders>
            <w:shd w:val="clear" w:color="auto" w:fill="auto"/>
            <w:vAlign w:val="center"/>
          </w:tcPr>
          <w:p w14:paraId="4DF2C4F6" w14:textId="5B374A7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0,26</w:t>
            </w:r>
          </w:p>
        </w:tc>
      </w:tr>
      <w:tr w:rsidR="00323239" w:rsidRPr="009929DE" w14:paraId="1B351AAA" w14:textId="77777777" w:rsidTr="00982941">
        <w:trPr>
          <w:trHeight w:val="170"/>
        </w:trPr>
        <w:tc>
          <w:tcPr>
            <w:tcW w:w="368" w:type="pct"/>
            <w:shd w:val="clear" w:color="auto" w:fill="auto"/>
            <w:vAlign w:val="center"/>
          </w:tcPr>
          <w:p w14:paraId="06A9CCE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7.1.2</w:t>
            </w:r>
          </w:p>
        </w:tc>
        <w:tc>
          <w:tcPr>
            <w:tcW w:w="2034" w:type="pct"/>
            <w:shd w:val="clear" w:color="auto" w:fill="auto"/>
            <w:vAlign w:val="center"/>
          </w:tcPr>
          <w:p w14:paraId="3B2731D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 водозаборных сооружений</w:t>
            </w:r>
          </w:p>
        </w:tc>
        <w:tc>
          <w:tcPr>
            <w:tcW w:w="722" w:type="pct"/>
            <w:shd w:val="clear" w:color="auto" w:fill="auto"/>
            <w:vAlign w:val="center"/>
          </w:tcPr>
          <w:p w14:paraId="69B07A4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324F8F7F" w14:textId="732FE48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c>
          <w:tcPr>
            <w:tcW w:w="587" w:type="pct"/>
            <w:tcBorders>
              <w:top w:val="nil"/>
              <w:left w:val="nil"/>
              <w:bottom w:val="single" w:sz="4" w:space="0" w:color="auto"/>
              <w:right w:val="single" w:sz="4" w:space="0" w:color="auto"/>
            </w:tcBorders>
            <w:shd w:val="clear" w:color="auto" w:fill="auto"/>
            <w:vAlign w:val="center"/>
          </w:tcPr>
          <w:p w14:paraId="3D2BFCA3" w14:textId="0F5E3B0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c>
          <w:tcPr>
            <w:tcW w:w="586" w:type="pct"/>
            <w:tcBorders>
              <w:top w:val="nil"/>
              <w:left w:val="nil"/>
              <w:bottom w:val="single" w:sz="4" w:space="0" w:color="auto"/>
              <w:right w:val="single" w:sz="4" w:space="0" w:color="auto"/>
            </w:tcBorders>
            <w:shd w:val="clear" w:color="auto" w:fill="auto"/>
            <w:vAlign w:val="center"/>
          </w:tcPr>
          <w:p w14:paraId="3140BA3A" w14:textId="2D0C23E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r>
      <w:tr w:rsidR="00323239" w:rsidRPr="009929DE" w14:paraId="401EA65E" w14:textId="77777777" w:rsidTr="00982941">
        <w:trPr>
          <w:trHeight w:val="170"/>
        </w:trPr>
        <w:tc>
          <w:tcPr>
            <w:tcW w:w="368" w:type="pct"/>
            <w:shd w:val="clear" w:color="auto" w:fill="auto"/>
            <w:vAlign w:val="center"/>
          </w:tcPr>
          <w:p w14:paraId="5F4CAC3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7.1.3</w:t>
            </w:r>
          </w:p>
        </w:tc>
        <w:tc>
          <w:tcPr>
            <w:tcW w:w="2034" w:type="pct"/>
            <w:shd w:val="clear" w:color="auto" w:fill="auto"/>
            <w:vAlign w:val="center"/>
          </w:tcPr>
          <w:p w14:paraId="1B76DC1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Среднесуточное водопотребление на 1 человека</w:t>
            </w:r>
          </w:p>
        </w:tc>
        <w:tc>
          <w:tcPr>
            <w:tcW w:w="722" w:type="pct"/>
            <w:shd w:val="clear" w:color="auto" w:fill="auto"/>
            <w:vAlign w:val="center"/>
          </w:tcPr>
          <w:p w14:paraId="39E66E1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л/в сутки на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8196AD9" w14:textId="45C97DD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113</w:t>
            </w:r>
          </w:p>
        </w:tc>
        <w:tc>
          <w:tcPr>
            <w:tcW w:w="587" w:type="pct"/>
            <w:tcBorders>
              <w:top w:val="nil"/>
              <w:left w:val="nil"/>
              <w:bottom w:val="single" w:sz="4" w:space="0" w:color="auto"/>
              <w:right w:val="single" w:sz="4" w:space="0" w:color="auto"/>
            </w:tcBorders>
            <w:shd w:val="clear" w:color="auto" w:fill="auto"/>
            <w:vAlign w:val="center"/>
          </w:tcPr>
          <w:p w14:paraId="03821FBB" w14:textId="5DEDEB7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335</w:t>
            </w:r>
          </w:p>
        </w:tc>
        <w:tc>
          <w:tcPr>
            <w:tcW w:w="586" w:type="pct"/>
            <w:tcBorders>
              <w:top w:val="nil"/>
              <w:left w:val="nil"/>
              <w:bottom w:val="single" w:sz="4" w:space="0" w:color="auto"/>
              <w:right w:val="single" w:sz="4" w:space="0" w:color="auto"/>
            </w:tcBorders>
            <w:shd w:val="clear" w:color="auto" w:fill="auto"/>
            <w:vAlign w:val="center"/>
          </w:tcPr>
          <w:p w14:paraId="6224FD84" w14:textId="0B6FE5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335</w:t>
            </w:r>
          </w:p>
        </w:tc>
      </w:tr>
      <w:tr w:rsidR="00323239" w:rsidRPr="009929DE" w14:paraId="102B0F1E" w14:textId="77777777" w:rsidTr="00982941">
        <w:trPr>
          <w:trHeight w:val="170"/>
        </w:trPr>
        <w:tc>
          <w:tcPr>
            <w:tcW w:w="368" w:type="pct"/>
            <w:shd w:val="clear" w:color="auto" w:fill="auto"/>
            <w:vAlign w:val="center"/>
          </w:tcPr>
          <w:p w14:paraId="72E12FD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7.1.4</w:t>
            </w:r>
          </w:p>
        </w:tc>
        <w:tc>
          <w:tcPr>
            <w:tcW w:w="2034" w:type="pct"/>
            <w:shd w:val="clear" w:color="auto" w:fill="auto"/>
            <w:vAlign w:val="center"/>
          </w:tcPr>
          <w:p w14:paraId="43F49D06" w14:textId="578C6B5D"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1A38D44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1133C318" w14:textId="5EBE06A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7" w:type="pct"/>
            <w:tcBorders>
              <w:top w:val="nil"/>
              <w:left w:val="nil"/>
              <w:bottom w:val="single" w:sz="4" w:space="0" w:color="auto"/>
              <w:right w:val="single" w:sz="4" w:space="0" w:color="auto"/>
            </w:tcBorders>
            <w:shd w:val="clear" w:color="auto" w:fill="auto"/>
            <w:vAlign w:val="center"/>
          </w:tcPr>
          <w:p w14:paraId="750F74F9" w14:textId="3B1242E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6" w:type="pct"/>
            <w:tcBorders>
              <w:top w:val="nil"/>
              <w:left w:val="nil"/>
              <w:bottom w:val="single" w:sz="4" w:space="0" w:color="auto"/>
              <w:right w:val="single" w:sz="4" w:space="0" w:color="auto"/>
            </w:tcBorders>
            <w:shd w:val="clear" w:color="auto" w:fill="auto"/>
            <w:vAlign w:val="center"/>
          </w:tcPr>
          <w:p w14:paraId="09D01E67" w14:textId="469CA88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r>
      <w:tr w:rsidR="00323239" w:rsidRPr="009929DE" w14:paraId="39F4436E" w14:textId="77777777" w:rsidTr="00982941">
        <w:trPr>
          <w:trHeight w:val="170"/>
        </w:trPr>
        <w:tc>
          <w:tcPr>
            <w:tcW w:w="368" w:type="pct"/>
            <w:shd w:val="clear" w:color="auto" w:fill="auto"/>
            <w:vAlign w:val="center"/>
          </w:tcPr>
          <w:p w14:paraId="5EEFA021"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7.2</w:t>
            </w:r>
          </w:p>
        </w:tc>
        <w:tc>
          <w:tcPr>
            <w:tcW w:w="2034" w:type="pct"/>
            <w:shd w:val="clear" w:color="auto" w:fill="auto"/>
            <w:vAlign w:val="center"/>
          </w:tcPr>
          <w:p w14:paraId="29DEEE9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ВОДООТВЕДЕНИЕ (КАНАЛИЗАЦИЯ)</w:t>
            </w:r>
          </w:p>
        </w:tc>
        <w:tc>
          <w:tcPr>
            <w:tcW w:w="722" w:type="pct"/>
            <w:shd w:val="clear" w:color="auto" w:fill="auto"/>
            <w:vAlign w:val="center"/>
          </w:tcPr>
          <w:p w14:paraId="687450E6"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51508848" w14:textId="02F90C8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4F786725" w14:textId="276211E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19890E3F" w14:textId="785483C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65D0BE6C" w14:textId="77777777" w:rsidTr="00982941">
        <w:trPr>
          <w:trHeight w:val="170"/>
        </w:trPr>
        <w:tc>
          <w:tcPr>
            <w:tcW w:w="368" w:type="pct"/>
            <w:shd w:val="clear" w:color="auto" w:fill="auto"/>
            <w:vAlign w:val="center"/>
          </w:tcPr>
          <w:p w14:paraId="6ACBA3C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7.2.1</w:t>
            </w:r>
          </w:p>
        </w:tc>
        <w:tc>
          <w:tcPr>
            <w:tcW w:w="2034" w:type="pct"/>
            <w:shd w:val="clear" w:color="auto" w:fill="auto"/>
            <w:vAlign w:val="center"/>
          </w:tcPr>
          <w:p w14:paraId="215815A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Общее поступление сточных вод от ЖКХ</w:t>
            </w:r>
          </w:p>
        </w:tc>
        <w:tc>
          <w:tcPr>
            <w:tcW w:w="722" w:type="pct"/>
            <w:shd w:val="clear" w:color="auto" w:fill="auto"/>
            <w:vAlign w:val="center"/>
          </w:tcPr>
          <w:p w14:paraId="4B43F01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085EEB04" w14:textId="5D4FA1F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0,25</w:t>
            </w:r>
          </w:p>
        </w:tc>
        <w:tc>
          <w:tcPr>
            <w:tcW w:w="587" w:type="pct"/>
            <w:tcBorders>
              <w:top w:val="nil"/>
              <w:left w:val="nil"/>
              <w:bottom w:val="single" w:sz="4" w:space="0" w:color="auto"/>
              <w:right w:val="single" w:sz="4" w:space="0" w:color="auto"/>
            </w:tcBorders>
            <w:shd w:val="clear" w:color="auto" w:fill="auto"/>
            <w:vAlign w:val="center"/>
          </w:tcPr>
          <w:p w14:paraId="4EE2259F" w14:textId="5305373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c>
          <w:tcPr>
            <w:tcW w:w="586" w:type="pct"/>
            <w:tcBorders>
              <w:top w:val="nil"/>
              <w:left w:val="nil"/>
              <w:bottom w:val="single" w:sz="4" w:space="0" w:color="auto"/>
              <w:right w:val="single" w:sz="4" w:space="0" w:color="auto"/>
            </w:tcBorders>
            <w:shd w:val="clear" w:color="auto" w:fill="auto"/>
            <w:vAlign w:val="center"/>
          </w:tcPr>
          <w:p w14:paraId="3C6ABC90" w14:textId="0A23A1C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r>
      <w:tr w:rsidR="00323239" w:rsidRPr="009929DE" w14:paraId="6656AEDB" w14:textId="77777777" w:rsidTr="00982941">
        <w:trPr>
          <w:trHeight w:val="170"/>
        </w:trPr>
        <w:tc>
          <w:tcPr>
            <w:tcW w:w="368" w:type="pct"/>
            <w:shd w:val="clear" w:color="auto" w:fill="auto"/>
            <w:vAlign w:val="center"/>
          </w:tcPr>
          <w:p w14:paraId="1426147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7.2.2</w:t>
            </w:r>
          </w:p>
        </w:tc>
        <w:tc>
          <w:tcPr>
            <w:tcW w:w="2034" w:type="pct"/>
            <w:shd w:val="clear" w:color="auto" w:fill="auto"/>
            <w:vAlign w:val="center"/>
          </w:tcPr>
          <w:p w14:paraId="13EC144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 очистных сооружений канализации (с учётом промышленных предприятий)</w:t>
            </w:r>
          </w:p>
        </w:tc>
        <w:tc>
          <w:tcPr>
            <w:tcW w:w="722" w:type="pct"/>
            <w:shd w:val="clear" w:color="auto" w:fill="auto"/>
            <w:vAlign w:val="center"/>
          </w:tcPr>
          <w:p w14:paraId="62D231E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34D1ED92" w14:textId="1401371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8,15</w:t>
            </w:r>
          </w:p>
        </w:tc>
        <w:tc>
          <w:tcPr>
            <w:tcW w:w="587" w:type="pct"/>
            <w:tcBorders>
              <w:top w:val="nil"/>
              <w:left w:val="nil"/>
              <w:bottom w:val="single" w:sz="4" w:space="0" w:color="auto"/>
              <w:right w:val="single" w:sz="4" w:space="0" w:color="auto"/>
            </w:tcBorders>
            <w:shd w:val="clear" w:color="auto" w:fill="auto"/>
            <w:vAlign w:val="center"/>
          </w:tcPr>
          <w:p w14:paraId="680D96BD" w14:textId="0DAC30C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c>
          <w:tcPr>
            <w:tcW w:w="586" w:type="pct"/>
            <w:tcBorders>
              <w:top w:val="nil"/>
              <w:left w:val="nil"/>
              <w:bottom w:val="single" w:sz="4" w:space="0" w:color="auto"/>
              <w:right w:val="single" w:sz="4" w:space="0" w:color="auto"/>
            </w:tcBorders>
            <w:shd w:val="clear" w:color="auto" w:fill="auto"/>
            <w:vAlign w:val="center"/>
          </w:tcPr>
          <w:p w14:paraId="7493D4C6" w14:textId="21D6E7B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r>
      <w:tr w:rsidR="00323239" w:rsidRPr="009929DE" w14:paraId="05C4E885" w14:textId="77777777" w:rsidTr="00982941">
        <w:trPr>
          <w:trHeight w:val="170"/>
        </w:trPr>
        <w:tc>
          <w:tcPr>
            <w:tcW w:w="368" w:type="pct"/>
            <w:shd w:val="clear" w:color="auto" w:fill="auto"/>
            <w:vAlign w:val="center"/>
          </w:tcPr>
          <w:p w14:paraId="267EFC6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7.2.3</w:t>
            </w:r>
          </w:p>
        </w:tc>
        <w:tc>
          <w:tcPr>
            <w:tcW w:w="2034" w:type="pct"/>
            <w:shd w:val="clear" w:color="auto" w:fill="auto"/>
            <w:vAlign w:val="center"/>
          </w:tcPr>
          <w:p w14:paraId="70A4A92B" w14:textId="2DA3D4E4"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77FABC9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69221BA9" w14:textId="4C84AA5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c>
          <w:tcPr>
            <w:tcW w:w="587" w:type="pct"/>
            <w:tcBorders>
              <w:top w:val="nil"/>
              <w:left w:val="nil"/>
              <w:bottom w:val="single" w:sz="4" w:space="0" w:color="auto"/>
              <w:right w:val="single" w:sz="4" w:space="0" w:color="auto"/>
            </w:tcBorders>
            <w:shd w:val="clear" w:color="auto" w:fill="auto"/>
            <w:vAlign w:val="center"/>
          </w:tcPr>
          <w:p w14:paraId="3B53332C" w14:textId="1887379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c>
          <w:tcPr>
            <w:tcW w:w="586" w:type="pct"/>
            <w:tcBorders>
              <w:top w:val="nil"/>
              <w:left w:val="nil"/>
              <w:bottom w:val="single" w:sz="4" w:space="0" w:color="auto"/>
              <w:right w:val="single" w:sz="4" w:space="0" w:color="auto"/>
            </w:tcBorders>
            <w:shd w:val="clear" w:color="auto" w:fill="auto"/>
            <w:vAlign w:val="center"/>
          </w:tcPr>
          <w:p w14:paraId="5C8C19C1" w14:textId="166CD5A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r>
      <w:tr w:rsidR="00323239" w:rsidRPr="009929DE" w14:paraId="6B00E640" w14:textId="77777777" w:rsidTr="00982941">
        <w:trPr>
          <w:trHeight w:val="170"/>
        </w:trPr>
        <w:tc>
          <w:tcPr>
            <w:tcW w:w="368" w:type="pct"/>
            <w:shd w:val="clear" w:color="auto" w:fill="auto"/>
            <w:vAlign w:val="center"/>
          </w:tcPr>
          <w:p w14:paraId="6E18DCE7"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7.3</w:t>
            </w:r>
          </w:p>
        </w:tc>
        <w:tc>
          <w:tcPr>
            <w:tcW w:w="2034" w:type="pct"/>
            <w:shd w:val="clear" w:color="auto" w:fill="auto"/>
            <w:vAlign w:val="center"/>
          </w:tcPr>
          <w:p w14:paraId="4ADF78A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ЭЛЕКТРОСНАБЖЕНИЕ</w:t>
            </w:r>
          </w:p>
        </w:tc>
        <w:tc>
          <w:tcPr>
            <w:tcW w:w="722" w:type="pct"/>
            <w:shd w:val="clear" w:color="auto" w:fill="auto"/>
            <w:vAlign w:val="center"/>
          </w:tcPr>
          <w:p w14:paraId="7A24D737" w14:textId="77777777" w:rsidR="00323239" w:rsidRPr="009929DE" w:rsidRDefault="00323239" w:rsidP="00323239">
            <w:pPr>
              <w:spacing w:after="0" w:line="240" w:lineRule="auto"/>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7261416E" w14:textId="684E39A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5F4AA75C" w14:textId="1C073D9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1817FAE5" w14:textId="5CD1EBD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2647BDD0" w14:textId="77777777" w:rsidTr="00982941">
        <w:trPr>
          <w:trHeight w:val="170"/>
        </w:trPr>
        <w:tc>
          <w:tcPr>
            <w:tcW w:w="368" w:type="pct"/>
            <w:shd w:val="clear" w:color="auto" w:fill="auto"/>
            <w:vAlign w:val="center"/>
          </w:tcPr>
          <w:p w14:paraId="1C8E14E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7.3.1</w:t>
            </w:r>
          </w:p>
        </w:tc>
        <w:tc>
          <w:tcPr>
            <w:tcW w:w="2034" w:type="pct"/>
            <w:shd w:val="clear" w:color="auto" w:fill="auto"/>
            <w:vAlign w:val="center"/>
          </w:tcPr>
          <w:p w14:paraId="11C4618C"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Потребность в электроэнергии </w:t>
            </w:r>
          </w:p>
        </w:tc>
        <w:tc>
          <w:tcPr>
            <w:tcW w:w="722" w:type="pct"/>
            <w:shd w:val="clear" w:color="auto" w:fill="auto"/>
            <w:vAlign w:val="center"/>
          </w:tcPr>
          <w:p w14:paraId="35DEEED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млн. кВт×ч/год</w:t>
            </w:r>
          </w:p>
        </w:tc>
        <w:tc>
          <w:tcPr>
            <w:tcW w:w="703" w:type="pct"/>
            <w:tcBorders>
              <w:top w:val="nil"/>
              <w:left w:val="single" w:sz="4" w:space="0" w:color="auto"/>
              <w:bottom w:val="single" w:sz="4" w:space="0" w:color="auto"/>
              <w:right w:val="single" w:sz="4" w:space="0" w:color="auto"/>
            </w:tcBorders>
            <w:shd w:val="clear" w:color="auto" w:fill="auto"/>
            <w:vAlign w:val="center"/>
          </w:tcPr>
          <w:p w14:paraId="447E2DD6" w14:textId="7C50B2B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1,13</w:t>
            </w:r>
          </w:p>
        </w:tc>
        <w:tc>
          <w:tcPr>
            <w:tcW w:w="587" w:type="pct"/>
            <w:tcBorders>
              <w:top w:val="nil"/>
              <w:left w:val="nil"/>
              <w:bottom w:val="single" w:sz="4" w:space="0" w:color="auto"/>
              <w:right w:val="single" w:sz="4" w:space="0" w:color="auto"/>
            </w:tcBorders>
            <w:shd w:val="clear" w:color="auto" w:fill="auto"/>
            <w:vAlign w:val="center"/>
          </w:tcPr>
          <w:p w14:paraId="744AD60F" w14:textId="3EE46DF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1,07</w:t>
            </w:r>
          </w:p>
        </w:tc>
        <w:tc>
          <w:tcPr>
            <w:tcW w:w="586" w:type="pct"/>
            <w:tcBorders>
              <w:top w:val="nil"/>
              <w:left w:val="nil"/>
              <w:bottom w:val="single" w:sz="4" w:space="0" w:color="auto"/>
              <w:right w:val="single" w:sz="4" w:space="0" w:color="auto"/>
            </w:tcBorders>
            <w:shd w:val="clear" w:color="auto" w:fill="auto"/>
            <w:vAlign w:val="center"/>
          </w:tcPr>
          <w:p w14:paraId="37B14242" w14:textId="5C5AAC9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1,07</w:t>
            </w:r>
          </w:p>
        </w:tc>
      </w:tr>
      <w:tr w:rsidR="00323239" w:rsidRPr="009929DE" w14:paraId="3041B7E2" w14:textId="77777777" w:rsidTr="00982941">
        <w:trPr>
          <w:trHeight w:val="170"/>
        </w:trPr>
        <w:tc>
          <w:tcPr>
            <w:tcW w:w="368" w:type="pct"/>
            <w:shd w:val="clear" w:color="auto" w:fill="auto"/>
            <w:vAlign w:val="center"/>
          </w:tcPr>
          <w:p w14:paraId="2949944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7.3.2</w:t>
            </w:r>
          </w:p>
        </w:tc>
        <w:tc>
          <w:tcPr>
            <w:tcW w:w="2034" w:type="pct"/>
            <w:shd w:val="clear" w:color="auto" w:fill="auto"/>
            <w:vAlign w:val="center"/>
          </w:tcPr>
          <w:p w14:paraId="06C9443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электроэнергии на 1 чел. в год</w:t>
            </w:r>
          </w:p>
        </w:tc>
        <w:tc>
          <w:tcPr>
            <w:tcW w:w="722" w:type="pct"/>
            <w:shd w:val="clear" w:color="auto" w:fill="auto"/>
            <w:vAlign w:val="center"/>
          </w:tcPr>
          <w:p w14:paraId="724B2AE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кВт×ч</w:t>
            </w:r>
          </w:p>
        </w:tc>
        <w:tc>
          <w:tcPr>
            <w:tcW w:w="703" w:type="pct"/>
            <w:tcBorders>
              <w:top w:val="nil"/>
              <w:left w:val="single" w:sz="4" w:space="0" w:color="auto"/>
              <w:bottom w:val="single" w:sz="4" w:space="0" w:color="auto"/>
              <w:right w:val="single" w:sz="4" w:space="0" w:color="auto"/>
            </w:tcBorders>
            <w:shd w:val="clear" w:color="auto" w:fill="auto"/>
            <w:vAlign w:val="center"/>
          </w:tcPr>
          <w:p w14:paraId="48B9C4D9" w14:textId="1D9AED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c>
          <w:tcPr>
            <w:tcW w:w="587" w:type="pct"/>
            <w:tcBorders>
              <w:top w:val="nil"/>
              <w:left w:val="nil"/>
              <w:bottom w:val="single" w:sz="4" w:space="0" w:color="auto"/>
              <w:right w:val="single" w:sz="4" w:space="0" w:color="auto"/>
            </w:tcBorders>
            <w:shd w:val="clear" w:color="auto" w:fill="auto"/>
            <w:vAlign w:val="center"/>
          </w:tcPr>
          <w:p w14:paraId="687F8761" w14:textId="5B91464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c>
          <w:tcPr>
            <w:tcW w:w="586" w:type="pct"/>
            <w:tcBorders>
              <w:top w:val="nil"/>
              <w:left w:val="nil"/>
              <w:bottom w:val="single" w:sz="4" w:space="0" w:color="auto"/>
              <w:right w:val="single" w:sz="4" w:space="0" w:color="auto"/>
            </w:tcBorders>
            <w:shd w:val="clear" w:color="auto" w:fill="auto"/>
            <w:vAlign w:val="center"/>
          </w:tcPr>
          <w:p w14:paraId="19C18616" w14:textId="6F41F9C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r>
      <w:tr w:rsidR="00323239" w:rsidRPr="009929DE" w14:paraId="29B8F618" w14:textId="77777777" w:rsidTr="00982941">
        <w:trPr>
          <w:trHeight w:val="170"/>
        </w:trPr>
        <w:tc>
          <w:tcPr>
            <w:tcW w:w="368" w:type="pct"/>
            <w:shd w:val="clear" w:color="auto" w:fill="auto"/>
            <w:vAlign w:val="center"/>
          </w:tcPr>
          <w:p w14:paraId="16E06FFD" w14:textId="527F81DB"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7.3.3</w:t>
            </w:r>
          </w:p>
        </w:tc>
        <w:tc>
          <w:tcPr>
            <w:tcW w:w="2034" w:type="pct"/>
            <w:shd w:val="clear" w:color="auto" w:fill="auto"/>
            <w:vAlign w:val="center"/>
          </w:tcPr>
          <w:p w14:paraId="3B34E8BE" w14:textId="349E07CC"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77D1A4D3" w14:textId="2D9DF933"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40AD30C2" w14:textId="625B2518"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c>
          <w:tcPr>
            <w:tcW w:w="587" w:type="pct"/>
            <w:tcBorders>
              <w:top w:val="nil"/>
              <w:left w:val="nil"/>
              <w:bottom w:val="single" w:sz="4" w:space="0" w:color="auto"/>
              <w:right w:val="single" w:sz="4" w:space="0" w:color="auto"/>
            </w:tcBorders>
            <w:shd w:val="clear" w:color="auto" w:fill="auto"/>
            <w:vAlign w:val="center"/>
          </w:tcPr>
          <w:p w14:paraId="4F3450ED" w14:textId="5DAAE581"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c>
          <w:tcPr>
            <w:tcW w:w="586" w:type="pct"/>
            <w:tcBorders>
              <w:top w:val="nil"/>
              <w:left w:val="nil"/>
              <w:bottom w:val="single" w:sz="4" w:space="0" w:color="auto"/>
              <w:right w:val="single" w:sz="4" w:space="0" w:color="auto"/>
            </w:tcBorders>
            <w:shd w:val="clear" w:color="auto" w:fill="auto"/>
            <w:vAlign w:val="center"/>
          </w:tcPr>
          <w:p w14:paraId="251174C2" w14:textId="00337343"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r>
      <w:tr w:rsidR="00323239" w:rsidRPr="009929DE" w14:paraId="52D08E2D" w14:textId="77777777" w:rsidTr="00982941">
        <w:trPr>
          <w:trHeight w:val="170"/>
        </w:trPr>
        <w:tc>
          <w:tcPr>
            <w:tcW w:w="368" w:type="pct"/>
            <w:shd w:val="clear" w:color="auto" w:fill="auto"/>
            <w:vAlign w:val="center"/>
          </w:tcPr>
          <w:p w14:paraId="6438344A"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7.4</w:t>
            </w:r>
          </w:p>
        </w:tc>
        <w:tc>
          <w:tcPr>
            <w:tcW w:w="2034" w:type="pct"/>
            <w:shd w:val="clear" w:color="auto" w:fill="auto"/>
            <w:vAlign w:val="center"/>
          </w:tcPr>
          <w:p w14:paraId="5B3AD6E5"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ТЕПЛОСНАБЖЕНИЕ</w:t>
            </w:r>
          </w:p>
        </w:tc>
        <w:tc>
          <w:tcPr>
            <w:tcW w:w="722" w:type="pct"/>
            <w:shd w:val="clear" w:color="auto" w:fill="auto"/>
            <w:vAlign w:val="center"/>
          </w:tcPr>
          <w:p w14:paraId="7B52EB20" w14:textId="77777777" w:rsidR="00323239" w:rsidRPr="009929DE" w:rsidRDefault="00323239" w:rsidP="00323239">
            <w:pPr>
              <w:spacing w:after="0" w:line="240" w:lineRule="auto"/>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371325F5" w14:textId="0C1D6225"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7" w:type="pct"/>
            <w:tcBorders>
              <w:top w:val="nil"/>
              <w:left w:val="nil"/>
              <w:bottom w:val="single" w:sz="4" w:space="0" w:color="auto"/>
              <w:right w:val="single" w:sz="4" w:space="0" w:color="auto"/>
            </w:tcBorders>
            <w:shd w:val="clear" w:color="auto" w:fill="auto"/>
            <w:vAlign w:val="center"/>
          </w:tcPr>
          <w:p w14:paraId="7543901A" w14:textId="7AFE62B3"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6" w:type="pct"/>
            <w:tcBorders>
              <w:top w:val="nil"/>
              <w:left w:val="nil"/>
              <w:bottom w:val="single" w:sz="4" w:space="0" w:color="auto"/>
              <w:right w:val="single" w:sz="4" w:space="0" w:color="auto"/>
            </w:tcBorders>
            <w:shd w:val="clear" w:color="auto" w:fill="auto"/>
            <w:vAlign w:val="center"/>
          </w:tcPr>
          <w:p w14:paraId="74A4013E" w14:textId="6B281018" w:rsidR="00323239" w:rsidRPr="009929DE" w:rsidRDefault="00323239" w:rsidP="00323239">
            <w:pPr>
              <w:keepNext/>
              <w:keepLines/>
              <w:spacing w:after="0" w:line="240" w:lineRule="auto"/>
              <w:jc w:val="center"/>
              <w:rPr>
                <w:rFonts w:ascii="Times New Roman" w:eastAsia="Times New Roman" w:hAnsi="Times New Roman"/>
                <w:bCs/>
                <w:lang w:eastAsia="ru-RU"/>
              </w:rPr>
            </w:pPr>
          </w:p>
        </w:tc>
      </w:tr>
      <w:tr w:rsidR="00323239" w:rsidRPr="009929DE" w14:paraId="44451A8D" w14:textId="77777777" w:rsidTr="00982941">
        <w:trPr>
          <w:trHeight w:val="170"/>
        </w:trPr>
        <w:tc>
          <w:tcPr>
            <w:tcW w:w="368" w:type="pct"/>
            <w:shd w:val="clear" w:color="auto" w:fill="auto"/>
            <w:vAlign w:val="center"/>
          </w:tcPr>
          <w:p w14:paraId="25EB287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7.4.1</w:t>
            </w:r>
          </w:p>
        </w:tc>
        <w:tc>
          <w:tcPr>
            <w:tcW w:w="2034" w:type="pct"/>
            <w:shd w:val="clear" w:color="auto" w:fill="auto"/>
            <w:vAlign w:val="center"/>
          </w:tcPr>
          <w:p w14:paraId="497D42F0"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тепла</w:t>
            </w:r>
          </w:p>
        </w:tc>
        <w:tc>
          <w:tcPr>
            <w:tcW w:w="722" w:type="pct"/>
            <w:shd w:val="clear" w:color="auto" w:fill="auto"/>
            <w:vAlign w:val="center"/>
          </w:tcPr>
          <w:p w14:paraId="657DD0DE" w14:textId="122679AE"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Гкал</w:t>
            </w:r>
          </w:p>
        </w:tc>
        <w:tc>
          <w:tcPr>
            <w:tcW w:w="703" w:type="pct"/>
            <w:tcBorders>
              <w:top w:val="nil"/>
              <w:left w:val="single" w:sz="4" w:space="0" w:color="auto"/>
              <w:bottom w:val="single" w:sz="4" w:space="0" w:color="auto"/>
              <w:right w:val="single" w:sz="4" w:space="0" w:color="auto"/>
            </w:tcBorders>
            <w:shd w:val="clear" w:color="auto" w:fill="auto"/>
            <w:vAlign w:val="center"/>
          </w:tcPr>
          <w:p w14:paraId="26C2D321" w14:textId="2A45762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5,6</w:t>
            </w:r>
          </w:p>
        </w:tc>
        <w:tc>
          <w:tcPr>
            <w:tcW w:w="587" w:type="pct"/>
            <w:tcBorders>
              <w:top w:val="nil"/>
              <w:left w:val="nil"/>
              <w:bottom w:val="single" w:sz="4" w:space="0" w:color="auto"/>
              <w:right w:val="single" w:sz="4" w:space="0" w:color="auto"/>
            </w:tcBorders>
            <w:shd w:val="clear" w:color="auto" w:fill="auto"/>
            <w:vAlign w:val="center"/>
          </w:tcPr>
          <w:p w14:paraId="527297C7" w14:textId="45D3BAF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6" w:type="pct"/>
            <w:tcBorders>
              <w:top w:val="nil"/>
              <w:left w:val="nil"/>
              <w:bottom w:val="single" w:sz="4" w:space="0" w:color="auto"/>
              <w:right w:val="single" w:sz="4" w:space="0" w:color="auto"/>
            </w:tcBorders>
            <w:shd w:val="clear" w:color="auto" w:fill="auto"/>
            <w:vAlign w:val="center"/>
          </w:tcPr>
          <w:p w14:paraId="1B2A63D8" w14:textId="66B8AA6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r>
      <w:tr w:rsidR="004C7AE7" w:rsidRPr="009929DE" w14:paraId="63C06292" w14:textId="77777777" w:rsidTr="00982941">
        <w:trPr>
          <w:trHeight w:val="170"/>
        </w:trPr>
        <w:tc>
          <w:tcPr>
            <w:tcW w:w="368" w:type="pct"/>
            <w:shd w:val="clear" w:color="auto" w:fill="auto"/>
            <w:vAlign w:val="center"/>
          </w:tcPr>
          <w:p w14:paraId="2A187F32"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7.4.2</w:t>
            </w:r>
          </w:p>
        </w:tc>
        <w:tc>
          <w:tcPr>
            <w:tcW w:w="2034" w:type="pct"/>
            <w:shd w:val="clear" w:color="auto" w:fill="auto"/>
            <w:vAlign w:val="center"/>
          </w:tcPr>
          <w:p w14:paraId="08D47131" w14:textId="77777777"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w:t>
            </w:r>
          </w:p>
          <w:p w14:paraId="590717FA" w14:textId="77777777"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централизованных источников теплоснабжения – всего</w:t>
            </w:r>
          </w:p>
        </w:tc>
        <w:tc>
          <w:tcPr>
            <w:tcW w:w="722" w:type="pct"/>
            <w:shd w:val="clear" w:color="auto" w:fill="auto"/>
            <w:vAlign w:val="center"/>
          </w:tcPr>
          <w:p w14:paraId="002FADFD"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Гкал/час</w:t>
            </w:r>
          </w:p>
        </w:tc>
        <w:tc>
          <w:tcPr>
            <w:tcW w:w="703" w:type="pct"/>
            <w:tcBorders>
              <w:top w:val="nil"/>
              <w:left w:val="single" w:sz="4" w:space="0" w:color="auto"/>
              <w:bottom w:val="single" w:sz="4" w:space="0" w:color="auto"/>
              <w:right w:val="single" w:sz="4" w:space="0" w:color="auto"/>
            </w:tcBorders>
            <w:shd w:val="clear" w:color="auto" w:fill="auto"/>
            <w:vAlign w:val="center"/>
          </w:tcPr>
          <w:p w14:paraId="4032600F" w14:textId="24CD558E"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c>
          <w:tcPr>
            <w:tcW w:w="587" w:type="pct"/>
            <w:tcBorders>
              <w:top w:val="nil"/>
              <w:left w:val="nil"/>
              <w:bottom w:val="single" w:sz="4" w:space="0" w:color="auto"/>
              <w:right w:val="single" w:sz="4" w:space="0" w:color="auto"/>
            </w:tcBorders>
            <w:shd w:val="clear" w:color="auto" w:fill="auto"/>
            <w:vAlign w:val="center"/>
          </w:tcPr>
          <w:p w14:paraId="51736826" w14:textId="695F3235"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c>
          <w:tcPr>
            <w:tcW w:w="586" w:type="pct"/>
            <w:tcBorders>
              <w:top w:val="nil"/>
              <w:left w:val="nil"/>
              <w:bottom w:val="single" w:sz="4" w:space="0" w:color="auto"/>
              <w:right w:val="single" w:sz="4" w:space="0" w:color="auto"/>
            </w:tcBorders>
            <w:shd w:val="clear" w:color="auto" w:fill="auto"/>
            <w:vAlign w:val="center"/>
          </w:tcPr>
          <w:p w14:paraId="679BEC2D" w14:textId="5F0E4A57"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r>
      <w:tr w:rsidR="004C7AE7" w:rsidRPr="009929DE" w14:paraId="7A825E96" w14:textId="77777777" w:rsidTr="00982941">
        <w:trPr>
          <w:trHeight w:val="170"/>
        </w:trPr>
        <w:tc>
          <w:tcPr>
            <w:tcW w:w="368" w:type="pct"/>
            <w:shd w:val="clear" w:color="auto" w:fill="auto"/>
            <w:vAlign w:val="center"/>
          </w:tcPr>
          <w:p w14:paraId="66926E47"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7.4.3</w:t>
            </w:r>
          </w:p>
        </w:tc>
        <w:tc>
          <w:tcPr>
            <w:tcW w:w="2034" w:type="pct"/>
            <w:shd w:val="clear" w:color="auto" w:fill="auto"/>
            <w:vAlign w:val="center"/>
          </w:tcPr>
          <w:p w14:paraId="1A9D8192" w14:textId="3960B63A"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Протяжённость сетей, </w:t>
            </w:r>
            <w:r w:rsidR="005010AF">
              <w:rPr>
                <w:rFonts w:ascii="Times New Roman" w:eastAsia="Times New Roman" w:hAnsi="Times New Roman"/>
                <w:lang w:eastAsia="ru-RU"/>
              </w:rPr>
              <w:t>двух</w:t>
            </w:r>
            <w:r w:rsidRPr="009929DE">
              <w:rPr>
                <w:rFonts w:ascii="Times New Roman" w:eastAsia="Times New Roman" w:hAnsi="Times New Roman"/>
                <w:lang w:eastAsia="ru-RU"/>
              </w:rPr>
              <w:t>трубное исчисление</w:t>
            </w:r>
          </w:p>
        </w:tc>
        <w:tc>
          <w:tcPr>
            <w:tcW w:w="722" w:type="pct"/>
            <w:shd w:val="clear" w:color="auto" w:fill="auto"/>
            <w:vAlign w:val="center"/>
          </w:tcPr>
          <w:p w14:paraId="27808778"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08D9E0BC" w14:textId="156E7BC6"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c>
          <w:tcPr>
            <w:tcW w:w="587" w:type="pct"/>
            <w:tcBorders>
              <w:top w:val="nil"/>
              <w:left w:val="nil"/>
              <w:bottom w:val="single" w:sz="4" w:space="0" w:color="auto"/>
              <w:right w:val="single" w:sz="4" w:space="0" w:color="auto"/>
            </w:tcBorders>
            <w:shd w:val="clear" w:color="auto" w:fill="auto"/>
            <w:vAlign w:val="center"/>
          </w:tcPr>
          <w:p w14:paraId="6F42259F" w14:textId="1B94538F"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c>
          <w:tcPr>
            <w:tcW w:w="586" w:type="pct"/>
            <w:tcBorders>
              <w:top w:val="nil"/>
              <w:left w:val="nil"/>
              <w:bottom w:val="single" w:sz="4" w:space="0" w:color="auto"/>
              <w:right w:val="single" w:sz="4" w:space="0" w:color="auto"/>
            </w:tcBorders>
            <w:shd w:val="clear" w:color="auto" w:fill="auto"/>
            <w:vAlign w:val="center"/>
          </w:tcPr>
          <w:p w14:paraId="298F537B" w14:textId="21E53891"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r>
      <w:tr w:rsidR="00323239" w:rsidRPr="009929DE" w14:paraId="30CB395F" w14:textId="77777777" w:rsidTr="00982941">
        <w:trPr>
          <w:trHeight w:val="170"/>
        </w:trPr>
        <w:tc>
          <w:tcPr>
            <w:tcW w:w="368" w:type="pct"/>
            <w:shd w:val="clear" w:color="auto" w:fill="auto"/>
            <w:vAlign w:val="center"/>
          </w:tcPr>
          <w:p w14:paraId="76739694"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7.5</w:t>
            </w:r>
          </w:p>
        </w:tc>
        <w:tc>
          <w:tcPr>
            <w:tcW w:w="2034" w:type="pct"/>
            <w:shd w:val="clear" w:color="auto" w:fill="auto"/>
            <w:vAlign w:val="center"/>
          </w:tcPr>
          <w:p w14:paraId="4B648FC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ГАЗОСНАБЖЕНИЕ</w:t>
            </w:r>
          </w:p>
        </w:tc>
        <w:tc>
          <w:tcPr>
            <w:tcW w:w="722" w:type="pct"/>
            <w:shd w:val="clear" w:color="auto" w:fill="auto"/>
            <w:vAlign w:val="center"/>
          </w:tcPr>
          <w:p w14:paraId="6BED4B77"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09750394" w14:textId="064CCE69"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7" w:type="pct"/>
            <w:tcBorders>
              <w:top w:val="nil"/>
              <w:left w:val="nil"/>
              <w:bottom w:val="single" w:sz="4" w:space="0" w:color="auto"/>
              <w:right w:val="single" w:sz="4" w:space="0" w:color="auto"/>
            </w:tcBorders>
            <w:shd w:val="clear" w:color="auto" w:fill="auto"/>
            <w:vAlign w:val="center"/>
          </w:tcPr>
          <w:p w14:paraId="38DFB82B" w14:textId="2EC99458"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6" w:type="pct"/>
            <w:tcBorders>
              <w:top w:val="nil"/>
              <w:left w:val="nil"/>
              <w:bottom w:val="single" w:sz="4" w:space="0" w:color="auto"/>
              <w:right w:val="single" w:sz="4" w:space="0" w:color="auto"/>
            </w:tcBorders>
            <w:shd w:val="clear" w:color="auto" w:fill="auto"/>
            <w:vAlign w:val="center"/>
          </w:tcPr>
          <w:p w14:paraId="6916F53E" w14:textId="7E0206BE" w:rsidR="00323239" w:rsidRPr="009929DE" w:rsidRDefault="00323239" w:rsidP="00323239">
            <w:pPr>
              <w:keepNext/>
              <w:keepLines/>
              <w:spacing w:after="0" w:line="240" w:lineRule="auto"/>
              <w:jc w:val="center"/>
              <w:rPr>
                <w:rFonts w:ascii="Times New Roman" w:eastAsia="Times New Roman" w:hAnsi="Times New Roman"/>
                <w:bCs/>
                <w:lang w:eastAsia="ru-RU"/>
              </w:rPr>
            </w:pPr>
          </w:p>
        </w:tc>
      </w:tr>
      <w:tr w:rsidR="00323239" w:rsidRPr="009929DE" w14:paraId="61FAA791" w14:textId="77777777" w:rsidTr="00982941">
        <w:trPr>
          <w:trHeight w:val="170"/>
        </w:trPr>
        <w:tc>
          <w:tcPr>
            <w:tcW w:w="368" w:type="pct"/>
            <w:shd w:val="clear" w:color="auto" w:fill="auto"/>
            <w:vAlign w:val="center"/>
          </w:tcPr>
          <w:p w14:paraId="7F64AFE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7.5.1</w:t>
            </w:r>
          </w:p>
        </w:tc>
        <w:tc>
          <w:tcPr>
            <w:tcW w:w="2034" w:type="pct"/>
            <w:shd w:val="clear" w:color="auto" w:fill="auto"/>
            <w:vAlign w:val="center"/>
          </w:tcPr>
          <w:p w14:paraId="54BDFCB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газа, всего</w:t>
            </w:r>
          </w:p>
        </w:tc>
        <w:tc>
          <w:tcPr>
            <w:tcW w:w="722" w:type="pct"/>
            <w:shd w:val="clear" w:color="auto" w:fill="auto"/>
            <w:vAlign w:val="center"/>
          </w:tcPr>
          <w:p w14:paraId="1794448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млн куб. м/год</w:t>
            </w:r>
          </w:p>
        </w:tc>
        <w:tc>
          <w:tcPr>
            <w:tcW w:w="703" w:type="pct"/>
            <w:tcBorders>
              <w:top w:val="nil"/>
              <w:left w:val="single" w:sz="4" w:space="0" w:color="auto"/>
              <w:bottom w:val="single" w:sz="4" w:space="0" w:color="auto"/>
              <w:right w:val="single" w:sz="4" w:space="0" w:color="auto"/>
            </w:tcBorders>
            <w:shd w:val="clear" w:color="auto" w:fill="auto"/>
            <w:vAlign w:val="center"/>
          </w:tcPr>
          <w:p w14:paraId="2E16DA26" w14:textId="1529561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c>
          <w:tcPr>
            <w:tcW w:w="587" w:type="pct"/>
            <w:tcBorders>
              <w:top w:val="nil"/>
              <w:left w:val="nil"/>
              <w:bottom w:val="single" w:sz="4" w:space="0" w:color="auto"/>
              <w:right w:val="single" w:sz="4" w:space="0" w:color="auto"/>
            </w:tcBorders>
            <w:shd w:val="clear" w:color="auto" w:fill="auto"/>
            <w:vAlign w:val="center"/>
          </w:tcPr>
          <w:p w14:paraId="65D3F94B" w14:textId="6DD9970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c>
          <w:tcPr>
            <w:tcW w:w="586" w:type="pct"/>
            <w:tcBorders>
              <w:top w:val="nil"/>
              <w:left w:val="nil"/>
              <w:bottom w:val="single" w:sz="4" w:space="0" w:color="auto"/>
              <w:right w:val="single" w:sz="4" w:space="0" w:color="auto"/>
            </w:tcBorders>
            <w:shd w:val="clear" w:color="auto" w:fill="auto"/>
            <w:vAlign w:val="center"/>
          </w:tcPr>
          <w:p w14:paraId="3DBBA01F" w14:textId="4F8421D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r>
      <w:tr w:rsidR="00323239" w:rsidRPr="009929DE" w14:paraId="133C833E" w14:textId="77777777" w:rsidTr="00982941">
        <w:trPr>
          <w:trHeight w:val="170"/>
        </w:trPr>
        <w:tc>
          <w:tcPr>
            <w:tcW w:w="368" w:type="pct"/>
            <w:shd w:val="clear" w:color="auto" w:fill="auto"/>
            <w:vAlign w:val="center"/>
          </w:tcPr>
          <w:p w14:paraId="67FB4B8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7.5.2</w:t>
            </w:r>
          </w:p>
        </w:tc>
        <w:tc>
          <w:tcPr>
            <w:tcW w:w="2034" w:type="pct"/>
            <w:shd w:val="clear" w:color="auto" w:fill="auto"/>
            <w:vAlign w:val="center"/>
          </w:tcPr>
          <w:p w14:paraId="2E8C67EF" w14:textId="1E19133C"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 всего</w:t>
            </w:r>
          </w:p>
        </w:tc>
        <w:tc>
          <w:tcPr>
            <w:tcW w:w="722" w:type="pct"/>
            <w:shd w:val="clear" w:color="auto" w:fill="auto"/>
            <w:vAlign w:val="center"/>
          </w:tcPr>
          <w:p w14:paraId="5B7C0E0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4132B99F" w14:textId="1B1217F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0</w:t>
            </w:r>
          </w:p>
        </w:tc>
        <w:tc>
          <w:tcPr>
            <w:tcW w:w="587" w:type="pct"/>
            <w:tcBorders>
              <w:top w:val="nil"/>
              <w:left w:val="nil"/>
              <w:bottom w:val="single" w:sz="4" w:space="0" w:color="auto"/>
              <w:right w:val="single" w:sz="4" w:space="0" w:color="auto"/>
            </w:tcBorders>
            <w:shd w:val="clear" w:color="auto" w:fill="auto"/>
            <w:vAlign w:val="center"/>
          </w:tcPr>
          <w:p w14:paraId="3FA637DB" w14:textId="202ED5D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0 </w:t>
            </w:r>
          </w:p>
        </w:tc>
        <w:tc>
          <w:tcPr>
            <w:tcW w:w="586" w:type="pct"/>
            <w:tcBorders>
              <w:top w:val="nil"/>
              <w:left w:val="nil"/>
              <w:bottom w:val="single" w:sz="4" w:space="0" w:color="auto"/>
              <w:right w:val="single" w:sz="4" w:space="0" w:color="auto"/>
            </w:tcBorders>
            <w:shd w:val="clear" w:color="auto" w:fill="auto"/>
            <w:vAlign w:val="center"/>
          </w:tcPr>
          <w:p w14:paraId="5207E081" w14:textId="3FCE9B4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0 </w:t>
            </w:r>
          </w:p>
        </w:tc>
      </w:tr>
      <w:tr w:rsidR="00323239" w:rsidRPr="009929DE" w14:paraId="1B98B618" w14:textId="6184D6A7" w:rsidTr="00982941">
        <w:trPr>
          <w:trHeight w:val="170"/>
        </w:trPr>
        <w:tc>
          <w:tcPr>
            <w:tcW w:w="368" w:type="pct"/>
            <w:shd w:val="clear" w:color="auto" w:fill="auto"/>
            <w:vAlign w:val="center"/>
          </w:tcPr>
          <w:p w14:paraId="138394DA"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7.6</w:t>
            </w:r>
          </w:p>
        </w:tc>
        <w:tc>
          <w:tcPr>
            <w:tcW w:w="3459" w:type="pct"/>
            <w:gridSpan w:val="3"/>
            <w:shd w:val="clear" w:color="auto" w:fill="auto"/>
            <w:vAlign w:val="center"/>
          </w:tcPr>
          <w:p w14:paraId="39F232E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СВЯЗЬ</w:t>
            </w:r>
          </w:p>
        </w:tc>
        <w:tc>
          <w:tcPr>
            <w:tcW w:w="587" w:type="pct"/>
            <w:shd w:val="clear" w:color="auto" w:fill="auto"/>
          </w:tcPr>
          <w:p w14:paraId="783A8ADE" w14:textId="77777777" w:rsidR="00323239" w:rsidRPr="009929DE" w:rsidRDefault="00323239" w:rsidP="00323239">
            <w:pPr>
              <w:spacing w:after="0" w:line="240" w:lineRule="auto"/>
              <w:rPr>
                <w:rFonts w:ascii="Times New Roman" w:eastAsia="Times New Roman" w:hAnsi="Times New Roman"/>
                <w:lang w:eastAsia="ru-RU"/>
              </w:rPr>
            </w:pPr>
          </w:p>
        </w:tc>
        <w:tc>
          <w:tcPr>
            <w:tcW w:w="586" w:type="pct"/>
            <w:shd w:val="clear" w:color="auto" w:fill="auto"/>
            <w:vAlign w:val="center"/>
          </w:tcPr>
          <w:p w14:paraId="402BB523" w14:textId="66B9929D" w:rsidR="00323239" w:rsidRPr="009929DE" w:rsidRDefault="00323239" w:rsidP="00323239">
            <w:pPr>
              <w:spacing w:after="0" w:line="240" w:lineRule="auto"/>
              <w:rPr>
                <w:rFonts w:ascii="Times New Roman" w:eastAsia="Times New Roman" w:hAnsi="Times New Roman"/>
                <w:lang w:eastAsia="ru-RU"/>
              </w:rPr>
            </w:pPr>
          </w:p>
        </w:tc>
      </w:tr>
      <w:tr w:rsidR="00323239" w:rsidRPr="009929DE" w14:paraId="55C9ADFA" w14:textId="77777777" w:rsidTr="00982941">
        <w:trPr>
          <w:trHeight w:val="170"/>
        </w:trPr>
        <w:tc>
          <w:tcPr>
            <w:tcW w:w="368" w:type="pct"/>
            <w:shd w:val="clear" w:color="auto" w:fill="auto"/>
            <w:vAlign w:val="center"/>
          </w:tcPr>
          <w:p w14:paraId="4C8E843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7.6.1</w:t>
            </w:r>
          </w:p>
        </w:tc>
        <w:tc>
          <w:tcPr>
            <w:tcW w:w="2034" w:type="pct"/>
            <w:shd w:val="clear" w:color="auto" w:fill="auto"/>
            <w:vAlign w:val="center"/>
          </w:tcPr>
          <w:p w14:paraId="127244F7"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Охват населения телевизионным вещанием</w:t>
            </w:r>
          </w:p>
        </w:tc>
        <w:tc>
          <w:tcPr>
            <w:tcW w:w="722" w:type="pct"/>
            <w:shd w:val="clear" w:color="auto" w:fill="auto"/>
            <w:vAlign w:val="center"/>
          </w:tcPr>
          <w:p w14:paraId="44CC603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от населения</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6F9314EF" w14:textId="544958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c>
          <w:tcPr>
            <w:tcW w:w="587" w:type="pct"/>
            <w:tcBorders>
              <w:top w:val="single" w:sz="4" w:space="0" w:color="auto"/>
              <w:left w:val="nil"/>
              <w:bottom w:val="single" w:sz="4" w:space="0" w:color="auto"/>
              <w:right w:val="single" w:sz="4" w:space="0" w:color="auto"/>
            </w:tcBorders>
            <w:shd w:val="clear" w:color="auto" w:fill="auto"/>
            <w:vAlign w:val="center"/>
          </w:tcPr>
          <w:p w14:paraId="692C7622" w14:textId="1CD02D1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c>
          <w:tcPr>
            <w:tcW w:w="586" w:type="pct"/>
            <w:tcBorders>
              <w:top w:val="single" w:sz="4" w:space="0" w:color="auto"/>
              <w:left w:val="nil"/>
              <w:bottom w:val="single" w:sz="4" w:space="0" w:color="auto"/>
              <w:right w:val="single" w:sz="4" w:space="0" w:color="auto"/>
            </w:tcBorders>
            <w:shd w:val="clear" w:color="auto" w:fill="auto"/>
            <w:vAlign w:val="center"/>
          </w:tcPr>
          <w:p w14:paraId="78970C8E" w14:textId="795DEF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r>
      <w:tr w:rsidR="00323239" w:rsidRPr="009929DE" w14:paraId="1CF67EE3" w14:textId="77777777" w:rsidTr="00982941">
        <w:trPr>
          <w:trHeight w:val="170"/>
        </w:trPr>
        <w:tc>
          <w:tcPr>
            <w:tcW w:w="368" w:type="pct"/>
            <w:shd w:val="clear" w:color="auto" w:fill="auto"/>
            <w:vAlign w:val="center"/>
          </w:tcPr>
          <w:p w14:paraId="35243C8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7.6.2</w:t>
            </w:r>
          </w:p>
        </w:tc>
        <w:tc>
          <w:tcPr>
            <w:tcW w:w="2034" w:type="pct"/>
            <w:shd w:val="clear" w:color="auto" w:fill="auto"/>
            <w:vAlign w:val="center"/>
          </w:tcPr>
          <w:p w14:paraId="4A33697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Обеспеченность населения телефонной сетью общего пользования</w:t>
            </w:r>
          </w:p>
        </w:tc>
        <w:tc>
          <w:tcPr>
            <w:tcW w:w="722" w:type="pct"/>
            <w:shd w:val="clear" w:color="auto" w:fill="auto"/>
            <w:vAlign w:val="center"/>
          </w:tcPr>
          <w:p w14:paraId="3162440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Номеров на 1000 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21D80700" w14:textId="23B3DAB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н/д</w:t>
            </w:r>
          </w:p>
        </w:tc>
        <w:tc>
          <w:tcPr>
            <w:tcW w:w="587" w:type="pct"/>
            <w:tcBorders>
              <w:top w:val="nil"/>
              <w:left w:val="nil"/>
              <w:bottom w:val="single" w:sz="4" w:space="0" w:color="auto"/>
              <w:right w:val="single" w:sz="4" w:space="0" w:color="auto"/>
            </w:tcBorders>
            <w:shd w:val="clear" w:color="auto" w:fill="auto"/>
            <w:vAlign w:val="center"/>
          </w:tcPr>
          <w:p w14:paraId="119633E6" w14:textId="45DA469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400</w:t>
            </w:r>
          </w:p>
        </w:tc>
        <w:tc>
          <w:tcPr>
            <w:tcW w:w="586" w:type="pct"/>
            <w:tcBorders>
              <w:top w:val="nil"/>
              <w:left w:val="nil"/>
              <w:bottom w:val="single" w:sz="4" w:space="0" w:color="auto"/>
              <w:right w:val="single" w:sz="4" w:space="0" w:color="auto"/>
            </w:tcBorders>
            <w:shd w:val="clear" w:color="auto" w:fill="auto"/>
            <w:vAlign w:val="center"/>
          </w:tcPr>
          <w:p w14:paraId="779151A8" w14:textId="61D2095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400</w:t>
            </w:r>
          </w:p>
        </w:tc>
      </w:tr>
      <w:tr w:rsidR="00323239" w:rsidRPr="009929DE" w14:paraId="27AF988C" w14:textId="04E3D197" w:rsidTr="00982941">
        <w:trPr>
          <w:trHeight w:val="170"/>
        </w:trPr>
        <w:tc>
          <w:tcPr>
            <w:tcW w:w="368" w:type="pct"/>
            <w:shd w:val="clear" w:color="auto" w:fill="auto"/>
            <w:vAlign w:val="center"/>
          </w:tcPr>
          <w:p w14:paraId="376E90D3"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8</w:t>
            </w:r>
          </w:p>
        </w:tc>
        <w:tc>
          <w:tcPr>
            <w:tcW w:w="4632" w:type="pct"/>
            <w:gridSpan w:val="5"/>
            <w:shd w:val="clear" w:color="auto" w:fill="auto"/>
            <w:vAlign w:val="center"/>
          </w:tcPr>
          <w:p w14:paraId="32EC4AEC" w14:textId="4A805CE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
                <w:lang w:eastAsia="ru-RU"/>
              </w:rPr>
              <w:t>ОБРАЩЕНИЕ С ОТХОДАМИ ПРОИЗВОДСТВА И ПОТРЕБЛЕНИЯ</w:t>
            </w:r>
          </w:p>
        </w:tc>
      </w:tr>
      <w:tr w:rsidR="00323239" w:rsidRPr="009929DE" w14:paraId="7806860A" w14:textId="77777777" w:rsidTr="00982941">
        <w:trPr>
          <w:trHeight w:val="170"/>
        </w:trPr>
        <w:tc>
          <w:tcPr>
            <w:tcW w:w="368" w:type="pct"/>
            <w:shd w:val="clear" w:color="auto" w:fill="auto"/>
            <w:vAlign w:val="center"/>
          </w:tcPr>
          <w:p w14:paraId="167BEC68"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8.1</w:t>
            </w:r>
          </w:p>
        </w:tc>
        <w:tc>
          <w:tcPr>
            <w:tcW w:w="2034" w:type="pct"/>
            <w:shd w:val="clear" w:color="auto" w:fill="auto"/>
            <w:vAlign w:val="center"/>
          </w:tcPr>
          <w:p w14:paraId="2B29187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Объем твёрдых коммунальных отходов</w:t>
            </w:r>
          </w:p>
        </w:tc>
        <w:tc>
          <w:tcPr>
            <w:tcW w:w="722" w:type="pct"/>
            <w:shd w:val="clear" w:color="auto" w:fill="auto"/>
            <w:vAlign w:val="center"/>
          </w:tcPr>
          <w:p w14:paraId="629B658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т/год</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E934BB3" w14:textId="2C8047A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0,15</w:t>
            </w:r>
          </w:p>
        </w:tc>
        <w:tc>
          <w:tcPr>
            <w:tcW w:w="587" w:type="pct"/>
            <w:tcBorders>
              <w:top w:val="single" w:sz="4" w:space="0" w:color="auto"/>
              <w:left w:val="nil"/>
              <w:bottom w:val="single" w:sz="4" w:space="0" w:color="auto"/>
              <w:right w:val="single" w:sz="4" w:space="0" w:color="auto"/>
            </w:tcBorders>
            <w:shd w:val="clear" w:color="auto" w:fill="auto"/>
            <w:vAlign w:val="center"/>
          </w:tcPr>
          <w:p w14:paraId="03434A09" w14:textId="504945F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0,16</w:t>
            </w:r>
          </w:p>
        </w:tc>
        <w:tc>
          <w:tcPr>
            <w:tcW w:w="586" w:type="pct"/>
            <w:tcBorders>
              <w:top w:val="single" w:sz="4" w:space="0" w:color="auto"/>
              <w:left w:val="nil"/>
              <w:bottom w:val="single" w:sz="4" w:space="0" w:color="auto"/>
              <w:right w:val="single" w:sz="4" w:space="0" w:color="auto"/>
            </w:tcBorders>
            <w:shd w:val="clear" w:color="auto" w:fill="auto"/>
            <w:vAlign w:val="center"/>
          </w:tcPr>
          <w:p w14:paraId="73CC19CB" w14:textId="260E7B2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0,19</w:t>
            </w:r>
          </w:p>
        </w:tc>
      </w:tr>
      <w:tr w:rsidR="00323239" w:rsidRPr="009929DE" w14:paraId="3DE32FE5" w14:textId="51838D51" w:rsidTr="00982941">
        <w:trPr>
          <w:trHeight w:val="170"/>
        </w:trPr>
        <w:tc>
          <w:tcPr>
            <w:tcW w:w="368" w:type="pct"/>
            <w:shd w:val="clear" w:color="auto" w:fill="auto"/>
            <w:vAlign w:val="center"/>
          </w:tcPr>
          <w:p w14:paraId="2D51333B"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9</w:t>
            </w:r>
          </w:p>
        </w:tc>
        <w:tc>
          <w:tcPr>
            <w:tcW w:w="4632" w:type="pct"/>
            <w:gridSpan w:val="5"/>
            <w:shd w:val="clear" w:color="auto" w:fill="auto"/>
            <w:vAlign w:val="center"/>
          </w:tcPr>
          <w:p w14:paraId="3ED13A89" w14:textId="4CEB91FA"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РИТУАЛЬНОЕ ОБСЛУЖИВАНИЕ НАСЕЛЕНИЯ</w:t>
            </w:r>
          </w:p>
        </w:tc>
      </w:tr>
      <w:tr w:rsidR="00323239" w:rsidRPr="009929DE" w14:paraId="6B5B7660" w14:textId="77777777" w:rsidTr="00982941">
        <w:trPr>
          <w:trHeight w:val="170"/>
        </w:trPr>
        <w:tc>
          <w:tcPr>
            <w:tcW w:w="368" w:type="pct"/>
            <w:shd w:val="clear" w:color="auto" w:fill="auto"/>
            <w:vAlign w:val="center"/>
          </w:tcPr>
          <w:p w14:paraId="4FB1494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9.1</w:t>
            </w:r>
          </w:p>
        </w:tc>
        <w:tc>
          <w:tcPr>
            <w:tcW w:w="2034" w:type="pct"/>
            <w:shd w:val="clear" w:color="auto" w:fill="auto"/>
            <w:vAlign w:val="center"/>
          </w:tcPr>
          <w:p w14:paraId="5F54B72D"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Общее количество кладбищ</w:t>
            </w:r>
          </w:p>
        </w:tc>
        <w:tc>
          <w:tcPr>
            <w:tcW w:w="722" w:type="pct"/>
            <w:shd w:val="clear" w:color="auto" w:fill="auto"/>
            <w:vAlign w:val="center"/>
          </w:tcPr>
          <w:p w14:paraId="500434C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единиц/га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4C68B02C" w14:textId="2F16E5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c>
          <w:tcPr>
            <w:tcW w:w="587" w:type="pct"/>
            <w:tcBorders>
              <w:top w:val="single" w:sz="4" w:space="0" w:color="auto"/>
              <w:left w:val="nil"/>
              <w:bottom w:val="single" w:sz="4" w:space="0" w:color="auto"/>
              <w:right w:val="single" w:sz="4" w:space="0" w:color="auto"/>
            </w:tcBorders>
            <w:shd w:val="clear" w:color="auto" w:fill="auto"/>
            <w:vAlign w:val="center"/>
          </w:tcPr>
          <w:p w14:paraId="4A2644AB" w14:textId="4032602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14:paraId="673B5C94" w14:textId="673F89A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r>
    </w:tbl>
    <w:p w14:paraId="2ED92E32" w14:textId="77777777" w:rsidR="00215363" w:rsidRPr="009929DE" w:rsidRDefault="00215363" w:rsidP="00F8227B">
      <w:pPr>
        <w:jc w:val="center"/>
      </w:pPr>
    </w:p>
    <w:p w14:paraId="5CCE0E9A" w14:textId="77777777" w:rsidR="00BA4EFD" w:rsidRPr="009929DE" w:rsidRDefault="00BA4EFD" w:rsidP="00874019">
      <w:pPr>
        <w:pStyle w:val="1"/>
        <w:pageBreakBefore/>
        <w:numPr>
          <w:ilvl w:val="0"/>
          <w:numId w:val="52"/>
        </w:numPr>
        <w:tabs>
          <w:tab w:val="left" w:pos="709"/>
        </w:tabs>
        <w:spacing w:after="240" w:line="240" w:lineRule="auto"/>
        <w:ind w:left="709" w:hanging="709"/>
        <w:rPr>
          <w:b/>
          <w:sz w:val="32"/>
        </w:rPr>
        <w:sectPr w:rsidR="00BA4EFD" w:rsidRPr="009929DE" w:rsidSect="00B21E8D">
          <w:headerReference w:type="first" r:id="rId29"/>
          <w:pgSz w:w="11906" w:h="16838"/>
          <w:pgMar w:top="1134" w:right="567" w:bottom="1134" w:left="1134" w:header="709" w:footer="709" w:gutter="0"/>
          <w:cols w:space="708"/>
          <w:docGrid w:linePitch="360"/>
        </w:sectPr>
      </w:pPr>
    </w:p>
    <w:p w14:paraId="68130D00" w14:textId="77777777" w:rsidR="00BA4EFD" w:rsidRPr="009929DE" w:rsidRDefault="00BA4EFD" w:rsidP="00874019">
      <w:pPr>
        <w:pStyle w:val="1"/>
        <w:pageBreakBefore/>
        <w:numPr>
          <w:ilvl w:val="0"/>
          <w:numId w:val="52"/>
        </w:numPr>
        <w:tabs>
          <w:tab w:val="left" w:pos="709"/>
        </w:tabs>
        <w:spacing w:after="240" w:line="240" w:lineRule="auto"/>
        <w:ind w:left="709" w:hanging="709"/>
        <w:rPr>
          <w:b/>
          <w:sz w:val="32"/>
        </w:rPr>
      </w:pPr>
      <w:bookmarkStart w:id="451" w:name="_Toc199242696"/>
      <w:r w:rsidRPr="009929DE">
        <w:rPr>
          <w:b/>
          <w:sz w:val="32"/>
        </w:rPr>
        <w:t>Приложение</w:t>
      </w:r>
      <w:bookmarkEnd w:id="451"/>
    </w:p>
    <w:p w14:paraId="2C8616EA" w14:textId="77777777" w:rsidR="00B30CF0" w:rsidRPr="009929DE" w:rsidRDefault="00B30CF0" w:rsidP="00874019">
      <w:pPr>
        <w:pStyle w:val="2"/>
        <w:numPr>
          <w:ilvl w:val="1"/>
          <w:numId w:val="52"/>
        </w:numPr>
        <w:spacing w:before="240" w:after="120"/>
        <w:ind w:left="992" w:hanging="635"/>
        <w:jc w:val="both"/>
        <w:rPr>
          <w:b/>
        </w:rPr>
      </w:pPr>
      <w:bookmarkStart w:id="452" w:name="_Toc199242697"/>
      <w:r w:rsidRPr="009929DE">
        <w:rPr>
          <w:b/>
        </w:rPr>
        <w:t>Перечень основных превентивных противопаводковых мероприятий, выполняемых при различных режимах ЧС</w:t>
      </w:r>
      <w:bookmarkEnd w:id="452"/>
    </w:p>
    <w:p w14:paraId="2F29ECBF" w14:textId="77777777" w:rsidR="00B30CF0" w:rsidRPr="009929DE" w:rsidRDefault="00B30CF0" w:rsidP="00B30CF0">
      <w:pPr>
        <w:spacing w:after="0" w:line="240" w:lineRule="auto"/>
        <w:jc w:val="both"/>
        <w:rPr>
          <w:rFonts w:ascii="Times New Roman" w:eastAsia="Times New Roman" w:hAnsi="Times New Roman"/>
          <w:sz w:val="28"/>
          <w:szCs w:val="24"/>
          <w:u w:val="single"/>
          <w:lang w:eastAsia="ru-RU"/>
        </w:rPr>
      </w:pPr>
      <w:r w:rsidRPr="009929DE">
        <w:rPr>
          <w:rFonts w:ascii="Times New Roman" w:eastAsia="Times New Roman" w:hAnsi="Times New Roman"/>
          <w:sz w:val="28"/>
          <w:szCs w:val="24"/>
          <w:u w:val="single"/>
          <w:lang w:eastAsia="ru-RU"/>
        </w:rPr>
        <w:t>Режимы функционирования:</w:t>
      </w:r>
    </w:p>
    <w:p w14:paraId="766C17C7"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повседневной деятельности – при нормальной гидрологической обстановки.</w:t>
      </w:r>
    </w:p>
    <w:p w14:paraId="2BD91692"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14:paraId="42439A75"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чрезвычайной ситуации – при возникновении и во время ликвидации чрезвычайной ситуации.</w:t>
      </w:r>
    </w:p>
    <w:p w14:paraId="255A0CF8" w14:textId="77777777" w:rsidR="00CB09B3" w:rsidRPr="009929DE" w:rsidRDefault="00CB09B3" w:rsidP="00B30CF0">
      <w:pPr>
        <w:spacing w:after="240" w:line="240" w:lineRule="auto"/>
        <w:jc w:val="center"/>
        <w:rPr>
          <w:rFonts w:ascii="Times New Roman" w:eastAsia="Times New Roman" w:hAnsi="Times New Roman"/>
          <w:sz w:val="28"/>
          <w:szCs w:val="24"/>
          <w:lang w:eastAsia="ru-RU"/>
        </w:rPr>
      </w:pPr>
    </w:p>
    <w:p w14:paraId="4DB1E2ED" w14:textId="60551667" w:rsidR="00B30CF0" w:rsidRPr="009929DE" w:rsidRDefault="00B30CF0" w:rsidP="00B30CF0">
      <w:pPr>
        <w:spacing w:after="24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Перечень превентивных мероприятий при </w:t>
      </w:r>
      <w:r w:rsidR="009E0CCE" w:rsidRPr="009929DE">
        <w:rPr>
          <w:rFonts w:ascii="Times New Roman" w:eastAsia="Times New Roman" w:hAnsi="Times New Roman"/>
          <w:sz w:val="28"/>
          <w:szCs w:val="24"/>
          <w:lang w:eastAsia="ru-RU"/>
        </w:rPr>
        <w:t>подтоплениях</w:t>
      </w:r>
    </w:p>
    <w:tbl>
      <w:tblPr>
        <w:tblW w:w="541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601"/>
        <w:gridCol w:w="11397"/>
      </w:tblGrid>
      <w:tr w:rsidR="00B30CF0" w:rsidRPr="009929DE" w14:paraId="69933D4A" w14:textId="77777777" w:rsidTr="00044CED">
        <w:trPr>
          <w:trHeight w:val="283"/>
          <w:tblHeader/>
          <w:jc w:val="center"/>
        </w:trPr>
        <w:tc>
          <w:tcPr>
            <w:tcW w:w="1438" w:type="pct"/>
            <w:vAlign w:val="center"/>
          </w:tcPr>
          <w:p w14:paraId="3C5B6DAC" w14:textId="77777777" w:rsidR="00B30CF0" w:rsidRPr="009929DE" w:rsidRDefault="00B30CF0" w:rsidP="00044CED">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Мероприятия регионального уровня</w:t>
            </w:r>
          </w:p>
        </w:tc>
        <w:tc>
          <w:tcPr>
            <w:tcW w:w="3562" w:type="pct"/>
            <w:vAlign w:val="center"/>
          </w:tcPr>
          <w:p w14:paraId="1A8B3594" w14:textId="77777777" w:rsidR="00B30CF0" w:rsidRPr="009929DE" w:rsidRDefault="00B30CF0" w:rsidP="00044CED">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Характеристика мероприятия, параметры их проведения</w:t>
            </w:r>
          </w:p>
        </w:tc>
      </w:tr>
      <w:tr w:rsidR="00B30CF0" w:rsidRPr="009929DE" w14:paraId="20847003" w14:textId="77777777" w:rsidTr="00044CED">
        <w:trPr>
          <w:trHeight w:val="283"/>
          <w:jc w:val="center"/>
        </w:trPr>
        <w:tc>
          <w:tcPr>
            <w:tcW w:w="1438" w:type="pct"/>
          </w:tcPr>
          <w:p w14:paraId="50A3278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состоянием гидропостов на реках и водоёмах данной территории и принятие мер по его развитию и совершенствованию</w:t>
            </w:r>
          </w:p>
        </w:tc>
        <w:tc>
          <w:tcPr>
            <w:tcW w:w="3562" w:type="pct"/>
          </w:tcPr>
          <w:p w14:paraId="1E2F8816"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 xml:space="preserve">Режимы 1, 2. </w:t>
            </w:r>
            <w:r w:rsidRPr="009929DE">
              <w:rPr>
                <w:rFonts w:ascii="Times New Roman" w:eastAsia="Times New Roman" w:hAnsi="Times New Roman"/>
                <w:sz w:val="20"/>
                <w:szCs w:val="20"/>
                <w:lang w:eastAsia="ru-RU"/>
              </w:rPr>
              <w:t>Контроль за эффективностью функционирования Гидрометеослужбы (в т.ч. сети гидропостов)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гидропостов, выделение финансовых и материально-технических ресурсов для поддержания их функционирования.</w:t>
            </w:r>
          </w:p>
        </w:tc>
      </w:tr>
      <w:tr w:rsidR="00B30CF0" w:rsidRPr="009929DE" w14:paraId="497CB80F" w14:textId="77777777" w:rsidTr="00044CED">
        <w:trPr>
          <w:trHeight w:val="283"/>
          <w:jc w:val="center"/>
        </w:trPr>
        <w:tc>
          <w:tcPr>
            <w:tcW w:w="1438" w:type="pct"/>
          </w:tcPr>
          <w:p w14:paraId="13C9E98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Создание, совершенствование и обеспечение функционирования системы непрерывного наблюдения за гидрологической обстановкой на реках и водоёмах данной территории и оповещения об угрозе наводнения</w:t>
            </w:r>
          </w:p>
        </w:tc>
        <w:tc>
          <w:tcPr>
            <w:tcW w:w="3562" w:type="pct"/>
          </w:tcPr>
          <w:p w14:paraId="441089A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B30CF0" w:rsidRPr="009929DE" w14:paraId="1D683493" w14:textId="77777777" w:rsidTr="00044CED">
        <w:trPr>
          <w:trHeight w:val="283"/>
          <w:jc w:val="center"/>
        </w:trPr>
        <w:tc>
          <w:tcPr>
            <w:tcW w:w="1438" w:type="pct"/>
          </w:tcPr>
          <w:p w14:paraId="50ADF7B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62" w:type="pct"/>
          </w:tcPr>
          <w:p w14:paraId="3D05AA6F"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B30CF0" w:rsidRPr="009929DE" w14:paraId="683D2877" w14:textId="77777777" w:rsidTr="00044CED">
        <w:trPr>
          <w:trHeight w:val="283"/>
          <w:jc w:val="center"/>
        </w:trPr>
        <w:tc>
          <w:tcPr>
            <w:tcW w:w="1438" w:type="pct"/>
          </w:tcPr>
          <w:p w14:paraId="41B5B37C"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к проведению мероприятий по эвакуации населения и материальных ценностей из зон возможного затопления (уточнение расчёта сил и средств; организация взаимодействия с воинскими частями; проведение тренировок по действиям в случае наводнения) и заблаговременное её проведение при угрозе ЧС.</w:t>
            </w:r>
          </w:p>
        </w:tc>
        <w:tc>
          <w:tcPr>
            <w:tcW w:w="3562" w:type="pct"/>
          </w:tcPr>
          <w:p w14:paraId="72B36BD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 3.</w:t>
            </w:r>
            <w:r w:rsidRPr="009929DE">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9929DE" w14:paraId="35D5C6B2" w14:textId="77777777" w:rsidTr="00044CED">
        <w:trPr>
          <w:trHeight w:val="283"/>
          <w:jc w:val="center"/>
        </w:trPr>
        <w:tc>
          <w:tcPr>
            <w:tcW w:w="1438" w:type="pct"/>
          </w:tcPr>
          <w:p w14:paraId="0D4645C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Подсыпка и укрепление берегозащитных сооружений (ограждение дамб, обваловок и т.п.)</w:t>
            </w:r>
          </w:p>
        </w:tc>
        <w:tc>
          <w:tcPr>
            <w:tcW w:w="3562" w:type="pct"/>
          </w:tcPr>
          <w:p w14:paraId="5BEEE5D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 xml:space="preserve">Режимы 1, 2. </w:t>
            </w:r>
            <w:r w:rsidRPr="009929DE">
              <w:rPr>
                <w:rFonts w:ascii="Times New Roman" w:eastAsia="Times New Roman" w:hAnsi="Times New Roman"/>
                <w:sz w:val="20"/>
                <w:szCs w:val="20"/>
                <w:lang w:eastAsia="ru-RU"/>
              </w:rPr>
              <w:t>Наличие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работ.</w:t>
            </w:r>
          </w:p>
          <w:p w14:paraId="76F5269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Обеспечение материально-техническими ресурсами работ по реконструкции ГТС.</w:t>
            </w:r>
          </w:p>
        </w:tc>
      </w:tr>
      <w:tr w:rsidR="00B30CF0" w:rsidRPr="009929DE" w14:paraId="34AA2747" w14:textId="77777777" w:rsidTr="00044CED">
        <w:trPr>
          <w:trHeight w:val="283"/>
          <w:jc w:val="center"/>
        </w:trPr>
        <w:tc>
          <w:tcPr>
            <w:tcW w:w="1438" w:type="pct"/>
          </w:tcPr>
          <w:p w14:paraId="653466B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работой водохранилищ по принятию паводковых вод и регулированию стока</w:t>
            </w:r>
          </w:p>
        </w:tc>
        <w:tc>
          <w:tcPr>
            <w:tcW w:w="3562" w:type="pct"/>
          </w:tcPr>
          <w:p w14:paraId="2655625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предпаводковый и паводковый периоды, периоды половодья. Корректировка графика сброса воды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B30CF0" w:rsidRPr="009929DE" w14:paraId="7BA875B8" w14:textId="77777777" w:rsidTr="00044CED">
        <w:trPr>
          <w:trHeight w:val="283"/>
          <w:jc w:val="center"/>
        </w:trPr>
        <w:tc>
          <w:tcPr>
            <w:tcW w:w="1438" w:type="pct"/>
          </w:tcPr>
          <w:p w14:paraId="7EB1A4CF"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мер по отводу паводковых вод, дноуглубительные и русловыпрямительные работы</w:t>
            </w:r>
          </w:p>
        </w:tc>
        <w:tc>
          <w:tcPr>
            <w:tcW w:w="3562" w:type="pct"/>
          </w:tcPr>
          <w:p w14:paraId="000C872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СНиП 2.06.15-85, СНиП 2.01.14-83.</w:t>
            </w:r>
          </w:p>
        </w:tc>
      </w:tr>
      <w:tr w:rsidR="00B30CF0" w:rsidRPr="009929DE" w14:paraId="78C5EF28" w14:textId="77777777" w:rsidTr="00044CED">
        <w:trPr>
          <w:trHeight w:val="283"/>
          <w:jc w:val="center"/>
        </w:trPr>
        <w:tc>
          <w:tcPr>
            <w:tcW w:w="1438" w:type="pct"/>
          </w:tcPr>
          <w:p w14:paraId="08B8FC4D"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62" w:type="pct"/>
          </w:tcPr>
          <w:p w14:paraId="3BB3B8D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9929DE" w14:paraId="2491268A" w14:textId="77777777" w:rsidTr="00044CED">
        <w:trPr>
          <w:trHeight w:val="283"/>
          <w:jc w:val="center"/>
        </w:trPr>
        <w:tc>
          <w:tcPr>
            <w:tcW w:w="1438" w:type="pct"/>
          </w:tcPr>
          <w:p w14:paraId="5C74CB70"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62" w:type="pct"/>
          </w:tcPr>
          <w:p w14:paraId="07AD75E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B30CF0" w:rsidRPr="009929DE" w14:paraId="4E631347" w14:textId="77777777" w:rsidTr="00044CED">
        <w:trPr>
          <w:trHeight w:val="283"/>
          <w:jc w:val="center"/>
        </w:trPr>
        <w:tc>
          <w:tcPr>
            <w:tcW w:w="1438" w:type="pct"/>
          </w:tcPr>
          <w:p w14:paraId="6F804D21"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62" w:type="pct"/>
          </w:tcPr>
          <w:p w14:paraId="281BD264"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9929DE" w14:paraId="1F699191" w14:textId="77777777" w:rsidTr="00044CED">
        <w:trPr>
          <w:trHeight w:val="283"/>
          <w:jc w:val="center"/>
        </w:trPr>
        <w:tc>
          <w:tcPr>
            <w:tcW w:w="1438" w:type="pct"/>
          </w:tcPr>
          <w:p w14:paraId="49E7798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Создание запасов средств для ликвидации последствий</w:t>
            </w:r>
          </w:p>
        </w:tc>
        <w:tc>
          <w:tcPr>
            <w:tcW w:w="3562" w:type="pct"/>
          </w:tcPr>
          <w:p w14:paraId="502E687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9929DE" w14:paraId="260A01E1" w14:textId="77777777" w:rsidTr="00044CED">
        <w:trPr>
          <w:trHeight w:val="283"/>
          <w:jc w:val="center"/>
        </w:trPr>
        <w:tc>
          <w:tcPr>
            <w:tcW w:w="1438" w:type="pct"/>
          </w:tcPr>
          <w:p w14:paraId="30022B56"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к восстановлению повреждённых наводнением систем водо-, тепло-, энергоснабжения и связи, разрушенных или повреждённых дорог</w:t>
            </w:r>
          </w:p>
        </w:tc>
        <w:tc>
          <w:tcPr>
            <w:tcW w:w="3562" w:type="pct"/>
          </w:tcPr>
          <w:p w14:paraId="5E455CE7"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B30CF0" w:rsidRPr="009929DE" w14:paraId="4D0A2FE7" w14:textId="77777777" w:rsidTr="00044CED">
        <w:trPr>
          <w:trHeight w:val="283"/>
          <w:jc w:val="center"/>
        </w:trPr>
        <w:tc>
          <w:tcPr>
            <w:tcW w:w="1438" w:type="pct"/>
          </w:tcPr>
          <w:p w14:paraId="68F6E728"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62" w:type="pct"/>
          </w:tcPr>
          <w:p w14:paraId="630EE23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B30CF0" w:rsidRPr="009929DE" w14:paraId="1E37A449" w14:textId="77777777" w:rsidTr="00044CED">
        <w:trPr>
          <w:trHeight w:val="283"/>
          <w:jc w:val="center"/>
        </w:trPr>
        <w:tc>
          <w:tcPr>
            <w:tcW w:w="1438" w:type="pct"/>
          </w:tcPr>
          <w:p w14:paraId="1ADC806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62" w:type="pct"/>
          </w:tcPr>
          <w:p w14:paraId="1837580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Зачернение ледовых полей. Применение авиации для прицельного бомбометания по местам образования заторов.</w:t>
            </w:r>
          </w:p>
        </w:tc>
      </w:tr>
      <w:tr w:rsidR="00B30CF0" w:rsidRPr="009929DE" w14:paraId="7C211D62" w14:textId="77777777" w:rsidTr="00044CED">
        <w:trPr>
          <w:trHeight w:val="283"/>
          <w:jc w:val="center"/>
        </w:trPr>
        <w:tc>
          <w:tcPr>
            <w:tcW w:w="5000" w:type="pct"/>
            <w:gridSpan w:val="2"/>
            <w:vAlign w:val="center"/>
          </w:tcPr>
          <w:p w14:paraId="36948E3A" w14:textId="77777777" w:rsidR="00B30CF0" w:rsidRPr="009929DE" w:rsidRDefault="00B30CF0" w:rsidP="00044CED">
            <w:pPr>
              <w:spacing w:after="0" w:line="240" w:lineRule="auto"/>
              <w:jc w:val="center"/>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Подтопление</w:t>
            </w:r>
          </w:p>
        </w:tc>
      </w:tr>
      <w:tr w:rsidR="00B30CF0" w:rsidRPr="009929DE" w14:paraId="15940E7F" w14:textId="77777777" w:rsidTr="00044CED">
        <w:trPr>
          <w:trHeight w:val="283"/>
          <w:jc w:val="center"/>
        </w:trPr>
        <w:tc>
          <w:tcPr>
            <w:tcW w:w="1438" w:type="pct"/>
          </w:tcPr>
          <w:p w14:paraId="1D714266"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62" w:type="pct"/>
          </w:tcPr>
          <w:p w14:paraId="1D0CF80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пристенных и сопутствующих дренажей, противофильтрационных экранов и завес. </w:t>
            </w:r>
          </w:p>
        </w:tc>
      </w:tr>
      <w:tr w:rsidR="00B30CF0" w:rsidRPr="009929DE" w14:paraId="68AB1F1B" w14:textId="77777777" w:rsidTr="00044CED">
        <w:trPr>
          <w:trHeight w:val="283"/>
          <w:jc w:val="center"/>
        </w:trPr>
        <w:tc>
          <w:tcPr>
            <w:tcW w:w="1438" w:type="pct"/>
          </w:tcPr>
          <w:p w14:paraId="6BFCCB7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Оповещение населения</w:t>
            </w:r>
          </w:p>
        </w:tc>
        <w:tc>
          <w:tcPr>
            <w:tcW w:w="3562" w:type="pct"/>
          </w:tcPr>
          <w:p w14:paraId="5C16904F"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B30CF0" w:rsidRPr="009929DE" w14:paraId="254DE107" w14:textId="77777777" w:rsidTr="00044CED">
        <w:trPr>
          <w:trHeight w:val="283"/>
          <w:jc w:val="center"/>
        </w:trPr>
        <w:tc>
          <w:tcPr>
            <w:tcW w:w="1438" w:type="pct"/>
          </w:tcPr>
          <w:p w14:paraId="07D54B0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Предотвращение смыва загрязнений, ГСМ и т.п.</w:t>
            </w:r>
          </w:p>
        </w:tc>
        <w:tc>
          <w:tcPr>
            <w:tcW w:w="3562" w:type="pct"/>
          </w:tcPr>
          <w:p w14:paraId="1CAC9E9E"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незатапливаемую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9929DE" w14:paraId="3DBA74BE" w14:textId="77777777" w:rsidTr="00044CED">
        <w:trPr>
          <w:trHeight w:val="283"/>
          <w:jc w:val="center"/>
        </w:trPr>
        <w:tc>
          <w:tcPr>
            <w:tcW w:w="1438" w:type="pct"/>
          </w:tcPr>
          <w:p w14:paraId="37BE83E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и реконструкция насыпей, дамб</w:t>
            </w:r>
          </w:p>
        </w:tc>
        <w:tc>
          <w:tcPr>
            <w:tcW w:w="3562" w:type="pct"/>
          </w:tcPr>
          <w:p w14:paraId="22D76E9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B30CF0" w:rsidRPr="009929DE" w14:paraId="1FAB6A07" w14:textId="77777777" w:rsidTr="00044CED">
        <w:trPr>
          <w:trHeight w:val="283"/>
          <w:jc w:val="center"/>
        </w:trPr>
        <w:tc>
          <w:tcPr>
            <w:tcW w:w="1438" w:type="pct"/>
          </w:tcPr>
          <w:p w14:paraId="351D675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состоянием зданий, сооружений</w:t>
            </w:r>
          </w:p>
        </w:tc>
        <w:tc>
          <w:tcPr>
            <w:tcW w:w="3562" w:type="pct"/>
          </w:tcPr>
          <w:p w14:paraId="4412C8BA"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B30CF0" w:rsidRPr="009929DE" w14:paraId="2350D3EF" w14:textId="77777777" w:rsidTr="00044CED">
        <w:trPr>
          <w:trHeight w:val="283"/>
          <w:jc w:val="center"/>
        </w:trPr>
        <w:tc>
          <w:tcPr>
            <w:tcW w:w="1438" w:type="pct"/>
          </w:tcPr>
          <w:p w14:paraId="0E0F5BF3"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сил и средств для ликвидации последствий.</w:t>
            </w:r>
          </w:p>
        </w:tc>
        <w:tc>
          <w:tcPr>
            <w:tcW w:w="3562" w:type="pct"/>
          </w:tcPr>
          <w:p w14:paraId="7E471EB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14:paraId="097331F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p>
        </w:tc>
      </w:tr>
      <w:tr w:rsidR="00B30CF0" w:rsidRPr="009929DE" w14:paraId="16E59075" w14:textId="77777777" w:rsidTr="00044CED">
        <w:trPr>
          <w:trHeight w:val="283"/>
          <w:jc w:val="center"/>
        </w:trPr>
        <w:tc>
          <w:tcPr>
            <w:tcW w:w="1438" w:type="pct"/>
          </w:tcPr>
          <w:p w14:paraId="6EDF2D5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Распашка поперёк склонов, террасирование склонов</w:t>
            </w:r>
          </w:p>
        </w:tc>
        <w:tc>
          <w:tcPr>
            <w:tcW w:w="3562" w:type="pct"/>
          </w:tcPr>
          <w:p w14:paraId="02DA972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Проводится с целью перевода скоротечного поверхностного стока в замедленный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лесозаградительных полос. </w:t>
            </w:r>
          </w:p>
        </w:tc>
      </w:tr>
      <w:tr w:rsidR="00B30CF0" w:rsidRPr="009929DE" w14:paraId="0AA16E6B" w14:textId="77777777" w:rsidTr="00044CED">
        <w:trPr>
          <w:trHeight w:val="283"/>
          <w:jc w:val="center"/>
        </w:trPr>
        <w:tc>
          <w:tcPr>
            <w:tcW w:w="1438" w:type="pct"/>
          </w:tcPr>
          <w:p w14:paraId="7FE39173"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Берего- и дноукрепительные работы</w:t>
            </w:r>
          </w:p>
        </w:tc>
        <w:tc>
          <w:tcPr>
            <w:tcW w:w="3562" w:type="pct"/>
          </w:tcPr>
          <w:p w14:paraId="584FDB6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w:t>
            </w:r>
          </w:p>
        </w:tc>
      </w:tr>
      <w:tr w:rsidR="00B30CF0" w:rsidRPr="009929DE" w14:paraId="5C0EDB4F" w14:textId="77777777" w:rsidTr="00044CED">
        <w:trPr>
          <w:trHeight w:val="283"/>
          <w:jc w:val="center"/>
        </w:trPr>
        <w:tc>
          <w:tcPr>
            <w:tcW w:w="1438" w:type="pct"/>
          </w:tcPr>
          <w:p w14:paraId="6E15AA7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Спрямление русла (для малых рек и водотоков)</w:t>
            </w:r>
          </w:p>
        </w:tc>
        <w:tc>
          <w:tcPr>
            <w:tcW w:w="3562" w:type="pct"/>
          </w:tcPr>
          <w:p w14:paraId="5039FF9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Проводится только на основании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заторно-зажорными явлениями. </w:t>
            </w:r>
          </w:p>
        </w:tc>
      </w:tr>
      <w:tr w:rsidR="00B30CF0" w:rsidRPr="009929DE" w14:paraId="59444C6D" w14:textId="77777777" w:rsidTr="00044CED">
        <w:trPr>
          <w:trHeight w:val="283"/>
          <w:jc w:val="center"/>
        </w:trPr>
        <w:tc>
          <w:tcPr>
            <w:tcW w:w="1438" w:type="pct"/>
          </w:tcPr>
          <w:p w14:paraId="410039E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Обвалование сплошное и по участкам</w:t>
            </w:r>
          </w:p>
        </w:tc>
        <w:tc>
          <w:tcPr>
            <w:tcW w:w="3562" w:type="pct"/>
          </w:tcPr>
          <w:p w14:paraId="40BACC8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9929DE">
              <w:rPr>
                <w:rFonts w:ascii="Times New Roman" w:eastAsia="Times New Roman" w:hAnsi="Times New Roman"/>
                <w:b/>
                <w:sz w:val="20"/>
                <w:szCs w:val="20"/>
                <w:lang w:eastAsia="ru-RU"/>
              </w:rPr>
              <w:t xml:space="preserve"> </w:t>
            </w:r>
          </w:p>
        </w:tc>
      </w:tr>
      <w:tr w:rsidR="00B30CF0" w:rsidRPr="009929DE" w14:paraId="3D1685C8" w14:textId="77777777" w:rsidTr="00044CED">
        <w:trPr>
          <w:trHeight w:val="283"/>
          <w:jc w:val="center"/>
        </w:trPr>
        <w:tc>
          <w:tcPr>
            <w:tcW w:w="1438" w:type="pct"/>
          </w:tcPr>
          <w:p w14:paraId="2C34CA1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Подсыпка территорий</w:t>
            </w:r>
          </w:p>
        </w:tc>
        <w:tc>
          <w:tcPr>
            <w:tcW w:w="3562" w:type="pct"/>
          </w:tcPr>
          <w:p w14:paraId="00399BB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B30CF0" w:rsidRPr="009929DE" w14:paraId="30B9BE8C" w14:textId="77777777" w:rsidTr="00044CED">
        <w:trPr>
          <w:trHeight w:val="283"/>
          <w:jc w:val="center"/>
        </w:trPr>
        <w:tc>
          <w:tcPr>
            <w:tcW w:w="1438" w:type="pct"/>
          </w:tcPr>
          <w:p w14:paraId="24171124"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Противоэпидемические мероприятия</w:t>
            </w:r>
          </w:p>
        </w:tc>
        <w:tc>
          <w:tcPr>
            <w:tcW w:w="3562" w:type="pct"/>
          </w:tcPr>
          <w:p w14:paraId="23F95EE2"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3.</w:t>
            </w:r>
            <w:r w:rsidRPr="009929DE">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w:t>
            </w:r>
          </w:p>
        </w:tc>
      </w:tr>
      <w:tr w:rsidR="00B30CF0" w:rsidRPr="009929DE" w14:paraId="52EE9459" w14:textId="77777777" w:rsidTr="00044CED">
        <w:trPr>
          <w:trHeight w:val="283"/>
          <w:jc w:val="center"/>
        </w:trPr>
        <w:tc>
          <w:tcPr>
            <w:tcW w:w="1438" w:type="pct"/>
          </w:tcPr>
          <w:p w14:paraId="60CFCE6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Обследование транспортных коммуникаций, кабельных линий, мостов, дюкеров, шлюзов, закрытых водоёмов, шламоотстойников, водопропускных труб, попадающих в зону возможного затопления</w:t>
            </w:r>
          </w:p>
        </w:tc>
        <w:tc>
          <w:tcPr>
            <w:tcW w:w="3562" w:type="pct"/>
          </w:tcPr>
          <w:p w14:paraId="1F2E6BE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9929DE" w14:paraId="598C0410" w14:textId="77777777" w:rsidTr="00044CED">
        <w:trPr>
          <w:trHeight w:val="283"/>
          <w:jc w:val="center"/>
        </w:trPr>
        <w:tc>
          <w:tcPr>
            <w:tcW w:w="1438" w:type="pct"/>
          </w:tcPr>
          <w:p w14:paraId="25BDF7D8"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Ограничение использования некоторых объектов</w:t>
            </w:r>
          </w:p>
        </w:tc>
        <w:tc>
          <w:tcPr>
            <w:tcW w:w="3562" w:type="pct"/>
          </w:tcPr>
          <w:p w14:paraId="03D9E75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Решение принимается по результатам обследования (см)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B30CF0" w:rsidRPr="009929DE" w14:paraId="4B022027" w14:textId="77777777" w:rsidTr="00044CED">
        <w:trPr>
          <w:trHeight w:val="283"/>
          <w:jc w:val="center"/>
        </w:trPr>
        <w:tc>
          <w:tcPr>
            <w:tcW w:w="1438" w:type="pct"/>
          </w:tcPr>
          <w:p w14:paraId="6B84BA65"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62" w:type="pct"/>
          </w:tcPr>
          <w:p w14:paraId="5DEF93B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B30CF0" w:rsidRPr="009929DE" w14:paraId="519A7030" w14:textId="77777777" w:rsidTr="00044CED">
        <w:trPr>
          <w:trHeight w:val="283"/>
          <w:jc w:val="center"/>
        </w:trPr>
        <w:tc>
          <w:tcPr>
            <w:tcW w:w="1438" w:type="pct"/>
          </w:tcPr>
          <w:p w14:paraId="2B98681D"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Составление проектов защиты территорий, их планомерная реализация </w:t>
            </w:r>
          </w:p>
        </w:tc>
        <w:tc>
          <w:tcPr>
            <w:tcW w:w="3562" w:type="pct"/>
          </w:tcPr>
          <w:p w14:paraId="10DEE24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основании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B30CF0" w:rsidRPr="009929DE" w14:paraId="42CC7242" w14:textId="77777777" w:rsidTr="00044CED">
        <w:trPr>
          <w:trHeight w:val="283"/>
          <w:jc w:val="center"/>
        </w:trPr>
        <w:tc>
          <w:tcPr>
            <w:tcW w:w="1438" w:type="pct"/>
          </w:tcPr>
          <w:p w14:paraId="2CCED175"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Водопоглощающие скважины (по результатам изысканий)</w:t>
            </w:r>
          </w:p>
        </w:tc>
        <w:tc>
          <w:tcPr>
            <w:tcW w:w="3562" w:type="pct"/>
          </w:tcPr>
          <w:p w14:paraId="15463E3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Смотри «Дренирование территорий». </w:t>
            </w:r>
          </w:p>
        </w:tc>
      </w:tr>
      <w:tr w:rsidR="00B30CF0" w:rsidRPr="009929DE" w14:paraId="340E2FE6" w14:textId="77777777" w:rsidTr="00044CED">
        <w:trPr>
          <w:trHeight w:val="283"/>
          <w:jc w:val="center"/>
        </w:trPr>
        <w:tc>
          <w:tcPr>
            <w:tcW w:w="1438" w:type="pct"/>
          </w:tcPr>
          <w:p w14:paraId="3848180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размещением и строительство объектов в соответствии с законодательством, требованиями норм и правил</w:t>
            </w:r>
          </w:p>
        </w:tc>
        <w:tc>
          <w:tcPr>
            <w:tcW w:w="3562" w:type="pct"/>
          </w:tcPr>
          <w:p w14:paraId="40CDC9E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Контроль за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14:paraId="31C6D60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 </w:t>
            </w:r>
          </w:p>
        </w:tc>
      </w:tr>
      <w:tr w:rsidR="00B30CF0" w:rsidRPr="009929DE" w14:paraId="14B35B11" w14:textId="77777777" w:rsidTr="00044CED">
        <w:trPr>
          <w:trHeight w:val="283"/>
          <w:jc w:val="center"/>
        </w:trPr>
        <w:tc>
          <w:tcPr>
            <w:tcW w:w="1438" w:type="pct"/>
          </w:tcPr>
          <w:p w14:paraId="1F50647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Создание запасов материально-технических средств и сорбирующих материалов для ликвидации ЧС и их последствий</w:t>
            </w:r>
          </w:p>
        </w:tc>
        <w:tc>
          <w:tcPr>
            <w:tcW w:w="3562" w:type="pct"/>
          </w:tcPr>
          <w:p w14:paraId="6A2B283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9929DE" w14:paraId="0E8F556B" w14:textId="77777777" w:rsidTr="00044CED">
        <w:trPr>
          <w:trHeight w:val="283"/>
          <w:jc w:val="center"/>
        </w:trPr>
        <w:tc>
          <w:tcPr>
            <w:tcW w:w="1438" w:type="pct"/>
          </w:tcPr>
          <w:p w14:paraId="3FB969C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62" w:type="pct"/>
          </w:tcPr>
          <w:p w14:paraId="471BBF86"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 3.</w:t>
            </w:r>
            <w:r w:rsidRPr="009929DE">
              <w:rPr>
                <w:rFonts w:ascii="Times New Roman" w:eastAsia="Times New Roman" w:hAnsi="Times New Roman"/>
                <w:sz w:val="20"/>
                <w:szCs w:val="20"/>
                <w:lang w:eastAsia="ru-RU"/>
              </w:rPr>
              <w:t xml:space="preserve"> Создание специальных команд. Обучение методике проведения в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B30CF0" w:rsidRPr="009929DE" w14:paraId="2EC905BE" w14:textId="77777777" w:rsidTr="00044CED">
        <w:trPr>
          <w:trHeight w:val="283"/>
          <w:jc w:val="center"/>
        </w:trPr>
        <w:tc>
          <w:tcPr>
            <w:tcW w:w="1438" w:type="pct"/>
          </w:tcPr>
          <w:p w14:paraId="2BCCA644"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Готовность коммунальных служб</w:t>
            </w:r>
          </w:p>
        </w:tc>
        <w:tc>
          <w:tcPr>
            <w:tcW w:w="3562" w:type="pct"/>
          </w:tcPr>
          <w:p w14:paraId="6513419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9929DE" w14:paraId="605E166A" w14:textId="77777777" w:rsidTr="00044CED">
        <w:trPr>
          <w:trHeight w:val="283"/>
          <w:jc w:val="center"/>
        </w:trPr>
        <w:tc>
          <w:tcPr>
            <w:tcW w:w="1438" w:type="pct"/>
          </w:tcPr>
          <w:p w14:paraId="70EE1E7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Организация круглосуточного дежурства</w:t>
            </w:r>
          </w:p>
        </w:tc>
        <w:tc>
          <w:tcPr>
            <w:tcW w:w="3562" w:type="pct"/>
          </w:tcPr>
          <w:p w14:paraId="7A13B044"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2.</w:t>
            </w:r>
            <w:r w:rsidRPr="009929DE">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B30CF0" w:rsidRPr="009929DE" w14:paraId="617BADA2" w14:textId="77777777" w:rsidTr="00044CED">
        <w:trPr>
          <w:trHeight w:val="283"/>
          <w:jc w:val="center"/>
        </w:trPr>
        <w:tc>
          <w:tcPr>
            <w:tcW w:w="1438" w:type="pct"/>
          </w:tcPr>
          <w:p w14:paraId="148EC823"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Выделение финансовых средств на проведение мероприятий</w:t>
            </w:r>
          </w:p>
        </w:tc>
        <w:tc>
          <w:tcPr>
            <w:tcW w:w="3562" w:type="pct"/>
          </w:tcPr>
          <w:p w14:paraId="44A0A23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B30CF0" w:rsidRPr="009929DE" w14:paraId="2C6FB08A" w14:textId="77777777" w:rsidTr="00044CED">
        <w:trPr>
          <w:trHeight w:val="283"/>
          <w:jc w:val="center"/>
        </w:trPr>
        <w:tc>
          <w:tcPr>
            <w:tcW w:w="5000" w:type="pct"/>
            <w:gridSpan w:val="2"/>
          </w:tcPr>
          <w:p w14:paraId="6A0A691F" w14:textId="77777777" w:rsidR="00B30CF0" w:rsidRPr="009929DE" w:rsidRDefault="00B30CF0" w:rsidP="00044CED">
            <w:pPr>
              <w:spacing w:after="0" w:line="240" w:lineRule="auto"/>
              <w:jc w:val="center"/>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Критические параметры (летальный исход для человека):</w:t>
            </w:r>
          </w:p>
        </w:tc>
      </w:tr>
      <w:tr w:rsidR="00B30CF0" w:rsidRPr="009F342B" w14:paraId="0979C1C5" w14:textId="77777777" w:rsidTr="00044CED">
        <w:trPr>
          <w:trHeight w:val="283"/>
          <w:jc w:val="center"/>
        </w:trPr>
        <w:tc>
          <w:tcPr>
            <w:tcW w:w="5000" w:type="pct"/>
            <w:gridSpan w:val="2"/>
          </w:tcPr>
          <w:p w14:paraId="53D475A6" w14:textId="77777777" w:rsidR="00B30CF0" w:rsidRPr="009929DE" w:rsidRDefault="00B30CF0" w:rsidP="00044CED">
            <w:pPr>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Н=1,5 м (высота потока) – </w:t>
            </w:r>
            <w:r w:rsidRPr="009929DE">
              <w:rPr>
                <w:rFonts w:ascii="Times New Roman" w:eastAsia="Times New Roman" w:hAnsi="Times New Roman"/>
                <w:sz w:val="20"/>
                <w:szCs w:val="20"/>
                <w:lang w:val="en-US" w:eastAsia="ru-RU"/>
              </w:rPr>
              <w:t>V</w:t>
            </w:r>
            <w:r w:rsidRPr="009929DE">
              <w:rPr>
                <w:rFonts w:ascii="Times New Roman" w:eastAsia="Times New Roman" w:hAnsi="Times New Roman"/>
                <w:sz w:val="20"/>
                <w:szCs w:val="20"/>
                <w:lang w:eastAsia="ru-RU"/>
              </w:rPr>
              <w:t xml:space="preserve"> = 2,5 м/с (скорость потока)</w:t>
            </w:r>
          </w:p>
          <w:p w14:paraId="18B24124" w14:textId="77777777" w:rsidR="00B30CF0" w:rsidRPr="009F342B" w:rsidRDefault="00B30CF0" w:rsidP="00044CED">
            <w:pPr>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t</w:t>
            </w:r>
            <w:r w:rsidRPr="009929DE">
              <w:rPr>
                <w:rFonts w:ascii="Times New Roman" w:eastAsia="Times New Roman" w:hAnsi="Times New Roman"/>
                <w:sz w:val="20"/>
                <w:szCs w:val="20"/>
                <w:lang w:eastAsia="ru-RU"/>
              </w:rPr>
              <w:t>=2-3</w:t>
            </w:r>
            <w:r w:rsidRPr="009929DE">
              <w:rPr>
                <w:rFonts w:ascii="Times New Roman" w:eastAsia="Times New Roman" w:hAnsi="Times New Roman"/>
                <w:sz w:val="20"/>
                <w:szCs w:val="20"/>
                <w:vertAlign w:val="superscript"/>
                <w:lang w:eastAsia="ru-RU"/>
              </w:rPr>
              <w:t xml:space="preserve">о </w:t>
            </w:r>
            <w:r w:rsidRPr="009929DE">
              <w:rPr>
                <w:rFonts w:ascii="Times New Roman" w:eastAsia="Times New Roman" w:hAnsi="Times New Roman"/>
                <w:sz w:val="20"/>
                <w:szCs w:val="20"/>
                <w:lang w:eastAsia="ru-RU"/>
              </w:rPr>
              <w:t xml:space="preserve">(температура воды) – </w:t>
            </w:r>
            <w:r w:rsidRPr="009929DE">
              <w:rPr>
                <w:rFonts w:ascii="Times New Roman" w:eastAsia="Times New Roman" w:hAnsi="Times New Roman"/>
                <w:sz w:val="20"/>
                <w:szCs w:val="20"/>
                <w:lang w:val="en-US" w:eastAsia="ru-RU"/>
              </w:rPr>
              <w:t>T</w:t>
            </w:r>
            <w:r w:rsidRPr="009929DE">
              <w:rPr>
                <w:rFonts w:ascii="Times New Roman" w:eastAsia="Times New Roman" w:hAnsi="Times New Roman"/>
                <w:sz w:val="20"/>
                <w:szCs w:val="20"/>
                <w:lang w:eastAsia="ru-RU"/>
              </w:rPr>
              <w:t xml:space="preserve"> = 10-15 мин (время пребывания в воде)</w:t>
            </w:r>
          </w:p>
        </w:tc>
      </w:tr>
      <w:bookmarkEnd w:id="112"/>
      <w:bookmarkEnd w:id="113"/>
      <w:bookmarkEnd w:id="114"/>
      <w:bookmarkEnd w:id="115"/>
      <w:bookmarkEnd w:id="116"/>
      <w:bookmarkEnd w:id="117"/>
      <w:bookmarkEnd w:id="118"/>
      <w:bookmarkEnd w:id="119"/>
      <w:bookmarkEnd w:id="120"/>
      <w:bookmarkEnd w:id="121"/>
      <w:bookmarkEnd w:id="122"/>
      <w:bookmarkEnd w:id="123"/>
      <w:bookmarkEnd w:id="124"/>
      <w:bookmarkEnd w:id="138"/>
      <w:bookmarkEnd w:id="139"/>
      <w:bookmarkEnd w:id="140"/>
      <w:bookmarkEnd w:id="141"/>
      <w:bookmarkEnd w:id="142"/>
    </w:tbl>
    <w:p w14:paraId="1F0B652E" w14:textId="77777777" w:rsidR="00B30CF0" w:rsidRDefault="00B30CF0" w:rsidP="00B30CF0"/>
    <w:p w14:paraId="76323838" w14:textId="77777777" w:rsidR="007E431C" w:rsidRDefault="007E431C" w:rsidP="00B30CF0"/>
    <w:p w14:paraId="435AA883" w14:textId="77777777" w:rsidR="007E431C" w:rsidRDefault="007E431C" w:rsidP="00B30CF0"/>
    <w:p w14:paraId="6F7BEEFA" w14:textId="77777777" w:rsidR="007E431C" w:rsidRDefault="007E431C" w:rsidP="00B30CF0"/>
    <w:p w14:paraId="10A9AC9B" w14:textId="77777777" w:rsidR="007E431C" w:rsidRDefault="007E431C" w:rsidP="00B30CF0"/>
    <w:p w14:paraId="7A82F6B7" w14:textId="77777777" w:rsidR="007E431C" w:rsidRDefault="007E431C" w:rsidP="00B30CF0"/>
    <w:p w14:paraId="6169A340" w14:textId="77777777" w:rsidR="007E431C" w:rsidRDefault="007E431C" w:rsidP="00B30CF0"/>
    <w:p w14:paraId="602DCA88" w14:textId="77777777" w:rsidR="007E431C" w:rsidRDefault="007E431C" w:rsidP="00B30CF0"/>
    <w:p w14:paraId="6DF4A090" w14:textId="77777777" w:rsidR="007E431C" w:rsidRDefault="007E431C" w:rsidP="00B30CF0"/>
    <w:p w14:paraId="67082737" w14:textId="77777777" w:rsidR="007E431C" w:rsidRDefault="007E431C" w:rsidP="00B30CF0"/>
    <w:p w14:paraId="178DD729" w14:textId="77777777" w:rsidR="007E431C" w:rsidRDefault="007E431C" w:rsidP="00B30CF0"/>
    <w:p w14:paraId="5E249DC6" w14:textId="77777777" w:rsidR="007E431C" w:rsidRDefault="007E431C" w:rsidP="00B30CF0"/>
    <w:p w14:paraId="6224E928" w14:textId="77777777" w:rsidR="007E431C" w:rsidRDefault="007E431C" w:rsidP="00B30CF0"/>
    <w:p w14:paraId="631D5605" w14:textId="77777777" w:rsidR="007E431C" w:rsidRDefault="007E431C" w:rsidP="00B30CF0"/>
    <w:p w14:paraId="1872B849" w14:textId="77777777" w:rsidR="007E431C" w:rsidRDefault="007E431C" w:rsidP="00B30CF0"/>
    <w:p w14:paraId="22FA7858" w14:textId="77777777" w:rsidR="007E431C" w:rsidRDefault="007E431C" w:rsidP="00B30CF0">
      <w:pPr>
        <w:sectPr w:rsidR="007E431C" w:rsidSect="00B21E8D">
          <w:type w:val="continuous"/>
          <w:pgSz w:w="16838" w:h="11906" w:orient="landscape"/>
          <w:pgMar w:top="567" w:right="1134" w:bottom="1134" w:left="1134" w:header="709" w:footer="709" w:gutter="0"/>
          <w:cols w:space="708"/>
          <w:docGrid w:linePitch="360"/>
        </w:sectPr>
      </w:pPr>
    </w:p>
    <w:p w14:paraId="7DE77E37" w14:textId="0C7C6514" w:rsidR="007E431C" w:rsidRDefault="007E431C" w:rsidP="007E431C">
      <w:pPr>
        <w:pStyle w:val="2"/>
        <w:numPr>
          <w:ilvl w:val="1"/>
          <w:numId w:val="52"/>
        </w:numPr>
        <w:tabs>
          <w:tab w:val="clear" w:pos="794"/>
        </w:tabs>
        <w:spacing w:before="240" w:after="120"/>
        <w:ind w:left="993" w:hanging="633"/>
        <w:jc w:val="both"/>
        <w:rPr>
          <w:b/>
        </w:rPr>
      </w:pPr>
      <w:bookmarkStart w:id="453" w:name="_Toc199242698"/>
      <w:r w:rsidRPr="007E431C">
        <w:rPr>
          <w:b/>
        </w:rPr>
        <w:t xml:space="preserve">Исходные данные и требования для разработки </w:t>
      </w:r>
      <w:r w:rsidR="004D092B">
        <w:rPr>
          <w:b/>
        </w:rPr>
        <w:t>ИТМ</w:t>
      </w:r>
      <w:r w:rsidRPr="007E431C">
        <w:rPr>
          <w:b/>
        </w:rPr>
        <w:t xml:space="preserve"> </w:t>
      </w:r>
      <w:r w:rsidR="004D092B">
        <w:rPr>
          <w:b/>
        </w:rPr>
        <w:t>ГО</w:t>
      </w:r>
      <w:r w:rsidRPr="007E431C">
        <w:rPr>
          <w:b/>
        </w:rPr>
        <w:t xml:space="preserve"> и предупреждения </w:t>
      </w:r>
      <w:r w:rsidR="004D092B">
        <w:rPr>
          <w:b/>
        </w:rPr>
        <w:t>ЧС</w:t>
      </w:r>
      <w:r w:rsidRPr="007E431C">
        <w:rPr>
          <w:b/>
        </w:rPr>
        <w:t>, включаемые в задание на проектирование</w:t>
      </w:r>
      <w:bookmarkEnd w:id="453"/>
    </w:p>
    <w:p w14:paraId="45F67438" w14:textId="56B25581" w:rsidR="002427F7" w:rsidRPr="002427F7" w:rsidRDefault="002427F7" w:rsidP="002427F7">
      <w:pPr>
        <w:jc w:val="center"/>
        <w:rPr>
          <w:lang w:eastAsia="ru-RU"/>
        </w:rPr>
      </w:pPr>
      <w:r>
        <w:rPr>
          <w:noProof/>
          <w:lang w:eastAsia="ru-RU"/>
        </w:rPr>
        <w:drawing>
          <wp:inline distT="0" distB="0" distL="0" distR="0" wp14:anchorId="12871F71" wp14:editId="1B4E1B75">
            <wp:extent cx="6480175" cy="8384540"/>
            <wp:effectExtent l="0" t="0" r="0" b="0"/>
            <wp:docPr id="1073249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4948" name="Рисунок 10732494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p>
    <w:p w14:paraId="1FCC03FC" w14:textId="12AF6438" w:rsidR="007E431C" w:rsidRDefault="002427F7" w:rsidP="007E431C">
      <w:pPr>
        <w:jc w:val="center"/>
      </w:pPr>
      <w:r>
        <w:rPr>
          <w:noProof/>
          <w:lang w:eastAsia="ru-RU"/>
        </w:rPr>
        <w:drawing>
          <wp:inline distT="0" distB="0" distL="0" distR="0" wp14:anchorId="4EBBA9A7" wp14:editId="4A0CE1F1">
            <wp:extent cx="6480175" cy="8384540"/>
            <wp:effectExtent l="0" t="0" r="0" b="0"/>
            <wp:docPr id="14828101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10146" name="Рисунок 148281014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r>
        <w:rPr>
          <w:noProof/>
          <w:lang w:eastAsia="ru-RU"/>
        </w:rPr>
        <w:drawing>
          <wp:inline distT="0" distB="0" distL="0" distR="0" wp14:anchorId="59F58BFA" wp14:editId="1023D772">
            <wp:extent cx="6480175" cy="8384540"/>
            <wp:effectExtent l="0" t="0" r="0" b="0"/>
            <wp:docPr id="3626758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75893" name="Рисунок 36267589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p>
    <w:p w14:paraId="4F692BB5" w14:textId="77777777" w:rsidR="007E431C" w:rsidRDefault="007E431C" w:rsidP="00B30CF0"/>
    <w:p w14:paraId="7E9426FC" w14:textId="77777777" w:rsidR="007E431C" w:rsidRDefault="007E431C" w:rsidP="00B30CF0"/>
    <w:sectPr w:rsidR="007E431C" w:rsidSect="007E431C">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3A846E" w14:textId="77777777" w:rsidR="00176FA0" w:rsidRDefault="00176FA0">
      <w:r>
        <w:separator/>
      </w:r>
    </w:p>
  </w:endnote>
  <w:endnote w:type="continuationSeparator" w:id="0">
    <w:p w14:paraId="6E641451" w14:textId="77777777" w:rsidR="00176FA0" w:rsidRDefault="00176FA0">
      <w:r>
        <w:continuationSeparator/>
      </w:r>
    </w:p>
  </w:endnote>
  <w:endnote w:id="1">
    <w:p w14:paraId="2782FD35" w14:textId="77777777" w:rsidR="000525F3" w:rsidRDefault="000525F3" w:rsidP="000525F3">
      <w:pPr>
        <w:pStyle w:val="ae"/>
        <w:jc w:val="both"/>
        <w:rPr>
          <w:sz w:val="18"/>
        </w:rPr>
      </w:pPr>
      <w:r>
        <w:rPr>
          <w:rStyle w:val="afb"/>
          <w:rFonts w:eastAsia="Arial Unicode MS"/>
          <w:sz w:val="18"/>
        </w:rPr>
        <w:end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endnote>
  <w:endnote w:id="2">
    <w:p w14:paraId="6738A15C" w14:textId="77777777" w:rsidR="000525F3" w:rsidRDefault="000525F3" w:rsidP="000525F3">
      <w:pPr>
        <w:pStyle w:val="ae"/>
        <w:jc w:val="both"/>
        <w:rPr>
          <w:sz w:val="18"/>
        </w:rPr>
      </w:pPr>
      <w:r>
        <w:rPr>
          <w:rStyle w:val="afb"/>
          <w:rFonts w:eastAsia="Arial Unicode MS"/>
          <w:sz w:val="18"/>
        </w:rPr>
        <w:end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300 м.</w:t>
      </w:r>
    </w:p>
  </w:endnote>
  <w:endnote w:id="3">
    <w:p w14:paraId="38EAC2EA" w14:textId="40F90AAA" w:rsidR="00A246BF" w:rsidRPr="00A246BF" w:rsidRDefault="00A246BF">
      <w:pPr>
        <w:pStyle w:val="ae"/>
        <w:rPr>
          <w:sz w:val="18"/>
          <w:szCs w:val="18"/>
        </w:rPr>
      </w:pPr>
      <w:r w:rsidRPr="00A246BF">
        <w:rPr>
          <w:rStyle w:val="afb"/>
          <w:sz w:val="18"/>
          <w:szCs w:val="18"/>
        </w:rPr>
        <w:endnoteRef/>
      </w:r>
      <w:r w:rsidRPr="00A246BF">
        <w:rPr>
          <w:sz w:val="18"/>
          <w:szCs w:val="18"/>
        </w:rPr>
        <w:t xml:space="preserve"> Постановление Правительства Красноярского края от 30.09.2013 </w:t>
      </w:r>
      <w:r>
        <w:rPr>
          <w:sz w:val="18"/>
          <w:szCs w:val="18"/>
        </w:rPr>
        <w:t>№</w:t>
      </w:r>
      <w:r w:rsidRPr="00A246BF">
        <w:rPr>
          <w:sz w:val="18"/>
          <w:szCs w:val="18"/>
        </w:rPr>
        <w:t xml:space="preserve"> 503-п</w:t>
      </w:r>
      <w:r>
        <w:rPr>
          <w:sz w:val="18"/>
          <w:szCs w:val="18"/>
        </w:rPr>
        <w:t>.</w:t>
      </w:r>
    </w:p>
  </w:endnote>
  <w:endnote w:id="4">
    <w:p w14:paraId="02932EBA" w14:textId="77777777" w:rsidR="000525F3" w:rsidRDefault="000525F3" w:rsidP="000525F3">
      <w:pPr>
        <w:pStyle w:val="ae"/>
        <w:jc w:val="both"/>
        <w:rPr>
          <w:sz w:val="18"/>
        </w:rPr>
      </w:pPr>
      <w:r>
        <w:rPr>
          <w:rStyle w:val="afb"/>
          <w:rFonts w:eastAsia="Arial Unicode MS"/>
          <w:sz w:val="18"/>
        </w:rPr>
        <w:end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endnote>
  <w:endnote w:id="5">
    <w:p w14:paraId="479A2A61" w14:textId="77777777" w:rsidR="00785864" w:rsidRDefault="00785864" w:rsidP="003F0F8A">
      <w:pPr>
        <w:pStyle w:val="ae"/>
        <w:jc w:val="both"/>
        <w:rPr>
          <w:sz w:val="18"/>
        </w:rPr>
      </w:pPr>
      <w:r>
        <w:rPr>
          <w:rStyle w:val="afb"/>
          <w:rFonts w:eastAsia="Arial Unicode MS"/>
          <w:sz w:val="18"/>
        </w:rPr>
        <w:end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н</w:t>
      </w:r>
      <w:r w:rsidRPr="00F15DCB">
        <w:rPr>
          <w:sz w:val="18"/>
        </w:rPr>
        <w:t>асосны</w:t>
      </w:r>
      <w:r>
        <w:rPr>
          <w:sz w:val="18"/>
        </w:rPr>
        <w:t>х</w:t>
      </w:r>
      <w:r w:rsidRPr="00F15DCB">
        <w:rPr>
          <w:sz w:val="18"/>
        </w:rPr>
        <w:t xml:space="preserve"> станци</w:t>
      </w:r>
      <w:r>
        <w:rPr>
          <w:sz w:val="18"/>
        </w:rPr>
        <w:t>й планируемой производительности, СЗЗ составляет 15 м.</w:t>
      </w:r>
    </w:p>
  </w:endnote>
  <w:endnote w:id="6">
    <w:p w14:paraId="4C2A908B" w14:textId="77777777" w:rsidR="00D74F59" w:rsidRDefault="00D74F59" w:rsidP="00643E8F">
      <w:pPr>
        <w:pStyle w:val="ae"/>
        <w:jc w:val="both"/>
        <w:rPr>
          <w:sz w:val="18"/>
        </w:rPr>
      </w:pPr>
      <w:r>
        <w:rPr>
          <w:rStyle w:val="afb"/>
          <w:rFonts w:eastAsia="Arial Unicode MS"/>
          <w:sz w:val="18"/>
        </w:rPr>
        <w:endnoteRef/>
      </w:r>
      <w:r>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Pr>
            <w:sz w:val="18"/>
          </w:rPr>
          <w:t>3 метров</w:t>
        </w:r>
      </w:smartTag>
      <w:r>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endnote>
  <w:endnote w:id="7">
    <w:p w14:paraId="0F6DB17B" w14:textId="77777777" w:rsidR="00D74F59" w:rsidRDefault="00D74F59" w:rsidP="003F0F8A">
      <w:pPr>
        <w:pStyle w:val="ae"/>
        <w:jc w:val="both"/>
        <w:rPr>
          <w:sz w:val="18"/>
        </w:rPr>
      </w:pPr>
      <w:r>
        <w:rPr>
          <w:rStyle w:val="afb"/>
          <w:rFonts w:eastAsia="Arial Unicode MS"/>
          <w:sz w:val="18"/>
        </w:rPr>
        <w:end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AB0863">
        <w:rPr>
          <w:sz w:val="18"/>
        </w:rPr>
        <w:t>25</w:t>
      </w:r>
      <w:r>
        <w:rPr>
          <w:sz w:val="18"/>
        </w:rPr>
        <w:t xml:space="preserve"> м (по обе стороны) для автодорог </w:t>
      </w:r>
      <w:r>
        <w:rPr>
          <w:sz w:val="18"/>
          <w:lang w:val="en-US"/>
        </w:rPr>
        <w:t>V</w:t>
      </w:r>
      <w:r>
        <w:rPr>
          <w:sz w:val="18"/>
        </w:rPr>
        <w:t xml:space="preserve"> категории. Размер санитарного разрыва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1"/>
    <w:family w:val="roman"/>
    <w:pitch w:val="default"/>
  </w:font>
  <w:font w:name="Franklin Gothic Medium Cond">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Yu Gothic"/>
    <w:panose1 w:val="00000000000000000000"/>
    <w:charset w:val="80"/>
    <w:family w:val="auto"/>
    <w:notTrueType/>
    <w:pitch w:val="default"/>
    <w:sig w:usb0="00000001" w:usb1="08070000" w:usb2="00000010" w:usb3="00000000" w:csb0="00020000" w:csb1="00000000"/>
  </w:font>
  <w:font w:name="OpenSymbol">
    <w:altName w:val="Calibri"/>
    <w:panose1 w:val="05010000000000000000"/>
    <w:charset w:val="00"/>
    <w:family w:val="auto"/>
    <w:pitch w:val="variable"/>
    <w:sig w:usb0="800000AF" w:usb1="1001ECEA" w:usb2="00000000" w:usb3="00000000" w:csb0="00000001" w:csb1="00000000"/>
  </w:font>
  <w:font w:name="Andale Sans UI">
    <w:charset w:val="00"/>
    <w:family w:val="auto"/>
    <w:pitch w:val="variable"/>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6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Noto Sans Devanagari UI">
    <w:charset w:val="00"/>
    <w:family w:val="swiss"/>
    <w:pitch w:val="variable"/>
    <w:sig w:usb0="80008023" w:usb1="00002046" w:usb2="00000000" w:usb3="00000000" w:csb0="00000001" w:csb1="00000000"/>
  </w:font>
  <w:font w:name="Antiqua">
    <w:charset w:val="00"/>
    <w:family w:val="auto"/>
    <w:pitch w:val="variable"/>
    <w:sig w:usb0="00000007" w:usb1="00000000" w:usb2="00000000" w:usb3="00000000" w:csb0="00000013" w:csb1="00000000"/>
  </w:font>
  <w:font w:name="Times-Roman">
    <w:altName w:val="Times New Roman"/>
    <w:charset w:val="00"/>
    <w:family w:val="roman"/>
    <w:pitch w:val="variable"/>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A70C4" w14:textId="77777777" w:rsidR="002A230D" w:rsidRDefault="002A230D" w:rsidP="004226DD">
    <w:pPr>
      <w:pStyle w:val="af0"/>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separate"/>
    </w:r>
    <w:r>
      <w:rPr>
        <w:rStyle w:val="af2"/>
        <w:noProof/>
      </w:rPr>
      <w:t>1</w:t>
    </w:r>
    <w:r>
      <w:rPr>
        <w:rStyle w:val="af2"/>
      </w:rPr>
      <w:fldChar w:fldCharType="end"/>
    </w:r>
  </w:p>
  <w:p w14:paraId="3E84E3A6" w14:textId="77777777" w:rsidR="002A230D" w:rsidRDefault="002A230D" w:rsidP="00A94491">
    <w:pPr>
      <w:pStyle w:val="af0"/>
      <w:ind w:right="360"/>
    </w:pPr>
  </w:p>
  <w:p w14:paraId="0B1E25FC" w14:textId="77777777" w:rsidR="002A230D" w:rsidRDefault="002A230D"/>
  <w:p w14:paraId="1EA3DD63" w14:textId="77777777" w:rsidR="002A230D" w:rsidRDefault="002A230D"/>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3DDD86" w14:textId="77777777" w:rsidR="00B662A1" w:rsidRDefault="00B662A1" w:rsidP="008F48D3">
    <w:pPr>
      <w:pStyle w:val="af0"/>
      <w:tabs>
        <w:tab w:val="clear" w:pos="4677"/>
        <w:tab w:val="clear" w:pos="9355"/>
        <w:tab w:val="left" w:pos="12220"/>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0AE44A" w14:textId="77777777" w:rsidR="00176FA0" w:rsidRDefault="00176FA0">
      <w:r>
        <w:separator/>
      </w:r>
    </w:p>
  </w:footnote>
  <w:footnote w:type="continuationSeparator" w:id="0">
    <w:p w14:paraId="278D763B" w14:textId="77777777" w:rsidR="00176FA0" w:rsidRDefault="00176FA0">
      <w:r>
        <w:continuationSeparator/>
      </w:r>
    </w:p>
  </w:footnote>
  <w:footnote w:id="1">
    <w:p w14:paraId="471C5614" w14:textId="77777777" w:rsidR="00DC5FFA" w:rsidRPr="00E9148F" w:rsidRDefault="00DC5FFA" w:rsidP="00DC5FFA">
      <w:pPr>
        <w:pStyle w:val="afffffff7"/>
        <w:jc w:val="both"/>
        <w:rPr>
          <w:sz w:val="18"/>
          <w:szCs w:val="18"/>
        </w:rPr>
      </w:pPr>
      <w:r w:rsidRPr="00E9148F">
        <w:rPr>
          <w:rStyle w:val="af9"/>
          <w:sz w:val="18"/>
          <w:szCs w:val="18"/>
        </w:rPr>
        <w:footnoteRef/>
      </w:r>
      <w:r w:rsidRPr="00E9148F">
        <w:rPr>
          <w:sz w:val="18"/>
          <w:szCs w:val="18"/>
        </w:rPr>
        <w:t xml:space="preserve"> Согласно приказу Министерства культуры Российской Федерации от 01.09.2015 № 2328 сведения о местонахождении объекта археологического наследия, фотографическое</w:t>
      </w:r>
      <w:r>
        <w:rPr>
          <w:sz w:val="18"/>
          <w:szCs w:val="18"/>
        </w:rPr>
        <w:t xml:space="preserve"> </w:t>
      </w:r>
      <w:r w:rsidRPr="00E9148F">
        <w:rPr>
          <w:sz w:val="18"/>
          <w:szCs w:val="18"/>
        </w:rPr>
        <w:t>(иное графическое) изображение объекта археологического наследия, описание границ территории объекта археологического наследия с приложением перечня координат характерных точек этих границ в системе координат, сведения о предмете охраны объекта археологического наследия опубликованию не подлежат.</w:t>
      </w:r>
    </w:p>
  </w:footnote>
  <w:footnote w:id="2">
    <w:p w14:paraId="5BF20FD1" w14:textId="77777777" w:rsidR="00130E91" w:rsidRPr="00FF4BE9" w:rsidRDefault="00130E91" w:rsidP="00130E91">
      <w:pPr>
        <w:pStyle w:val="afffffff7"/>
        <w:rPr>
          <w:sz w:val="18"/>
          <w:szCs w:val="18"/>
        </w:rPr>
      </w:pPr>
      <w:r w:rsidRPr="00FF4BE9">
        <w:rPr>
          <w:rStyle w:val="af9"/>
          <w:sz w:val="18"/>
          <w:szCs w:val="18"/>
        </w:rPr>
        <w:footnoteRef/>
      </w:r>
      <w:r w:rsidRPr="00FF4BE9">
        <w:rPr>
          <w:sz w:val="18"/>
          <w:szCs w:val="18"/>
        </w:rPr>
        <w:t xml:space="preserve"> Постановлени</w:t>
      </w:r>
      <w:r>
        <w:rPr>
          <w:sz w:val="18"/>
          <w:szCs w:val="18"/>
        </w:rPr>
        <w:t>я</w:t>
      </w:r>
      <w:r w:rsidRPr="00FF4BE9">
        <w:rPr>
          <w:sz w:val="18"/>
          <w:szCs w:val="18"/>
        </w:rPr>
        <w:t xml:space="preserve"> Правительства </w:t>
      </w:r>
      <w:r>
        <w:rPr>
          <w:sz w:val="18"/>
          <w:szCs w:val="18"/>
        </w:rPr>
        <w:t xml:space="preserve">Красноярского края </w:t>
      </w:r>
      <w:r w:rsidRPr="00A44D57">
        <w:rPr>
          <w:sz w:val="18"/>
          <w:szCs w:val="18"/>
        </w:rPr>
        <w:t>№ 1124-п от 20.12.2022</w:t>
      </w:r>
      <w:r w:rsidRPr="00FF4BE9">
        <w:rPr>
          <w:sz w:val="18"/>
          <w:szCs w:val="18"/>
        </w:rPr>
        <w:t xml:space="preserve">. </w:t>
      </w:r>
    </w:p>
  </w:footnote>
  <w:footnote w:id="3">
    <w:p w14:paraId="70559C37" w14:textId="77777777" w:rsidR="00130E91" w:rsidRPr="00FF4BE9" w:rsidRDefault="00130E91" w:rsidP="00130E91">
      <w:pPr>
        <w:pStyle w:val="afffffff7"/>
        <w:rPr>
          <w:sz w:val="18"/>
          <w:szCs w:val="18"/>
        </w:rPr>
      </w:pPr>
      <w:r w:rsidRPr="00FF4BE9">
        <w:rPr>
          <w:rStyle w:val="af9"/>
          <w:sz w:val="18"/>
          <w:szCs w:val="18"/>
        </w:rPr>
        <w:footnoteRef/>
      </w:r>
      <w:r w:rsidRPr="00FF4BE9">
        <w:rPr>
          <w:sz w:val="18"/>
          <w:szCs w:val="18"/>
        </w:rPr>
        <w:t xml:space="preserve"> Постановлени</w:t>
      </w:r>
      <w:r>
        <w:rPr>
          <w:sz w:val="18"/>
          <w:szCs w:val="18"/>
        </w:rPr>
        <w:t>я</w:t>
      </w:r>
      <w:r w:rsidRPr="00FF4BE9">
        <w:rPr>
          <w:sz w:val="18"/>
          <w:szCs w:val="18"/>
        </w:rPr>
        <w:t xml:space="preserve"> Правительства </w:t>
      </w:r>
      <w:r w:rsidRPr="000C63BA">
        <w:rPr>
          <w:sz w:val="18"/>
          <w:szCs w:val="18"/>
        </w:rPr>
        <w:t>Красноярского края № 726-п от 19.09.2023</w:t>
      </w:r>
      <w:r>
        <w:rPr>
          <w:sz w:val="18"/>
          <w:szCs w:val="18"/>
        </w:rPr>
        <w:t>.</w:t>
      </w:r>
    </w:p>
  </w:footnote>
  <w:footnote w:id="4">
    <w:p w14:paraId="44679746" w14:textId="77777777" w:rsidR="00540530" w:rsidRPr="001145AE" w:rsidRDefault="00540530" w:rsidP="00540530">
      <w:pPr>
        <w:pStyle w:val="afffffff7"/>
        <w:rPr>
          <w:sz w:val="18"/>
          <w:szCs w:val="18"/>
        </w:rPr>
      </w:pPr>
      <w:r w:rsidRPr="001145AE">
        <w:rPr>
          <w:rStyle w:val="af9"/>
          <w:sz w:val="18"/>
          <w:szCs w:val="18"/>
        </w:rPr>
        <w:footnoteRef/>
      </w:r>
      <w:r w:rsidRPr="001145AE">
        <w:rPr>
          <w:sz w:val="18"/>
          <w:szCs w:val="18"/>
        </w:rPr>
        <w:t xml:space="preserve"> Данные Красноярскстата: https://24.rosstat.gov.ru/folder/199864.</w:t>
      </w:r>
    </w:p>
  </w:footnote>
  <w:footnote w:id="5">
    <w:p w14:paraId="4D7CDEC9" w14:textId="77777777" w:rsidR="00653F8C" w:rsidRPr="00D5248C" w:rsidRDefault="00653F8C" w:rsidP="00653F8C">
      <w:pPr>
        <w:pStyle w:val="afffffff7"/>
        <w:rPr>
          <w:sz w:val="18"/>
          <w:szCs w:val="18"/>
        </w:rPr>
      </w:pPr>
      <w:r w:rsidRPr="00D5248C">
        <w:rPr>
          <w:rStyle w:val="af9"/>
          <w:sz w:val="18"/>
          <w:szCs w:val="18"/>
        </w:rPr>
        <w:footnoteRef/>
      </w:r>
      <w:r w:rsidRPr="00D5248C">
        <w:rPr>
          <w:sz w:val="18"/>
          <w:szCs w:val="18"/>
        </w:rPr>
        <w:t xml:space="preserve"> Согласно данным ФС ГС РФ по </w:t>
      </w:r>
      <w:r>
        <w:rPr>
          <w:sz w:val="18"/>
          <w:szCs w:val="18"/>
        </w:rPr>
        <w:t xml:space="preserve">Красноярскому краю </w:t>
      </w:r>
      <w:r w:rsidRPr="00D5248C">
        <w:rPr>
          <w:sz w:val="18"/>
          <w:szCs w:val="18"/>
        </w:rPr>
        <w:t>в целом, за 202</w:t>
      </w:r>
      <w:r>
        <w:rPr>
          <w:sz w:val="18"/>
          <w:szCs w:val="18"/>
        </w:rPr>
        <w:t>3</w:t>
      </w:r>
      <w:r w:rsidRPr="00D5248C">
        <w:rPr>
          <w:sz w:val="18"/>
          <w:szCs w:val="18"/>
        </w:rPr>
        <w:t xml:space="preserve"> год.</w:t>
      </w:r>
    </w:p>
  </w:footnote>
  <w:footnote w:id="6">
    <w:p w14:paraId="492539AF" w14:textId="7978D037" w:rsidR="00C377AC" w:rsidRPr="00EE10B4" w:rsidRDefault="00C377AC" w:rsidP="00C377AC">
      <w:pPr>
        <w:pStyle w:val="afffffff7"/>
        <w:jc w:val="both"/>
        <w:rPr>
          <w:sz w:val="18"/>
          <w:szCs w:val="18"/>
        </w:rPr>
      </w:pPr>
      <w:r w:rsidRPr="00EE10B4">
        <w:rPr>
          <w:rStyle w:val="af9"/>
          <w:sz w:val="18"/>
          <w:szCs w:val="18"/>
        </w:rPr>
        <w:footnoteRef/>
      </w:r>
      <w:r w:rsidRPr="00EE10B4">
        <w:rPr>
          <w:sz w:val="18"/>
          <w:szCs w:val="18"/>
        </w:rPr>
        <w:t xml:space="preserve"> Согласно постановлени</w:t>
      </w:r>
      <w:r>
        <w:rPr>
          <w:sz w:val="18"/>
          <w:szCs w:val="18"/>
        </w:rPr>
        <w:t>ю</w:t>
      </w:r>
      <w:r w:rsidRPr="00EE10B4">
        <w:rPr>
          <w:sz w:val="18"/>
          <w:szCs w:val="18"/>
        </w:rPr>
        <w:t xml:space="preserve"> администрации </w:t>
      </w:r>
      <w:r w:rsidRPr="009B4187">
        <w:rPr>
          <w:sz w:val="18"/>
          <w:szCs w:val="18"/>
        </w:rPr>
        <w:t>Ужурского района</w:t>
      </w:r>
      <w:r>
        <w:rPr>
          <w:sz w:val="18"/>
          <w:szCs w:val="18"/>
        </w:rPr>
        <w:t xml:space="preserve"> </w:t>
      </w:r>
      <w:r w:rsidRPr="009B4187">
        <w:rPr>
          <w:sz w:val="18"/>
          <w:szCs w:val="18"/>
        </w:rPr>
        <w:t xml:space="preserve">от </w:t>
      </w:r>
      <w:r w:rsidR="00370C96" w:rsidRPr="00370C96">
        <w:rPr>
          <w:sz w:val="18"/>
          <w:szCs w:val="18"/>
        </w:rPr>
        <w:t>13.11.2024 № 770</w:t>
      </w:r>
      <w:r w:rsidRPr="00EE10B4">
        <w:rPr>
          <w:sz w:val="18"/>
          <w:szCs w:val="18"/>
        </w:rPr>
        <w:t>.</w:t>
      </w:r>
    </w:p>
  </w:footnote>
  <w:footnote w:id="7">
    <w:p w14:paraId="4AD6BE86" w14:textId="5A6ACBF8" w:rsidR="007C0D7B" w:rsidRPr="007C0D7B" w:rsidRDefault="007C0D7B" w:rsidP="007C0D7B">
      <w:pPr>
        <w:pStyle w:val="afffffff7"/>
        <w:jc w:val="both"/>
        <w:rPr>
          <w:sz w:val="18"/>
          <w:szCs w:val="18"/>
        </w:rPr>
      </w:pPr>
      <w:r w:rsidRPr="007C0D7B">
        <w:rPr>
          <w:rStyle w:val="af9"/>
          <w:sz w:val="18"/>
          <w:szCs w:val="18"/>
        </w:rPr>
        <w:footnoteRef/>
      </w:r>
      <w:r w:rsidRPr="007C0D7B">
        <w:rPr>
          <w:sz w:val="18"/>
          <w:szCs w:val="18"/>
        </w:rPr>
        <w:t xml:space="preserve"> В соответствии с Постановлением Совета Министров РСФСР от 30.09.1975 № 532 «Об установлении границ и режима округов санитарной охраны курортов республиканского значения «Хилово» в Псковской области, «Большой Тараскуль» в Тюменской области и курорта местного значения «Озеро Учум» в Красноярском крае»</w:t>
      </w:r>
    </w:p>
  </w:footnote>
  <w:footnote w:id="8">
    <w:p w14:paraId="5CF90DCB" w14:textId="77777777" w:rsidR="002A230D" w:rsidRPr="00DC3635" w:rsidRDefault="002A230D" w:rsidP="000E2EA1">
      <w:pPr>
        <w:pStyle w:val="afffffff7"/>
        <w:jc w:val="both"/>
        <w:rPr>
          <w:sz w:val="18"/>
          <w:szCs w:val="18"/>
        </w:rPr>
      </w:pPr>
      <w:r w:rsidRPr="00DC3635">
        <w:rPr>
          <w:rStyle w:val="af9"/>
          <w:sz w:val="18"/>
          <w:szCs w:val="18"/>
        </w:rPr>
        <w:footnoteRef/>
      </w:r>
      <w:r w:rsidRPr="00DC3635">
        <w:rPr>
          <w:sz w:val="18"/>
          <w:szCs w:val="18"/>
        </w:rPr>
        <w:t xml:space="preserve"> Под законом поражения людей понимается зависимость вероятности поражения людей от интенсивности поражающего фактора.</w:t>
      </w:r>
    </w:p>
  </w:footnote>
  <w:footnote w:id="9">
    <w:p w14:paraId="599301BC" w14:textId="77777777" w:rsidR="002A230D" w:rsidRPr="00FA5A89" w:rsidRDefault="002A230D" w:rsidP="000E2EA1">
      <w:pPr>
        <w:pStyle w:val="afffffff7"/>
        <w:jc w:val="both"/>
        <w:rPr>
          <w:sz w:val="18"/>
          <w:szCs w:val="18"/>
        </w:rPr>
      </w:pPr>
      <w:r w:rsidRPr="00FA5A89">
        <w:rPr>
          <w:rStyle w:val="af9"/>
          <w:sz w:val="18"/>
          <w:szCs w:val="18"/>
        </w:rPr>
        <w:footnoteRef/>
      </w:r>
      <w:r w:rsidRPr="00FA5A89">
        <w:rPr>
          <w:sz w:val="18"/>
          <w:szCs w:val="18"/>
          <w:lang w:val="en-US"/>
        </w:rPr>
        <w:t xml:space="preserve"> BLEVE — </w:t>
      </w:r>
      <w:r w:rsidRPr="00FA5A89">
        <w:rPr>
          <w:sz w:val="18"/>
          <w:szCs w:val="18"/>
        </w:rPr>
        <w:t>от</w:t>
      </w:r>
      <w:r w:rsidRPr="00FA5A89">
        <w:rPr>
          <w:sz w:val="18"/>
          <w:szCs w:val="18"/>
          <w:lang w:val="en-US"/>
        </w:rPr>
        <w:t xml:space="preserve"> </w:t>
      </w:r>
      <w:r w:rsidRPr="00FA5A89">
        <w:rPr>
          <w:sz w:val="18"/>
          <w:szCs w:val="18"/>
        </w:rPr>
        <w:t>англ</w:t>
      </w:r>
      <w:r w:rsidRPr="00FA5A89">
        <w:rPr>
          <w:sz w:val="18"/>
          <w:szCs w:val="18"/>
          <w:lang w:val="en-US"/>
        </w:rPr>
        <w:t xml:space="preserve">. Boiling liquid expanding vapour explosion. </w:t>
      </w:r>
      <w:r w:rsidRPr="00FA5A89">
        <w:rPr>
          <w:sz w:val="18"/>
          <w:szCs w:val="18"/>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10">
    <w:p w14:paraId="5D386E3C" w14:textId="3D096A67" w:rsidR="006A46A3" w:rsidRPr="007921F6" w:rsidRDefault="006A46A3" w:rsidP="006A46A3">
      <w:pPr>
        <w:pStyle w:val="afffffff7"/>
        <w:jc w:val="both"/>
        <w:rPr>
          <w:sz w:val="18"/>
          <w:szCs w:val="18"/>
        </w:rPr>
      </w:pPr>
      <w:r w:rsidRPr="007921F6">
        <w:rPr>
          <w:rStyle w:val="af9"/>
          <w:sz w:val="18"/>
          <w:szCs w:val="18"/>
        </w:rPr>
        <w:footnoteRef/>
      </w:r>
      <w:r w:rsidRPr="007921F6">
        <w:rPr>
          <w:sz w:val="18"/>
          <w:szCs w:val="18"/>
        </w:rPr>
        <w:t xml:space="preserve"> Согласно </w:t>
      </w:r>
      <w:r w:rsidR="008511C6" w:rsidRPr="008511C6">
        <w:rPr>
          <w:sz w:val="18"/>
          <w:szCs w:val="18"/>
        </w:rPr>
        <w:t>Постановлени</w:t>
      </w:r>
      <w:r w:rsidR="008511C6">
        <w:rPr>
          <w:sz w:val="18"/>
          <w:szCs w:val="18"/>
        </w:rPr>
        <w:t>ю</w:t>
      </w:r>
      <w:r w:rsidR="008511C6" w:rsidRPr="008511C6">
        <w:rPr>
          <w:sz w:val="18"/>
          <w:szCs w:val="18"/>
        </w:rPr>
        <w:t xml:space="preserve"> Правительства Красноярского края от 05.02.2019 № 51-п</w:t>
      </w:r>
      <w:r w:rsidRPr="007921F6">
        <w:rPr>
          <w:sz w:val="18"/>
          <w:szCs w:val="18"/>
        </w:rPr>
        <w:t xml:space="preserve"> «</w:t>
      </w:r>
      <w:r w:rsidR="008511C6" w:rsidRPr="008511C6">
        <w:rPr>
          <w:sz w:val="18"/>
          <w:szCs w:val="18"/>
        </w:rPr>
        <w:t>Об утверждении Плана привлечения сил и средств пожарно-спасательного гарнизона Красноярского края для тушения пожаров и проведения аварийно-спасательных работ на территории Красноярского края</w:t>
      </w:r>
      <w:r w:rsidRPr="007921F6">
        <w:rPr>
          <w:sz w:val="18"/>
          <w:szCs w:val="18"/>
        </w:rPr>
        <w:t>»</w:t>
      </w:r>
      <w:r w:rsidR="00E2445A">
        <w:rPr>
          <w:sz w:val="18"/>
          <w:szCs w:val="18"/>
        </w:rPr>
        <w:t xml:space="preserve"> </w:t>
      </w:r>
      <w:r w:rsidR="00E2445A" w:rsidRPr="00E2445A">
        <w:rPr>
          <w:sz w:val="18"/>
          <w:szCs w:val="18"/>
        </w:rPr>
        <w:t xml:space="preserve">(в ред. Постановления Правительства Красноярского края от 01.11.2021 </w:t>
      </w:r>
      <w:r w:rsidR="00E2445A">
        <w:rPr>
          <w:sz w:val="18"/>
          <w:szCs w:val="18"/>
        </w:rPr>
        <w:t>№</w:t>
      </w:r>
      <w:r w:rsidR="00E2445A" w:rsidRPr="00E2445A">
        <w:rPr>
          <w:sz w:val="18"/>
          <w:szCs w:val="18"/>
        </w:rPr>
        <w:t xml:space="preserve"> 775-п)</w:t>
      </w:r>
      <w:r w:rsidRPr="007921F6">
        <w:rPr>
          <w:sz w:val="18"/>
          <w:szCs w:val="18"/>
        </w:rPr>
        <w:t>.</w:t>
      </w:r>
    </w:p>
  </w:footnote>
  <w:footnote w:id="11">
    <w:p w14:paraId="55F24B93" w14:textId="7D24C1CC" w:rsidR="002D761F" w:rsidRPr="00BB650B" w:rsidRDefault="002D761F" w:rsidP="00BB650B">
      <w:pPr>
        <w:pStyle w:val="afffffff7"/>
        <w:rPr>
          <w:sz w:val="18"/>
          <w:szCs w:val="18"/>
        </w:rPr>
      </w:pPr>
      <w:r w:rsidRPr="00BB650B">
        <w:rPr>
          <w:rStyle w:val="af9"/>
          <w:sz w:val="18"/>
          <w:szCs w:val="18"/>
        </w:rPr>
        <w:footnoteRef/>
      </w:r>
      <w:r w:rsidRPr="00BB650B">
        <w:rPr>
          <w:sz w:val="18"/>
          <w:szCs w:val="18"/>
        </w:rPr>
        <w:t xml:space="preserve"> В соответствии с</w:t>
      </w:r>
      <w:r w:rsidR="00BB650B" w:rsidRPr="00BB650B">
        <w:rPr>
          <w:sz w:val="18"/>
          <w:szCs w:val="18"/>
        </w:rPr>
        <w:t xml:space="preserve"> планами противопожарного обустройства населённых пунктов - посёлок Озеро Учум и деревня Камышта.</w:t>
      </w:r>
    </w:p>
  </w:footnote>
  <w:footnote w:id="12">
    <w:p w14:paraId="2B1D065B" w14:textId="589F01A3" w:rsidR="002A230D" w:rsidRPr="00F04326" w:rsidRDefault="002A230D" w:rsidP="00F04326">
      <w:pPr>
        <w:spacing w:after="0" w:line="240" w:lineRule="auto"/>
        <w:jc w:val="both"/>
        <w:rPr>
          <w:rFonts w:ascii="Times New Roman" w:hAnsi="Times New Roman"/>
          <w:sz w:val="18"/>
          <w:szCs w:val="18"/>
        </w:rPr>
      </w:pPr>
      <w:r w:rsidRPr="00F04326">
        <w:rPr>
          <w:rStyle w:val="af9"/>
          <w:rFonts w:ascii="Times New Roman" w:hAnsi="Times New Roman"/>
          <w:sz w:val="18"/>
          <w:szCs w:val="18"/>
        </w:rPr>
        <w:footnoteRef/>
      </w:r>
      <w:r w:rsidRPr="00F04326">
        <w:rPr>
          <w:rFonts w:ascii="Times New Roman" w:hAnsi="Times New Roman"/>
          <w:sz w:val="18"/>
          <w:szCs w:val="18"/>
        </w:rPr>
        <w:t xml:space="preserve"> Предположительная численность населения Российской Федерации до 203</w:t>
      </w:r>
      <w:r w:rsidR="00F04326">
        <w:rPr>
          <w:rFonts w:ascii="Times New Roman" w:hAnsi="Times New Roman"/>
          <w:sz w:val="18"/>
          <w:szCs w:val="18"/>
        </w:rPr>
        <w:t>6</w:t>
      </w:r>
      <w:r w:rsidRPr="00F04326">
        <w:rPr>
          <w:rFonts w:ascii="Times New Roman" w:hAnsi="Times New Roman"/>
          <w:sz w:val="18"/>
          <w:szCs w:val="18"/>
        </w:rPr>
        <w:t xml:space="preserve"> года. Электронный документ. Режим доступа: </w:t>
      </w:r>
      <w:r w:rsidR="00F04326" w:rsidRPr="00F04326">
        <w:rPr>
          <w:rFonts w:ascii="Times New Roman" w:hAnsi="Times New Roman"/>
          <w:sz w:val="18"/>
          <w:szCs w:val="18"/>
        </w:rPr>
        <w:t>https://rosstat.gov.ru/folder/313/document/72529</w:t>
      </w:r>
      <w:r w:rsidRPr="00F04326">
        <w:rPr>
          <w:rFonts w:ascii="Times New Roman" w:hAnsi="Times New Roman"/>
          <w:sz w:val="18"/>
          <w:szCs w:val="18"/>
        </w:rPr>
        <w:t>.</w:t>
      </w:r>
    </w:p>
    <w:p w14:paraId="138989A2" w14:textId="77777777" w:rsidR="002A230D" w:rsidRDefault="002A230D" w:rsidP="00D84CD1">
      <w:pPr>
        <w:pStyle w:val="afffffff7"/>
      </w:pPr>
    </w:p>
  </w:footnote>
  <w:footnote w:id="13">
    <w:p w14:paraId="3F2EF74E" w14:textId="77777777" w:rsidR="00915126" w:rsidRPr="00A063D8" w:rsidRDefault="00915126" w:rsidP="00915126">
      <w:pPr>
        <w:pStyle w:val="afffffff7"/>
        <w:rPr>
          <w:sz w:val="18"/>
          <w:szCs w:val="18"/>
        </w:rPr>
      </w:pPr>
      <w:r w:rsidRPr="00A063D8">
        <w:rPr>
          <w:rStyle w:val="af9"/>
          <w:sz w:val="18"/>
          <w:szCs w:val="18"/>
        </w:rPr>
        <w:footnoteRef/>
      </w:r>
      <w:r w:rsidRPr="00A063D8">
        <w:rPr>
          <w:sz w:val="18"/>
          <w:szCs w:val="18"/>
        </w:rPr>
        <w:t xml:space="preserve"> Утверждена распоряжением Правительства Российской Федерации от 31.10.2022 № 3268-р.</w:t>
      </w:r>
    </w:p>
  </w:footnote>
  <w:footnote w:id="14">
    <w:p w14:paraId="36502A65" w14:textId="593C9190" w:rsidR="009745B2" w:rsidRDefault="009745B2" w:rsidP="009745B2">
      <w:pPr>
        <w:pStyle w:val="afffffff7"/>
        <w:jc w:val="both"/>
      </w:pPr>
      <w:r>
        <w:rPr>
          <w:rStyle w:val="af9"/>
        </w:rPr>
        <w:footnoteRef/>
      </w:r>
      <w:r>
        <w:t xml:space="preserve"> </w:t>
      </w:r>
      <w:r w:rsidRPr="009745B2">
        <w:t>Указанный радиус обслуживания не распространяется на специализированные и оздоровительные дошкольные организации, а также на специальные детские сады общего типа и общеобразовательные организации (языковые, математические, спортивные и т.п.)</w:t>
      </w:r>
      <w:r>
        <w:t>.</w:t>
      </w:r>
    </w:p>
  </w:footnote>
  <w:footnote w:id="15">
    <w:p w14:paraId="150AC158" w14:textId="4D5C2BDF" w:rsidR="009745B2" w:rsidRDefault="009745B2" w:rsidP="009745B2">
      <w:pPr>
        <w:pStyle w:val="afffffff7"/>
        <w:jc w:val="both"/>
      </w:pPr>
      <w:r>
        <w:rPr>
          <w:rStyle w:val="af9"/>
        </w:rPr>
        <w:footnoteRef/>
      </w:r>
      <w:r>
        <w:t xml:space="preserve"> </w:t>
      </w:r>
      <w:r w:rsidRPr="009745B2">
        <w:t>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footnote>
  <w:footnote w:id="16">
    <w:p w14:paraId="3D05D09E" w14:textId="74C3E88A" w:rsidR="003D6178" w:rsidRPr="003D6178" w:rsidRDefault="003D6178" w:rsidP="003D6178">
      <w:pPr>
        <w:pStyle w:val="afffffff7"/>
        <w:jc w:val="both"/>
        <w:rPr>
          <w:sz w:val="18"/>
          <w:szCs w:val="18"/>
        </w:rPr>
      </w:pPr>
      <w:r w:rsidRPr="003D6178">
        <w:rPr>
          <w:rStyle w:val="af9"/>
          <w:sz w:val="18"/>
          <w:szCs w:val="18"/>
        </w:rPr>
        <w:footnoteRef/>
      </w:r>
      <w:r w:rsidRPr="003D6178">
        <w:rPr>
          <w:sz w:val="18"/>
          <w:szCs w:val="18"/>
        </w:rPr>
        <w:t xml:space="preserve"> Свод правил СП 42.13330.2016 "Градостроительство. Планировка и застройка городских и сельских поселений" Актуализированная редакция СНиП 2.07.01-89*</w:t>
      </w:r>
      <w:r>
        <w:rPr>
          <w:sz w:val="18"/>
          <w:szCs w:val="18"/>
        </w:rPr>
        <w:t>.</w:t>
      </w:r>
    </w:p>
  </w:footnote>
  <w:footnote w:id="17">
    <w:p w14:paraId="0A48097A" w14:textId="77777777" w:rsidR="002A230D" w:rsidRPr="00AD5610" w:rsidRDefault="002A230D" w:rsidP="00895747">
      <w:pPr>
        <w:pStyle w:val="afffffff7"/>
        <w:jc w:val="both"/>
        <w:rPr>
          <w:sz w:val="18"/>
          <w:szCs w:val="18"/>
        </w:rPr>
      </w:pPr>
      <w:r w:rsidRPr="00AD5610">
        <w:rPr>
          <w:rStyle w:val="af9"/>
          <w:sz w:val="18"/>
          <w:szCs w:val="18"/>
        </w:rPr>
        <w:footnoteRef/>
      </w:r>
      <w:r w:rsidRPr="00AD5610">
        <w:rPr>
          <w:sz w:val="18"/>
          <w:szCs w:val="18"/>
        </w:rPr>
        <w:t xml:space="preserve"> Согласно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30.12.2016 № 1034/пр).</w:t>
      </w:r>
    </w:p>
  </w:footnote>
  <w:footnote w:id="18">
    <w:p w14:paraId="08A05422" w14:textId="77777777" w:rsidR="002A230D" w:rsidRPr="0074047C" w:rsidRDefault="002A230D" w:rsidP="003A7901">
      <w:pPr>
        <w:pStyle w:val="afffffff7"/>
        <w:jc w:val="both"/>
        <w:rPr>
          <w:sz w:val="18"/>
          <w:szCs w:val="18"/>
        </w:rPr>
      </w:pPr>
      <w:r w:rsidRPr="0074047C">
        <w:rPr>
          <w:rStyle w:val="af9"/>
          <w:sz w:val="18"/>
          <w:szCs w:val="18"/>
        </w:rPr>
        <w:footnoteRef/>
      </w:r>
      <w:r w:rsidRPr="0074047C">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58A139" w14:textId="6A76E18F" w:rsidR="002A230D" w:rsidRPr="000D04D2" w:rsidRDefault="00B92D86">
    <w:pPr>
      <w:pStyle w:val="ac"/>
      <w:jc w:val="center"/>
    </w:pPr>
    <w:r>
      <w:fldChar w:fldCharType="begin"/>
    </w:r>
    <w:r>
      <w:instrText>PAGE   \* MERGEFORMAT</w:instrText>
    </w:r>
    <w:r>
      <w:fldChar w:fldCharType="separate"/>
    </w:r>
    <w:r w:rsidR="0086689B">
      <w:rPr>
        <w:noProof/>
      </w:rPr>
      <w:t>109</w:t>
    </w:r>
    <w:r>
      <w:rPr>
        <w:noProof/>
      </w:rPr>
      <w:fldChar w:fldCharType="end"/>
    </w:r>
  </w:p>
  <w:p w14:paraId="552DC419" w14:textId="77777777" w:rsidR="002A230D" w:rsidRDefault="002A230D">
    <w:pPr>
      <w:pStyle w:val="ac"/>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D6B1C" w14:textId="77777777" w:rsidR="002A230D" w:rsidRDefault="002A230D">
    <w:pPr>
      <w:pStyle w:val="ac"/>
      <w:jc w:val="center"/>
    </w:pPr>
  </w:p>
  <w:p w14:paraId="2D42F6ED" w14:textId="77777777" w:rsidR="002A230D" w:rsidRDefault="002A230D">
    <w:pPr>
      <w:pStyle w:val="ac"/>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DECD96" w14:textId="48AD66BE" w:rsidR="002A230D" w:rsidRDefault="00B92D86">
    <w:pPr>
      <w:pStyle w:val="ac"/>
      <w:jc w:val="center"/>
    </w:pPr>
    <w:r>
      <w:fldChar w:fldCharType="begin"/>
    </w:r>
    <w:r>
      <w:instrText>PAGE   \* MERGEFORMAT</w:instrText>
    </w:r>
    <w:r>
      <w:fldChar w:fldCharType="separate"/>
    </w:r>
    <w:r w:rsidR="0086689B">
      <w:rPr>
        <w:noProof/>
      </w:rPr>
      <w:t>2</w:t>
    </w:r>
    <w:r>
      <w:rPr>
        <w:noProof/>
      </w:rPr>
      <w:fldChar w:fldCharType="end"/>
    </w:r>
  </w:p>
  <w:p w14:paraId="4081CED4" w14:textId="77777777" w:rsidR="002A230D" w:rsidRDefault="002A230D">
    <w:pPr>
      <w:pStyle w:val="ac"/>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5D84C" w14:textId="77777777" w:rsidR="00B662A1" w:rsidRDefault="00B662A1" w:rsidP="00472014">
    <w:pPr>
      <w:pStyle w:val="ac"/>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14:paraId="74E7809F" w14:textId="77777777" w:rsidR="00B662A1" w:rsidRDefault="00B662A1" w:rsidP="00927A5A">
    <w:pPr>
      <w:pStyle w:val="ac"/>
      <w:ind w:right="36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B4E54" w14:textId="77777777" w:rsidR="00B662A1" w:rsidRDefault="00B662A1">
    <w:pPr>
      <w:pStyle w:val="ac"/>
      <w:jc w:val="center"/>
    </w:pPr>
    <w:r>
      <w:fldChar w:fldCharType="begin"/>
    </w:r>
    <w:r>
      <w:instrText>PAGE   \* MERGEFORMAT</w:instrText>
    </w:r>
    <w:r>
      <w:fldChar w:fldCharType="separate"/>
    </w:r>
    <w:r w:rsidR="004B2D1D">
      <w:rPr>
        <w:noProof/>
      </w:rPr>
      <w:t>186</w:t>
    </w:r>
    <w:r>
      <w:fldChar w:fldCharType="end"/>
    </w:r>
  </w:p>
  <w:p w14:paraId="01189FD8" w14:textId="77777777" w:rsidR="00B662A1" w:rsidRDefault="00B662A1" w:rsidP="00927A5A">
    <w:pPr>
      <w:pStyle w:val="ac"/>
      <w:ind w:right="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05AC70" w14:textId="77777777" w:rsidR="00B662A1" w:rsidRDefault="00B662A1">
    <w:pPr>
      <w:pStyle w:val="ac"/>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41CB6D" w14:textId="77777777" w:rsidR="002A230D" w:rsidRDefault="00B92D86">
    <w:pPr>
      <w:pStyle w:val="ac"/>
      <w:jc w:val="center"/>
    </w:pPr>
    <w:r>
      <w:fldChar w:fldCharType="begin"/>
    </w:r>
    <w:r>
      <w:instrText>PAGE   \* MERGEFORMAT</w:instrText>
    </w:r>
    <w:r>
      <w:fldChar w:fldCharType="separate"/>
    </w:r>
    <w:r w:rsidR="002A230D">
      <w:rPr>
        <w:noProof/>
      </w:rPr>
      <w:t>2</w:t>
    </w:r>
    <w:r>
      <w:rPr>
        <w:noProof/>
      </w:rPr>
      <w:fldChar w:fldCharType="end"/>
    </w:r>
  </w:p>
  <w:p w14:paraId="7C25EA50" w14:textId="77777777" w:rsidR="002A230D" w:rsidRDefault="002A230D">
    <w:pPr>
      <w:pStyle w:val="ac"/>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1" w15:restartNumberingAfterBreak="0">
    <w:nsid w:val="00000002"/>
    <w:multiLevelType w:val="singleLevel"/>
    <w:tmpl w:val="00000002"/>
    <w:name w:val="WW8Num2"/>
    <w:lvl w:ilvl="0">
      <w:start w:val="334"/>
      <w:numFmt w:val="decimal"/>
      <w:lvlText w:val="%1."/>
      <w:lvlJc w:val="left"/>
      <w:pPr>
        <w:tabs>
          <w:tab w:val="num" w:pos="540"/>
        </w:tabs>
        <w:ind w:left="540" w:hanging="360"/>
      </w:pPr>
    </w:lvl>
  </w:abstractNum>
  <w:abstractNum w:abstractNumId="2" w15:restartNumberingAfterBreak="0">
    <w:nsid w:val="00000003"/>
    <w:multiLevelType w:val="singleLevel"/>
    <w:tmpl w:val="07E67446"/>
    <w:name w:val="WW8Num3"/>
    <w:lvl w:ilvl="0">
      <w:start w:val="1"/>
      <w:numFmt w:val="decimal"/>
      <w:lvlText w:val="%1."/>
      <w:lvlJc w:val="left"/>
      <w:pPr>
        <w:tabs>
          <w:tab w:val="num" w:pos="397"/>
        </w:tabs>
        <w:ind w:left="284" w:hanging="284"/>
      </w:pPr>
      <w:rPr>
        <w:b w:val="0"/>
      </w:rPr>
    </w:lvl>
  </w:abstractNum>
  <w:abstractNum w:abstractNumId="3" w15:restartNumberingAfterBreak="0">
    <w:nsid w:val="00000004"/>
    <w:multiLevelType w:val="singleLevel"/>
    <w:tmpl w:val="00000004"/>
    <w:name w:val="WW8Num11"/>
    <w:lvl w:ilvl="0">
      <w:start w:val="1"/>
      <w:numFmt w:val="decimal"/>
      <w:lvlText w:val="%1."/>
      <w:lvlJc w:val="left"/>
      <w:pPr>
        <w:tabs>
          <w:tab w:val="num" w:pos="360"/>
        </w:tabs>
        <w:ind w:left="360" w:hanging="360"/>
      </w:pPr>
    </w:lvl>
  </w:abstractNum>
  <w:abstractNum w:abstractNumId="4" w15:restartNumberingAfterBreak="0">
    <w:nsid w:val="00000005"/>
    <w:multiLevelType w:val="multilevel"/>
    <w:tmpl w:val="00000005"/>
    <w:name w:val="WWNum5"/>
    <w:lvl w:ilvl="0">
      <w:start w:val="1"/>
      <w:numFmt w:val="bullet"/>
      <w:lvlText w:val=""/>
      <w:lvlJc w:val="left"/>
      <w:pPr>
        <w:tabs>
          <w:tab w:val="num" w:pos="0"/>
        </w:tabs>
        <w:ind w:left="501"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6"/>
    <w:multiLevelType w:val="multilevel"/>
    <w:tmpl w:val="00000006"/>
    <w:name w:val="WWNum8"/>
    <w:lvl w:ilvl="0">
      <w:start w:val="1"/>
      <w:numFmt w:val="bullet"/>
      <w:lvlText w:val=""/>
      <w:lvlJc w:val="left"/>
      <w:pPr>
        <w:tabs>
          <w:tab w:val="num" w:pos="0"/>
        </w:tabs>
        <w:ind w:left="1321" w:hanging="360"/>
      </w:pPr>
      <w:rPr>
        <w:rFonts w:ascii="Symbol" w:hAnsi="Symbol"/>
      </w:rPr>
    </w:lvl>
    <w:lvl w:ilvl="1">
      <w:start w:val="1"/>
      <w:numFmt w:val="bullet"/>
      <w:lvlText w:val="o"/>
      <w:lvlJc w:val="left"/>
      <w:pPr>
        <w:tabs>
          <w:tab w:val="num" w:pos="0"/>
        </w:tabs>
        <w:ind w:left="2041" w:hanging="360"/>
      </w:pPr>
      <w:rPr>
        <w:rFonts w:ascii="Courier New" w:hAnsi="Courier New" w:cs="Courier New"/>
      </w:rPr>
    </w:lvl>
    <w:lvl w:ilvl="2">
      <w:start w:val="1"/>
      <w:numFmt w:val="bullet"/>
      <w:lvlText w:val=""/>
      <w:lvlJc w:val="left"/>
      <w:pPr>
        <w:tabs>
          <w:tab w:val="num" w:pos="0"/>
        </w:tabs>
        <w:ind w:left="2761" w:hanging="360"/>
      </w:pPr>
      <w:rPr>
        <w:rFonts w:ascii="Wingdings" w:hAnsi="Wingdings"/>
      </w:rPr>
    </w:lvl>
    <w:lvl w:ilvl="3">
      <w:start w:val="1"/>
      <w:numFmt w:val="bullet"/>
      <w:lvlText w:val=""/>
      <w:lvlJc w:val="left"/>
      <w:pPr>
        <w:tabs>
          <w:tab w:val="num" w:pos="0"/>
        </w:tabs>
        <w:ind w:left="3481" w:hanging="360"/>
      </w:pPr>
      <w:rPr>
        <w:rFonts w:ascii="Symbol" w:hAnsi="Symbol"/>
      </w:rPr>
    </w:lvl>
    <w:lvl w:ilvl="4">
      <w:start w:val="1"/>
      <w:numFmt w:val="bullet"/>
      <w:lvlText w:val="o"/>
      <w:lvlJc w:val="left"/>
      <w:pPr>
        <w:tabs>
          <w:tab w:val="num" w:pos="0"/>
        </w:tabs>
        <w:ind w:left="4201" w:hanging="360"/>
      </w:pPr>
      <w:rPr>
        <w:rFonts w:ascii="Courier New" w:hAnsi="Courier New" w:cs="Courier New"/>
      </w:rPr>
    </w:lvl>
    <w:lvl w:ilvl="5">
      <w:start w:val="1"/>
      <w:numFmt w:val="bullet"/>
      <w:lvlText w:val=""/>
      <w:lvlJc w:val="left"/>
      <w:pPr>
        <w:tabs>
          <w:tab w:val="num" w:pos="0"/>
        </w:tabs>
        <w:ind w:left="4921" w:hanging="360"/>
      </w:pPr>
      <w:rPr>
        <w:rFonts w:ascii="Wingdings" w:hAnsi="Wingdings"/>
      </w:rPr>
    </w:lvl>
    <w:lvl w:ilvl="6">
      <w:start w:val="1"/>
      <w:numFmt w:val="bullet"/>
      <w:lvlText w:val=""/>
      <w:lvlJc w:val="left"/>
      <w:pPr>
        <w:tabs>
          <w:tab w:val="num" w:pos="0"/>
        </w:tabs>
        <w:ind w:left="5641" w:hanging="360"/>
      </w:pPr>
      <w:rPr>
        <w:rFonts w:ascii="Symbol" w:hAnsi="Symbol"/>
      </w:rPr>
    </w:lvl>
    <w:lvl w:ilvl="7">
      <w:start w:val="1"/>
      <w:numFmt w:val="bullet"/>
      <w:lvlText w:val="o"/>
      <w:lvlJc w:val="left"/>
      <w:pPr>
        <w:tabs>
          <w:tab w:val="num" w:pos="0"/>
        </w:tabs>
        <w:ind w:left="6361" w:hanging="360"/>
      </w:pPr>
      <w:rPr>
        <w:rFonts w:ascii="Courier New" w:hAnsi="Courier New" w:cs="Courier New"/>
      </w:rPr>
    </w:lvl>
    <w:lvl w:ilvl="8">
      <w:start w:val="1"/>
      <w:numFmt w:val="bullet"/>
      <w:lvlText w:val=""/>
      <w:lvlJc w:val="left"/>
      <w:pPr>
        <w:tabs>
          <w:tab w:val="num" w:pos="0"/>
        </w:tabs>
        <w:ind w:left="7081" w:hanging="360"/>
      </w:pPr>
      <w:rPr>
        <w:rFonts w:ascii="Wingdings" w:hAnsi="Wingdings"/>
      </w:rPr>
    </w:lvl>
  </w:abstractNum>
  <w:abstractNum w:abstractNumId="6" w15:restartNumberingAfterBreak="0">
    <w:nsid w:val="00000007"/>
    <w:multiLevelType w:val="multilevel"/>
    <w:tmpl w:val="00000007"/>
    <w:name w:val="WWNum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8"/>
    <w:multiLevelType w:val="multilevel"/>
    <w:tmpl w:val="00000008"/>
    <w:name w:val="WWNum1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10"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11"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12"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13"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14"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15"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6"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7"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8"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9"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20"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21"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22"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3" w15:restartNumberingAfterBreak="0">
    <w:nsid w:val="013C7F47"/>
    <w:multiLevelType w:val="singleLevel"/>
    <w:tmpl w:val="0419000F"/>
    <w:styleLink w:val="1111111173"/>
    <w:lvl w:ilvl="0">
      <w:start w:val="1"/>
      <w:numFmt w:val="decimal"/>
      <w:lvlText w:val="%1."/>
      <w:lvlJc w:val="left"/>
      <w:pPr>
        <w:tabs>
          <w:tab w:val="num" w:pos="360"/>
        </w:tabs>
        <w:ind w:left="360" w:hanging="360"/>
      </w:pPr>
    </w:lvl>
  </w:abstractNum>
  <w:abstractNum w:abstractNumId="24"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2A0670D"/>
    <w:multiLevelType w:val="hybridMultilevel"/>
    <w:tmpl w:val="7B640FBC"/>
    <w:styleLink w:val="1ai11017"/>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05814BCF"/>
    <w:multiLevelType w:val="multilevel"/>
    <w:tmpl w:val="0419001D"/>
    <w:styleLink w:val="11111121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064660C5"/>
    <w:multiLevelType w:val="multilevel"/>
    <w:tmpl w:val="92787484"/>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93F76A3"/>
    <w:multiLevelType w:val="hybridMultilevel"/>
    <w:tmpl w:val="685E4AFC"/>
    <w:styleLink w:val="11111111112"/>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33" w15:restartNumberingAfterBreak="0">
    <w:nsid w:val="09BB757A"/>
    <w:multiLevelType w:val="multilevel"/>
    <w:tmpl w:val="0419001F"/>
    <w:styleLink w:val="312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0D2B4ACB"/>
    <w:multiLevelType w:val="hybridMultilevel"/>
    <w:tmpl w:val="1FD8F9E8"/>
    <w:lvl w:ilvl="0" w:tplc="DCBA4A30">
      <w:start w:val="1"/>
      <w:numFmt w:val="bullet"/>
      <w:lvlText w:val="-"/>
      <w:lvlJc w:val="left"/>
      <w:pPr>
        <w:ind w:left="1160" w:hanging="360"/>
      </w:pPr>
      <w:rPr>
        <w:rFonts w:ascii="Courier New" w:eastAsia="Courier New" w:hAnsi="Courier New" w:hint="default"/>
        <w:sz w:val="24"/>
        <w:szCs w:val="24"/>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37" w15:restartNumberingAfterBreak="0">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0EEB6ECB"/>
    <w:multiLevelType w:val="hybridMultilevel"/>
    <w:tmpl w:val="5AC4AD3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40" w15:restartNumberingAfterBreak="0">
    <w:nsid w:val="0FDE6DC3"/>
    <w:multiLevelType w:val="hybridMultilevel"/>
    <w:tmpl w:val="368AA01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0FF0116D"/>
    <w:multiLevelType w:val="hybridMultilevel"/>
    <w:tmpl w:val="4BD0BE4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112731B3"/>
    <w:multiLevelType w:val="hybridMultilevel"/>
    <w:tmpl w:val="DB981782"/>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45" w15:restartNumberingAfterBreak="0">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189A795C"/>
    <w:multiLevelType w:val="multilevel"/>
    <w:tmpl w:val="3A0A111E"/>
    <w:styleLink w:val="11111111731211"/>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7" w15:restartNumberingAfterBreak="0">
    <w:nsid w:val="18CB5CF0"/>
    <w:multiLevelType w:val="multilevel"/>
    <w:tmpl w:val="92787484"/>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198D683B"/>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1A31047F"/>
    <w:multiLevelType w:val="hybridMultilevel"/>
    <w:tmpl w:val="698CA2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15:restartNumberingAfterBreak="0">
    <w:nsid w:val="1C0B7994"/>
    <w:multiLevelType w:val="multilevel"/>
    <w:tmpl w:val="04190023"/>
    <w:styleLink w:val="1ai2181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1E6C47EB"/>
    <w:multiLevelType w:val="hybridMultilevel"/>
    <w:tmpl w:val="99C0ED60"/>
    <w:lvl w:ilvl="0" w:tplc="FFFFFFFF">
      <w:start w:val="1"/>
      <w:numFmt w:val="decimal"/>
      <w:lvlText w:val="%1."/>
      <w:lvlJc w:val="left"/>
      <w:pPr>
        <w:ind w:left="708" w:hanging="708"/>
      </w:pPr>
      <w:rPr>
        <w:rFonts w:hint="default"/>
      </w:rPr>
    </w:lvl>
    <w:lvl w:ilvl="1" w:tplc="04190019" w:tentative="1">
      <w:start w:val="1"/>
      <w:numFmt w:val="lowerLetter"/>
      <w:lvlText w:val="%2."/>
      <w:lvlJc w:val="left"/>
      <w:pPr>
        <w:ind w:left="22" w:hanging="360"/>
      </w:pPr>
    </w:lvl>
    <w:lvl w:ilvl="2" w:tplc="0419001B" w:tentative="1">
      <w:start w:val="1"/>
      <w:numFmt w:val="lowerRoman"/>
      <w:lvlText w:val="%3."/>
      <w:lvlJc w:val="right"/>
      <w:pPr>
        <w:ind w:left="742" w:hanging="180"/>
      </w:pPr>
    </w:lvl>
    <w:lvl w:ilvl="3" w:tplc="0419000F" w:tentative="1">
      <w:start w:val="1"/>
      <w:numFmt w:val="decimal"/>
      <w:lvlText w:val="%4."/>
      <w:lvlJc w:val="left"/>
      <w:pPr>
        <w:ind w:left="1462" w:hanging="360"/>
      </w:pPr>
    </w:lvl>
    <w:lvl w:ilvl="4" w:tplc="04190019" w:tentative="1">
      <w:start w:val="1"/>
      <w:numFmt w:val="lowerLetter"/>
      <w:lvlText w:val="%5."/>
      <w:lvlJc w:val="left"/>
      <w:pPr>
        <w:ind w:left="2182" w:hanging="360"/>
      </w:pPr>
    </w:lvl>
    <w:lvl w:ilvl="5" w:tplc="0419001B" w:tentative="1">
      <w:start w:val="1"/>
      <w:numFmt w:val="lowerRoman"/>
      <w:lvlText w:val="%6."/>
      <w:lvlJc w:val="right"/>
      <w:pPr>
        <w:ind w:left="2902" w:hanging="180"/>
      </w:pPr>
    </w:lvl>
    <w:lvl w:ilvl="6" w:tplc="0419000F" w:tentative="1">
      <w:start w:val="1"/>
      <w:numFmt w:val="decimal"/>
      <w:lvlText w:val="%7."/>
      <w:lvlJc w:val="left"/>
      <w:pPr>
        <w:ind w:left="3622" w:hanging="360"/>
      </w:pPr>
    </w:lvl>
    <w:lvl w:ilvl="7" w:tplc="04190019" w:tentative="1">
      <w:start w:val="1"/>
      <w:numFmt w:val="lowerLetter"/>
      <w:lvlText w:val="%8."/>
      <w:lvlJc w:val="left"/>
      <w:pPr>
        <w:ind w:left="4342" w:hanging="360"/>
      </w:pPr>
    </w:lvl>
    <w:lvl w:ilvl="8" w:tplc="0419001B" w:tentative="1">
      <w:start w:val="1"/>
      <w:numFmt w:val="lowerRoman"/>
      <w:lvlText w:val="%9."/>
      <w:lvlJc w:val="right"/>
      <w:pPr>
        <w:ind w:left="5062" w:hanging="180"/>
      </w:pPr>
    </w:lvl>
  </w:abstractNum>
  <w:abstractNum w:abstractNumId="53" w15:restartNumberingAfterBreak="0">
    <w:nsid w:val="1E81795C"/>
    <w:multiLevelType w:val="hybridMultilevel"/>
    <w:tmpl w:val="456EF3DA"/>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01F06E4"/>
    <w:multiLevelType w:val="hybridMultilevel"/>
    <w:tmpl w:val="2E8E4438"/>
    <w:styleLink w:val="111111117313"/>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21836928"/>
    <w:multiLevelType w:val="hybridMultilevel"/>
    <w:tmpl w:val="E2D6ED5A"/>
    <w:lvl w:ilvl="0" w:tplc="8D64CB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23E13426"/>
    <w:multiLevelType w:val="hybridMultilevel"/>
    <w:tmpl w:val="A0485AB8"/>
    <w:styleLink w:val="1ai2173"/>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58" w15:restartNumberingAfterBreak="0">
    <w:nsid w:val="25F5650B"/>
    <w:multiLevelType w:val="hybridMultilevel"/>
    <w:tmpl w:val="19BE08E8"/>
    <w:styleLink w:val="1ai110282"/>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7355B1B"/>
    <w:multiLevelType w:val="multilevel"/>
    <w:tmpl w:val="0419001D"/>
    <w:styleLink w:val="1111113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28D0654F"/>
    <w:multiLevelType w:val="hybridMultilevel"/>
    <w:tmpl w:val="B888BBA2"/>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2" w15:restartNumberingAfterBreak="0">
    <w:nsid w:val="2A610BDC"/>
    <w:multiLevelType w:val="multilevel"/>
    <w:tmpl w:val="CB644FAA"/>
    <w:styleLink w:val="111111117317"/>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3" w15:restartNumberingAfterBreak="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2D822288"/>
    <w:multiLevelType w:val="hybridMultilevel"/>
    <w:tmpl w:val="7AB27C62"/>
    <w:styleLink w:val="1ai"/>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15:restartNumberingAfterBreak="0">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35B81EE6"/>
    <w:multiLevelType w:val="hybridMultilevel"/>
    <w:tmpl w:val="7264CC4E"/>
    <w:styleLink w:val="11111121112"/>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9" w15:restartNumberingAfterBreak="0">
    <w:nsid w:val="373D5848"/>
    <w:multiLevelType w:val="hybridMultilevel"/>
    <w:tmpl w:val="44F245DC"/>
    <w:styleLink w:val="111111192"/>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38345307"/>
    <w:multiLevelType w:val="multilevel"/>
    <w:tmpl w:val="738AD8E8"/>
    <w:styleLink w:val="111111117311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1" w15:restartNumberingAfterBreak="0">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D1C2EA7"/>
    <w:multiLevelType w:val="hybridMultilevel"/>
    <w:tmpl w:val="E3549766"/>
    <w:styleLink w:val="1ai1181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5" w15:restartNumberingAfterBreak="0">
    <w:nsid w:val="3FA9660D"/>
    <w:multiLevelType w:val="hybridMultilevel"/>
    <w:tmpl w:val="84345D86"/>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15:restartNumberingAfterBreak="0">
    <w:nsid w:val="41E9532F"/>
    <w:multiLevelType w:val="hybridMultilevel"/>
    <w:tmpl w:val="111A67F2"/>
    <w:styleLink w:val="21812"/>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77" w15:restartNumberingAfterBreak="0">
    <w:nsid w:val="42376CD6"/>
    <w:multiLevelType w:val="hybridMultilevel"/>
    <w:tmpl w:val="288850D4"/>
    <w:styleLink w:val="118121"/>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78"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9" w15:restartNumberingAfterBreak="0">
    <w:nsid w:val="45D949F2"/>
    <w:multiLevelType w:val="multilevel"/>
    <w:tmpl w:val="1D90919E"/>
    <w:lvl w:ilvl="0">
      <w:start w:val="1"/>
      <w:numFmt w:val="decimal"/>
      <w:pStyle w:val="1"/>
      <w:lvlText w:val="%1."/>
      <w:lvlJc w:val="left"/>
      <w:pPr>
        <w:ind w:left="567" w:hanging="360"/>
      </w:pPr>
      <w:rPr>
        <w:rFonts w:hint="default"/>
      </w:rPr>
    </w:lvl>
    <w:lvl w:ilvl="1">
      <w:start w:val="1"/>
      <w:numFmt w:val="decimal"/>
      <w:pStyle w:val="2"/>
      <w:isLgl/>
      <w:lvlText w:val="%1.%2."/>
      <w:lvlJc w:val="left"/>
      <w:pPr>
        <w:ind w:left="780" w:hanging="420"/>
      </w:pPr>
      <w:rPr>
        <w:rFonts w:hint="default"/>
      </w:rPr>
    </w:lvl>
    <w:lvl w:ilvl="2">
      <w:start w:val="1"/>
      <w:numFmt w:val="decimal"/>
      <w:isLgl/>
      <w:lvlText w:val="%1.%2.%3"/>
      <w:lvlJc w:val="left"/>
      <w:pPr>
        <w:ind w:left="1233" w:hanging="720"/>
      </w:pPr>
      <w:rPr>
        <w:rFonts w:hint="default"/>
      </w:rPr>
    </w:lvl>
    <w:lvl w:ilvl="3">
      <w:start w:val="1"/>
      <w:numFmt w:val="decimal"/>
      <w:pStyle w:val="4"/>
      <w:isLgl/>
      <w:lvlText w:val="%1.%2.%3.%4"/>
      <w:lvlJc w:val="left"/>
      <w:pPr>
        <w:ind w:left="1386" w:hanging="720"/>
      </w:pPr>
      <w:rPr>
        <w:rFonts w:hint="default"/>
      </w:rPr>
    </w:lvl>
    <w:lvl w:ilvl="4">
      <w:start w:val="1"/>
      <w:numFmt w:val="decimal"/>
      <w:pStyle w:val="5"/>
      <w:isLgl/>
      <w:lvlText w:val="%1.%2.%3.%4.%5"/>
      <w:lvlJc w:val="left"/>
      <w:pPr>
        <w:ind w:left="1899" w:hanging="1080"/>
      </w:pPr>
      <w:rPr>
        <w:rFonts w:hint="default"/>
      </w:rPr>
    </w:lvl>
    <w:lvl w:ilvl="5">
      <w:start w:val="1"/>
      <w:numFmt w:val="decimal"/>
      <w:pStyle w:val="6"/>
      <w:isLgl/>
      <w:lvlText w:val="%1.%2.%3.%4.%5.%6"/>
      <w:lvlJc w:val="left"/>
      <w:pPr>
        <w:ind w:left="2052" w:hanging="1080"/>
      </w:pPr>
      <w:rPr>
        <w:rFonts w:hint="default"/>
      </w:rPr>
    </w:lvl>
    <w:lvl w:ilvl="6">
      <w:start w:val="1"/>
      <w:numFmt w:val="decimal"/>
      <w:pStyle w:val="7"/>
      <w:isLgl/>
      <w:lvlText w:val="%1.%2.%3.%4.%5.%6.%7"/>
      <w:lvlJc w:val="left"/>
      <w:pPr>
        <w:ind w:left="2565" w:hanging="1440"/>
      </w:pPr>
      <w:rPr>
        <w:rFonts w:hint="default"/>
      </w:rPr>
    </w:lvl>
    <w:lvl w:ilvl="7">
      <w:start w:val="1"/>
      <w:numFmt w:val="decimal"/>
      <w:pStyle w:val="8"/>
      <w:isLgl/>
      <w:lvlText w:val="%1.%2.%3.%4.%5.%6.%7.%8"/>
      <w:lvlJc w:val="left"/>
      <w:pPr>
        <w:ind w:left="2718" w:hanging="1440"/>
      </w:pPr>
      <w:rPr>
        <w:rFonts w:hint="default"/>
      </w:rPr>
    </w:lvl>
    <w:lvl w:ilvl="8">
      <w:start w:val="1"/>
      <w:numFmt w:val="decimal"/>
      <w:pStyle w:val="9"/>
      <w:isLgl/>
      <w:lvlText w:val="%1.%2.%3.%4.%5.%6.%7.%8.%9"/>
      <w:lvlJc w:val="left"/>
      <w:pPr>
        <w:ind w:left="2871" w:hanging="1440"/>
      </w:pPr>
      <w:rPr>
        <w:rFonts w:hint="default"/>
      </w:rPr>
    </w:lvl>
  </w:abstractNum>
  <w:abstractNum w:abstractNumId="80" w15:restartNumberingAfterBreak="0">
    <w:nsid w:val="480F2882"/>
    <w:multiLevelType w:val="hybridMultilevel"/>
    <w:tmpl w:val="96629FBE"/>
    <w:styleLink w:val="1ai192"/>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15:restartNumberingAfterBreak="0">
    <w:nsid w:val="48AC3BD5"/>
    <w:multiLevelType w:val="hybridMultilevel"/>
    <w:tmpl w:val="1D48D134"/>
    <w:lvl w:ilvl="0" w:tplc="AD6479FC">
      <w:start w:val="1"/>
      <w:numFmt w:val="decimal"/>
      <w:lvlText w:val="%1."/>
      <w:lvlJc w:val="left"/>
      <w:pPr>
        <w:ind w:left="2126" w:hanging="708"/>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3" w15:restartNumberingAfterBreak="0">
    <w:nsid w:val="4AE20C36"/>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4BA36C66"/>
    <w:multiLevelType w:val="hybridMultilevel"/>
    <w:tmpl w:val="1E1C5ECA"/>
    <w:lvl w:ilvl="0" w:tplc="2182FBF2">
      <w:start w:val="1"/>
      <w:numFmt w:val="decimal"/>
      <w:lvlText w:val="%1."/>
      <w:lvlJc w:val="left"/>
      <w:pPr>
        <w:ind w:left="1047" w:hanging="48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5" w15:restartNumberingAfterBreak="0">
    <w:nsid w:val="4BDF68B4"/>
    <w:multiLevelType w:val="multilevel"/>
    <w:tmpl w:val="0419001F"/>
    <w:styleLink w:val="1111111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6" w15:restartNumberingAfterBreak="0">
    <w:nsid w:val="50F921DC"/>
    <w:multiLevelType w:val="multilevel"/>
    <w:tmpl w:val="A46650D8"/>
    <w:lvl w:ilvl="0">
      <w:start w:val="1"/>
      <w:numFmt w:val="decimal"/>
      <w:lvlText w:val="%1."/>
      <w:lvlJc w:val="left"/>
      <w:pPr>
        <w:ind w:left="360" w:hanging="360"/>
      </w:pPr>
      <w:rPr>
        <w:rFonts w:hint="default"/>
      </w:rPr>
    </w:lvl>
    <w:lvl w:ilvl="1">
      <w:start w:val="1"/>
      <w:numFmt w:val="decimal"/>
      <w:lvlText w:val="%2."/>
      <w:lvlJc w:val="left"/>
      <w:pPr>
        <w:ind w:left="720" w:hanging="360"/>
      </w:p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88" w15:restartNumberingAfterBreak="0">
    <w:nsid w:val="59170BD5"/>
    <w:multiLevelType w:val="hybridMultilevel"/>
    <w:tmpl w:val="4BFA3628"/>
    <w:name w:val="WW8Num22"/>
    <w:lvl w:ilvl="0" w:tplc="4F0CCE78">
      <w:start w:val="357"/>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9" w15:restartNumberingAfterBreak="0">
    <w:nsid w:val="59E60585"/>
    <w:multiLevelType w:val="hybridMultilevel"/>
    <w:tmpl w:val="E78C7934"/>
    <w:styleLink w:val="1111111174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0" w15:restartNumberingAfterBreak="0">
    <w:nsid w:val="5AAF2C29"/>
    <w:multiLevelType w:val="hybridMultilevel"/>
    <w:tmpl w:val="90B88C14"/>
    <w:styleLink w:val="1941"/>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91"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93" w15:restartNumberingAfterBreak="0">
    <w:nsid w:val="5EB05A5A"/>
    <w:multiLevelType w:val="multilevel"/>
    <w:tmpl w:val="04190023"/>
    <w:styleLink w:val="1ai3812"/>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4" w15:restartNumberingAfterBreak="0">
    <w:nsid w:val="61026530"/>
    <w:multiLevelType w:val="hybridMultilevel"/>
    <w:tmpl w:val="4E743EA8"/>
    <w:styleLink w:val="3812"/>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5" w15:restartNumberingAfterBreak="0">
    <w:nsid w:val="62A4684C"/>
    <w:multiLevelType w:val="hybridMultilevel"/>
    <w:tmpl w:val="F09635CE"/>
    <w:styleLink w:val="1ai1173"/>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6" w15:restartNumberingAfterBreak="0">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15:restartNumberingAfterBreak="0">
    <w:nsid w:val="69BD4492"/>
    <w:multiLevelType w:val="hybridMultilevel"/>
    <w:tmpl w:val="D826A77A"/>
    <w:styleLink w:val="1102"/>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6B002FD2"/>
    <w:multiLevelType w:val="hybridMultilevel"/>
    <w:tmpl w:val="AC2EDB06"/>
    <w:styleLink w:val="217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15:restartNumberingAfterBreak="0">
    <w:nsid w:val="6BEF7EA8"/>
    <w:multiLevelType w:val="hybridMultilevel"/>
    <w:tmpl w:val="79FE84E6"/>
    <w:lvl w:ilvl="0" w:tplc="DCBA4A30">
      <w:start w:val="1"/>
      <w:numFmt w:val="bullet"/>
      <w:lvlText w:val="-"/>
      <w:lvlJc w:val="left"/>
      <w:pPr>
        <w:ind w:left="720" w:hanging="360"/>
      </w:pPr>
      <w:rPr>
        <w:rFonts w:ascii="Courier New" w:eastAsia="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1" w15:restartNumberingAfterBreak="0">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E225D37"/>
    <w:multiLevelType w:val="hybridMultilevel"/>
    <w:tmpl w:val="BDC0EFE2"/>
    <w:styleLink w:val="1111112173"/>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15:restartNumberingAfterBreak="0">
    <w:nsid w:val="6E23070A"/>
    <w:multiLevelType w:val="hybridMultilevel"/>
    <w:tmpl w:val="AC9EC8B8"/>
    <w:styleLink w:val="11111111731"/>
    <w:lvl w:ilvl="0" w:tplc="0419000F">
      <w:start w:val="1"/>
      <w:numFmt w:val="decimal"/>
      <w:lvlText w:val="%1."/>
      <w:lvlJc w:val="left"/>
      <w:pPr>
        <w:ind w:left="502"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04"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05" w15:restartNumberingAfterBreak="0">
    <w:nsid w:val="755174E1"/>
    <w:multiLevelType w:val="hybridMultilevel"/>
    <w:tmpl w:val="322C2166"/>
    <w:lvl w:ilvl="0" w:tplc="10AE330A">
      <w:start w:val="1"/>
      <w:numFmt w:val="bullet"/>
      <w:pStyle w:val="a4"/>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77CB6F94"/>
    <w:multiLevelType w:val="hybridMultilevel"/>
    <w:tmpl w:val="A7563272"/>
    <w:lvl w:ilvl="0" w:tplc="04190011">
      <w:start w:val="1"/>
      <w:numFmt w:val="decimal"/>
      <w:lvlText w:val="%1)"/>
      <w:lvlJc w:val="left"/>
      <w:pPr>
        <w:ind w:left="128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787C7C65"/>
    <w:multiLevelType w:val="hybridMultilevel"/>
    <w:tmpl w:val="1D48D134"/>
    <w:lvl w:ilvl="0" w:tplc="FFFFFFFF">
      <w:start w:val="1"/>
      <w:numFmt w:val="decimal"/>
      <w:lvlText w:val="%1."/>
      <w:lvlJc w:val="left"/>
      <w:pPr>
        <w:ind w:left="2126" w:hanging="708"/>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8" w15:restartNumberingAfterBreak="0">
    <w:nsid w:val="789B166E"/>
    <w:multiLevelType w:val="hybridMultilevel"/>
    <w:tmpl w:val="7AB27C62"/>
    <w:styleLink w:val="19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9" w15:restartNumberingAfterBreak="0">
    <w:nsid w:val="7AAE326C"/>
    <w:multiLevelType w:val="hybridMultilevel"/>
    <w:tmpl w:val="D64E2F66"/>
    <w:styleLink w:val="1ai3011"/>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10"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58"/>
  </w:num>
  <w:num w:numId="2">
    <w:abstractNumId w:val="70"/>
  </w:num>
  <w:num w:numId="3">
    <w:abstractNumId w:val="89"/>
  </w:num>
  <w:num w:numId="4">
    <w:abstractNumId w:val="85"/>
  </w:num>
  <w:num w:numId="5">
    <w:abstractNumId w:val="29"/>
  </w:num>
  <w:num w:numId="6">
    <w:abstractNumId w:val="51"/>
  </w:num>
  <w:num w:numId="7">
    <w:abstractNumId w:val="76"/>
  </w:num>
  <w:num w:numId="8">
    <w:abstractNumId w:val="74"/>
  </w:num>
  <w:num w:numId="9">
    <w:abstractNumId w:val="77"/>
  </w:num>
  <w:num w:numId="10">
    <w:abstractNumId w:val="33"/>
  </w:num>
  <w:num w:numId="11">
    <w:abstractNumId w:val="59"/>
  </w:num>
  <w:num w:numId="12">
    <w:abstractNumId w:val="93"/>
  </w:num>
  <w:num w:numId="13">
    <w:abstractNumId w:val="94"/>
  </w:num>
  <w:num w:numId="14">
    <w:abstractNumId w:val="100"/>
  </w:num>
  <w:num w:numId="15">
    <w:abstractNumId w:val="25"/>
  </w:num>
  <w:num w:numId="16">
    <w:abstractNumId w:val="97"/>
  </w:num>
  <w:num w:numId="17">
    <w:abstractNumId w:val="69"/>
  </w:num>
  <w:num w:numId="18">
    <w:abstractNumId w:val="80"/>
  </w:num>
  <w:num w:numId="19">
    <w:abstractNumId w:val="108"/>
  </w:num>
  <w:num w:numId="20">
    <w:abstractNumId w:val="110"/>
  </w:num>
  <w:num w:numId="21">
    <w:abstractNumId w:val="78"/>
  </w:num>
  <w:num w:numId="22">
    <w:abstractNumId w:val="32"/>
  </w:num>
  <w:num w:numId="23">
    <w:abstractNumId w:val="68"/>
  </w:num>
  <w:num w:numId="24">
    <w:abstractNumId w:val="23"/>
  </w:num>
  <w:num w:numId="25">
    <w:abstractNumId w:val="102"/>
  </w:num>
  <w:num w:numId="26">
    <w:abstractNumId w:val="57"/>
  </w:num>
  <w:num w:numId="27">
    <w:abstractNumId w:val="98"/>
  </w:num>
  <w:num w:numId="28">
    <w:abstractNumId w:val="95"/>
  </w:num>
  <w:num w:numId="29">
    <w:abstractNumId w:val="45"/>
  </w:num>
  <w:num w:numId="30">
    <w:abstractNumId w:val="50"/>
  </w:num>
  <w:num w:numId="31">
    <w:abstractNumId w:val="65"/>
  </w:num>
  <w:num w:numId="32">
    <w:abstractNumId w:val="63"/>
  </w:num>
  <w:num w:numId="33">
    <w:abstractNumId w:val="54"/>
  </w:num>
  <w:num w:numId="34">
    <w:abstractNumId w:val="48"/>
  </w:num>
  <w:num w:numId="35">
    <w:abstractNumId w:val="75"/>
  </w:num>
  <w:num w:numId="36">
    <w:abstractNumId w:val="103"/>
  </w:num>
  <w:num w:numId="37">
    <w:abstractNumId w:val="90"/>
  </w:num>
  <w:num w:numId="38">
    <w:abstractNumId w:val="46"/>
  </w:num>
  <w:num w:numId="39">
    <w:abstractNumId w:val="104"/>
  </w:num>
  <w:num w:numId="40">
    <w:abstractNumId w:val="22"/>
  </w:num>
  <w:num w:numId="41">
    <w:abstractNumId w:val="31"/>
  </w:num>
  <w:num w:numId="42">
    <w:abstractNumId w:val="82"/>
  </w:num>
  <w:num w:numId="43">
    <w:abstractNumId w:val="109"/>
  </w:num>
  <w:num w:numId="44">
    <w:abstractNumId w:val="61"/>
  </w:num>
  <w:num w:numId="45">
    <w:abstractNumId w:val="100"/>
  </w:num>
  <w:num w:numId="46">
    <w:abstractNumId w:val="40"/>
  </w:num>
  <w:num w:numId="47">
    <w:abstractNumId w:val="44"/>
  </w:num>
  <w:num w:numId="48">
    <w:abstractNumId w:val="100"/>
  </w:num>
  <w:num w:numId="49">
    <w:abstractNumId w:val="35"/>
  </w:num>
  <w:num w:numId="50">
    <w:abstractNumId w:val="100"/>
  </w:num>
  <w:num w:numId="51">
    <w:abstractNumId w:val="28"/>
  </w:num>
  <w:num w:numId="52">
    <w:abstractNumId w:val="30"/>
  </w:num>
  <w:num w:numId="53">
    <w:abstractNumId w:val="55"/>
  </w:num>
  <w:num w:numId="54">
    <w:abstractNumId w:val="53"/>
  </w:num>
  <w:num w:numId="55">
    <w:abstractNumId w:val="67"/>
  </w:num>
  <w:num w:numId="56">
    <w:abstractNumId w:val="26"/>
  </w:num>
  <w:num w:numId="57">
    <w:abstractNumId w:val="87"/>
  </w:num>
  <w:num w:numId="58">
    <w:abstractNumId w:val="66"/>
  </w:num>
  <w:num w:numId="59">
    <w:abstractNumId w:val="83"/>
  </w:num>
  <w:num w:numId="60">
    <w:abstractNumId w:val="101"/>
  </w:num>
  <w:num w:numId="61">
    <w:abstractNumId w:val="96"/>
  </w:num>
  <w:num w:numId="62">
    <w:abstractNumId w:val="72"/>
  </w:num>
  <w:num w:numId="63">
    <w:abstractNumId w:val="36"/>
  </w:num>
  <w:num w:numId="64">
    <w:abstractNumId w:val="73"/>
  </w:num>
  <w:num w:numId="65">
    <w:abstractNumId w:val="71"/>
  </w:num>
  <w:num w:numId="66">
    <w:abstractNumId w:val="37"/>
  </w:num>
  <w:num w:numId="67">
    <w:abstractNumId w:val="64"/>
  </w:num>
  <w:num w:numId="68">
    <w:abstractNumId w:val="79"/>
  </w:num>
  <w:num w:numId="69">
    <w:abstractNumId w:val="62"/>
  </w:num>
  <w:num w:numId="70">
    <w:abstractNumId w:val="27"/>
  </w:num>
  <w:num w:numId="71">
    <w:abstractNumId w:val="34"/>
  </w:num>
  <w:num w:numId="72">
    <w:abstractNumId w:val="105"/>
  </w:num>
  <w:num w:numId="73">
    <w:abstractNumId w:val="38"/>
  </w:num>
  <w:num w:numId="74">
    <w:abstractNumId w:val="92"/>
  </w:num>
  <w:num w:numId="75">
    <w:abstractNumId w:val="60"/>
  </w:num>
  <w:num w:numId="76">
    <w:abstractNumId w:val="106"/>
  </w:num>
  <w:num w:numId="77">
    <w:abstractNumId w:val="56"/>
  </w:num>
  <w:num w:numId="78">
    <w:abstractNumId w:val="39"/>
  </w:num>
  <w:num w:numId="79">
    <w:abstractNumId w:val="43"/>
  </w:num>
  <w:num w:numId="8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4"/>
  </w:num>
  <w:num w:numId="82">
    <w:abstractNumId w:val="81"/>
  </w:num>
  <w:num w:numId="83">
    <w:abstractNumId w:val="107"/>
  </w:num>
  <w:num w:numId="84">
    <w:abstractNumId w:val="52"/>
  </w:num>
  <w:num w:numId="85">
    <w:abstractNumId w:val="99"/>
  </w:num>
  <w:num w:numId="86">
    <w:abstractNumId w:val="41"/>
  </w:num>
  <w:num w:numId="87">
    <w:abstractNumId w:val="42"/>
  </w:num>
  <w:num w:numId="88">
    <w:abstractNumId w:val="79"/>
  </w:num>
  <w:num w:numId="89">
    <w:abstractNumId w:val="49"/>
  </w:num>
  <w:num w:numId="90">
    <w:abstractNumId w:val="86"/>
  </w:num>
  <w:num w:numId="91">
    <w:abstractNumId w:val="4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2"/>
  </w:compat>
  <w:rsids>
    <w:rsidRoot w:val="00B55249"/>
    <w:rsid w:val="00000069"/>
    <w:rsid w:val="0000011C"/>
    <w:rsid w:val="00000437"/>
    <w:rsid w:val="000005D2"/>
    <w:rsid w:val="000006B1"/>
    <w:rsid w:val="00000D10"/>
    <w:rsid w:val="00000D6E"/>
    <w:rsid w:val="0000148E"/>
    <w:rsid w:val="00001718"/>
    <w:rsid w:val="0000177C"/>
    <w:rsid w:val="000017EA"/>
    <w:rsid w:val="00001828"/>
    <w:rsid w:val="00001D1C"/>
    <w:rsid w:val="00001D98"/>
    <w:rsid w:val="0000229E"/>
    <w:rsid w:val="00002719"/>
    <w:rsid w:val="000027D5"/>
    <w:rsid w:val="00002824"/>
    <w:rsid w:val="00002C12"/>
    <w:rsid w:val="00002C43"/>
    <w:rsid w:val="00002D1B"/>
    <w:rsid w:val="00002D9C"/>
    <w:rsid w:val="00002F2C"/>
    <w:rsid w:val="00002F36"/>
    <w:rsid w:val="0000302F"/>
    <w:rsid w:val="00003030"/>
    <w:rsid w:val="0000312E"/>
    <w:rsid w:val="000035F3"/>
    <w:rsid w:val="00003C41"/>
    <w:rsid w:val="0000414C"/>
    <w:rsid w:val="0000443D"/>
    <w:rsid w:val="00004513"/>
    <w:rsid w:val="00004691"/>
    <w:rsid w:val="000046CC"/>
    <w:rsid w:val="000049C0"/>
    <w:rsid w:val="000049F0"/>
    <w:rsid w:val="00004CD5"/>
    <w:rsid w:val="00004DC9"/>
    <w:rsid w:val="00004FAE"/>
    <w:rsid w:val="00005636"/>
    <w:rsid w:val="0000598E"/>
    <w:rsid w:val="00005F1A"/>
    <w:rsid w:val="00005FEB"/>
    <w:rsid w:val="0000632B"/>
    <w:rsid w:val="00006392"/>
    <w:rsid w:val="00006AE8"/>
    <w:rsid w:val="00006C95"/>
    <w:rsid w:val="00006D27"/>
    <w:rsid w:val="00007175"/>
    <w:rsid w:val="00007274"/>
    <w:rsid w:val="00007B99"/>
    <w:rsid w:val="000101EE"/>
    <w:rsid w:val="00010264"/>
    <w:rsid w:val="000102BD"/>
    <w:rsid w:val="000102EA"/>
    <w:rsid w:val="00010466"/>
    <w:rsid w:val="000108A7"/>
    <w:rsid w:val="00010B0B"/>
    <w:rsid w:val="00010C38"/>
    <w:rsid w:val="00010F91"/>
    <w:rsid w:val="00011665"/>
    <w:rsid w:val="00011792"/>
    <w:rsid w:val="00011B3D"/>
    <w:rsid w:val="00011C4D"/>
    <w:rsid w:val="00011CA8"/>
    <w:rsid w:val="00011CDA"/>
    <w:rsid w:val="00011E87"/>
    <w:rsid w:val="000123D4"/>
    <w:rsid w:val="000124AE"/>
    <w:rsid w:val="00012515"/>
    <w:rsid w:val="00012804"/>
    <w:rsid w:val="00012A66"/>
    <w:rsid w:val="00012DA8"/>
    <w:rsid w:val="0001383A"/>
    <w:rsid w:val="00013A20"/>
    <w:rsid w:val="00013A8A"/>
    <w:rsid w:val="00013CAF"/>
    <w:rsid w:val="00013CEB"/>
    <w:rsid w:val="00013FBF"/>
    <w:rsid w:val="00014177"/>
    <w:rsid w:val="0001436E"/>
    <w:rsid w:val="00014463"/>
    <w:rsid w:val="00014640"/>
    <w:rsid w:val="000146AB"/>
    <w:rsid w:val="00014851"/>
    <w:rsid w:val="00014AFA"/>
    <w:rsid w:val="00014B97"/>
    <w:rsid w:val="00014BE4"/>
    <w:rsid w:val="00014CA6"/>
    <w:rsid w:val="00015089"/>
    <w:rsid w:val="00015200"/>
    <w:rsid w:val="00015247"/>
    <w:rsid w:val="00015445"/>
    <w:rsid w:val="00015471"/>
    <w:rsid w:val="0001584C"/>
    <w:rsid w:val="00015876"/>
    <w:rsid w:val="00015E84"/>
    <w:rsid w:val="00015E89"/>
    <w:rsid w:val="000160F9"/>
    <w:rsid w:val="000162CA"/>
    <w:rsid w:val="000168D8"/>
    <w:rsid w:val="00016BF0"/>
    <w:rsid w:val="00016CD3"/>
    <w:rsid w:val="00016DD4"/>
    <w:rsid w:val="0001707E"/>
    <w:rsid w:val="000171AD"/>
    <w:rsid w:val="0001725E"/>
    <w:rsid w:val="000174D6"/>
    <w:rsid w:val="000175D8"/>
    <w:rsid w:val="0001783F"/>
    <w:rsid w:val="00017AD3"/>
    <w:rsid w:val="00017B5A"/>
    <w:rsid w:val="000200B7"/>
    <w:rsid w:val="000207BC"/>
    <w:rsid w:val="00020AE5"/>
    <w:rsid w:val="00020B70"/>
    <w:rsid w:val="00020CF2"/>
    <w:rsid w:val="00020D15"/>
    <w:rsid w:val="0002105B"/>
    <w:rsid w:val="00021396"/>
    <w:rsid w:val="0002146E"/>
    <w:rsid w:val="000214C3"/>
    <w:rsid w:val="000216FC"/>
    <w:rsid w:val="0002173B"/>
    <w:rsid w:val="00021864"/>
    <w:rsid w:val="000219DD"/>
    <w:rsid w:val="00021A39"/>
    <w:rsid w:val="00021A57"/>
    <w:rsid w:val="00021C1B"/>
    <w:rsid w:val="00021F74"/>
    <w:rsid w:val="0002261A"/>
    <w:rsid w:val="00022689"/>
    <w:rsid w:val="0002275A"/>
    <w:rsid w:val="00022B13"/>
    <w:rsid w:val="00022C89"/>
    <w:rsid w:val="00022C90"/>
    <w:rsid w:val="00022EAB"/>
    <w:rsid w:val="00022ED3"/>
    <w:rsid w:val="0002310D"/>
    <w:rsid w:val="00023296"/>
    <w:rsid w:val="000233B5"/>
    <w:rsid w:val="000235C8"/>
    <w:rsid w:val="000238DD"/>
    <w:rsid w:val="00023FF3"/>
    <w:rsid w:val="0002413B"/>
    <w:rsid w:val="000244A8"/>
    <w:rsid w:val="0002487C"/>
    <w:rsid w:val="000249A5"/>
    <w:rsid w:val="00024C25"/>
    <w:rsid w:val="00024D37"/>
    <w:rsid w:val="00024E16"/>
    <w:rsid w:val="00024F28"/>
    <w:rsid w:val="00024FA7"/>
    <w:rsid w:val="000252B6"/>
    <w:rsid w:val="000254CC"/>
    <w:rsid w:val="00025527"/>
    <w:rsid w:val="00025586"/>
    <w:rsid w:val="00025B3C"/>
    <w:rsid w:val="00025B44"/>
    <w:rsid w:val="00025FA0"/>
    <w:rsid w:val="00025FDD"/>
    <w:rsid w:val="000260FE"/>
    <w:rsid w:val="00026338"/>
    <w:rsid w:val="000266C8"/>
    <w:rsid w:val="00026ABE"/>
    <w:rsid w:val="00026FF4"/>
    <w:rsid w:val="0002729C"/>
    <w:rsid w:val="000278E3"/>
    <w:rsid w:val="000279E6"/>
    <w:rsid w:val="00027B3A"/>
    <w:rsid w:val="00027BE4"/>
    <w:rsid w:val="00027C41"/>
    <w:rsid w:val="00027F89"/>
    <w:rsid w:val="000302D3"/>
    <w:rsid w:val="0003050D"/>
    <w:rsid w:val="00030523"/>
    <w:rsid w:val="00030556"/>
    <w:rsid w:val="000308E6"/>
    <w:rsid w:val="00030904"/>
    <w:rsid w:val="00030C3A"/>
    <w:rsid w:val="00031883"/>
    <w:rsid w:val="0003189B"/>
    <w:rsid w:val="00031985"/>
    <w:rsid w:val="00032460"/>
    <w:rsid w:val="0003252F"/>
    <w:rsid w:val="000325E4"/>
    <w:rsid w:val="000329A8"/>
    <w:rsid w:val="0003306A"/>
    <w:rsid w:val="000332E2"/>
    <w:rsid w:val="00033759"/>
    <w:rsid w:val="00033895"/>
    <w:rsid w:val="00033D2D"/>
    <w:rsid w:val="0003401B"/>
    <w:rsid w:val="0003408B"/>
    <w:rsid w:val="00034677"/>
    <w:rsid w:val="00034E0E"/>
    <w:rsid w:val="000352F9"/>
    <w:rsid w:val="000355D5"/>
    <w:rsid w:val="000358E5"/>
    <w:rsid w:val="00035D08"/>
    <w:rsid w:val="00035FC8"/>
    <w:rsid w:val="00036085"/>
    <w:rsid w:val="0003610F"/>
    <w:rsid w:val="00036111"/>
    <w:rsid w:val="00036418"/>
    <w:rsid w:val="00036574"/>
    <w:rsid w:val="00036A0C"/>
    <w:rsid w:val="0003741C"/>
    <w:rsid w:val="000374CC"/>
    <w:rsid w:val="000375A9"/>
    <w:rsid w:val="0003760B"/>
    <w:rsid w:val="00037990"/>
    <w:rsid w:val="000379E2"/>
    <w:rsid w:val="00037A8B"/>
    <w:rsid w:val="00037B44"/>
    <w:rsid w:val="00037D86"/>
    <w:rsid w:val="000401B5"/>
    <w:rsid w:val="00040704"/>
    <w:rsid w:val="00040747"/>
    <w:rsid w:val="000407FF"/>
    <w:rsid w:val="00040937"/>
    <w:rsid w:val="0004093F"/>
    <w:rsid w:val="00040AB9"/>
    <w:rsid w:val="00040B84"/>
    <w:rsid w:val="00040B99"/>
    <w:rsid w:val="00040C12"/>
    <w:rsid w:val="00040DA1"/>
    <w:rsid w:val="00040F18"/>
    <w:rsid w:val="000412EB"/>
    <w:rsid w:val="0004138D"/>
    <w:rsid w:val="000413F1"/>
    <w:rsid w:val="000414AE"/>
    <w:rsid w:val="000414C0"/>
    <w:rsid w:val="0004183D"/>
    <w:rsid w:val="00041E0B"/>
    <w:rsid w:val="00041E8F"/>
    <w:rsid w:val="00041F06"/>
    <w:rsid w:val="0004203F"/>
    <w:rsid w:val="0004255B"/>
    <w:rsid w:val="00042594"/>
    <w:rsid w:val="00042639"/>
    <w:rsid w:val="0004273E"/>
    <w:rsid w:val="00042764"/>
    <w:rsid w:val="00043031"/>
    <w:rsid w:val="000430BD"/>
    <w:rsid w:val="000430F4"/>
    <w:rsid w:val="00043921"/>
    <w:rsid w:val="00043935"/>
    <w:rsid w:val="00043EB2"/>
    <w:rsid w:val="00044060"/>
    <w:rsid w:val="00044147"/>
    <w:rsid w:val="0004419F"/>
    <w:rsid w:val="00044391"/>
    <w:rsid w:val="0004446E"/>
    <w:rsid w:val="0004488A"/>
    <w:rsid w:val="000449CE"/>
    <w:rsid w:val="00044B5C"/>
    <w:rsid w:val="00044CED"/>
    <w:rsid w:val="00044D18"/>
    <w:rsid w:val="00044E73"/>
    <w:rsid w:val="00044FEF"/>
    <w:rsid w:val="00045304"/>
    <w:rsid w:val="00045654"/>
    <w:rsid w:val="00045736"/>
    <w:rsid w:val="00045B35"/>
    <w:rsid w:val="00045C12"/>
    <w:rsid w:val="00045E51"/>
    <w:rsid w:val="00045E78"/>
    <w:rsid w:val="00046110"/>
    <w:rsid w:val="000461DD"/>
    <w:rsid w:val="00046429"/>
    <w:rsid w:val="00046516"/>
    <w:rsid w:val="000475D4"/>
    <w:rsid w:val="00047C59"/>
    <w:rsid w:val="00047F34"/>
    <w:rsid w:val="000504F0"/>
    <w:rsid w:val="00050664"/>
    <w:rsid w:val="00050880"/>
    <w:rsid w:val="00050A84"/>
    <w:rsid w:val="00050FD6"/>
    <w:rsid w:val="000515A2"/>
    <w:rsid w:val="0005178E"/>
    <w:rsid w:val="000520A1"/>
    <w:rsid w:val="00052399"/>
    <w:rsid w:val="000525EB"/>
    <w:rsid w:val="000525F3"/>
    <w:rsid w:val="0005266E"/>
    <w:rsid w:val="000527E0"/>
    <w:rsid w:val="000528B8"/>
    <w:rsid w:val="00052B32"/>
    <w:rsid w:val="00052E31"/>
    <w:rsid w:val="000530C0"/>
    <w:rsid w:val="0005358F"/>
    <w:rsid w:val="000535A5"/>
    <w:rsid w:val="00053660"/>
    <w:rsid w:val="000536A3"/>
    <w:rsid w:val="000538D5"/>
    <w:rsid w:val="00053D10"/>
    <w:rsid w:val="00053F2B"/>
    <w:rsid w:val="00053F37"/>
    <w:rsid w:val="000547F3"/>
    <w:rsid w:val="000548C7"/>
    <w:rsid w:val="00054E32"/>
    <w:rsid w:val="00055026"/>
    <w:rsid w:val="000551DD"/>
    <w:rsid w:val="0005551E"/>
    <w:rsid w:val="00055725"/>
    <w:rsid w:val="0005582F"/>
    <w:rsid w:val="000558B6"/>
    <w:rsid w:val="00055A9A"/>
    <w:rsid w:val="00055D45"/>
    <w:rsid w:val="00055E28"/>
    <w:rsid w:val="00055E7F"/>
    <w:rsid w:val="00055F37"/>
    <w:rsid w:val="000563E2"/>
    <w:rsid w:val="000563E3"/>
    <w:rsid w:val="00056420"/>
    <w:rsid w:val="0005646A"/>
    <w:rsid w:val="00056820"/>
    <w:rsid w:val="00056C8F"/>
    <w:rsid w:val="000570B4"/>
    <w:rsid w:val="00057159"/>
    <w:rsid w:val="000571BD"/>
    <w:rsid w:val="00057287"/>
    <w:rsid w:val="00057450"/>
    <w:rsid w:val="00057938"/>
    <w:rsid w:val="00057A10"/>
    <w:rsid w:val="00057DB2"/>
    <w:rsid w:val="00057FD1"/>
    <w:rsid w:val="000605C6"/>
    <w:rsid w:val="00060D9A"/>
    <w:rsid w:val="0006114D"/>
    <w:rsid w:val="00061342"/>
    <w:rsid w:val="000618ED"/>
    <w:rsid w:val="000619CF"/>
    <w:rsid w:val="00061D4B"/>
    <w:rsid w:val="0006251F"/>
    <w:rsid w:val="000627C0"/>
    <w:rsid w:val="00062BCA"/>
    <w:rsid w:val="00062D14"/>
    <w:rsid w:val="0006310C"/>
    <w:rsid w:val="00063845"/>
    <w:rsid w:val="00063E7D"/>
    <w:rsid w:val="00063F8C"/>
    <w:rsid w:val="000642A2"/>
    <w:rsid w:val="00064336"/>
    <w:rsid w:val="000643A2"/>
    <w:rsid w:val="00064886"/>
    <w:rsid w:val="00064B66"/>
    <w:rsid w:val="00064E11"/>
    <w:rsid w:val="00064F9D"/>
    <w:rsid w:val="000650DB"/>
    <w:rsid w:val="0006561A"/>
    <w:rsid w:val="000659B9"/>
    <w:rsid w:val="00065C9D"/>
    <w:rsid w:val="00065CCF"/>
    <w:rsid w:val="00065F03"/>
    <w:rsid w:val="00066348"/>
    <w:rsid w:val="00066384"/>
    <w:rsid w:val="00066556"/>
    <w:rsid w:val="00066AC8"/>
    <w:rsid w:val="00066C9F"/>
    <w:rsid w:val="00066E65"/>
    <w:rsid w:val="00067045"/>
    <w:rsid w:val="000673A6"/>
    <w:rsid w:val="00067A40"/>
    <w:rsid w:val="00067AA3"/>
    <w:rsid w:val="00067AB9"/>
    <w:rsid w:val="00070000"/>
    <w:rsid w:val="0007015E"/>
    <w:rsid w:val="0007015F"/>
    <w:rsid w:val="000702C2"/>
    <w:rsid w:val="000702C6"/>
    <w:rsid w:val="0007070C"/>
    <w:rsid w:val="00070A72"/>
    <w:rsid w:val="00070E11"/>
    <w:rsid w:val="00071628"/>
    <w:rsid w:val="00071642"/>
    <w:rsid w:val="0007185F"/>
    <w:rsid w:val="00071A94"/>
    <w:rsid w:val="00071D85"/>
    <w:rsid w:val="00072553"/>
    <w:rsid w:val="000729F7"/>
    <w:rsid w:val="00073075"/>
    <w:rsid w:val="00073729"/>
    <w:rsid w:val="000739F2"/>
    <w:rsid w:val="00073B80"/>
    <w:rsid w:val="00073C06"/>
    <w:rsid w:val="00073D1C"/>
    <w:rsid w:val="00073E02"/>
    <w:rsid w:val="00073EB9"/>
    <w:rsid w:val="00073F29"/>
    <w:rsid w:val="00073FB7"/>
    <w:rsid w:val="00074052"/>
    <w:rsid w:val="00074334"/>
    <w:rsid w:val="000745E2"/>
    <w:rsid w:val="000746E3"/>
    <w:rsid w:val="000747DF"/>
    <w:rsid w:val="00074C22"/>
    <w:rsid w:val="00074C46"/>
    <w:rsid w:val="00074D48"/>
    <w:rsid w:val="00075083"/>
    <w:rsid w:val="00075396"/>
    <w:rsid w:val="0007543E"/>
    <w:rsid w:val="00075542"/>
    <w:rsid w:val="000755DD"/>
    <w:rsid w:val="00075821"/>
    <w:rsid w:val="00075BDC"/>
    <w:rsid w:val="00075C12"/>
    <w:rsid w:val="00076223"/>
    <w:rsid w:val="0007626C"/>
    <w:rsid w:val="0007658B"/>
    <w:rsid w:val="000765A5"/>
    <w:rsid w:val="000766B1"/>
    <w:rsid w:val="00076AEC"/>
    <w:rsid w:val="00076B85"/>
    <w:rsid w:val="00077008"/>
    <w:rsid w:val="000770FC"/>
    <w:rsid w:val="00077223"/>
    <w:rsid w:val="0007725E"/>
    <w:rsid w:val="00077378"/>
    <w:rsid w:val="00077400"/>
    <w:rsid w:val="000775BC"/>
    <w:rsid w:val="0007771C"/>
    <w:rsid w:val="00077735"/>
    <w:rsid w:val="0007779D"/>
    <w:rsid w:val="00077964"/>
    <w:rsid w:val="00077AB1"/>
    <w:rsid w:val="00077EF6"/>
    <w:rsid w:val="00080091"/>
    <w:rsid w:val="00080B60"/>
    <w:rsid w:val="00080D86"/>
    <w:rsid w:val="000815B0"/>
    <w:rsid w:val="000822BE"/>
    <w:rsid w:val="000822F8"/>
    <w:rsid w:val="0008289C"/>
    <w:rsid w:val="00082ACC"/>
    <w:rsid w:val="00082D19"/>
    <w:rsid w:val="00082EC5"/>
    <w:rsid w:val="00083044"/>
    <w:rsid w:val="00083307"/>
    <w:rsid w:val="00083405"/>
    <w:rsid w:val="00083653"/>
    <w:rsid w:val="0008369F"/>
    <w:rsid w:val="00083ADB"/>
    <w:rsid w:val="00083BC4"/>
    <w:rsid w:val="0008437B"/>
    <w:rsid w:val="0008450E"/>
    <w:rsid w:val="000845BC"/>
    <w:rsid w:val="00084681"/>
    <w:rsid w:val="000849E2"/>
    <w:rsid w:val="00084BA0"/>
    <w:rsid w:val="00084FED"/>
    <w:rsid w:val="00085033"/>
    <w:rsid w:val="0008530A"/>
    <w:rsid w:val="00085CFD"/>
    <w:rsid w:val="00085EF2"/>
    <w:rsid w:val="0008620C"/>
    <w:rsid w:val="00086329"/>
    <w:rsid w:val="0008638E"/>
    <w:rsid w:val="00086444"/>
    <w:rsid w:val="000866CF"/>
    <w:rsid w:val="00086A47"/>
    <w:rsid w:val="00086B11"/>
    <w:rsid w:val="00086BB9"/>
    <w:rsid w:val="00086DCA"/>
    <w:rsid w:val="00087200"/>
    <w:rsid w:val="00087727"/>
    <w:rsid w:val="000877E2"/>
    <w:rsid w:val="00087AC4"/>
    <w:rsid w:val="00087E23"/>
    <w:rsid w:val="0009014C"/>
    <w:rsid w:val="0009035E"/>
    <w:rsid w:val="00090868"/>
    <w:rsid w:val="0009092E"/>
    <w:rsid w:val="00090A71"/>
    <w:rsid w:val="00090D88"/>
    <w:rsid w:val="00090F51"/>
    <w:rsid w:val="000910E4"/>
    <w:rsid w:val="0009158F"/>
    <w:rsid w:val="0009167E"/>
    <w:rsid w:val="00091B44"/>
    <w:rsid w:val="00091C6D"/>
    <w:rsid w:val="00091D57"/>
    <w:rsid w:val="00092244"/>
    <w:rsid w:val="00092832"/>
    <w:rsid w:val="00092880"/>
    <w:rsid w:val="000928B8"/>
    <w:rsid w:val="00092BDB"/>
    <w:rsid w:val="00092D38"/>
    <w:rsid w:val="00092DF8"/>
    <w:rsid w:val="00093263"/>
    <w:rsid w:val="00093306"/>
    <w:rsid w:val="000935BE"/>
    <w:rsid w:val="000936D3"/>
    <w:rsid w:val="00093B81"/>
    <w:rsid w:val="00093FD6"/>
    <w:rsid w:val="000943A3"/>
    <w:rsid w:val="00094896"/>
    <w:rsid w:val="0009494C"/>
    <w:rsid w:val="00094992"/>
    <w:rsid w:val="00095196"/>
    <w:rsid w:val="000956CF"/>
    <w:rsid w:val="00095DD1"/>
    <w:rsid w:val="00096485"/>
    <w:rsid w:val="00096807"/>
    <w:rsid w:val="00096843"/>
    <w:rsid w:val="000968B5"/>
    <w:rsid w:val="00096B2F"/>
    <w:rsid w:val="00096EE4"/>
    <w:rsid w:val="00096F78"/>
    <w:rsid w:val="00097521"/>
    <w:rsid w:val="000978B1"/>
    <w:rsid w:val="00097A3B"/>
    <w:rsid w:val="000A002B"/>
    <w:rsid w:val="000A0434"/>
    <w:rsid w:val="000A04F0"/>
    <w:rsid w:val="000A0624"/>
    <w:rsid w:val="000A08A6"/>
    <w:rsid w:val="000A0932"/>
    <w:rsid w:val="000A0A93"/>
    <w:rsid w:val="000A0BB0"/>
    <w:rsid w:val="000A0DA2"/>
    <w:rsid w:val="000A0F9C"/>
    <w:rsid w:val="000A106F"/>
    <w:rsid w:val="000A16CC"/>
    <w:rsid w:val="000A1A6C"/>
    <w:rsid w:val="000A1B18"/>
    <w:rsid w:val="000A2018"/>
    <w:rsid w:val="000A2080"/>
    <w:rsid w:val="000A2124"/>
    <w:rsid w:val="000A2759"/>
    <w:rsid w:val="000A2C03"/>
    <w:rsid w:val="000A3688"/>
    <w:rsid w:val="000A379F"/>
    <w:rsid w:val="000A38E0"/>
    <w:rsid w:val="000A39DE"/>
    <w:rsid w:val="000A3C68"/>
    <w:rsid w:val="000A3F8E"/>
    <w:rsid w:val="000A3F95"/>
    <w:rsid w:val="000A4373"/>
    <w:rsid w:val="000A4598"/>
    <w:rsid w:val="000A4670"/>
    <w:rsid w:val="000A477D"/>
    <w:rsid w:val="000A47CF"/>
    <w:rsid w:val="000A4C05"/>
    <w:rsid w:val="000A4C17"/>
    <w:rsid w:val="000A4D03"/>
    <w:rsid w:val="000A4D4A"/>
    <w:rsid w:val="000A4FF6"/>
    <w:rsid w:val="000A512E"/>
    <w:rsid w:val="000A525A"/>
    <w:rsid w:val="000A52FF"/>
    <w:rsid w:val="000A5529"/>
    <w:rsid w:val="000A555A"/>
    <w:rsid w:val="000A567E"/>
    <w:rsid w:val="000A57A2"/>
    <w:rsid w:val="000A5EA9"/>
    <w:rsid w:val="000A5FCC"/>
    <w:rsid w:val="000A611E"/>
    <w:rsid w:val="000A6372"/>
    <w:rsid w:val="000A68B1"/>
    <w:rsid w:val="000A6B62"/>
    <w:rsid w:val="000A6BBD"/>
    <w:rsid w:val="000A6E06"/>
    <w:rsid w:val="000A6F21"/>
    <w:rsid w:val="000A73A8"/>
    <w:rsid w:val="000A7430"/>
    <w:rsid w:val="000A7BD7"/>
    <w:rsid w:val="000A7D80"/>
    <w:rsid w:val="000B0C23"/>
    <w:rsid w:val="000B1142"/>
    <w:rsid w:val="000B1322"/>
    <w:rsid w:val="000B149A"/>
    <w:rsid w:val="000B14DF"/>
    <w:rsid w:val="000B167D"/>
    <w:rsid w:val="000B1B67"/>
    <w:rsid w:val="000B1EFA"/>
    <w:rsid w:val="000B203C"/>
    <w:rsid w:val="000B221A"/>
    <w:rsid w:val="000B251B"/>
    <w:rsid w:val="000B25C3"/>
    <w:rsid w:val="000B27FD"/>
    <w:rsid w:val="000B286C"/>
    <w:rsid w:val="000B2916"/>
    <w:rsid w:val="000B2B47"/>
    <w:rsid w:val="000B2C1A"/>
    <w:rsid w:val="000B2E7F"/>
    <w:rsid w:val="000B2EB4"/>
    <w:rsid w:val="000B3481"/>
    <w:rsid w:val="000B4097"/>
    <w:rsid w:val="000B40D5"/>
    <w:rsid w:val="000B4260"/>
    <w:rsid w:val="000B4777"/>
    <w:rsid w:val="000B4795"/>
    <w:rsid w:val="000B4850"/>
    <w:rsid w:val="000B4C48"/>
    <w:rsid w:val="000B4DE7"/>
    <w:rsid w:val="000B51E8"/>
    <w:rsid w:val="000B5B75"/>
    <w:rsid w:val="000B5C9E"/>
    <w:rsid w:val="000B5F32"/>
    <w:rsid w:val="000B62A3"/>
    <w:rsid w:val="000B641C"/>
    <w:rsid w:val="000B6424"/>
    <w:rsid w:val="000B6501"/>
    <w:rsid w:val="000B65F7"/>
    <w:rsid w:val="000B6618"/>
    <w:rsid w:val="000B693A"/>
    <w:rsid w:val="000B69BA"/>
    <w:rsid w:val="000B6EF4"/>
    <w:rsid w:val="000B6F8A"/>
    <w:rsid w:val="000B70B7"/>
    <w:rsid w:val="000B7311"/>
    <w:rsid w:val="000B7768"/>
    <w:rsid w:val="000C060E"/>
    <w:rsid w:val="000C0854"/>
    <w:rsid w:val="000C0E5A"/>
    <w:rsid w:val="000C0F02"/>
    <w:rsid w:val="000C134A"/>
    <w:rsid w:val="000C1706"/>
    <w:rsid w:val="000C185B"/>
    <w:rsid w:val="000C1CF9"/>
    <w:rsid w:val="000C1E63"/>
    <w:rsid w:val="000C1FAA"/>
    <w:rsid w:val="000C2900"/>
    <w:rsid w:val="000C297A"/>
    <w:rsid w:val="000C2A69"/>
    <w:rsid w:val="000C324D"/>
    <w:rsid w:val="000C3271"/>
    <w:rsid w:val="000C3480"/>
    <w:rsid w:val="000C34E4"/>
    <w:rsid w:val="000C3563"/>
    <w:rsid w:val="000C358A"/>
    <w:rsid w:val="000C36E3"/>
    <w:rsid w:val="000C36F0"/>
    <w:rsid w:val="000C3850"/>
    <w:rsid w:val="000C3B1C"/>
    <w:rsid w:val="000C3D26"/>
    <w:rsid w:val="000C3E41"/>
    <w:rsid w:val="000C4012"/>
    <w:rsid w:val="000C40E5"/>
    <w:rsid w:val="000C421F"/>
    <w:rsid w:val="000C458C"/>
    <w:rsid w:val="000C4BCD"/>
    <w:rsid w:val="000C4D5D"/>
    <w:rsid w:val="000C4DF2"/>
    <w:rsid w:val="000C55A4"/>
    <w:rsid w:val="000C57A0"/>
    <w:rsid w:val="000C5B7F"/>
    <w:rsid w:val="000C5DF7"/>
    <w:rsid w:val="000C6146"/>
    <w:rsid w:val="000C6617"/>
    <w:rsid w:val="000C68A4"/>
    <w:rsid w:val="000C695C"/>
    <w:rsid w:val="000C6B58"/>
    <w:rsid w:val="000C7025"/>
    <w:rsid w:val="000C7051"/>
    <w:rsid w:val="000C717A"/>
    <w:rsid w:val="000C731F"/>
    <w:rsid w:val="000C74DB"/>
    <w:rsid w:val="000C771E"/>
    <w:rsid w:val="000C7963"/>
    <w:rsid w:val="000C7AF7"/>
    <w:rsid w:val="000C7FDE"/>
    <w:rsid w:val="000D024B"/>
    <w:rsid w:val="000D03D3"/>
    <w:rsid w:val="000D04D2"/>
    <w:rsid w:val="000D05CB"/>
    <w:rsid w:val="000D06AA"/>
    <w:rsid w:val="000D081F"/>
    <w:rsid w:val="000D0852"/>
    <w:rsid w:val="000D0A5E"/>
    <w:rsid w:val="000D123D"/>
    <w:rsid w:val="000D12B2"/>
    <w:rsid w:val="000D1487"/>
    <w:rsid w:val="000D1489"/>
    <w:rsid w:val="000D1698"/>
    <w:rsid w:val="000D1738"/>
    <w:rsid w:val="000D17CF"/>
    <w:rsid w:val="000D18BE"/>
    <w:rsid w:val="000D1C03"/>
    <w:rsid w:val="000D1C5A"/>
    <w:rsid w:val="000D1D53"/>
    <w:rsid w:val="000D232C"/>
    <w:rsid w:val="000D285E"/>
    <w:rsid w:val="000D28F0"/>
    <w:rsid w:val="000D296A"/>
    <w:rsid w:val="000D2992"/>
    <w:rsid w:val="000D2A8D"/>
    <w:rsid w:val="000D2C72"/>
    <w:rsid w:val="000D30F7"/>
    <w:rsid w:val="000D31FD"/>
    <w:rsid w:val="000D3378"/>
    <w:rsid w:val="000D35B2"/>
    <w:rsid w:val="000D3DB1"/>
    <w:rsid w:val="000D42F4"/>
    <w:rsid w:val="000D4513"/>
    <w:rsid w:val="000D4CD0"/>
    <w:rsid w:val="000D4D1D"/>
    <w:rsid w:val="000D4DC6"/>
    <w:rsid w:val="000D4F86"/>
    <w:rsid w:val="000D50D1"/>
    <w:rsid w:val="000D5542"/>
    <w:rsid w:val="000D55BB"/>
    <w:rsid w:val="000D565B"/>
    <w:rsid w:val="000D569C"/>
    <w:rsid w:val="000D57B5"/>
    <w:rsid w:val="000D580C"/>
    <w:rsid w:val="000D5848"/>
    <w:rsid w:val="000D59E3"/>
    <w:rsid w:val="000D5ACC"/>
    <w:rsid w:val="000D5ED1"/>
    <w:rsid w:val="000D6903"/>
    <w:rsid w:val="000D6A06"/>
    <w:rsid w:val="000D6F2A"/>
    <w:rsid w:val="000D6FCD"/>
    <w:rsid w:val="000D6FE1"/>
    <w:rsid w:val="000D7087"/>
    <w:rsid w:val="000D708D"/>
    <w:rsid w:val="000D7156"/>
    <w:rsid w:val="000D738A"/>
    <w:rsid w:val="000D753B"/>
    <w:rsid w:val="000D7A2A"/>
    <w:rsid w:val="000D7FBD"/>
    <w:rsid w:val="000E0044"/>
    <w:rsid w:val="000E009B"/>
    <w:rsid w:val="000E00E8"/>
    <w:rsid w:val="000E013F"/>
    <w:rsid w:val="000E0261"/>
    <w:rsid w:val="000E044F"/>
    <w:rsid w:val="000E04EF"/>
    <w:rsid w:val="000E08A7"/>
    <w:rsid w:val="000E0A9F"/>
    <w:rsid w:val="000E1064"/>
    <w:rsid w:val="000E1137"/>
    <w:rsid w:val="000E1324"/>
    <w:rsid w:val="000E147C"/>
    <w:rsid w:val="000E16EE"/>
    <w:rsid w:val="000E1736"/>
    <w:rsid w:val="000E1887"/>
    <w:rsid w:val="000E1AE3"/>
    <w:rsid w:val="000E1B5F"/>
    <w:rsid w:val="000E20CF"/>
    <w:rsid w:val="000E2277"/>
    <w:rsid w:val="000E22A7"/>
    <w:rsid w:val="000E22ED"/>
    <w:rsid w:val="000E25F1"/>
    <w:rsid w:val="000E2816"/>
    <w:rsid w:val="000E2A13"/>
    <w:rsid w:val="000E2C73"/>
    <w:rsid w:val="000E2E29"/>
    <w:rsid w:val="000E2EA1"/>
    <w:rsid w:val="000E312E"/>
    <w:rsid w:val="000E32F7"/>
    <w:rsid w:val="000E3502"/>
    <w:rsid w:val="000E381E"/>
    <w:rsid w:val="000E383C"/>
    <w:rsid w:val="000E3FD5"/>
    <w:rsid w:val="000E4019"/>
    <w:rsid w:val="000E437F"/>
    <w:rsid w:val="000E4421"/>
    <w:rsid w:val="000E472E"/>
    <w:rsid w:val="000E4CA2"/>
    <w:rsid w:val="000E4E15"/>
    <w:rsid w:val="000E5496"/>
    <w:rsid w:val="000E54C7"/>
    <w:rsid w:val="000E5616"/>
    <w:rsid w:val="000E56AD"/>
    <w:rsid w:val="000E56C5"/>
    <w:rsid w:val="000E5B04"/>
    <w:rsid w:val="000E62A9"/>
    <w:rsid w:val="000E64B9"/>
    <w:rsid w:val="000E6562"/>
    <w:rsid w:val="000E6586"/>
    <w:rsid w:val="000E65D2"/>
    <w:rsid w:val="000E6710"/>
    <w:rsid w:val="000E6D2F"/>
    <w:rsid w:val="000E6EEF"/>
    <w:rsid w:val="000E72C3"/>
    <w:rsid w:val="000E732A"/>
    <w:rsid w:val="000E785F"/>
    <w:rsid w:val="000E7E5A"/>
    <w:rsid w:val="000F0095"/>
    <w:rsid w:val="000F0557"/>
    <w:rsid w:val="000F071D"/>
    <w:rsid w:val="000F0866"/>
    <w:rsid w:val="000F08DE"/>
    <w:rsid w:val="000F0AEA"/>
    <w:rsid w:val="000F0D9D"/>
    <w:rsid w:val="000F1187"/>
    <w:rsid w:val="000F13C2"/>
    <w:rsid w:val="000F14C3"/>
    <w:rsid w:val="000F1830"/>
    <w:rsid w:val="000F232C"/>
    <w:rsid w:val="000F23BC"/>
    <w:rsid w:val="000F24DD"/>
    <w:rsid w:val="000F2759"/>
    <w:rsid w:val="000F317F"/>
    <w:rsid w:val="000F337B"/>
    <w:rsid w:val="000F3C3F"/>
    <w:rsid w:val="000F3CC7"/>
    <w:rsid w:val="000F3DF6"/>
    <w:rsid w:val="000F403D"/>
    <w:rsid w:val="000F4287"/>
    <w:rsid w:val="000F4389"/>
    <w:rsid w:val="000F4573"/>
    <w:rsid w:val="000F484B"/>
    <w:rsid w:val="000F48DF"/>
    <w:rsid w:val="000F4AFB"/>
    <w:rsid w:val="000F4FAE"/>
    <w:rsid w:val="000F5591"/>
    <w:rsid w:val="000F57E4"/>
    <w:rsid w:val="000F5C16"/>
    <w:rsid w:val="000F6542"/>
    <w:rsid w:val="000F6724"/>
    <w:rsid w:val="000F6F5B"/>
    <w:rsid w:val="000F72B1"/>
    <w:rsid w:val="000F7314"/>
    <w:rsid w:val="000F743B"/>
    <w:rsid w:val="000F79D1"/>
    <w:rsid w:val="000F79ED"/>
    <w:rsid w:val="000F7E8F"/>
    <w:rsid w:val="001001B9"/>
    <w:rsid w:val="0010079F"/>
    <w:rsid w:val="0010085A"/>
    <w:rsid w:val="00100B18"/>
    <w:rsid w:val="00100C0C"/>
    <w:rsid w:val="00100FA1"/>
    <w:rsid w:val="00100FA5"/>
    <w:rsid w:val="00101115"/>
    <w:rsid w:val="0010136D"/>
    <w:rsid w:val="0010153E"/>
    <w:rsid w:val="00101805"/>
    <w:rsid w:val="00101AAC"/>
    <w:rsid w:val="00101BF0"/>
    <w:rsid w:val="00101FBA"/>
    <w:rsid w:val="00102343"/>
    <w:rsid w:val="00102433"/>
    <w:rsid w:val="00102564"/>
    <w:rsid w:val="0010266E"/>
    <w:rsid w:val="001028FB"/>
    <w:rsid w:val="0010291C"/>
    <w:rsid w:val="00102B43"/>
    <w:rsid w:val="00102B88"/>
    <w:rsid w:val="00102C99"/>
    <w:rsid w:val="00103365"/>
    <w:rsid w:val="00103887"/>
    <w:rsid w:val="00103CA4"/>
    <w:rsid w:val="00103D38"/>
    <w:rsid w:val="0010415C"/>
    <w:rsid w:val="00104A66"/>
    <w:rsid w:val="00104A96"/>
    <w:rsid w:val="00104DF2"/>
    <w:rsid w:val="001053AC"/>
    <w:rsid w:val="001055E1"/>
    <w:rsid w:val="001057A1"/>
    <w:rsid w:val="00105C11"/>
    <w:rsid w:val="00105CA0"/>
    <w:rsid w:val="00105DF4"/>
    <w:rsid w:val="0010630B"/>
    <w:rsid w:val="0010653D"/>
    <w:rsid w:val="00106686"/>
    <w:rsid w:val="001068C7"/>
    <w:rsid w:val="0010728C"/>
    <w:rsid w:val="001076A5"/>
    <w:rsid w:val="0010780B"/>
    <w:rsid w:val="0010794E"/>
    <w:rsid w:val="00107B11"/>
    <w:rsid w:val="00107B79"/>
    <w:rsid w:val="00107C03"/>
    <w:rsid w:val="00107D7C"/>
    <w:rsid w:val="00107DE6"/>
    <w:rsid w:val="00107F43"/>
    <w:rsid w:val="00110460"/>
    <w:rsid w:val="00110489"/>
    <w:rsid w:val="00110AD1"/>
    <w:rsid w:val="00110C30"/>
    <w:rsid w:val="00110DE8"/>
    <w:rsid w:val="00111278"/>
    <w:rsid w:val="0011151D"/>
    <w:rsid w:val="00111703"/>
    <w:rsid w:val="001118CA"/>
    <w:rsid w:val="001122D9"/>
    <w:rsid w:val="00112584"/>
    <w:rsid w:val="001125E5"/>
    <w:rsid w:val="001125E7"/>
    <w:rsid w:val="00112981"/>
    <w:rsid w:val="00112A17"/>
    <w:rsid w:val="0011327A"/>
    <w:rsid w:val="001132D9"/>
    <w:rsid w:val="00113430"/>
    <w:rsid w:val="00113605"/>
    <w:rsid w:val="00113975"/>
    <w:rsid w:val="00113AE1"/>
    <w:rsid w:val="00113D29"/>
    <w:rsid w:val="00113EA0"/>
    <w:rsid w:val="00113EFE"/>
    <w:rsid w:val="0011403F"/>
    <w:rsid w:val="0011438C"/>
    <w:rsid w:val="001144DA"/>
    <w:rsid w:val="0011463D"/>
    <w:rsid w:val="001147C3"/>
    <w:rsid w:val="00114900"/>
    <w:rsid w:val="00115092"/>
    <w:rsid w:val="001151F3"/>
    <w:rsid w:val="001151FC"/>
    <w:rsid w:val="00115369"/>
    <w:rsid w:val="00115564"/>
    <w:rsid w:val="00115AC1"/>
    <w:rsid w:val="00115E0B"/>
    <w:rsid w:val="00115E7A"/>
    <w:rsid w:val="00115EB7"/>
    <w:rsid w:val="00115FB8"/>
    <w:rsid w:val="00116025"/>
    <w:rsid w:val="001163B4"/>
    <w:rsid w:val="0011652B"/>
    <w:rsid w:val="00116601"/>
    <w:rsid w:val="0011673A"/>
    <w:rsid w:val="001167F3"/>
    <w:rsid w:val="0011681B"/>
    <w:rsid w:val="00116C08"/>
    <w:rsid w:val="00117135"/>
    <w:rsid w:val="0011720A"/>
    <w:rsid w:val="001177BE"/>
    <w:rsid w:val="001179DC"/>
    <w:rsid w:val="00117CE6"/>
    <w:rsid w:val="00117DF4"/>
    <w:rsid w:val="00117E44"/>
    <w:rsid w:val="001202C4"/>
    <w:rsid w:val="001208F5"/>
    <w:rsid w:val="00120EEF"/>
    <w:rsid w:val="00121126"/>
    <w:rsid w:val="001211A0"/>
    <w:rsid w:val="00121370"/>
    <w:rsid w:val="00121427"/>
    <w:rsid w:val="00121709"/>
    <w:rsid w:val="00121B9F"/>
    <w:rsid w:val="00121E13"/>
    <w:rsid w:val="00121FE0"/>
    <w:rsid w:val="001225E5"/>
    <w:rsid w:val="001226E6"/>
    <w:rsid w:val="00122943"/>
    <w:rsid w:val="00123406"/>
    <w:rsid w:val="001236D7"/>
    <w:rsid w:val="00123BE3"/>
    <w:rsid w:val="00124033"/>
    <w:rsid w:val="0012413D"/>
    <w:rsid w:val="001242A6"/>
    <w:rsid w:val="001245B5"/>
    <w:rsid w:val="0012466D"/>
    <w:rsid w:val="001246E9"/>
    <w:rsid w:val="00124768"/>
    <w:rsid w:val="0012480C"/>
    <w:rsid w:val="00124D10"/>
    <w:rsid w:val="00125059"/>
    <w:rsid w:val="001251C7"/>
    <w:rsid w:val="001252E3"/>
    <w:rsid w:val="00125467"/>
    <w:rsid w:val="001256E6"/>
    <w:rsid w:val="00125704"/>
    <w:rsid w:val="00125993"/>
    <w:rsid w:val="00125E3E"/>
    <w:rsid w:val="00125E96"/>
    <w:rsid w:val="00125EC8"/>
    <w:rsid w:val="00126242"/>
    <w:rsid w:val="0012668A"/>
    <w:rsid w:val="001267F3"/>
    <w:rsid w:val="001269B4"/>
    <w:rsid w:val="00126B33"/>
    <w:rsid w:val="00126B66"/>
    <w:rsid w:val="00126C2D"/>
    <w:rsid w:val="00127305"/>
    <w:rsid w:val="001275D2"/>
    <w:rsid w:val="0012764E"/>
    <w:rsid w:val="0012786E"/>
    <w:rsid w:val="00127BAB"/>
    <w:rsid w:val="00127E98"/>
    <w:rsid w:val="00127FB2"/>
    <w:rsid w:val="00127FB5"/>
    <w:rsid w:val="0013023F"/>
    <w:rsid w:val="001305EF"/>
    <w:rsid w:val="00130A74"/>
    <w:rsid w:val="00130D9F"/>
    <w:rsid w:val="00130DF6"/>
    <w:rsid w:val="00130E91"/>
    <w:rsid w:val="001312A9"/>
    <w:rsid w:val="001312C9"/>
    <w:rsid w:val="001314AA"/>
    <w:rsid w:val="00131B8C"/>
    <w:rsid w:val="001321C2"/>
    <w:rsid w:val="001321DD"/>
    <w:rsid w:val="0013228C"/>
    <w:rsid w:val="00132445"/>
    <w:rsid w:val="001324E1"/>
    <w:rsid w:val="00132622"/>
    <w:rsid w:val="001327CD"/>
    <w:rsid w:val="00132A51"/>
    <w:rsid w:val="00132D61"/>
    <w:rsid w:val="00132F01"/>
    <w:rsid w:val="00133252"/>
    <w:rsid w:val="0013329B"/>
    <w:rsid w:val="00133513"/>
    <w:rsid w:val="0013382F"/>
    <w:rsid w:val="00133B6E"/>
    <w:rsid w:val="00133C59"/>
    <w:rsid w:val="00133F4B"/>
    <w:rsid w:val="001340D6"/>
    <w:rsid w:val="00134185"/>
    <w:rsid w:val="001348A5"/>
    <w:rsid w:val="00134C65"/>
    <w:rsid w:val="00134E85"/>
    <w:rsid w:val="0013522E"/>
    <w:rsid w:val="0013550D"/>
    <w:rsid w:val="00135BE2"/>
    <w:rsid w:val="00135E40"/>
    <w:rsid w:val="00135F76"/>
    <w:rsid w:val="00136038"/>
    <w:rsid w:val="00136172"/>
    <w:rsid w:val="00136726"/>
    <w:rsid w:val="0013675C"/>
    <w:rsid w:val="00136943"/>
    <w:rsid w:val="00136AAE"/>
    <w:rsid w:val="00136DD5"/>
    <w:rsid w:val="001372DA"/>
    <w:rsid w:val="00137CD1"/>
    <w:rsid w:val="00137FAF"/>
    <w:rsid w:val="00140462"/>
    <w:rsid w:val="001408B4"/>
    <w:rsid w:val="00140926"/>
    <w:rsid w:val="00140930"/>
    <w:rsid w:val="001409F9"/>
    <w:rsid w:val="00140D73"/>
    <w:rsid w:val="0014116A"/>
    <w:rsid w:val="0014122E"/>
    <w:rsid w:val="001412BE"/>
    <w:rsid w:val="00141775"/>
    <w:rsid w:val="0014188E"/>
    <w:rsid w:val="00141A5B"/>
    <w:rsid w:val="00141C07"/>
    <w:rsid w:val="00141C08"/>
    <w:rsid w:val="00141C38"/>
    <w:rsid w:val="00141F2E"/>
    <w:rsid w:val="00141FDD"/>
    <w:rsid w:val="0014294F"/>
    <w:rsid w:val="001429CB"/>
    <w:rsid w:val="00142B21"/>
    <w:rsid w:val="00142C0B"/>
    <w:rsid w:val="00142D94"/>
    <w:rsid w:val="00142DB2"/>
    <w:rsid w:val="0014322A"/>
    <w:rsid w:val="001436EE"/>
    <w:rsid w:val="001437EE"/>
    <w:rsid w:val="001438AF"/>
    <w:rsid w:val="00143BC4"/>
    <w:rsid w:val="00143C67"/>
    <w:rsid w:val="00143CC9"/>
    <w:rsid w:val="00143F7F"/>
    <w:rsid w:val="00144018"/>
    <w:rsid w:val="00144047"/>
    <w:rsid w:val="00144059"/>
    <w:rsid w:val="001440E7"/>
    <w:rsid w:val="00144344"/>
    <w:rsid w:val="00144374"/>
    <w:rsid w:val="0014437D"/>
    <w:rsid w:val="00144485"/>
    <w:rsid w:val="0014466E"/>
    <w:rsid w:val="001446D2"/>
    <w:rsid w:val="00144767"/>
    <w:rsid w:val="00144F9C"/>
    <w:rsid w:val="00145201"/>
    <w:rsid w:val="00145331"/>
    <w:rsid w:val="001453B1"/>
    <w:rsid w:val="001455DE"/>
    <w:rsid w:val="00145803"/>
    <w:rsid w:val="00145C4D"/>
    <w:rsid w:val="00146391"/>
    <w:rsid w:val="00146607"/>
    <w:rsid w:val="0014699F"/>
    <w:rsid w:val="00146A97"/>
    <w:rsid w:val="00146B05"/>
    <w:rsid w:val="00146C8A"/>
    <w:rsid w:val="00146D55"/>
    <w:rsid w:val="00146F18"/>
    <w:rsid w:val="00147126"/>
    <w:rsid w:val="0014724F"/>
    <w:rsid w:val="00147295"/>
    <w:rsid w:val="0014760A"/>
    <w:rsid w:val="00147670"/>
    <w:rsid w:val="001477E2"/>
    <w:rsid w:val="00147818"/>
    <w:rsid w:val="00147BD2"/>
    <w:rsid w:val="00150376"/>
    <w:rsid w:val="001503D0"/>
    <w:rsid w:val="001504AC"/>
    <w:rsid w:val="00150521"/>
    <w:rsid w:val="00150789"/>
    <w:rsid w:val="0015087D"/>
    <w:rsid w:val="0015097F"/>
    <w:rsid w:val="001509CA"/>
    <w:rsid w:val="00150C1E"/>
    <w:rsid w:val="00150F05"/>
    <w:rsid w:val="00150FAE"/>
    <w:rsid w:val="0015123A"/>
    <w:rsid w:val="0015166C"/>
    <w:rsid w:val="0015167F"/>
    <w:rsid w:val="00151943"/>
    <w:rsid w:val="001519EF"/>
    <w:rsid w:val="00151F94"/>
    <w:rsid w:val="0015213A"/>
    <w:rsid w:val="00152791"/>
    <w:rsid w:val="00152B08"/>
    <w:rsid w:val="00152C5F"/>
    <w:rsid w:val="00153976"/>
    <w:rsid w:val="001539F8"/>
    <w:rsid w:val="00153DAE"/>
    <w:rsid w:val="00153DC2"/>
    <w:rsid w:val="0015406F"/>
    <w:rsid w:val="001540BA"/>
    <w:rsid w:val="001540C2"/>
    <w:rsid w:val="001543E0"/>
    <w:rsid w:val="00154653"/>
    <w:rsid w:val="00154762"/>
    <w:rsid w:val="00154A3D"/>
    <w:rsid w:val="00154E9D"/>
    <w:rsid w:val="00154F6D"/>
    <w:rsid w:val="0015538D"/>
    <w:rsid w:val="00155567"/>
    <w:rsid w:val="001556D5"/>
    <w:rsid w:val="001556FC"/>
    <w:rsid w:val="00155EEA"/>
    <w:rsid w:val="00155FD9"/>
    <w:rsid w:val="00156434"/>
    <w:rsid w:val="001565A9"/>
    <w:rsid w:val="00156F88"/>
    <w:rsid w:val="00157021"/>
    <w:rsid w:val="00157387"/>
    <w:rsid w:val="001575D4"/>
    <w:rsid w:val="00157648"/>
    <w:rsid w:val="00157866"/>
    <w:rsid w:val="00157980"/>
    <w:rsid w:val="00157E05"/>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1E86"/>
    <w:rsid w:val="00162104"/>
    <w:rsid w:val="00162740"/>
    <w:rsid w:val="00162E69"/>
    <w:rsid w:val="00162FD0"/>
    <w:rsid w:val="0016360D"/>
    <w:rsid w:val="00163665"/>
    <w:rsid w:val="00163743"/>
    <w:rsid w:val="00163994"/>
    <w:rsid w:val="001639AB"/>
    <w:rsid w:val="00163B6D"/>
    <w:rsid w:val="00163D0B"/>
    <w:rsid w:val="001645C3"/>
    <w:rsid w:val="00164696"/>
    <w:rsid w:val="0016471F"/>
    <w:rsid w:val="0016472F"/>
    <w:rsid w:val="00164760"/>
    <w:rsid w:val="001649E4"/>
    <w:rsid w:val="00164C4E"/>
    <w:rsid w:val="00164D32"/>
    <w:rsid w:val="00164FC4"/>
    <w:rsid w:val="00165018"/>
    <w:rsid w:val="001657A1"/>
    <w:rsid w:val="001658FA"/>
    <w:rsid w:val="00165961"/>
    <w:rsid w:val="00165B3A"/>
    <w:rsid w:val="00165C09"/>
    <w:rsid w:val="00165C11"/>
    <w:rsid w:val="00165D24"/>
    <w:rsid w:val="001666C5"/>
    <w:rsid w:val="001669D3"/>
    <w:rsid w:val="00166F4B"/>
    <w:rsid w:val="00166FBD"/>
    <w:rsid w:val="0016714B"/>
    <w:rsid w:val="001672B7"/>
    <w:rsid w:val="00167355"/>
    <w:rsid w:val="001674EC"/>
    <w:rsid w:val="001678B9"/>
    <w:rsid w:val="0017016D"/>
    <w:rsid w:val="001701DB"/>
    <w:rsid w:val="001702AB"/>
    <w:rsid w:val="00170494"/>
    <w:rsid w:val="00170E9A"/>
    <w:rsid w:val="001711EE"/>
    <w:rsid w:val="001715F7"/>
    <w:rsid w:val="00171C5B"/>
    <w:rsid w:val="00171D8A"/>
    <w:rsid w:val="00171DDF"/>
    <w:rsid w:val="00172378"/>
    <w:rsid w:val="00172633"/>
    <w:rsid w:val="0017294C"/>
    <w:rsid w:val="00172971"/>
    <w:rsid w:val="001729B4"/>
    <w:rsid w:val="00172A6B"/>
    <w:rsid w:val="00173011"/>
    <w:rsid w:val="0017323B"/>
    <w:rsid w:val="00173241"/>
    <w:rsid w:val="00173371"/>
    <w:rsid w:val="00173670"/>
    <w:rsid w:val="0017389A"/>
    <w:rsid w:val="00173BE3"/>
    <w:rsid w:val="00173C4A"/>
    <w:rsid w:val="00173E46"/>
    <w:rsid w:val="00173ECC"/>
    <w:rsid w:val="001745DE"/>
    <w:rsid w:val="00175009"/>
    <w:rsid w:val="001751C4"/>
    <w:rsid w:val="001752B2"/>
    <w:rsid w:val="00175348"/>
    <w:rsid w:val="00175713"/>
    <w:rsid w:val="00175844"/>
    <w:rsid w:val="00175A7D"/>
    <w:rsid w:val="00176626"/>
    <w:rsid w:val="001769AA"/>
    <w:rsid w:val="00176AE2"/>
    <w:rsid w:val="00176FA0"/>
    <w:rsid w:val="00177095"/>
    <w:rsid w:val="001773E7"/>
    <w:rsid w:val="001774A5"/>
    <w:rsid w:val="00177518"/>
    <w:rsid w:val="001775EF"/>
    <w:rsid w:val="001779FB"/>
    <w:rsid w:val="00177C1E"/>
    <w:rsid w:val="00177C23"/>
    <w:rsid w:val="00177C63"/>
    <w:rsid w:val="00177E42"/>
    <w:rsid w:val="00180084"/>
    <w:rsid w:val="0018028C"/>
    <w:rsid w:val="001804DC"/>
    <w:rsid w:val="0018072A"/>
    <w:rsid w:val="00180756"/>
    <w:rsid w:val="00180838"/>
    <w:rsid w:val="00180AB2"/>
    <w:rsid w:val="00180AC9"/>
    <w:rsid w:val="0018113F"/>
    <w:rsid w:val="001814FF"/>
    <w:rsid w:val="0018185E"/>
    <w:rsid w:val="00181916"/>
    <w:rsid w:val="0018197D"/>
    <w:rsid w:val="001819BB"/>
    <w:rsid w:val="001819E1"/>
    <w:rsid w:val="00181AF5"/>
    <w:rsid w:val="00181B5F"/>
    <w:rsid w:val="00181B6C"/>
    <w:rsid w:val="00182435"/>
    <w:rsid w:val="00182B5D"/>
    <w:rsid w:val="00182BBB"/>
    <w:rsid w:val="00182C59"/>
    <w:rsid w:val="00182DD9"/>
    <w:rsid w:val="001831E6"/>
    <w:rsid w:val="001833EA"/>
    <w:rsid w:val="0018344F"/>
    <w:rsid w:val="001839DF"/>
    <w:rsid w:val="00183AA3"/>
    <w:rsid w:val="00183AE1"/>
    <w:rsid w:val="00183C87"/>
    <w:rsid w:val="001844C0"/>
    <w:rsid w:val="0018483F"/>
    <w:rsid w:val="00184B62"/>
    <w:rsid w:val="00184E1F"/>
    <w:rsid w:val="00184EA7"/>
    <w:rsid w:val="00184F02"/>
    <w:rsid w:val="001851CE"/>
    <w:rsid w:val="0018593D"/>
    <w:rsid w:val="001859B1"/>
    <w:rsid w:val="001859DD"/>
    <w:rsid w:val="0018626D"/>
    <w:rsid w:val="0018645F"/>
    <w:rsid w:val="001865CE"/>
    <w:rsid w:val="0018686E"/>
    <w:rsid w:val="00186981"/>
    <w:rsid w:val="00186F25"/>
    <w:rsid w:val="00187D3C"/>
    <w:rsid w:val="00187E46"/>
    <w:rsid w:val="001903F5"/>
    <w:rsid w:val="0019054E"/>
    <w:rsid w:val="00190701"/>
    <w:rsid w:val="00190797"/>
    <w:rsid w:val="001907BB"/>
    <w:rsid w:val="00190B5D"/>
    <w:rsid w:val="00190C3E"/>
    <w:rsid w:val="00190CC5"/>
    <w:rsid w:val="00190D61"/>
    <w:rsid w:val="00190EBA"/>
    <w:rsid w:val="00191054"/>
    <w:rsid w:val="00191EE5"/>
    <w:rsid w:val="00192323"/>
    <w:rsid w:val="0019249F"/>
    <w:rsid w:val="001924DA"/>
    <w:rsid w:val="00192683"/>
    <w:rsid w:val="00192717"/>
    <w:rsid w:val="0019287E"/>
    <w:rsid w:val="00192B9B"/>
    <w:rsid w:val="00192D8A"/>
    <w:rsid w:val="00192EA2"/>
    <w:rsid w:val="00193079"/>
    <w:rsid w:val="0019361F"/>
    <w:rsid w:val="00193731"/>
    <w:rsid w:val="00193957"/>
    <w:rsid w:val="00193D71"/>
    <w:rsid w:val="00194027"/>
    <w:rsid w:val="00194523"/>
    <w:rsid w:val="0019482F"/>
    <w:rsid w:val="00194AB8"/>
    <w:rsid w:val="00195278"/>
    <w:rsid w:val="001952AF"/>
    <w:rsid w:val="001952B4"/>
    <w:rsid w:val="001952EF"/>
    <w:rsid w:val="0019545D"/>
    <w:rsid w:val="0019564D"/>
    <w:rsid w:val="0019588D"/>
    <w:rsid w:val="00195B86"/>
    <w:rsid w:val="00195F8B"/>
    <w:rsid w:val="00196061"/>
    <w:rsid w:val="00196267"/>
    <w:rsid w:val="001962DB"/>
    <w:rsid w:val="001964A3"/>
    <w:rsid w:val="001965B3"/>
    <w:rsid w:val="0019674E"/>
    <w:rsid w:val="001967A4"/>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0B44"/>
    <w:rsid w:val="001A1081"/>
    <w:rsid w:val="001A137C"/>
    <w:rsid w:val="001A1454"/>
    <w:rsid w:val="001A15C6"/>
    <w:rsid w:val="001A1F4F"/>
    <w:rsid w:val="001A26BE"/>
    <w:rsid w:val="001A2737"/>
    <w:rsid w:val="001A2902"/>
    <w:rsid w:val="001A2BC3"/>
    <w:rsid w:val="001A2E76"/>
    <w:rsid w:val="001A3017"/>
    <w:rsid w:val="001A3487"/>
    <w:rsid w:val="001A3995"/>
    <w:rsid w:val="001A426A"/>
    <w:rsid w:val="001A4686"/>
    <w:rsid w:val="001A468F"/>
    <w:rsid w:val="001A4705"/>
    <w:rsid w:val="001A4906"/>
    <w:rsid w:val="001A493D"/>
    <w:rsid w:val="001A4CA1"/>
    <w:rsid w:val="001A4EEA"/>
    <w:rsid w:val="001A4F58"/>
    <w:rsid w:val="001A5722"/>
    <w:rsid w:val="001A58EB"/>
    <w:rsid w:val="001A5E4D"/>
    <w:rsid w:val="001A5F78"/>
    <w:rsid w:val="001A628E"/>
    <w:rsid w:val="001A62C8"/>
    <w:rsid w:val="001A66B2"/>
    <w:rsid w:val="001A6868"/>
    <w:rsid w:val="001A6E3A"/>
    <w:rsid w:val="001A7307"/>
    <w:rsid w:val="001A750E"/>
    <w:rsid w:val="001A7634"/>
    <w:rsid w:val="001A786A"/>
    <w:rsid w:val="001A7980"/>
    <w:rsid w:val="001A7B4C"/>
    <w:rsid w:val="001A7BCF"/>
    <w:rsid w:val="001A7CF3"/>
    <w:rsid w:val="001A7D02"/>
    <w:rsid w:val="001A7E5E"/>
    <w:rsid w:val="001A7E73"/>
    <w:rsid w:val="001B0343"/>
    <w:rsid w:val="001B0567"/>
    <w:rsid w:val="001B07EB"/>
    <w:rsid w:val="001B0C29"/>
    <w:rsid w:val="001B0F41"/>
    <w:rsid w:val="001B12B7"/>
    <w:rsid w:val="001B1331"/>
    <w:rsid w:val="001B136E"/>
    <w:rsid w:val="001B143F"/>
    <w:rsid w:val="001B177A"/>
    <w:rsid w:val="001B1998"/>
    <w:rsid w:val="001B1B5E"/>
    <w:rsid w:val="001B1E97"/>
    <w:rsid w:val="001B1F9B"/>
    <w:rsid w:val="001B2007"/>
    <w:rsid w:val="001B2406"/>
    <w:rsid w:val="001B24B5"/>
    <w:rsid w:val="001B2C65"/>
    <w:rsid w:val="001B30B6"/>
    <w:rsid w:val="001B3352"/>
    <w:rsid w:val="001B366C"/>
    <w:rsid w:val="001B392A"/>
    <w:rsid w:val="001B399D"/>
    <w:rsid w:val="001B3B11"/>
    <w:rsid w:val="001B3B21"/>
    <w:rsid w:val="001B3EEA"/>
    <w:rsid w:val="001B408C"/>
    <w:rsid w:val="001B443C"/>
    <w:rsid w:val="001B480D"/>
    <w:rsid w:val="001B4E60"/>
    <w:rsid w:val="001B50C2"/>
    <w:rsid w:val="001B53A6"/>
    <w:rsid w:val="001B5723"/>
    <w:rsid w:val="001B5778"/>
    <w:rsid w:val="001B5CF0"/>
    <w:rsid w:val="001B5F1B"/>
    <w:rsid w:val="001B5F28"/>
    <w:rsid w:val="001B5FC3"/>
    <w:rsid w:val="001B6134"/>
    <w:rsid w:val="001B62BE"/>
    <w:rsid w:val="001B6589"/>
    <w:rsid w:val="001B6727"/>
    <w:rsid w:val="001B677A"/>
    <w:rsid w:val="001B6841"/>
    <w:rsid w:val="001B6EA0"/>
    <w:rsid w:val="001B72A0"/>
    <w:rsid w:val="001B72CE"/>
    <w:rsid w:val="001B7314"/>
    <w:rsid w:val="001B7436"/>
    <w:rsid w:val="001B74AC"/>
    <w:rsid w:val="001C04E9"/>
    <w:rsid w:val="001C0961"/>
    <w:rsid w:val="001C0976"/>
    <w:rsid w:val="001C09FF"/>
    <w:rsid w:val="001C0A5F"/>
    <w:rsid w:val="001C0AE9"/>
    <w:rsid w:val="001C0B0E"/>
    <w:rsid w:val="001C0C95"/>
    <w:rsid w:val="001C1012"/>
    <w:rsid w:val="001C18C0"/>
    <w:rsid w:val="001C1C58"/>
    <w:rsid w:val="001C1CAC"/>
    <w:rsid w:val="001C1CCF"/>
    <w:rsid w:val="001C1CEE"/>
    <w:rsid w:val="001C1D4F"/>
    <w:rsid w:val="001C1D75"/>
    <w:rsid w:val="001C2147"/>
    <w:rsid w:val="001C26A9"/>
    <w:rsid w:val="001C26C9"/>
    <w:rsid w:val="001C2A51"/>
    <w:rsid w:val="001C2A5E"/>
    <w:rsid w:val="001C2C7F"/>
    <w:rsid w:val="001C2E20"/>
    <w:rsid w:val="001C3011"/>
    <w:rsid w:val="001C30A9"/>
    <w:rsid w:val="001C30F8"/>
    <w:rsid w:val="001C37EA"/>
    <w:rsid w:val="001C38C1"/>
    <w:rsid w:val="001C3A45"/>
    <w:rsid w:val="001C3C48"/>
    <w:rsid w:val="001C3C6C"/>
    <w:rsid w:val="001C3F0F"/>
    <w:rsid w:val="001C456D"/>
    <w:rsid w:val="001C48D3"/>
    <w:rsid w:val="001C4901"/>
    <w:rsid w:val="001C533B"/>
    <w:rsid w:val="001C5617"/>
    <w:rsid w:val="001C571E"/>
    <w:rsid w:val="001C58CD"/>
    <w:rsid w:val="001C5C69"/>
    <w:rsid w:val="001C5CB4"/>
    <w:rsid w:val="001C5CEE"/>
    <w:rsid w:val="001C5D71"/>
    <w:rsid w:val="001C5DD5"/>
    <w:rsid w:val="001C5EA1"/>
    <w:rsid w:val="001C654D"/>
    <w:rsid w:val="001C65A3"/>
    <w:rsid w:val="001C668D"/>
    <w:rsid w:val="001C6B80"/>
    <w:rsid w:val="001C6E60"/>
    <w:rsid w:val="001C6EDE"/>
    <w:rsid w:val="001C70D3"/>
    <w:rsid w:val="001C761F"/>
    <w:rsid w:val="001C7794"/>
    <w:rsid w:val="001C7A9C"/>
    <w:rsid w:val="001C7CE1"/>
    <w:rsid w:val="001D006E"/>
    <w:rsid w:val="001D02B2"/>
    <w:rsid w:val="001D05C2"/>
    <w:rsid w:val="001D0A1C"/>
    <w:rsid w:val="001D0B9D"/>
    <w:rsid w:val="001D0DE5"/>
    <w:rsid w:val="001D10EF"/>
    <w:rsid w:val="001D1184"/>
    <w:rsid w:val="001D1204"/>
    <w:rsid w:val="001D1322"/>
    <w:rsid w:val="001D1489"/>
    <w:rsid w:val="001D1E73"/>
    <w:rsid w:val="001D1EB5"/>
    <w:rsid w:val="001D1F57"/>
    <w:rsid w:val="001D2001"/>
    <w:rsid w:val="001D23B3"/>
    <w:rsid w:val="001D26D4"/>
    <w:rsid w:val="001D29DD"/>
    <w:rsid w:val="001D34A9"/>
    <w:rsid w:val="001D3900"/>
    <w:rsid w:val="001D3B05"/>
    <w:rsid w:val="001D4033"/>
    <w:rsid w:val="001D40B1"/>
    <w:rsid w:val="001D42F8"/>
    <w:rsid w:val="001D43F9"/>
    <w:rsid w:val="001D45EE"/>
    <w:rsid w:val="001D49E9"/>
    <w:rsid w:val="001D4BB6"/>
    <w:rsid w:val="001D4C1E"/>
    <w:rsid w:val="001D5297"/>
    <w:rsid w:val="001D5701"/>
    <w:rsid w:val="001D57C5"/>
    <w:rsid w:val="001D5937"/>
    <w:rsid w:val="001D5C93"/>
    <w:rsid w:val="001D5E5D"/>
    <w:rsid w:val="001D5EE4"/>
    <w:rsid w:val="001D6214"/>
    <w:rsid w:val="001D6949"/>
    <w:rsid w:val="001D73C5"/>
    <w:rsid w:val="001D74D8"/>
    <w:rsid w:val="001D75B0"/>
    <w:rsid w:val="001D76F6"/>
    <w:rsid w:val="001D775D"/>
    <w:rsid w:val="001D786C"/>
    <w:rsid w:val="001D7DB6"/>
    <w:rsid w:val="001E0296"/>
    <w:rsid w:val="001E0345"/>
    <w:rsid w:val="001E04E8"/>
    <w:rsid w:val="001E07A2"/>
    <w:rsid w:val="001E128D"/>
    <w:rsid w:val="001E1354"/>
    <w:rsid w:val="001E1384"/>
    <w:rsid w:val="001E14B9"/>
    <w:rsid w:val="001E177C"/>
    <w:rsid w:val="001E1B96"/>
    <w:rsid w:val="001E1BED"/>
    <w:rsid w:val="001E1FCF"/>
    <w:rsid w:val="001E20FD"/>
    <w:rsid w:val="001E2267"/>
    <w:rsid w:val="001E2549"/>
    <w:rsid w:val="001E2637"/>
    <w:rsid w:val="001E2A20"/>
    <w:rsid w:val="001E2C7D"/>
    <w:rsid w:val="001E2D8A"/>
    <w:rsid w:val="001E2EB0"/>
    <w:rsid w:val="001E335B"/>
    <w:rsid w:val="001E3465"/>
    <w:rsid w:val="001E373C"/>
    <w:rsid w:val="001E3D7D"/>
    <w:rsid w:val="001E3F78"/>
    <w:rsid w:val="001E4070"/>
    <w:rsid w:val="001E4198"/>
    <w:rsid w:val="001E43ED"/>
    <w:rsid w:val="001E4699"/>
    <w:rsid w:val="001E4F2E"/>
    <w:rsid w:val="001E5033"/>
    <w:rsid w:val="001E5217"/>
    <w:rsid w:val="001E532C"/>
    <w:rsid w:val="001E572B"/>
    <w:rsid w:val="001E5C1C"/>
    <w:rsid w:val="001E5DB0"/>
    <w:rsid w:val="001E6124"/>
    <w:rsid w:val="001E64E8"/>
    <w:rsid w:val="001E6651"/>
    <w:rsid w:val="001E666C"/>
    <w:rsid w:val="001E6814"/>
    <w:rsid w:val="001E6D44"/>
    <w:rsid w:val="001E7880"/>
    <w:rsid w:val="001E7B78"/>
    <w:rsid w:val="001E7DBE"/>
    <w:rsid w:val="001E7F09"/>
    <w:rsid w:val="001F01F8"/>
    <w:rsid w:val="001F070A"/>
    <w:rsid w:val="001F0A2D"/>
    <w:rsid w:val="001F0AF1"/>
    <w:rsid w:val="001F0F8F"/>
    <w:rsid w:val="001F1028"/>
    <w:rsid w:val="001F1230"/>
    <w:rsid w:val="001F1536"/>
    <w:rsid w:val="001F1A47"/>
    <w:rsid w:val="001F1C7D"/>
    <w:rsid w:val="001F1D8C"/>
    <w:rsid w:val="001F2409"/>
    <w:rsid w:val="001F24F6"/>
    <w:rsid w:val="001F2564"/>
    <w:rsid w:val="001F2779"/>
    <w:rsid w:val="001F28D8"/>
    <w:rsid w:val="001F2C37"/>
    <w:rsid w:val="001F2DB3"/>
    <w:rsid w:val="001F2E44"/>
    <w:rsid w:val="001F2ED5"/>
    <w:rsid w:val="001F2F45"/>
    <w:rsid w:val="001F3051"/>
    <w:rsid w:val="001F31D9"/>
    <w:rsid w:val="001F3252"/>
    <w:rsid w:val="001F342D"/>
    <w:rsid w:val="001F3655"/>
    <w:rsid w:val="001F399A"/>
    <w:rsid w:val="001F3A44"/>
    <w:rsid w:val="001F3A7E"/>
    <w:rsid w:val="001F3DC7"/>
    <w:rsid w:val="001F4026"/>
    <w:rsid w:val="001F42A4"/>
    <w:rsid w:val="001F42DD"/>
    <w:rsid w:val="001F4341"/>
    <w:rsid w:val="001F44DE"/>
    <w:rsid w:val="001F46A3"/>
    <w:rsid w:val="001F48E2"/>
    <w:rsid w:val="001F4A12"/>
    <w:rsid w:val="001F4B50"/>
    <w:rsid w:val="001F5586"/>
    <w:rsid w:val="001F55F7"/>
    <w:rsid w:val="001F5638"/>
    <w:rsid w:val="001F573C"/>
    <w:rsid w:val="001F591D"/>
    <w:rsid w:val="001F5BFE"/>
    <w:rsid w:val="001F5C1D"/>
    <w:rsid w:val="001F5F04"/>
    <w:rsid w:val="001F5FAF"/>
    <w:rsid w:val="001F6221"/>
    <w:rsid w:val="001F653B"/>
    <w:rsid w:val="001F678F"/>
    <w:rsid w:val="001F69FE"/>
    <w:rsid w:val="001F6A0A"/>
    <w:rsid w:val="001F71DE"/>
    <w:rsid w:val="001F728E"/>
    <w:rsid w:val="001F746B"/>
    <w:rsid w:val="001F75CC"/>
    <w:rsid w:val="001F783B"/>
    <w:rsid w:val="001F7C4A"/>
    <w:rsid w:val="002004B5"/>
    <w:rsid w:val="002004C4"/>
    <w:rsid w:val="00200A58"/>
    <w:rsid w:val="00201096"/>
    <w:rsid w:val="0020118E"/>
    <w:rsid w:val="002011F3"/>
    <w:rsid w:val="002012B2"/>
    <w:rsid w:val="00201390"/>
    <w:rsid w:val="002016E6"/>
    <w:rsid w:val="002017D0"/>
    <w:rsid w:val="00201AD3"/>
    <w:rsid w:val="00202731"/>
    <w:rsid w:val="002027F1"/>
    <w:rsid w:val="00202CCE"/>
    <w:rsid w:val="00202DFC"/>
    <w:rsid w:val="00202FF3"/>
    <w:rsid w:val="00203214"/>
    <w:rsid w:val="00203669"/>
    <w:rsid w:val="00203884"/>
    <w:rsid w:val="002039EA"/>
    <w:rsid w:val="00203A3D"/>
    <w:rsid w:val="00203E63"/>
    <w:rsid w:val="00203F61"/>
    <w:rsid w:val="002040BA"/>
    <w:rsid w:val="00204234"/>
    <w:rsid w:val="00204285"/>
    <w:rsid w:val="002043BF"/>
    <w:rsid w:val="002044CC"/>
    <w:rsid w:val="00204C96"/>
    <w:rsid w:val="00204EB1"/>
    <w:rsid w:val="002050BC"/>
    <w:rsid w:val="00205787"/>
    <w:rsid w:val="00205ACB"/>
    <w:rsid w:val="00205C1E"/>
    <w:rsid w:val="00206059"/>
    <w:rsid w:val="00206165"/>
    <w:rsid w:val="002062A1"/>
    <w:rsid w:val="002062ED"/>
    <w:rsid w:val="002063F5"/>
    <w:rsid w:val="00206635"/>
    <w:rsid w:val="0020687B"/>
    <w:rsid w:val="00206B05"/>
    <w:rsid w:val="00206C81"/>
    <w:rsid w:val="00206F17"/>
    <w:rsid w:val="00207292"/>
    <w:rsid w:val="00207A76"/>
    <w:rsid w:val="00207C27"/>
    <w:rsid w:val="0021028C"/>
    <w:rsid w:val="00210ED5"/>
    <w:rsid w:val="002110BF"/>
    <w:rsid w:val="0021112B"/>
    <w:rsid w:val="0021131D"/>
    <w:rsid w:val="00211323"/>
    <w:rsid w:val="00211415"/>
    <w:rsid w:val="002114C2"/>
    <w:rsid w:val="0021178A"/>
    <w:rsid w:val="00211A21"/>
    <w:rsid w:val="00211A9D"/>
    <w:rsid w:val="00211E43"/>
    <w:rsid w:val="0021200A"/>
    <w:rsid w:val="00212629"/>
    <w:rsid w:val="002126E6"/>
    <w:rsid w:val="00212C34"/>
    <w:rsid w:val="00212D0A"/>
    <w:rsid w:val="00212E3C"/>
    <w:rsid w:val="0021328E"/>
    <w:rsid w:val="0021342F"/>
    <w:rsid w:val="0021367A"/>
    <w:rsid w:val="00213716"/>
    <w:rsid w:val="00213806"/>
    <w:rsid w:val="00213858"/>
    <w:rsid w:val="00213AA3"/>
    <w:rsid w:val="00213AE7"/>
    <w:rsid w:val="00213CD6"/>
    <w:rsid w:val="002144B9"/>
    <w:rsid w:val="002145B2"/>
    <w:rsid w:val="002148B7"/>
    <w:rsid w:val="00214993"/>
    <w:rsid w:val="00214BBA"/>
    <w:rsid w:val="00214CD4"/>
    <w:rsid w:val="00215153"/>
    <w:rsid w:val="0021529F"/>
    <w:rsid w:val="002152B4"/>
    <w:rsid w:val="00215363"/>
    <w:rsid w:val="002155D5"/>
    <w:rsid w:val="002158BB"/>
    <w:rsid w:val="00215941"/>
    <w:rsid w:val="00215966"/>
    <w:rsid w:val="00215976"/>
    <w:rsid w:val="00215B16"/>
    <w:rsid w:val="00215C4B"/>
    <w:rsid w:val="00215DC5"/>
    <w:rsid w:val="00216252"/>
    <w:rsid w:val="00216A42"/>
    <w:rsid w:val="0021762E"/>
    <w:rsid w:val="00217863"/>
    <w:rsid w:val="00217875"/>
    <w:rsid w:val="00217C16"/>
    <w:rsid w:val="00217CDD"/>
    <w:rsid w:val="00217FF3"/>
    <w:rsid w:val="002205EA"/>
    <w:rsid w:val="0022087F"/>
    <w:rsid w:val="00220A70"/>
    <w:rsid w:val="00220C1B"/>
    <w:rsid w:val="00220D17"/>
    <w:rsid w:val="00220D6C"/>
    <w:rsid w:val="00220E2B"/>
    <w:rsid w:val="00220FF9"/>
    <w:rsid w:val="002211DD"/>
    <w:rsid w:val="00221C39"/>
    <w:rsid w:val="00221C9E"/>
    <w:rsid w:val="00221CE5"/>
    <w:rsid w:val="00221F0C"/>
    <w:rsid w:val="00222238"/>
    <w:rsid w:val="002223C9"/>
    <w:rsid w:val="00222500"/>
    <w:rsid w:val="002226AA"/>
    <w:rsid w:val="0022270D"/>
    <w:rsid w:val="00222A7E"/>
    <w:rsid w:val="00222C43"/>
    <w:rsid w:val="00222CF7"/>
    <w:rsid w:val="00222D7F"/>
    <w:rsid w:val="00222DC8"/>
    <w:rsid w:val="00223038"/>
    <w:rsid w:val="002233E3"/>
    <w:rsid w:val="00223752"/>
    <w:rsid w:val="002239B7"/>
    <w:rsid w:val="00223E4C"/>
    <w:rsid w:val="00223F62"/>
    <w:rsid w:val="00223F9C"/>
    <w:rsid w:val="00223FFC"/>
    <w:rsid w:val="00224457"/>
    <w:rsid w:val="00224458"/>
    <w:rsid w:val="0022491E"/>
    <w:rsid w:val="002249B1"/>
    <w:rsid w:val="00224B72"/>
    <w:rsid w:val="00224B87"/>
    <w:rsid w:val="002252A4"/>
    <w:rsid w:val="00225524"/>
    <w:rsid w:val="002256D7"/>
    <w:rsid w:val="002256F8"/>
    <w:rsid w:val="0022576C"/>
    <w:rsid w:val="0022588E"/>
    <w:rsid w:val="00226142"/>
    <w:rsid w:val="00226165"/>
    <w:rsid w:val="002268DA"/>
    <w:rsid w:val="00226BFE"/>
    <w:rsid w:val="00226C9A"/>
    <w:rsid w:val="00226CAA"/>
    <w:rsid w:val="00226E16"/>
    <w:rsid w:val="00226F0D"/>
    <w:rsid w:val="00226FCA"/>
    <w:rsid w:val="002273EA"/>
    <w:rsid w:val="00227B36"/>
    <w:rsid w:val="00227CA3"/>
    <w:rsid w:val="00227EB6"/>
    <w:rsid w:val="00227F09"/>
    <w:rsid w:val="002300D2"/>
    <w:rsid w:val="00230153"/>
    <w:rsid w:val="00230303"/>
    <w:rsid w:val="00230718"/>
    <w:rsid w:val="00230C5D"/>
    <w:rsid w:val="00230D26"/>
    <w:rsid w:val="00231199"/>
    <w:rsid w:val="002313CB"/>
    <w:rsid w:val="002314F1"/>
    <w:rsid w:val="00231683"/>
    <w:rsid w:val="00231CB7"/>
    <w:rsid w:val="00231EF3"/>
    <w:rsid w:val="0023208D"/>
    <w:rsid w:val="00232266"/>
    <w:rsid w:val="002322DF"/>
    <w:rsid w:val="002322FF"/>
    <w:rsid w:val="002324A6"/>
    <w:rsid w:val="00232542"/>
    <w:rsid w:val="002325A1"/>
    <w:rsid w:val="00232989"/>
    <w:rsid w:val="00232A0A"/>
    <w:rsid w:val="00232B15"/>
    <w:rsid w:val="00232B66"/>
    <w:rsid w:val="00232E63"/>
    <w:rsid w:val="002330A0"/>
    <w:rsid w:val="00233149"/>
    <w:rsid w:val="0023329A"/>
    <w:rsid w:val="002334F7"/>
    <w:rsid w:val="0023380F"/>
    <w:rsid w:val="00233F42"/>
    <w:rsid w:val="002348CB"/>
    <w:rsid w:val="002349BD"/>
    <w:rsid w:val="002357E8"/>
    <w:rsid w:val="00235ACA"/>
    <w:rsid w:val="002360CA"/>
    <w:rsid w:val="00236123"/>
    <w:rsid w:val="0023632F"/>
    <w:rsid w:val="0023636C"/>
    <w:rsid w:val="00236846"/>
    <w:rsid w:val="0023695D"/>
    <w:rsid w:val="0023697A"/>
    <w:rsid w:val="00236AED"/>
    <w:rsid w:val="00236C23"/>
    <w:rsid w:val="00236C37"/>
    <w:rsid w:val="00236C3C"/>
    <w:rsid w:val="00236C72"/>
    <w:rsid w:val="00236C7C"/>
    <w:rsid w:val="00236D67"/>
    <w:rsid w:val="00237141"/>
    <w:rsid w:val="00237689"/>
    <w:rsid w:val="002402F2"/>
    <w:rsid w:val="00240720"/>
    <w:rsid w:val="00240DF0"/>
    <w:rsid w:val="00240EBF"/>
    <w:rsid w:val="00240F51"/>
    <w:rsid w:val="00240FAB"/>
    <w:rsid w:val="00240FC4"/>
    <w:rsid w:val="002413BD"/>
    <w:rsid w:val="00241542"/>
    <w:rsid w:val="00241616"/>
    <w:rsid w:val="0024166C"/>
    <w:rsid w:val="0024185C"/>
    <w:rsid w:val="002418E7"/>
    <w:rsid w:val="00241A04"/>
    <w:rsid w:val="00241A62"/>
    <w:rsid w:val="00241B7A"/>
    <w:rsid w:val="00241B80"/>
    <w:rsid w:val="00241F45"/>
    <w:rsid w:val="00241F5F"/>
    <w:rsid w:val="00242271"/>
    <w:rsid w:val="0024244A"/>
    <w:rsid w:val="002426C6"/>
    <w:rsid w:val="002427E0"/>
    <w:rsid w:val="002427F7"/>
    <w:rsid w:val="00242B14"/>
    <w:rsid w:val="00242EA1"/>
    <w:rsid w:val="0024301C"/>
    <w:rsid w:val="0024379A"/>
    <w:rsid w:val="00243812"/>
    <w:rsid w:val="00243ACD"/>
    <w:rsid w:val="00244316"/>
    <w:rsid w:val="002447E2"/>
    <w:rsid w:val="0024489F"/>
    <w:rsid w:val="002449BB"/>
    <w:rsid w:val="00244F01"/>
    <w:rsid w:val="00244FD7"/>
    <w:rsid w:val="002453E3"/>
    <w:rsid w:val="0024598B"/>
    <w:rsid w:val="002459A9"/>
    <w:rsid w:val="00245AEB"/>
    <w:rsid w:val="002461EA"/>
    <w:rsid w:val="00246280"/>
    <w:rsid w:val="002462E4"/>
    <w:rsid w:val="0024669E"/>
    <w:rsid w:val="002467DF"/>
    <w:rsid w:val="0024687E"/>
    <w:rsid w:val="00246F53"/>
    <w:rsid w:val="002470B2"/>
    <w:rsid w:val="002475CC"/>
    <w:rsid w:val="0024791D"/>
    <w:rsid w:val="00247ACC"/>
    <w:rsid w:val="00247FB1"/>
    <w:rsid w:val="002500E1"/>
    <w:rsid w:val="00250170"/>
    <w:rsid w:val="0025039F"/>
    <w:rsid w:val="0025054E"/>
    <w:rsid w:val="00251027"/>
    <w:rsid w:val="002510E4"/>
    <w:rsid w:val="0025119D"/>
    <w:rsid w:val="0025156F"/>
    <w:rsid w:val="002515AE"/>
    <w:rsid w:val="00251679"/>
    <w:rsid w:val="00251798"/>
    <w:rsid w:val="00251989"/>
    <w:rsid w:val="00251A32"/>
    <w:rsid w:val="00251B47"/>
    <w:rsid w:val="002520F8"/>
    <w:rsid w:val="0025211D"/>
    <w:rsid w:val="002526AA"/>
    <w:rsid w:val="00252E98"/>
    <w:rsid w:val="0025346F"/>
    <w:rsid w:val="0025354E"/>
    <w:rsid w:val="002535C1"/>
    <w:rsid w:val="002535F2"/>
    <w:rsid w:val="002539E9"/>
    <w:rsid w:val="00253A28"/>
    <w:rsid w:val="00253B29"/>
    <w:rsid w:val="00253CA0"/>
    <w:rsid w:val="00253FAD"/>
    <w:rsid w:val="002540E7"/>
    <w:rsid w:val="0025414B"/>
    <w:rsid w:val="0025433D"/>
    <w:rsid w:val="002543FB"/>
    <w:rsid w:val="00254465"/>
    <w:rsid w:val="0025448F"/>
    <w:rsid w:val="0025479A"/>
    <w:rsid w:val="00254992"/>
    <w:rsid w:val="00254A31"/>
    <w:rsid w:val="00254B17"/>
    <w:rsid w:val="0025529C"/>
    <w:rsid w:val="0025553E"/>
    <w:rsid w:val="00255646"/>
    <w:rsid w:val="00255660"/>
    <w:rsid w:val="00255668"/>
    <w:rsid w:val="00255709"/>
    <w:rsid w:val="0025593B"/>
    <w:rsid w:val="00255A5F"/>
    <w:rsid w:val="00256378"/>
    <w:rsid w:val="002565AB"/>
    <w:rsid w:val="002567B3"/>
    <w:rsid w:val="002567D9"/>
    <w:rsid w:val="00257074"/>
    <w:rsid w:val="0025716B"/>
    <w:rsid w:val="002572AE"/>
    <w:rsid w:val="00257423"/>
    <w:rsid w:val="002574AB"/>
    <w:rsid w:val="00257710"/>
    <w:rsid w:val="00257D51"/>
    <w:rsid w:val="00257F89"/>
    <w:rsid w:val="0026011D"/>
    <w:rsid w:val="002601FF"/>
    <w:rsid w:val="00260D34"/>
    <w:rsid w:val="00260E55"/>
    <w:rsid w:val="00260F01"/>
    <w:rsid w:val="00261049"/>
    <w:rsid w:val="002617C9"/>
    <w:rsid w:val="0026180F"/>
    <w:rsid w:val="00261EA0"/>
    <w:rsid w:val="00262087"/>
    <w:rsid w:val="002620F9"/>
    <w:rsid w:val="00262456"/>
    <w:rsid w:val="0026246C"/>
    <w:rsid w:val="002624A1"/>
    <w:rsid w:val="00262684"/>
    <w:rsid w:val="002627F3"/>
    <w:rsid w:val="00262883"/>
    <w:rsid w:val="00262BD7"/>
    <w:rsid w:val="00262C4D"/>
    <w:rsid w:val="0026359A"/>
    <w:rsid w:val="002636A2"/>
    <w:rsid w:val="002636E9"/>
    <w:rsid w:val="002637CE"/>
    <w:rsid w:val="0026396F"/>
    <w:rsid w:val="00263A8D"/>
    <w:rsid w:val="00263C47"/>
    <w:rsid w:val="00263C9F"/>
    <w:rsid w:val="002640D0"/>
    <w:rsid w:val="002644E2"/>
    <w:rsid w:val="0026461E"/>
    <w:rsid w:val="002646C7"/>
    <w:rsid w:val="00265279"/>
    <w:rsid w:val="002655F6"/>
    <w:rsid w:val="0026560C"/>
    <w:rsid w:val="00265E64"/>
    <w:rsid w:val="00265FF0"/>
    <w:rsid w:val="00266A5E"/>
    <w:rsid w:val="00266CA3"/>
    <w:rsid w:val="00266E86"/>
    <w:rsid w:val="00266FEA"/>
    <w:rsid w:val="0026701C"/>
    <w:rsid w:val="00267099"/>
    <w:rsid w:val="0026739F"/>
    <w:rsid w:val="002676D9"/>
    <w:rsid w:val="00267CAB"/>
    <w:rsid w:val="00267F71"/>
    <w:rsid w:val="00270029"/>
    <w:rsid w:val="0027018D"/>
    <w:rsid w:val="00270598"/>
    <w:rsid w:val="00270611"/>
    <w:rsid w:val="00270697"/>
    <w:rsid w:val="00270755"/>
    <w:rsid w:val="0027077F"/>
    <w:rsid w:val="00270B47"/>
    <w:rsid w:val="00270D59"/>
    <w:rsid w:val="00270FF3"/>
    <w:rsid w:val="00271289"/>
    <w:rsid w:val="002715A6"/>
    <w:rsid w:val="00271B28"/>
    <w:rsid w:val="00271D4D"/>
    <w:rsid w:val="00271E47"/>
    <w:rsid w:val="0027224A"/>
    <w:rsid w:val="002724F4"/>
    <w:rsid w:val="00272C48"/>
    <w:rsid w:val="002732D0"/>
    <w:rsid w:val="002736D7"/>
    <w:rsid w:val="0027373B"/>
    <w:rsid w:val="00273CFC"/>
    <w:rsid w:val="00274050"/>
    <w:rsid w:val="00274196"/>
    <w:rsid w:val="00274205"/>
    <w:rsid w:val="002744A3"/>
    <w:rsid w:val="002744AA"/>
    <w:rsid w:val="002747BF"/>
    <w:rsid w:val="002747D0"/>
    <w:rsid w:val="00274803"/>
    <w:rsid w:val="0027499C"/>
    <w:rsid w:val="00274C83"/>
    <w:rsid w:val="00274CDA"/>
    <w:rsid w:val="00274D2B"/>
    <w:rsid w:val="00274D2F"/>
    <w:rsid w:val="00274FF0"/>
    <w:rsid w:val="0027513F"/>
    <w:rsid w:val="00275142"/>
    <w:rsid w:val="00275637"/>
    <w:rsid w:val="002757D0"/>
    <w:rsid w:val="00275A5D"/>
    <w:rsid w:val="00275AD2"/>
    <w:rsid w:val="00275F2B"/>
    <w:rsid w:val="002760D5"/>
    <w:rsid w:val="0027613B"/>
    <w:rsid w:val="0027644C"/>
    <w:rsid w:val="002765AD"/>
    <w:rsid w:val="00276D6C"/>
    <w:rsid w:val="00276F23"/>
    <w:rsid w:val="002779DD"/>
    <w:rsid w:val="00277D50"/>
    <w:rsid w:val="00277F07"/>
    <w:rsid w:val="0028009E"/>
    <w:rsid w:val="0028013C"/>
    <w:rsid w:val="002803DE"/>
    <w:rsid w:val="002804A3"/>
    <w:rsid w:val="00280893"/>
    <w:rsid w:val="00280F3E"/>
    <w:rsid w:val="002812C9"/>
    <w:rsid w:val="0028166F"/>
    <w:rsid w:val="00281860"/>
    <w:rsid w:val="00281952"/>
    <w:rsid w:val="002829BB"/>
    <w:rsid w:val="002829FC"/>
    <w:rsid w:val="00282B4B"/>
    <w:rsid w:val="00282BDA"/>
    <w:rsid w:val="00283097"/>
    <w:rsid w:val="0028346E"/>
    <w:rsid w:val="002835C7"/>
    <w:rsid w:val="00283664"/>
    <w:rsid w:val="00284392"/>
    <w:rsid w:val="00284567"/>
    <w:rsid w:val="00284786"/>
    <w:rsid w:val="00284A7F"/>
    <w:rsid w:val="00284BC4"/>
    <w:rsid w:val="00284C0D"/>
    <w:rsid w:val="0028547C"/>
    <w:rsid w:val="00285701"/>
    <w:rsid w:val="00285A7F"/>
    <w:rsid w:val="00285AF2"/>
    <w:rsid w:val="00285FC0"/>
    <w:rsid w:val="00285FC5"/>
    <w:rsid w:val="0028641F"/>
    <w:rsid w:val="002867AA"/>
    <w:rsid w:val="0028689C"/>
    <w:rsid w:val="002869F5"/>
    <w:rsid w:val="00286F24"/>
    <w:rsid w:val="00286F32"/>
    <w:rsid w:val="00287050"/>
    <w:rsid w:val="00287223"/>
    <w:rsid w:val="002874AC"/>
    <w:rsid w:val="0028753E"/>
    <w:rsid w:val="00287681"/>
    <w:rsid w:val="00287C93"/>
    <w:rsid w:val="00287EBD"/>
    <w:rsid w:val="00287F8E"/>
    <w:rsid w:val="00290029"/>
    <w:rsid w:val="0029008F"/>
    <w:rsid w:val="00290267"/>
    <w:rsid w:val="00290A2D"/>
    <w:rsid w:val="002910F2"/>
    <w:rsid w:val="002911F5"/>
    <w:rsid w:val="00291250"/>
    <w:rsid w:val="0029135F"/>
    <w:rsid w:val="0029196D"/>
    <w:rsid w:val="00291A01"/>
    <w:rsid w:val="00291D25"/>
    <w:rsid w:val="00292687"/>
    <w:rsid w:val="00292959"/>
    <w:rsid w:val="002929B3"/>
    <w:rsid w:val="00292AFA"/>
    <w:rsid w:val="00292B75"/>
    <w:rsid w:val="00292E90"/>
    <w:rsid w:val="00292F01"/>
    <w:rsid w:val="0029323D"/>
    <w:rsid w:val="0029342F"/>
    <w:rsid w:val="002934B1"/>
    <w:rsid w:val="00293626"/>
    <w:rsid w:val="002939E9"/>
    <w:rsid w:val="00293B87"/>
    <w:rsid w:val="00293DAA"/>
    <w:rsid w:val="00293E69"/>
    <w:rsid w:val="00293F98"/>
    <w:rsid w:val="00294076"/>
    <w:rsid w:val="00294095"/>
    <w:rsid w:val="0029410C"/>
    <w:rsid w:val="002942B9"/>
    <w:rsid w:val="00294377"/>
    <w:rsid w:val="002944AD"/>
    <w:rsid w:val="00294947"/>
    <w:rsid w:val="00294D12"/>
    <w:rsid w:val="00295799"/>
    <w:rsid w:val="00295B31"/>
    <w:rsid w:val="00295FCC"/>
    <w:rsid w:val="0029616B"/>
    <w:rsid w:val="00296318"/>
    <w:rsid w:val="002963ED"/>
    <w:rsid w:val="00296532"/>
    <w:rsid w:val="0029656A"/>
    <w:rsid w:val="00296B3C"/>
    <w:rsid w:val="00296F94"/>
    <w:rsid w:val="002974BF"/>
    <w:rsid w:val="002974C2"/>
    <w:rsid w:val="00297611"/>
    <w:rsid w:val="002976EF"/>
    <w:rsid w:val="00297F6D"/>
    <w:rsid w:val="002A007A"/>
    <w:rsid w:val="002A00B1"/>
    <w:rsid w:val="002A0285"/>
    <w:rsid w:val="002A043F"/>
    <w:rsid w:val="002A082D"/>
    <w:rsid w:val="002A0AC1"/>
    <w:rsid w:val="002A0F50"/>
    <w:rsid w:val="002A0F78"/>
    <w:rsid w:val="002A0F83"/>
    <w:rsid w:val="002A13E5"/>
    <w:rsid w:val="002A1683"/>
    <w:rsid w:val="002A18F0"/>
    <w:rsid w:val="002A195B"/>
    <w:rsid w:val="002A1A50"/>
    <w:rsid w:val="002A1B4D"/>
    <w:rsid w:val="002A1D8E"/>
    <w:rsid w:val="002A20C4"/>
    <w:rsid w:val="002A226C"/>
    <w:rsid w:val="002A230D"/>
    <w:rsid w:val="002A243D"/>
    <w:rsid w:val="002A25D6"/>
    <w:rsid w:val="002A2873"/>
    <w:rsid w:val="002A287D"/>
    <w:rsid w:val="002A30A8"/>
    <w:rsid w:val="002A325C"/>
    <w:rsid w:val="002A354B"/>
    <w:rsid w:val="002A3C55"/>
    <w:rsid w:val="002A3E3B"/>
    <w:rsid w:val="002A40BF"/>
    <w:rsid w:val="002A43DA"/>
    <w:rsid w:val="002A45DD"/>
    <w:rsid w:val="002A4774"/>
    <w:rsid w:val="002A4B45"/>
    <w:rsid w:val="002A4CF5"/>
    <w:rsid w:val="002A4F64"/>
    <w:rsid w:val="002A4FAA"/>
    <w:rsid w:val="002A543C"/>
    <w:rsid w:val="002A57CD"/>
    <w:rsid w:val="002A58C2"/>
    <w:rsid w:val="002A5E2B"/>
    <w:rsid w:val="002A60AB"/>
    <w:rsid w:val="002A61B4"/>
    <w:rsid w:val="002A62D4"/>
    <w:rsid w:val="002A6338"/>
    <w:rsid w:val="002A6559"/>
    <w:rsid w:val="002A6764"/>
    <w:rsid w:val="002A72E4"/>
    <w:rsid w:val="002A753D"/>
    <w:rsid w:val="002A76F0"/>
    <w:rsid w:val="002A78B2"/>
    <w:rsid w:val="002A7969"/>
    <w:rsid w:val="002A7DE4"/>
    <w:rsid w:val="002B00CD"/>
    <w:rsid w:val="002B07D5"/>
    <w:rsid w:val="002B0B06"/>
    <w:rsid w:val="002B0B36"/>
    <w:rsid w:val="002B0CB1"/>
    <w:rsid w:val="002B1469"/>
    <w:rsid w:val="002B17E0"/>
    <w:rsid w:val="002B21F2"/>
    <w:rsid w:val="002B22FF"/>
    <w:rsid w:val="002B2487"/>
    <w:rsid w:val="002B2750"/>
    <w:rsid w:val="002B2CDA"/>
    <w:rsid w:val="002B2E2C"/>
    <w:rsid w:val="002B3315"/>
    <w:rsid w:val="002B3614"/>
    <w:rsid w:val="002B383E"/>
    <w:rsid w:val="002B3B45"/>
    <w:rsid w:val="002B3C6E"/>
    <w:rsid w:val="002B4753"/>
    <w:rsid w:val="002B4D48"/>
    <w:rsid w:val="002B56D0"/>
    <w:rsid w:val="002B589F"/>
    <w:rsid w:val="002B58BD"/>
    <w:rsid w:val="002B5CDE"/>
    <w:rsid w:val="002B5F0A"/>
    <w:rsid w:val="002B6105"/>
    <w:rsid w:val="002B6117"/>
    <w:rsid w:val="002B6271"/>
    <w:rsid w:val="002B636A"/>
    <w:rsid w:val="002B6969"/>
    <w:rsid w:val="002B6B15"/>
    <w:rsid w:val="002B6C4B"/>
    <w:rsid w:val="002B6C6C"/>
    <w:rsid w:val="002B6DE5"/>
    <w:rsid w:val="002B6F60"/>
    <w:rsid w:val="002B7093"/>
    <w:rsid w:val="002B7456"/>
    <w:rsid w:val="002B7693"/>
    <w:rsid w:val="002C028F"/>
    <w:rsid w:val="002C02EC"/>
    <w:rsid w:val="002C02EF"/>
    <w:rsid w:val="002C0350"/>
    <w:rsid w:val="002C0435"/>
    <w:rsid w:val="002C0475"/>
    <w:rsid w:val="002C049C"/>
    <w:rsid w:val="002C09C9"/>
    <w:rsid w:val="002C0B0A"/>
    <w:rsid w:val="002C0F09"/>
    <w:rsid w:val="002C1425"/>
    <w:rsid w:val="002C16B5"/>
    <w:rsid w:val="002C1813"/>
    <w:rsid w:val="002C196B"/>
    <w:rsid w:val="002C1A16"/>
    <w:rsid w:val="002C1D69"/>
    <w:rsid w:val="002C2023"/>
    <w:rsid w:val="002C2730"/>
    <w:rsid w:val="002C2A09"/>
    <w:rsid w:val="002C302F"/>
    <w:rsid w:val="002C341B"/>
    <w:rsid w:val="002C3573"/>
    <w:rsid w:val="002C36FF"/>
    <w:rsid w:val="002C3863"/>
    <w:rsid w:val="002C38D3"/>
    <w:rsid w:val="002C399A"/>
    <w:rsid w:val="002C40E3"/>
    <w:rsid w:val="002C426B"/>
    <w:rsid w:val="002C4910"/>
    <w:rsid w:val="002C5202"/>
    <w:rsid w:val="002C52BD"/>
    <w:rsid w:val="002C5465"/>
    <w:rsid w:val="002C580B"/>
    <w:rsid w:val="002C5A9A"/>
    <w:rsid w:val="002C5D82"/>
    <w:rsid w:val="002C5F99"/>
    <w:rsid w:val="002C607C"/>
    <w:rsid w:val="002C6397"/>
    <w:rsid w:val="002C6AA9"/>
    <w:rsid w:val="002C6C65"/>
    <w:rsid w:val="002C70A1"/>
    <w:rsid w:val="002C70EB"/>
    <w:rsid w:val="002C71BC"/>
    <w:rsid w:val="002C7CB3"/>
    <w:rsid w:val="002D01B6"/>
    <w:rsid w:val="002D0493"/>
    <w:rsid w:val="002D051A"/>
    <w:rsid w:val="002D055F"/>
    <w:rsid w:val="002D0730"/>
    <w:rsid w:val="002D079D"/>
    <w:rsid w:val="002D0A86"/>
    <w:rsid w:val="002D0BD7"/>
    <w:rsid w:val="002D0D75"/>
    <w:rsid w:val="002D0E44"/>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5156"/>
    <w:rsid w:val="002D5221"/>
    <w:rsid w:val="002D54B2"/>
    <w:rsid w:val="002D5AD5"/>
    <w:rsid w:val="002D5BAE"/>
    <w:rsid w:val="002D5F75"/>
    <w:rsid w:val="002D610D"/>
    <w:rsid w:val="002D6321"/>
    <w:rsid w:val="002D6334"/>
    <w:rsid w:val="002D6528"/>
    <w:rsid w:val="002D655D"/>
    <w:rsid w:val="002D6810"/>
    <w:rsid w:val="002D68CE"/>
    <w:rsid w:val="002D68D1"/>
    <w:rsid w:val="002D68F0"/>
    <w:rsid w:val="002D6938"/>
    <w:rsid w:val="002D6A50"/>
    <w:rsid w:val="002D6EA4"/>
    <w:rsid w:val="002D6F4C"/>
    <w:rsid w:val="002D6F52"/>
    <w:rsid w:val="002D6F72"/>
    <w:rsid w:val="002D712B"/>
    <w:rsid w:val="002D7404"/>
    <w:rsid w:val="002D7489"/>
    <w:rsid w:val="002D75E1"/>
    <w:rsid w:val="002D761D"/>
    <w:rsid w:val="002D761F"/>
    <w:rsid w:val="002D7852"/>
    <w:rsid w:val="002D7876"/>
    <w:rsid w:val="002D7B0F"/>
    <w:rsid w:val="002D7F7C"/>
    <w:rsid w:val="002E00F5"/>
    <w:rsid w:val="002E0245"/>
    <w:rsid w:val="002E0482"/>
    <w:rsid w:val="002E04C4"/>
    <w:rsid w:val="002E09BB"/>
    <w:rsid w:val="002E10DC"/>
    <w:rsid w:val="002E12A6"/>
    <w:rsid w:val="002E155F"/>
    <w:rsid w:val="002E1B96"/>
    <w:rsid w:val="002E1D4F"/>
    <w:rsid w:val="002E1F17"/>
    <w:rsid w:val="002E205D"/>
    <w:rsid w:val="002E22DB"/>
    <w:rsid w:val="002E2309"/>
    <w:rsid w:val="002E2B01"/>
    <w:rsid w:val="002E2BD9"/>
    <w:rsid w:val="002E2EC0"/>
    <w:rsid w:val="002E2FC9"/>
    <w:rsid w:val="002E34B9"/>
    <w:rsid w:val="002E3B88"/>
    <w:rsid w:val="002E3D5B"/>
    <w:rsid w:val="002E3E11"/>
    <w:rsid w:val="002E3ED7"/>
    <w:rsid w:val="002E40ED"/>
    <w:rsid w:val="002E4583"/>
    <w:rsid w:val="002E4707"/>
    <w:rsid w:val="002E4B35"/>
    <w:rsid w:val="002E4B88"/>
    <w:rsid w:val="002E4E63"/>
    <w:rsid w:val="002E57AE"/>
    <w:rsid w:val="002E6D9B"/>
    <w:rsid w:val="002E7062"/>
    <w:rsid w:val="002E7A1F"/>
    <w:rsid w:val="002E7AE0"/>
    <w:rsid w:val="002E7B0B"/>
    <w:rsid w:val="002E7B2C"/>
    <w:rsid w:val="002E7B93"/>
    <w:rsid w:val="002E7F73"/>
    <w:rsid w:val="002F0117"/>
    <w:rsid w:val="002F033F"/>
    <w:rsid w:val="002F0447"/>
    <w:rsid w:val="002F046F"/>
    <w:rsid w:val="002F0546"/>
    <w:rsid w:val="002F0E28"/>
    <w:rsid w:val="002F0F50"/>
    <w:rsid w:val="002F0FBF"/>
    <w:rsid w:val="002F12A5"/>
    <w:rsid w:val="002F1466"/>
    <w:rsid w:val="002F1589"/>
    <w:rsid w:val="002F17EF"/>
    <w:rsid w:val="002F1824"/>
    <w:rsid w:val="002F1969"/>
    <w:rsid w:val="002F1C73"/>
    <w:rsid w:val="002F1F30"/>
    <w:rsid w:val="002F1FC7"/>
    <w:rsid w:val="002F22EE"/>
    <w:rsid w:val="002F2886"/>
    <w:rsid w:val="002F2887"/>
    <w:rsid w:val="002F2EAD"/>
    <w:rsid w:val="002F33C7"/>
    <w:rsid w:val="002F3488"/>
    <w:rsid w:val="002F34D9"/>
    <w:rsid w:val="002F3538"/>
    <w:rsid w:val="002F37BE"/>
    <w:rsid w:val="002F3CF1"/>
    <w:rsid w:val="002F3D37"/>
    <w:rsid w:val="002F3DAC"/>
    <w:rsid w:val="002F4190"/>
    <w:rsid w:val="002F42BA"/>
    <w:rsid w:val="002F452B"/>
    <w:rsid w:val="002F4CC1"/>
    <w:rsid w:val="002F4E53"/>
    <w:rsid w:val="002F4E82"/>
    <w:rsid w:val="002F4FEE"/>
    <w:rsid w:val="002F50B4"/>
    <w:rsid w:val="002F5194"/>
    <w:rsid w:val="002F5550"/>
    <w:rsid w:val="002F5663"/>
    <w:rsid w:val="002F5664"/>
    <w:rsid w:val="002F5CAF"/>
    <w:rsid w:val="002F5DB6"/>
    <w:rsid w:val="002F5EEF"/>
    <w:rsid w:val="002F6510"/>
    <w:rsid w:val="002F6A30"/>
    <w:rsid w:val="002F6C71"/>
    <w:rsid w:val="002F6EBF"/>
    <w:rsid w:val="002F7021"/>
    <w:rsid w:val="002F7334"/>
    <w:rsid w:val="002F762A"/>
    <w:rsid w:val="002F7815"/>
    <w:rsid w:val="002F7978"/>
    <w:rsid w:val="002F7CDE"/>
    <w:rsid w:val="002F7CE9"/>
    <w:rsid w:val="00300614"/>
    <w:rsid w:val="0030079A"/>
    <w:rsid w:val="00300A4F"/>
    <w:rsid w:val="00300AFA"/>
    <w:rsid w:val="003010A1"/>
    <w:rsid w:val="003011E0"/>
    <w:rsid w:val="00301455"/>
    <w:rsid w:val="003017EE"/>
    <w:rsid w:val="00301AB9"/>
    <w:rsid w:val="00301E31"/>
    <w:rsid w:val="003021EB"/>
    <w:rsid w:val="0030234F"/>
    <w:rsid w:val="00302441"/>
    <w:rsid w:val="003024F1"/>
    <w:rsid w:val="00302595"/>
    <w:rsid w:val="003029DD"/>
    <w:rsid w:val="00302ABC"/>
    <w:rsid w:val="00302C47"/>
    <w:rsid w:val="00302C6D"/>
    <w:rsid w:val="003030DB"/>
    <w:rsid w:val="0030381E"/>
    <w:rsid w:val="00303848"/>
    <w:rsid w:val="00303A13"/>
    <w:rsid w:val="00303C21"/>
    <w:rsid w:val="00303D41"/>
    <w:rsid w:val="0030400B"/>
    <w:rsid w:val="003040BB"/>
    <w:rsid w:val="00304465"/>
    <w:rsid w:val="0030449D"/>
    <w:rsid w:val="00304659"/>
    <w:rsid w:val="00304790"/>
    <w:rsid w:val="00304816"/>
    <w:rsid w:val="00305216"/>
    <w:rsid w:val="00305929"/>
    <w:rsid w:val="00305A87"/>
    <w:rsid w:val="00305BB9"/>
    <w:rsid w:val="003060E6"/>
    <w:rsid w:val="0030625A"/>
    <w:rsid w:val="003064CB"/>
    <w:rsid w:val="00306CB1"/>
    <w:rsid w:val="00306F51"/>
    <w:rsid w:val="00306F9A"/>
    <w:rsid w:val="00307711"/>
    <w:rsid w:val="003077AC"/>
    <w:rsid w:val="00307FD4"/>
    <w:rsid w:val="0031013A"/>
    <w:rsid w:val="0031018C"/>
    <w:rsid w:val="0031048C"/>
    <w:rsid w:val="003105B2"/>
    <w:rsid w:val="003107BC"/>
    <w:rsid w:val="00310832"/>
    <w:rsid w:val="00310AC6"/>
    <w:rsid w:val="00310D14"/>
    <w:rsid w:val="00310E02"/>
    <w:rsid w:val="003111BD"/>
    <w:rsid w:val="00311355"/>
    <w:rsid w:val="003117B4"/>
    <w:rsid w:val="003118E0"/>
    <w:rsid w:val="00311967"/>
    <w:rsid w:val="00311BFF"/>
    <w:rsid w:val="0031201D"/>
    <w:rsid w:val="003124A8"/>
    <w:rsid w:val="0031286E"/>
    <w:rsid w:val="00312EEF"/>
    <w:rsid w:val="0031302C"/>
    <w:rsid w:val="0031318A"/>
    <w:rsid w:val="003133F6"/>
    <w:rsid w:val="00313988"/>
    <w:rsid w:val="00313A91"/>
    <w:rsid w:val="00313C73"/>
    <w:rsid w:val="0031435C"/>
    <w:rsid w:val="00314429"/>
    <w:rsid w:val="003144DA"/>
    <w:rsid w:val="00314577"/>
    <w:rsid w:val="003145BA"/>
    <w:rsid w:val="003146B3"/>
    <w:rsid w:val="003148E8"/>
    <w:rsid w:val="0031494A"/>
    <w:rsid w:val="00314BBD"/>
    <w:rsid w:val="00314D64"/>
    <w:rsid w:val="003153AB"/>
    <w:rsid w:val="00315902"/>
    <w:rsid w:val="00315A70"/>
    <w:rsid w:val="00315BFF"/>
    <w:rsid w:val="00315C1F"/>
    <w:rsid w:val="003162B3"/>
    <w:rsid w:val="003166A1"/>
    <w:rsid w:val="003168AF"/>
    <w:rsid w:val="00316CA8"/>
    <w:rsid w:val="00316EC7"/>
    <w:rsid w:val="0031710A"/>
    <w:rsid w:val="0031727B"/>
    <w:rsid w:val="0031743E"/>
    <w:rsid w:val="003176EF"/>
    <w:rsid w:val="00317874"/>
    <w:rsid w:val="00317904"/>
    <w:rsid w:val="00317939"/>
    <w:rsid w:val="00317951"/>
    <w:rsid w:val="003179E4"/>
    <w:rsid w:val="00317A5B"/>
    <w:rsid w:val="00317B85"/>
    <w:rsid w:val="00317C82"/>
    <w:rsid w:val="00317C8D"/>
    <w:rsid w:val="00320125"/>
    <w:rsid w:val="00320258"/>
    <w:rsid w:val="003208F1"/>
    <w:rsid w:val="00320950"/>
    <w:rsid w:val="00320B46"/>
    <w:rsid w:val="00320D31"/>
    <w:rsid w:val="003212D4"/>
    <w:rsid w:val="00321345"/>
    <w:rsid w:val="00321976"/>
    <w:rsid w:val="00321FE8"/>
    <w:rsid w:val="003224DF"/>
    <w:rsid w:val="003227D7"/>
    <w:rsid w:val="00322C5A"/>
    <w:rsid w:val="00323064"/>
    <w:rsid w:val="00323239"/>
    <w:rsid w:val="003232C6"/>
    <w:rsid w:val="00323483"/>
    <w:rsid w:val="00323789"/>
    <w:rsid w:val="003237CD"/>
    <w:rsid w:val="003239C6"/>
    <w:rsid w:val="00323C3F"/>
    <w:rsid w:val="00324043"/>
    <w:rsid w:val="003240B4"/>
    <w:rsid w:val="003240C6"/>
    <w:rsid w:val="003240DB"/>
    <w:rsid w:val="00324172"/>
    <w:rsid w:val="003243F1"/>
    <w:rsid w:val="00324811"/>
    <w:rsid w:val="00324D96"/>
    <w:rsid w:val="00324E0B"/>
    <w:rsid w:val="003251F5"/>
    <w:rsid w:val="003251FD"/>
    <w:rsid w:val="003252DE"/>
    <w:rsid w:val="0032561C"/>
    <w:rsid w:val="003256BF"/>
    <w:rsid w:val="003257D4"/>
    <w:rsid w:val="00325F2A"/>
    <w:rsid w:val="0032627E"/>
    <w:rsid w:val="003263D2"/>
    <w:rsid w:val="003265DD"/>
    <w:rsid w:val="0032699D"/>
    <w:rsid w:val="00326D3E"/>
    <w:rsid w:val="0032714F"/>
    <w:rsid w:val="0032737B"/>
    <w:rsid w:val="0032755B"/>
    <w:rsid w:val="0032756B"/>
    <w:rsid w:val="00327614"/>
    <w:rsid w:val="003278B6"/>
    <w:rsid w:val="00327A8B"/>
    <w:rsid w:val="00327CA0"/>
    <w:rsid w:val="00327DE7"/>
    <w:rsid w:val="00327E04"/>
    <w:rsid w:val="00327E52"/>
    <w:rsid w:val="00330024"/>
    <w:rsid w:val="003302F0"/>
    <w:rsid w:val="0033034B"/>
    <w:rsid w:val="0033097B"/>
    <w:rsid w:val="00330980"/>
    <w:rsid w:val="00330E4F"/>
    <w:rsid w:val="00331365"/>
    <w:rsid w:val="0033175A"/>
    <w:rsid w:val="003318EC"/>
    <w:rsid w:val="00331ACB"/>
    <w:rsid w:val="00331F03"/>
    <w:rsid w:val="0033207E"/>
    <w:rsid w:val="0033226E"/>
    <w:rsid w:val="003322C0"/>
    <w:rsid w:val="00332618"/>
    <w:rsid w:val="003327D1"/>
    <w:rsid w:val="00332A9F"/>
    <w:rsid w:val="00332C11"/>
    <w:rsid w:val="0033316B"/>
    <w:rsid w:val="003331E4"/>
    <w:rsid w:val="003332A5"/>
    <w:rsid w:val="003332B4"/>
    <w:rsid w:val="003332C9"/>
    <w:rsid w:val="00333498"/>
    <w:rsid w:val="00333521"/>
    <w:rsid w:val="00333680"/>
    <w:rsid w:val="00333D63"/>
    <w:rsid w:val="00333DBA"/>
    <w:rsid w:val="00333F62"/>
    <w:rsid w:val="003341F8"/>
    <w:rsid w:val="003342C3"/>
    <w:rsid w:val="003343B5"/>
    <w:rsid w:val="00334AAB"/>
    <w:rsid w:val="00334AB7"/>
    <w:rsid w:val="00334C84"/>
    <w:rsid w:val="00334D56"/>
    <w:rsid w:val="00334F85"/>
    <w:rsid w:val="00335117"/>
    <w:rsid w:val="0033524F"/>
    <w:rsid w:val="00335316"/>
    <w:rsid w:val="00335701"/>
    <w:rsid w:val="003358B0"/>
    <w:rsid w:val="00335988"/>
    <w:rsid w:val="00335B8C"/>
    <w:rsid w:val="00335BEC"/>
    <w:rsid w:val="00335C3B"/>
    <w:rsid w:val="00335D13"/>
    <w:rsid w:val="00335F4C"/>
    <w:rsid w:val="00335FEF"/>
    <w:rsid w:val="0033611A"/>
    <w:rsid w:val="00336121"/>
    <w:rsid w:val="00336146"/>
    <w:rsid w:val="003368B9"/>
    <w:rsid w:val="003369C1"/>
    <w:rsid w:val="00336CA1"/>
    <w:rsid w:val="00336CE4"/>
    <w:rsid w:val="00336D68"/>
    <w:rsid w:val="00336D7E"/>
    <w:rsid w:val="00337075"/>
    <w:rsid w:val="0033707C"/>
    <w:rsid w:val="00337123"/>
    <w:rsid w:val="003373A9"/>
    <w:rsid w:val="003373F7"/>
    <w:rsid w:val="003375C5"/>
    <w:rsid w:val="003375F2"/>
    <w:rsid w:val="0033764C"/>
    <w:rsid w:val="003379E1"/>
    <w:rsid w:val="00337A1A"/>
    <w:rsid w:val="00337A40"/>
    <w:rsid w:val="00340105"/>
    <w:rsid w:val="003405F2"/>
    <w:rsid w:val="0034089A"/>
    <w:rsid w:val="00340EA3"/>
    <w:rsid w:val="00340EC3"/>
    <w:rsid w:val="00341178"/>
    <w:rsid w:val="00341352"/>
    <w:rsid w:val="00341362"/>
    <w:rsid w:val="00341648"/>
    <w:rsid w:val="00341871"/>
    <w:rsid w:val="00341BA2"/>
    <w:rsid w:val="00342266"/>
    <w:rsid w:val="00342345"/>
    <w:rsid w:val="0034246D"/>
    <w:rsid w:val="003427D6"/>
    <w:rsid w:val="003429BB"/>
    <w:rsid w:val="00342C6D"/>
    <w:rsid w:val="00342D91"/>
    <w:rsid w:val="003430D7"/>
    <w:rsid w:val="003433D8"/>
    <w:rsid w:val="0034360D"/>
    <w:rsid w:val="003436FA"/>
    <w:rsid w:val="00343823"/>
    <w:rsid w:val="00343AEB"/>
    <w:rsid w:val="003441AF"/>
    <w:rsid w:val="00344234"/>
    <w:rsid w:val="0034430C"/>
    <w:rsid w:val="00344433"/>
    <w:rsid w:val="0034455C"/>
    <w:rsid w:val="0034458B"/>
    <w:rsid w:val="0034477E"/>
    <w:rsid w:val="0034499B"/>
    <w:rsid w:val="003449EE"/>
    <w:rsid w:val="00344A64"/>
    <w:rsid w:val="00344C86"/>
    <w:rsid w:val="00344D16"/>
    <w:rsid w:val="00345346"/>
    <w:rsid w:val="003459A5"/>
    <w:rsid w:val="00345D45"/>
    <w:rsid w:val="00345E3E"/>
    <w:rsid w:val="00345E83"/>
    <w:rsid w:val="003461B5"/>
    <w:rsid w:val="003465BD"/>
    <w:rsid w:val="003465C9"/>
    <w:rsid w:val="003467BA"/>
    <w:rsid w:val="003469F4"/>
    <w:rsid w:val="00346C4C"/>
    <w:rsid w:val="00347020"/>
    <w:rsid w:val="003471C3"/>
    <w:rsid w:val="003472CE"/>
    <w:rsid w:val="00347741"/>
    <w:rsid w:val="00347CEF"/>
    <w:rsid w:val="00350027"/>
    <w:rsid w:val="003506E8"/>
    <w:rsid w:val="00350808"/>
    <w:rsid w:val="00350924"/>
    <w:rsid w:val="00350D37"/>
    <w:rsid w:val="00350DA6"/>
    <w:rsid w:val="003513D0"/>
    <w:rsid w:val="00351544"/>
    <w:rsid w:val="003519F7"/>
    <w:rsid w:val="00351D23"/>
    <w:rsid w:val="00352111"/>
    <w:rsid w:val="003521CC"/>
    <w:rsid w:val="0035234D"/>
    <w:rsid w:val="0035243E"/>
    <w:rsid w:val="003529B5"/>
    <w:rsid w:val="00352E04"/>
    <w:rsid w:val="003534F9"/>
    <w:rsid w:val="0035377D"/>
    <w:rsid w:val="00353951"/>
    <w:rsid w:val="003539AA"/>
    <w:rsid w:val="003547D6"/>
    <w:rsid w:val="003548CE"/>
    <w:rsid w:val="0035492E"/>
    <w:rsid w:val="003550CB"/>
    <w:rsid w:val="0035532F"/>
    <w:rsid w:val="003554E5"/>
    <w:rsid w:val="00355506"/>
    <w:rsid w:val="0035582D"/>
    <w:rsid w:val="003558B6"/>
    <w:rsid w:val="00355B23"/>
    <w:rsid w:val="00356317"/>
    <w:rsid w:val="00356391"/>
    <w:rsid w:val="003564AF"/>
    <w:rsid w:val="0035669B"/>
    <w:rsid w:val="00356A52"/>
    <w:rsid w:val="003576FD"/>
    <w:rsid w:val="0035786F"/>
    <w:rsid w:val="00357B2B"/>
    <w:rsid w:val="00357BD4"/>
    <w:rsid w:val="0036002A"/>
    <w:rsid w:val="00360225"/>
    <w:rsid w:val="00360559"/>
    <w:rsid w:val="00360810"/>
    <w:rsid w:val="00360C93"/>
    <w:rsid w:val="00360C9D"/>
    <w:rsid w:val="00360CB5"/>
    <w:rsid w:val="00360ECE"/>
    <w:rsid w:val="00360FA1"/>
    <w:rsid w:val="003611EC"/>
    <w:rsid w:val="003611FD"/>
    <w:rsid w:val="00361663"/>
    <w:rsid w:val="00361B72"/>
    <w:rsid w:val="00361FD5"/>
    <w:rsid w:val="003620DB"/>
    <w:rsid w:val="003622A6"/>
    <w:rsid w:val="0036259B"/>
    <w:rsid w:val="00362A92"/>
    <w:rsid w:val="00362BC1"/>
    <w:rsid w:val="00362FE2"/>
    <w:rsid w:val="003630BD"/>
    <w:rsid w:val="0036312A"/>
    <w:rsid w:val="00363568"/>
    <w:rsid w:val="003638A2"/>
    <w:rsid w:val="00363E3B"/>
    <w:rsid w:val="00363E47"/>
    <w:rsid w:val="003642ED"/>
    <w:rsid w:val="0036433B"/>
    <w:rsid w:val="00364582"/>
    <w:rsid w:val="00364597"/>
    <w:rsid w:val="003645D7"/>
    <w:rsid w:val="00364711"/>
    <w:rsid w:val="00364A82"/>
    <w:rsid w:val="00364C67"/>
    <w:rsid w:val="00364CD9"/>
    <w:rsid w:val="00364DF1"/>
    <w:rsid w:val="00365090"/>
    <w:rsid w:val="00365286"/>
    <w:rsid w:val="00365549"/>
    <w:rsid w:val="00365B0F"/>
    <w:rsid w:val="00365C3F"/>
    <w:rsid w:val="00365C52"/>
    <w:rsid w:val="00365F41"/>
    <w:rsid w:val="00366017"/>
    <w:rsid w:val="00366401"/>
    <w:rsid w:val="0036644B"/>
    <w:rsid w:val="003664D5"/>
    <w:rsid w:val="00366520"/>
    <w:rsid w:val="003666EE"/>
    <w:rsid w:val="00366833"/>
    <w:rsid w:val="00366D19"/>
    <w:rsid w:val="00366FF4"/>
    <w:rsid w:val="00367099"/>
    <w:rsid w:val="00367116"/>
    <w:rsid w:val="003671C2"/>
    <w:rsid w:val="003673CB"/>
    <w:rsid w:val="00367508"/>
    <w:rsid w:val="00370218"/>
    <w:rsid w:val="003703BB"/>
    <w:rsid w:val="003705A2"/>
    <w:rsid w:val="00370956"/>
    <w:rsid w:val="00370A0F"/>
    <w:rsid w:val="00370C96"/>
    <w:rsid w:val="00370CDC"/>
    <w:rsid w:val="00370D91"/>
    <w:rsid w:val="00370ED4"/>
    <w:rsid w:val="00370FC4"/>
    <w:rsid w:val="003710DD"/>
    <w:rsid w:val="00371DDF"/>
    <w:rsid w:val="00371E75"/>
    <w:rsid w:val="00372889"/>
    <w:rsid w:val="003728CF"/>
    <w:rsid w:val="00372B2C"/>
    <w:rsid w:val="00372B94"/>
    <w:rsid w:val="00372E1F"/>
    <w:rsid w:val="00372F44"/>
    <w:rsid w:val="0037305D"/>
    <w:rsid w:val="00373080"/>
    <w:rsid w:val="003733B3"/>
    <w:rsid w:val="003733B9"/>
    <w:rsid w:val="003733D0"/>
    <w:rsid w:val="003734EA"/>
    <w:rsid w:val="0037381A"/>
    <w:rsid w:val="00373863"/>
    <w:rsid w:val="00373B1C"/>
    <w:rsid w:val="0037434F"/>
    <w:rsid w:val="003744B2"/>
    <w:rsid w:val="00374A1A"/>
    <w:rsid w:val="00374CFC"/>
    <w:rsid w:val="00374FCB"/>
    <w:rsid w:val="003751DB"/>
    <w:rsid w:val="00375561"/>
    <w:rsid w:val="0037573E"/>
    <w:rsid w:val="003757BC"/>
    <w:rsid w:val="0037587B"/>
    <w:rsid w:val="00375A8F"/>
    <w:rsid w:val="003765EC"/>
    <w:rsid w:val="003766D1"/>
    <w:rsid w:val="00376889"/>
    <w:rsid w:val="0037688C"/>
    <w:rsid w:val="0037721D"/>
    <w:rsid w:val="00377348"/>
    <w:rsid w:val="0037736A"/>
    <w:rsid w:val="003778DE"/>
    <w:rsid w:val="00377A92"/>
    <w:rsid w:val="00377CAB"/>
    <w:rsid w:val="00377CCF"/>
    <w:rsid w:val="003800B0"/>
    <w:rsid w:val="00380150"/>
    <w:rsid w:val="0038021F"/>
    <w:rsid w:val="00380442"/>
    <w:rsid w:val="00380627"/>
    <w:rsid w:val="00380781"/>
    <w:rsid w:val="00380A43"/>
    <w:rsid w:val="00380B10"/>
    <w:rsid w:val="00380BCB"/>
    <w:rsid w:val="00380C11"/>
    <w:rsid w:val="00380D61"/>
    <w:rsid w:val="00380E4F"/>
    <w:rsid w:val="00381580"/>
    <w:rsid w:val="0038165F"/>
    <w:rsid w:val="003816B6"/>
    <w:rsid w:val="00381735"/>
    <w:rsid w:val="00381AE0"/>
    <w:rsid w:val="00381DB6"/>
    <w:rsid w:val="0038217F"/>
    <w:rsid w:val="003822F0"/>
    <w:rsid w:val="0038258F"/>
    <w:rsid w:val="00382603"/>
    <w:rsid w:val="00382677"/>
    <w:rsid w:val="003828E0"/>
    <w:rsid w:val="003829FF"/>
    <w:rsid w:val="00382A8F"/>
    <w:rsid w:val="00382C25"/>
    <w:rsid w:val="00382E60"/>
    <w:rsid w:val="0038324A"/>
    <w:rsid w:val="00383257"/>
    <w:rsid w:val="003835F4"/>
    <w:rsid w:val="00383658"/>
    <w:rsid w:val="00383A82"/>
    <w:rsid w:val="00383B01"/>
    <w:rsid w:val="00383B9A"/>
    <w:rsid w:val="003843D2"/>
    <w:rsid w:val="003843D7"/>
    <w:rsid w:val="003844E6"/>
    <w:rsid w:val="0038462F"/>
    <w:rsid w:val="003849FB"/>
    <w:rsid w:val="00384B3B"/>
    <w:rsid w:val="00385714"/>
    <w:rsid w:val="003859C0"/>
    <w:rsid w:val="00385BA2"/>
    <w:rsid w:val="00385BC2"/>
    <w:rsid w:val="00385C5F"/>
    <w:rsid w:val="00385DE1"/>
    <w:rsid w:val="00385F88"/>
    <w:rsid w:val="00386363"/>
    <w:rsid w:val="00386C47"/>
    <w:rsid w:val="00386D6E"/>
    <w:rsid w:val="003871D5"/>
    <w:rsid w:val="00387309"/>
    <w:rsid w:val="0038735D"/>
    <w:rsid w:val="0038764F"/>
    <w:rsid w:val="00387679"/>
    <w:rsid w:val="0038778A"/>
    <w:rsid w:val="00387B4C"/>
    <w:rsid w:val="00387C08"/>
    <w:rsid w:val="00387CCC"/>
    <w:rsid w:val="00387D94"/>
    <w:rsid w:val="003901B1"/>
    <w:rsid w:val="003902EC"/>
    <w:rsid w:val="0039034E"/>
    <w:rsid w:val="00390413"/>
    <w:rsid w:val="0039053A"/>
    <w:rsid w:val="00390705"/>
    <w:rsid w:val="00390919"/>
    <w:rsid w:val="00390925"/>
    <w:rsid w:val="00390A07"/>
    <w:rsid w:val="00390FA8"/>
    <w:rsid w:val="0039117B"/>
    <w:rsid w:val="003912B4"/>
    <w:rsid w:val="00391369"/>
    <w:rsid w:val="00391646"/>
    <w:rsid w:val="00391998"/>
    <w:rsid w:val="00391E4D"/>
    <w:rsid w:val="0039240C"/>
    <w:rsid w:val="0039272C"/>
    <w:rsid w:val="00392AAD"/>
    <w:rsid w:val="0039302E"/>
    <w:rsid w:val="003933B4"/>
    <w:rsid w:val="00393495"/>
    <w:rsid w:val="003935C9"/>
    <w:rsid w:val="00393B5D"/>
    <w:rsid w:val="00393FAA"/>
    <w:rsid w:val="003941C6"/>
    <w:rsid w:val="003941CF"/>
    <w:rsid w:val="003943D7"/>
    <w:rsid w:val="0039462B"/>
    <w:rsid w:val="00394A5E"/>
    <w:rsid w:val="00394B2F"/>
    <w:rsid w:val="00394D37"/>
    <w:rsid w:val="00394E4F"/>
    <w:rsid w:val="00395493"/>
    <w:rsid w:val="00395940"/>
    <w:rsid w:val="00395BC4"/>
    <w:rsid w:val="00395E6F"/>
    <w:rsid w:val="00396259"/>
    <w:rsid w:val="0039633C"/>
    <w:rsid w:val="00396619"/>
    <w:rsid w:val="00396678"/>
    <w:rsid w:val="00396CC7"/>
    <w:rsid w:val="00396FF0"/>
    <w:rsid w:val="00397323"/>
    <w:rsid w:val="003973D1"/>
    <w:rsid w:val="0039741A"/>
    <w:rsid w:val="003976D0"/>
    <w:rsid w:val="0039784D"/>
    <w:rsid w:val="00397969"/>
    <w:rsid w:val="00397A5E"/>
    <w:rsid w:val="00397AAD"/>
    <w:rsid w:val="00397D45"/>
    <w:rsid w:val="003A0357"/>
    <w:rsid w:val="003A0398"/>
    <w:rsid w:val="003A047C"/>
    <w:rsid w:val="003A0DB5"/>
    <w:rsid w:val="003A11E2"/>
    <w:rsid w:val="003A157A"/>
    <w:rsid w:val="003A163E"/>
    <w:rsid w:val="003A1844"/>
    <w:rsid w:val="003A184C"/>
    <w:rsid w:val="003A1A58"/>
    <w:rsid w:val="003A1B71"/>
    <w:rsid w:val="003A1C22"/>
    <w:rsid w:val="003A1C4C"/>
    <w:rsid w:val="003A1C65"/>
    <w:rsid w:val="003A246E"/>
    <w:rsid w:val="003A26FA"/>
    <w:rsid w:val="003A287A"/>
    <w:rsid w:val="003A2A7F"/>
    <w:rsid w:val="003A2F11"/>
    <w:rsid w:val="003A3162"/>
    <w:rsid w:val="003A33E2"/>
    <w:rsid w:val="003A38DD"/>
    <w:rsid w:val="003A3933"/>
    <w:rsid w:val="003A3D24"/>
    <w:rsid w:val="003A3D53"/>
    <w:rsid w:val="003A3E76"/>
    <w:rsid w:val="003A3EBF"/>
    <w:rsid w:val="003A3F0F"/>
    <w:rsid w:val="003A4062"/>
    <w:rsid w:val="003A412F"/>
    <w:rsid w:val="003A4203"/>
    <w:rsid w:val="003A42F6"/>
    <w:rsid w:val="003A436D"/>
    <w:rsid w:val="003A472C"/>
    <w:rsid w:val="003A4A59"/>
    <w:rsid w:val="003A4A81"/>
    <w:rsid w:val="003A4FE4"/>
    <w:rsid w:val="003A500A"/>
    <w:rsid w:val="003A528D"/>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6BA"/>
    <w:rsid w:val="003A7901"/>
    <w:rsid w:val="003A7925"/>
    <w:rsid w:val="003A7CF6"/>
    <w:rsid w:val="003B01AD"/>
    <w:rsid w:val="003B024F"/>
    <w:rsid w:val="003B026D"/>
    <w:rsid w:val="003B0409"/>
    <w:rsid w:val="003B05ED"/>
    <w:rsid w:val="003B0A09"/>
    <w:rsid w:val="003B0B3D"/>
    <w:rsid w:val="003B0C2D"/>
    <w:rsid w:val="003B0E52"/>
    <w:rsid w:val="003B132D"/>
    <w:rsid w:val="003B17C5"/>
    <w:rsid w:val="003B1B51"/>
    <w:rsid w:val="003B1FCA"/>
    <w:rsid w:val="003B20F2"/>
    <w:rsid w:val="003B22F7"/>
    <w:rsid w:val="003B2877"/>
    <w:rsid w:val="003B2CEE"/>
    <w:rsid w:val="003B303C"/>
    <w:rsid w:val="003B304A"/>
    <w:rsid w:val="003B3172"/>
    <w:rsid w:val="003B3279"/>
    <w:rsid w:val="003B3456"/>
    <w:rsid w:val="003B357E"/>
    <w:rsid w:val="003B374E"/>
    <w:rsid w:val="003B3978"/>
    <w:rsid w:val="003B3D11"/>
    <w:rsid w:val="003B3E48"/>
    <w:rsid w:val="003B3F7B"/>
    <w:rsid w:val="003B41AF"/>
    <w:rsid w:val="003B49AF"/>
    <w:rsid w:val="003B4DE0"/>
    <w:rsid w:val="003B4F57"/>
    <w:rsid w:val="003B5077"/>
    <w:rsid w:val="003B52F7"/>
    <w:rsid w:val="003B5774"/>
    <w:rsid w:val="003B578C"/>
    <w:rsid w:val="003B57E4"/>
    <w:rsid w:val="003B5E36"/>
    <w:rsid w:val="003B5F0A"/>
    <w:rsid w:val="003B5FD3"/>
    <w:rsid w:val="003B61CB"/>
    <w:rsid w:val="003B62DB"/>
    <w:rsid w:val="003B677D"/>
    <w:rsid w:val="003B6BCB"/>
    <w:rsid w:val="003B6C29"/>
    <w:rsid w:val="003B6DC4"/>
    <w:rsid w:val="003B7010"/>
    <w:rsid w:val="003B76AD"/>
    <w:rsid w:val="003B7B9B"/>
    <w:rsid w:val="003B7C34"/>
    <w:rsid w:val="003B7CAC"/>
    <w:rsid w:val="003B7D7F"/>
    <w:rsid w:val="003C0009"/>
    <w:rsid w:val="003C04E1"/>
    <w:rsid w:val="003C0CE2"/>
    <w:rsid w:val="003C1408"/>
    <w:rsid w:val="003C1700"/>
    <w:rsid w:val="003C1993"/>
    <w:rsid w:val="003C1E3E"/>
    <w:rsid w:val="003C270C"/>
    <w:rsid w:val="003C2735"/>
    <w:rsid w:val="003C29CB"/>
    <w:rsid w:val="003C2BE4"/>
    <w:rsid w:val="003C2F71"/>
    <w:rsid w:val="003C317C"/>
    <w:rsid w:val="003C3719"/>
    <w:rsid w:val="003C38EF"/>
    <w:rsid w:val="003C3B52"/>
    <w:rsid w:val="003C3FD5"/>
    <w:rsid w:val="003C421F"/>
    <w:rsid w:val="003C44DE"/>
    <w:rsid w:val="003C45EE"/>
    <w:rsid w:val="003C4A82"/>
    <w:rsid w:val="003C5064"/>
    <w:rsid w:val="003C524F"/>
    <w:rsid w:val="003C567A"/>
    <w:rsid w:val="003C57DC"/>
    <w:rsid w:val="003C5C04"/>
    <w:rsid w:val="003C5C6B"/>
    <w:rsid w:val="003C5CBF"/>
    <w:rsid w:val="003C6155"/>
    <w:rsid w:val="003C619A"/>
    <w:rsid w:val="003C62D9"/>
    <w:rsid w:val="003C62E6"/>
    <w:rsid w:val="003C6388"/>
    <w:rsid w:val="003C63C5"/>
    <w:rsid w:val="003C63E0"/>
    <w:rsid w:val="003C640B"/>
    <w:rsid w:val="003C6DC2"/>
    <w:rsid w:val="003C6EFC"/>
    <w:rsid w:val="003C712E"/>
    <w:rsid w:val="003C71A6"/>
    <w:rsid w:val="003C73E9"/>
    <w:rsid w:val="003C74EB"/>
    <w:rsid w:val="003C75F3"/>
    <w:rsid w:val="003C7B2E"/>
    <w:rsid w:val="003C7E38"/>
    <w:rsid w:val="003C7E92"/>
    <w:rsid w:val="003D022D"/>
    <w:rsid w:val="003D0E03"/>
    <w:rsid w:val="003D14AF"/>
    <w:rsid w:val="003D1517"/>
    <w:rsid w:val="003D1A47"/>
    <w:rsid w:val="003D20A7"/>
    <w:rsid w:val="003D2535"/>
    <w:rsid w:val="003D2849"/>
    <w:rsid w:val="003D28F4"/>
    <w:rsid w:val="003D2C4A"/>
    <w:rsid w:val="003D2CA1"/>
    <w:rsid w:val="003D308C"/>
    <w:rsid w:val="003D3102"/>
    <w:rsid w:val="003D3903"/>
    <w:rsid w:val="003D3B40"/>
    <w:rsid w:val="003D3E0D"/>
    <w:rsid w:val="003D403E"/>
    <w:rsid w:val="003D42D9"/>
    <w:rsid w:val="003D4367"/>
    <w:rsid w:val="003D4767"/>
    <w:rsid w:val="003D48E3"/>
    <w:rsid w:val="003D4C60"/>
    <w:rsid w:val="003D4D6B"/>
    <w:rsid w:val="003D50EC"/>
    <w:rsid w:val="003D5179"/>
    <w:rsid w:val="003D5514"/>
    <w:rsid w:val="003D5668"/>
    <w:rsid w:val="003D57A3"/>
    <w:rsid w:val="003D57E7"/>
    <w:rsid w:val="003D5AD7"/>
    <w:rsid w:val="003D5CDE"/>
    <w:rsid w:val="003D6174"/>
    <w:rsid w:val="003D6178"/>
    <w:rsid w:val="003D6413"/>
    <w:rsid w:val="003D6472"/>
    <w:rsid w:val="003D65C0"/>
    <w:rsid w:val="003D661A"/>
    <w:rsid w:val="003D67A1"/>
    <w:rsid w:val="003D6BB6"/>
    <w:rsid w:val="003D6D7D"/>
    <w:rsid w:val="003D6D8D"/>
    <w:rsid w:val="003D6E49"/>
    <w:rsid w:val="003D6E59"/>
    <w:rsid w:val="003D711E"/>
    <w:rsid w:val="003D7374"/>
    <w:rsid w:val="003D744B"/>
    <w:rsid w:val="003D7773"/>
    <w:rsid w:val="003D779F"/>
    <w:rsid w:val="003D794B"/>
    <w:rsid w:val="003D7957"/>
    <w:rsid w:val="003D7975"/>
    <w:rsid w:val="003D7B4D"/>
    <w:rsid w:val="003D7BF1"/>
    <w:rsid w:val="003D7EBB"/>
    <w:rsid w:val="003D7F48"/>
    <w:rsid w:val="003D7F9B"/>
    <w:rsid w:val="003D7FC5"/>
    <w:rsid w:val="003E010D"/>
    <w:rsid w:val="003E02F5"/>
    <w:rsid w:val="003E040B"/>
    <w:rsid w:val="003E0BF1"/>
    <w:rsid w:val="003E10D2"/>
    <w:rsid w:val="003E1133"/>
    <w:rsid w:val="003E1204"/>
    <w:rsid w:val="003E12D3"/>
    <w:rsid w:val="003E15D2"/>
    <w:rsid w:val="003E1778"/>
    <w:rsid w:val="003E1949"/>
    <w:rsid w:val="003E199F"/>
    <w:rsid w:val="003E1F4A"/>
    <w:rsid w:val="003E23AB"/>
    <w:rsid w:val="003E24E3"/>
    <w:rsid w:val="003E25C2"/>
    <w:rsid w:val="003E2B7A"/>
    <w:rsid w:val="003E2C82"/>
    <w:rsid w:val="003E2EBA"/>
    <w:rsid w:val="003E31CD"/>
    <w:rsid w:val="003E343B"/>
    <w:rsid w:val="003E3710"/>
    <w:rsid w:val="003E3805"/>
    <w:rsid w:val="003E3AC0"/>
    <w:rsid w:val="003E3B9E"/>
    <w:rsid w:val="003E3CF3"/>
    <w:rsid w:val="003E413E"/>
    <w:rsid w:val="003E483E"/>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DD"/>
    <w:rsid w:val="003E6D4C"/>
    <w:rsid w:val="003E6DD0"/>
    <w:rsid w:val="003E6EB5"/>
    <w:rsid w:val="003E6FC8"/>
    <w:rsid w:val="003E7107"/>
    <w:rsid w:val="003E73E3"/>
    <w:rsid w:val="003E7466"/>
    <w:rsid w:val="003E747E"/>
    <w:rsid w:val="003E7518"/>
    <w:rsid w:val="003E75D8"/>
    <w:rsid w:val="003E75DD"/>
    <w:rsid w:val="003E7F56"/>
    <w:rsid w:val="003F0213"/>
    <w:rsid w:val="003F05A1"/>
    <w:rsid w:val="003F072E"/>
    <w:rsid w:val="003F09DF"/>
    <w:rsid w:val="003F0A77"/>
    <w:rsid w:val="003F0BC9"/>
    <w:rsid w:val="003F0C45"/>
    <w:rsid w:val="003F0DC0"/>
    <w:rsid w:val="003F0F2D"/>
    <w:rsid w:val="003F163B"/>
    <w:rsid w:val="003F1851"/>
    <w:rsid w:val="003F1962"/>
    <w:rsid w:val="003F19BA"/>
    <w:rsid w:val="003F2CD6"/>
    <w:rsid w:val="003F2D9D"/>
    <w:rsid w:val="003F2F74"/>
    <w:rsid w:val="003F30A2"/>
    <w:rsid w:val="003F3677"/>
    <w:rsid w:val="003F4232"/>
    <w:rsid w:val="003F43E6"/>
    <w:rsid w:val="003F535C"/>
    <w:rsid w:val="003F53F2"/>
    <w:rsid w:val="003F5674"/>
    <w:rsid w:val="003F5782"/>
    <w:rsid w:val="003F59F3"/>
    <w:rsid w:val="003F5A71"/>
    <w:rsid w:val="003F5AB8"/>
    <w:rsid w:val="003F5BCF"/>
    <w:rsid w:val="003F61F2"/>
    <w:rsid w:val="003F6306"/>
    <w:rsid w:val="003F651F"/>
    <w:rsid w:val="003F71D2"/>
    <w:rsid w:val="003F72B3"/>
    <w:rsid w:val="003F773B"/>
    <w:rsid w:val="003F779A"/>
    <w:rsid w:val="003F77BC"/>
    <w:rsid w:val="003F7BA9"/>
    <w:rsid w:val="00400167"/>
    <w:rsid w:val="004006B8"/>
    <w:rsid w:val="00400993"/>
    <w:rsid w:val="00400B8A"/>
    <w:rsid w:val="00401163"/>
    <w:rsid w:val="00401171"/>
    <w:rsid w:val="004014BE"/>
    <w:rsid w:val="00401E53"/>
    <w:rsid w:val="00402199"/>
    <w:rsid w:val="004021F6"/>
    <w:rsid w:val="0040263A"/>
    <w:rsid w:val="00402823"/>
    <w:rsid w:val="00402A93"/>
    <w:rsid w:val="00402D36"/>
    <w:rsid w:val="004032F0"/>
    <w:rsid w:val="00403768"/>
    <w:rsid w:val="00403C2A"/>
    <w:rsid w:val="00403EC3"/>
    <w:rsid w:val="004048FA"/>
    <w:rsid w:val="00404D42"/>
    <w:rsid w:val="00404DE6"/>
    <w:rsid w:val="00404E76"/>
    <w:rsid w:val="00405380"/>
    <w:rsid w:val="00405409"/>
    <w:rsid w:val="00405452"/>
    <w:rsid w:val="00405C6D"/>
    <w:rsid w:val="00405F03"/>
    <w:rsid w:val="0040601C"/>
    <w:rsid w:val="0040604D"/>
    <w:rsid w:val="0040662E"/>
    <w:rsid w:val="00406631"/>
    <w:rsid w:val="00406706"/>
    <w:rsid w:val="00406B1B"/>
    <w:rsid w:val="00407059"/>
    <w:rsid w:val="00407073"/>
    <w:rsid w:val="0040759E"/>
    <w:rsid w:val="00407684"/>
    <w:rsid w:val="004077C2"/>
    <w:rsid w:val="00407C7E"/>
    <w:rsid w:val="00407D27"/>
    <w:rsid w:val="004100E0"/>
    <w:rsid w:val="004102E9"/>
    <w:rsid w:val="0041080E"/>
    <w:rsid w:val="004110DC"/>
    <w:rsid w:val="004113CF"/>
    <w:rsid w:val="00411452"/>
    <w:rsid w:val="004114BB"/>
    <w:rsid w:val="004115A9"/>
    <w:rsid w:val="00411874"/>
    <w:rsid w:val="00411941"/>
    <w:rsid w:val="00411C07"/>
    <w:rsid w:val="00411C3A"/>
    <w:rsid w:val="00411DBF"/>
    <w:rsid w:val="004122B7"/>
    <w:rsid w:val="004125F8"/>
    <w:rsid w:val="00412623"/>
    <w:rsid w:val="0041263C"/>
    <w:rsid w:val="004126D8"/>
    <w:rsid w:val="00412732"/>
    <w:rsid w:val="0041289D"/>
    <w:rsid w:val="00412941"/>
    <w:rsid w:val="00412A1C"/>
    <w:rsid w:val="00412A9A"/>
    <w:rsid w:val="00412B05"/>
    <w:rsid w:val="00412B38"/>
    <w:rsid w:val="00412C48"/>
    <w:rsid w:val="00412E3E"/>
    <w:rsid w:val="00412F0A"/>
    <w:rsid w:val="0041306D"/>
    <w:rsid w:val="004134BF"/>
    <w:rsid w:val="004137A0"/>
    <w:rsid w:val="00413C4F"/>
    <w:rsid w:val="00413DAA"/>
    <w:rsid w:val="00413DB7"/>
    <w:rsid w:val="00414227"/>
    <w:rsid w:val="00414398"/>
    <w:rsid w:val="00415034"/>
    <w:rsid w:val="00415345"/>
    <w:rsid w:val="00415659"/>
    <w:rsid w:val="004158DE"/>
    <w:rsid w:val="00415974"/>
    <w:rsid w:val="004160AA"/>
    <w:rsid w:val="00416277"/>
    <w:rsid w:val="00416D6C"/>
    <w:rsid w:val="00416D9B"/>
    <w:rsid w:val="00416E1D"/>
    <w:rsid w:val="00416F83"/>
    <w:rsid w:val="00417312"/>
    <w:rsid w:val="00417426"/>
    <w:rsid w:val="0041792D"/>
    <w:rsid w:val="00417963"/>
    <w:rsid w:val="00417F00"/>
    <w:rsid w:val="004201F9"/>
    <w:rsid w:val="00420691"/>
    <w:rsid w:val="004209EA"/>
    <w:rsid w:val="00420B18"/>
    <w:rsid w:val="004214D1"/>
    <w:rsid w:val="0042172F"/>
    <w:rsid w:val="00421879"/>
    <w:rsid w:val="00421DB1"/>
    <w:rsid w:val="00421EE2"/>
    <w:rsid w:val="004221DA"/>
    <w:rsid w:val="004226DD"/>
    <w:rsid w:val="00422703"/>
    <w:rsid w:val="00422CCB"/>
    <w:rsid w:val="00422F61"/>
    <w:rsid w:val="00423841"/>
    <w:rsid w:val="0042399D"/>
    <w:rsid w:val="00424F9D"/>
    <w:rsid w:val="0042530A"/>
    <w:rsid w:val="00425458"/>
    <w:rsid w:val="004256B2"/>
    <w:rsid w:val="004258EB"/>
    <w:rsid w:val="00425BDE"/>
    <w:rsid w:val="00425C65"/>
    <w:rsid w:val="004261D4"/>
    <w:rsid w:val="00426242"/>
    <w:rsid w:val="004263DD"/>
    <w:rsid w:val="00426883"/>
    <w:rsid w:val="00426B31"/>
    <w:rsid w:val="00426C16"/>
    <w:rsid w:val="00426C3D"/>
    <w:rsid w:val="00426C3F"/>
    <w:rsid w:val="00426C91"/>
    <w:rsid w:val="004272E7"/>
    <w:rsid w:val="00427A8E"/>
    <w:rsid w:val="00427CBB"/>
    <w:rsid w:val="00427D48"/>
    <w:rsid w:val="0043005A"/>
    <w:rsid w:val="004302FC"/>
    <w:rsid w:val="004306DF"/>
    <w:rsid w:val="00430728"/>
    <w:rsid w:val="00430C22"/>
    <w:rsid w:val="00431053"/>
    <w:rsid w:val="00431166"/>
    <w:rsid w:val="004312AC"/>
    <w:rsid w:val="004315A1"/>
    <w:rsid w:val="004315BA"/>
    <w:rsid w:val="0043160B"/>
    <w:rsid w:val="004317F1"/>
    <w:rsid w:val="00431A02"/>
    <w:rsid w:val="00431BD6"/>
    <w:rsid w:val="00431C0A"/>
    <w:rsid w:val="00431D5A"/>
    <w:rsid w:val="00432691"/>
    <w:rsid w:val="0043277A"/>
    <w:rsid w:val="00432A0F"/>
    <w:rsid w:val="00432B6D"/>
    <w:rsid w:val="00432F75"/>
    <w:rsid w:val="0043311D"/>
    <w:rsid w:val="00433294"/>
    <w:rsid w:val="00433353"/>
    <w:rsid w:val="004336DE"/>
    <w:rsid w:val="00433764"/>
    <w:rsid w:val="004338D5"/>
    <w:rsid w:val="0043394F"/>
    <w:rsid w:val="00433CF8"/>
    <w:rsid w:val="00433FBF"/>
    <w:rsid w:val="0043418B"/>
    <w:rsid w:val="0043487C"/>
    <w:rsid w:val="00434B6B"/>
    <w:rsid w:val="00435106"/>
    <w:rsid w:val="00435363"/>
    <w:rsid w:val="00435446"/>
    <w:rsid w:val="004355F0"/>
    <w:rsid w:val="00435CC3"/>
    <w:rsid w:val="00435E1B"/>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E9D"/>
    <w:rsid w:val="0044072F"/>
    <w:rsid w:val="00440C3D"/>
    <w:rsid w:val="0044147E"/>
    <w:rsid w:val="004417B8"/>
    <w:rsid w:val="00441B1C"/>
    <w:rsid w:val="00441BC1"/>
    <w:rsid w:val="00441C6D"/>
    <w:rsid w:val="00441C9C"/>
    <w:rsid w:val="00441E1C"/>
    <w:rsid w:val="0044201A"/>
    <w:rsid w:val="004420A8"/>
    <w:rsid w:val="00442886"/>
    <w:rsid w:val="00442B06"/>
    <w:rsid w:val="00442D41"/>
    <w:rsid w:val="00442DBF"/>
    <w:rsid w:val="00442E18"/>
    <w:rsid w:val="00443044"/>
    <w:rsid w:val="00443103"/>
    <w:rsid w:val="00443143"/>
    <w:rsid w:val="00443533"/>
    <w:rsid w:val="00443753"/>
    <w:rsid w:val="004438B5"/>
    <w:rsid w:val="004438F7"/>
    <w:rsid w:val="00443905"/>
    <w:rsid w:val="00443985"/>
    <w:rsid w:val="0044423F"/>
    <w:rsid w:val="0044428A"/>
    <w:rsid w:val="0044438A"/>
    <w:rsid w:val="00444562"/>
    <w:rsid w:val="004445F0"/>
    <w:rsid w:val="0044478E"/>
    <w:rsid w:val="004447EA"/>
    <w:rsid w:val="0044488E"/>
    <w:rsid w:val="00444C19"/>
    <w:rsid w:val="00444F9D"/>
    <w:rsid w:val="004451EC"/>
    <w:rsid w:val="00445230"/>
    <w:rsid w:val="004458CA"/>
    <w:rsid w:val="00445AFA"/>
    <w:rsid w:val="00445D01"/>
    <w:rsid w:val="00445E5F"/>
    <w:rsid w:val="00446157"/>
    <w:rsid w:val="004461D0"/>
    <w:rsid w:val="004462D2"/>
    <w:rsid w:val="00446374"/>
    <w:rsid w:val="00446456"/>
    <w:rsid w:val="00446489"/>
    <w:rsid w:val="004464A7"/>
    <w:rsid w:val="00446537"/>
    <w:rsid w:val="00446605"/>
    <w:rsid w:val="004466CD"/>
    <w:rsid w:val="0044671A"/>
    <w:rsid w:val="00446798"/>
    <w:rsid w:val="00446B00"/>
    <w:rsid w:val="00446B30"/>
    <w:rsid w:val="00447387"/>
    <w:rsid w:val="00447397"/>
    <w:rsid w:val="0044789A"/>
    <w:rsid w:val="00447CC2"/>
    <w:rsid w:val="00447FCB"/>
    <w:rsid w:val="0045026C"/>
    <w:rsid w:val="00450663"/>
    <w:rsid w:val="00450BC6"/>
    <w:rsid w:val="00450DAD"/>
    <w:rsid w:val="00450E01"/>
    <w:rsid w:val="00450E52"/>
    <w:rsid w:val="00450FA8"/>
    <w:rsid w:val="00451169"/>
    <w:rsid w:val="00451177"/>
    <w:rsid w:val="00451553"/>
    <w:rsid w:val="00451735"/>
    <w:rsid w:val="00452310"/>
    <w:rsid w:val="0045263F"/>
    <w:rsid w:val="0045288A"/>
    <w:rsid w:val="00452ACD"/>
    <w:rsid w:val="00452B84"/>
    <w:rsid w:val="00452C80"/>
    <w:rsid w:val="00453268"/>
    <w:rsid w:val="00453436"/>
    <w:rsid w:val="004539E8"/>
    <w:rsid w:val="00453C5D"/>
    <w:rsid w:val="00454170"/>
    <w:rsid w:val="004544E0"/>
    <w:rsid w:val="0045464C"/>
    <w:rsid w:val="00454832"/>
    <w:rsid w:val="00454A4D"/>
    <w:rsid w:val="00454F0A"/>
    <w:rsid w:val="00454F20"/>
    <w:rsid w:val="00455212"/>
    <w:rsid w:val="004553C6"/>
    <w:rsid w:val="00455834"/>
    <w:rsid w:val="00455A55"/>
    <w:rsid w:val="00455B45"/>
    <w:rsid w:val="00455BB7"/>
    <w:rsid w:val="00456165"/>
    <w:rsid w:val="004565EB"/>
    <w:rsid w:val="00456AFF"/>
    <w:rsid w:val="00456BAD"/>
    <w:rsid w:val="00456EF3"/>
    <w:rsid w:val="0045722E"/>
    <w:rsid w:val="004572A3"/>
    <w:rsid w:val="004572CF"/>
    <w:rsid w:val="004576F2"/>
    <w:rsid w:val="0045775F"/>
    <w:rsid w:val="004577F9"/>
    <w:rsid w:val="0045796B"/>
    <w:rsid w:val="00457A49"/>
    <w:rsid w:val="00457CC6"/>
    <w:rsid w:val="00457DE2"/>
    <w:rsid w:val="00457FB3"/>
    <w:rsid w:val="00460156"/>
    <w:rsid w:val="004608B6"/>
    <w:rsid w:val="004608C4"/>
    <w:rsid w:val="0046098B"/>
    <w:rsid w:val="00460C3C"/>
    <w:rsid w:val="004610D7"/>
    <w:rsid w:val="00461155"/>
    <w:rsid w:val="004615C4"/>
    <w:rsid w:val="00461700"/>
    <w:rsid w:val="0046183D"/>
    <w:rsid w:val="00461C42"/>
    <w:rsid w:val="004621CF"/>
    <w:rsid w:val="0046245E"/>
    <w:rsid w:val="00462718"/>
    <w:rsid w:val="00462996"/>
    <w:rsid w:val="00462B20"/>
    <w:rsid w:val="00462BD0"/>
    <w:rsid w:val="00462BDC"/>
    <w:rsid w:val="00463017"/>
    <w:rsid w:val="00463593"/>
    <w:rsid w:val="0046376F"/>
    <w:rsid w:val="00463986"/>
    <w:rsid w:val="00463CF2"/>
    <w:rsid w:val="0046420B"/>
    <w:rsid w:val="00464B26"/>
    <w:rsid w:val="00464CC2"/>
    <w:rsid w:val="00464D5A"/>
    <w:rsid w:val="0046542E"/>
    <w:rsid w:val="004655B9"/>
    <w:rsid w:val="004655C4"/>
    <w:rsid w:val="0046584E"/>
    <w:rsid w:val="00465892"/>
    <w:rsid w:val="00465A53"/>
    <w:rsid w:val="00465D75"/>
    <w:rsid w:val="00465DCD"/>
    <w:rsid w:val="004661AC"/>
    <w:rsid w:val="004661B1"/>
    <w:rsid w:val="0046627F"/>
    <w:rsid w:val="004662CB"/>
    <w:rsid w:val="0046666D"/>
    <w:rsid w:val="00466D7E"/>
    <w:rsid w:val="00467179"/>
    <w:rsid w:val="004672F0"/>
    <w:rsid w:val="00467852"/>
    <w:rsid w:val="00467866"/>
    <w:rsid w:val="004679C3"/>
    <w:rsid w:val="004679FD"/>
    <w:rsid w:val="00467A52"/>
    <w:rsid w:val="00467C77"/>
    <w:rsid w:val="00470308"/>
    <w:rsid w:val="0047046B"/>
    <w:rsid w:val="00470B65"/>
    <w:rsid w:val="00470DB4"/>
    <w:rsid w:val="00470E1B"/>
    <w:rsid w:val="00470F45"/>
    <w:rsid w:val="0047107A"/>
    <w:rsid w:val="004710D3"/>
    <w:rsid w:val="004710EE"/>
    <w:rsid w:val="004714D2"/>
    <w:rsid w:val="00471507"/>
    <w:rsid w:val="00471BA9"/>
    <w:rsid w:val="00471D6C"/>
    <w:rsid w:val="00471E47"/>
    <w:rsid w:val="00471FC5"/>
    <w:rsid w:val="00472074"/>
    <w:rsid w:val="0047291A"/>
    <w:rsid w:val="00472AEE"/>
    <w:rsid w:val="00472B3C"/>
    <w:rsid w:val="00472B9D"/>
    <w:rsid w:val="00472F14"/>
    <w:rsid w:val="0047300F"/>
    <w:rsid w:val="0047311F"/>
    <w:rsid w:val="0047331B"/>
    <w:rsid w:val="004733CA"/>
    <w:rsid w:val="00473736"/>
    <w:rsid w:val="004738E4"/>
    <w:rsid w:val="004738E5"/>
    <w:rsid w:val="00473A96"/>
    <w:rsid w:val="00473AB1"/>
    <w:rsid w:val="00473D4F"/>
    <w:rsid w:val="00473EE9"/>
    <w:rsid w:val="00473FF7"/>
    <w:rsid w:val="004743A8"/>
    <w:rsid w:val="0047459B"/>
    <w:rsid w:val="00474639"/>
    <w:rsid w:val="0047466C"/>
    <w:rsid w:val="00474928"/>
    <w:rsid w:val="00474BB3"/>
    <w:rsid w:val="0047513F"/>
    <w:rsid w:val="0047531A"/>
    <w:rsid w:val="0047556E"/>
    <w:rsid w:val="004757A8"/>
    <w:rsid w:val="004758BF"/>
    <w:rsid w:val="0047598B"/>
    <w:rsid w:val="00475DAC"/>
    <w:rsid w:val="004761DC"/>
    <w:rsid w:val="0047633A"/>
    <w:rsid w:val="0047634B"/>
    <w:rsid w:val="00476428"/>
    <w:rsid w:val="00476588"/>
    <w:rsid w:val="00476831"/>
    <w:rsid w:val="00476A78"/>
    <w:rsid w:val="00476EBB"/>
    <w:rsid w:val="00476EEE"/>
    <w:rsid w:val="0047711B"/>
    <w:rsid w:val="00477336"/>
    <w:rsid w:val="004777B7"/>
    <w:rsid w:val="00477AA4"/>
    <w:rsid w:val="00477E82"/>
    <w:rsid w:val="00477FB2"/>
    <w:rsid w:val="0048004E"/>
    <w:rsid w:val="00480129"/>
    <w:rsid w:val="004802DA"/>
    <w:rsid w:val="00480431"/>
    <w:rsid w:val="00480491"/>
    <w:rsid w:val="004804EA"/>
    <w:rsid w:val="00480718"/>
    <w:rsid w:val="00480F11"/>
    <w:rsid w:val="0048174A"/>
    <w:rsid w:val="00481CA7"/>
    <w:rsid w:val="00482083"/>
    <w:rsid w:val="00482395"/>
    <w:rsid w:val="004823D0"/>
    <w:rsid w:val="004825D7"/>
    <w:rsid w:val="00482B06"/>
    <w:rsid w:val="00482B99"/>
    <w:rsid w:val="004831BB"/>
    <w:rsid w:val="00483290"/>
    <w:rsid w:val="0048336D"/>
    <w:rsid w:val="004834B7"/>
    <w:rsid w:val="004835AE"/>
    <w:rsid w:val="00483841"/>
    <w:rsid w:val="00483914"/>
    <w:rsid w:val="00483C6F"/>
    <w:rsid w:val="00484263"/>
    <w:rsid w:val="004843B5"/>
    <w:rsid w:val="004844FC"/>
    <w:rsid w:val="004847E5"/>
    <w:rsid w:val="00484990"/>
    <w:rsid w:val="00484FDF"/>
    <w:rsid w:val="004854A5"/>
    <w:rsid w:val="004855F1"/>
    <w:rsid w:val="00485825"/>
    <w:rsid w:val="00485A07"/>
    <w:rsid w:val="00485A17"/>
    <w:rsid w:val="00485A73"/>
    <w:rsid w:val="00485D62"/>
    <w:rsid w:val="00485D6D"/>
    <w:rsid w:val="00485EDD"/>
    <w:rsid w:val="004864A6"/>
    <w:rsid w:val="0048655B"/>
    <w:rsid w:val="004865EE"/>
    <w:rsid w:val="004868A0"/>
    <w:rsid w:val="0048691E"/>
    <w:rsid w:val="00486B0E"/>
    <w:rsid w:val="00486BB7"/>
    <w:rsid w:val="0048751A"/>
    <w:rsid w:val="00487952"/>
    <w:rsid w:val="00487979"/>
    <w:rsid w:val="00487A73"/>
    <w:rsid w:val="00487F97"/>
    <w:rsid w:val="00490113"/>
    <w:rsid w:val="00490235"/>
    <w:rsid w:val="004904F5"/>
    <w:rsid w:val="00490575"/>
    <w:rsid w:val="00490673"/>
    <w:rsid w:val="0049105E"/>
    <w:rsid w:val="0049114B"/>
    <w:rsid w:val="00491303"/>
    <w:rsid w:val="00491DE8"/>
    <w:rsid w:val="004921B5"/>
    <w:rsid w:val="0049254E"/>
    <w:rsid w:val="00492A29"/>
    <w:rsid w:val="00492B75"/>
    <w:rsid w:val="00492BDE"/>
    <w:rsid w:val="00493194"/>
    <w:rsid w:val="004933E0"/>
    <w:rsid w:val="0049374F"/>
    <w:rsid w:val="00493ACD"/>
    <w:rsid w:val="0049407C"/>
    <w:rsid w:val="004947BD"/>
    <w:rsid w:val="004948E4"/>
    <w:rsid w:val="00494A25"/>
    <w:rsid w:val="00494D21"/>
    <w:rsid w:val="0049505D"/>
    <w:rsid w:val="004953A7"/>
    <w:rsid w:val="00495729"/>
    <w:rsid w:val="004957D6"/>
    <w:rsid w:val="00495C08"/>
    <w:rsid w:val="00495C16"/>
    <w:rsid w:val="00495EC1"/>
    <w:rsid w:val="00495EDB"/>
    <w:rsid w:val="004963FD"/>
    <w:rsid w:val="004975DF"/>
    <w:rsid w:val="00497DD3"/>
    <w:rsid w:val="00497F41"/>
    <w:rsid w:val="004A0140"/>
    <w:rsid w:val="004A0247"/>
    <w:rsid w:val="004A0471"/>
    <w:rsid w:val="004A0543"/>
    <w:rsid w:val="004A0775"/>
    <w:rsid w:val="004A09B6"/>
    <w:rsid w:val="004A12A2"/>
    <w:rsid w:val="004A1350"/>
    <w:rsid w:val="004A138A"/>
    <w:rsid w:val="004A16A0"/>
    <w:rsid w:val="004A174B"/>
    <w:rsid w:val="004A1CE0"/>
    <w:rsid w:val="004A1CF9"/>
    <w:rsid w:val="004A1F57"/>
    <w:rsid w:val="004A2013"/>
    <w:rsid w:val="004A228C"/>
    <w:rsid w:val="004A29C1"/>
    <w:rsid w:val="004A29F7"/>
    <w:rsid w:val="004A2A68"/>
    <w:rsid w:val="004A2FEB"/>
    <w:rsid w:val="004A3197"/>
    <w:rsid w:val="004A39E7"/>
    <w:rsid w:val="004A4183"/>
    <w:rsid w:val="004A460D"/>
    <w:rsid w:val="004A48E3"/>
    <w:rsid w:val="004A4913"/>
    <w:rsid w:val="004A4985"/>
    <w:rsid w:val="004A49CD"/>
    <w:rsid w:val="004A4D4D"/>
    <w:rsid w:val="004A4E09"/>
    <w:rsid w:val="004A526B"/>
    <w:rsid w:val="004A52FC"/>
    <w:rsid w:val="004A535F"/>
    <w:rsid w:val="004A55B8"/>
    <w:rsid w:val="004A5826"/>
    <w:rsid w:val="004A58C9"/>
    <w:rsid w:val="004A5DDC"/>
    <w:rsid w:val="004A5F8A"/>
    <w:rsid w:val="004A6463"/>
    <w:rsid w:val="004A64E9"/>
    <w:rsid w:val="004A64F7"/>
    <w:rsid w:val="004A659B"/>
    <w:rsid w:val="004A65E6"/>
    <w:rsid w:val="004A6695"/>
    <w:rsid w:val="004A671E"/>
    <w:rsid w:val="004A673C"/>
    <w:rsid w:val="004A6803"/>
    <w:rsid w:val="004A68B3"/>
    <w:rsid w:val="004A6C23"/>
    <w:rsid w:val="004A7471"/>
    <w:rsid w:val="004A765D"/>
    <w:rsid w:val="004A77E1"/>
    <w:rsid w:val="004A783D"/>
    <w:rsid w:val="004A7A48"/>
    <w:rsid w:val="004A7BE3"/>
    <w:rsid w:val="004B0247"/>
    <w:rsid w:val="004B0DD9"/>
    <w:rsid w:val="004B15CF"/>
    <w:rsid w:val="004B1AFA"/>
    <w:rsid w:val="004B1C1C"/>
    <w:rsid w:val="004B204C"/>
    <w:rsid w:val="004B208C"/>
    <w:rsid w:val="004B213E"/>
    <w:rsid w:val="004B231B"/>
    <w:rsid w:val="004B245E"/>
    <w:rsid w:val="004B256B"/>
    <w:rsid w:val="004B2807"/>
    <w:rsid w:val="004B2D1D"/>
    <w:rsid w:val="004B2F14"/>
    <w:rsid w:val="004B3574"/>
    <w:rsid w:val="004B3864"/>
    <w:rsid w:val="004B3D7B"/>
    <w:rsid w:val="004B3DD6"/>
    <w:rsid w:val="004B3FD2"/>
    <w:rsid w:val="004B424D"/>
    <w:rsid w:val="004B47BB"/>
    <w:rsid w:val="004B4A4D"/>
    <w:rsid w:val="004B4AEC"/>
    <w:rsid w:val="004B4D89"/>
    <w:rsid w:val="004B4EBD"/>
    <w:rsid w:val="004B51E5"/>
    <w:rsid w:val="004B52A1"/>
    <w:rsid w:val="004B54E6"/>
    <w:rsid w:val="004B5828"/>
    <w:rsid w:val="004B586F"/>
    <w:rsid w:val="004B5884"/>
    <w:rsid w:val="004B5B64"/>
    <w:rsid w:val="004B5B9E"/>
    <w:rsid w:val="004B5CD7"/>
    <w:rsid w:val="004B5D77"/>
    <w:rsid w:val="004B6016"/>
    <w:rsid w:val="004B635B"/>
    <w:rsid w:val="004B6464"/>
    <w:rsid w:val="004B679E"/>
    <w:rsid w:val="004B68B5"/>
    <w:rsid w:val="004B69F9"/>
    <w:rsid w:val="004B6C92"/>
    <w:rsid w:val="004B6DE9"/>
    <w:rsid w:val="004B756D"/>
    <w:rsid w:val="004B7820"/>
    <w:rsid w:val="004B7D4C"/>
    <w:rsid w:val="004C01AC"/>
    <w:rsid w:val="004C0835"/>
    <w:rsid w:val="004C0E89"/>
    <w:rsid w:val="004C1323"/>
    <w:rsid w:val="004C1895"/>
    <w:rsid w:val="004C18D7"/>
    <w:rsid w:val="004C1ADF"/>
    <w:rsid w:val="004C1BEF"/>
    <w:rsid w:val="004C1CB1"/>
    <w:rsid w:val="004C1E87"/>
    <w:rsid w:val="004C1F41"/>
    <w:rsid w:val="004C1F85"/>
    <w:rsid w:val="004C1FE5"/>
    <w:rsid w:val="004C250D"/>
    <w:rsid w:val="004C25C6"/>
    <w:rsid w:val="004C292A"/>
    <w:rsid w:val="004C2D23"/>
    <w:rsid w:val="004C2E11"/>
    <w:rsid w:val="004C2F66"/>
    <w:rsid w:val="004C305E"/>
    <w:rsid w:val="004C30AD"/>
    <w:rsid w:val="004C32C2"/>
    <w:rsid w:val="004C32ED"/>
    <w:rsid w:val="004C333E"/>
    <w:rsid w:val="004C34B9"/>
    <w:rsid w:val="004C3851"/>
    <w:rsid w:val="004C4198"/>
    <w:rsid w:val="004C4728"/>
    <w:rsid w:val="004C4B4F"/>
    <w:rsid w:val="004C4B62"/>
    <w:rsid w:val="004C4C89"/>
    <w:rsid w:val="004C4CFF"/>
    <w:rsid w:val="004C51C9"/>
    <w:rsid w:val="004C51F2"/>
    <w:rsid w:val="004C5EBE"/>
    <w:rsid w:val="004C5F35"/>
    <w:rsid w:val="004C6382"/>
    <w:rsid w:val="004C63EC"/>
    <w:rsid w:val="004C6C36"/>
    <w:rsid w:val="004C6F21"/>
    <w:rsid w:val="004C71AA"/>
    <w:rsid w:val="004C7984"/>
    <w:rsid w:val="004C7A1E"/>
    <w:rsid w:val="004C7AE7"/>
    <w:rsid w:val="004C7D08"/>
    <w:rsid w:val="004C7F1D"/>
    <w:rsid w:val="004D03BC"/>
    <w:rsid w:val="004D0545"/>
    <w:rsid w:val="004D092B"/>
    <w:rsid w:val="004D0B06"/>
    <w:rsid w:val="004D0B5C"/>
    <w:rsid w:val="004D0EED"/>
    <w:rsid w:val="004D0F83"/>
    <w:rsid w:val="004D10C5"/>
    <w:rsid w:val="004D177B"/>
    <w:rsid w:val="004D17D3"/>
    <w:rsid w:val="004D1891"/>
    <w:rsid w:val="004D1ABA"/>
    <w:rsid w:val="004D1BF0"/>
    <w:rsid w:val="004D1C79"/>
    <w:rsid w:val="004D1D10"/>
    <w:rsid w:val="004D1D43"/>
    <w:rsid w:val="004D20EE"/>
    <w:rsid w:val="004D2117"/>
    <w:rsid w:val="004D21E0"/>
    <w:rsid w:val="004D2281"/>
    <w:rsid w:val="004D2573"/>
    <w:rsid w:val="004D275D"/>
    <w:rsid w:val="004D2765"/>
    <w:rsid w:val="004D277D"/>
    <w:rsid w:val="004D2C85"/>
    <w:rsid w:val="004D30BB"/>
    <w:rsid w:val="004D30E5"/>
    <w:rsid w:val="004D31DD"/>
    <w:rsid w:val="004D3266"/>
    <w:rsid w:val="004D33EA"/>
    <w:rsid w:val="004D39E7"/>
    <w:rsid w:val="004D3C84"/>
    <w:rsid w:val="004D3EE1"/>
    <w:rsid w:val="004D3FC0"/>
    <w:rsid w:val="004D4043"/>
    <w:rsid w:val="004D414D"/>
    <w:rsid w:val="004D4395"/>
    <w:rsid w:val="004D444D"/>
    <w:rsid w:val="004D47AB"/>
    <w:rsid w:val="004D4885"/>
    <w:rsid w:val="004D4A35"/>
    <w:rsid w:val="004D4B55"/>
    <w:rsid w:val="004D5020"/>
    <w:rsid w:val="004D5054"/>
    <w:rsid w:val="004D5071"/>
    <w:rsid w:val="004D5425"/>
    <w:rsid w:val="004D5A8D"/>
    <w:rsid w:val="004D5F5C"/>
    <w:rsid w:val="004D5FD4"/>
    <w:rsid w:val="004D6450"/>
    <w:rsid w:val="004D7165"/>
    <w:rsid w:val="004D742F"/>
    <w:rsid w:val="004D76EC"/>
    <w:rsid w:val="004D773C"/>
    <w:rsid w:val="004D77FD"/>
    <w:rsid w:val="004D78D2"/>
    <w:rsid w:val="004D7BCF"/>
    <w:rsid w:val="004D7C39"/>
    <w:rsid w:val="004D7C90"/>
    <w:rsid w:val="004D7D74"/>
    <w:rsid w:val="004E0301"/>
    <w:rsid w:val="004E0386"/>
    <w:rsid w:val="004E0426"/>
    <w:rsid w:val="004E05BD"/>
    <w:rsid w:val="004E083A"/>
    <w:rsid w:val="004E08F5"/>
    <w:rsid w:val="004E0C40"/>
    <w:rsid w:val="004E0C94"/>
    <w:rsid w:val="004E0DE8"/>
    <w:rsid w:val="004E1812"/>
    <w:rsid w:val="004E1C86"/>
    <w:rsid w:val="004E2046"/>
    <w:rsid w:val="004E23F3"/>
    <w:rsid w:val="004E2C7E"/>
    <w:rsid w:val="004E2D66"/>
    <w:rsid w:val="004E2E3E"/>
    <w:rsid w:val="004E351F"/>
    <w:rsid w:val="004E3704"/>
    <w:rsid w:val="004E3B92"/>
    <w:rsid w:val="004E3D74"/>
    <w:rsid w:val="004E3E91"/>
    <w:rsid w:val="004E4004"/>
    <w:rsid w:val="004E4119"/>
    <w:rsid w:val="004E43F9"/>
    <w:rsid w:val="004E4626"/>
    <w:rsid w:val="004E4864"/>
    <w:rsid w:val="004E499A"/>
    <w:rsid w:val="004E4CBB"/>
    <w:rsid w:val="004E4D99"/>
    <w:rsid w:val="004E4EAF"/>
    <w:rsid w:val="004E4F30"/>
    <w:rsid w:val="004E5027"/>
    <w:rsid w:val="004E53BC"/>
    <w:rsid w:val="004E56D8"/>
    <w:rsid w:val="004E5962"/>
    <w:rsid w:val="004E599D"/>
    <w:rsid w:val="004E59C9"/>
    <w:rsid w:val="004E5BD3"/>
    <w:rsid w:val="004E5D2E"/>
    <w:rsid w:val="004E6108"/>
    <w:rsid w:val="004E6536"/>
    <w:rsid w:val="004E6641"/>
    <w:rsid w:val="004E6751"/>
    <w:rsid w:val="004E6ED2"/>
    <w:rsid w:val="004E6F50"/>
    <w:rsid w:val="004E73C7"/>
    <w:rsid w:val="004E7433"/>
    <w:rsid w:val="004E7943"/>
    <w:rsid w:val="004E7D31"/>
    <w:rsid w:val="004F00FA"/>
    <w:rsid w:val="004F03C0"/>
    <w:rsid w:val="004F0653"/>
    <w:rsid w:val="004F06A5"/>
    <w:rsid w:val="004F0753"/>
    <w:rsid w:val="004F0AA1"/>
    <w:rsid w:val="004F0CB5"/>
    <w:rsid w:val="004F0DB6"/>
    <w:rsid w:val="004F0FA8"/>
    <w:rsid w:val="004F1289"/>
    <w:rsid w:val="004F12F9"/>
    <w:rsid w:val="004F13D4"/>
    <w:rsid w:val="004F1476"/>
    <w:rsid w:val="004F1559"/>
    <w:rsid w:val="004F1D3C"/>
    <w:rsid w:val="004F1E33"/>
    <w:rsid w:val="004F1F62"/>
    <w:rsid w:val="004F21E8"/>
    <w:rsid w:val="004F2253"/>
    <w:rsid w:val="004F23D1"/>
    <w:rsid w:val="004F2456"/>
    <w:rsid w:val="004F26B3"/>
    <w:rsid w:val="004F2B1A"/>
    <w:rsid w:val="004F2C0A"/>
    <w:rsid w:val="004F2CEB"/>
    <w:rsid w:val="004F2E19"/>
    <w:rsid w:val="004F2F6E"/>
    <w:rsid w:val="004F3332"/>
    <w:rsid w:val="004F35E4"/>
    <w:rsid w:val="004F37F2"/>
    <w:rsid w:val="004F3BD5"/>
    <w:rsid w:val="004F3DF1"/>
    <w:rsid w:val="004F3E04"/>
    <w:rsid w:val="004F4149"/>
    <w:rsid w:val="004F459E"/>
    <w:rsid w:val="004F48F8"/>
    <w:rsid w:val="004F499C"/>
    <w:rsid w:val="004F49A5"/>
    <w:rsid w:val="004F49BE"/>
    <w:rsid w:val="004F4AD3"/>
    <w:rsid w:val="004F4C62"/>
    <w:rsid w:val="004F4D8E"/>
    <w:rsid w:val="004F4E5C"/>
    <w:rsid w:val="004F4FE3"/>
    <w:rsid w:val="004F50D5"/>
    <w:rsid w:val="004F5331"/>
    <w:rsid w:val="004F554C"/>
    <w:rsid w:val="004F558C"/>
    <w:rsid w:val="004F56E3"/>
    <w:rsid w:val="004F570C"/>
    <w:rsid w:val="004F5743"/>
    <w:rsid w:val="004F584B"/>
    <w:rsid w:val="004F5EA8"/>
    <w:rsid w:val="004F5F4E"/>
    <w:rsid w:val="004F610E"/>
    <w:rsid w:val="004F614C"/>
    <w:rsid w:val="004F6213"/>
    <w:rsid w:val="004F640C"/>
    <w:rsid w:val="004F648F"/>
    <w:rsid w:val="004F650B"/>
    <w:rsid w:val="004F65CE"/>
    <w:rsid w:val="004F661A"/>
    <w:rsid w:val="004F6717"/>
    <w:rsid w:val="004F6921"/>
    <w:rsid w:val="004F6A7F"/>
    <w:rsid w:val="004F6D7E"/>
    <w:rsid w:val="004F754D"/>
    <w:rsid w:val="004F7780"/>
    <w:rsid w:val="004F77F9"/>
    <w:rsid w:val="00500024"/>
    <w:rsid w:val="00500107"/>
    <w:rsid w:val="005004C9"/>
    <w:rsid w:val="00500757"/>
    <w:rsid w:val="005009D2"/>
    <w:rsid w:val="00500BD8"/>
    <w:rsid w:val="00500F34"/>
    <w:rsid w:val="00501096"/>
    <w:rsid w:val="005010AF"/>
    <w:rsid w:val="00501673"/>
    <w:rsid w:val="00501987"/>
    <w:rsid w:val="00501B01"/>
    <w:rsid w:val="00501D16"/>
    <w:rsid w:val="00501DCB"/>
    <w:rsid w:val="005025B5"/>
    <w:rsid w:val="00502AD0"/>
    <w:rsid w:val="00502C3F"/>
    <w:rsid w:val="005031AD"/>
    <w:rsid w:val="005031D3"/>
    <w:rsid w:val="005035A1"/>
    <w:rsid w:val="005035E2"/>
    <w:rsid w:val="00503842"/>
    <w:rsid w:val="00503F98"/>
    <w:rsid w:val="00504086"/>
    <w:rsid w:val="005044D5"/>
    <w:rsid w:val="00504621"/>
    <w:rsid w:val="00504A51"/>
    <w:rsid w:val="00504A59"/>
    <w:rsid w:val="00504A7E"/>
    <w:rsid w:val="005051ED"/>
    <w:rsid w:val="00505826"/>
    <w:rsid w:val="00505A8A"/>
    <w:rsid w:val="00505E19"/>
    <w:rsid w:val="00505F14"/>
    <w:rsid w:val="00505FBE"/>
    <w:rsid w:val="005064E6"/>
    <w:rsid w:val="00506747"/>
    <w:rsid w:val="0050687B"/>
    <w:rsid w:val="005069F5"/>
    <w:rsid w:val="00506CB6"/>
    <w:rsid w:val="00506EF4"/>
    <w:rsid w:val="00506FD2"/>
    <w:rsid w:val="00507179"/>
    <w:rsid w:val="005072CF"/>
    <w:rsid w:val="005072F6"/>
    <w:rsid w:val="00507324"/>
    <w:rsid w:val="00507341"/>
    <w:rsid w:val="00507381"/>
    <w:rsid w:val="0050773C"/>
    <w:rsid w:val="00507779"/>
    <w:rsid w:val="00507D35"/>
    <w:rsid w:val="00507F4E"/>
    <w:rsid w:val="00507F57"/>
    <w:rsid w:val="00510163"/>
    <w:rsid w:val="00510742"/>
    <w:rsid w:val="00510930"/>
    <w:rsid w:val="00510CE2"/>
    <w:rsid w:val="00510E58"/>
    <w:rsid w:val="00510FF5"/>
    <w:rsid w:val="00511235"/>
    <w:rsid w:val="00511361"/>
    <w:rsid w:val="00511363"/>
    <w:rsid w:val="0051182C"/>
    <w:rsid w:val="0051189B"/>
    <w:rsid w:val="00511A8A"/>
    <w:rsid w:val="00511AB1"/>
    <w:rsid w:val="00511E3E"/>
    <w:rsid w:val="005120DF"/>
    <w:rsid w:val="00512868"/>
    <w:rsid w:val="00512DF1"/>
    <w:rsid w:val="00513042"/>
    <w:rsid w:val="00513388"/>
    <w:rsid w:val="0051363C"/>
    <w:rsid w:val="0051372D"/>
    <w:rsid w:val="00513BE8"/>
    <w:rsid w:val="00513C25"/>
    <w:rsid w:val="00513C79"/>
    <w:rsid w:val="00513D15"/>
    <w:rsid w:val="00513DBA"/>
    <w:rsid w:val="0051419F"/>
    <w:rsid w:val="00514228"/>
    <w:rsid w:val="00514E5D"/>
    <w:rsid w:val="00514FB8"/>
    <w:rsid w:val="005151F6"/>
    <w:rsid w:val="005153FA"/>
    <w:rsid w:val="005154BA"/>
    <w:rsid w:val="00515673"/>
    <w:rsid w:val="005158CD"/>
    <w:rsid w:val="00515996"/>
    <w:rsid w:val="00515A5C"/>
    <w:rsid w:val="00516006"/>
    <w:rsid w:val="0051654E"/>
    <w:rsid w:val="00516CF7"/>
    <w:rsid w:val="00516EFD"/>
    <w:rsid w:val="00516F54"/>
    <w:rsid w:val="00516F76"/>
    <w:rsid w:val="00517056"/>
    <w:rsid w:val="005171CA"/>
    <w:rsid w:val="005176DB"/>
    <w:rsid w:val="005177AA"/>
    <w:rsid w:val="00517F51"/>
    <w:rsid w:val="00517FB8"/>
    <w:rsid w:val="00517FE9"/>
    <w:rsid w:val="00520168"/>
    <w:rsid w:val="00520389"/>
    <w:rsid w:val="005205D4"/>
    <w:rsid w:val="0052066B"/>
    <w:rsid w:val="0052071D"/>
    <w:rsid w:val="00520884"/>
    <w:rsid w:val="00520F1C"/>
    <w:rsid w:val="0052132B"/>
    <w:rsid w:val="0052144C"/>
    <w:rsid w:val="005217F1"/>
    <w:rsid w:val="00521DC4"/>
    <w:rsid w:val="00521E8F"/>
    <w:rsid w:val="00521EC4"/>
    <w:rsid w:val="005224C9"/>
    <w:rsid w:val="0052253C"/>
    <w:rsid w:val="00522688"/>
    <w:rsid w:val="00522804"/>
    <w:rsid w:val="00522A82"/>
    <w:rsid w:val="00522D0E"/>
    <w:rsid w:val="00522D85"/>
    <w:rsid w:val="00522F50"/>
    <w:rsid w:val="005231B4"/>
    <w:rsid w:val="005231FD"/>
    <w:rsid w:val="00523487"/>
    <w:rsid w:val="005238EC"/>
    <w:rsid w:val="00523A5A"/>
    <w:rsid w:val="00523A8D"/>
    <w:rsid w:val="00523D71"/>
    <w:rsid w:val="00523DA4"/>
    <w:rsid w:val="00523DE1"/>
    <w:rsid w:val="00523E8F"/>
    <w:rsid w:val="00523EED"/>
    <w:rsid w:val="0052427C"/>
    <w:rsid w:val="0052442B"/>
    <w:rsid w:val="005245AE"/>
    <w:rsid w:val="005245C6"/>
    <w:rsid w:val="005246E1"/>
    <w:rsid w:val="0052478D"/>
    <w:rsid w:val="005247D8"/>
    <w:rsid w:val="00524D2A"/>
    <w:rsid w:val="00524D49"/>
    <w:rsid w:val="005254BF"/>
    <w:rsid w:val="005255AF"/>
    <w:rsid w:val="00525896"/>
    <w:rsid w:val="00525B54"/>
    <w:rsid w:val="00525E90"/>
    <w:rsid w:val="00525FFB"/>
    <w:rsid w:val="005260A9"/>
    <w:rsid w:val="00526109"/>
    <w:rsid w:val="00526C8E"/>
    <w:rsid w:val="00526EDD"/>
    <w:rsid w:val="0052703E"/>
    <w:rsid w:val="00527289"/>
    <w:rsid w:val="005278A3"/>
    <w:rsid w:val="00527CBA"/>
    <w:rsid w:val="00530412"/>
    <w:rsid w:val="005305AA"/>
    <w:rsid w:val="005308A3"/>
    <w:rsid w:val="0053099E"/>
    <w:rsid w:val="00530BAD"/>
    <w:rsid w:val="00530D07"/>
    <w:rsid w:val="00530DA9"/>
    <w:rsid w:val="005314D2"/>
    <w:rsid w:val="0053153E"/>
    <w:rsid w:val="00531961"/>
    <w:rsid w:val="00531A24"/>
    <w:rsid w:val="00531AA3"/>
    <w:rsid w:val="00531AB8"/>
    <w:rsid w:val="00531BBE"/>
    <w:rsid w:val="00531E0B"/>
    <w:rsid w:val="00532160"/>
    <w:rsid w:val="0053238B"/>
    <w:rsid w:val="00532434"/>
    <w:rsid w:val="005329A8"/>
    <w:rsid w:val="00532F0D"/>
    <w:rsid w:val="0053326F"/>
    <w:rsid w:val="0053335A"/>
    <w:rsid w:val="005335C8"/>
    <w:rsid w:val="00533850"/>
    <w:rsid w:val="00533921"/>
    <w:rsid w:val="00533D2B"/>
    <w:rsid w:val="00533DD3"/>
    <w:rsid w:val="00533E8C"/>
    <w:rsid w:val="00533F94"/>
    <w:rsid w:val="005342E0"/>
    <w:rsid w:val="00534755"/>
    <w:rsid w:val="005348E7"/>
    <w:rsid w:val="005349A0"/>
    <w:rsid w:val="00534C07"/>
    <w:rsid w:val="00535204"/>
    <w:rsid w:val="00535876"/>
    <w:rsid w:val="00535E04"/>
    <w:rsid w:val="0053619D"/>
    <w:rsid w:val="00536474"/>
    <w:rsid w:val="005367F3"/>
    <w:rsid w:val="00536A27"/>
    <w:rsid w:val="00536BEA"/>
    <w:rsid w:val="00537593"/>
    <w:rsid w:val="005375D0"/>
    <w:rsid w:val="00537A5E"/>
    <w:rsid w:val="005400BE"/>
    <w:rsid w:val="005400E6"/>
    <w:rsid w:val="005401B7"/>
    <w:rsid w:val="00540488"/>
    <w:rsid w:val="00540530"/>
    <w:rsid w:val="00540626"/>
    <w:rsid w:val="005406C7"/>
    <w:rsid w:val="00540A5C"/>
    <w:rsid w:val="00540BBF"/>
    <w:rsid w:val="00540BE8"/>
    <w:rsid w:val="00540F16"/>
    <w:rsid w:val="00541043"/>
    <w:rsid w:val="00541503"/>
    <w:rsid w:val="00541761"/>
    <w:rsid w:val="00542050"/>
    <w:rsid w:val="00542548"/>
    <w:rsid w:val="00542B60"/>
    <w:rsid w:val="00542BD8"/>
    <w:rsid w:val="00542D18"/>
    <w:rsid w:val="00542D44"/>
    <w:rsid w:val="00542E9C"/>
    <w:rsid w:val="00542FEC"/>
    <w:rsid w:val="0054322A"/>
    <w:rsid w:val="005437EC"/>
    <w:rsid w:val="00543D53"/>
    <w:rsid w:val="00544115"/>
    <w:rsid w:val="00544120"/>
    <w:rsid w:val="0054446A"/>
    <w:rsid w:val="00544895"/>
    <w:rsid w:val="005448A5"/>
    <w:rsid w:val="005452D5"/>
    <w:rsid w:val="0054566F"/>
    <w:rsid w:val="00545D06"/>
    <w:rsid w:val="0054616C"/>
    <w:rsid w:val="00546340"/>
    <w:rsid w:val="005463E8"/>
    <w:rsid w:val="0054694F"/>
    <w:rsid w:val="0054697A"/>
    <w:rsid w:val="005469B3"/>
    <w:rsid w:val="00546AFD"/>
    <w:rsid w:val="00546BD2"/>
    <w:rsid w:val="00546C87"/>
    <w:rsid w:val="005470B2"/>
    <w:rsid w:val="005470DB"/>
    <w:rsid w:val="00547106"/>
    <w:rsid w:val="00547118"/>
    <w:rsid w:val="00547431"/>
    <w:rsid w:val="0055003C"/>
    <w:rsid w:val="00550076"/>
    <w:rsid w:val="00550205"/>
    <w:rsid w:val="005505DC"/>
    <w:rsid w:val="005508FE"/>
    <w:rsid w:val="00551095"/>
    <w:rsid w:val="00551D09"/>
    <w:rsid w:val="00551E7A"/>
    <w:rsid w:val="00551F41"/>
    <w:rsid w:val="005523AB"/>
    <w:rsid w:val="00552B26"/>
    <w:rsid w:val="00552BB8"/>
    <w:rsid w:val="00552EE6"/>
    <w:rsid w:val="0055306C"/>
    <w:rsid w:val="00553144"/>
    <w:rsid w:val="0055338B"/>
    <w:rsid w:val="00553418"/>
    <w:rsid w:val="005535D9"/>
    <w:rsid w:val="00553604"/>
    <w:rsid w:val="005538D9"/>
    <w:rsid w:val="0055399F"/>
    <w:rsid w:val="00553D3E"/>
    <w:rsid w:val="00553EE3"/>
    <w:rsid w:val="00553F4B"/>
    <w:rsid w:val="00554580"/>
    <w:rsid w:val="00555624"/>
    <w:rsid w:val="00555778"/>
    <w:rsid w:val="0055583F"/>
    <w:rsid w:val="00555BB3"/>
    <w:rsid w:val="00555EC6"/>
    <w:rsid w:val="00555F65"/>
    <w:rsid w:val="00555F66"/>
    <w:rsid w:val="005568E2"/>
    <w:rsid w:val="0055690E"/>
    <w:rsid w:val="00556A1F"/>
    <w:rsid w:val="00556EB2"/>
    <w:rsid w:val="00556F2D"/>
    <w:rsid w:val="005572A4"/>
    <w:rsid w:val="00557440"/>
    <w:rsid w:val="00557569"/>
    <w:rsid w:val="005575E2"/>
    <w:rsid w:val="0055764E"/>
    <w:rsid w:val="0055768F"/>
    <w:rsid w:val="00557A78"/>
    <w:rsid w:val="00557B28"/>
    <w:rsid w:val="00560702"/>
    <w:rsid w:val="005613BC"/>
    <w:rsid w:val="00561510"/>
    <w:rsid w:val="005615A8"/>
    <w:rsid w:val="00561679"/>
    <w:rsid w:val="00561A9F"/>
    <w:rsid w:val="00561DED"/>
    <w:rsid w:val="0056207D"/>
    <w:rsid w:val="00562272"/>
    <w:rsid w:val="005624CE"/>
    <w:rsid w:val="005624FE"/>
    <w:rsid w:val="0056250F"/>
    <w:rsid w:val="00562A2D"/>
    <w:rsid w:val="00562AE1"/>
    <w:rsid w:val="00562DC4"/>
    <w:rsid w:val="00562EED"/>
    <w:rsid w:val="0056381E"/>
    <w:rsid w:val="00563E97"/>
    <w:rsid w:val="00564000"/>
    <w:rsid w:val="0056439E"/>
    <w:rsid w:val="00564687"/>
    <w:rsid w:val="0056480B"/>
    <w:rsid w:val="00564A91"/>
    <w:rsid w:val="00565155"/>
    <w:rsid w:val="00565317"/>
    <w:rsid w:val="00565469"/>
    <w:rsid w:val="0056574E"/>
    <w:rsid w:val="00565B57"/>
    <w:rsid w:val="00566100"/>
    <w:rsid w:val="0056622A"/>
    <w:rsid w:val="00566368"/>
    <w:rsid w:val="005676FC"/>
    <w:rsid w:val="00567AA4"/>
    <w:rsid w:val="00567BB6"/>
    <w:rsid w:val="00567EE4"/>
    <w:rsid w:val="00570032"/>
    <w:rsid w:val="005701FD"/>
    <w:rsid w:val="005703A7"/>
    <w:rsid w:val="0057047D"/>
    <w:rsid w:val="0057049E"/>
    <w:rsid w:val="00570564"/>
    <w:rsid w:val="00570605"/>
    <w:rsid w:val="005706EB"/>
    <w:rsid w:val="0057077C"/>
    <w:rsid w:val="005708EC"/>
    <w:rsid w:val="00570983"/>
    <w:rsid w:val="005709AF"/>
    <w:rsid w:val="00570C90"/>
    <w:rsid w:val="00570CC4"/>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B81"/>
    <w:rsid w:val="00573188"/>
    <w:rsid w:val="00573331"/>
    <w:rsid w:val="005739FB"/>
    <w:rsid w:val="00573B41"/>
    <w:rsid w:val="00573F1A"/>
    <w:rsid w:val="00574401"/>
    <w:rsid w:val="005745F8"/>
    <w:rsid w:val="0057470C"/>
    <w:rsid w:val="0057472B"/>
    <w:rsid w:val="0057485E"/>
    <w:rsid w:val="00574866"/>
    <w:rsid w:val="00574B0F"/>
    <w:rsid w:val="00574EA8"/>
    <w:rsid w:val="00574EE5"/>
    <w:rsid w:val="00574F45"/>
    <w:rsid w:val="005754FB"/>
    <w:rsid w:val="0057569F"/>
    <w:rsid w:val="00575BF8"/>
    <w:rsid w:val="00575C03"/>
    <w:rsid w:val="00575CC0"/>
    <w:rsid w:val="0057658C"/>
    <w:rsid w:val="00576ACB"/>
    <w:rsid w:val="00576BF4"/>
    <w:rsid w:val="00576D03"/>
    <w:rsid w:val="00576E03"/>
    <w:rsid w:val="005770F1"/>
    <w:rsid w:val="0057714E"/>
    <w:rsid w:val="00577559"/>
    <w:rsid w:val="005775AF"/>
    <w:rsid w:val="00577699"/>
    <w:rsid w:val="005779CC"/>
    <w:rsid w:val="00577A9E"/>
    <w:rsid w:val="00577EBD"/>
    <w:rsid w:val="00577F10"/>
    <w:rsid w:val="005804A2"/>
    <w:rsid w:val="0058054B"/>
    <w:rsid w:val="00580790"/>
    <w:rsid w:val="00580EAD"/>
    <w:rsid w:val="005810AF"/>
    <w:rsid w:val="0058121F"/>
    <w:rsid w:val="00581446"/>
    <w:rsid w:val="00581826"/>
    <w:rsid w:val="00581A52"/>
    <w:rsid w:val="00581B3D"/>
    <w:rsid w:val="00581C43"/>
    <w:rsid w:val="00581EC4"/>
    <w:rsid w:val="00582091"/>
    <w:rsid w:val="00582109"/>
    <w:rsid w:val="00582153"/>
    <w:rsid w:val="005824B7"/>
    <w:rsid w:val="005826FF"/>
    <w:rsid w:val="00582F4D"/>
    <w:rsid w:val="00583296"/>
    <w:rsid w:val="005836A2"/>
    <w:rsid w:val="00583931"/>
    <w:rsid w:val="005839B5"/>
    <w:rsid w:val="005839C0"/>
    <w:rsid w:val="00584229"/>
    <w:rsid w:val="005842BF"/>
    <w:rsid w:val="0058473D"/>
    <w:rsid w:val="005847DF"/>
    <w:rsid w:val="00584A10"/>
    <w:rsid w:val="00584EB7"/>
    <w:rsid w:val="0058558C"/>
    <w:rsid w:val="00585592"/>
    <w:rsid w:val="00585756"/>
    <w:rsid w:val="005859B0"/>
    <w:rsid w:val="00585C12"/>
    <w:rsid w:val="00585DF1"/>
    <w:rsid w:val="005868A0"/>
    <w:rsid w:val="00586A23"/>
    <w:rsid w:val="00586AD1"/>
    <w:rsid w:val="00586B59"/>
    <w:rsid w:val="00586C32"/>
    <w:rsid w:val="00586F96"/>
    <w:rsid w:val="0058763B"/>
    <w:rsid w:val="00587D6E"/>
    <w:rsid w:val="0059029B"/>
    <w:rsid w:val="005902CD"/>
    <w:rsid w:val="00590911"/>
    <w:rsid w:val="00590AE1"/>
    <w:rsid w:val="00590BAF"/>
    <w:rsid w:val="00590BB7"/>
    <w:rsid w:val="00590E01"/>
    <w:rsid w:val="00591205"/>
    <w:rsid w:val="0059158F"/>
    <w:rsid w:val="005916F8"/>
    <w:rsid w:val="00591B15"/>
    <w:rsid w:val="00591DF6"/>
    <w:rsid w:val="00591DFA"/>
    <w:rsid w:val="00591E3E"/>
    <w:rsid w:val="00591F1A"/>
    <w:rsid w:val="00591F7F"/>
    <w:rsid w:val="00592164"/>
    <w:rsid w:val="00592466"/>
    <w:rsid w:val="00592648"/>
    <w:rsid w:val="005926E1"/>
    <w:rsid w:val="005928D4"/>
    <w:rsid w:val="00592A64"/>
    <w:rsid w:val="00592AF3"/>
    <w:rsid w:val="00592C7B"/>
    <w:rsid w:val="00592DD6"/>
    <w:rsid w:val="00592E26"/>
    <w:rsid w:val="00592E3E"/>
    <w:rsid w:val="00593031"/>
    <w:rsid w:val="00593177"/>
    <w:rsid w:val="005931B9"/>
    <w:rsid w:val="005933F2"/>
    <w:rsid w:val="00593609"/>
    <w:rsid w:val="00593774"/>
    <w:rsid w:val="00593CE8"/>
    <w:rsid w:val="00593F69"/>
    <w:rsid w:val="00594273"/>
    <w:rsid w:val="00594392"/>
    <w:rsid w:val="00594667"/>
    <w:rsid w:val="00594B87"/>
    <w:rsid w:val="00594EBD"/>
    <w:rsid w:val="00595156"/>
    <w:rsid w:val="0059598D"/>
    <w:rsid w:val="005959B4"/>
    <w:rsid w:val="00595C16"/>
    <w:rsid w:val="005960A0"/>
    <w:rsid w:val="00596305"/>
    <w:rsid w:val="005963B2"/>
    <w:rsid w:val="00596821"/>
    <w:rsid w:val="005969ED"/>
    <w:rsid w:val="00596DF9"/>
    <w:rsid w:val="00596E70"/>
    <w:rsid w:val="00596EA0"/>
    <w:rsid w:val="005971B5"/>
    <w:rsid w:val="0059756C"/>
    <w:rsid w:val="00597690"/>
    <w:rsid w:val="00597FBF"/>
    <w:rsid w:val="005A01D3"/>
    <w:rsid w:val="005A0231"/>
    <w:rsid w:val="005A0A0D"/>
    <w:rsid w:val="005A14E9"/>
    <w:rsid w:val="005A1829"/>
    <w:rsid w:val="005A18BC"/>
    <w:rsid w:val="005A1A6B"/>
    <w:rsid w:val="005A22D5"/>
    <w:rsid w:val="005A2506"/>
    <w:rsid w:val="005A2BCA"/>
    <w:rsid w:val="005A3526"/>
    <w:rsid w:val="005A3784"/>
    <w:rsid w:val="005A3899"/>
    <w:rsid w:val="005A39B1"/>
    <w:rsid w:val="005A3C70"/>
    <w:rsid w:val="005A3F1B"/>
    <w:rsid w:val="005A4236"/>
    <w:rsid w:val="005A45BE"/>
    <w:rsid w:val="005A45C2"/>
    <w:rsid w:val="005A47A2"/>
    <w:rsid w:val="005A4B41"/>
    <w:rsid w:val="005A52A5"/>
    <w:rsid w:val="005A5316"/>
    <w:rsid w:val="005A5863"/>
    <w:rsid w:val="005A5A33"/>
    <w:rsid w:val="005A5C8A"/>
    <w:rsid w:val="005A5F9C"/>
    <w:rsid w:val="005A5FB0"/>
    <w:rsid w:val="005A620B"/>
    <w:rsid w:val="005A624F"/>
    <w:rsid w:val="005A64FE"/>
    <w:rsid w:val="005A6529"/>
    <w:rsid w:val="005A6600"/>
    <w:rsid w:val="005A6802"/>
    <w:rsid w:val="005A68FE"/>
    <w:rsid w:val="005A6A04"/>
    <w:rsid w:val="005A72AC"/>
    <w:rsid w:val="005A750D"/>
    <w:rsid w:val="005A75BA"/>
    <w:rsid w:val="005A76C6"/>
    <w:rsid w:val="005A7840"/>
    <w:rsid w:val="005A7BAB"/>
    <w:rsid w:val="005B013C"/>
    <w:rsid w:val="005B04AD"/>
    <w:rsid w:val="005B081D"/>
    <w:rsid w:val="005B0D48"/>
    <w:rsid w:val="005B0EBE"/>
    <w:rsid w:val="005B11F7"/>
    <w:rsid w:val="005B19F7"/>
    <w:rsid w:val="005B1A97"/>
    <w:rsid w:val="005B1B34"/>
    <w:rsid w:val="005B1D53"/>
    <w:rsid w:val="005B1F1D"/>
    <w:rsid w:val="005B1FA9"/>
    <w:rsid w:val="005B2191"/>
    <w:rsid w:val="005B244A"/>
    <w:rsid w:val="005B25D5"/>
    <w:rsid w:val="005B25ED"/>
    <w:rsid w:val="005B2710"/>
    <w:rsid w:val="005B2733"/>
    <w:rsid w:val="005B280A"/>
    <w:rsid w:val="005B3010"/>
    <w:rsid w:val="005B305C"/>
    <w:rsid w:val="005B320A"/>
    <w:rsid w:val="005B3214"/>
    <w:rsid w:val="005B391C"/>
    <w:rsid w:val="005B3984"/>
    <w:rsid w:val="005B3BB7"/>
    <w:rsid w:val="005B3BE3"/>
    <w:rsid w:val="005B4122"/>
    <w:rsid w:val="005B413F"/>
    <w:rsid w:val="005B4168"/>
    <w:rsid w:val="005B42EB"/>
    <w:rsid w:val="005B44E7"/>
    <w:rsid w:val="005B45F3"/>
    <w:rsid w:val="005B481E"/>
    <w:rsid w:val="005B485C"/>
    <w:rsid w:val="005B4892"/>
    <w:rsid w:val="005B4F08"/>
    <w:rsid w:val="005B522C"/>
    <w:rsid w:val="005B57A2"/>
    <w:rsid w:val="005B5822"/>
    <w:rsid w:val="005B5B40"/>
    <w:rsid w:val="005B5B8F"/>
    <w:rsid w:val="005B5F6A"/>
    <w:rsid w:val="005B5F9D"/>
    <w:rsid w:val="005B6322"/>
    <w:rsid w:val="005B673C"/>
    <w:rsid w:val="005B689D"/>
    <w:rsid w:val="005B6A0A"/>
    <w:rsid w:val="005B6D16"/>
    <w:rsid w:val="005B700E"/>
    <w:rsid w:val="005B7C91"/>
    <w:rsid w:val="005B7D70"/>
    <w:rsid w:val="005C02CF"/>
    <w:rsid w:val="005C03F6"/>
    <w:rsid w:val="005C06D2"/>
    <w:rsid w:val="005C09C8"/>
    <w:rsid w:val="005C12C8"/>
    <w:rsid w:val="005C12D7"/>
    <w:rsid w:val="005C1724"/>
    <w:rsid w:val="005C191A"/>
    <w:rsid w:val="005C19D6"/>
    <w:rsid w:val="005C1C02"/>
    <w:rsid w:val="005C1C1E"/>
    <w:rsid w:val="005C21EE"/>
    <w:rsid w:val="005C272C"/>
    <w:rsid w:val="005C2C5C"/>
    <w:rsid w:val="005C2EEA"/>
    <w:rsid w:val="005C34B1"/>
    <w:rsid w:val="005C357D"/>
    <w:rsid w:val="005C395F"/>
    <w:rsid w:val="005C3978"/>
    <w:rsid w:val="005C3C37"/>
    <w:rsid w:val="005C3E21"/>
    <w:rsid w:val="005C45C1"/>
    <w:rsid w:val="005C4978"/>
    <w:rsid w:val="005C4D5D"/>
    <w:rsid w:val="005C50FB"/>
    <w:rsid w:val="005C5659"/>
    <w:rsid w:val="005C5BA8"/>
    <w:rsid w:val="005C5BC5"/>
    <w:rsid w:val="005C5CA7"/>
    <w:rsid w:val="005C5FA0"/>
    <w:rsid w:val="005C668A"/>
    <w:rsid w:val="005C67A7"/>
    <w:rsid w:val="005C67B2"/>
    <w:rsid w:val="005C6AB3"/>
    <w:rsid w:val="005C6BA5"/>
    <w:rsid w:val="005C6D1C"/>
    <w:rsid w:val="005C7013"/>
    <w:rsid w:val="005C712C"/>
    <w:rsid w:val="005C71B2"/>
    <w:rsid w:val="005C7258"/>
    <w:rsid w:val="005C7306"/>
    <w:rsid w:val="005C773C"/>
    <w:rsid w:val="005C789A"/>
    <w:rsid w:val="005C798F"/>
    <w:rsid w:val="005C7F96"/>
    <w:rsid w:val="005D00AC"/>
    <w:rsid w:val="005D0138"/>
    <w:rsid w:val="005D021A"/>
    <w:rsid w:val="005D033C"/>
    <w:rsid w:val="005D0353"/>
    <w:rsid w:val="005D03E4"/>
    <w:rsid w:val="005D0AC2"/>
    <w:rsid w:val="005D11F2"/>
    <w:rsid w:val="005D12A4"/>
    <w:rsid w:val="005D148C"/>
    <w:rsid w:val="005D188E"/>
    <w:rsid w:val="005D18E3"/>
    <w:rsid w:val="005D1CB5"/>
    <w:rsid w:val="005D22D8"/>
    <w:rsid w:val="005D25E4"/>
    <w:rsid w:val="005D288B"/>
    <w:rsid w:val="005D28B1"/>
    <w:rsid w:val="005D291C"/>
    <w:rsid w:val="005D2A30"/>
    <w:rsid w:val="005D2F6C"/>
    <w:rsid w:val="005D31C8"/>
    <w:rsid w:val="005D3F4B"/>
    <w:rsid w:val="005D41A4"/>
    <w:rsid w:val="005D46DB"/>
    <w:rsid w:val="005D4AF4"/>
    <w:rsid w:val="005D4B83"/>
    <w:rsid w:val="005D4BAC"/>
    <w:rsid w:val="005D4CCB"/>
    <w:rsid w:val="005D51AD"/>
    <w:rsid w:val="005D5725"/>
    <w:rsid w:val="005D5A28"/>
    <w:rsid w:val="005D5B11"/>
    <w:rsid w:val="005D5B8B"/>
    <w:rsid w:val="005D5CAD"/>
    <w:rsid w:val="005D5E04"/>
    <w:rsid w:val="005D63B6"/>
    <w:rsid w:val="005D66E9"/>
    <w:rsid w:val="005D6865"/>
    <w:rsid w:val="005D68CB"/>
    <w:rsid w:val="005D68DC"/>
    <w:rsid w:val="005D696A"/>
    <w:rsid w:val="005D69CD"/>
    <w:rsid w:val="005D6BF7"/>
    <w:rsid w:val="005D6D08"/>
    <w:rsid w:val="005D6F70"/>
    <w:rsid w:val="005D7165"/>
    <w:rsid w:val="005D7176"/>
    <w:rsid w:val="005D72C6"/>
    <w:rsid w:val="005D7728"/>
    <w:rsid w:val="005D77B0"/>
    <w:rsid w:val="005D77DA"/>
    <w:rsid w:val="005D7CF2"/>
    <w:rsid w:val="005E02A5"/>
    <w:rsid w:val="005E0351"/>
    <w:rsid w:val="005E066D"/>
    <w:rsid w:val="005E07B0"/>
    <w:rsid w:val="005E0C87"/>
    <w:rsid w:val="005E0CB6"/>
    <w:rsid w:val="005E1172"/>
    <w:rsid w:val="005E12AB"/>
    <w:rsid w:val="005E12B1"/>
    <w:rsid w:val="005E1470"/>
    <w:rsid w:val="005E149E"/>
    <w:rsid w:val="005E1817"/>
    <w:rsid w:val="005E1ECD"/>
    <w:rsid w:val="005E20B7"/>
    <w:rsid w:val="005E21CD"/>
    <w:rsid w:val="005E29AA"/>
    <w:rsid w:val="005E2A00"/>
    <w:rsid w:val="005E2A07"/>
    <w:rsid w:val="005E33F2"/>
    <w:rsid w:val="005E36C3"/>
    <w:rsid w:val="005E378B"/>
    <w:rsid w:val="005E39B2"/>
    <w:rsid w:val="005E3BEA"/>
    <w:rsid w:val="005E3C05"/>
    <w:rsid w:val="005E3CC1"/>
    <w:rsid w:val="005E4AD3"/>
    <w:rsid w:val="005E4F63"/>
    <w:rsid w:val="005E5159"/>
    <w:rsid w:val="005E51FE"/>
    <w:rsid w:val="005E541D"/>
    <w:rsid w:val="005E6026"/>
    <w:rsid w:val="005E63A7"/>
    <w:rsid w:val="005E6678"/>
    <w:rsid w:val="005E6805"/>
    <w:rsid w:val="005E6D87"/>
    <w:rsid w:val="005E718A"/>
    <w:rsid w:val="005E7278"/>
    <w:rsid w:val="005E73B5"/>
    <w:rsid w:val="005E7724"/>
    <w:rsid w:val="005E7753"/>
    <w:rsid w:val="005E780A"/>
    <w:rsid w:val="005E7D5E"/>
    <w:rsid w:val="005E7E1C"/>
    <w:rsid w:val="005E7EB9"/>
    <w:rsid w:val="005E7F26"/>
    <w:rsid w:val="005E7F7D"/>
    <w:rsid w:val="005E7FCC"/>
    <w:rsid w:val="005F0589"/>
    <w:rsid w:val="005F092D"/>
    <w:rsid w:val="005F09C4"/>
    <w:rsid w:val="005F0A2B"/>
    <w:rsid w:val="005F1406"/>
    <w:rsid w:val="005F1444"/>
    <w:rsid w:val="005F179E"/>
    <w:rsid w:val="005F19EB"/>
    <w:rsid w:val="005F1AC2"/>
    <w:rsid w:val="005F1DBA"/>
    <w:rsid w:val="005F2240"/>
    <w:rsid w:val="005F2482"/>
    <w:rsid w:val="005F2843"/>
    <w:rsid w:val="005F35E8"/>
    <w:rsid w:val="005F3A48"/>
    <w:rsid w:val="005F3B32"/>
    <w:rsid w:val="005F3CE2"/>
    <w:rsid w:val="005F4064"/>
    <w:rsid w:val="005F43A9"/>
    <w:rsid w:val="005F45CD"/>
    <w:rsid w:val="005F4875"/>
    <w:rsid w:val="005F4E01"/>
    <w:rsid w:val="005F531B"/>
    <w:rsid w:val="005F5565"/>
    <w:rsid w:val="005F572C"/>
    <w:rsid w:val="005F5785"/>
    <w:rsid w:val="005F5794"/>
    <w:rsid w:val="005F5A35"/>
    <w:rsid w:val="005F5B7C"/>
    <w:rsid w:val="005F5E3B"/>
    <w:rsid w:val="005F62F4"/>
    <w:rsid w:val="005F66D2"/>
    <w:rsid w:val="005F6859"/>
    <w:rsid w:val="005F69C3"/>
    <w:rsid w:val="005F6AC9"/>
    <w:rsid w:val="005F6B62"/>
    <w:rsid w:val="005F714D"/>
    <w:rsid w:val="005F7655"/>
    <w:rsid w:val="005F7A2D"/>
    <w:rsid w:val="005F7CC1"/>
    <w:rsid w:val="00600930"/>
    <w:rsid w:val="00600950"/>
    <w:rsid w:val="00600B60"/>
    <w:rsid w:val="006011A8"/>
    <w:rsid w:val="0060169F"/>
    <w:rsid w:val="006016CC"/>
    <w:rsid w:val="00601787"/>
    <w:rsid w:val="006017A0"/>
    <w:rsid w:val="00601803"/>
    <w:rsid w:val="00601E47"/>
    <w:rsid w:val="0060215F"/>
    <w:rsid w:val="00602208"/>
    <w:rsid w:val="0060290F"/>
    <w:rsid w:val="00602B89"/>
    <w:rsid w:val="00602C23"/>
    <w:rsid w:val="00602DBF"/>
    <w:rsid w:val="0060343D"/>
    <w:rsid w:val="00603443"/>
    <w:rsid w:val="00603805"/>
    <w:rsid w:val="0060380F"/>
    <w:rsid w:val="00603D72"/>
    <w:rsid w:val="00604053"/>
    <w:rsid w:val="00604A70"/>
    <w:rsid w:val="00604F77"/>
    <w:rsid w:val="00605312"/>
    <w:rsid w:val="00605362"/>
    <w:rsid w:val="00605497"/>
    <w:rsid w:val="006054F0"/>
    <w:rsid w:val="0060579C"/>
    <w:rsid w:val="0060599D"/>
    <w:rsid w:val="00605AC6"/>
    <w:rsid w:val="00605D62"/>
    <w:rsid w:val="00605E36"/>
    <w:rsid w:val="00605F21"/>
    <w:rsid w:val="00605FD5"/>
    <w:rsid w:val="00606495"/>
    <w:rsid w:val="006068CA"/>
    <w:rsid w:val="0060692A"/>
    <w:rsid w:val="00606C67"/>
    <w:rsid w:val="00606CF6"/>
    <w:rsid w:val="00606EE9"/>
    <w:rsid w:val="00606FB4"/>
    <w:rsid w:val="0060760E"/>
    <w:rsid w:val="00607B81"/>
    <w:rsid w:val="00607D2A"/>
    <w:rsid w:val="006104A0"/>
    <w:rsid w:val="006104C4"/>
    <w:rsid w:val="00610B4F"/>
    <w:rsid w:val="00610B60"/>
    <w:rsid w:val="00610DED"/>
    <w:rsid w:val="00610E49"/>
    <w:rsid w:val="006110B1"/>
    <w:rsid w:val="006115F0"/>
    <w:rsid w:val="006117EC"/>
    <w:rsid w:val="006119F6"/>
    <w:rsid w:val="00611AD8"/>
    <w:rsid w:val="00611BE2"/>
    <w:rsid w:val="00611D1C"/>
    <w:rsid w:val="00611FBB"/>
    <w:rsid w:val="0061247F"/>
    <w:rsid w:val="00612698"/>
    <w:rsid w:val="00612D04"/>
    <w:rsid w:val="00612D9D"/>
    <w:rsid w:val="00612F3C"/>
    <w:rsid w:val="00613568"/>
    <w:rsid w:val="0061382D"/>
    <w:rsid w:val="006138C7"/>
    <w:rsid w:val="00613A58"/>
    <w:rsid w:val="00614164"/>
    <w:rsid w:val="006145B8"/>
    <w:rsid w:val="006145C0"/>
    <w:rsid w:val="00614719"/>
    <w:rsid w:val="00614DB8"/>
    <w:rsid w:val="006151DB"/>
    <w:rsid w:val="006157DD"/>
    <w:rsid w:val="00615934"/>
    <w:rsid w:val="0061673B"/>
    <w:rsid w:val="00616DBC"/>
    <w:rsid w:val="0061748C"/>
    <w:rsid w:val="00617905"/>
    <w:rsid w:val="00617B00"/>
    <w:rsid w:val="0062018E"/>
    <w:rsid w:val="0062025C"/>
    <w:rsid w:val="0062098F"/>
    <w:rsid w:val="006209F6"/>
    <w:rsid w:val="00620B1B"/>
    <w:rsid w:val="00620BDA"/>
    <w:rsid w:val="00620EDB"/>
    <w:rsid w:val="00621322"/>
    <w:rsid w:val="00621375"/>
    <w:rsid w:val="00621405"/>
    <w:rsid w:val="00621439"/>
    <w:rsid w:val="0062144E"/>
    <w:rsid w:val="00621469"/>
    <w:rsid w:val="006217A3"/>
    <w:rsid w:val="006218A5"/>
    <w:rsid w:val="00621D04"/>
    <w:rsid w:val="00621EF6"/>
    <w:rsid w:val="00622101"/>
    <w:rsid w:val="0062218E"/>
    <w:rsid w:val="0062233C"/>
    <w:rsid w:val="00622355"/>
    <w:rsid w:val="006223C5"/>
    <w:rsid w:val="006226D9"/>
    <w:rsid w:val="006227A3"/>
    <w:rsid w:val="00622857"/>
    <w:rsid w:val="00622F55"/>
    <w:rsid w:val="006231CA"/>
    <w:rsid w:val="00623640"/>
    <w:rsid w:val="0062392F"/>
    <w:rsid w:val="00623AEA"/>
    <w:rsid w:val="00623E0C"/>
    <w:rsid w:val="00623FEE"/>
    <w:rsid w:val="0062407A"/>
    <w:rsid w:val="0062413C"/>
    <w:rsid w:val="006243EC"/>
    <w:rsid w:val="00624F33"/>
    <w:rsid w:val="00624FA7"/>
    <w:rsid w:val="0062577F"/>
    <w:rsid w:val="006259B0"/>
    <w:rsid w:val="006259EC"/>
    <w:rsid w:val="00625B1E"/>
    <w:rsid w:val="00625BD7"/>
    <w:rsid w:val="00625CD1"/>
    <w:rsid w:val="00625D58"/>
    <w:rsid w:val="00625DD3"/>
    <w:rsid w:val="00626276"/>
    <w:rsid w:val="0062667D"/>
    <w:rsid w:val="006267E9"/>
    <w:rsid w:val="00626876"/>
    <w:rsid w:val="00626E39"/>
    <w:rsid w:val="00626F35"/>
    <w:rsid w:val="00626F72"/>
    <w:rsid w:val="00627332"/>
    <w:rsid w:val="006274E7"/>
    <w:rsid w:val="006275B7"/>
    <w:rsid w:val="006278BC"/>
    <w:rsid w:val="00627A09"/>
    <w:rsid w:val="00627AF8"/>
    <w:rsid w:val="00627DE4"/>
    <w:rsid w:val="006300A5"/>
    <w:rsid w:val="0063069B"/>
    <w:rsid w:val="00630CE0"/>
    <w:rsid w:val="00630FF9"/>
    <w:rsid w:val="006313C6"/>
    <w:rsid w:val="00631489"/>
    <w:rsid w:val="00631D2B"/>
    <w:rsid w:val="00631D68"/>
    <w:rsid w:val="0063220C"/>
    <w:rsid w:val="0063235E"/>
    <w:rsid w:val="00632421"/>
    <w:rsid w:val="0063250C"/>
    <w:rsid w:val="00632AE3"/>
    <w:rsid w:val="00632D4E"/>
    <w:rsid w:val="0063342D"/>
    <w:rsid w:val="0063345C"/>
    <w:rsid w:val="0063367A"/>
    <w:rsid w:val="00633825"/>
    <w:rsid w:val="0063386F"/>
    <w:rsid w:val="0063387E"/>
    <w:rsid w:val="00634545"/>
    <w:rsid w:val="00635004"/>
    <w:rsid w:val="00635069"/>
    <w:rsid w:val="006350B5"/>
    <w:rsid w:val="0063528A"/>
    <w:rsid w:val="00635393"/>
    <w:rsid w:val="00635536"/>
    <w:rsid w:val="0063595F"/>
    <w:rsid w:val="0063596B"/>
    <w:rsid w:val="00635AB7"/>
    <w:rsid w:val="00635AD0"/>
    <w:rsid w:val="00635B77"/>
    <w:rsid w:val="00635EFC"/>
    <w:rsid w:val="006360FC"/>
    <w:rsid w:val="006366EF"/>
    <w:rsid w:val="006369F7"/>
    <w:rsid w:val="00636A1F"/>
    <w:rsid w:val="00636BE0"/>
    <w:rsid w:val="00636E43"/>
    <w:rsid w:val="0063749D"/>
    <w:rsid w:val="0063771D"/>
    <w:rsid w:val="0063795F"/>
    <w:rsid w:val="00637A0F"/>
    <w:rsid w:val="00637E76"/>
    <w:rsid w:val="00637F48"/>
    <w:rsid w:val="00640496"/>
    <w:rsid w:val="00640631"/>
    <w:rsid w:val="00640A8C"/>
    <w:rsid w:val="00640D51"/>
    <w:rsid w:val="0064136B"/>
    <w:rsid w:val="006413B4"/>
    <w:rsid w:val="00641490"/>
    <w:rsid w:val="00641660"/>
    <w:rsid w:val="0064184F"/>
    <w:rsid w:val="00641A4E"/>
    <w:rsid w:val="00641E49"/>
    <w:rsid w:val="00642223"/>
    <w:rsid w:val="0064262B"/>
    <w:rsid w:val="00642A27"/>
    <w:rsid w:val="00642B8A"/>
    <w:rsid w:val="00642ECC"/>
    <w:rsid w:val="006431C3"/>
    <w:rsid w:val="00643392"/>
    <w:rsid w:val="00643447"/>
    <w:rsid w:val="00643462"/>
    <w:rsid w:val="006436E1"/>
    <w:rsid w:val="006437F1"/>
    <w:rsid w:val="00643E5F"/>
    <w:rsid w:val="00643F90"/>
    <w:rsid w:val="006440E3"/>
    <w:rsid w:val="00644292"/>
    <w:rsid w:val="0064437A"/>
    <w:rsid w:val="00644513"/>
    <w:rsid w:val="00644784"/>
    <w:rsid w:val="00644BFD"/>
    <w:rsid w:val="0064517E"/>
    <w:rsid w:val="006451A0"/>
    <w:rsid w:val="00645728"/>
    <w:rsid w:val="00645873"/>
    <w:rsid w:val="00645AE5"/>
    <w:rsid w:val="00645C8E"/>
    <w:rsid w:val="00645CBA"/>
    <w:rsid w:val="00645FC2"/>
    <w:rsid w:val="00646007"/>
    <w:rsid w:val="00646136"/>
    <w:rsid w:val="0064614D"/>
    <w:rsid w:val="00646159"/>
    <w:rsid w:val="00646550"/>
    <w:rsid w:val="00646ADF"/>
    <w:rsid w:val="00646E98"/>
    <w:rsid w:val="006470E8"/>
    <w:rsid w:val="006471AA"/>
    <w:rsid w:val="0064757D"/>
    <w:rsid w:val="0064762B"/>
    <w:rsid w:val="00647F4E"/>
    <w:rsid w:val="006500AD"/>
    <w:rsid w:val="006505D5"/>
    <w:rsid w:val="00650673"/>
    <w:rsid w:val="006507BF"/>
    <w:rsid w:val="006509F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31A5"/>
    <w:rsid w:val="006537C8"/>
    <w:rsid w:val="00653AA6"/>
    <w:rsid w:val="00653AEB"/>
    <w:rsid w:val="00653CC4"/>
    <w:rsid w:val="00653EC4"/>
    <w:rsid w:val="00653F8C"/>
    <w:rsid w:val="00654161"/>
    <w:rsid w:val="00654281"/>
    <w:rsid w:val="006543DB"/>
    <w:rsid w:val="00654B86"/>
    <w:rsid w:val="00654BD1"/>
    <w:rsid w:val="00654CBA"/>
    <w:rsid w:val="00654CE5"/>
    <w:rsid w:val="00654D86"/>
    <w:rsid w:val="006551F9"/>
    <w:rsid w:val="006553C4"/>
    <w:rsid w:val="0065540E"/>
    <w:rsid w:val="006559B0"/>
    <w:rsid w:val="00655D51"/>
    <w:rsid w:val="0065605F"/>
    <w:rsid w:val="00656131"/>
    <w:rsid w:val="006561C5"/>
    <w:rsid w:val="0065623A"/>
    <w:rsid w:val="00656A16"/>
    <w:rsid w:val="00656B35"/>
    <w:rsid w:val="00656C07"/>
    <w:rsid w:val="00656F8E"/>
    <w:rsid w:val="00657224"/>
    <w:rsid w:val="00657271"/>
    <w:rsid w:val="00657298"/>
    <w:rsid w:val="00657E13"/>
    <w:rsid w:val="006602A5"/>
    <w:rsid w:val="00660BFF"/>
    <w:rsid w:val="00660E50"/>
    <w:rsid w:val="00660EA0"/>
    <w:rsid w:val="00660EB5"/>
    <w:rsid w:val="00660F1A"/>
    <w:rsid w:val="00661281"/>
    <w:rsid w:val="006614BB"/>
    <w:rsid w:val="00662561"/>
    <w:rsid w:val="006627B8"/>
    <w:rsid w:val="00662857"/>
    <w:rsid w:val="00662971"/>
    <w:rsid w:val="00662B06"/>
    <w:rsid w:val="00662BA2"/>
    <w:rsid w:val="00662FAB"/>
    <w:rsid w:val="006630B4"/>
    <w:rsid w:val="006631EE"/>
    <w:rsid w:val="006638BE"/>
    <w:rsid w:val="00663B1D"/>
    <w:rsid w:val="00663C31"/>
    <w:rsid w:val="00663C78"/>
    <w:rsid w:val="00663F87"/>
    <w:rsid w:val="00663FF8"/>
    <w:rsid w:val="006641B6"/>
    <w:rsid w:val="00664239"/>
    <w:rsid w:val="006642BC"/>
    <w:rsid w:val="006642D3"/>
    <w:rsid w:val="0066469B"/>
    <w:rsid w:val="006648F8"/>
    <w:rsid w:val="00664930"/>
    <w:rsid w:val="0066496F"/>
    <w:rsid w:val="00664A22"/>
    <w:rsid w:val="00664AF8"/>
    <w:rsid w:val="00665012"/>
    <w:rsid w:val="00665343"/>
    <w:rsid w:val="0066546B"/>
    <w:rsid w:val="006659B7"/>
    <w:rsid w:val="00666106"/>
    <w:rsid w:val="006662AF"/>
    <w:rsid w:val="0066679D"/>
    <w:rsid w:val="00666FA8"/>
    <w:rsid w:val="00667164"/>
    <w:rsid w:val="006672DA"/>
    <w:rsid w:val="00667358"/>
    <w:rsid w:val="00667403"/>
    <w:rsid w:val="0066746B"/>
    <w:rsid w:val="006674D4"/>
    <w:rsid w:val="0066763A"/>
    <w:rsid w:val="006676C5"/>
    <w:rsid w:val="00667AA9"/>
    <w:rsid w:val="006700E9"/>
    <w:rsid w:val="00670520"/>
    <w:rsid w:val="0067066C"/>
    <w:rsid w:val="006706ED"/>
    <w:rsid w:val="00670865"/>
    <w:rsid w:val="006709EE"/>
    <w:rsid w:val="00670FD3"/>
    <w:rsid w:val="006711C3"/>
    <w:rsid w:val="006712E1"/>
    <w:rsid w:val="006717A7"/>
    <w:rsid w:val="00671BEC"/>
    <w:rsid w:val="00671C13"/>
    <w:rsid w:val="00671C9B"/>
    <w:rsid w:val="00671D4A"/>
    <w:rsid w:val="0067206C"/>
    <w:rsid w:val="00672189"/>
    <w:rsid w:val="00672310"/>
    <w:rsid w:val="00672747"/>
    <w:rsid w:val="006728DA"/>
    <w:rsid w:val="00672BA9"/>
    <w:rsid w:val="00672CB0"/>
    <w:rsid w:val="00672CCB"/>
    <w:rsid w:val="00672CF8"/>
    <w:rsid w:val="00673040"/>
    <w:rsid w:val="006738D7"/>
    <w:rsid w:val="00673DF6"/>
    <w:rsid w:val="00673E3B"/>
    <w:rsid w:val="00673EFD"/>
    <w:rsid w:val="00673FC9"/>
    <w:rsid w:val="006742EE"/>
    <w:rsid w:val="00674404"/>
    <w:rsid w:val="006746B9"/>
    <w:rsid w:val="006746BC"/>
    <w:rsid w:val="0067497C"/>
    <w:rsid w:val="006749ED"/>
    <w:rsid w:val="00674B20"/>
    <w:rsid w:val="0067515D"/>
    <w:rsid w:val="0067517C"/>
    <w:rsid w:val="0067575D"/>
    <w:rsid w:val="0067578E"/>
    <w:rsid w:val="00675C73"/>
    <w:rsid w:val="0067602D"/>
    <w:rsid w:val="00676182"/>
    <w:rsid w:val="006763A3"/>
    <w:rsid w:val="006766B7"/>
    <w:rsid w:val="0067677A"/>
    <w:rsid w:val="006768A4"/>
    <w:rsid w:val="00676C34"/>
    <w:rsid w:val="00676CD0"/>
    <w:rsid w:val="00676E60"/>
    <w:rsid w:val="00676E70"/>
    <w:rsid w:val="006771B8"/>
    <w:rsid w:val="006779D8"/>
    <w:rsid w:val="00677A34"/>
    <w:rsid w:val="00677B37"/>
    <w:rsid w:val="00677DEB"/>
    <w:rsid w:val="00680180"/>
    <w:rsid w:val="00680488"/>
    <w:rsid w:val="0068048B"/>
    <w:rsid w:val="006805C0"/>
    <w:rsid w:val="00680663"/>
    <w:rsid w:val="00680EE0"/>
    <w:rsid w:val="00680F3C"/>
    <w:rsid w:val="0068127D"/>
    <w:rsid w:val="00681363"/>
    <w:rsid w:val="00681AE6"/>
    <w:rsid w:val="00681DBF"/>
    <w:rsid w:val="00682184"/>
    <w:rsid w:val="006829F2"/>
    <w:rsid w:val="00682AA3"/>
    <w:rsid w:val="0068310B"/>
    <w:rsid w:val="00683199"/>
    <w:rsid w:val="006834A4"/>
    <w:rsid w:val="00683531"/>
    <w:rsid w:val="0068357D"/>
    <w:rsid w:val="006835C7"/>
    <w:rsid w:val="00683A27"/>
    <w:rsid w:val="00683F85"/>
    <w:rsid w:val="00684040"/>
    <w:rsid w:val="0068405C"/>
    <w:rsid w:val="006841EF"/>
    <w:rsid w:val="00684544"/>
    <w:rsid w:val="0068457A"/>
    <w:rsid w:val="0068460D"/>
    <w:rsid w:val="00685743"/>
    <w:rsid w:val="006858CE"/>
    <w:rsid w:val="006859F6"/>
    <w:rsid w:val="00685E06"/>
    <w:rsid w:val="00686281"/>
    <w:rsid w:val="006862C0"/>
    <w:rsid w:val="006862CD"/>
    <w:rsid w:val="00686434"/>
    <w:rsid w:val="006865A4"/>
    <w:rsid w:val="00686967"/>
    <w:rsid w:val="0068696C"/>
    <w:rsid w:val="00686DF4"/>
    <w:rsid w:val="00686F13"/>
    <w:rsid w:val="00687133"/>
    <w:rsid w:val="006872CF"/>
    <w:rsid w:val="006876E9"/>
    <w:rsid w:val="00687A84"/>
    <w:rsid w:val="00687A8A"/>
    <w:rsid w:val="00687DDA"/>
    <w:rsid w:val="00687F39"/>
    <w:rsid w:val="00690466"/>
    <w:rsid w:val="00690684"/>
    <w:rsid w:val="00690D12"/>
    <w:rsid w:val="00691069"/>
    <w:rsid w:val="00691498"/>
    <w:rsid w:val="00691614"/>
    <w:rsid w:val="00691A80"/>
    <w:rsid w:val="00691B67"/>
    <w:rsid w:val="00692016"/>
    <w:rsid w:val="006921F4"/>
    <w:rsid w:val="006922A3"/>
    <w:rsid w:val="00692443"/>
    <w:rsid w:val="00692597"/>
    <w:rsid w:val="0069268A"/>
    <w:rsid w:val="006926E3"/>
    <w:rsid w:val="00692E59"/>
    <w:rsid w:val="00692F90"/>
    <w:rsid w:val="0069309E"/>
    <w:rsid w:val="006930A2"/>
    <w:rsid w:val="0069351F"/>
    <w:rsid w:val="00693AD5"/>
    <w:rsid w:val="00693C5D"/>
    <w:rsid w:val="00693DA0"/>
    <w:rsid w:val="0069443D"/>
    <w:rsid w:val="00694C29"/>
    <w:rsid w:val="00694C92"/>
    <w:rsid w:val="00695015"/>
    <w:rsid w:val="00695334"/>
    <w:rsid w:val="00695491"/>
    <w:rsid w:val="006955E6"/>
    <w:rsid w:val="00695AFA"/>
    <w:rsid w:val="00695B0C"/>
    <w:rsid w:val="00695E53"/>
    <w:rsid w:val="00695F3C"/>
    <w:rsid w:val="0069625B"/>
    <w:rsid w:val="00696525"/>
    <w:rsid w:val="00696531"/>
    <w:rsid w:val="006968A3"/>
    <w:rsid w:val="00696A80"/>
    <w:rsid w:val="00696C15"/>
    <w:rsid w:val="00696C72"/>
    <w:rsid w:val="00696DDC"/>
    <w:rsid w:val="00697064"/>
    <w:rsid w:val="00697199"/>
    <w:rsid w:val="00697280"/>
    <w:rsid w:val="0069753B"/>
    <w:rsid w:val="00697731"/>
    <w:rsid w:val="006A01D8"/>
    <w:rsid w:val="006A0616"/>
    <w:rsid w:val="006A07B0"/>
    <w:rsid w:val="006A084C"/>
    <w:rsid w:val="006A0AD7"/>
    <w:rsid w:val="006A0B33"/>
    <w:rsid w:val="006A0D22"/>
    <w:rsid w:val="006A0EE8"/>
    <w:rsid w:val="006A1017"/>
    <w:rsid w:val="006A1094"/>
    <w:rsid w:val="006A10FD"/>
    <w:rsid w:val="006A1453"/>
    <w:rsid w:val="006A1460"/>
    <w:rsid w:val="006A1856"/>
    <w:rsid w:val="006A1BD3"/>
    <w:rsid w:val="006A1F2A"/>
    <w:rsid w:val="006A1F30"/>
    <w:rsid w:val="006A2440"/>
    <w:rsid w:val="006A2538"/>
    <w:rsid w:val="006A25B5"/>
    <w:rsid w:val="006A275F"/>
    <w:rsid w:val="006A27D9"/>
    <w:rsid w:val="006A2A48"/>
    <w:rsid w:val="006A2CDE"/>
    <w:rsid w:val="006A2E58"/>
    <w:rsid w:val="006A2E8D"/>
    <w:rsid w:val="006A3080"/>
    <w:rsid w:val="006A30B7"/>
    <w:rsid w:val="006A3374"/>
    <w:rsid w:val="006A3443"/>
    <w:rsid w:val="006A36DC"/>
    <w:rsid w:val="006A37EF"/>
    <w:rsid w:val="006A3D77"/>
    <w:rsid w:val="006A46A3"/>
    <w:rsid w:val="006A4B64"/>
    <w:rsid w:val="006A4D14"/>
    <w:rsid w:val="006A4E62"/>
    <w:rsid w:val="006A4EB8"/>
    <w:rsid w:val="006A4F4B"/>
    <w:rsid w:val="006A5004"/>
    <w:rsid w:val="006A50CF"/>
    <w:rsid w:val="006A53B7"/>
    <w:rsid w:val="006A53F0"/>
    <w:rsid w:val="006A5469"/>
    <w:rsid w:val="006A58AA"/>
    <w:rsid w:val="006A590D"/>
    <w:rsid w:val="006A60ED"/>
    <w:rsid w:val="006A64D8"/>
    <w:rsid w:val="006A6700"/>
    <w:rsid w:val="006A68A8"/>
    <w:rsid w:val="006A6E30"/>
    <w:rsid w:val="006A706A"/>
    <w:rsid w:val="006A70D8"/>
    <w:rsid w:val="006A76ED"/>
    <w:rsid w:val="006A77CF"/>
    <w:rsid w:val="006A79B3"/>
    <w:rsid w:val="006A7DEC"/>
    <w:rsid w:val="006A7F65"/>
    <w:rsid w:val="006B038A"/>
    <w:rsid w:val="006B0465"/>
    <w:rsid w:val="006B0508"/>
    <w:rsid w:val="006B071D"/>
    <w:rsid w:val="006B0947"/>
    <w:rsid w:val="006B0DBE"/>
    <w:rsid w:val="006B0F8C"/>
    <w:rsid w:val="006B0FC1"/>
    <w:rsid w:val="006B10BC"/>
    <w:rsid w:val="006B13A5"/>
    <w:rsid w:val="006B14C0"/>
    <w:rsid w:val="006B18F3"/>
    <w:rsid w:val="006B1927"/>
    <w:rsid w:val="006B259B"/>
    <w:rsid w:val="006B2A8B"/>
    <w:rsid w:val="006B2B85"/>
    <w:rsid w:val="006B2F9E"/>
    <w:rsid w:val="006B322F"/>
    <w:rsid w:val="006B33D4"/>
    <w:rsid w:val="006B3691"/>
    <w:rsid w:val="006B373C"/>
    <w:rsid w:val="006B376E"/>
    <w:rsid w:val="006B3E24"/>
    <w:rsid w:val="006B3FDA"/>
    <w:rsid w:val="006B40BB"/>
    <w:rsid w:val="006B40EE"/>
    <w:rsid w:val="006B4403"/>
    <w:rsid w:val="006B44A3"/>
    <w:rsid w:val="006B471B"/>
    <w:rsid w:val="006B474C"/>
    <w:rsid w:val="006B4769"/>
    <w:rsid w:val="006B49F4"/>
    <w:rsid w:val="006B4AB7"/>
    <w:rsid w:val="006B5043"/>
    <w:rsid w:val="006B5194"/>
    <w:rsid w:val="006B51AE"/>
    <w:rsid w:val="006B54D5"/>
    <w:rsid w:val="006B5B3E"/>
    <w:rsid w:val="006B5D21"/>
    <w:rsid w:val="006B6138"/>
    <w:rsid w:val="006B63A0"/>
    <w:rsid w:val="006B660F"/>
    <w:rsid w:val="006B67A5"/>
    <w:rsid w:val="006B697D"/>
    <w:rsid w:val="006B69B9"/>
    <w:rsid w:val="006B6A63"/>
    <w:rsid w:val="006B6E03"/>
    <w:rsid w:val="006B6E8E"/>
    <w:rsid w:val="006B6F30"/>
    <w:rsid w:val="006B76FD"/>
    <w:rsid w:val="006B78D8"/>
    <w:rsid w:val="006B7E44"/>
    <w:rsid w:val="006C006E"/>
    <w:rsid w:val="006C00BF"/>
    <w:rsid w:val="006C00D1"/>
    <w:rsid w:val="006C0191"/>
    <w:rsid w:val="006C01B1"/>
    <w:rsid w:val="006C0288"/>
    <w:rsid w:val="006C05C4"/>
    <w:rsid w:val="006C062C"/>
    <w:rsid w:val="006C0771"/>
    <w:rsid w:val="006C1095"/>
    <w:rsid w:val="006C12C6"/>
    <w:rsid w:val="006C1522"/>
    <w:rsid w:val="006C1EF2"/>
    <w:rsid w:val="006C20A0"/>
    <w:rsid w:val="006C2549"/>
    <w:rsid w:val="006C254F"/>
    <w:rsid w:val="006C2652"/>
    <w:rsid w:val="006C2893"/>
    <w:rsid w:val="006C2AA7"/>
    <w:rsid w:val="006C312E"/>
    <w:rsid w:val="006C3159"/>
    <w:rsid w:val="006C33CE"/>
    <w:rsid w:val="006C357C"/>
    <w:rsid w:val="006C361E"/>
    <w:rsid w:val="006C3D74"/>
    <w:rsid w:val="006C3ED3"/>
    <w:rsid w:val="006C48F8"/>
    <w:rsid w:val="006C4D2C"/>
    <w:rsid w:val="006C4DC4"/>
    <w:rsid w:val="006C5141"/>
    <w:rsid w:val="006C5191"/>
    <w:rsid w:val="006C541F"/>
    <w:rsid w:val="006C5458"/>
    <w:rsid w:val="006C5751"/>
    <w:rsid w:val="006C5F7C"/>
    <w:rsid w:val="006C6093"/>
    <w:rsid w:val="006C62A3"/>
    <w:rsid w:val="006C669D"/>
    <w:rsid w:val="006C6EC7"/>
    <w:rsid w:val="006C71FF"/>
    <w:rsid w:val="006C72F6"/>
    <w:rsid w:val="006C73B9"/>
    <w:rsid w:val="006C7ABE"/>
    <w:rsid w:val="006C7C3B"/>
    <w:rsid w:val="006D0013"/>
    <w:rsid w:val="006D0115"/>
    <w:rsid w:val="006D081C"/>
    <w:rsid w:val="006D0BB7"/>
    <w:rsid w:val="006D0EFD"/>
    <w:rsid w:val="006D15A2"/>
    <w:rsid w:val="006D171C"/>
    <w:rsid w:val="006D1739"/>
    <w:rsid w:val="006D1757"/>
    <w:rsid w:val="006D1C73"/>
    <w:rsid w:val="006D1CB7"/>
    <w:rsid w:val="006D1E4A"/>
    <w:rsid w:val="006D209C"/>
    <w:rsid w:val="006D210B"/>
    <w:rsid w:val="006D2206"/>
    <w:rsid w:val="006D226C"/>
    <w:rsid w:val="006D25F3"/>
    <w:rsid w:val="006D26AD"/>
    <w:rsid w:val="006D2947"/>
    <w:rsid w:val="006D2A72"/>
    <w:rsid w:val="006D2B78"/>
    <w:rsid w:val="006D2DDA"/>
    <w:rsid w:val="006D33E1"/>
    <w:rsid w:val="006D348C"/>
    <w:rsid w:val="006D3515"/>
    <w:rsid w:val="006D36E8"/>
    <w:rsid w:val="006D3DCD"/>
    <w:rsid w:val="006D3E7D"/>
    <w:rsid w:val="006D409F"/>
    <w:rsid w:val="006D410B"/>
    <w:rsid w:val="006D42A8"/>
    <w:rsid w:val="006D43AB"/>
    <w:rsid w:val="006D4476"/>
    <w:rsid w:val="006D4695"/>
    <w:rsid w:val="006D49BB"/>
    <w:rsid w:val="006D531E"/>
    <w:rsid w:val="006D54A3"/>
    <w:rsid w:val="006D54E8"/>
    <w:rsid w:val="006D556F"/>
    <w:rsid w:val="006D5E25"/>
    <w:rsid w:val="006D6101"/>
    <w:rsid w:val="006D636C"/>
    <w:rsid w:val="006D63D2"/>
    <w:rsid w:val="006D63D7"/>
    <w:rsid w:val="006D6469"/>
    <w:rsid w:val="006D685E"/>
    <w:rsid w:val="006D68DB"/>
    <w:rsid w:val="006D696A"/>
    <w:rsid w:val="006D6B5C"/>
    <w:rsid w:val="006D6C69"/>
    <w:rsid w:val="006D6D66"/>
    <w:rsid w:val="006D7477"/>
    <w:rsid w:val="006D7689"/>
    <w:rsid w:val="006D7D26"/>
    <w:rsid w:val="006E0634"/>
    <w:rsid w:val="006E086C"/>
    <w:rsid w:val="006E08D1"/>
    <w:rsid w:val="006E0DEC"/>
    <w:rsid w:val="006E11AE"/>
    <w:rsid w:val="006E180D"/>
    <w:rsid w:val="006E18EA"/>
    <w:rsid w:val="006E1961"/>
    <w:rsid w:val="006E1DFB"/>
    <w:rsid w:val="006E26A7"/>
    <w:rsid w:val="006E2832"/>
    <w:rsid w:val="006E2EA0"/>
    <w:rsid w:val="006E320C"/>
    <w:rsid w:val="006E3245"/>
    <w:rsid w:val="006E33A2"/>
    <w:rsid w:val="006E35DA"/>
    <w:rsid w:val="006E371D"/>
    <w:rsid w:val="006E39D3"/>
    <w:rsid w:val="006E3C78"/>
    <w:rsid w:val="006E4295"/>
    <w:rsid w:val="006E42A4"/>
    <w:rsid w:val="006E4844"/>
    <w:rsid w:val="006E4B05"/>
    <w:rsid w:val="006E4B63"/>
    <w:rsid w:val="006E4CD3"/>
    <w:rsid w:val="006E4D9B"/>
    <w:rsid w:val="006E521E"/>
    <w:rsid w:val="006E54C7"/>
    <w:rsid w:val="006E5662"/>
    <w:rsid w:val="006E58C0"/>
    <w:rsid w:val="006E5A2F"/>
    <w:rsid w:val="006E5A89"/>
    <w:rsid w:val="006E5BA9"/>
    <w:rsid w:val="006E5D25"/>
    <w:rsid w:val="006E5D9B"/>
    <w:rsid w:val="006E64BB"/>
    <w:rsid w:val="006E68B9"/>
    <w:rsid w:val="006E6D4F"/>
    <w:rsid w:val="006E6E20"/>
    <w:rsid w:val="006E7645"/>
    <w:rsid w:val="006E7B69"/>
    <w:rsid w:val="006E7E65"/>
    <w:rsid w:val="006F00AE"/>
    <w:rsid w:val="006F07E4"/>
    <w:rsid w:val="006F07E7"/>
    <w:rsid w:val="006F07E8"/>
    <w:rsid w:val="006F09A1"/>
    <w:rsid w:val="006F0B29"/>
    <w:rsid w:val="006F1257"/>
    <w:rsid w:val="006F1520"/>
    <w:rsid w:val="006F1669"/>
    <w:rsid w:val="006F1806"/>
    <w:rsid w:val="006F181C"/>
    <w:rsid w:val="006F1828"/>
    <w:rsid w:val="006F1997"/>
    <w:rsid w:val="006F1A84"/>
    <w:rsid w:val="006F1C57"/>
    <w:rsid w:val="006F1E5F"/>
    <w:rsid w:val="006F2839"/>
    <w:rsid w:val="006F291C"/>
    <w:rsid w:val="006F2D5F"/>
    <w:rsid w:val="006F30EF"/>
    <w:rsid w:val="006F3637"/>
    <w:rsid w:val="006F38A6"/>
    <w:rsid w:val="006F3F12"/>
    <w:rsid w:val="006F4133"/>
    <w:rsid w:val="006F422F"/>
    <w:rsid w:val="006F42BF"/>
    <w:rsid w:val="006F42DF"/>
    <w:rsid w:val="006F4351"/>
    <w:rsid w:val="006F4419"/>
    <w:rsid w:val="006F4495"/>
    <w:rsid w:val="006F4E97"/>
    <w:rsid w:val="006F502B"/>
    <w:rsid w:val="006F5796"/>
    <w:rsid w:val="006F5A23"/>
    <w:rsid w:val="006F5D32"/>
    <w:rsid w:val="006F5E6B"/>
    <w:rsid w:val="006F61A7"/>
    <w:rsid w:val="006F6282"/>
    <w:rsid w:val="006F6697"/>
    <w:rsid w:val="006F66DD"/>
    <w:rsid w:val="006F69B6"/>
    <w:rsid w:val="006F6BBD"/>
    <w:rsid w:val="006F6F6C"/>
    <w:rsid w:val="006F769C"/>
    <w:rsid w:val="006F7778"/>
    <w:rsid w:val="006F7C59"/>
    <w:rsid w:val="006F7CA7"/>
    <w:rsid w:val="00700238"/>
    <w:rsid w:val="0070047F"/>
    <w:rsid w:val="00700907"/>
    <w:rsid w:val="00700C00"/>
    <w:rsid w:val="00700D1A"/>
    <w:rsid w:val="007013F4"/>
    <w:rsid w:val="00701B28"/>
    <w:rsid w:val="00701B66"/>
    <w:rsid w:val="00701BD4"/>
    <w:rsid w:val="00701BF4"/>
    <w:rsid w:val="00701DEF"/>
    <w:rsid w:val="00701E37"/>
    <w:rsid w:val="00701F95"/>
    <w:rsid w:val="007020AC"/>
    <w:rsid w:val="007022D5"/>
    <w:rsid w:val="007025FF"/>
    <w:rsid w:val="0070262C"/>
    <w:rsid w:val="007027F1"/>
    <w:rsid w:val="0070293E"/>
    <w:rsid w:val="00702A22"/>
    <w:rsid w:val="00702A79"/>
    <w:rsid w:val="00702BAF"/>
    <w:rsid w:val="00702C9E"/>
    <w:rsid w:val="00702CD9"/>
    <w:rsid w:val="0070314A"/>
    <w:rsid w:val="00703226"/>
    <w:rsid w:val="00703705"/>
    <w:rsid w:val="00703A1B"/>
    <w:rsid w:val="0070411E"/>
    <w:rsid w:val="007042E0"/>
    <w:rsid w:val="007044B9"/>
    <w:rsid w:val="00704A39"/>
    <w:rsid w:val="00704D54"/>
    <w:rsid w:val="00704EE5"/>
    <w:rsid w:val="00705021"/>
    <w:rsid w:val="007050CA"/>
    <w:rsid w:val="007051F7"/>
    <w:rsid w:val="00705341"/>
    <w:rsid w:val="0070568E"/>
    <w:rsid w:val="007058A3"/>
    <w:rsid w:val="00705FC5"/>
    <w:rsid w:val="00705FD4"/>
    <w:rsid w:val="0070670F"/>
    <w:rsid w:val="007070E4"/>
    <w:rsid w:val="00707129"/>
    <w:rsid w:val="007075A4"/>
    <w:rsid w:val="00707623"/>
    <w:rsid w:val="00707C79"/>
    <w:rsid w:val="00707E25"/>
    <w:rsid w:val="00707F4F"/>
    <w:rsid w:val="00707FCC"/>
    <w:rsid w:val="0071026D"/>
    <w:rsid w:val="00710589"/>
    <w:rsid w:val="00710A6A"/>
    <w:rsid w:val="00710AAF"/>
    <w:rsid w:val="00710BE7"/>
    <w:rsid w:val="00710D92"/>
    <w:rsid w:val="00710F98"/>
    <w:rsid w:val="00711176"/>
    <w:rsid w:val="00711965"/>
    <w:rsid w:val="00711A58"/>
    <w:rsid w:val="00711BB1"/>
    <w:rsid w:val="00711E98"/>
    <w:rsid w:val="007125C5"/>
    <w:rsid w:val="007125ED"/>
    <w:rsid w:val="007125F6"/>
    <w:rsid w:val="007126F3"/>
    <w:rsid w:val="0071285A"/>
    <w:rsid w:val="00712C25"/>
    <w:rsid w:val="00712CF5"/>
    <w:rsid w:val="00713380"/>
    <w:rsid w:val="007133A4"/>
    <w:rsid w:val="0071352F"/>
    <w:rsid w:val="00713603"/>
    <w:rsid w:val="007138F0"/>
    <w:rsid w:val="00713A6C"/>
    <w:rsid w:val="00713F41"/>
    <w:rsid w:val="00714097"/>
    <w:rsid w:val="00714314"/>
    <w:rsid w:val="007144E2"/>
    <w:rsid w:val="007145A0"/>
    <w:rsid w:val="00714960"/>
    <w:rsid w:val="00714B14"/>
    <w:rsid w:val="00714B81"/>
    <w:rsid w:val="00714C76"/>
    <w:rsid w:val="00714CCE"/>
    <w:rsid w:val="00714D74"/>
    <w:rsid w:val="007150C4"/>
    <w:rsid w:val="0071525C"/>
    <w:rsid w:val="007153E9"/>
    <w:rsid w:val="007156FA"/>
    <w:rsid w:val="00715892"/>
    <w:rsid w:val="007159BC"/>
    <w:rsid w:val="00715D8A"/>
    <w:rsid w:val="00715DCF"/>
    <w:rsid w:val="00715E2C"/>
    <w:rsid w:val="00715E71"/>
    <w:rsid w:val="00716358"/>
    <w:rsid w:val="00716B47"/>
    <w:rsid w:val="00716DC1"/>
    <w:rsid w:val="00716E9F"/>
    <w:rsid w:val="00716F44"/>
    <w:rsid w:val="007170C2"/>
    <w:rsid w:val="00717779"/>
    <w:rsid w:val="00717848"/>
    <w:rsid w:val="00717BD6"/>
    <w:rsid w:val="00717D5F"/>
    <w:rsid w:val="00717EFA"/>
    <w:rsid w:val="00720301"/>
    <w:rsid w:val="007203C7"/>
    <w:rsid w:val="0072051C"/>
    <w:rsid w:val="00720BFA"/>
    <w:rsid w:val="00720D20"/>
    <w:rsid w:val="00720E75"/>
    <w:rsid w:val="00720ECB"/>
    <w:rsid w:val="00720F71"/>
    <w:rsid w:val="00721411"/>
    <w:rsid w:val="00721566"/>
    <w:rsid w:val="007216AC"/>
    <w:rsid w:val="00721717"/>
    <w:rsid w:val="0072187D"/>
    <w:rsid w:val="007218D9"/>
    <w:rsid w:val="00721936"/>
    <w:rsid w:val="00721DC7"/>
    <w:rsid w:val="00721F9E"/>
    <w:rsid w:val="0072220F"/>
    <w:rsid w:val="007226C0"/>
    <w:rsid w:val="00722AB5"/>
    <w:rsid w:val="00722BBE"/>
    <w:rsid w:val="00722C32"/>
    <w:rsid w:val="00722CA8"/>
    <w:rsid w:val="007231FF"/>
    <w:rsid w:val="00723360"/>
    <w:rsid w:val="007233B4"/>
    <w:rsid w:val="007234D9"/>
    <w:rsid w:val="00723626"/>
    <w:rsid w:val="0072365C"/>
    <w:rsid w:val="00723698"/>
    <w:rsid w:val="00723DB1"/>
    <w:rsid w:val="007240E3"/>
    <w:rsid w:val="00724143"/>
    <w:rsid w:val="00724301"/>
    <w:rsid w:val="00724343"/>
    <w:rsid w:val="007244C5"/>
    <w:rsid w:val="0072464F"/>
    <w:rsid w:val="007248AD"/>
    <w:rsid w:val="00724B40"/>
    <w:rsid w:val="00724F79"/>
    <w:rsid w:val="00724F99"/>
    <w:rsid w:val="00724FB7"/>
    <w:rsid w:val="00725011"/>
    <w:rsid w:val="00725728"/>
    <w:rsid w:val="007258DE"/>
    <w:rsid w:val="00726540"/>
    <w:rsid w:val="00726659"/>
    <w:rsid w:val="00726775"/>
    <w:rsid w:val="00726832"/>
    <w:rsid w:val="0072688E"/>
    <w:rsid w:val="00726A45"/>
    <w:rsid w:val="00726DEE"/>
    <w:rsid w:val="00726F22"/>
    <w:rsid w:val="0072760F"/>
    <w:rsid w:val="007276D4"/>
    <w:rsid w:val="00727730"/>
    <w:rsid w:val="00727975"/>
    <w:rsid w:val="00727D72"/>
    <w:rsid w:val="00727E4E"/>
    <w:rsid w:val="00727E8F"/>
    <w:rsid w:val="0073045A"/>
    <w:rsid w:val="00730487"/>
    <w:rsid w:val="00730527"/>
    <w:rsid w:val="00730754"/>
    <w:rsid w:val="007309B5"/>
    <w:rsid w:val="00730A5B"/>
    <w:rsid w:val="00730CE2"/>
    <w:rsid w:val="00731069"/>
    <w:rsid w:val="00731549"/>
    <w:rsid w:val="0073158E"/>
    <w:rsid w:val="0073164A"/>
    <w:rsid w:val="007316AC"/>
    <w:rsid w:val="00731854"/>
    <w:rsid w:val="00731A09"/>
    <w:rsid w:val="00731AB7"/>
    <w:rsid w:val="00732375"/>
    <w:rsid w:val="00732535"/>
    <w:rsid w:val="0073270C"/>
    <w:rsid w:val="007328C7"/>
    <w:rsid w:val="00732A0B"/>
    <w:rsid w:val="00732A9D"/>
    <w:rsid w:val="00732AA4"/>
    <w:rsid w:val="00732D14"/>
    <w:rsid w:val="00732EAB"/>
    <w:rsid w:val="007334B7"/>
    <w:rsid w:val="0073364D"/>
    <w:rsid w:val="007336CF"/>
    <w:rsid w:val="007336E7"/>
    <w:rsid w:val="00733801"/>
    <w:rsid w:val="00733C32"/>
    <w:rsid w:val="00733D0E"/>
    <w:rsid w:val="00733F98"/>
    <w:rsid w:val="0073441B"/>
    <w:rsid w:val="00734652"/>
    <w:rsid w:val="0073475A"/>
    <w:rsid w:val="00734850"/>
    <w:rsid w:val="00734ADF"/>
    <w:rsid w:val="00734B1C"/>
    <w:rsid w:val="00734C7C"/>
    <w:rsid w:val="00734D83"/>
    <w:rsid w:val="00734D93"/>
    <w:rsid w:val="00734E89"/>
    <w:rsid w:val="00734F23"/>
    <w:rsid w:val="00735286"/>
    <w:rsid w:val="0073530E"/>
    <w:rsid w:val="00735D94"/>
    <w:rsid w:val="00735DB4"/>
    <w:rsid w:val="00735DE3"/>
    <w:rsid w:val="00735E07"/>
    <w:rsid w:val="00735F23"/>
    <w:rsid w:val="00736232"/>
    <w:rsid w:val="007362F7"/>
    <w:rsid w:val="0073639C"/>
    <w:rsid w:val="0073654D"/>
    <w:rsid w:val="007365A5"/>
    <w:rsid w:val="007365CA"/>
    <w:rsid w:val="007368B8"/>
    <w:rsid w:val="007369BB"/>
    <w:rsid w:val="007369C1"/>
    <w:rsid w:val="007369D0"/>
    <w:rsid w:val="00736A59"/>
    <w:rsid w:val="00736C17"/>
    <w:rsid w:val="00736C7E"/>
    <w:rsid w:val="007372BD"/>
    <w:rsid w:val="007372F8"/>
    <w:rsid w:val="0073731C"/>
    <w:rsid w:val="007375D7"/>
    <w:rsid w:val="007379C2"/>
    <w:rsid w:val="00737A1C"/>
    <w:rsid w:val="00737D10"/>
    <w:rsid w:val="00737E00"/>
    <w:rsid w:val="007401BD"/>
    <w:rsid w:val="00740293"/>
    <w:rsid w:val="0074043C"/>
    <w:rsid w:val="0074047C"/>
    <w:rsid w:val="00740509"/>
    <w:rsid w:val="00740A70"/>
    <w:rsid w:val="00740CF5"/>
    <w:rsid w:val="007410A8"/>
    <w:rsid w:val="0074117D"/>
    <w:rsid w:val="0074163E"/>
    <w:rsid w:val="0074169F"/>
    <w:rsid w:val="007416AD"/>
    <w:rsid w:val="00741CBA"/>
    <w:rsid w:val="00741EA1"/>
    <w:rsid w:val="007423C7"/>
    <w:rsid w:val="00742573"/>
    <w:rsid w:val="00742AE6"/>
    <w:rsid w:val="00742F23"/>
    <w:rsid w:val="00743205"/>
    <w:rsid w:val="007432C3"/>
    <w:rsid w:val="007436C2"/>
    <w:rsid w:val="00743C1C"/>
    <w:rsid w:val="007441B5"/>
    <w:rsid w:val="00744224"/>
    <w:rsid w:val="007442C7"/>
    <w:rsid w:val="0074458F"/>
    <w:rsid w:val="00744599"/>
    <w:rsid w:val="0074469F"/>
    <w:rsid w:val="0074498E"/>
    <w:rsid w:val="0074542A"/>
    <w:rsid w:val="007456B3"/>
    <w:rsid w:val="00745BB5"/>
    <w:rsid w:val="00745C16"/>
    <w:rsid w:val="00745C45"/>
    <w:rsid w:val="00745E3E"/>
    <w:rsid w:val="00745E43"/>
    <w:rsid w:val="00745E84"/>
    <w:rsid w:val="0074606C"/>
    <w:rsid w:val="00746235"/>
    <w:rsid w:val="0074641C"/>
    <w:rsid w:val="007465A5"/>
    <w:rsid w:val="0074665D"/>
    <w:rsid w:val="00746829"/>
    <w:rsid w:val="00746896"/>
    <w:rsid w:val="0074697A"/>
    <w:rsid w:val="00746AD9"/>
    <w:rsid w:val="00746B34"/>
    <w:rsid w:val="0074755E"/>
    <w:rsid w:val="00747900"/>
    <w:rsid w:val="00747EEC"/>
    <w:rsid w:val="007500CA"/>
    <w:rsid w:val="0075014A"/>
    <w:rsid w:val="007508DC"/>
    <w:rsid w:val="0075105A"/>
    <w:rsid w:val="0075112E"/>
    <w:rsid w:val="00751224"/>
    <w:rsid w:val="007512C6"/>
    <w:rsid w:val="007513EF"/>
    <w:rsid w:val="00751556"/>
    <w:rsid w:val="00751B06"/>
    <w:rsid w:val="00751C38"/>
    <w:rsid w:val="00752882"/>
    <w:rsid w:val="00752A1F"/>
    <w:rsid w:val="00752BAE"/>
    <w:rsid w:val="007536D0"/>
    <w:rsid w:val="00753B06"/>
    <w:rsid w:val="00753F1B"/>
    <w:rsid w:val="00754335"/>
    <w:rsid w:val="007545AC"/>
    <w:rsid w:val="007546D9"/>
    <w:rsid w:val="00754D1A"/>
    <w:rsid w:val="00754F43"/>
    <w:rsid w:val="00755225"/>
    <w:rsid w:val="0075535F"/>
    <w:rsid w:val="007554A3"/>
    <w:rsid w:val="0075560F"/>
    <w:rsid w:val="00755B84"/>
    <w:rsid w:val="00755D24"/>
    <w:rsid w:val="00755D3E"/>
    <w:rsid w:val="00755E5C"/>
    <w:rsid w:val="007564DF"/>
    <w:rsid w:val="00756554"/>
    <w:rsid w:val="0075688A"/>
    <w:rsid w:val="00756F92"/>
    <w:rsid w:val="00757024"/>
    <w:rsid w:val="00757040"/>
    <w:rsid w:val="007571C5"/>
    <w:rsid w:val="00757301"/>
    <w:rsid w:val="0075733E"/>
    <w:rsid w:val="007574A8"/>
    <w:rsid w:val="007577A7"/>
    <w:rsid w:val="00757BAF"/>
    <w:rsid w:val="00757D6C"/>
    <w:rsid w:val="00757E2A"/>
    <w:rsid w:val="00757E50"/>
    <w:rsid w:val="0076005D"/>
    <w:rsid w:val="00760194"/>
    <w:rsid w:val="0076033C"/>
    <w:rsid w:val="00760420"/>
    <w:rsid w:val="00760CE4"/>
    <w:rsid w:val="00760EDD"/>
    <w:rsid w:val="00761063"/>
    <w:rsid w:val="00761623"/>
    <w:rsid w:val="00761912"/>
    <w:rsid w:val="00761C49"/>
    <w:rsid w:val="00761D6D"/>
    <w:rsid w:val="00761DCC"/>
    <w:rsid w:val="00761F1D"/>
    <w:rsid w:val="0076227B"/>
    <w:rsid w:val="007623C9"/>
    <w:rsid w:val="00762612"/>
    <w:rsid w:val="00762B7C"/>
    <w:rsid w:val="00762CA7"/>
    <w:rsid w:val="00762CF6"/>
    <w:rsid w:val="00762ED6"/>
    <w:rsid w:val="00763055"/>
    <w:rsid w:val="00763252"/>
    <w:rsid w:val="007632D1"/>
    <w:rsid w:val="00763639"/>
    <w:rsid w:val="007639BF"/>
    <w:rsid w:val="00763A2C"/>
    <w:rsid w:val="00763B3C"/>
    <w:rsid w:val="00763BC7"/>
    <w:rsid w:val="00763F9F"/>
    <w:rsid w:val="007640A6"/>
    <w:rsid w:val="007643C0"/>
    <w:rsid w:val="007646D3"/>
    <w:rsid w:val="00764701"/>
    <w:rsid w:val="00764862"/>
    <w:rsid w:val="00764A8F"/>
    <w:rsid w:val="00764B54"/>
    <w:rsid w:val="00764C33"/>
    <w:rsid w:val="00764CC3"/>
    <w:rsid w:val="00764D4A"/>
    <w:rsid w:val="00764D51"/>
    <w:rsid w:val="00764D91"/>
    <w:rsid w:val="00764DD5"/>
    <w:rsid w:val="00764F8F"/>
    <w:rsid w:val="0076508C"/>
    <w:rsid w:val="007654BB"/>
    <w:rsid w:val="00765501"/>
    <w:rsid w:val="0076556F"/>
    <w:rsid w:val="00765719"/>
    <w:rsid w:val="00765832"/>
    <w:rsid w:val="0076592F"/>
    <w:rsid w:val="0076596A"/>
    <w:rsid w:val="00765CF0"/>
    <w:rsid w:val="0076616E"/>
    <w:rsid w:val="007662E9"/>
    <w:rsid w:val="0076670C"/>
    <w:rsid w:val="00766A8E"/>
    <w:rsid w:val="00766E27"/>
    <w:rsid w:val="00766EFE"/>
    <w:rsid w:val="00767166"/>
    <w:rsid w:val="00767339"/>
    <w:rsid w:val="00767C3F"/>
    <w:rsid w:val="00767E15"/>
    <w:rsid w:val="00767EF4"/>
    <w:rsid w:val="0077003D"/>
    <w:rsid w:val="00770246"/>
    <w:rsid w:val="00770BEB"/>
    <w:rsid w:val="00770F93"/>
    <w:rsid w:val="0077125E"/>
    <w:rsid w:val="007712D3"/>
    <w:rsid w:val="00771B46"/>
    <w:rsid w:val="0077205B"/>
    <w:rsid w:val="00772104"/>
    <w:rsid w:val="00772770"/>
    <w:rsid w:val="00772A14"/>
    <w:rsid w:val="00772B09"/>
    <w:rsid w:val="00772B17"/>
    <w:rsid w:val="00772B4D"/>
    <w:rsid w:val="00772EF5"/>
    <w:rsid w:val="00773029"/>
    <w:rsid w:val="0077325B"/>
    <w:rsid w:val="007733FF"/>
    <w:rsid w:val="0077341D"/>
    <w:rsid w:val="007735EF"/>
    <w:rsid w:val="0077368F"/>
    <w:rsid w:val="007736B1"/>
    <w:rsid w:val="007737C1"/>
    <w:rsid w:val="00773CB5"/>
    <w:rsid w:val="00773EE9"/>
    <w:rsid w:val="00773EEF"/>
    <w:rsid w:val="00773F92"/>
    <w:rsid w:val="00773FB6"/>
    <w:rsid w:val="0077401E"/>
    <w:rsid w:val="00774436"/>
    <w:rsid w:val="0077443C"/>
    <w:rsid w:val="007747E9"/>
    <w:rsid w:val="00774A87"/>
    <w:rsid w:val="00774BC0"/>
    <w:rsid w:val="00774C91"/>
    <w:rsid w:val="00774D56"/>
    <w:rsid w:val="007750CC"/>
    <w:rsid w:val="0077534F"/>
    <w:rsid w:val="0077540F"/>
    <w:rsid w:val="00775784"/>
    <w:rsid w:val="007758D1"/>
    <w:rsid w:val="00775A32"/>
    <w:rsid w:val="00775FE1"/>
    <w:rsid w:val="00776037"/>
    <w:rsid w:val="00776370"/>
    <w:rsid w:val="007766CF"/>
    <w:rsid w:val="00776918"/>
    <w:rsid w:val="00776D66"/>
    <w:rsid w:val="00776F9F"/>
    <w:rsid w:val="007770B2"/>
    <w:rsid w:val="00777143"/>
    <w:rsid w:val="0077726A"/>
    <w:rsid w:val="00777421"/>
    <w:rsid w:val="007777D9"/>
    <w:rsid w:val="007777EA"/>
    <w:rsid w:val="00777B9E"/>
    <w:rsid w:val="00780034"/>
    <w:rsid w:val="007801B0"/>
    <w:rsid w:val="007803B7"/>
    <w:rsid w:val="007803DE"/>
    <w:rsid w:val="00780725"/>
    <w:rsid w:val="00780C90"/>
    <w:rsid w:val="00780F45"/>
    <w:rsid w:val="00780F93"/>
    <w:rsid w:val="00781270"/>
    <w:rsid w:val="007812D4"/>
    <w:rsid w:val="0078134A"/>
    <w:rsid w:val="007818A4"/>
    <w:rsid w:val="007818BE"/>
    <w:rsid w:val="00781ACA"/>
    <w:rsid w:val="00781E85"/>
    <w:rsid w:val="007822B1"/>
    <w:rsid w:val="007822F1"/>
    <w:rsid w:val="0078282E"/>
    <w:rsid w:val="00782855"/>
    <w:rsid w:val="0078289F"/>
    <w:rsid w:val="00782D93"/>
    <w:rsid w:val="00783312"/>
    <w:rsid w:val="00783528"/>
    <w:rsid w:val="0078376F"/>
    <w:rsid w:val="007838DC"/>
    <w:rsid w:val="007839B8"/>
    <w:rsid w:val="00784179"/>
    <w:rsid w:val="00784649"/>
    <w:rsid w:val="007847E7"/>
    <w:rsid w:val="0078487F"/>
    <w:rsid w:val="00784AAE"/>
    <w:rsid w:val="00784C5D"/>
    <w:rsid w:val="00784CD9"/>
    <w:rsid w:val="00785862"/>
    <w:rsid w:val="00785864"/>
    <w:rsid w:val="00785AA9"/>
    <w:rsid w:val="00785AD3"/>
    <w:rsid w:val="00785AF6"/>
    <w:rsid w:val="00785DA7"/>
    <w:rsid w:val="00785F57"/>
    <w:rsid w:val="00786150"/>
    <w:rsid w:val="00786231"/>
    <w:rsid w:val="007864EA"/>
    <w:rsid w:val="00786707"/>
    <w:rsid w:val="00786A04"/>
    <w:rsid w:val="00786A0B"/>
    <w:rsid w:val="00786BB2"/>
    <w:rsid w:val="00787174"/>
    <w:rsid w:val="007872C0"/>
    <w:rsid w:val="00787318"/>
    <w:rsid w:val="00787324"/>
    <w:rsid w:val="007873D0"/>
    <w:rsid w:val="00787440"/>
    <w:rsid w:val="00787935"/>
    <w:rsid w:val="00787A5A"/>
    <w:rsid w:val="00787E07"/>
    <w:rsid w:val="007904C3"/>
    <w:rsid w:val="007906DD"/>
    <w:rsid w:val="007907DA"/>
    <w:rsid w:val="00790922"/>
    <w:rsid w:val="00790B02"/>
    <w:rsid w:val="00790E0B"/>
    <w:rsid w:val="00791069"/>
    <w:rsid w:val="007912FC"/>
    <w:rsid w:val="00791380"/>
    <w:rsid w:val="007915CC"/>
    <w:rsid w:val="007921F6"/>
    <w:rsid w:val="00792993"/>
    <w:rsid w:val="007929AD"/>
    <w:rsid w:val="00792A32"/>
    <w:rsid w:val="00792C66"/>
    <w:rsid w:val="00792F7E"/>
    <w:rsid w:val="00793773"/>
    <w:rsid w:val="00793DA9"/>
    <w:rsid w:val="007940CD"/>
    <w:rsid w:val="007943B7"/>
    <w:rsid w:val="00794559"/>
    <w:rsid w:val="0079487B"/>
    <w:rsid w:val="00794AFE"/>
    <w:rsid w:val="00794C75"/>
    <w:rsid w:val="00794EF8"/>
    <w:rsid w:val="00795215"/>
    <w:rsid w:val="0079539F"/>
    <w:rsid w:val="00795CBB"/>
    <w:rsid w:val="00795EF8"/>
    <w:rsid w:val="00795F57"/>
    <w:rsid w:val="0079662D"/>
    <w:rsid w:val="00796954"/>
    <w:rsid w:val="007969A1"/>
    <w:rsid w:val="00796DA3"/>
    <w:rsid w:val="00796F44"/>
    <w:rsid w:val="00797325"/>
    <w:rsid w:val="0079772A"/>
    <w:rsid w:val="007977EE"/>
    <w:rsid w:val="007979DE"/>
    <w:rsid w:val="007A03CB"/>
    <w:rsid w:val="007A0658"/>
    <w:rsid w:val="007A1312"/>
    <w:rsid w:val="007A137A"/>
    <w:rsid w:val="007A19CF"/>
    <w:rsid w:val="007A1CE1"/>
    <w:rsid w:val="007A209B"/>
    <w:rsid w:val="007A2479"/>
    <w:rsid w:val="007A2487"/>
    <w:rsid w:val="007A24DC"/>
    <w:rsid w:val="007A2837"/>
    <w:rsid w:val="007A298A"/>
    <w:rsid w:val="007A29D5"/>
    <w:rsid w:val="007A2AFD"/>
    <w:rsid w:val="007A2BB3"/>
    <w:rsid w:val="007A2E34"/>
    <w:rsid w:val="007A2E65"/>
    <w:rsid w:val="007A2F54"/>
    <w:rsid w:val="007A307F"/>
    <w:rsid w:val="007A33ED"/>
    <w:rsid w:val="007A3507"/>
    <w:rsid w:val="007A3A1A"/>
    <w:rsid w:val="007A3A60"/>
    <w:rsid w:val="007A3B71"/>
    <w:rsid w:val="007A3C15"/>
    <w:rsid w:val="007A4178"/>
    <w:rsid w:val="007A43DE"/>
    <w:rsid w:val="007A44A5"/>
    <w:rsid w:val="007A4544"/>
    <w:rsid w:val="007A4693"/>
    <w:rsid w:val="007A4C84"/>
    <w:rsid w:val="007A586B"/>
    <w:rsid w:val="007A58A3"/>
    <w:rsid w:val="007A59A0"/>
    <w:rsid w:val="007A5A84"/>
    <w:rsid w:val="007A5D45"/>
    <w:rsid w:val="007A5ED1"/>
    <w:rsid w:val="007A6453"/>
    <w:rsid w:val="007A677B"/>
    <w:rsid w:val="007A6C50"/>
    <w:rsid w:val="007A6E31"/>
    <w:rsid w:val="007A6FE8"/>
    <w:rsid w:val="007A72AA"/>
    <w:rsid w:val="007A73A7"/>
    <w:rsid w:val="007A7A17"/>
    <w:rsid w:val="007A7B90"/>
    <w:rsid w:val="007B019A"/>
    <w:rsid w:val="007B03BC"/>
    <w:rsid w:val="007B0610"/>
    <w:rsid w:val="007B07BD"/>
    <w:rsid w:val="007B0814"/>
    <w:rsid w:val="007B0ABE"/>
    <w:rsid w:val="007B0EB3"/>
    <w:rsid w:val="007B0F81"/>
    <w:rsid w:val="007B1641"/>
    <w:rsid w:val="007B16A9"/>
    <w:rsid w:val="007B16EB"/>
    <w:rsid w:val="007B1F9D"/>
    <w:rsid w:val="007B211A"/>
    <w:rsid w:val="007B21C2"/>
    <w:rsid w:val="007B2583"/>
    <w:rsid w:val="007B2E36"/>
    <w:rsid w:val="007B307E"/>
    <w:rsid w:val="007B319A"/>
    <w:rsid w:val="007B33FF"/>
    <w:rsid w:val="007B35AF"/>
    <w:rsid w:val="007B3610"/>
    <w:rsid w:val="007B38D1"/>
    <w:rsid w:val="007B3ACB"/>
    <w:rsid w:val="007B3B09"/>
    <w:rsid w:val="007B3B6A"/>
    <w:rsid w:val="007B3BDC"/>
    <w:rsid w:val="007B3F99"/>
    <w:rsid w:val="007B42E4"/>
    <w:rsid w:val="007B4D78"/>
    <w:rsid w:val="007B50D5"/>
    <w:rsid w:val="007B50D6"/>
    <w:rsid w:val="007B50F1"/>
    <w:rsid w:val="007B5141"/>
    <w:rsid w:val="007B5358"/>
    <w:rsid w:val="007B54A0"/>
    <w:rsid w:val="007B580B"/>
    <w:rsid w:val="007B5E24"/>
    <w:rsid w:val="007B5E63"/>
    <w:rsid w:val="007B664A"/>
    <w:rsid w:val="007B69CA"/>
    <w:rsid w:val="007B6B46"/>
    <w:rsid w:val="007B771F"/>
    <w:rsid w:val="007B7D7F"/>
    <w:rsid w:val="007B7E7D"/>
    <w:rsid w:val="007B7FCB"/>
    <w:rsid w:val="007C02D2"/>
    <w:rsid w:val="007C084B"/>
    <w:rsid w:val="007C0B04"/>
    <w:rsid w:val="007C0C82"/>
    <w:rsid w:val="007C0CFB"/>
    <w:rsid w:val="007C0D7B"/>
    <w:rsid w:val="007C0FF4"/>
    <w:rsid w:val="007C11C8"/>
    <w:rsid w:val="007C1411"/>
    <w:rsid w:val="007C1591"/>
    <w:rsid w:val="007C1D01"/>
    <w:rsid w:val="007C1DCA"/>
    <w:rsid w:val="007C20AC"/>
    <w:rsid w:val="007C20DB"/>
    <w:rsid w:val="007C23CA"/>
    <w:rsid w:val="007C29E7"/>
    <w:rsid w:val="007C2CE9"/>
    <w:rsid w:val="007C2ECB"/>
    <w:rsid w:val="007C2EEE"/>
    <w:rsid w:val="007C32BA"/>
    <w:rsid w:val="007C3361"/>
    <w:rsid w:val="007C3367"/>
    <w:rsid w:val="007C3478"/>
    <w:rsid w:val="007C356B"/>
    <w:rsid w:val="007C35E5"/>
    <w:rsid w:val="007C364E"/>
    <w:rsid w:val="007C36B1"/>
    <w:rsid w:val="007C3722"/>
    <w:rsid w:val="007C3747"/>
    <w:rsid w:val="007C38D5"/>
    <w:rsid w:val="007C38D9"/>
    <w:rsid w:val="007C3BAC"/>
    <w:rsid w:val="007C3C62"/>
    <w:rsid w:val="007C3D4F"/>
    <w:rsid w:val="007C3DE5"/>
    <w:rsid w:val="007C4F5A"/>
    <w:rsid w:val="007C5581"/>
    <w:rsid w:val="007C5732"/>
    <w:rsid w:val="007C5A5A"/>
    <w:rsid w:val="007C5B30"/>
    <w:rsid w:val="007C5DA4"/>
    <w:rsid w:val="007C6326"/>
    <w:rsid w:val="007C6A5A"/>
    <w:rsid w:val="007C6C41"/>
    <w:rsid w:val="007C72F0"/>
    <w:rsid w:val="007C74B1"/>
    <w:rsid w:val="007C7797"/>
    <w:rsid w:val="007C79A3"/>
    <w:rsid w:val="007C7A2A"/>
    <w:rsid w:val="007C7A6B"/>
    <w:rsid w:val="007D0152"/>
    <w:rsid w:val="007D0A4F"/>
    <w:rsid w:val="007D0B86"/>
    <w:rsid w:val="007D0CDA"/>
    <w:rsid w:val="007D0CEE"/>
    <w:rsid w:val="007D0E99"/>
    <w:rsid w:val="007D0EC3"/>
    <w:rsid w:val="007D12C0"/>
    <w:rsid w:val="007D150B"/>
    <w:rsid w:val="007D1607"/>
    <w:rsid w:val="007D1645"/>
    <w:rsid w:val="007D1AA8"/>
    <w:rsid w:val="007D1B31"/>
    <w:rsid w:val="007D1BC1"/>
    <w:rsid w:val="007D1C66"/>
    <w:rsid w:val="007D1CC7"/>
    <w:rsid w:val="007D1CFA"/>
    <w:rsid w:val="007D1E9C"/>
    <w:rsid w:val="007D2240"/>
    <w:rsid w:val="007D2300"/>
    <w:rsid w:val="007D2504"/>
    <w:rsid w:val="007D279A"/>
    <w:rsid w:val="007D2ABA"/>
    <w:rsid w:val="007D2ADC"/>
    <w:rsid w:val="007D2B4F"/>
    <w:rsid w:val="007D2D1E"/>
    <w:rsid w:val="007D2EB8"/>
    <w:rsid w:val="007D2EC6"/>
    <w:rsid w:val="007D2FD1"/>
    <w:rsid w:val="007D3264"/>
    <w:rsid w:val="007D32FF"/>
    <w:rsid w:val="007D3664"/>
    <w:rsid w:val="007D375C"/>
    <w:rsid w:val="007D3C9B"/>
    <w:rsid w:val="007D41AB"/>
    <w:rsid w:val="007D4587"/>
    <w:rsid w:val="007D45FC"/>
    <w:rsid w:val="007D478D"/>
    <w:rsid w:val="007D47CB"/>
    <w:rsid w:val="007D4BC7"/>
    <w:rsid w:val="007D4D48"/>
    <w:rsid w:val="007D4DA5"/>
    <w:rsid w:val="007D56E5"/>
    <w:rsid w:val="007D5948"/>
    <w:rsid w:val="007D5B4C"/>
    <w:rsid w:val="007D5C25"/>
    <w:rsid w:val="007D5D86"/>
    <w:rsid w:val="007D5EA0"/>
    <w:rsid w:val="007D627E"/>
    <w:rsid w:val="007D62FD"/>
    <w:rsid w:val="007D6494"/>
    <w:rsid w:val="007D64A7"/>
    <w:rsid w:val="007D6508"/>
    <w:rsid w:val="007D684F"/>
    <w:rsid w:val="007D6C21"/>
    <w:rsid w:val="007D716E"/>
    <w:rsid w:val="007D71CE"/>
    <w:rsid w:val="007D7ACF"/>
    <w:rsid w:val="007D7BCF"/>
    <w:rsid w:val="007D7C33"/>
    <w:rsid w:val="007D7CD1"/>
    <w:rsid w:val="007D7D17"/>
    <w:rsid w:val="007D7D81"/>
    <w:rsid w:val="007E00E4"/>
    <w:rsid w:val="007E0268"/>
    <w:rsid w:val="007E04A0"/>
    <w:rsid w:val="007E060E"/>
    <w:rsid w:val="007E07E5"/>
    <w:rsid w:val="007E087A"/>
    <w:rsid w:val="007E08C8"/>
    <w:rsid w:val="007E09FA"/>
    <w:rsid w:val="007E0C0C"/>
    <w:rsid w:val="007E0E21"/>
    <w:rsid w:val="007E14F7"/>
    <w:rsid w:val="007E1795"/>
    <w:rsid w:val="007E1A43"/>
    <w:rsid w:val="007E1A52"/>
    <w:rsid w:val="007E1ADE"/>
    <w:rsid w:val="007E1D4D"/>
    <w:rsid w:val="007E2123"/>
    <w:rsid w:val="007E241C"/>
    <w:rsid w:val="007E2834"/>
    <w:rsid w:val="007E2BC4"/>
    <w:rsid w:val="007E2DA6"/>
    <w:rsid w:val="007E2FA4"/>
    <w:rsid w:val="007E30B9"/>
    <w:rsid w:val="007E32A8"/>
    <w:rsid w:val="007E3370"/>
    <w:rsid w:val="007E3593"/>
    <w:rsid w:val="007E3686"/>
    <w:rsid w:val="007E382B"/>
    <w:rsid w:val="007E3EA5"/>
    <w:rsid w:val="007E3F70"/>
    <w:rsid w:val="007E431C"/>
    <w:rsid w:val="007E4532"/>
    <w:rsid w:val="007E45CF"/>
    <w:rsid w:val="007E4821"/>
    <w:rsid w:val="007E48E6"/>
    <w:rsid w:val="007E495D"/>
    <w:rsid w:val="007E4A75"/>
    <w:rsid w:val="007E4A99"/>
    <w:rsid w:val="007E4C83"/>
    <w:rsid w:val="007E4EDA"/>
    <w:rsid w:val="007E5569"/>
    <w:rsid w:val="007E565F"/>
    <w:rsid w:val="007E5D09"/>
    <w:rsid w:val="007E5D15"/>
    <w:rsid w:val="007E5E5A"/>
    <w:rsid w:val="007E6072"/>
    <w:rsid w:val="007E60E4"/>
    <w:rsid w:val="007E61AF"/>
    <w:rsid w:val="007E61DC"/>
    <w:rsid w:val="007E6348"/>
    <w:rsid w:val="007E63EE"/>
    <w:rsid w:val="007E6462"/>
    <w:rsid w:val="007E64B8"/>
    <w:rsid w:val="007E64F2"/>
    <w:rsid w:val="007E6716"/>
    <w:rsid w:val="007E67E9"/>
    <w:rsid w:val="007E6845"/>
    <w:rsid w:val="007E684D"/>
    <w:rsid w:val="007E6ADF"/>
    <w:rsid w:val="007E6EC8"/>
    <w:rsid w:val="007E6ED3"/>
    <w:rsid w:val="007E703E"/>
    <w:rsid w:val="007E710C"/>
    <w:rsid w:val="007E72A0"/>
    <w:rsid w:val="007E74C2"/>
    <w:rsid w:val="007E7602"/>
    <w:rsid w:val="007E769B"/>
    <w:rsid w:val="007E775F"/>
    <w:rsid w:val="007E7799"/>
    <w:rsid w:val="007E78AD"/>
    <w:rsid w:val="007E7C3A"/>
    <w:rsid w:val="007E7C6E"/>
    <w:rsid w:val="007E7D34"/>
    <w:rsid w:val="007E7E31"/>
    <w:rsid w:val="007F0137"/>
    <w:rsid w:val="007F0730"/>
    <w:rsid w:val="007F19A6"/>
    <w:rsid w:val="007F1C37"/>
    <w:rsid w:val="007F1C87"/>
    <w:rsid w:val="007F1EB8"/>
    <w:rsid w:val="007F2148"/>
    <w:rsid w:val="007F2178"/>
    <w:rsid w:val="007F2329"/>
    <w:rsid w:val="007F23CA"/>
    <w:rsid w:val="007F2475"/>
    <w:rsid w:val="007F28FE"/>
    <w:rsid w:val="007F29F6"/>
    <w:rsid w:val="007F2C05"/>
    <w:rsid w:val="007F2F0B"/>
    <w:rsid w:val="007F3061"/>
    <w:rsid w:val="007F33B4"/>
    <w:rsid w:val="007F34DE"/>
    <w:rsid w:val="007F390A"/>
    <w:rsid w:val="007F3A08"/>
    <w:rsid w:val="007F3D41"/>
    <w:rsid w:val="007F4056"/>
    <w:rsid w:val="007F4472"/>
    <w:rsid w:val="007F469D"/>
    <w:rsid w:val="007F492D"/>
    <w:rsid w:val="007F4B96"/>
    <w:rsid w:val="007F5D00"/>
    <w:rsid w:val="007F60E6"/>
    <w:rsid w:val="007F6270"/>
    <w:rsid w:val="007F6404"/>
    <w:rsid w:val="007F718E"/>
    <w:rsid w:val="007F739A"/>
    <w:rsid w:val="007F76F1"/>
    <w:rsid w:val="007F771F"/>
    <w:rsid w:val="007F78F2"/>
    <w:rsid w:val="007F7A4C"/>
    <w:rsid w:val="007F7D27"/>
    <w:rsid w:val="0080006B"/>
    <w:rsid w:val="008001D8"/>
    <w:rsid w:val="008006A8"/>
    <w:rsid w:val="00800BB8"/>
    <w:rsid w:val="00800E2C"/>
    <w:rsid w:val="00800F07"/>
    <w:rsid w:val="00800F0F"/>
    <w:rsid w:val="00801002"/>
    <w:rsid w:val="00801A22"/>
    <w:rsid w:val="00801C4F"/>
    <w:rsid w:val="0080229D"/>
    <w:rsid w:val="008023B4"/>
    <w:rsid w:val="008025B5"/>
    <w:rsid w:val="0080274C"/>
    <w:rsid w:val="008027DB"/>
    <w:rsid w:val="008028D5"/>
    <w:rsid w:val="00802B17"/>
    <w:rsid w:val="00802CB7"/>
    <w:rsid w:val="00802CDF"/>
    <w:rsid w:val="00802E4A"/>
    <w:rsid w:val="00803118"/>
    <w:rsid w:val="008037A5"/>
    <w:rsid w:val="008038C0"/>
    <w:rsid w:val="00803FF4"/>
    <w:rsid w:val="0080414C"/>
    <w:rsid w:val="008041B4"/>
    <w:rsid w:val="00804428"/>
    <w:rsid w:val="00804761"/>
    <w:rsid w:val="008047A2"/>
    <w:rsid w:val="008049B6"/>
    <w:rsid w:val="00804A49"/>
    <w:rsid w:val="00804C46"/>
    <w:rsid w:val="0080576A"/>
    <w:rsid w:val="00805848"/>
    <w:rsid w:val="008059DE"/>
    <w:rsid w:val="008059F8"/>
    <w:rsid w:val="00805FE3"/>
    <w:rsid w:val="00806065"/>
    <w:rsid w:val="0080673B"/>
    <w:rsid w:val="00806A5A"/>
    <w:rsid w:val="008071B3"/>
    <w:rsid w:val="00807212"/>
    <w:rsid w:val="0080730A"/>
    <w:rsid w:val="0080760F"/>
    <w:rsid w:val="00807C26"/>
    <w:rsid w:val="0081002A"/>
    <w:rsid w:val="00810315"/>
    <w:rsid w:val="00810398"/>
    <w:rsid w:val="00810414"/>
    <w:rsid w:val="0081060D"/>
    <w:rsid w:val="00810708"/>
    <w:rsid w:val="00810809"/>
    <w:rsid w:val="008108DF"/>
    <w:rsid w:val="008108F0"/>
    <w:rsid w:val="00810990"/>
    <w:rsid w:val="008109F2"/>
    <w:rsid w:val="008109F5"/>
    <w:rsid w:val="00810A76"/>
    <w:rsid w:val="00810C6B"/>
    <w:rsid w:val="0081107E"/>
    <w:rsid w:val="0081157A"/>
    <w:rsid w:val="00811601"/>
    <w:rsid w:val="00811852"/>
    <w:rsid w:val="00811902"/>
    <w:rsid w:val="00811FE4"/>
    <w:rsid w:val="00812170"/>
    <w:rsid w:val="0081258B"/>
    <w:rsid w:val="00812BBB"/>
    <w:rsid w:val="00812C46"/>
    <w:rsid w:val="00812CD9"/>
    <w:rsid w:val="008132A5"/>
    <w:rsid w:val="008132BE"/>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D56"/>
    <w:rsid w:val="00817042"/>
    <w:rsid w:val="008172B0"/>
    <w:rsid w:val="00817387"/>
    <w:rsid w:val="0081797F"/>
    <w:rsid w:val="008200DC"/>
    <w:rsid w:val="008203C2"/>
    <w:rsid w:val="00820E82"/>
    <w:rsid w:val="0082115A"/>
    <w:rsid w:val="00821293"/>
    <w:rsid w:val="00821695"/>
    <w:rsid w:val="00821807"/>
    <w:rsid w:val="00821895"/>
    <w:rsid w:val="008219C0"/>
    <w:rsid w:val="00821A6B"/>
    <w:rsid w:val="008220BB"/>
    <w:rsid w:val="00822153"/>
    <w:rsid w:val="00822539"/>
    <w:rsid w:val="00822EBA"/>
    <w:rsid w:val="008233DD"/>
    <w:rsid w:val="00823417"/>
    <w:rsid w:val="008234B3"/>
    <w:rsid w:val="00823566"/>
    <w:rsid w:val="0082368E"/>
    <w:rsid w:val="00824B57"/>
    <w:rsid w:val="0082502E"/>
    <w:rsid w:val="008251CA"/>
    <w:rsid w:val="008253C6"/>
    <w:rsid w:val="008253F0"/>
    <w:rsid w:val="0082549B"/>
    <w:rsid w:val="008256F2"/>
    <w:rsid w:val="00825850"/>
    <w:rsid w:val="0082585E"/>
    <w:rsid w:val="00825AE4"/>
    <w:rsid w:val="00825D61"/>
    <w:rsid w:val="00825E4D"/>
    <w:rsid w:val="00825F47"/>
    <w:rsid w:val="00825F83"/>
    <w:rsid w:val="0082612E"/>
    <w:rsid w:val="00826299"/>
    <w:rsid w:val="00826510"/>
    <w:rsid w:val="00826AA4"/>
    <w:rsid w:val="00826AAE"/>
    <w:rsid w:val="0082706E"/>
    <w:rsid w:val="00827332"/>
    <w:rsid w:val="008274C0"/>
    <w:rsid w:val="008275AD"/>
    <w:rsid w:val="00827768"/>
    <w:rsid w:val="00827866"/>
    <w:rsid w:val="008279FB"/>
    <w:rsid w:val="00827C5F"/>
    <w:rsid w:val="00827DAD"/>
    <w:rsid w:val="00827E02"/>
    <w:rsid w:val="00827F6D"/>
    <w:rsid w:val="008306B7"/>
    <w:rsid w:val="0083086C"/>
    <w:rsid w:val="00830CF4"/>
    <w:rsid w:val="00830DAF"/>
    <w:rsid w:val="00830F63"/>
    <w:rsid w:val="00830F77"/>
    <w:rsid w:val="008311D9"/>
    <w:rsid w:val="008312CD"/>
    <w:rsid w:val="0083153C"/>
    <w:rsid w:val="008316DF"/>
    <w:rsid w:val="0083192D"/>
    <w:rsid w:val="00831AC1"/>
    <w:rsid w:val="00831ED4"/>
    <w:rsid w:val="00831F2E"/>
    <w:rsid w:val="008325A4"/>
    <w:rsid w:val="00832981"/>
    <w:rsid w:val="00832E81"/>
    <w:rsid w:val="00833325"/>
    <w:rsid w:val="0083369B"/>
    <w:rsid w:val="00833758"/>
    <w:rsid w:val="008337BF"/>
    <w:rsid w:val="0083384E"/>
    <w:rsid w:val="00833A63"/>
    <w:rsid w:val="00833BF2"/>
    <w:rsid w:val="00833D11"/>
    <w:rsid w:val="00833D69"/>
    <w:rsid w:val="00833F52"/>
    <w:rsid w:val="00834119"/>
    <w:rsid w:val="00834185"/>
    <w:rsid w:val="00834920"/>
    <w:rsid w:val="008349E6"/>
    <w:rsid w:val="00834C64"/>
    <w:rsid w:val="00834EE9"/>
    <w:rsid w:val="00835031"/>
    <w:rsid w:val="008355D6"/>
    <w:rsid w:val="00835A24"/>
    <w:rsid w:val="00835B9C"/>
    <w:rsid w:val="00835BEA"/>
    <w:rsid w:val="00835C42"/>
    <w:rsid w:val="00836133"/>
    <w:rsid w:val="0083635A"/>
    <w:rsid w:val="0083661F"/>
    <w:rsid w:val="00836909"/>
    <w:rsid w:val="00836A2F"/>
    <w:rsid w:val="00836C7C"/>
    <w:rsid w:val="00836EF9"/>
    <w:rsid w:val="00836FC1"/>
    <w:rsid w:val="00837400"/>
    <w:rsid w:val="008375F6"/>
    <w:rsid w:val="008377FE"/>
    <w:rsid w:val="00837D64"/>
    <w:rsid w:val="008400EC"/>
    <w:rsid w:val="0084034A"/>
    <w:rsid w:val="008405CF"/>
    <w:rsid w:val="0084099B"/>
    <w:rsid w:val="008411CA"/>
    <w:rsid w:val="0084123E"/>
    <w:rsid w:val="0084150B"/>
    <w:rsid w:val="0084178A"/>
    <w:rsid w:val="00841E41"/>
    <w:rsid w:val="00841F2F"/>
    <w:rsid w:val="00841FD5"/>
    <w:rsid w:val="0084207E"/>
    <w:rsid w:val="00842B64"/>
    <w:rsid w:val="00842FC2"/>
    <w:rsid w:val="00843913"/>
    <w:rsid w:val="00843B1E"/>
    <w:rsid w:val="00843B27"/>
    <w:rsid w:val="00843B32"/>
    <w:rsid w:val="00843B61"/>
    <w:rsid w:val="00844103"/>
    <w:rsid w:val="00844794"/>
    <w:rsid w:val="00845011"/>
    <w:rsid w:val="00845048"/>
    <w:rsid w:val="00845275"/>
    <w:rsid w:val="008452FB"/>
    <w:rsid w:val="008457C9"/>
    <w:rsid w:val="00845898"/>
    <w:rsid w:val="00845C8D"/>
    <w:rsid w:val="00845DC9"/>
    <w:rsid w:val="00845F37"/>
    <w:rsid w:val="008461A9"/>
    <w:rsid w:val="0084642F"/>
    <w:rsid w:val="0084643E"/>
    <w:rsid w:val="00846458"/>
    <w:rsid w:val="008465F4"/>
    <w:rsid w:val="00846A80"/>
    <w:rsid w:val="00846A8B"/>
    <w:rsid w:val="00847162"/>
    <w:rsid w:val="008477F8"/>
    <w:rsid w:val="008479D2"/>
    <w:rsid w:val="00847E31"/>
    <w:rsid w:val="00847F7E"/>
    <w:rsid w:val="008508F0"/>
    <w:rsid w:val="00850D20"/>
    <w:rsid w:val="008511C6"/>
    <w:rsid w:val="00851693"/>
    <w:rsid w:val="0085170E"/>
    <w:rsid w:val="0085176F"/>
    <w:rsid w:val="00851810"/>
    <w:rsid w:val="0085195C"/>
    <w:rsid w:val="00851BED"/>
    <w:rsid w:val="00851F11"/>
    <w:rsid w:val="0085212D"/>
    <w:rsid w:val="008521E1"/>
    <w:rsid w:val="00852D44"/>
    <w:rsid w:val="00852ED7"/>
    <w:rsid w:val="00852EDB"/>
    <w:rsid w:val="0085306B"/>
    <w:rsid w:val="00853182"/>
    <w:rsid w:val="00853356"/>
    <w:rsid w:val="0085337D"/>
    <w:rsid w:val="00853381"/>
    <w:rsid w:val="008533E2"/>
    <w:rsid w:val="0085363E"/>
    <w:rsid w:val="00853673"/>
    <w:rsid w:val="00853EC8"/>
    <w:rsid w:val="00853EDE"/>
    <w:rsid w:val="0085402E"/>
    <w:rsid w:val="00854063"/>
    <w:rsid w:val="00854168"/>
    <w:rsid w:val="008541BF"/>
    <w:rsid w:val="00854345"/>
    <w:rsid w:val="0085443E"/>
    <w:rsid w:val="008545D3"/>
    <w:rsid w:val="00854628"/>
    <w:rsid w:val="008547C4"/>
    <w:rsid w:val="00854A4F"/>
    <w:rsid w:val="00854A70"/>
    <w:rsid w:val="00854D45"/>
    <w:rsid w:val="00854F38"/>
    <w:rsid w:val="00855015"/>
    <w:rsid w:val="00855EDE"/>
    <w:rsid w:val="00856487"/>
    <w:rsid w:val="0085684E"/>
    <w:rsid w:val="008569E4"/>
    <w:rsid w:val="00856C18"/>
    <w:rsid w:val="00856E58"/>
    <w:rsid w:val="00857517"/>
    <w:rsid w:val="00857644"/>
    <w:rsid w:val="00857879"/>
    <w:rsid w:val="008578CB"/>
    <w:rsid w:val="00857B5D"/>
    <w:rsid w:val="00857BD4"/>
    <w:rsid w:val="00857C3A"/>
    <w:rsid w:val="00857F77"/>
    <w:rsid w:val="00860617"/>
    <w:rsid w:val="008606ED"/>
    <w:rsid w:val="0086099B"/>
    <w:rsid w:val="00860EB9"/>
    <w:rsid w:val="00860F42"/>
    <w:rsid w:val="0086129F"/>
    <w:rsid w:val="00861D60"/>
    <w:rsid w:val="00862205"/>
    <w:rsid w:val="00862948"/>
    <w:rsid w:val="0086299E"/>
    <w:rsid w:val="00862B26"/>
    <w:rsid w:val="00862DF6"/>
    <w:rsid w:val="00862F22"/>
    <w:rsid w:val="00863049"/>
    <w:rsid w:val="0086306A"/>
    <w:rsid w:val="0086392F"/>
    <w:rsid w:val="00863A18"/>
    <w:rsid w:val="00863A9C"/>
    <w:rsid w:val="00863AAB"/>
    <w:rsid w:val="00863B3E"/>
    <w:rsid w:val="00863BCA"/>
    <w:rsid w:val="00863C5D"/>
    <w:rsid w:val="00863CED"/>
    <w:rsid w:val="00863D43"/>
    <w:rsid w:val="00863E96"/>
    <w:rsid w:val="008641CC"/>
    <w:rsid w:val="0086490C"/>
    <w:rsid w:val="00864B9C"/>
    <w:rsid w:val="00864DD5"/>
    <w:rsid w:val="008651C2"/>
    <w:rsid w:val="008656B8"/>
    <w:rsid w:val="0086572F"/>
    <w:rsid w:val="00865818"/>
    <w:rsid w:val="0086582D"/>
    <w:rsid w:val="00865D23"/>
    <w:rsid w:val="00866052"/>
    <w:rsid w:val="00866268"/>
    <w:rsid w:val="00866514"/>
    <w:rsid w:val="0086688B"/>
    <w:rsid w:val="0086689B"/>
    <w:rsid w:val="00866EEA"/>
    <w:rsid w:val="008670E9"/>
    <w:rsid w:val="00867203"/>
    <w:rsid w:val="0086727A"/>
    <w:rsid w:val="008674B2"/>
    <w:rsid w:val="008674BF"/>
    <w:rsid w:val="00867798"/>
    <w:rsid w:val="00867A65"/>
    <w:rsid w:val="00867BEA"/>
    <w:rsid w:val="00867CB4"/>
    <w:rsid w:val="00867CC3"/>
    <w:rsid w:val="00867D35"/>
    <w:rsid w:val="00867FB1"/>
    <w:rsid w:val="0087015A"/>
    <w:rsid w:val="00870441"/>
    <w:rsid w:val="008705CF"/>
    <w:rsid w:val="008706FF"/>
    <w:rsid w:val="00870A0E"/>
    <w:rsid w:val="00871074"/>
    <w:rsid w:val="00871C8C"/>
    <w:rsid w:val="00872088"/>
    <w:rsid w:val="008720CB"/>
    <w:rsid w:val="008721FD"/>
    <w:rsid w:val="008726A9"/>
    <w:rsid w:val="008729D0"/>
    <w:rsid w:val="00872C40"/>
    <w:rsid w:val="00872DB3"/>
    <w:rsid w:val="00872DEA"/>
    <w:rsid w:val="008736C3"/>
    <w:rsid w:val="0087390D"/>
    <w:rsid w:val="008739BE"/>
    <w:rsid w:val="00873B3A"/>
    <w:rsid w:val="00873CBA"/>
    <w:rsid w:val="00874008"/>
    <w:rsid w:val="00874019"/>
    <w:rsid w:val="008740A4"/>
    <w:rsid w:val="00874188"/>
    <w:rsid w:val="008744DE"/>
    <w:rsid w:val="0087469D"/>
    <w:rsid w:val="00874736"/>
    <w:rsid w:val="0087486B"/>
    <w:rsid w:val="00874C58"/>
    <w:rsid w:val="0087507E"/>
    <w:rsid w:val="00875081"/>
    <w:rsid w:val="00875314"/>
    <w:rsid w:val="0087532C"/>
    <w:rsid w:val="0087533D"/>
    <w:rsid w:val="00875357"/>
    <w:rsid w:val="00875492"/>
    <w:rsid w:val="00875535"/>
    <w:rsid w:val="00875647"/>
    <w:rsid w:val="008757DF"/>
    <w:rsid w:val="00875C95"/>
    <w:rsid w:val="00876323"/>
    <w:rsid w:val="00876A0D"/>
    <w:rsid w:val="00876CCC"/>
    <w:rsid w:val="00876E08"/>
    <w:rsid w:val="0087711F"/>
    <w:rsid w:val="008771C4"/>
    <w:rsid w:val="008771E1"/>
    <w:rsid w:val="008772EF"/>
    <w:rsid w:val="00877A42"/>
    <w:rsid w:val="00877AC7"/>
    <w:rsid w:val="00877BB8"/>
    <w:rsid w:val="00877CCA"/>
    <w:rsid w:val="00877E26"/>
    <w:rsid w:val="00877F97"/>
    <w:rsid w:val="008802EF"/>
    <w:rsid w:val="008806CD"/>
    <w:rsid w:val="008807B2"/>
    <w:rsid w:val="00880B0F"/>
    <w:rsid w:val="00880B38"/>
    <w:rsid w:val="00881082"/>
    <w:rsid w:val="008810ED"/>
    <w:rsid w:val="008812ED"/>
    <w:rsid w:val="0088135D"/>
    <w:rsid w:val="008813DE"/>
    <w:rsid w:val="0088155F"/>
    <w:rsid w:val="00881959"/>
    <w:rsid w:val="00881ABE"/>
    <w:rsid w:val="00881FA6"/>
    <w:rsid w:val="00883479"/>
    <w:rsid w:val="00883601"/>
    <w:rsid w:val="008837E7"/>
    <w:rsid w:val="00883FFC"/>
    <w:rsid w:val="00884438"/>
    <w:rsid w:val="008845D2"/>
    <w:rsid w:val="00884689"/>
    <w:rsid w:val="00884986"/>
    <w:rsid w:val="00884E3A"/>
    <w:rsid w:val="00884E93"/>
    <w:rsid w:val="00884F66"/>
    <w:rsid w:val="00885033"/>
    <w:rsid w:val="008855DF"/>
    <w:rsid w:val="008858C8"/>
    <w:rsid w:val="00885945"/>
    <w:rsid w:val="00886065"/>
    <w:rsid w:val="0088610D"/>
    <w:rsid w:val="00886287"/>
    <w:rsid w:val="00886350"/>
    <w:rsid w:val="008865EF"/>
    <w:rsid w:val="008869CD"/>
    <w:rsid w:val="00886C82"/>
    <w:rsid w:val="00886CA9"/>
    <w:rsid w:val="00886D13"/>
    <w:rsid w:val="00886F3F"/>
    <w:rsid w:val="00887159"/>
    <w:rsid w:val="008876C3"/>
    <w:rsid w:val="0088771E"/>
    <w:rsid w:val="00887AB0"/>
    <w:rsid w:val="00887E0A"/>
    <w:rsid w:val="00887F79"/>
    <w:rsid w:val="00890178"/>
    <w:rsid w:val="0089043D"/>
    <w:rsid w:val="0089078B"/>
    <w:rsid w:val="008908F5"/>
    <w:rsid w:val="00890907"/>
    <w:rsid w:val="00890DFA"/>
    <w:rsid w:val="0089138D"/>
    <w:rsid w:val="008917A1"/>
    <w:rsid w:val="00891863"/>
    <w:rsid w:val="00891FAF"/>
    <w:rsid w:val="008925B1"/>
    <w:rsid w:val="00892609"/>
    <w:rsid w:val="0089275F"/>
    <w:rsid w:val="00892887"/>
    <w:rsid w:val="00892A3B"/>
    <w:rsid w:val="00892A4C"/>
    <w:rsid w:val="00892CA5"/>
    <w:rsid w:val="00892E00"/>
    <w:rsid w:val="00892E84"/>
    <w:rsid w:val="00892FF1"/>
    <w:rsid w:val="00893233"/>
    <w:rsid w:val="0089333C"/>
    <w:rsid w:val="00893479"/>
    <w:rsid w:val="00893902"/>
    <w:rsid w:val="00893A12"/>
    <w:rsid w:val="00893B1F"/>
    <w:rsid w:val="00893B2F"/>
    <w:rsid w:val="00893D83"/>
    <w:rsid w:val="008943CD"/>
    <w:rsid w:val="00894712"/>
    <w:rsid w:val="00894888"/>
    <w:rsid w:val="008949DC"/>
    <w:rsid w:val="00894D38"/>
    <w:rsid w:val="00894EB0"/>
    <w:rsid w:val="008950DA"/>
    <w:rsid w:val="0089538B"/>
    <w:rsid w:val="00895431"/>
    <w:rsid w:val="00895747"/>
    <w:rsid w:val="00895ED7"/>
    <w:rsid w:val="00896177"/>
    <w:rsid w:val="008963D0"/>
    <w:rsid w:val="00896A7F"/>
    <w:rsid w:val="00896B76"/>
    <w:rsid w:val="00896BA8"/>
    <w:rsid w:val="00897169"/>
    <w:rsid w:val="00897285"/>
    <w:rsid w:val="00897399"/>
    <w:rsid w:val="00897C97"/>
    <w:rsid w:val="00897D80"/>
    <w:rsid w:val="00897DD2"/>
    <w:rsid w:val="008A0DCD"/>
    <w:rsid w:val="008A1306"/>
    <w:rsid w:val="008A14C4"/>
    <w:rsid w:val="008A1AA8"/>
    <w:rsid w:val="008A1CF7"/>
    <w:rsid w:val="008A1ED3"/>
    <w:rsid w:val="008A20A1"/>
    <w:rsid w:val="008A2239"/>
    <w:rsid w:val="008A247F"/>
    <w:rsid w:val="008A25DF"/>
    <w:rsid w:val="008A273A"/>
    <w:rsid w:val="008A2A7F"/>
    <w:rsid w:val="008A2EED"/>
    <w:rsid w:val="008A363A"/>
    <w:rsid w:val="008A3984"/>
    <w:rsid w:val="008A3C64"/>
    <w:rsid w:val="008A3D0B"/>
    <w:rsid w:val="008A3EBD"/>
    <w:rsid w:val="008A3EF8"/>
    <w:rsid w:val="008A3FE2"/>
    <w:rsid w:val="008A4144"/>
    <w:rsid w:val="008A451D"/>
    <w:rsid w:val="008A4599"/>
    <w:rsid w:val="008A46E3"/>
    <w:rsid w:val="008A4D0A"/>
    <w:rsid w:val="008A4E20"/>
    <w:rsid w:val="008A4E9C"/>
    <w:rsid w:val="008A5003"/>
    <w:rsid w:val="008A5251"/>
    <w:rsid w:val="008A54C0"/>
    <w:rsid w:val="008A5893"/>
    <w:rsid w:val="008A5A7B"/>
    <w:rsid w:val="008A5F7B"/>
    <w:rsid w:val="008A6E62"/>
    <w:rsid w:val="008A760B"/>
    <w:rsid w:val="008A771B"/>
    <w:rsid w:val="008A7E5B"/>
    <w:rsid w:val="008A7F16"/>
    <w:rsid w:val="008A7FF1"/>
    <w:rsid w:val="008B03B8"/>
    <w:rsid w:val="008B050E"/>
    <w:rsid w:val="008B065B"/>
    <w:rsid w:val="008B0A44"/>
    <w:rsid w:val="008B0AEA"/>
    <w:rsid w:val="008B0CE3"/>
    <w:rsid w:val="008B0CF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BFC"/>
    <w:rsid w:val="008B4336"/>
    <w:rsid w:val="008B479B"/>
    <w:rsid w:val="008B47DF"/>
    <w:rsid w:val="008B48B9"/>
    <w:rsid w:val="008B4ACB"/>
    <w:rsid w:val="008B4BBA"/>
    <w:rsid w:val="008B4BD6"/>
    <w:rsid w:val="008B4C4F"/>
    <w:rsid w:val="008B4CD5"/>
    <w:rsid w:val="008B4D67"/>
    <w:rsid w:val="008B4DBE"/>
    <w:rsid w:val="008B513C"/>
    <w:rsid w:val="008B515C"/>
    <w:rsid w:val="008B5424"/>
    <w:rsid w:val="008B544C"/>
    <w:rsid w:val="008B54D1"/>
    <w:rsid w:val="008B5962"/>
    <w:rsid w:val="008B62D2"/>
    <w:rsid w:val="008B6326"/>
    <w:rsid w:val="008B6482"/>
    <w:rsid w:val="008B6C20"/>
    <w:rsid w:val="008B6CC7"/>
    <w:rsid w:val="008B7083"/>
    <w:rsid w:val="008B78FE"/>
    <w:rsid w:val="008B79F6"/>
    <w:rsid w:val="008B7BA6"/>
    <w:rsid w:val="008B7BDD"/>
    <w:rsid w:val="008C004F"/>
    <w:rsid w:val="008C00FA"/>
    <w:rsid w:val="008C031E"/>
    <w:rsid w:val="008C0496"/>
    <w:rsid w:val="008C05AA"/>
    <w:rsid w:val="008C09C3"/>
    <w:rsid w:val="008C0B81"/>
    <w:rsid w:val="008C0F50"/>
    <w:rsid w:val="008C0FCD"/>
    <w:rsid w:val="008C141C"/>
    <w:rsid w:val="008C178B"/>
    <w:rsid w:val="008C1C91"/>
    <w:rsid w:val="008C1CEF"/>
    <w:rsid w:val="008C1FB8"/>
    <w:rsid w:val="008C2188"/>
    <w:rsid w:val="008C28FC"/>
    <w:rsid w:val="008C2C5D"/>
    <w:rsid w:val="008C2DF1"/>
    <w:rsid w:val="008C2E09"/>
    <w:rsid w:val="008C2E73"/>
    <w:rsid w:val="008C2F26"/>
    <w:rsid w:val="008C3117"/>
    <w:rsid w:val="008C3341"/>
    <w:rsid w:val="008C38F2"/>
    <w:rsid w:val="008C3A7E"/>
    <w:rsid w:val="008C3B27"/>
    <w:rsid w:val="008C3EB0"/>
    <w:rsid w:val="008C4236"/>
    <w:rsid w:val="008C440D"/>
    <w:rsid w:val="008C45EB"/>
    <w:rsid w:val="008C4720"/>
    <w:rsid w:val="008C4961"/>
    <w:rsid w:val="008C50C1"/>
    <w:rsid w:val="008C5370"/>
    <w:rsid w:val="008C53E6"/>
    <w:rsid w:val="008C55CB"/>
    <w:rsid w:val="008C568C"/>
    <w:rsid w:val="008C61E8"/>
    <w:rsid w:val="008C65D8"/>
    <w:rsid w:val="008C6723"/>
    <w:rsid w:val="008C6AB8"/>
    <w:rsid w:val="008C6D66"/>
    <w:rsid w:val="008C6F58"/>
    <w:rsid w:val="008C7236"/>
    <w:rsid w:val="008C7342"/>
    <w:rsid w:val="008C74FA"/>
    <w:rsid w:val="008C765C"/>
    <w:rsid w:val="008C7731"/>
    <w:rsid w:val="008C77E4"/>
    <w:rsid w:val="008C7A0B"/>
    <w:rsid w:val="008C7A76"/>
    <w:rsid w:val="008C7B67"/>
    <w:rsid w:val="008C7F15"/>
    <w:rsid w:val="008D0448"/>
    <w:rsid w:val="008D09DE"/>
    <w:rsid w:val="008D1470"/>
    <w:rsid w:val="008D1621"/>
    <w:rsid w:val="008D172B"/>
    <w:rsid w:val="008D17A9"/>
    <w:rsid w:val="008D1BA5"/>
    <w:rsid w:val="008D2326"/>
    <w:rsid w:val="008D2C98"/>
    <w:rsid w:val="008D30D8"/>
    <w:rsid w:val="008D31FF"/>
    <w:rsid w:val="008D3458"/>
    <w:rsid w:val="008D34DA"/>
    <w:rsid w:val="008D3507"/>
    <w:rsid w:val="008D3B13"/>
    <w:rsid w:val="008D3B15"/>
    <w:rsid w:val="008D3B7B"/>
    <w:rsid w:val="008D3BEC"/>
    <w:rsid w:val="008D3C87"/>
    <w:rsid w:val="008D3F26"/>
    <w:rsid w:val="008D4662"/>
    <w:rsid w:val="008D46B1"/>
    <w:rsid w:val="008D4AB5"/>
    <w:rsid w:val="008D4ACD"/>
    <w:rsid w:val="008D5085"/>
    <w:rsid w:val="008D514A"/>
    <w:rsid w:val="008D55C8"/>
    <w:rsid w:val="008D55FD"/>
    <w:rsid w:val="008D561B"/>
    <w:rsid w:val="008D5EA8"/>
    <w:rsid w:val="008D621C"/>
    <w:rsid w:val="008D656C"/>
    <w:rsid w:val="008D6AB6"/>
    <w:rsid w:val="008D6AEA"/>
    <w:rsid w:val="008D6F9D"/>
    <w:rsid w:val="008D71E6"/>
    <w:rsid w:val="008D74F0"/>
    <w:rsid w:val="008D75DA"/>
    <w:rsid w:val="008D7969"/>
    <w:rsid w:val="008D7B18"/>
    <w:rsid w:val="008E0261"/>
    <w:rsid w:val="008E050A"/>
    <w:rsid w:val="008E06ED"/>
    <w:rsid w:val="008E093D"/>
    <w:rsid w:val="008E14EB"/>
    <w:rsid w:val="008E15B8"/>
    <w:rsid w:val="008E1710"/>
    <w:rsid w:val="008E1BEC"/>
    <w:rsid w:val="008E1CB1"/>
    <w:rsid w:val="008E1F08"/>
    <w:rsid w:val="008E20F9"/>
    <w:rsid w:val="008E2263"/>
    <w:rsid w:val="008E2320"/>
    <w:rsid w:val="008E2575"/>
    <w:rsid w:val="008E2A9B"/>
    <w:rsid w:val="008E2BD1"/>
    <w:rsid w:val="008E3342"/>
    <w:rsid w:val="008E3391"/>
    <w:rsid w:val="008E3398"/>
    <w:rsid w:val="008E397B"/>
    <w:rsid w:val="008E39BC"/>
    <w:rsid w:val="008E39F4"/>
    <w:rsid w:val="008E47B6"/>
    <w:rsid w:val="008E4AFD"/>
    <w:rsid w:val="008E4C37"/>
    <w:rsid w:val="008E4C43"/>
    <w:rsid w:val="008E52F2"/>
    <w:rsid w:val="008E539B"/>
    <w:rsid w:val="008E5507"/>
    <w:rsid w:val="008E55B2"/>
    <w:rsid w:val="008E5769"/>
    <w:rsid w:val="008E5B55"/>
    <w:rsid w:val="008E5BD6"/>
    <w:rsid w:val="008E5C11"/>
    <w:rsid w:val="008E6113"/>
    <w:rsid w:val="008E6197"/>
    <w:rsid w:val="008E62F9"/>
    <w:rsid w:val="008E649F"/>
    <w:rsid w:val="008E64C9"/>
    <w:rsid w:val="008E6605"/>
    <w:rsid w:val="008E673A"/>
    <w:rsid w:val="008E673F"/>
    <w:rsid w:val="008E67E1"/>
    <w:rsid w:val="008E6921"/>
    <w:rsid w:val="008E6931"/>
    <w:rsid w:val="008E6AEC"/>
    <w:rsid w:val="008E6BFD"/>
    <w:rsid w:val="008E6CBC"/>
    <w:rsid w:val="008E6F19"/>
    <w:rsid w:val="008E7DAA"/>
    <w:rsid w:val="008F017C"/>
    <w:rsid w:val="008F0505"/>
    <w:rsid w:val="008F0771"/>
    <w:rsid w:val="008F0827"/>
    <w:rsid w:val="008F0E42"/>
    <w:rsid w:val="008F0E74"/>
    <w:rsid w:val="008F1131"/>
    <w:rsid w:val="008F1720"/>
    <w:rsid w:val="008F195C"/>
    <w:rsid w:val="008F1A00"/>
    <w:rsid w:val="008F1AD7"/>
    <w:rsid w:val="008F1E07"/>
    <w:rsid w:val="008F20C8"/>
    <w:rsid w:val="008F22D5"/>
    <w:rsid w:val="008F23C5"/>
    <w:rsid w:val="008F26C8"/>
    <w:rsid w:val="008F29EB"/>
    <w:rsid w:val="008F2DDD"/>
    <w:rsid w:val="008F2E64"/>
    <w:rsid w:val="008F312E"/>
    <w:rsid w:val="008F3432"/>
    <w:rsid w:val="008F3661"/>
    <w:rsid w:val="008F37CD"/>
    <w:rsid w:val="008F37EC"/>
    <w:rsid w:val="008F3C34"/>
    <w:rsid w:val="008F3CF8"/>
    <w:rsid w:val="008F3F23"/>
    <w:rsid w:val="008F3F37"/>
    <w:rsid w:val="008F46EB"/>
    <w:rsid w:val="008F4906"/>
    <w:rsid w:val="008F4D67"/>
    <w:rsid w:val="008F4E14"/>
    <w:rsid w:val="008F4E9C"/>
    <w:rsid w:val="008F5002"/>
    <w:rsid w:val="008F514D"/>
    <w:rsid w:val="008F546D"/>
    <w:rsid w:val="008F5489"/>
    <w:rsid w:val="008F5BE4"/>
    <w:rsid w:val="008F5C85"/>
    <w:rsid w:val="008F601E"/>
    <w:rsid w:val="008F601F"/>
    <w:rsid w:val="008F618B"/>
    <w:rsid w:val="008F667B"/>
    <w:rsid w:val="008F6707"/>
    <w:rsid w:val="008F682C"/>
    <w:rsid w:val="008F69E7"/>
    <w:rsid w:val="008F6C87"/>
    <w:rsid w:val="008F70CD"/>
    <w:rsid w:val="008F775B"/>
    <w:rsid w:val="008F7C27"/>
    <w:rsid w:val="00900513"/>
    <w:rsid w:val="00900E61"/>
    <w:rsid w:val="0090117A"/>
    <w:rsid w:val="00901580"/>
    <w:rsid w:val="0090189D"/>
    <w:rsid w:val="0090195F"/>
    <w:rsid w:val="00901D21"/>
    <w:rsid w:val="00902024"/>
    <w:rsid w:val="00902212"/>
    <w:rsid w:val="0090293D"/>
    <w:rsid w:val="00902AC5"/>
    <w:rsid w:val="00902C25"/>
    <w:rsid w:val="00903216"/>
    <w:rsid w:val="00903532"/>
    <w:rsid w:val="00903691"/>
    <w:rsid w:val="00904110"/>
    <w:rsid w:val="0090458D"/>
    <w:rsid w:val="00904BC0"/>
    <w:rsid w:val="00904BF4"/>
    <w:rsid w:val="00904FBC"/>
    <w:rsid w:val="009055EB"/>
    <w:rsid w:val="0090589F"/>
    <w:rsid w:val="00905A28"/>
    <w:rsid w:val="00905D16"/>
    <w:rsid w:val="009060A8"/>
    <w:rsid w:val="00906112"/>
    <w:rsid w:val="00906853"/>
    <w:rsid w:val="00906856"/>
    <w:rsid w:val="00906864"/>
    <w:rsid w:val="00906A15"/>
    <w:rsid w:val="00906ABF"/>
    <w:rsid w:val="00906BF3"/>
    <w:rsid w:val="00906C11"/>
    <w:rsid w:val="009071AE"/>
    <w:rsid w:val="0090764B"/>
    <w:rsid w:val="009076CB"/>
    <w:rsid w:val="00907723"/>
    <w:rsid w:val="009078AF"/>
    <w:rsid w:val="00907EB1"/>
    <w:rsid w:val="00907EE5"/>
    <w:rsid w:val="00907EEC"/>
    <w:rsid w:val="009102C4"/>
    <w:rsid w:val="0091061C"/>
    <w:rsid w:val="009108A6"/>
    <w:rsid w:val="00910BA2"/>
    <w:rsid w:val="00910D04"/>
    <w:rsid w:val="00911235"/>
    <w:rsid w:val="0091137D"/>
    <w:rsid w:val="009116D3"/>
    <w:rsid w:val="00911733"/>
    <w:rsid w:val="00911A0C"/>
    <w:rsid w:val="0091207E"/>
    <w:rsid w:val="0091257C"/>
    <w:rsid w:val="0091271F"/>
    <w:rsid w:val="00912BF8"/>
    <w:rsid w:val="00912CE0"/>
    <w:rsid w:val="00912CFD"/>
    <w:rsid w:val="00912DD2"/>
    <w:rsid w:val="00912F07"/>
    <w:rsid w:val="00912F60"/>
    <w:rsid w:val="00912F87"/>
    <w:rsid w:val="009132AA"/>
    <w:rsid w:val="00913357"/>
    <w:rsid w:val="009135F2"/>
    <w:rsid w:val="00913717"/>
    <w:rsid w:val="00913790"/>
    <w:rsid w:val="00913C7F"/>
    <w:rsid w:val="00913D47"/>
    <w:rsid w:val="00913E9D"/>
    <w:rsid w:val="00913ED5"/>
    <w:rsid w:val="009143DF"/>
    <w:rsid w:val="00914437"/>
    <w:rsid w:val="0091475B"/>
    <w:rsid w:val="009147CE"/>
    <w:rsid w:val="00914AB9"/>
    <w:rsid w:val="00914E30"/>
    <w:rsid w:val="00914F69"/>
    <w:rsid w:val="00915017"/>
    <w:rsid w:val="00915126"/>
    <w:rsid w:val="009154C7"/>
    <w:rsid w:val="009157B4"/>
    <w:rsid w:val="0091584E"/>
    <w:rsid w:val="009161A5"/>
    <w:rsid w:val="0091624C"/>
    <w:rsid w:val="00916A10"/>
    <w:rsid w:val="00917177"/>
    <w:rsid w:val="00917216"/>
    <w:rsid w:val="00917240"/>
    <w:rsid w:val="00917857"/>
    <w:rsid w:val="00917AB5"/>
    <w:rsid w:val="00917B3B"/>
    <w:rsid w:val="0092004D"/>
    <w:rsid w:val="0092006C"/>
    <w:rsid w:val="00920292"/>
    <w:rsid w:val="00920473"/>
    <w:rsid w:val="009205A4"/>
    <w:rsid w:val="0092088B"/>
    <w:rsid w:val="00920A64"/>
    <w:rsid w:val="00920E92"/>
    <w:rsid w:val="00920FA4"/>
    <w:rsid w:val="0092109F"/>
    <w:rsid w:val="0092115B"/>
    <w:rsid w:val="00921161"/>
    <w:rsid w:val="00921510"/>
    <w:rsid w:val="0092193B"/>
    <w:rsid w:val="009219D3"/>
    <w:rsid w:val="00921B1A"/>
    <w:rsid w:val="00921D32"/>
    <w:rsid w:val="0092209F"/>
    <w:rsid w:val="00922279"/>
    <w:rsid w:val="00922548"/>
    <w:rsid w:val="0092254B"/>
    <w:rsid w:val="00922562"/>
    <w:rsid w:val="00922B18"/>
    <w:rsid w:val="00922BE6"/>
    <w:rsid w:val="00922FCA"/>
    <w:rsid w:val="00923118"/>
    <w:rsid w:val="009234B7"/>
    <w:rsid w:val="009236E3"/>
    <w:rsid w:val="00923A14"/>
    <w:rsid w:val="00923A43"/>
    <w:rsid w:val="00923AE0"/>
    <w:rsid w:val="00923BC3"/>
    <w:rsid w:val="00923C71"/>
    <w:rsid w:val="00923D60"/>
    <w:rsid w:val="00923D7E"/>
    <w:rsid w:val="00923E43"/>
    <w:rsid w:val="00923F54"/>
    <w:rsid w:val="00924459"/>
    <w:rsid w:val="00924539"/>
    <w:rsid w:val="00924800"/>
    <w:rsid w:val="00924E02"/>
    <w:rsid w:val="00924E30"/>
    <w:rsid w:val="009251D0"/>
    <w:rsid w:val="00925288"/>
    <w:rsid w:val="00925774"/>
    <w:rsid w:val="00925821"/>
    <w:rsid w:val="00925CAE"/>
    <w:rsid w:val="00926802"/>
    <w:rsid w:val="009269F5"/>
    <w:rsid w:val="00926CB6"/>
    <w:rsid w:val="00927A1A"/>
    <w:rsid w:val="00927BAA"/>
    <w:rsid w:val="00927C33"/>
    <w:rsid w:val="00927CCF"/>
    <w:rsid w:val="00927F77"/>
    <w:rsid w:val="009304F1"/>
    <w:rsid w:val="00930641"/>
    <w:rsid w:val="009309C6"/>
    <w:rsid w:val="00930A92"/>
    <w:rsid w:val="00930C11"/>
    <w:rsid w:val="00930D0B"/>
    <w:rsid w:val="00930DD3"/>
    <w:rsid w:val="00930EBE"/>
    <w:rsid w:val="00931017"/>
    <w:rsid w:val="009311A0"/>
    <w:rsid w:val="00931270"/>
    <w:rsid w:val="00931554"/>
    <w:rsid w:val="00931B48"/>
    <w:rsid w:val="00931CE2"/>
    <w:rsid w:val="00931F6E"/>
    <w:rsid w:val="0093200C"/>
    <w:rsid w:val="009325ED"/>
    <w:rsid w:val="0093275E"/>
    <w:rsid w:val="00932818"/>
    <w:rsid w:val="0093287D"/>
    <w:rsid w:val="00932B22"/>
    <w:rsid w:val="00932BC0"/>
    <w:rsid w:val="00932D4D"/>
    <w:rsid w:val="00932DE2"/>
    <w:rsid w:val="00932E21"/>
    <w:rsid w:val="009334CC"/>
    <w:rsid w:val="0093355D"/>
    <w:rsid w:val="00933887"/>
    <w:rsid w:val="009339E0"/>
    <w:rsid w:val="00933DB8"/>
    <w:rsid w:val="00933E9F"/>
    <w:rsid w:val="0093457B"/>
    <w:rsid w:val="00934D3B"/>
    <w:rsid w:val="00934D4E"/>
    <w:rsid w:val="0093523C"/>
    <w:rsid w:val="009352D1"/>
    <w:rsid w:val="0093587D"/>
    <w:rsid w:val="00935CC2"/>
    <w:rsid w:val="00935D23"/>
    <w:rsid w:val="0093605F"/>
    <w:rsid w:val="0093631A"/>
    <w:rsid w:val="00936545"/>
    <w:rsid w:val="009368DB"/>
    <w:rsid w:val="00936F3A"/>
    <w:rsid w:val="00936F68"/>
    <w:rsid w:val="009370CC"/>
    <w:rsid w:val="00937205"/>
    <w:rsid w:val="0093729E"/>
    <w:rsid w:val="009378CC"/>
    <w:rsid w:val="00937B53"/>
    <w:rsid w:val="00937B87"/>
    <w:rsid w:val="00937BA2"/>
    <w:rsid w:val="00937E24"/>
    <w:rsid w:val="009403B1"/>
    <w:rsid w:val="0094040C"/>
    <w:rsid w:val="00940992"/>
    <w:rsid w:val="00940B40"/>
    <w:rsid w:val="00940B47"/>
    <w:rsid w:val="00940BE6"/>
    <w:rsid w:val="00940C17"/>
    <w:rsid w:val="00940C7A"/>
    <w:rsid w:val="00940ECD"/>
    <w:rsid w:val="0094109D"/>
    <w:rsid w:val="00941161"/>
    <w:rsid w:val="0094116E"/>
    <w:rsid w:val="009412A9"/>
    <w:rsid w:val="00941302"/>
    <w:rsid w:val="0094131C"/>
    <w:rsid w:val="0094136B"/>
    <w:rsid w:val="00941555"/>
    <w:rsid w:val="00941851"/>
    <w:rsid w:val="00941B19"/>
    <w:rsid w:val="00941B37"/>
    <w:rsid w:val="009421F7"/>
    <w:rsid w:val="0094243D"/>
    <w:rsid w:val="009424BE"/>
    <w:rsid w:val="009426FC"/>
    <w:rsid w:val="009428F9"/>
    <w:rsid w:val="00942F93"/>
    <w:rsid w:val="00943605"/>
    <w:rsid w:val="0094362E"/>
    <w:rsid w:val="00943C41"/>
    <w:rsid w:val="00943EB7"/>
    <w:rsid w:val="00943F71"/>
    <w:rsid w:val="00944492"/>
    <w:rsid w:val="009446E8"/>
    <w:rsid w:val="009448D7"/>
    <w:rsid w:val="00944AEE"/>
    <w:rsid w:val="00944ED7"/>
    <w:rsid w:val="00944F97"/>
    <w:rsid w:val="009452AE"/>
    <w:rsid w:val="00945834"/>
    <w:rsid w:val="009458B0"/>
    <w:rsid w:val="009458E4"/>
    <w:rsid w:val="00945A9F"/>
    <w:rsid w:val="00945C0B"/>
    <w:rsid w:val="00945CDE"/>
    <w:rsid w:val="00945DD4"/>
    <w:rsid w:val="009461B3"/>
    <w:rsid w:val="00946B1E"/>
    <w:rsid w:val="00946EAE"/>
    <w:rsid w:val="00946F60"/>
    <w:rsid w:val="0094764A"/>
    <w:rsid w:val="0094764F"/>
    <w:rsid w:val="009478E9"/>
    <w:rsid w:val="009479DB"/>
    <w:rsid w:val="0095016A"/>
    <w:rsid w:val="0095077C"/>
    <w:rsid w:val="00950DB0"/>
    <w:rsid w:val="00950F3E"/>
    <w:rsid w:val="00951318"/>
    <w:rsid w:val="0095133B"/>
    <w:rsid w:val="00951844"/>
    <w:rsid w:val="00951870"/>
    <w:rsid w:val="00951969"/>
    <w:rsid w:val="00951BB1"/>
    <w:rsid w:val="009524C6"/>
    <w:rsid w:val="00952805"/>
    <w:rsid w:val="00952C7D"/>
    <w:rsid w:val="00952DB4"/>
    <w:rsid w:val="00952ED4"/>
    <w:rsid w:val="00953062"/>
    <w:rsid w:val="00953263"/>
    <w:rsid w:val="0095331D"/>
    <w:rsid w:val="00953719"/>
    <w:rsid w:val="00953AFF"/>
    <w:rsid w:val="00953B6D"/>
    <w:rsid w:val="00953BA1"/>
    <w:rsid w:val="00953E7D"/>
    <w:rsid w:val="00953FA0"/>
    <w:rsid w:val="009540A1"/>
    <w:rsid w:val="00954233"/>
    <w:rsid w:val="0095429D"/>
    <w:rsid w:val="0095452A"/>
    <w:rsid w:val="0095460C"/>
    <w:rsid w:val="00954626"/>
    <w:rsid w:val="00954AC5"/>
    <w:rsid w:val="00954BAD"/>
    <w:rsid w:val="00954C77"/>
    <w:rsid w:val="00954D20"/>
    <w:rsid w:val="00954E91"/>
    <w:rsid w:val="009550C2"/>
    <w:rsid w:val="009550EF"/>
    <w:rsid w:val="0095522A"/>
    <w:rsid w:val="0095533C"/>
    <w:rsid w:val="009555D0"/>
    <w:rsid w:val="009557A8"/>
    <w:rsid w:val="00955DE6"/>
    <w:rsid w:val="00955DF3"/>
    <w:rsid w:val="00955DFE"/>
    <w:rsid w:val="00955F0C"/>
    <w:rsid w:val="0095603D"/>
    <w:rsid w:val="009560F5"/>
    <w:rsid w:val="009566B5"/>
    <w:rsid w:val="00956C7D"/>
    <w:rsid w:val="00956CDB"/>
    <w:rsid w:val="0095705B"/>
    <w:rsid w:val="0095730C"/>
    <w:rsid w:val="009576D0"/>
    <w:rsid w:val="009576DE"/>
    <w:rsid w:val="00957CA4"/>
    <w:rsid w:val="00957D47"/>
    <w:rsid w:val="00957EC5"/>
    <w:rsid w:val="00957F22"/>
    <w:rsid w:val="00957F5C"/>
    <w:rsid w:val="00957FBA"/>
    <w:rsid w:val="00960237"/>
    <w:rsid w:val="0096032B"/>
    <w:rsid w:val="009606AB"/>
    <w:rsid w:val="009609B8"/>
    <w:rsid w:val="00960A1B"/>
    <w:rsid w:val="00960D9E"/>
    <w:rsid w:val="00960DD3"/>
    <w:rsid w:val="00960DF8"/>
    <w:rsid w:val="00960F40"/>
    <w:rsid w:val="0096148D"/>
    <w:rsid w:val="00961CCF"/>
    <w:rsid w:val="00962103"/>
    <w:rsid w:val="00962566"/>
    <w:rsid w:val="00962DEC"/>
    <w:rsid w:val="0096305B"/>
    <w:rsid w:val="009632D5"/>
    <w:rsid w:val="00963321"/>
    <w:rsid w:val="0096349A"/>
    <w:rsid w:val="0096374E"/>
    <w:rsid w:val="0096382B"/>
    <w:rsid w:val="0096384C"/>
    <w:rsid w:val="00963990"/>
    <w:rsid w:val="00963F17"/>
    <w:rsid w:val="00963F3E"/>
    <w:rsid w:val="00963FB5"/>
    <w:rsid w:val="0096427D"/>
    <w:rsid w:val="00964445"/>
    <w:rsid w:val="00964615"/>
    <w:rsid w:val="009646B2"/>
    <w:rsid w:val="009648C7"/>
    <w:rsid w:val="00964F94"/>
    <w:rsid w:val="009655CE"/>
    <w:rsid w:val="00965782"/>
    <w:rsid w:val="00965D54"/>
    <w:rsid w:val="009662CE"/>
    <w:rsid w:val="00966480"/>
    <w:rsid w:val="0096690C"/>
    <w:rsid w:val="00966956"/>
    <w:rsid w:val="00966A9F"/>
    <w:rsid w:val="00966D43"/>
    <w:rsid w:val="0096711A"/>
    <w:rsid w:val="00967304"/>
    <w:rsid w:val="00967551"/>
    <w:rsid w:val="009677A1"/>
    <w:rsid w:val="00967B25"/>
    <w:rsid w:val="00967B59"/>
    <w:rsid w:val="00967DEC"/>
    <w:rsid w:val="00970B2E"/>
    <w:rsid w:val="00970D50"/>
    <w:rsid w:val="00970FEB"/>
    <w:rsid w:val="00970FF7"/>
    <w:rsid w:val="00971040"/>
    <w:rsid w:val="00971110"/>
    <w:rsid w:val="0097136E"/>
    <w:rsid w:val="009713D0"/>
    <w:rsid w:val="009714D3"/>
    <w:rsid w:val="00971927"/>
    <w:rsid w:val="00971BBE"/>
    <w:rsid w:val="00971BC7"/>
    <w:rsid w:val="00971C05"/>
    <w:rsid w:val="00971CAA"/>
    <w:rsid w:val="009721FF"/>
    <w:rsid w:val="009722C9"/>
    <w:rsid w:val="00972338"/>
    <w:rsid w:val="00972611"/>
    <w:rsid w:val="009730C2"/>
    <w:rsid w:val="00973C00"/>
    <w:rsid w:val="00973C70"/>
    <w:rsid w:val="00973D92"/>
    <w:rsid w:val="00973E53"/>
    <w:rsid w:val="00973EB0"/>
    <w:rsid w:val="00974110"/>
    <w:rsid w:val="009741DD"/>
    <w:rsid w:val="009745B2"/>
    <w:rsid w:val="00974628"/>
    <w:rsid w:val="00974907"/>
    <w:rsid w:val="00974AE7"/>
    <w:rsid w:val="0097550F"/>
    <w:rsid w:val="0097594A"/>
    <w:rsid w:val="009759C3"/>
    <w:rsid w:val="00975DB8"/>
    <w:rsid w:val="009764BA"/>
    <w:rsid w:val="0097735E"/>
    <w:rsid w:val="009775CB"/>
    <w:rsid w:val="00977823"/>
    <w:rsid w:val="00977825"/>
    <w:rsid w:val="009778A0"/>
    <w:rsid w:val="009801FA"/>
    <w:rsid w:val="00980286"/>
    <w:rsid w:val="009802B1"/>
    <w:rsid w:val="00980377"/>
    <w:rsid w:val="00980390"/>
    <w:rsid w:val="009803F5"/>
    <w:rsid w:val="0098052C"/>
    <w:rsid w:val="00980790"/>
    <w:rsid w:val="00980E2A"/>
    <w:rsid w:val="00980EC8"/>
    <w:rsid w:val="009813FB"/>
    <w:rsid w:val="009815C2"/>
    <w:rsid w:val="0098278D"/>
    <w:rsid w:val="00982941"/>
    <w:rsid w:val="0098342E"/>
    <w:rsid w:val="0098346C"/>
    <w:rsid w:val="009835FB"/>
    <w:rsid w:val="00983797"/>
    <w:rsid w:val="0098488D"/>
    <w:rsid w:val="00984A8C"/>
    <w:rsid w:val="00984AAD"/>
    <w:rsid w:val="00984B8B"/>
    <w:rsid w:val="00984D74"/>
    <w:rsid w:val="00984DD8"/>
    <w:rsid w:val="009850FE"/>
    <w:rsid w:val="009852F4"/>
    <w:rsid w:val="009859BF"/>
    <w:rsid w:val="009862B5"/>
    <w:rsid w:val="009863ED"/>
    <w:rsid w:val="009864B9"/>
    <w:rsid w:val="00986AC3"/>
    <w:rsid w:val="00987163"/>
    <w:rsid w:val="0098754F"/>
    <w:rsid w:val="00987980"/>
    <w:rsid w:val="00987E89"/>
    <w:rsid w:val="009903A8"/>
    <w:rsid w:val="00990430"/>
    <w:rsid w:val="00990491"/>
    <w:rsid w:val="00990B82"/>
    <w:rsid w:val="00990FD0"/>
    <w:rsid w:val="00991459"/>
    <w:rsid w:val="00991671"/>
    <w:rsid w:val="00991782"/>
    <w:rsid w:val="009917E3"/>
    <w:rsid w:val="009917F1"/>
    <w:rsid w:val="009918DE"/>
    <w:rsid w:val="00991A13"/>
    <w:rsid w:val="00991E2A"/>
    <w:rsid w:val="00992077"/>
    <w:rsid w:val="009920FE"/>
    <w:rsid w:val="009921A2"/>
    <w:rsid w:val="009921AD"/>
    <w:rsid w:val="009921D4"/>
    <w:rsid w:val="00992288"/>
    <w:rsid w:val="009923F0"/>
    <w:rsid w:val="0099244E"/>
    <w:rsid w:val="0099278A"/>
    <w:rsid w:val="00992869"/>
    <w:rsid w:val="00992888"/>
    <w:rsid w:val="009929DE"/>
    <w:rsid w:val="00992DE3"/>
    <w:rsid w:val="00992F03"/>
    <w:rsid w:val="00992F2F"/>
    <w:rsid w:val="00993200"/>
    <w:rsid w:val="00993249"/>
    <w:rsid w:val="009936CD"/>
    <w:rsid w:val="00993B49"/>
    <w:rsid w:val="00993BD3"/>
    <w:rsid w:val="00993C56"/>
    <w:rsid w:val="00993D21"/>
    <w:rsid w:val="009943AE"/>
    <w:rsid w:val="009946ED"/>
    <w:rsid w:val="00994D3E"/>
    <w:rsid w:val="00994DAF"/>
    <w:rsid w:val="009950C0"/>
    <w:rsid w:val="0099554E"/>
    <w:rsid w:val="009955E0"/>
    <w:rsid w:val="00995611"/>
    <w:rsid w:val="009958F6"/>
    <w:rsid w:val="00995A30"/>
    <w:rsid w:val="00995A8E"/>
    <w:rsid w:val="00995B49"/>
    <w:rsid w:val="00995C78"/>
    <w:rsid w:val="00995D52"/>
    <w:rsid w:val="00995D62"/>
    <w:rsid w:val="00996821"/>
    <w:rsid w:val="009969C4"/>
    <w:rsid w:val="009969E4"/>
    <w:rsid w:val="00996C5E"/>
    <w:rsid w:val="009971BA"/>
    <w:rsid w:val="009972EB"/>
    <w:rsid w:val="009977D4"/>
    <w:rsid w:val="00997809"/>
    <w:rsid w:val="009A00EA"/>
    <w:rsid w:val="009A00EF"/>
    <w:rsid w:val="009A02E6"/>
    <w:rsid w:val="009A031D"/>
    <w:rsid w:val="009A0546"/>
    <w:rsid w:val="009A0691"/>
    <w:rsid w:val="009A0805"/>
    <w:rsid w:val="009A08AA"/>
    <w:rsid w:val="009A0AA4"/>
    <w:rsid w:val="009A0EE4"/>
    <w:rsid w:val="009A1202"/>
    <w:rsid w:val="009A16E8"/>
    <w:rsid w:val="009A170E"/>
    <w:rsid w:val="009A174B"/>
    <w:rsid w:val="009A1756"/>
    <w:rsid w:val="009A1BFE"/>
    <w:rsid w:val="009A1C55"/>
    <w:rsid w:val="009A1D3A"/>
    <w:rsid w:val="009A1DE7"/>
    <w:rsid w:val="009A1F5C"/>
    <w:rsid w:val="009A24E6"/>
    <w:rsid w:val="009A24F6"/>
    <w:rsid w:val="009A2528"/>
    <w:rsid w:val="009A295F"/>
    <w:rsid w:val="009A2A6F"/>
    <w:rsid w:val="009A2B47"/>
    <w:rsid w:val="009A2EEB"/>
    <w:rsid w:val="009A2F06"/>
    <w:rsid w:val="009A332F"/>
    <w:rsid w:val="009A384E"/>
    <w:rsid w:val="009A3A57"/>
    <w:rsid w:val="009A3F54"/>
    <w:rsid w:val="009A3FA3"/>
    <w:rsid w:val="009A411D"/>
    <w:rsid w:val="009A4396"/>
    <w:rsid w:val="009A452F"/>
    <w:rsid w:val="009A46B8"/>
    <w:rsid w:val="009A4863"/>
    <w:rsid w:val="009A4BC2"/>
    <w:rsid w:val="009A4C06"/>
    <w:rsid w:val="009A4F9A"/>
    <w:rsid w:val="009A5039"/>
    <w:rsid w:val="009A519E"/>
    <w:rsid w:val="009A51E0"/>
    <w:rsid w:val="009A521D"/>
    <w:rsid w:val="009A5362"/>
    <w:rsid w:val="009A5423"/>
    <w:rsid w:val="009A54E1"/>
    <w:rsid w:val="009A57B5"/>
    <w:rsid w:val="009A5B9A"/>
    <w:rsid w:val="009A5E02"/>
    <w:rsid w:val="009A5E98"/>
    <w:rsid w:val="009A5EFB"/>
    <w:rsid w:val="009A60AE"/>
    <w:rsid w:val="009A616D"/>
    <w:rsid w:val="009A63C7"/>
    <w:rsid w:val="009A64FB"/>
    <w:rsid w:val="009A6712"/>
    <w:rsid w:val="009A68F1"/>
    <w:rsid w:val="009A6A09"/>
    <w:rsid w:val="009A6B39"/>
    <w:rsid w:val="009A6D9B"/>
    <w:rsid w:val="009A6DFF"/>
    <w:rsid w:val="009A705D"/>
    <w:rsid w:val="009A7078"/>
    <w:rsid w:val="009A751C"/>
    <w:rsid w:val="009A778F"/>
    <w:rsid w:val="009A7BB0"/>
    <w:rsid w:val="009A7BFB"/>
    <w:rsid w:val="009B030A"/>
    <w:rsid w:val="009B034A"/>
    <w:rsid w:val="009B0416"/>
    <w:rsid w:val="009B04FF"/>
    <w:rsid w:val="009B0A80"/>
    <w:rsid w:val="009B0BA0"/>
    <w:rsid w:val="009B0D0E"/>
    <w:rsid w:val="009B0D1C"/>
    <w:rsid w:val="009B0E8E"/>
    <w:rsid w:val="009B1752"/>
    <w:rsid w:val="009B17FD"/>
    <w:rsid w:val="009B1D40"/>
    <w:rsid w:val="009B2250"/>
    <w:rsid w:val="009B2453"/>
    <w:rsid w:val="009B25C0"/>
    <w:rsid w:val="009B2649"/>
    <w:rsid w:val="009B27CF"/>
    <w:rsid w:val="009B2818"/>
    <w:rsid w:val="009B2A7E"/>
    <w:rsid w:val="009B2AAF"/>
    <w:rsid w:val="009B2B4B"/>
    <w:rsid w:val="009B2DDF"/>
    <w:rsid w:val="009B2F3B"/>
    <w:rsid w:val="009B3DE1"/>
    <w:rsid w:val="009B450D"/>
    <w:rsid w:val="009B4723"/>
    <w:rsid w:val="009B4B92"/>
    <w:rsid w:val="009B4E85"/>
    <w:rsid w:val="009B5106"/>
    <w:rsid w:val="009B54B4"/>
    <w:rsid w:val="009B5A4D"/>
    <w:rsid w:val="009B5D74"/>
    <w:rsid w:val="009B6B8F"/>
    <w:rsid w:val="009B6D2F"/>
    <w:rsid w:val="009B79FA"/>
    <w:rsid w:val="009B7A35"/>
    <w:rsid w:val="009B7B82"/>
    <w:rsid w:val="009B7DC2"/>
    <w:rsid w:val="009C0170"/>
    <w:rsid w:val="009C06B6"/>
    <w:rsid w:val="009C08EA"/>
    <w:rsid w:val="009C09FD"/>
    <w:rsid w:val="009C0B8F"/>
    <w:rsid w:val="009C0D5C"/>
    <w:rsid w:val="009C0D8C"/>
    <w:rsid w:val="009C1284"/>
    <w:rsid w:val="009C1451"/>
    <w:rsid w:val="009C173C"/>
    <w:rsid w:val="009C1840"/>
    <w:rsid w:val="009C1F4F"/>
    <w:rsid w:val="009C2072"/>
    <w:rsid w:val="009C23D6"/>
    <w:rsid w:val="009C2722"/>
    <w:rsid w:val="009C2729"/>
    <w:rsid w:val="009C2784"/>
    <w:rsid w:val="009C2AEA"/>
    <w:rsid w:val="009C2C3F"/>
    <w:rsid w:val="009C2FDD"/>
    <w:rsid w:val="009C34F9"/>
    <w:rsid w:val="009C35E7"/>
    <w:rsid w:val="009C36E7"/>
    <w:rsid w:val="009C39F3"/>
    <w:rsid w:val="009C3E7C"/>
    <w:rsid w:val="009C3E94"/>
    <w:rsid w:val="009C4BE5"/>
    <w:rsid w:val="009C4ED7"/>
    <w:rsid w:val="009C4F74"/>
    <w:rsid w:val="009C5115"/>
    <w:rsid w:val="009C517E"/>
    <w:rsid w:val="009C52D0"/>
    <w:rsid w:val="009C54E1"/>
    <w:rsid w:val="009C57E9"/>
    <w:rsid w:val="009C5B1C"/>
    <w:rsid w:val="009C5BC1"/>
    <w:rsid w:val="009C6732"/>
    <w:rsid w:val="009C6835"/>
    <w:rsid w:val="009C696A"/>
    <w:rsid w:val="009C6BF5"/>
    <w:rsid w:val="009C6D2E"/>
    <w:rsid w:val="009C715D"/>
    <w:rsid w:val="009C7418"/>
    <w:rsid w:val="009C758B"/>
    <w:rsid w:val="009C76B8"/>
    <w:rsid w:val="009C7E3B"/>
    <w:rsid w:val="009C7E8B"/>
    <w:rsid w:val="009C7EA6"/>
    <w:rsid w:val="009C7F54"/>
    <w:rsid w:val="009C7F9F"/>
    <w:rsid w:val="009D04EE"/>
    <w:rsid w:val="009D0A80"/>
    <w:rsid w:val="009D0AA1"/>
    <w:rsid w:val="009D0AF6"/>
    <w:rsid w:val="009D0BEB"/>
    <w:rsid w:val="009D0E17"/>
    <w:rsid w:val="009D1479"/>
    <w:rsid w:val="009D1518"/>
    <w:rsid w:val="009D15E4"/>
    <w:rsid w:val="009D15E6"/>
    <w:rsid w:val="009D162D"/>
    <w:rsid w:val="009D17A0"/>
    <w:rsid w:val="009D19F1"/>
    <w:rsid w:val="009D2034"/>
    <w:rsid w:val="009D2125"/>
    <w:rsid w:val="009D227E"/>
    <w:rsid w:val="009D23C0"/>
    <w:rsid w:val="009D26A4"/>
    <w:rsid w:val="009D281F"/>
    <w:rsid w:val="009D298A"/>
    <w:rsid w:val="009D29F0"/>
    <w:rsid w:val="009D2B6B"/>
    <w:rsid w:val="009D2BE3"/>
    <w:rsid w:val="009D2EBB"/>
    <w:rsid w:val="009D2FBB"/>
    <w:rsid w:val="009D31E6"/>
    <w:rsid w:val="009D3A39"/>
    <w:rsid w:val="009D3AE1"/>
    <w:rsid w:val="009D45B3"/>
    <w:rsid w:val="009D461A"/>
    <w:rsid w:val="009D4A4F"/>
    <w:rsid w:val="009D514F"/>
    <w:rsid w:val="009D537C"/>
    <w:rsid w:val="009D5497"/>
    <w:rsid w:val="009D56D5"/>
    <w:rsid w:val="009D57B6"/>
    <w:rsid w:val="009D5916"/>
    <w:rsid w:val="009D5D37"/>
    <w:rsid w:val="009D5D5E"/>
    <w:rsid w:val="009D6099"/>
    <w:rsid w:val="009D61D7"/>
    <w:rsid w:val="009D61E5"/>
    <w:rsid w:val="009D657F"/>
    <w:rsid w:val="009D67EA"/>
    <w:rsid w:val="009D6ABF"/>
    <w:rsid w:val="009D6BE5"/>
    <w:rsid w:val="009D6D5A"/>
    <w:rsid w:val="009D6E48"/>
    <w:rsid w:val="009D744D"/>
    <w:rsid w:val="009D74C1"/>
    <w:rsid w:val="009D79DB"/>
    <w:rsid w:val="009D7A84"/>
    <w:rsid w:val="009D7AB4"/>
    <w:rsid w:val="009D7D1E"/>
    <w:rsid w:val="009D7FD1"/>
    <w:rsid w:val="009E02DF"/>
    <w:rsid w:val="009E037F"/>
    <w:rsid w:val="009E07DE"/>
    <w:rsid w:val="009E0887"/>
    <w:rsid w:val="009E0BCD"/>
    <w:rsid w:val="009E0BEF"/>
    <w:rsid w:val="009E0CCE"/>
    <w:rsid w:val="009E0DD7"/>
    <w:rsid w:val="009E0F4D"/>
    <w:rsid w:val="009E0FB4"/>
    <w:rsid w:val="009E0FFB"/>
    <w:rsid w:val="009E1086"/>
    <w:rsid w:val="009E1294"/>
    <w:rsid w:val="009E1436"/>
    <w:rsid w:val="009E189A"/>
    <w:rsid w:val="009E19F8"/>
    <w:rsid w:val="009E1C77"/>
    <w:rsid w:val="009E1F7B"/>
    <w:rsid w:val="009E2DEE"/>
    <w:rsid w:val="009E2F26"/>
    <w:rsid w:val="009E2FE1"/>
    <w:rsid w:val="009E3CE2"/>
    <w:rsid w:val="009E3E58"/>
    <w:rsid w:val="009E3FFF"/>
    <w:rsid w:val="009E45F4"/>
    <w:rsid w:val="009E4622"/>
    <w:rsid w:val="009E48F5"/>
    <w:rsid w:val="009E5044"/>
    <w:rsid w:val="009E5060"/>
    <w:rsid w:val="009E53F2"/>
    <w:rsid w:val="009E5417"/>
    <w:rsid w:val="009E56C1"/>
    <w:rsid w:val="009E596C"/>
    <w:rsid w:val="009E5C82"/>
    <w:rsid w:val="009E5DC3"/>
    <w:rsid w:val="009E5DE0"/>
    <w:rsid w:val="009E5F46"/>
    <w:rsid w:val="009E5FF9"/>
    <w:rsid w:val="009E623E"/>
    <w:rsid w:val="009E67E9"/>
    <w:rsid w:val="009E68A8"/>
    <w:rsid w:val="009E6988"/>
    <w:rsid w:val="009E6ADF"/>
    <w:rsid w:val="009E6C73"/>
    <w:rsid w:val="009E6CC9"/>
    <w:rsid w:val="009E71EE"/>
    <w:rsid w:val="009E743C"/>
    <w:rsid w:val="009E7D27"/>
    <w:rsid w:val="009F0147"/>
    <w:rsid w:val="009F0599"/>
    <w:rsid w:val="009F07E7"/>
    <w:rsid w:val="009F0E30"/>
    <w:rsid w:val="009F0F02"/>
    <w:rsid w:val="009F11C5"/>
    <w:rsid w:val="009F133F"/>
    <w:rsid w:val="009F1C8A"/>
    <w:rsid w:val="009F281C"/>
    <w:rsid w:val="009F2846"/>
    <w:rsid w:val="009F2AFA"/>
    <w:rsid w:val="009F2D02"/>
    <w:rsid w:val="009F3060"/>
    <w:rsid w:val="009F342B"/>
    <w:rsid w:val="009F367A"/>
    <w:rsid w:val="009F37DD"/>
    <w:rsid w:val="009F37F3"/>
    <w:rsid w:val="009F3857"/>
    <w:rsid w:val="009F3DA0"/>
    <w:rsid w:val="009F3E91"/>
    <w:rsid w:val="009F426A"/>
    <w:rsid w:val="009F44EF"/>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BEF"/>
    <w:rsid w:val="009F6BFF"/>
    <w:rsid w:val="009F6C12"/>
    <w:rsid w:val="009F6C6F"/>
    <w:rsid w:val="009F6E91"/>
    <w:rsid w:val="009F6F2D"/>
    <w:rsid w:val="009F7574"/>
    <w:rsid w:val="009F7704"/>
    <w:rsid w:val="009F7E7D"/>
    <w:rsid w:val="00A00108"/>
    <w:rsid w:val="00A0029D"/>
    <w:rsid w:val="00A00472"/>
    <w:rsid w:val="00A006E2"/>
    <w:rsid w:val="00A006EE"/>
    <w:rsid w:val="00A0074F"/>
    <w:rsid w:val="00A01246"/>
    <w:rsid w:val="00A013C1"/>
    <w:rsid w:val="00A0175E"/>
    <w:rsid w:val="00A01B4F"/>
    <w:rsid w:val="00A01BB7"/>
    <w:rsid w:val="00A01BBC"/>
    <w:rsid w:val="00A01C6B"/>
    <w:rsid w:val="00A01CBE"/>
    <w:rsid w:val="00A0234B"/>
    <w:rsid w:val="00A02472"/>
    <w:rsid w:val="00A024CC"/>
    <w:rsid w:val="00A02501"/>
    <w:rsid w:val="00A02786"/>
    <w:rsid w:val="00A02851"/>
    <w:rsid w:val="00A02921"/>
    <w:rsid w:val="00A02CB7"/>
    <w:rsid w:val="00A0335B"/>
    <w:rsid w:val="00A03B79"/>
    <w:rsid w:val="00A03CE8"/>
    <w:rsid w:val="00A03E14"/>
    <w:rsid w:val="00A03F83"/>
    <w:rsid w:val="00A04440"/>
    <w:rsid w:val="00A04751"/>
    <w:rsid w:val="00A0481E"/>
    <w:rsid w:val="00A04F29"/>
    <w:rsid w:val="00A05038"/>
    <w:rsid w:val="00A05084"/>
    <w:rsid w:val="00A054EE"/>
    <w:rsid w:val="00A0578A"/>
    <w:rsid w:val="00A05925"/>
    <w:rsid w:val="00A05AA3"/>
    <w:rsid w:val="00A05D5E"/>
    <w:rsid w:val="00A05DA2"/>
    <w:rsid w:val="00A05F18"/>
    <w:rsid w:val="00A06349"/>
    <w:rsid w:val="00A06389"/>
    <w:rsid w:val="00A063D6"/>
    <w:rsid w:val="00A06AF7"/>
    <w:rsid w:val="00A06C3B"/>
    <w:rsid w:val="00A0795B"/>
    <w:rsid w:val="00A07C3A"/>
    <w:rsid w:val="00A10198"/>
    <w:rsid w:val="00A1019B"/>
    <w:rsid w:val="00A101C2"/>
    <w:rsid w:val="00A10679"/>
    <w:rsid w:val="00A10719"/>
    <w:rsid w:val="00A10993"/>
    <w:rsid w:val="00A109EE"/>
    <w:rsid w:val="00A10B2E"/>
    <w:rsid w:val="00A10BC1"/>
    <w:rsid w:val="00A112E7"/>
    <w:rsid w:val="00A11859"/>
    <w:rsid w:val="00A11F40"/>
    <w:rsid w:val="00A12240"/>
    <w:rsid w:val="00A1224E"/>
    <w:rsid w:val="00A128AA"/>
    <w:rsid w:val="00A12C11"/>
    <w:rsid w:val="00A12C12"/>
    <w:rsid w:val="00A12D6A"/>
    <w:rsid w:val="00A12D7C"/>
    <w:rsid w:val="00A12EA3"/>
    <w:rsid w:val="00A1375D"/>
    <w:rsid w:val="00A13B28"/>
    <w:rsid w:val="00A13C1E"/>
    <w:rsid w:val="00A13D39"/>
    <w:rsid w:val="00A13F73"/>
    <w:rsid w:val="00A13F82"/>
    <w:rsid w:val="00A13FED"/>
    <w:rsid w:val="00A14252"/>
    <w:rsid w:val="00A144D3"/>
    <w:rsid w:val="00A145D5"/>
    <w:rsid w:val="00A148D1"/>
    <w:rsid w:val="00A148FB"/>
    <w:rsid w:val="00A14921"/>
    <w:rsid w:val="00A14FE7"/>
    <w:rsid w:val="00A150D5"/>
    <w:rsid w:val="00A1538D"/>
    <w:rsid w:val="00A1543F"/>
    <w:rsid w:val="00A15572"/>
    <w:rsid w:val="00A1568B"/>
    <w:rsid w:val="00A15C97"/>
    <w:rsid w:val="00A15CBA"/>
    <w:rsid w:val="00A16367"/>
    <w:rsid w:val="00A166D0"/>
    <w:rsid w:val="00A167C2"/>
    <w:rsid w:val="00A16A35"/>
    <w:rsid w:val="00A16F47"/>
    <w:rsid w:val="00A1722D"/>
    <w:rsid w:val="00A1763E"/>
    <w:rsid w:val="00A17AE2"/>
    <w:rsid w:val="00A17B2D"/>
    <w:rsid w:val="00A17C35"/>
    <w:rsid w:val="00A17D80"/>
    <w:rsid w:val="00A17DDB"/>
    <w:rsid w:val="00A17E93"/>
    <w:rsid w:val="00A17FD5"/>
    <w:rsid w:val="00A20378"/>
    <w:rsid w:val="00A209D3"/>
    <w:rsid w:val="00A20C0C"/>
    <w:rsid w:val="00A20E6C"/>
    <w:rsid w:val="00A210ED"/>
    <w:rsid w:val="00A21ABD"/>
    <w:rsid w:val="00A21BFA"/>
    <w:rsid w:val="00A21CE4"/>
    <w:rsid w:val="00A21EE2"/>
    <w:rsid w:val="00A2207C"/>
    <w:rsid w:val="00A22137"/>
    <w:rsid w:val="00A226FF"/>
    <w:rsid w:val="00A2291F"/>
    <w:rsid w:val="00A22E0D"/>
    <w:rsid w:val="00A23648"/>
    <w:rsid w:val="00A23829"/>
    <w:rsid w:val="00A23994"/>
    <w:rsid w:val="00A23B5E"/>
    <w:rsid w:val="00A24233"/>
    <w:rsid w:val="00A24248"/>
    <w:rsid w:val="00A242BB"/>
    <w:rsid w:val="00A246BF"/>
    <w:rsid w:val="00A24A2D"/>
    <w:rsid w:val="00A24CD0"/>
    <w:rsid w:val="00A252E7"/>
    <w:rsid w:val="00A25509"/>
    <w:rsid w:val="00A256CD"/>
    <w:rsid w:val="00A25917"/>
    <w:rsid w:val="00A2593E"/>
    <w:rsid w:val="00A261A7"/>
    <w:rsid w:val="00A2646F"/>
    <w:rsid w:val="00A26B90"/>
    <w:rsid w:val="00A270A3"/>
    <w:rsid w:val="00A27218"/>
    <w:rsid w:val="00A2782B"/>
    <w:rsid w:val="00A27EC6"/>
    <w:rsid w:val="00A27F1E"/>
    <w:rsid w:val="00A30022"/>
    <w:rsid w:val="00A30405"/>
    <w:rsid w:val="00A30473"/>
    <w:rsid w:val="00A304F6"/>
    <w:rsid w:val="00A306EF"/>
    <w:rsid w:val="00A30940"/>
    <w:rsid w:val="00A30B9D"/>
    <w:rsid w:val="00A30C79"/>
    <w:rsid w:val="00A30CD9"/>
    <w:rsid w:val="00A310F8"/>
    <w:rsid w:val="00A31154"/>
    <w:rsid w:val="00A3124A"/>
    <w:rsid w:val="00A3168E"/>
    <w:rsid w:val="00A316C2"/>
    <w:rsid w:val="00A31811"/>
    <w:rsid w:val="00A31CD5"/>
    <w:rsid w:val="00A3225E"/>
    <w:rsid w:val="00A3259F"/>
    <w:rsid w:val="00A32633"/>
    <w:rsid w:val="00A327FE"/>
    <w:rsid w:val="00A32E48"/>
    <w:rsid w:val="00A32E5E"/>
    <w:rsid w:val="00A32EF9"/>
    <w:rsid w:val="00A33C6F"/>
    <w:rsid w:val="00A33D51"/>
    <w:rsid w:val="00A33E1F"/>
    <w:rsid w:val="00A33EAA"/>
    <w:rsid w:val="00A34099"/>
    <w:rsid w:val="00A344C8"/>
    <w:rsid w:val="00A345E7"/>
    <w:rsid w:val="00A34625"/>
    <w:rsid w:val="00A346AD"/>
    <w:rsid w:val="00A3483B"/>
    <w:rsid w:val="00A348E8"/>
    <w:rsid w:val="00A34919"/>
    <w:rsid w:val="00A34AB2"/>
    <w:rsid w:val="00A350AD"/>
    <w:rsid w:val="00A3521D"/>
    <w:rsid w:val="00A35655"/>
    <w:rsid w:val="00A35DA5"/>
    <w:rsid w:val="00A35ED6"/>
    <w:rsid w:val="00A3603E"/>
    <w:rsid w:val="00A3612D"/>
    <w:rsid w:val="00A36335"/>
    <w:rsid w:val="00A36911"/>
    <w:rsid w:val="00A36FC7"/>
    <w:rsid w:val="00A37383"/>
    <w:rsid w:val="00A37463"/>
    <w:rsid w:val="00A3756A"/>
    <w:rsid w:val="00A375E3"/>
    <w:rsid w:val="00A3767E"/>
    <w:rsid w:val="00A37876"/>
    <w:rsid w:val="00A37C77"/>
    <w:rsid w:val="00A37CCC"/>
    <w:rsid w:val="00A37DC7"/>
    <w:rsid w:val="00A40248"/>
    <w:rsid w:val="00A40A91"/>
    <w:rsid w:val="00A40C6F"/>
    <w:rsid w:val="00A40D28"/>
    <w:rsid w:val="00A40EA6"/>
    <w:rsid w:val="00A40F5C"/>
    <w:rsid w:val="00A4185C"/>
    <w:rsid w:val="00A41B59"/>
    <w:rsid w:val="00A41EEF"/>
    <w:rsid w:val="00A4203E"/>
    <w:rsid w:val="00A4252A"/>
    <w:rsid w:val="00A425CB"/>
    <w:rsid w:val="00A4271B"/>
    <w:rsid w:val="00A429A0"/>
    <w:rsid w:val="00A42F83"/>
    <w:rsid w:val="00A43176"/>
    <w:rsid w:val="00A43326"/>
    <w:rsid w:val="00A43637"/>
    <w:rsid w:val="00A43676"/>
    <w:rsid w:val="00A43F6D"/>
    <w:rsid w:val="00A440E3"/>
    <w:rsid w:val="00A442DB"/>
    <w:rsid w:val="00A44F49"/>
    <w:rsid w:val="00A4570B"/>
    <w:rsid w:val="00A459ED"/>
    <w:rsid w:val="00A465D5"/>
    <w:rsid w:val="00A47045"/>
    <w:rsid w:val="00A47257"/>
    <w:rsid w:val="00A4729B"/>
    <w:rsid w:val="00A4778F"/>
    <w:rsid w:val="00A47AEC"/>
    <w:rsid w:val="00A47DEB"/>
    <w:rsid w:val="00A47EDB"/>
    <w:rsid w:val="00A47F2C"/>
    <w:rsid w:val="00A50056"/>
    <w:rsid w:val="00A5053E"/>
    <w:rsid w:val="00A50803"/>
    <w:rsid w:val="00A50D97"/>
    <w:rsid w:val="00A511D6"/>
    <w:rsid w:val="00A512C6"/>
    <w:rsid w:val="00A51313"/>
    <w:rsid w:val="00A51345"/>
    <w:rsid w:val="00A51795"/>
    <w:rsid w:val="00A51870"/>
    <w:rsid w:val="00A518ED"/>
    <w:rsid w:val="00A51CA5"/>
    <w:rsid w:val="00A51DEB"/>
    <w:rsid w:val="00A51F41"/>
    <w:rsid w:val="00A51F64"/>
    <w:rsid w:val="00A5213E"/>
    <w:rsid w:val="00A52270"/>
    <w:rsid w:val="00A526BB"/>
    <w:rsid w:val="00A528FE"/>
    <w:rsid w:val="00A52C16"/>
    <w:rsid w:val="00A52CEF"/>
    <w:rsid w:val="00A52D29"/>
    <w:rsid w:val="00A530C9"/>
    <w:rsid w:val="00A53478"/>
    <w:rsid w:val="00A537B8"/>
    <w:rsid w:val="00A537CA"/>
    <w:rsid w:val="00A53809"/>
    <w:rsid w:val="00A53C56"/>
    <w:rsid w:val="00A53D59"/>
    <w:rsid w:val="00A53E21"/>
    <w:rsid w:val="00A53EB8"/>
    <w:rsid w:val="00A541ED"/>
    <w:rsid w:val="00A544A5"/>
    <w:rsid w:val="00A5455B"/>
    <w:rsid w:val="00A54816"/>
    <w:rsid w:val="00A54971"/>
    <w:rsid w:val="00A54BE9"/>
    <w:rsid w:val="00A54E31"/>
    <w:rsid w:val="00A55331"/>
    <w:rsid w:val="00A5553C"/>
    <w:rsid w:val="00A5582C"/>
    <w:rsid w:val="00A55B82"/>
    <w:rsid w:val="00A56042"/>
    <w:rsid w:val="00A5604E"/>
    <w:rsid w:val="00A56222"/>
    <w:rsid w:val="00A56E0B"/>
    <w:rsid w:val="00A56E32"/>
    <w:rsid w:val="00A56F6A"/>
    <w:rsid w:val="00A57005"/>
    <w:rsid w:val="00A575B8"/>
    <w:rsid w:val="00A57746"/>
    <w:rsid w:val="00A57A6D"/>
    <w:rsid w:val="00A57A97"/>
    <w:rsid w:val="00A57D2D"/>
    <w:rsid w:val="00A6006A"/>
    <w:rsid w:val="00A6014E"/>
    <w:rsid w:val="00A60374"/>
    <w:rsid w:val="00A607AF"/>
    <w:rsid w:val="00A60EC5"/>
    <w:rsid w:val="00A60EED"/>
    <w:rsid w:val="00A60FA4"/>
    <w:rsid w:val="00A6171A"/>
    <w:rsid w:val="00A61798"/>
    <w:rsid w:val="00A6194C"/>
    <w:rsid w:val="00A61A8E"/>
    <w:rsid w:val="00A61DB3"/>
    <w:rsid w:val="00A62020"/>
    <w:rsid w:val="00A6242A"/>
    <w:rsid w:val="00A627DD"/>
    <w:rsid w:val="00A628D7"/>
    <w:rsid w:val="00A629DA"/>
    <w:rsid w:val="00A62B98"/>
    <w:rsid w:val="00A62BFA"/>
    <w:rsid w:val="00A63155"/>
    <w:rsid w:val="00A63AA4"/>
    <w:rsid w:val="00A63B13"/>
    <w:rsid w:val="00A63D49"/>
    <w:rsid w:val="00A648AE"/>
    <w:rsid w:val="00A64BC5"/>
    <w:rsid w:val="00A64C53"/>
    <w:rsid w:val="00A64D66"/>
    <w:rsid w:val="00A64D6A"/>
    <w:rsid w:val="00A65115"/>
    <w:rsid w:val="00A65203"/>
    <w:rsid w:val="00A65267"/>
    <w:rsid w:val="00A65429"/>
    <w:rsid w:val="00A65511"/>
    <w:rsid w:val="00A657AB"/>
    <w:rsid w:val="00A658C7"/>
    <w:rsid w:val="00A65C82"/>
    <w:rsid w:val="00A65CF2"/>
    <w:rsid w:val="00A65FB1"/>
    <w:rsid w:val="00A66337"/>
    <w:rsid w:val="00A66855"/>
    <w:rsid w:val="00A66AB4"/>
    <w:rsid w:val="00A66C91"/>
    <w:rsid w:val="00A66D7A"/>
    <w:rsid w:val="00A6729D"/>
    <w:rsid w:val="00A677B5"/>
    <w:rsid w:val="00A6790F"/>
    <w:rsid w:val="00A67912"/>
    <w:rsid w:val="00A67DAC"/>
    <w:rsid w:val="00A67F65"/>
    <w:rsid w:val="00A701FD"/>
    <w:rsid w:val="00A70506"/>
    <w:rsid w:val="00A7082C"/>
    <w:rsid w:val="00A70975"/>
    <w:rsid w:val="00A709B5"/>
    <w:rsid w:val="00A70A5B"/>
    <w:rsid w:val="00A70BDE"/>
    <w:rsid w:val="00A70E8D"/>
    <w:rsid w:val="00A70EC1"/>
    <w:rsid w:val="00A70F52"/>
    <w:rsid w:val="00A710F7"/>
    <w:rsid w:val="00A7121B"/>
    <w:rsid w:val="00A7153C"/>
    <w:rsid w:val="00A715C6"/>
    <w:rsid w:val="00A715FD"/>
    <w:rsid w:val="00A71A9A"/>
    <w:rsid w:val="00A71B30"/>
    <w:rsid w:val="00A71C94"/>
    <w:rsid w:val="00A71CEF"/>
    <w:rsid w:val="00A71DD1"/>
    <w:rsid w:val="00A71E20"/>
    <w:rsid w:val="00A722E6"/>
    <w:rsid w:val="00A72607"/>
    <w:rsid w:val="00A7266F"/>
    <w:rsid w:val="00A72842"/>
    <w:rsid w:val="00A72BEA"/>
    <w:rsid w:val="00A72C11"/>
    <w:rsid w:val="00A72E7A"/>
    <w:rsid w:val="00A73059"/>
    <w:rsid w:val="00A730AB"/>
    <w:rsid w:val="00A73697"/>
    <w:rsid w:val="00A73A59"/>
    <w:rsid w:val="00A73D44"/>
    <w:rsid w:val="00A7402E"/>
    <w:rsid w:val="00A741C8"/>
    <w:rsid w:val="00A748C8"/>
    <w:rsid w:val="00A749D9"/>
    <w:rsid w:val="00A74A9A"/>
    <w:rsid w:val="00A74C38"/>
    <w:rsid w:val="00A74DC7"/>
    <w:rsid w:val="00A7562A"/>
    <w:rsid w:val="00A75945"/>
    <w:rsid w:val="00A75A39"/>
    <w:rsid w:val="00A75B68"/>
    <w:rsid w:val="00A75E31"/>
    <w:rsid w:val="00A75E76"/>
    <w:rsid w:val="00A760A1"/>
    <w:rsid w:val="00A76837"/>
    <w:rsid w:val="00A76A08"/>
    <w:rsid w:val="00A76A40"/>
    <w:rsid w:val="00A76B2A"/>
    <w:rsid w:val="00A76D07"/>
    <w:rsid w:val="00A77030"/>
    <w:rsid w:val="00A7738A"/>
    <w:rsid w:val="00A7790D"/>
    <w:rsid w:val="00A77B57"/>
    <w:rsid w:val="00A77BFB"/>
    <w:rsid w:val="00A800AE"/>
    <w:rsid w:val="00A800B3"/>
    <w:rsid w:val="00A80333"/>
    <w:rsid w:val="00A80671"/>
    <w:rsid w:val="00A80877"/>
    <w:rsid w:val="00A80A0E"/>
    <w:rsid w:val="00A80A86"/>
    <w:rsid w:val="00A810F9"/>
    <w:rsid w:val="00A8111C"/>
    <w:rsid w:val="00A8170A"/>
    <w:rsid w:val="00A819F1"/>
    <w:rsid w:val="00A81A5C"/>
    <w:rsid w:val="00A81DD7"/>
    <w:rsid w:val="00A82773"/>
    <w:rsid w:val="00A8277D"/>
    <w:rsid w:val="00A82A12"/>
    <w:rsid w:val="00A82ADE"/>
    <w:rsid w:val="00A831AA"/>
    <w:rsid w:val="00A83267"/>
    <w:rsid w:val="00A83532"/>
    <w:rsid w:val="00A8368E"/>
    <w:rsid w:val="00A83BFC"/>
    <w:rsid w:val="00A83DBF"/>
    <w:rsid w:val="00A83DD5"/>
    <w:rsid w:val="00A83E7C"/>
    <w:rsid w:val="00A841A8"/>
    <w:rsid w:val="00A8425B"/>
    <w:rsid w:val="00A847F1"/>
    <w:rsid w:val="00A84939"/>
    <w:rsid w:val="00A84B82"/>
    <w:rsid w:val="00A84C8A"/>
    <w:rsid w:val="00A84D1E"/>
    <w:rsid w:val="00A84DFF"/>
    <w:rsid w:val="00A85234"/>
    <w:rsid w:val="00A853B5"/>
    <w:rsid w:val="00A855A2"/>
    <w:rsid w:val="00A855DB"/>
    <w:rsid w:val="00A85734"/>
    <w:rsid w:val="00A85755"/>
    <w:rsid w:val="00A858ED"/>
    <w:rsid w:val="00A85A20"/>
    <w:rsid w:val="00A85D90"/>
    <w:rsid w:val="00A85E89"/>
    <w:rsid w:val="00A86B33"/>
    <w:rsid w:val="00A86BC6"/>
    <w:rsid w:val="00A86FFB"/>
    <w:rsid w:val="00A87155"/>
    <w:rsid w:val="00A87208"/>
    <w:rsid w:val="00A87305"/>
    <w:rsid w:val="00A87724"/>
    <w:rsid w:val="00A87820"/>
    <w:rsid w:val="00A8788D"/>
    <w:rsid w:val="00A878A4"/>
    <w:rsid w:val="00A879D6"/>
    <w:rsid w:val="00A87C29"/>
    <w:rsid w:val="00A87F41"/>
    <w:rsid w:val="00A90027"/>
    <w:rsid w:val="00A903DE"/>
    <w:rsid w:val="00A90584"/>
    <w:rsid w:val="00A9089B"/>
    <w:rsid w:val="00A90C62"/>
    <w:rsid w:val="00A90F31"/>
    <w:rsid w:val="00A912DD"/>
    <w:rsid w:val="00A915D8"/>
    <w:rsid w:val="00A91839"/>
    <w:rsid w:val="00A9190B"/>
    <w:rsid w:val="00A91A56"/>
    <w:rsid w:val="00A91E08"/>
    <w:rsid w:val="00A920E6"/>
    <w:rsid w:val="00A921E4"/>
    <w:rsid w:val="00A92513"/>
    <w:rsid w:val="00A926F8"/>
    <w:rsid w:val="00A928DB"/>
    <w:rsid w:val="00A9315B"/>
    <w:rsid w:val="00A931F2"/>
    <w:rsid w:val="00A93463"/>
    <w:rsid w:val="00A9347B"/>
    <w:rsid w:val="00A93553"/>
    <w:rsid w:val="00A935C3"/>
    <w:rsid w:val="00A938F3"/>
    <w:rsid w:val="00A93A8B"/>
    <w:rsid w:val="00A93DE5"/>
    <w:rsid w:val="00A93DE8"/>
    <w:rsid w:val="00A93F76"/>
    <w:rsid w:val="00A94491"/>
    <w:rsid w:val="00A9480B"/>
    <w:rsid w:val="00A94810"/>
    <w:rsid w:val="00A94FCE"/>
    <w:rsid w:val="00A951C6"/>
    <w:rsid w:val="00A95BEC"/>
    <w:rsid w:val="00A961BB"/>
    <w:rsid w:val="00A96325"/>
    <w:rsid w:val="00A96588"/>
    <w:rsid w:val="00A9681E"/>
    <w:rsid w:val="00A96A52"/>
    <w:rsid w:val="00A96A66"/>
    <w:rsid w:val="00A96E08"/>
    <w:rsid w:val="00A96EA8"/>
    <w:rsid w:val="00A97D65"/>
    <w:rsid w:val="00A97F1F"/>
    <w:rsid w:val="00AA02FD"/>
    <w:rsid w:val="00AA0584"/>
    <w:rsid w:val="00AA069E"/>
    <w:rsid w:val="00AA0B1F"/>
    <w:rsid w:val="00AA0C0C"/>
    <w:rsid w:val="00AA1080"/>
    <w:rsid w:val="00AA1221"/>
    <w:rsid w:val="00AA1378"/>
    <w:rsid w:val="00AA1EC0"/>
    <w:rsid w:val="00AA23FC"/>
    <w:rsid w:val="00AA2521"/>
    <w:rsid w:val="00AA2B29"/>
    <w:rsid w:val="00AA2F18"/>
    <w:rsid w:val="00AA314E"/>
    <w:rsid w:val="00AA32F6"/>
    <w:rsid w:val="00AA3341"/>
    <w:rsid w:val="00AA33A4"/>
    <w:rsid w:val="00AA346B"/>
    <w:rsid w:val="00AA3476"/>
    <w:rsid w:val="00AA3937"/>
    <w:rsid w:val="00AA3B2C"/>
    <w:rsid w:val="00AA3C7A"/>
    <w:rsid w:val="00AA3CBE"/>
    <w:rsid w:val="00AA4246"/>
    <w:rsid w:val="00AA4607"/>
    <w:rsid w:val="00AA4659"/>
    <w:rsid w:val="00AA47E8"/>
    <w:rsid w:val="00AA48A3"/>
    <w:rsid w:val="00AA4924"/>
    <w:rsid w:val="00AA4E2D"/>
    <w:rsid w:val="00AA510B"/>
    <w:rsid w:val="00AA512E"/>
    <w:rsid w:val="00AA51BB"/>
    <w:rsid w:val="00AA52B0"/>
    <w:rsid w:val="00AA55AC"/>
    <w:rsid w:val="00AA55DC"/>
    <w:rsid w:val="00AA5A0A"/>
    <w:rsid w:val="00AA5F33"/>
    <w:rsid w:val="00AA6414"/>
    <w:rsid w:val="00AA6670"/>
    <w:rsid w:val="00AA66CE"/>
    <w:rsid w:val="00AA68D6"/>
    <w:rsid w:val="00AA69F5"/>
    <w:rsid w:val="00AA6D5D"/>
    <w:rsid w:val="00AA6F5D"/>
    <w:rsid w:val="00AA754B"/>
    <w:rsid w:val="00AA7589"/>
    <w:rsid w:val="00AA77C3"/>
    <w:rsid w:val="00AA7915"/>
    <w:rsid w:val="00AA7C2F"/>
    <w:rsid w:val="00AA7D15"/>
    <w:rsid w:val="00AA7E42"/>
    <w:rsid w:val="00AB02C8"/>
    <w:rsid w:val="00AB097D"/>
    <w:rsid w:val="00AB0B87"/>
    <w:rsid w:val="00AB10CD"/>
    <w:rsid w:val="00AB1244"/>
    <w:rsid w:val="00AB1504"/>
    <w:rsid w:val="00AB1759"/>
    <w:rsid w:val="00AB1789"/>
    <w:rsid w:val="00AB1F80"/>
    <w:rsid w:val="00AB2119"/>
    <w:rsid w:val="00AB2300"/>
    <w:rsid w:val="00AB237C"/>
    <w:rsid w:val="00AB269D"/>
    <w:rsid w:val="00AB274E"/>
    <w:rsid w:val="00AB292A"/>
    <w:rsid w:val="00AB2CF5"/>
    <w:rsid w:val="00AB2D16"/>
    <w:rsid w:val="00AB2E72"/>
    <w:rsid w:val="00AB2F00"/>
    <w:rsid w:val="00AB301B"/>
    <w:rsid w:val="00AB308B"/>
    <w:rsid w:val="00AB3408"/>
    <w:rsid w:val="00AB389E"/>
    <w:rsid w:val="00AB3D88"/>
    <w:rsid w:val="00AB42B0"/>
    <w:rsid w:val="00AB4305"/>
    <w:rsid w:val="00AB4517"/>
    <w:rsid w:val="00AB47F0"/>
    <w:rsid w:val="00AB4952"/>
    <w:rsid w:val="00AB4C7F"/>
    <w:rsid w:val="00AB4FE3"/>
    <w:rsid w:val="00AB504C"/>
    <w:rsid w:val="00AB51FA"/>
    <w:rsid w:val="00AB5375"/>
    <w:rsid w:val="00AB5404"/>
    <w:rsid w:val="00AB5747"/>
    <w:rsid w:val="00AB57C5"/>
    <w:rsid w:val="00AB5B35"/>
    <w:rsid w:val="00AB5C7D"/>
    <w:rsid w:val="00AB5CE5"/>
    <w:rsid w:val="00AB61F1"/>
    <w:rsid w:val="00AB629C"/>
    <w:rsid w:val="00AB6589"/>
    <w:rsid w:val="00AB67B5"/>
    <w:rsid w:val="00AB67F3"/>
    <w:rsid w:val="00AB6D48"/>
    <w:rsid w:val="00AB6FD6"/>
    <w:rsid w:val="00AB7CED"/>
    <w:rsid w:val="00AB7E0F"/>
    <w:rsid w:val="00AC0419"/>
    <w:rsid w:val="00AC0763"/>
    <w:rsid w:val="00AC0967"/>
    <w:rsid w:val="00AC09E8"/>
    <w:rsid w:val="00AC0AEA"/>
    <w:rsid w:val="00AC0D90"/>
    <w:rsid w:val="00AC1455"/>
    <w:rsid w:val="00AC18E4"/>
    <w:rsid w:val="00AC18E9"/>
    <w:rsid w:val="00AC1984"/>
    <w:rsid w:val="00AC19BD"/>
    <w:rsid w:val="00AC1CC1"/>
    <w:rsid w:val="00AC208C"/>
    <w:rsid w:val="00AC20DA"/>
    <w:rsid w:val="00AC22D2"/>
    <w:rsid w:val="00AC25C9"/>
    <w:rsid w:val="00AC2652"/>
    <w:rsid w:val="00AC28B7"/>
    <w:rsid w:val="00AC2926"/>
    <w:rsid w:val="00AC2B5B"/>
    <w:rsid w:val="00AC34A6"/>
    <w:rsid w:val="00AC3903"/>
    <w:rsid w:val="00AC4063"/>
    <w:rsid w:val="00AC40EE"/>
    <w:rsid w:val="00AC4106"/>
    <w:rsid w:val="00AC4234"/>
    <w:rsid w:val="00AC4632"/>
    <w:rsid w:val="00AC4D26"/>
    <w:rsid w:val="00AC4F73"/>
    <w:rsid w:val="00AC51A3"/>
    <w:rsid w:val="00AC533B"/>
    <w:rsid w:val="00AC5929"/>
    <w:rsid w:val="00AC5B45"/>
    <w:rsid w:val="00AC6145"/>
    <w:rsid w:val="00AC650B"/>
    <w:rsid w:val="00AC6598"/>
    <w:rsid w:val="00AC6829"/>
    <w:rsid w:val="00AC6890"/>
    <w:rsid w:val="00AC68D8"/>
    <w:rsid w:val="00AC699A"/>
    <w:rsid w:val="00AC6B74"/>
    <w:rsid w:val="00AC6C6D"/>
    <w:rsid w:val="00AC6DC2"/>
    <w:rsid w:val="00AC6EAC"/>
    <w:rsid w:val="00AC704A"/>
    <w:rsid w:val="00AC73C4"/>
    <w:rsid w:val="00AC74C8"/>
    <w:rsid w:val="00AC77AC"/>
    <w:rsid w:val="00AC7D8E"/>
    <w:rsid w:val="00AD009D"/>
    <w:rsid w:val="00AD01B0"/>
    <w:rsid w:val="00AD021A"/>
    <w:rsid w:val="00AD034D"/>
    <w:rsid w:val="00AD040A"/>
    <w:rsid w:val="00AD04EC"/>
    <w:rsid w:val="00AD0684"/>
    <w:rsid w:val="00AD06CA"/>
    <w:rsid w:val="00AD0779"/>
    <w:rsid w:val="00AD08EF"/>
    <w:rsid w:val="00AD0FA5"/>
    <w:rsid w:val="00AD1071"/>
    <w:rsid w:val="00AD1B65"/>
    <w:rsid w:val="00AD1BF3"/>
    <w:rsid w:val="00AD1E48"/>
    <w:rsid w:val="00AD2171"/>
    <w:rsid w:val="00AD22EA"/>
    <w:rsid w:val="00AD241C"/>
    <w:rsid w:val="00AD2E20"/>
    <w:rsid w:val="00AD3032"/>
    <w:rsid w:val="00AD3062"/>
    <w:rsid w:val="00AD3099"/>
    <w:rsid w:val="00AD312C"/>
    <w:rsid w:val="00AD3154"/>
    <w:rsid w:val="00AD32CE"/>
    <w:rsid w:val="00AD32DF"/>
    <w:rsid w:val="00AD334F"/>
    <w:rsid w:val="00AD38A1"/>
    <w:rsid w:val="00AD39E0"/>
    <w:rsid w:val="00AD3D3D"/>
    <w:rsid w:val="00AD405F"/>
    <w:rsid w:val="00AD40C2"/>
    <w:rsid w:val="00AD43BB"/>
    <w:rsid w:val="00AD4487"/>
    <w:rsid w:val="00AD4B4D"/>
    <w:rsid w:val="00AD4CD7"/>
    <w:rsid w:val="00AD502A"/>
    <w:rsid w:val="00AD5610"/>
    <w:rsid w:val="00AD56C8"/>
    <w:rsid w:val="00AD570D"/>
    <w:rsid w:val="00AD5D9A"/>
    <w:rsid w:val="00AD5DF2"/>
    <w:rsid w:val="00AD5ED0"/>
    <w:rsid w:val="00AD63AD"/>
    <w:rsid w:val="00AD63F8"/>
    <w:rsid w:val="00AD67A3"/>
    <w:rsid w:val="00AD67D1"/>
    <w:rsid w:val="00AD6CC5"/>
    <w:rsid w:val="00AD6D97"/>
    <w:rsid w:val="00AD6F2C"/>
    <w:rsid w:val="00AD6F64"/>
    <w:rsid w:val="00AD74DE"/>
    <w:rsid w:val="00AD767D"/>
    <w:rsid w:val="00AD79C8"/>
    <w:rsid w:val="00AE024C"/>
    <w:rsid w:val="00AE0719"/>
    <w:rsid w:val="00AE084B"/>
    <w:rsid w:val="00AE0CED"/>
    <w:rsid w:val="00AE0D4F"/>
    <w:rsid w:val="00AE0FEB"/>
    <w:rsid w:val="00AE11C2"/>
    <w:rsid w:val="00AE1545"/>
    <w:rsid w:val="00AE15DC"/>
    <w:rsid w:val="00AE1751"/>
    <w:rsid w:val="00AE1B40"/>
    <w:rsid w:val="00AE200E"/>
    <w:rsid w:val="00AE2093"/>
    <w:rsid w:val="00AE20EA"/>
    <w:rsid w:val="00AE2191"/>
    <w:rsid w:val="00AE224C"/>
    <w:rsid w:val="00AE2554"/>
    <w:rsid w:val="00AE291C"/>
    <w:rsid w:val="00AE2AC4"/>
    <w:rsid w:val="00AE2CF8"/>
    <w:rsid w:val="00AE32E1"/>
    <w:rsid w:val="00AE32EB"/>
    <w:rsid w:val="00AE36CB"/>
    <w:rsid w:val="00AE3803"/>
    <w:rsid w:val="00AE3813"/>
    <w:rsid w:val="00AE3814"/>
    <w:rsid w:val="00AE38C8"/>
    <w:rsid w:val="00AE3AB0"/>
    <w:rsid w:val="00AE3C16"/>
    <w:rsid w:val="00AE4511"/>
    <w:rsid w:val="00AE46DB"/>
    <w:rsid w:val="00AE4840"/>
    <w:rsid w:val="00AE5167"/>
    <w:rsid w:val="00AE5283"/>
    <w:rsid w:val="00AE542C"/>
    <w:rsid w:val="00AE561E"/>
    <w:rsid w:val="00AE5B7E"/>
    <w:rsid w:val="00AE5D98"/>
    <w:rsid w:val="00AE5E12"/>
    <w:rsid w:val="00AE5E2B"/>
    <w:rsid w:val="00AE5EA0"/>
    <w:rsid w:val="00AE621A"/>
    <w:rsid w:val="00AE69C5"/>
    <w:rsid w:val="00AE6EB1"/>
    <w:rsid w:val="00AE6F8E"/>
    <w:rsid w:val="00AE7498"/>
    <w:rsid w:val="00AE76BD"/>
    <w:rsid w:val="00AE775C"/>
    <w:rsid w:val="00AE794E"/>
    <w:rsid w:val="00AE7B87"/>
    <w:rsid w:val="00AF03B3"/>
    <w:rsid w:val="00AF04F5"/>
    <w:rsid w:val="00AF078B"/>
    <w:rsid w:val="00AF09FB"/>
    <w:rsid w:val="00AF0C2D"/>
    <w:rsid w:val="00AF0C3E"/>
    <w:rsid w:val="00AF1173"/>
    <w:rsid w:val="00AF1285"/>
    <w:rsid w:val="00AF14A8"/>
    <w:rsid w:val="00AF1564"/>
    <w:rsid w:val="00AF1B5F"/>
    <w:rsid w:val="00AF21C3"/>
    <w:rsid w:val="00AF2256"/>
    <w:rsid w:val="00AF2287"/>
    <w:rsid w:val="00AF26D9"/>
    <w:rsid w:val="00AF2712"/>
    <w:rsid w:val="00AF2AE8"/>
    <w:rsid w:val="00AF2CC9"/>
    <w:rsid w:val="00AF2F9D"/>
    <w:rsid w:val="00AF3149"/>
    <w:rsid w:val="00AF3529"/>
    <w:rsid w:val="00AF390A"/>
    <w:rsid w:val="00AF392C"/>
    <w:rsid w:val="00AF3B58"/>
    <w:rsid w:val="00AF3E49"/>
    <w:rsid w:val="00AF424F"/>
    <w:rsid w:val="00AF43C6"/>
    <w:rsid w:val="00AF499E"/>
    <w:rsid w:val="00AF55AA"/>
    <w:rsid w:val="00AF56AE"/>
    <w:rsid w:val="00AF56DF"/>
    <w:rsid w:val="00AF5852"/>
    <w:rsid w:val="00AF5B3E"/>
    <w:rsid w:val="00AF5E54"/>
    <w:rsid w:val="00AF5FD0"/>
    <w:rsid w:val="00AF6623"/>
    <w:rsid w:val="00AF6A29"/>
    <w:rsid w:val="00AF6C6E"/>
    <w:rsid w:val="00AF6E5F"/>
    <w:rsid w:val="00AF6F3F"/>
    <w:rsid w:val="00AF70CF"/>
    <w:rsid w:val="00AF7725"/>
    <w:rsid w:val="00AF7A8B"/>
    <w:rsid w:val="00AF7AEF"/>
    <w:rsid w:val="00B0014C"/>
    <w:rsid w:val="00B003B5"/>
    <w:rsid w:val="00B006EA"/>
    <w:rsid w:val="00B00817"/>
    <w:rsid w:val="00B00992"/>
    <w:rsid w:val="00B00CF1"/>
    <w:rsid w:val="00B00DA1"/>
    <w:rsid w:val="00B00DA4"/>
    <w:rsid w:val="00B00DC4"/>
    <w:rsid w:val="00B0124C"/>
    <w:rsid w:val="00B01375"/>
    <w:rsid w:val="00B01420"/>
    <w:rsid w:val="00B016D4"/>
    <w:rsid w:val="00B018AB"/>
    <w:rsid w:val="00B01A0C"/>
    <w:rsid w:val="00B01D2A"/>
    <w:rsid w:val="00B01FC6"/>
    <w:rsid w:val="00B02031"/>
    <w:rsid w:val="00B026F6"/>
    <w:rsid w:val="00B02A9E"/>
    <w:rsid w:val="00B02E93"/>
    <w:rsid w:val="00B02F28"/>
    <w:rsid w:val="00B033E0"/>
    <w:rsid w:val="00B03510"/>
    <w:rsid w:val="00B03634"/>
    <w:rsid w:val="00B03804"/>
    <w:rsid w:val="00B0395A"/>
    <w:rsid w:val="00B045D9"/>
    <w:rsid w:val="00B045ED"/>
    <w:rsid w:val="00B04873"/>
    <w:rsid w:val="00B04A0F"/>
    <w:rsid w:val="00B04AE7"/>
    <w:rsid w:val="00B04EEB"/>
    <w:rsid w:val="00B04F2C"/>
    <w:rsid w:val="00B053A9"/>
    <w:rsid w:val="00B05AC4"/>
    <w:rsid w:val="00B05CF8"/>
    <w:rsid w:val="00B05EA9"/>
    <w:rsid w:val="00B05FC1"/>
    <w:rsid w:val="00B06024"/>
    <w:rsid w:val="00B0603D"/>
    <w:rsid w:val="00B06108"/>
    <w:rsid w:val="00B06342"/>
    <w:rsid w:val="00B063E9"/>
    <w:rsid w:val="00B066FE"/>
    <w:rsid w:val="00B067B6"/>
    <w:rsid w:val="00B068A9"/>
    <w:rsid w:val="00B069EB"/>
    <w:rsid w:val="00B06D78"/>
    <w:rsid w:val="00B074B7"/>
    <w:rsid w:val="00B07A9B"/>
    <w:rsid w:val="00B07C0E"/>
    <w:rsid w:val="00B100A6"/>
    <w:rsid w:val="00B10273"/>
    <w:rsid w:val="00B10371"/>
    <w:rsid w:val="00B10437"/>
    <w:rsid w:val="00B10857"/>
    <w:rsid w:val="00B114AA"/>
    <w:rsid w:val="00B11588"/>
    <w:rsid w:val="00B11930"/>
    <w:rsid w:val="00B11AF5"/>
    <w:rsid w:val="00B11C47"/>
    <w:rsid w:val="00B12253"/>
    <w:rsid w:val="00B1237E"/>
    <w:rsid w:val="00B12446"/>
    <w:rsid w:val="00B12763"/>
    <w:rsid w:val="00B12A63"/>
    <w:rsid w:val="00B12CB5"/>
    <w:rsid w:val="00B12EAC"/>
    <w:rsid w:val="00B13257"/>
    <w:rsid w:val="00B1339B"/>
    <w:rsid w:val="00B1351D"/>
    <w:rsid w:val="00B13523"/>
    <w:rsid w:val="00B141A6"/>
    <w:rsid w:val="00B1420F"/>
    <w:rsid w:val="00B14339"/>
    <w:rsid w:val="00B145A9"/>
    <w:rsid w:val="00B1466B"/>
    <w:rsid w:val="00B146E7"/>
    <w:rsid w:val="00B14827"/>
    <w:rsid w:val="00B14964"/>
    <w:rsid w:val="00B14EC4"/>
    <w:rsid w:val="00B14FB8"/>
    <w:rsid w:val="00B150F3"/>
    <w:rsid w:val="00B150F7"/>
    <w:rsid w:val="00B153D5"/>
    <w:rsid w:val="00B1542F"/>
    <w:rsid w:val="00B15BB8"/>
    <w:rsid w:val="00B15BCD"/>
    <w:rsid w:val="00B15BD5"/>
    <w:rsid w:val="00B15D4C"/>
    <w:rsid w:val="00B15ECA"/>
    <w:rsid w:val="00B1650A"/>
    <w:rsid w:val="00B165F4"/>
    <w:rsid w:val="00B1685E"/>
    <w:rsid w:val="00B16B51"/>
    <w:rsid w:val="00B16CFF"/>
    <w:rsid w:val="00B1700E"/>
    <w:rsid w:val="00B17A6F"/>
    <w:rsid w:val="00B17A77"/>
    <w:rsid w:val="00B2037C"/>
    <w:rsid w:val="00B20636"/>
    <w:rsid w:val="00B206CE"/>
    <w:rsid w:val="00B206EB"/>
    <w:rsid w:val="00B206F7"/>
    <w:rsid w:val="00B207CE"/>
    <w:rsid w:val="00B207EC"/>
    <w:rsid w:val="00B208ED"/>
    <w:rsid w:val="00B20C4B"/>
    <w:rsid w:val="00B21022"/>
    <w:rsid w:val="00B211C4"/>
    <w:rsid w:val="00B21203"/>
    <w:rsid w:val="00B214B2"/>
    <w:rsid w:val="00B215AA"/>
    <w:rsid w:val="00B215BC"/>
    <w:rsid w:val="00B21E8D"/>
    <w:rsid w:val="00B2289F"/>
    <w:rsid w:val="00B22A8F"/>
    <w:rsid w:val="00B22E8F"/>
    <w:rsid w:val="00B22F40"/>
    <w:rsid w:val="00B22FBB"/>
    <w:rsid w:val="00B2303D"/>
    <w:rsid w:val="00B23200"/>
    <w:rsid w:val="00B2379C"/>
    <w:rsid w:val="00B23892"/>
    <w:rsid w:val="00B23AE5"/>
    <w:rsid w:val="00B23D2B"/>
    <w:rsid w:val="00B23D6C"/>
    <w:rsid w:val="00B23DE6"/>
    <w:rsid w:val="00B24B35"/>
    <w:rsid w:val="00B24B59"/>
    <w:rsid w:val="00B24E41"/>
    <w:rsid w:val="00B24E91"/>
    <w:rsid w:val="00B25027"/>
    <w:rsid w:val="00B2582C"/>
    <w:rsid w:val="00B25907"/>
    <w:rsid w:val="00B25B36"/>
    <w:rsid w:val="00B264BA"/>
    <w:rsid w:val="00B26741"/>
    <w:rsid w:val="00B267C6"/>
    <w:rsid w:val="00B26CAA"/>
    <w:rsid w:val="00B26F46"/>
    <w:rsid w:val="00B271B9"/>
    <w:rsid w:val="00B27380"/>
    <w:rsid w:val="00B275DE"/>
    <w:rsid w:val="00B27710"/>
    <w:rsid w:val="00B2772A"/>
    <w:rsid w:val="00B27BDA"/>
    <w:rsid w:val="00B27C63"/>
    <w:rsid w:val="00B302A9"/>
    <w:rsid w:val="00B302EC"/>
    <w:rsid w:val="00B3042A"/>
    <w:rsid w:val="00B304C9"/>
    <w:rsid w:val="00B30512"/>
    <w:rsid w:val="00B3096D"/>
    <w:rsid w:val="00B30AA8"/>
    <w:rsid w:val="00B30CF0"/>
    <w:rsid w:val="00B30E8D"/>
    <w:rsid w:val="00B30EC9"/>
    <w:rsid w:val="00B3126D"/>
    <w:rsid w:val="00B31340"/>
    <w:rsid w:val="00B31A7D"/>
    <w:rsid w:val="00B31B75"/>
    <w:rsid w:val="00B31F3B"/>
    <w:rsid w:val="00B32240"/>
    <w:rsid w:val="00B32722"/>
    <w:rsid w:val="00B32901"/>
    <w:rsid w:val="00B32BC4"/>
    <w:rsid w:val="00B32F30"/>
    <w:rsid w:val="00B332C1"/>
    <w:rsid w:val="00B334E2"/>
    <w:rsid w:val="00B340D8"/>
    <w:rsid w:val="00B34189"/>
    <w:rsid w:val="00B34423"/>
    <w:rsid w:val="00B34696"/>
    <w:rsid w:val="00B34A3A"/>
    <w:rsid w:val="00B3508E"/>
    <w:rsid w:val="00B352F3"/>
    <w:rsid w:val="00B35354"/>
    <w:rsid w:val="00B355F7"/>
    <w:rsid w:val="00B356F7"/>
    <w:rsid w:val="00B357FC"/>
    <w:rsid w:val="00B35891"/>
    <w:rsid w:val="00B358C2"/>
    <w:rsid w:val="00B358E9"/>
    <w:rsid w:val="00B35920"/>
    <w:rsid w:val="00B35CC2"/>
    <w:rsid w:val="00B366D3"/>
    <w:rsid w:val="00B368D5"/>
    <w:rsid w:val="00B3693E"/>
    <w:rsid w:val="00B37158"/>
    <w:rsid w:val="00B373E1"/>
    <w:rsid w:val="00B373F6"/>
    <w:rsid w:val="00B3753C"/>
    <w:rsid w:val="00B379CB"/>
    <w:rsid w:val="00B37A46"/>
    <w:rsid w:val="00B37B3D"/>
    <w:rsid w:val="00B37DB7"/>
    <w:rsid w:val="00B4003F"/>
    <w:rsid w:val="00B403C0"/>
    <w:rsid w:val="00B40AA6"/>
    <w:rsid w:val="00B419D8"/>
    <w:rsid w:val="00B41BBC"/>
    <w:rsid w:val="00B41D58"/>
    <w:rsid w:val="00B41F52"/>
    <w:rsid w:val="00B420EF"/>
    <w:rsid w:val="00B4218A"/>
    <w:rsid w:val="00B4230F"/>
    <w:rsid w:val="00B42619"/>
    <w:rsid w:val="00B4304B"/>
    <w:rsid w:val="00B43378"/>
    <w:rsid w:val="00B4338C"/>
    <w:rsid w:val="00B43B51"/>
    <w:rsid w:val="00B444E8"/>
    <w:rsid w:val="00B44816"/>
    <w:rsid w:val="00B44AB8"/>
    <w:rsid w:val="00B450DE"/>
    <w:rsid w:val="00B45307"/>
    <w:rsid w:val="00B45F5B"/>
    <w:rsid w:val="00B45F5C"/>
    <w:rsid w:val="00B4613C"/>
    <w:rsid w:val="00B46726"/>
    <w:rsid w:val="00B46A2B"/>
    <w:rsid w:val="00B46DA2"/>
    <w:rsid w:val="00B47403"/>
    <w:rsid w:val="00B4741E"/>
    <w:rsid w:val="00B47705"/>
    <w:rsid w:val="00B47ABD"/>
    <w:rsid w:val="00B47AD1"/>
    <w:rsid w:val="00B47CF4"/>
    <w:rsid w:val="00B47D36"/>
    <w:rsid w:val="00B502BB"/>
    <w:rsid w:val="00B503FD"/>
    <w:rsid w:val="00B50466"/>
    <w:rsid w:val="00B5046F"/>
    <w:rsid w:val="00B505A0"/>
    <w:rsid w:val="00B5084A"/>
    <w:rsid w:val="00B50D60"/>
    <w:rsid w:val="00B50E24"/>
    <w:rsid w:val="00B50FC5"/>
    <w:rsid w:val="00B5111F"/>
    <w:rsid w:val="00B5185C"/>
    <w:rsid w:val="00B519F6"/>
    <w:rsid w:val="00B51AB7"/>
    <w:rsid w:val="00B51C87"/>
    <w:rsid w:val="00B51E98"/>
    <w:rsid w:val="00B5203B"/>
    <w:rsid w:val="00B520DD"/>
    <w:rsid w:val="00B52188"/>
    <w:rsid w:val="00B5250E"/>
    <w:rsid w:val="00B5261C"/>
    <w:rsid w:val="00B526AC"/>
    <w:rsid w:val="00B526AE"/>
    <w:rsid w:val="00B52770"/>
    <w:rsid w:val="00B52869"/>
    <w:rsid w:val="00B52A1C"/>
    <w:rsid w:val="00B52A23"/>
    <w:rsid w:val="00B52B05"/>
    <w:rsid w:val="00B52D02"/>
    <w:rsid w:val="00B52FEC"/>
    <w:rsid w:val="00B5318B"/>
    <w:rsid w:val="00B531BC"/>
    <w:rsid w:val="00B533C1"/>
    <w:rsid w:val="00B53482"/>
    <w:rsid w:val="00B53593"/>
    <w:rsid w:val="00B5387F"/>
    <w:rsid w:val="00B5389B"/>
    <w:rsid w:val="00B538F1"/>
    <w:rsid w:val="00B539E7"/>
    <w:rsid w:val="00B53CB3"/>
    <w:rsid w:val="00B54064"/>
    <w:rsid w:val="00B546F4"/>
    <w:rsid w:val="00B54741"/>
    <w:rsid w:val="00B54894"/>
    <w:rsid w:val="00B54C84"/>
    <w:rsid w:val="00B54FED"/>
    <w:rsid w:val="00B55249"/>
    <w:rsid w:val="00B5525F"/>
    <w:rsid w:val="00B55663"/>
    <w:rsid w:val="00B55685"/>
    <w:rsid w:val="00B556E4"/>
    <w:rsid w:val="00B55AE4"/>
    <w:rsid w:val="00B561D6"/>
    <w:rsid w:val="00B561F7"/>
    <w:rsid w:val="00B5637B"/>
    <w:rsid w:val="00B5690F"/>
    <w:rsid w:val="00B56DF4"/>
    <w:rsid w:val="00B57213"/>
    <w:rsid w:val="00B573A4"/>
    <w:rsid w:val="00B5750A"/>
    <w:rsid w:val="00B57E4C"/>
    <w:rsid w:val="00B609CB"/>
    <w:rsid w:val="00B61032"/>
    <w:rsid w:val="00B614E8"/>
    <w:rsid w:val="00B61647"/>
    <w:rsid w:val="00B61A4B"/>
    <w:rsid w:val="00B61D45"/>
    <w:rsid w:val="00B61FD2"/>
    <w:rsid w:val="00B620C9"/>
    <w:rsid w:val="00B621BD"/>
    <w:rsid w:val="00B622DE"/>
    <w:rsid w:val="00B6234B"/>
    <w:rsid w:val="00B626C5"/>
    <w:rsid w:val="00B626D5"/>
    <w:rsid w:val="00B6295A"/>
    <w:rsid w:val="00B62CEE"/>
    <w:rsid w:val="00B63154"/>
    <w:rsid w:val="00B6322F"/>
    <w:rsid w:val="00B63D85"/>
    <w:rsid w:val="00B642D8"/>
    <w:rsid w:val="00B64671"/>
    <w:rsid w:val="00B647B6"/>
    <w:rsid w:val="00B64B2E"/>
    <w:rsid w:val="00B64D40"/>
    <w:rsid w:val="00B6520B"/>
    <w:rsid w:val="00B654B9"/>
    <w:rsid w:val="00B657C0"/>
    <w:rsid w:val="00B65898"/>
    <w:rsid w:val="00B659C5"/>
    <w:rsid w:val="00B65AB8"/>
    <w:rsid w:val="00B65DA9"/>
    <w:rsid w:val="00B661AC"/>
    <w:rsid w:val="00B66215"/>
    <w:rsid w:val="00B662A1"/>
    <w:rsid w:val="00B668CB"/>
    <w:rsid w:val="00B66C9F"/>
    <w:rsid w:val="00B67407"/>
    <w:rsid w:val="00B674C9"/>
    <w:rsid w:val="00B674E3"/>
    <w:rsid w:val="00B6750B"/>
    <w:rsid w:val="00B67993"/>
    <w:rsid w:val="00B67BD8"/>
    <w:rsid w:val="00B70186"/>
    <w:rsid w:val="00B7024E"/>
    <w:rsid w:val="00B70444"/>
    <w:rsid w:val="00B70C63"/>
    <w:rsid w:val="00B70D4A"/>
    <w:rsid w:val="00B711B5"/>
    <w:rsid w:val="00B719DC"/>
    <w:rsid w:val="00B71DF4"/>
    <w:rsid w:val="00B71F63"/>
    <w:rsid w:val="00B7214D"/>
    <w:rsid w:val="00B7236D"/>
    <w:rsid w:val="00B7237E"/>
    <w:rsid w:val="00B72491"/>
    <w:rsid w:val="00B72716"/>
    <w:rsid w:val="00B72997"/>
    <w:rsid w:val="00B73379"/>
    <w:rsid w:val="00B738A1"/>
    <w:rsid w:val="00B73930"/>
    <w:rsid w:val="00B73BE7"/>
    <w:rsid w:val="00B73E83"/>
    <w:rsid w:val="00B73F7D"/>
    <w:rsid w:val="00B7404A"/>
    <w:rsid w:val="00B743DB"/>
    <w:rsid w:val="00B74423"/>
    <w:rsid w:val="00B7552C"/>
    <w:rsid w:val="00B757CF"/>
    <w:rsid w:val="00B7595E"/>
    <w:rsid w:val="00B75F42"/>
    <w:rsid w:val="00B766BB"/>
    <w:rsid w:val="00B766D1"/>
    <w:rsid w:val="00B76983"/>
    <w:rsid w:val="00B76AB5"/>
    <w:rsid w:val="00B76C16"/>
    <w:rsid w:val="00B77176"/>
    <w:rsid w:val="00B77226"/>
    <w:rsid w:val="00B77294"/>
    <w:rsid w:val="00B77381"/>
    <w:rsid w:val="00B773D9"/>
    <w:rsid w:val="00B77450"/>
    <w:rsid w:val="00B776BA"/>
    <w:rsid w:val="00B77B23"/>
    <w:rsid w:val="00B800C2"/>
    <w:rsid w:val="00B803FB"/>
    <w:rsid w:val="00B8040F"/>
    <w:rsid w:val="00B804AA"/>
    <w:rsid w:val="00B8054A"/>
    <w:rsid w:val="00B8064A"/>
    <w:rsid w:val="00B8084D"/>
    <w:rsid w:val="00B814F5"/>
    <w:rsid w:val="00B815FC"/>
    <w:rsid w:val="00B8174C"/>
    <w:rsid w:val="00B817ED"/>
    <w:rsid w:val="00B81830"/>
    <w:rsid w:val="00B81B2D"/>
    <w:rsid w:val="00B82189"/>
    <w:rsid w:val="00B82335"/>
    <w:rsid w:val="00B82367"/>
    <w:rsid w:val="00B825BC"/>
    <w:rsid w:val="00B827FD"/>
    <w:rsid w:val="00B8299B"/>
    <w:rsid w:val="00B82BB6"/>
    <w:rsid w:val="00B830E9"/>
    <w:rsid w:val="00B831BF"/>
    <w:rsid w:val="00B834CF"/>
    <w:rsid w:val="00B83687"/>
    <w:rsid w:val="00B83B40"/>
    <w:rsid w:val="00B83C76"/>
    <w:rsid w:val="00B84482"/>
    <w:rsid w:val="00B8472E"/>
    <w:rsid w:val="00B8493C"/>
    <w:rsid w:val="00B84A6A"/>
    <w:rsid w:val="00B84CDD"/>
    <w:rsid w:val="00B85041"/>
    <w:rsid w:val="00B8506F"/>
    <w:rsid w:val="00B850F1"/>
    <w:rsid w:val="00B85311"/>
    <w:rsid w:val="00B855D2"/>
    <w:rsid w:val="00B859FF"/>
    <w:rsid w:val="00B85B95"/>
    <w:rsid w:val="00B85DAE"/>
    <w:rsid w:val="00B85F65"/>
    <w:rsid w:val="00B85FDF"/>
    <w:rsid w:val="00B86233"/>
    <w:rsid w:val="00B868D1"/>
    <w:rsid w:val="00B86D4E"/>
    <w:rsid w:val="00B86E69"/>
    <w:rsid w:val="00B870B9"/>
    <w:rsid w:val="00B873CE"/>
    <w:rsid w:val="00B87548"/>
    <w:rsid w:val="00B87808"/>
    <w:rsid w:val="00B87D99"/>
    <w:rsid w:val="00B87FF0"/>
    <w:rsid w:val="00B90220"/>
    <w:rsid w:val="00B9055C"/>
    <w:rsid w:val="00B90A24"/>
    <w:rsid w:val="00B90AFB"/>
    <w:rsid w:val="00B91017"/>
    <w:rsid w:val="00B91019"/>
    <w:rsid w:val="00B91241"/>
    <w:rsid w:val="00B91503"/>
    <w:rsid w:val="00B91896"/>
    <w:rsid w:val="00B91898"/>
    <w:rsid w:val="00B91D43"/>
    <w:rsid w:val="00B91FFC"/>
    <w:rsid w:val="00B923FB"/>
    <w:rsid w:val="00B9259B"/>
    <w:rsid w:val="00B925A4"/>
    <w:rsid w:val="00B92867"/>
    <w:rsid w:val="00B92C8B"/>
    <w:rsid w:val="00B92CE3"/>
    <w:rsid w:val="00B92D86"/>
    <w:rsid w:val="00B92DB1"/>
    <w:rsid w:val="00B92EDF"/>
    <w:rsid w:val="00B92FBF"/>
    <w:rsid w:val="00B933ED"/>
    <w:rsid w:val="00B9374D"/>
    <w:rsid w:val="00B939BE"/>
    <w:rsid w:val="00B93A53"/>
    <w:rsid w:val="00B93BCE"/>
    <w:rsid w:val="00B93E91"/>
    <w:rsid w:val="00B945F6"/>
    <w:rsid w:val="00B9479D"/>
    <w:rsid w:val="00B9494F"/>
    <w:rsid w:val="00B949CD"/>
    <w:rsid w:val="00B94DD4"/>
    <w:rsid w:val="00B95207"/>
    <w:rsid w:val="00B95375"/>
    <w:rsid w:val="00B95A70"/>
    <w:rsid w:val="00B95C3E"/>
    <w:rsid w:val="00B9625D"/>
    <w:rsid w:val="00B96515"/>
    <w:rsid w:val="00B96800"/>
    <w:rsid w:val="00B96DC9"/>
    <w:rsid w:val="00B96EA0"/>
    <w:rsid w:val="00B96EF8"/>
    <w:rsid w:val="00B96F6B"/>
    <w:rsid w:val="00B9705E"/>
    <w:rsid w:val="00B972E9"/>
    <w:rsid w:val="00B9738F"/>
    <w:rsid w:val="00B9748D"/>
    <w:rsid w:val="00B97C06"/>
    <w:rsid w:val="00B97E80"/>
    <w:rsid w:val="00BA0098"/>
    <w:rsid w:val="00BA00D0"/>
    <w:rsid w:val="00BA0210"/>
    <w:rsid w:val="00BA03A9"/>
    <w:rsid w:val="00BA04A2"/>
    <w:rsid w:val="00BA05A3"/>
    <w:rsid w:val="00BA0611"/>
    <w:rsid w:val="00BA0A56"/>
    <w:rsid w:val="00BA0AA9"/>
    <w:rsid w:val="00BA0E45"/>
    <w:rsid w:val="00BA0E66"/>
    <w:rsid w:val="00BA149A"/>
    <w:rsid w:val="00BA162E"/>
    <w:rsid w:val="00BA178A"/>
    <w:rsid w:val="00BA251B"/>
    <w:rsid w:val="00BA2D52"/>
    <w:rsid w:val="00BA2D5D"/>
    <w:rsid w:val="00BA2FD5"/>
    <w:rsid w:val="00BA3373"/>
    <w:rsid w:val="00BA34EC"/>
    <w:rsid w:val="00BA35C9"/>
    <w:rsid w:val="00BA38D3"/>
    <w:rsid w:val="00BA3DB2"/>
    <w:rsid w:val="00BA3E49"/>
    <w:rsid w:val="00BA41E4"/>
    <w:rsid w:val="00BA43FA"/>
    <w:rsid w:val="00BA4A77"/>
    <w:rsid w:val="00BA4C42"/>
    <w:rsid w:val="00BA4EFD"/>
    <w:rsid w:val="00BA51B6"/>
    <w:rsid w:val="00BA5A02"/>
    <w:rsid w:val="00BA5CA8"/>
    <w:rsid w:val="00BA5DFF"/>
    <w:rsid w:val="00BA5F79"/>
    <w:rsid w:val="00BA5FEF"/>
    <w:rsid w:val="00BA61B9"/>
    <w:rsid w:val="00BA61E1"/>
    <w:rsid w:val="00BA6358"/>
    <w:rsid w:val="00BA63A1"/>
    <w:rsid w:val="00BA683E"/>
    <w:rsid w:val="00BA68F0"/>
    <w:rsid w:val="00BA6BF0"/>
    <w:rsid w:val="00BA6EF9"/>
    <w:rsid w:val="00BA73EA"/>
    <w:rsid w:val="00BA7546"/>
    <w:rsid w:val="00BA7725"/>
    <w:rsid w:val="00BA7AD3"/>
    <w:rsid w:val="00BA7E1A"/>
    <w:rsid w:val="00BB022C"/>
    <w:rsid w:val="00BB05BA"/>
    <w:rsid w:val="00BB05F8"/>
    <w:rsid w:val="00BB06D2"/>
    <w:rsid w:val="00BB06E2"/>
    <w:rsid w:val="00BB0D8D"/>
    <w:rsid w:val="00BB0DAB"/>
    <w:rsid w:val="00BB10E1"/>
    <w:rsid w:val="00BB10E2"/>
    <w:rsid w:val="00BB13CE"/>
    <w:rsid w:val="00BB167D"/>
    <w:rsid w:val="00BB2025"/>
    <w:rsid w:val="00BB20A4"/>
    <w:rsid w:val="00BB2AF6"/>
    <w:rsid w:val="00BB2D13"/>
    <w:rsid w:val="00BB2D45"/>
    <w:rsid w:val="00BB2FFB"/>
    <w:rsid w:val="00BB30A8"/>
    <w:rsid w:val="00BB311C"/>
    <w:rsid w:val="00BB337E"/>
    <w:rsid w:val="00BB34A9"/>
    <w:rsid w:val="00BB350E"/>
    <w:rsid w:val="00BB371F"/>
    <w:rsid w:val="00BB3A28"/>
    <w:rsid w:val="00BB3DCD"/>
    <w:rsid w:val="00BB409B"/>
    <w:rsid w:val="00BB40BB"/>
    <w:rsid w:val="00BB4189"/>
    <w:rsid w:val="00BB4456"/>
    <w:rsid w:val="00BB4634"/>
    <w:rsid w:val="00BB4B28"/>
    <w:rsid w:val="00BB5250"/>
    <w:rsid w:val="00BB55FA"/>
    <w:rsid w:val="00BB572C"/>
    <w:rsid w:val="00BB5B79"/>
    <w:rsid w:val="00BB5B9B"/>
    <w:rsid w:val="00BB5F33"/>
    <w:rsid w:val="00BB61AC"/>
    <w:rsid w:val="00BB6470"/>
    <w:rsid w:val="00BB650B"/>
    <w:rsid w:val="00BB6956"/>
    <w:rsid w:val="00BB6A39"/>
    <w:rsid w:val="00BB6A44"/>
    <w:rsid w:val="00BB6A93"/>
    <w:rsid w:val="00BB6D27"/>
    <w:rsid w:val="00BB6F08"/>
    <w:rsid w:val="00BB6F37"/>
    <w:rsid w:val="00BB6FBC"/>
    <w:rsid w:val="00BB702A"/>
    <w:rsid w:val="00BB74DB"/>
    <w:rsid w:val="00BB757B"/>
    <w:rsid w:val="00BB77BF"/>
    <w:rsid w:val="00BB782C"/>
    <w:rsid w:val="00BB786D"/>
    <w:rsid w:val="00BB7B40"/>
    <w:rsid w:val="00BB7C66"/>
    <w:rsid w:val="00BB7EB1"/>
    <w:rsid w:val="00BC0314"/>
    <w:rsid w:val="00BC057A"/>
    <w:rsid w:val="00BC05B3"/>
    <w:rsid w:val="00BC073A"/>
    <w:rsid w:val="00BC0B79"/>
    <w:rsid w:val="00BC0F72"/>
    <w:rsid w:val="00BC0F9C"/>
    <w:rsid w:val="00BC12BA"/>
    <w:rsid w:val="00BC13B7"/>
    <w:rsid w:val="00BC1604"/>
    <w:rsid w:val="00BC1A9E"/>
    <w:rsid w:val="00BC21DC"/>
    <w:rsid w:val="00BC22B5"/>
    <w:rsid w:val="00BC26BD"/>
    <w:rsid w:val="00BC2834"/>
    <w:rsid w:val="00BC2C45"/>
    <w:rsid w:val="00BC2C46"/>
    <w:rsid w:val="00BC2EB8"/>
    <w:rsid w:val="00BC327F"/>
    <w:rsid w:val="00BC3404"/>
    <w:rsid w:val="00BC34B3"/>
    <w:rsid w:val="00BC37BB"/>
    <w:rsid w:val="00BC37ED"/>
    <w:rsid w:val="00BC3E79"/>
    <w:rsid w:val="00BC3F4F"/>
    <w:rsid w:val="00BC402B"/>
    <w:rsid w:val="00BC40C2"/>
    <w:rsid w:val="00BC41A8"/>
    <w:rsid w:val="00BC42F6"/>
    <w:rsid w:val="00BC43F6"/>
    <w:rsid w:val="00BC4A1C"/>
    <w:rsid w:val="00BC4A4D"/>
    <w:rsid w:val="00BC4CDE"/>
    <w:rsid w:val="00BC4F0F"/>
    <w:rsid w:val="00BC5197"/>
    <w:rsid w:val="00BC5350"/>
    <w:rsid w:val="00BC569F"/>
    <w:rsid w:val="00BC56A6"/>
    <w:rsid w:val="00BC5813"/>
    <w:rsid w:val="00BC59F6"/>
    <w:rsid w:val="00BC5B02"/>
    <w:rsid w:val="00BC5C6A"/>
    <w:rsid w:val="00BC5E32"/>
    <w:rsid w:val="00BC5E6B"/>
    <w:rsid w:val="00BC62A2"/>
    <w:rsid w:val="00BC645D"/>
    <w:rsid w:val="00BC65EC"/>
    <w:rsid w:val="00BC667F"/>
    <w:rsid w:val="00BC689E"/>
    <w:rsid w:val="00BC6E57"/>
    <w:rsid w:val="00BC6FF0"/>
    <w:rsid w:val="00BC7003"/>
    <w:rsid w:val="00BC72DF"/>
    <w:rsid w:val="00BC74D8"/>
    <w:rsid w:val="00BC7514"/>
    <w:rsid w:val="00BC767E"/>
    <w:rsid w:val="00BC7A8A"/>
    <w:rsid w:val="00BC7CB3"/>
    <w:rsid w:val="00BC7E36"/>
    <w:rsid w:val="00BD011C"/>
    <w:rsid w:val="00BD0239"/>
    <w:rsid w:val="00BD028C"/>
    <w:rsid w:val="00BD066F"/>
    <w:rsid w:val="00BD0763"/>
    <w:rsid w:val="00BD07F5"/>
    <w:rsid w:val="00BD0E05"/>
    <w:rsid w:val="00BD0EAF"/>
    <w:rsid w:val="00BD0EBF"/>
    <w:rsid w:val="00BD0EC3"/>
    <w:rsid w:val="00BD1044"/>
    <w:rsid w:val="00BD11BB"/>
    <w:rsid w:val="00BD137A"/>
    <w:rsid w:val="00BD15C5"/>
    <w:rsid w:val="00BD16AD"/>
    <w:rsid w:val="00BD1731"/>
    <w:rsid w:val="00BD17EE"/>
    <w:rsid w:val="00BD183E"/>
    <w:rsid w:val="00BD1966"/>
    <w:rsid w:val="00BD19CE"/>
    <w:rsid w:val="00BD1C43"/>
    <w:rsid w:val="00BD2264"/>
    <w:rsid w:val="00BD2722"/>
    <w:rsid w:val="00BD290B"/>
    <w:rsid w:val="00BD2A30"/>
    <w:rsid w:val="00BD2C67"/>
    <w:rsid w:val="00BD333B"/>
    <w:rsid w:val="00BD3753"/>
    <w:rsid w:val="00BD3B1A"/>
    <w:rsid w:val="00BD4460"/>
    <w:rsid w:val="00BD47CB"/>
    <w:rsid w:val="00BD4986"/>
    <w:rsid w:val="00BD4A06"/>
    <w:rsid w:val="00BD4F26"/>
    <w:rsid w:val="00BD4F72"/>
    <w:rsid w:val="00BD4F91"/>
    <w:rsid w:val="00BD5117"/>
    <w:rsid w:val="00BD52AB"/>
    <w:rsid w:val="00BD5483"/>
    <w:rsid w:val="00BD54CA"/>
    <w:rsid w:val="00BD5626"/>
    <w:rsid w:val="00BD57FD"/>
    <w:rsid w:val="00BD5C10"/>
    <w:rsid w:val="00BD5DD5"/>
    <w:rsid w:val="00BD5E7B"/>
    <w:rsid w:val="00BD676D"/>
    <w:rsid w:val="00BD6D74"/>
    <w:rsid w:val="00BD6DBD"/>
    <w:rsid w:val="00BD6DFF"/>
    <w:rsid w:val="00BD6E04"/>
    <w:rsid w:val="00BD715D"/>
    <w:rsid w:val="00BD737D"/>
    <w:rsid w:val="00BD73E0"/>
    <w:rsid w:val="00BD746B"/>
    <w:rsid w:val="00BD7971"/>
    <w:rsid w:val="00BD7AB5"/>
    <w:rsid w:val="00BD7C5B"/>
    <w:rsid w:val="00BD7CEE"/>
    <w:rsid w:val="00BD7E1F"/>
    <w:rsid w:val="00BE0013"/>
    <w:rsid w:val="00BE0028"/>
    <w:rsid w:val="00BE018F"/>
    <w:rsid w:val="00BE05D9"/>
    <w:rsid w:val="00BE06AA"/>
    <w:rsid w:val="00BE06B0"/>
    <w:rsid w:val="00BE06D9"/>
    <w:rsid w:val="00BE0D05"/>
    <w:rsid w:val="00BE0DB8"/>
    <w:rsid w:val="00BE1771"/>
    <w:rsid w:val="00BE18A5"/>
    <w:rsid w:val="00BE1E5E"/>
    <w:rsid w:val="00BE1F06"/>
    <w:rsid w:val="00BE20B9"/>
    <w:rsid w:val="00BE24B8"/>
    <w:rsid w:val="00BE2516"/>
    <w:rsid w:val="00BE2676"/>
    <w:rsid w:val="00BE27F3"/>
    <w:rsid w:val="00BE29BE"/>
    <w:rsid w:val="00BE2B0C"/>
    <w:rsid w:val="00BE2E84"/>
    <w:rsid w:val="00BE2FC2"/>
    <w:rsid w:val="00BE333D"/>
    <w:rsid w:val="00BE3465"/>
    <w:rsid w:val="00BE3532"/>
    <w:rsid w:val="00BE38C3"/>
    <w:rsid w:val="00BE3905"/>
    <w:rsid w:val="00BE3AFD"/>
    <w:rsid w:val="00BE3F0E"/>
    <w:rsid w:val="00BE4014"/>
    <w:rsid w:val="00BE4325"/>
    <w:rsid w:val="00BE5033"/>
    <w:rsid w:val="00BE520B"/>
    <w:rsid w:val="00BE52FA"/>
    <w:rsid w:val="00BE5611"/>
    <w:rsid w:val="00BE56AA"/>
    <w:rsid w:val="00BE56CB"/>
    <w:rsid w:val="00BE5715"/>
    <w:rsid w:val="00BE58B2"/>
    <w:rsid w:val="00BE5EFA"/>
    <w:rsid w:val="00BE5FFC"/>
    <w:rsid w:val="00BE64FA"/>
    <w:rsid w:val="00BE6510"/>
    <w:rsid w:val="00BE6562"/>
    <w:rsid w:val="00BE672A"/>
    <w:rsid w:val="00BE6B39"/>
    <w:rsid w:val="00BE6C2F"/>
    <w:rsid w:val="00BE6CE0"/>
    <w:rsid w:val="00BE6E6F"/>
    <w:rsid w:val="00BE7220"/>
    <w:rsid w:val="00BE75E1"/>
    <w:rsid w:val="00BE785F"/>
    <w:rsid w:val="00BE7C9B"/>
    <w:rsid w:val="00BF00BE"/>
    <w:rsid w:val="00BF018E"/>
    <w:rsid w:val="00BF04F4"/>
    <w:rsid w:val="00BF063D"/>
    <w:rsid w:val="00BF067E"/>
    <w:rsid w:val="00BF07C9"/>
    <w:rsid w:val="00BF092E"/>
    <w:rsid w:val="00BF0D10"/>
    <w:rsid w:val="00BF0F6C"/>
    <w:rsid w:val="00BF0FE5"/>
    <w:rsid w:val="00BF1122"/>
    <w:rsid w:val="00BF126C"/>
    <w:rsid w:val="00BF189E"/>
    <w:rsid w:val="00BF1995"/>
    <w:rsid w:val="00BF1F96"/>
    <w:rsid w:val="00BF20B3"/>
    <w:rsid w:val="00BF260C"/>
    <w:rsid w:val="00BF28A7"/>
    <w:rsid w:val="00BF2A9A"/>
    <w:rsid w:val="00BF3C18"/>
    <w:rsid w:val="00BF4009"/>
    <w:rsid w:val="00BF4105"/>
    <w:rsid w:val="00BF4297"/>
    <w:rsid w:val="00BF452F"/>
    <w:rsid w:val="00BF4F17"/>
    <w:rsid w:val="00BF4F3C"/>
    <w:rsid w:val="00BF52C9"/>
    <w:rsid w:val="00BF54A4"/>
    <w:rsid w:val="00BF55FF"/>
    <w:rsid w:val="00BF571A"/>
    <w:rsid w:val="00BF5A3A"/>
    <w:rsid w:val="00BF5D51"/>
    <w:rsid w:val="00BF5FB4"/>
    <w:rsid w:val="00BF6487"/>
    <w:rsid w:val="00BF6693"/>
    <w:rsid w:val="00BF66D7"/>
    <w:rsid w:val="00BF683B"/>
    <w:rsid w:val="00BF6AF7"/>
    <w:rsid w:val="00BF6B13"/>
    <w:rsid w:val="00BF6C74"/>
    <w:rsid w:val="00BF6D3E"/>
    <w:rsid w:val="00BF6F1F"/>
    <w:rsid w:val="00BF6F6A"/>
    <w:rsid w:val="00BF7145"/>
    <w:rsid w:val="00BF7221"/>
    <w:rsid w:val="00BF7422"/>
    <w:rsid w:val="00BF7B8D"/>
    <w:rsid w:val="00C00180"/>
    <w:rsid w:val="00C001E7"/>
    <w:rsid w:val="00C002A6"/>
    <w:rsid w:val="00C0040F"/>
    <w:rsid w:val="00C00748"/>
    <w:rsid w:val="00C008AC"/>
    <w:rsid w:val="00C008E4"/>
    <w:rsid w:val="00C00B97"/>
    <w:rsid w:val="00C00BE5"/>
    <w:rsid w:val="00C00ED8"/>
    <w:rsid w:val="00C01002"/>
    <w:rsid w:val="00C01180"/>
    <w:rsid w:val="00C011B7"/>
    <w:rsid w:val="00C01350"/>
    <w:rsid w:val="00C017BB"/>
    <w:rsid w:val="00C01976"/>
    <w:rsid w:val="00C01E51"/>
    <w:rsid w:val="00C01F8C"/>
    <w:rsid w:val="00C01FC2"/>
    <w:rsid w:val="00C0200B"/>
    <w:rsid w:val="00C020FC"/>
    <w:rsid w:val="00C02143"/>
    <w:rsid w:val="00C0246E"/>
    <w:rsid w:val="00C02566"/>
    <w:rsid w:val="00C02775"/>
    <w:rsid w:val="00C02AB4"/>
    <w:rsid w:val="00C02C7F"/>
    <w:rsid w:val="00C02D68"/>
    <w:rsid w:val="00C02FC6"/>
    <w:rsid w:val="00C03236"/>
    <w:rsid w:val="00C032EF"/>
    <w:rsid w:val="00C03840"/>
    <w:rsid w:val="00C03E02"/>
    <w:rsid w:val="00C03F80"/>
    <w:rsid w:val="00C04071"/>
    <w:rsid w:val="00C04424"/>
    <w:rsid w:val="00C0453D"/>
    <w:rsid w:val="00C04DBC"/>
    <w:rsid w:val="00C04E44"/>
    <w:rsid w:val="00C05095"/>
    <w:rsid w:val="00C05600"/>
    <w:rsid w:val="00C057A3"/>
    <w:rsid w:val="00C05A2D"/>
    <w:rsid w:val="00C05D31"/>
    <w:rsid w:val="00C05E10"/>
    <w:rsid w:val="00C05F0F"/>
    <w:rsid w:val="00C060E2"/>
    <w:rsid w:val="00C06828"/>
    <w:rsid w:val="00C068DA"/>
    <w:rsid w:val="00C0691F"/>
    <w:rsid w:val="00C06953"/>
    <w:rsid w:val="00C06CC3"/>
    <w:rsid w:val="00C06DF9"/>
    <w:rsid w:val="00C06FB3"/>
    <w:rsid w:val="00C070C3"/>
    <w:rsid w:val="00C078EB"/>
    <w:rsid w:val="00C078EE"/>
    <w:rsid w:val="00C07BC7"/>
    <w:rsid w:val="00C07E1C"/>
    <w:rsid w:val="00C10161"/>
    <w:rsid w:val="00C10240"/>
    <w:rsid w:val="00C102D6"/>
    <w:rsid w:val="00C103E6"/>
    <w:rsid w:val="00C107A9"/>
    <w:rsid w:val="00C109D2"/>
    <w:rsid w:val="00C10BF8"/>
    <w:rsid w:val="00C10D02"/>
    <w:rsid w:val="00C10D7B"/>
    <w:rsid w:val="00C10E39"/>
    <w:rsid w:val="00C10F49"/>
    <w:rsid w:val="00C11443"/>
    <w:rsid w:val="00C114BE"/>
    <w:rsid w:val="00C11555"/>
    <w:rsid w:val="00C1180F"/>
    <w:rsid w:val="00C11EA5"/>
    <w:rsid w:val="00C12223"/>
    <w:rsid w:val="00C12366"/>
    <w:rsid w:val="00C12749"/>
    <w:rsid w:val="00C1293D"/>
    <w:rsid w:val="00C12B8B"/>
    <w:rsid w:val="00C12C11"/>
    <w:rsid w:val="00C13115"/>
    <w:rsid w:val="00C13157"/>
    <w:rsid w:val="00C13509"/>
    <w:rsid w:val="00C13555"/>
    <w:rsid w:val="00C135A5"/>
    <w:rsid w:val="00C13911"/>
    <w:rsid w:val="00C13AA7"/>
    <w:rsid w:val="00C13AE6"/>
    <w:rsid w:val="00C13B88"/>
    <w:rsid w:val="00C13EEF"/>
    <w:rsid w:val="00C14134"/>
    <w:rsid w:val="00C14614"/>
    <w:rsid w:val="00C1486A"/>
    <w:rsid w:val="00C14D0F"/>
    <w:rsid w:val="00C150B0"/>
    <w:rsid w:val="00C152AA"/>
    <w:rsid w:val="00C152AF"/>
    <w:rsid w:val="00C15325"/>
    <w:rsid w:val="00C153A7"/>
    <w:rsid w:val="00C157B1"/>
    <w:rsid w:val="00C15977"/>
    <w:rsid w:val="00C15C67"/>
    <w:rsid w:val="00C15EE9"/>
    <w:rsid w:val="00C15F3E"/>
    <w:rsid w:val="00C15F7C"/>
    <w:rsid w:val="00C15FFD"/>
    <w:rsid w:val="00C162BB"/>
    <w:rsid w:val="00C1631C"/>
    <w:rsid w:val="00C1648E"/>
    <w:rsid w:val="00C1663A"/>
    <w:rsid w:val="00C168F9"/>
    <w:rsid w:val="00C16B62"/>
    <w:rsid w:val="00C16D8C"/>
    <w:rsid w:val="00C174BB"/>
    <w:rsid w:val="00C175D7"/>
    <w:rsid w:val="00C17754"/>
    <w:rsid w:val="00C17937"/>
    <w:rsid w:val="00C17BF1"/>
    <w:rsid w:val="00C17C69"/>
    <w:rsid w:val="00C17F3F"/>
    <w:rsid w:val="00C17F60"/>
    <w:rsid w:val="00C20128"/>
    <w:rsid w:val="00C201C6"/>
    <w:rsid w:val="00C20663"/>
    <w:rsid w:val="00C2085E"/>
    <w:rsid w:val="00C208B3"/>
    <w:rsid w:val="00C20A81"/>
    <w:rsid w:val="00C20C04"/>
    <w:rsid w:val="00C213C5"/>
    <w:rsid w:val="00C2147C"/>
    <w:rsid w:val="00C21BF0"/>
    <w:rsid w:val="00C21CA2"/>
    <w:rsid w:val="00C21F36"/>
    <w:rsid w:val="00C21FB6"/>
    <w:rsid w:val="00C220D9"/>
    <w:rsid w:val="00C22109"/>
    <w:rsid w:val="00C22165"/>
    <w:rsid w:val="00C221DD"/>
    <w:rsid w:val="00C22628"/>
    <w:rsid w:val="00C22699"/>
    <w:rsid w:val="00C2292E"/>
    <w:rsid w:val="00C22982"/>
    <w:rsid w:val="00C22AA2"/>
    <w:rsid w:val="00C22F2F"/>
    <w:rsid w:val="00C22F8E"/>
    <w:rsid w:val="00C23063"/>
    <w:rsid w:val="00C23263"/>
    <w:rsid w:val="00C2341B"/>
    <w:rsid w:val="00C23501"/>
    <w:rsid w:val="00C236BB"/>
    <w:rsid w:val="00C239A2"/>
    <w:rsid w:val="00C23EA5"/>
    <w:rsid w:val="00C23EFC"/>
    <w:rsid w:val="00C23F8F"/>
    <w:rsid w:val="00C24301"/>
    <w:rsid w:val="00C244F8"/>
    <w:rsid w:val="00C24626"/>
    <w:rsid w:val="00C24C06"/>
    <w:rsid w:val="00C24E2A"/>
    <w:rsid w:val="00C24E2B"/>
    <w:rsid w:val="00C24F63"/>
    <w:rsid w:val="00C24FC5"/>
    <w:rsid w:val="00C2505D"/>
    <w:rsid w:val="00C250B1"/>
    <w:rsid w:val="00C2586A"/>
    <w:rsid w:val="00C25936"/>
    <w:rsid w:val="00C25DE7"/>
    <w:rsid w:val="00C260AE"/>
    <w:rsid w:val="00C26198"/>
    <w:rsid w:val="00C26418"/>
    <w:rsid w:val="00C267CE"/>
    <w:rsid w:val="00C26BEE"/>
    <w:rsid w:val="00C2748F"/>
    <w:rsid w:val="00C27529"/>
    <w:rsid w:val="00C27787"/>
    <w:rsid w:val="00C279CF"/>
    <w:rsid w:val="00C27C00"/>
    <w:rsid w:val="00C27D4C"/>
    <w:rsid w:val="00C27F34"/>
    <w:rsid w:val="00C3012D"/>
    <w:rsid w:val="00C30148"/>
    <w:rsid w:val="00C309C4"/>
    <w:rsid w:val="00C30C4F"/>
    <w:rsid w:val="00C30DA3"/>
    <w:rsid w:val="00C30DD8"/>
    <w:rsid w:val="00C30FEC"/>
    <w:rsid w:val="00C310A6"/>
    <w:rsid w:val="00C31477"/>
    <w:rsid w:val="00C3163C"/>
    <w:rsid w:val="00C3189B"/>
    <w:rsid w:val="00C31991"/>
    <w:rsid w:val="00C31BF9"/>
    <w:rsid w:val="00C31E68"/>
    <w:rsid w:val="00C31E98"/>
    <w:rsid w:val="00C31F06"/>
    <w:rsid w:val="00C3200E"/>
    <w:rsid w:val="00C32227"/>
    <w:rsid w:val="00C322DD"/>
    <w:rsid w:val="00C32454"/>
    <w:rsid w:val="00C3246C"/>
    <w:rsid w:val="00C32558"/>
    <w:rsid w:val="00C3256D"/>
    <w:rsid w:val="00C326F5"/>
    <w:rsid w:val="00C3274F"/>
    <w:rsid w:val="00C328C0"/>
    <w:rsid w:val="00C329BB"/>
    <w:rsid w:val="00C32CD7"/>
    <w:rsid w:val="00C3313E"/>
    <w:rsid w:val="00C3392F"/>
    <w:rsid w:val="00C33F88"/>
    <w:rsid w:val="00C34000"/>
    <w:rsid w:val="00C34022"/>
    <w:rsid w:val="00C347EB"/>
    <w:rsid w:val="00C34E96"/>
    <w:rsid w:val="00C34F98"/>
    <w:rsid w:val="00C34FE9"/>
    <w:rsid w:val="00C3528E"/>
    <w:rsid w:val="00C3546C"/>
    <w:rsid w:val="00C354EE"/>
    <w:rsid w:val="00C35739"/>
    <w:rsid w:val="00C35F35"/>
    <w:rsid w:val="00C36345"/>
    <w:rsid w:val="00C3640E"/>
    <w:rsid w:val="00C36676"/>
    <w:rsid w:val="00C3670E"/>
    <w:rsid w:val="00C36908"/>
    <w:rsid w:val="00C36A5E"/>
    <w:rsid w:val="00C36A6C"/>
    <w:rsid w:val="00C36D0F"/>
    <w:rsid w:val="00C36F53"/>
    <w:rsid w:val="00C373C8"/>
    <w:rsid w:val="00C375DD"/>
    <w:rsid w:val="00C377AC"/>
    <w:rsid w:val="00C40486"/>
    <w:rsid w:val="00C405F4"/>
    <w:rsid w:val="00C40609"/>
    <w:rsid w:val="00C40777"/>
    <w:rsid w:val="00C40806"/>
    <w:rsid w:val="00C408E3"/>
    <w:rsid w:val="00C40A4C"/>
    <w:rsid w:val="00C40A63"/>
    <w:rsid w:val="00C40E93"/>
    <w:rsid w:val="00C40F5C"/>
    <w:rsid w:val="00C40F77"/>
    <w:rsid w:val="00C412CC"/>
    <w:rsid w:val="00C413CD"/>
    <w:rsid w:val="00C415A5"/>
    <w:rsid w:val="00C419F9"/>
    <w:rsid w:val="00C41CC2"/>
    <w:rsid w:val="00C41DFC"/>
    <w:rsid w:val="00C41E87"/>
    <w:rsid w:val="00C41EE9"/>
    <w:rsid w:val="00C42317"/>
    <w:rsid w:val="00C430C2"/>
    <w:rsid w:val="00C43286"/>
    <w:rsid w:val="00C4358D"/>
    <w:rsid w:val="00C4370D"/>
    <w:rsid w:val="00C4397C"/>
    <w:rsid w:val="00C4495F"/>
    <w:rsid w:val="00C45325"/>
    <w:rsid w:val="00C45565"/>
    <w:rsid w:val="00C458E6"/>
    <w:rsid w:val="00C45A59"/>
    <w:rsid w:val="00C45ADF"/>
    <w:rsid w:val="00C45C6F"/>
    <w:rsid w:val="00C45CB8"/>
    <w:rsid w:val="00C45CBB"/>
    <w:rsid w:val="00C45F26"/>
    <w:rsid w:val="00C46336"/>
    <w:rsid w:val="00C4689A"/>
    <w:rsid w:val="00C46BDE"/>
    <w:rsid w:val="00C46CD1"/>
    <w:rsid w:val="00C46E54"/>
    <w:rsid w:val="00C46F5B"/>
    <w:rsid w:val="00C4703A"/>
    <w:rsid w:val="00C4721A"/>
    <w:rsid w:val="00C474C1"/>
    <w:rsid w:val="00C478C6"/>
    <w:rsid w:val="00C47AB5"/>
    <w:rsid w:val="00C47DCF"/>
    <w:rsid w:val="00C47FA7"/>
    <w:rsid w:val="00C507B2"/>
    <w:rsid w:val="00C50B28"/>
    <w:rsid w:val="00C50B89"/>
    <w:rsid w:val="00C50CFC"/>
    <w:rsid w:val="00C50D45"/>
    <w:rsid w:val="00C516C6"/>
    <w:rsid w:val="00C518E8"/>
    <w:rsid w:val="00C51953"/>
    <w:rsid w:val="00C51A06"/>
    <w:rsid w:val="00C51BBD"/>
    <w:rsid w:val="00C51CED"/>
    <w:rsid w:val="00C51D90"/>
    <w:rsid w:val="00C52043"/>
    <w:rsid w:val="00C5268A"/>
    <w:rsid w:val="00C52728"/>
    <w:rsid w:val="00C52841"/>
    <w:rsid w:val="00C529CC"/>
    <w:rsid w:val="00C52D26"/>
    <w:rsid w:val="00C53272"/>
    <w:rsid w:val="00C53593"/>
    <w:rsid w:val="00C535F9"/>
    <w:rsid w:val="00C53A16"/>
    <w:rsid w:val="00C53B76"/>
    <w:rsid w:val="00C53E29"/>
    <w:rsid w:val="00C53EAE"/>
    <w:rsid w:val="00C53F15"/>
    <w:rsid w:val="00C54074"/>
    <w:rsid w:val="00C54548"/>
    <w:rsid w:val="00C5491F"/>
    <w:rsid w:val="00C549F3"/>
    <w:rsid w:val="00C54CE5"/>
    <w:rsid w:val="00C54D13"/>
    <w:rsid w:val="00C54F37"/>
    <w:rsid w:val="00C5502B"/>
    <w:rsid w:val="00C551F8"/>
    <w:rsid w:val="00C5529D"/>
    <w:rsid w:val="00C552FA"/>
    <w:rsid w:val="00C5557C"/>
    <w:rsid w:val="00C55714"/>
    <w:rsid w:val="00C5571A"/>
    <w:rsid w:val="00C55833"/>
    <w:rsid w:val="00C55ABB"/>
    <w:rsid w:val="00C55B1E"/>
    <w:rsid w:val="00C55C94"/>
    <w:rsid w:val="00C560ED"/>
    <w:rsid w:val="00C56423"/>
    <w:rsid w:val="00C5645D"/>
    <w:rsid w:val="00C56B2B"/>
    <w:rsid w:val="00C56DFA"/>
    <w:rsid w:val="00C5706C"/>
    <w:rsid w:val="00C57089"/>
    <w:rsid w:val="00C57390"/>
    <w:rsid w:val="00C57591"/>
    <w:rsid w:val="00C5764E"/>
    <w:rsid w:val="00C57724"/>
    <w:rsid w:val="00C57A7C"/>
    <w:rsid w:val="00C57ABD"/>
    <w:rsid w:val="00C60420"/>
    <w:rsid w:val="00C608EB"/>
    <w:rsid w:val="00C60938"/>
    <w:rsid w:val="00C60D62"/>
    <w:rsid w:val="00C60DDD"/>
    <w:rsid w:val="00C610EE"/>
    <w:rsid w:val="00C61442"/>
    <w:rsid w:val="00C6148E"/>
    <w:rsid w:val="00C616DC"/>
    <w:rsid w:val="00C61947"/>
    <w:rsid w:val="00C61D53"/>
    <w:rsid w:val="00C6206F"/>
    <w:rsid w:val="00C628B9"/>
    <w:rsid w:val="00C62D5C"/>
    <w:rsid w:val="00C62D63"/>
    <w:rsid w:val="00C62FD1"/>
    <w:rsid w:val="00C63112"/>
    <w:rsid w:val="00C632AB"/>
    <w:rsid w:val="00C63333"/>
    <w:rsid w:val="00C633F0"/>
    <w:rsid w:val="00C635E9"/>
    <w:rsid w:val="00C63676"/>
    <w:rsid w:val="00C6372E"/>
    <w:rsid w:val="00C638AE"/>
    <w:rsid w:val="00C63FC5"/>
    <w:rsid w:val="00C64147"/>
    <w:rsid w:val="00C6415D"/>
    <w:rsid w:val="00C641FC"/>
    <w:rsid w:val="00C64557"/>
    <w:rsid w:val="00C6456C"/>
    <w:rsid w:val="00C64742"/>
    <w:rsid w:val="00C648CB"/>
    <w:rsid w:val="00C649CF"/>
    <w:rsid w:val="00C64B1E"/>
    <w:rsid w:val="00C64B99"/>
    <w:rsid w:val="00C64FED"/>
    <w:rsid w:val="00C64FFC"/>
    <w:rsid w:val="00C64FFD"/>
    <w:rsid w:val="00C656DF"/>
    <w:rsid w:val="00C65A32"/>
    <w:rsid w:val="00C65CFF"/>
    <w:rsid w:val="00C65D91"/>
    <w:rsid w:val="00C65EEE"/>
    <w:rsid w:val="00C6616F"/>
    <w:rsid w:val="00C662BB"/>
    <w:rsid w:val="00C66354"/>
    <w:rsid w:val="00C66568"/>
    <w:rsid w:val="00C66B4B"/>
    <w:rsid w:val="00C66DA2"/>
    <w:rsid w:val="00C66FF6"/>
    <w:rsid w:val="00C670A3"/>
    <w:rsid w:val="00C670AE"/>
    <w:rsid w:val="00C671DE"/>
    <w:rsid w:val="00C67213"/>
    <w:rsid w:val="00C67507"/>
    <w:rsid w:val="00C67EA5"/>
    <w:rsid w:val="00C67F6C"/>
    <w:rsid w:val="00C701DC"/>
    <w:rsid w:val="00C70366"/>
    <w:rsid w:val="00C70A2A"/>
    <w:rsid w:val="00C711F7"/>
    <w:rsid w:val="00C71328"/>
    <w:rsid w:val="00C71378"/>
    <w:rsid w:val="00C71716"/>
    <w:rsid w:val="00C7177B"/>
    <w:rsid w:val="00C71BAB"/>
    <w:rsid w:val="00C71BCA"/>
    <w:rsid w:val="00C71C6F"/>
    <w:rsid w:val="00C71DA3"/>
    <w:rsid w:val="00C72147"/>
    <w:rsid w:val="00C72355"/>
    <w:rsid w:val="00C723D3"/>
    <w:rsid w:val="00C72BF5"/>
    <w:rsid w:val="00C72E28"/>
    <w:rsid w:val="00C72F9F"/>
    <w:rsid w:val="00C730B0"/>
    <w:rsid w:val="00C73255"/>
    <w:rsid w:val="00C734A9"/>
    <w:rsid w:val="00C7375B"/>
    <w:rsid w:val="00C7376C"/>
    <w:rsid w:val="00C73AB5"/>
    <w:rsid w:val="00C73AEB"/>
    <w:rsid w:val="00C74456"/>
    <w:rsid w:val="00C744F9"/>
    <w:rsid w:val="00C7464F"/>
    <w:rsid w:val="00C74899"/>
    <w:rsid w:val="00C74CB4"/>
    <w:rsid w:val="00C7506D"/>
    <w:rsid w:val="00C75070"/>
    <w:rsid w:val="00C7519E"/>
    <w:rsid w:val="00C755A3"/>
    <w:rsid w:val="00C756AE"/>
    <w:rsid w:val="00C75870"/>
    <w:rsid w:val="00C75957"/>
    <w:rsid w:val="00C75D11"/>
    <w:rsid w:val="00C75DC2"/>
    <w:rsid w:val="00C75E9E"/>
    <w:rsid w:val="00C761B7"/>
    <w:rsid w:val="00C76290"/>
    <w:rsid w:val="00C763D9"/>
    <w:rsid w:val="00C76567"/>
    <w:rsid w:val="00C765D7"/>
    <w:rsid w:val="00C765E0"/>
    <w:rsid w:val="00C769C0"/>
    <w:rsid w:val="00C76B5E"/>
    <w:rsid w:val="00C76D1B"/>
    <w:rsid w:val="00C76F33"/>
    <w:rsid w:val="00C770A4"/>
    <w:rsid w:val="00C773F2"/>
    <w:rsid w:val="00C7749B"/>
    <w:rsid w:val="00C774E8"/>
    <w:rsid w:val="00C775C1"/>
    <w:rsid w:val="00C775E7"/>
    <w:rsid w:val="00C776E3"/>
    <w:rsid w:val="00C77BEA"/>
    <w:rsid w:val="00C77D52"/>
    <w:rsid w:val="00C804F3"/>
    <w:rsid w:val="00C805E2"/>
    <w:rsid w:val="00C80685"/>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D07"/>
    <w:rsid w:val="00C82EE1"/>
    <w:rsid w:val="00C82F00"/>
    <w:rsid w:val="00C83061"/>
    <w:rsid w:val="00C834B5"/>
    <w:rsid w:val="00C836AB"/>
    <w:rsid w:val="00C83829"/>
    <w:rsid w:val="00C83AB1"/>
    <w:rsid w:val="00C83C0B"/>
    <w:rsid w:val="00C840B6"/>
    <w:rsid w:val="00C84335"/>
    <w:rsid w:val="00C84879"/>
    <w:rsid w:val="00C8490D"/>
    <w:rsid w:val="00C849C3"/>
    <w:rsid w:val="00C84CA9"/>
    <w:rsid w:val="00C85463"/>
    <w:rsid w:val="00C85B14"/>
    <w:rsid w:val="00C86570"/>
    <w:rsid w:val="00C866CF"/>
    <w:rsid w:val="00C86725"/>
    <w:rsid w:val="00C86798"/>
    <w:rsid w:val="00C868C7"/>
    <w:rsid w:val="00C869FF"/>
    <w:rsid w:val="00C86B66"/>
    <w:rsid w:val="00C86E11"/>
    <w:rsid w:val="00C8703E"/>
    <w:rsid w:val="00C87047"/>
    <w:rsid w:val="00C871AB"/>
    <w:rsid w:val="00C8724C"/>
    <w:rsid w:val="00C87635"/>
    <w:rsid w:val="00C87667"/>
    <w:rsid w:val="00C87B96"/>
    <w:rsid w:val="00C87E7C"/>
    <w:rsid w:val="00C901B8"/>
    <w:rsid w:val="00C902BC"/>
    <w:rsid w:val="00C903C5"/>
    <w:rsid w:val="00C90FA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408F"/>
    <w:rsid w:val="00C9412E"/>
    <w:rsid w:val="00C94197"/>
    <w:rsid w:val="00C942E4"/>
    <w:rsid w:val="00C943DB"/>
    <w:rsid w:val="00C94FDA"/>
    <w:rsid w:val="00C952F2"/>
    <w:rsid w:val="00C95593"/>
    <w:rsid w:val="00C95601"/>
    <w:rsid w:val="00C956BB"/>
    <w:rsid w:val="00C95758"/>
    <w:rsid w:val="00C95761"/>
    <w:rsid w:val="00C95B50"/>
    <w:rsid w:val="00C95B74"/>
    <w:rsid w:val="00C95DA9"/>
    <w:rsid w:val="00C95FCB"/>
    <w:rsid w:val="00C96114"/>
    <w:rsid w:val="00C96342"/>
    <w:rsid w:val="00C96488"/>
    <w:rsid w:val="00C96577"/>
    <w:rsid w:val="00C965F4"/>
    <w:rsid w:val="00C966E7"/>
    <w:rsid w:val="00C967C3"/>
    <w:rsid w:val="00C967D6"/>
    <w:rsid w:val="00C96816"/>
    <w:rsid w:val="00C96A20"/>
    <w:rsid w:val="00C96BDC"/>
    <w:rsid w:val="00C96E97"/>
    <w:rsid w:val="00C96F4D"/>
    <w:rsid w:val="00C973B5"/>
    <w:rsid w:val="00C97477"/>
    <w:rsid w:val="00C974F6"/>
    <w:rsid w:val="00C976FC"/>
    <w:rsid w:val="00C977D5"/>
    <w:rsid w:val="00C978CE"/>
    <w:rsid w:val="00C979B4"/>
    <w:rsid w:val="00C97AD6"/>
    <w:rsid w:val="00C97AE1"/>
    <w:rsid w:val="00C97DD6"/>
    <w:rsid w:val="00CA0429"/>
    <w:rsid w:val="00CA052E"/>
    <w:rsid w:val="00CA05C1"/>
    <w:rsid w:val="00CA088C"/>
    <w:rsid w:val="00CA095B"/>
    <w:rsid w:val="00CA0D15"/>
    <w:rsid w:val="00CA11A6"/>
    <w:rsid w:val="00CA1A44"/>
    <w:rsid w:val="00CA1DBA"/>
    <w:rsid w:val="00CA2208"/>
    <w:rsid w:val="00CA2352"/>
    <w:rsid w:val="00CA2683"/>
    <w:rsid w:val="00CA272A"/>
    <w:rsid w:val="00CA27D4"/>
    <w:rsid w:val="00CA28E3"/>
    <w:rsid w:val="00CA3128"/>
    <w:rsid w:val="00CA3429"/>
    <w:rsid w:val="00CA36C0"/>
    <w:rsid w:val="00CA3C06"/>
    <w:rsid w:val="00CA4284"/>
    <w:rsid w:val="00CA42DE"/>
    <w:rsid w:val="00CA4372"/>
    <w:rsid w:val="00CA48BB"/>
    <w:rsid w:val="00CA4D0F"/>
    <w:rsid w:val="00CA5716"/>
    <w:rsid w:val="00CA5771"/>
    <w:rsid w:val="00CA57F7"/>
    <w:rsid w:val="00CA5873"/>
    <w:rsid w:val="00CA5DDF"/>
    <w:rsid w:val="00CA60BC"/>
    <w:rsid w:val="00CA6218"/>
    <w:rsid w:val="00CA6487"/>
    <w:rsid w:val="00CA6560"/>
    <w:rsid w:val="00CA68C1"/>
    <w:rsid w:val="00CA6A93"/>
    <w:rsid w:val="00CA6AB5"/>
    <w:rsid w:val="00CA6BAC"/>
    <w:rsid w:val="00CA6C37"/>
    <w:rsid w:val="00CA6C42"/>
    <w:rsid w:val="00CA76DA"/>
    <w:rsid w:val="00CA7A78"/>
    <w:rsid w:val="00CA7CA6"/>
    <w:rsid w:val="00CA7F6F"/>
    <w:rsid w:val="00CA7FA9"/>
    <w:rsid w:val="00CB0083"/>
    <w:rsid w:val="00CB052C"/>
    <w:rsid w:val="00CB0586"/>
    <w:rsid w:val="00CB08AF"/>
    <w:rsid w:val="00CB09B3"/>
    <w:rsid w:val="00CB09DA"/>
    <w:rsid w:val="00CB0D95"/>
    <w:rsid w:val="00CB0DF6"/>
    <w:rsid w:val="00CB13A4"/>
    <w:rsid w:val="00CB15CF"/>
    <w:rsid w:val="00CB1679"/>
    <w:rsid w:val="00CB1CF7"/>
    <w:rsid w:val="00CB1DF2"/>
    <w:rsid w:val="00CB1E2C"/>
    <w:rsid w:val="00CB1FB6"/>
    <w:rsid w:val="00CB26FD"/>
    <w:rsid w:val="00CB2765"/>
    <w:rsid w:val="00CB279B"/>
    <w:rsid w:val="00CB28F7"/>
    <w:rsid w:val="00CB2A1C"/>
    <w:rsid w:val="00CB2CB7"/>
    <w:rsid w:val="00CB2DEC"/>
    <w:rsid w:val="00CB30E1"/>
    <w:rsid w:val="00CB3228"/>
    <w:rsid w:val="00CB3560"/>
    <w:rsid w:val="00CB3830"/>
    <w:rsid w:val="00CB38B6"/>
    <w:rsid w:val="00CB39A1"/>
    <w:rsid w:val="00CB3B40"/>
    <w:rsid w:val="00CB3BE0"/>
    <w:rsid w:val="00CB3C16"/>
    <w:rsid w:val="00CB3C37"/>
    <w:rsid w:val="00CB3CB8"/>
    <w:rsid w:val="00CB3EBC"/>
    <w:rsid w:val="00CB437F"/>
    <w:rsid w:val="00CB4584"/>
    <w:rsid w:val="00CB4605"/>
    <w:rsid w:val="00CB4A00"/>
    <w:rsid w:val="00CB4B6A"/>
    <w:rsid w:val="00CB4BB0"/>
    <w:rsid w:val="00CB4F1F"/>
    <w:rsid w:val="00CB4FD5"/>
    <w:rsid w:val="00CB51BA"/>
    <w:rsid w:val="00CB52C1"/>
    <w:rsid w:val="00CB55C5"/>
    <w:rsid w:val="00CB56B9"/>
    <w:rsid w:val="00CB570F"/>
    <w:rsid w:val="00CB5A79"/>
    <w:rsid w:val="00CB5D3D"/>
    <w:rsid w:val="00CB5E81"/>
    <w:rsid w:val="00CB602C"/>
    <w:rsid w:val="00CB622A"/>
    <w:rsid w:val="00CB624B"/>
    <w:rsid w:val="00CB6584"/>
    <w:rsid w:val="00CB70DA"/>
    <w:rsid w:val="00CB75A6"/>
    <w:rsid w:val="00CB7DD1"/>
    <w:rsid w:val="00CB7F49"/>
    <w:rsid w:val="00CC01A5"/>
    <w:rsid w:val="00CC0290"/>
    <w:rsid w:val="00CC02B8"/>
    <w:rsid w:val="00CC055E"/>
    <w:rsid w:val="00CC0726"/>
    <w:rsid w:val="00CC0CD8"/>
    <w:rsid w:val="00CC0ECB"/>
    <w:rsid w:val="00CC0FD5"/>
    <w:rsid w:val="00CC122D"/>
    <w:rsid w:val="00CC1355"/>
    <w:rsid w:val="00CC168D"/>
    <w:rsid w:val="00CC1971"/>
    <w:rsid w:val="00CC1A4D"/>
    <w:rsid w:val="00CC20A9"/>
    <w:rsid w:val="00CC20E3"/>
    <w:rsid w:val="00CC214D"/>
    <w:rsid w:val="00CC2210"/>
    <w:rsid w:val="00CC29E8"/>
    <w:rsid w:val="00CC2CB3"/>
    <w:rsid w:val="00CC333D"/>
    <w:rsid w:val="00CC3544"/>
    <w:rsid w:val="00CC35A3"/>
    <w:rsid w:val="00CC4220"/>
    <w:rsid w:val="00CC445D"/>
    <w:rsid w:val="00CC44E9"/>
    <w:rsid w:val="00CC464E"/>
    <w:rsid w:val="00CC478C"/>
    <w:rsid w:val="00CC4891"/>
    <w:rsid w:val="00CC4B48"/>
    <w:rsid w:val="00CC4CFB"/>
    <w:rsid w:val="00CC4D82"/>
    <w:rsid w:val="00CC4DB5"/>
    <w:rsid w:val="00CC4F1B"/>
    <w:rsid w:val="00CC4F79"/>
    <w:rsid w:val="00CC5046"/>
    <w:rsid w:val="00CC515F"/>
    <w:rsid w:val="00CC5185"/>
    <w:rsid w:val="00CC549F"/>
    <w:rsid w:val="00CC54E7"/>
    <w:rsid w:val="00CC576B"/>
    <w:rsid w:val="00CC57C0"/>
    <w:rsid w:val="00CC585B"/>
    <w:rsid w:val="00CC5D5C"/>
    <w:rsid w:val="00CC66D5"/>
    <w:rsid w:val="00CC6A0B"/>
    <w:rsid w:val="00CC6B94"/>
    <w:rsid w:val="00CC6F86"/>
    <w:rsid w:val="00CC73F5"/>
    <w:rsid w:val="00CC74EB"/>
    <w:rsid w:val="00CC7BE7"/>
    <w:rsid w:val="00CC7E05"/>
    <w:rsid w:val="00CC7E5A"/>
    <w:rsid w:val="00CC7F47"/>
    <w:rsid w:val="00CD07B5"/>
    <w:rsid w:val="00CD0B3E"/>
    <w:rsid w:val="00CD1357"/>
    <w:rsid w:val="00CD183A"/>
    <w:rsid w:val="00CD214E"/>
    <w:rsid w:val="00CD23C4"/>
    <w:rsid w:val="00CD279A"/>
    <w:rsid w:val="00CD2826"/>
    <w:rsid w:val="00CD2F2A"/>
    <w:rsid w:val="00CD2FDE"/>
    <w:rsid w:val="00CD32CD"/>
    <w:rsid w:val="00CD393A"/>
    <w:rsid w:val="00CD397B"/>
    <w:rsid w:val="00CD3BCE"/>
    <w:rsid w:val="00CD41CE"/>
    <w:rsid w:val="00CD4731"/>
    <w:rsid w:val="00CD4871"/>
    <w:rsid w:val="00CD4925"/>
    <w:rsid w:val="00CD4A65"/>
    <w:rsid w:val="00CD4FF8"/>
    <w:rsid w:val="00CD519A"/>
    <w:rsid w:val="00CD53EB"/>
    <w:rsid w:val="00CD5490"/>
    <w:rsid w:val="00CD587E"/>
    <w:rsid w:val="00CD5931"/>
    <w:rsid w:val="00CD59DC"/>
    <w:rsid w:val="00CD5AF8"/>
    <w:rsid w:val="00CD5AFE"/>
    <w:rsid w:val="00CD5C09"/>
    <w:rsid w:val="00CD5E2C"/>
    <w:rsid w:val="00CD61B3"/>
    <w:rsid w:val="00CD6401"/>
    <w:rsid w:val="00CD64FF"/>
    <w:rsid w:val="00CD69A9"/>
    <w:rsid w:val="00CD69FB"/>
    <w:rsid w:val="00CD6B2A"/>
    <w:rsid w:val="00CD6E13"/>
    <w:rsid w:val="00CD6E66"/>
    <w:rsid w:val="00CD703F"/>
    <w:rsid w:val="00CD742C"/>
    <w:rsid w:val="00CD7497"/>
    <w:rsid w:val="00CD74C0"/>
    <w:rsid w:val="00CD7969"/>
    <w:rsid w:val="00CD7BFF"/>
    <w:rsid w:val="00CD7F01"/>
    <w:rsid w:val="00CE00C8"/>
    <w:rsid w:val="00CE011C"/>
    <w:rsid w:val="00CE016A"/>
    <w:rsid w:val="00CE01CE"/>
    <w:rsid w:val="00CE01E6"/>
    <w:rsid w:val="00CE039C"/>
    <w:rsid w:val="00CE040F"/>
    <w:rsid w:val="00CE0773"/>
    <w:rsid w:val="00CE1129"/>
    <w:rsid w:val="00CE18E2"/>
    <w:rsid w:val="00CE1A13"/>
    <w:rsid w:val="00CE1C38"/>
    <w:rsid w:val="00CE1FC2"/>
    <w:rsid w:val="00CE2255"/>
    <w:rsid w:val="00CE22E1"/>
    <w:rsid w:val="00CE26F0"/>
    <w:rsid w:val="00CE27EE"/>
    <w:rsid w:val="00CE2939"/>
    <w:rsid w:val="00CE293A"/>
    <w:rsid w:val="00CE2A86"/>
    <w:rsid w:val="00CE2B81"/>
    <w:rsid w:val="00CE2CEE"/>
    <w:rsid w:val="00CE2D22"/>
    <w:rsid w:val="00CE2EB7"/>
    <w:rsid w:val="00CE30F8"/>
    <w:rsid w:val="00CE31C3"/>
    <w:rsid w:val="00CE32A9"/>
    <w:rsid w:val="00CE3524"/>
    <w:rsid w:val="00CE3528"/>
    <w:rsid w:val="00CE3867"/>
    <w:rsid w:val="00CE38BA"/>
    <w:rsid w:val="00CE3A81"/>
    <w:rsid w:val="00CE4326"/>
    <w:rsid w:val="00CE47FB"/>
    <w:rsid w:val="00CE4B38"/>
    <w:rsid w:val="00CE4D08"/>
    <w:rsid w:val="00CE4E60"/>
    <w:rsid w:val="00CE4E88"/>
    <w:rsid w:val="00CE5060"/>
    <w:rsid w:val="00CE5846"/>
    <w:rsid w:val="00CE5995"/>
    <w:rsid w:val="00CE5B49"/>
    <w:rsid w:val="00CE5B63"/>
    <w:rsid w:val="00CE5EFA"/>
    <w:rsid w:val="00CE5FE4"/>
    <w:rsid w:val="00CE6201"/>
    <w:rsid w:val="00CE6250"/>
    <w:rsid w:val="00CE62B7"/>
    <w:rsid w:val="00CE63D6"/>
    <w:rsid w:val="00CE6974"/>
    <w:rsid w:val="00CE6DB3"/>
    <w:rsid w:val="00CE6F09"/>
    <w:rsid w:val="00CE6F9A"/>
    <w:rsid w:val="00CE739E"/>
    <w:rsid w:val="00CE775D"/>
    <w:rsid w:val="00CE7E21"/>
    <w:rsid w:val="00CF0D65"/>
    <w:rsid w:val="00CF0E80"/>
    <w:rsid w:val="00CF0F23"/>
    <w:rsid w:val="00CF0FBB"/>
    <w:rsid w:val="00CF117E"/>
    <w:rsid w:val="00CF12C3"/>
    <w:rsid w:val="00CF1344"/>
    <w:rsid w:val="00CF1B47"/>
    <w:rsid w:val="00CF2047"/>
    <w:rsid w:val="00CF26A4"/>
    <w:rsid w:val="00CF27DA"/>
    <w:rsid w:val="00CF2ACA"/>
    <w:rsid w:val="00CF2D83"/>
    <w:rsid w:val="00CF3024"/>
    <w:rsid w:val="00CF3520"/>
    <w:rsid w:val="00CF384E"/>
    <w:rsid w:val="00CF3924"/>
    <w:rsid w:val="00CF3A0F"/>
    <w:rsid w:val="00CF3B70"/>
    <w:rsid w:val="00CF3E6D"/>
    <w:rsid w:val="00CF42E7"/>
    <w:rsid w:val="00CF4A56"/>
    <w:rsid w:val="00CF4F91"/>
    <w:rsid w:val="00CF4F93"/>
    <w:rsid w:val="00CF50A0"/>
    <w:rsid w:val="00CF5151"/>
    <w:rsid w:val="00CF56E8"/>
    <w:rsid w:val="00CF592B"/>
    <w:rsid w:val="00CF59F3"/>
    <w:rsid w:val="00CF5E51"/>
    <w:rsid w:val="00CF623C"/>
    <w:rsid w:val="00CF640F"/>
    <w:rsid w:val="00CF6AFF"/>
    <w:rsid w:val="00CF6C58"/>
    <w:rsid w:val="00CF7168"/>
    <w:rsid w:val="00CF7415"/>
    <w:rsid w:val="00CF77B3"/>
    <w:rsid w:val="00CF7870"/>
    <w:rsid w:val="00CF78B2"/>
    <w:rsid w:val="00D00593"/>
    <w:rsid w:val="00D005E1"/>
    <w:rsid w:val="00D0067B"/>
    <w:rsid w:val="00D00D9A"/>
    <w:rsid w:val="00D00E15"/>
    <w:rsid w:val="00D017A9"/>
    <w:rsid w:val="00D01994"/>
    <w:rsid w:val="00D019B9"/>
    <w:rsid w:val="00D01A36"/>
    <w:rsid w:val="00D01D08"/>
    <w:rsid w:val="00D0219B"/>
    <w:rsid w:val="00D02233"/>
    <w:rsid w:val="00D02279"/>
    <w:rsid w:val="00D022B8"/>
    <w:rsid w:val="00D0261F"/>
    <w:rsid w:val="00D02E1A"/>
    <w:rsid w:val="00D02FE2"/>
    <w:rsid w:val="00D03057"/>
    <w:rsid w:val="00D03302"/>
    <w:rsid w:val="00D03309"/>
    <w:rsid w:val="00D03652"/>
    <w:rsid w:val="00D03900"/>
    <w:rsid w:val="00D03D46"/>
    <w:rsid w:val="00D03E43"/>
    <w:rsid w:val="00D04430"/>
    <w:rsid w:val="00D04896"/>
    <w:rsid w:val="00D04CA2"/>
    <w:rsid w:val="00D04CA7"/>
    <w:rsid w:val="00D04FF6"/>
    <w:rsid w:val="00D05B66"/>
    <w:rsid w:val="00D05DBC"/>
    <w:rsid w:val="00D05EA1"/>
    <w:rsid w:val="00D06000"/>
    <w:rsid w:val="00D067F3"/>
    <w:rsid w:val="00D06BC0"/>
    <w:rsid w:val="00D07436"/>
    <w:rsid w:val="00D07A5D"/>
    <w:rsid w:val="00D07C10"/>
    <w:rsid w:val="00D07D78"/>
    <w:rsid w:val="00D07E49"/>
    <w:rsid w:val="00D07F5A"/>
    <w:rsid w:val="00D07F69"/>
    <w:rsid w:val="00D07FEA"/>
    <w:rsid w:val="00D10C47"/>
    <w:rsid w:val="00D10F61"/>
    <w:rsid w:val="00D11A47"/>
    <w:rsid w:val="00D11BBE"/>
    <w:rsid w:val="00D11BC5"/>
    <w:rsid w:val="00D120A3"/>
    <w:rsid w:val="00D12124"/>
    <w:rsid w:val="00D1215C"/>
    <w:rsid w:val="00D128A4"/>
    <w:rsid w:val="00D12B82"/>
    <w:rsid w:val="00D12E4E"/>
    <w:rsid w:val="00D12FE3"/>
    <w:rsid w:val="00D130F2"/>
    <w:rsid w:val="00D13717"/>
    <w:rsid w:val="00D143BA"/>
    <w:rsid w:val="00D143DF"/>
    <w:rsid w:val="00D14815"/>
    <w:rsid w:val="00D14B32"/>
    <w:rsid w:val="00D14E96"/>
    <w:rsid w:val="00D15394"/>
    <w:rsid w:val="00D1567E"/>
    <w:rsid w:val="00D15732"/>
    <w:rsid w:val="00D164B9"/>
    <w:rsid w:val="00D16750"/>
    <w:rsid w:val="00D169C8"/>
    <w:rsid w:val="00D169F5"/>
    <w:rsid w:val="00D16BCA"/>
    <w:rsid w:val="00D16DBD"/>
    <w:rsid w:val="00D16FC4"/>
    <w:rsid w:val="00D17259"/>
    <w:rsid w:val="00D173FA"/>
    <w:rsid w:val="00D17E8C"/>
    <w:rsid w:val="00D200AD"/>
    <w:rsid w:val="00D2087A"/>
    <w:rsid w:val="00D209D7"/>
    <w:rsid w:val="00D20C20"/>
    <w:rsid w:val="00D20E47"/>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F6A"/>
    <w:rsid w:val="00D2453C"/>
    <w:rsid w:val="00D2459F"/>
    <w:rsid w:val="00D24907"/>
    <w:rsid w:val="00D249CD"/>
    <w:rsid w:val="00D249D2"/>
    <w:rsid w:val="00D24DE7"/>
    <w:rsid w:val="00D24FE3"/>
    <w:rsid w:val="00D2516D"/>
    <w:rsid w:val="00D25873"/>
    <w:rsid w:val="00D25CB3"/>
    <w:rsid w:val="00D25E14"/>
    <w:rsid w:val="00D26301"/>
    <w:rsid w:val="00D26931"/>
    <w:rsid w:val="00D26D39"/>
    <w:rsid w:val="00D2728F"/>
    <w:rsid w:val="00D272F2"/>
    <w:rsid w:val="00D276D7"/>
    <w:rsid w:val="00D27769"/>
    <w:rsid w:val="00D279B8"/>
    <w:rsid w:val="00D27BCA"/>
    <w:rsid w:val="00D27F7C"/>
    <w:rsid w:val="00D30372"/>
    <w:rsid w:val="00D3041A"/>
    <w:rsid w:val="00D307D2"/>
    <w:rsid w:val="00D30BBA"/>
    <w:rsid w:val="00D30BD5"/>
    <w:rsid w:val="00D30C40"/>
    <w:rsid w:val="00D310FA"/>
    <w:rsid w:val="00D31191"/>
    <w:rsid w:val="00D311D3"/>
    <w:rsid w:val="00D312BD"/>
    <w:rsid w:val="00D3142D"/>
    <w:rsid w:val="00D315BB"/>
    <w:rsid w:val="00D31981"/>
    <w:rsid w:val="00D31B44"/>
    <w:rsid w:val="00D31BA6"/>
    <w:rsid w:val="00D31C1C"/>
    <w:rsid w:val="00D31D83"/>
    <w:rsid w:val="00D322E6"/>
    <w:rsid w:val="00D32372"/>
    <w:rsid w:val="00D324ED"/>
    <w:rsid w:val="00D32B2A"/>
    <w:rsid w:val="00D33035"/>
    <w:rsid w:val="00D33275"/>
    <w:rsid w:val="00D33278"/>
    <w:rsid w:val="00D33347"/>
    <w:rsid w:val="00D335C3"/>
    <w:rsid w:val="00D3375E"/>
    <w:rsid w:val="00D33852"/>
    <w:rsid w:val="00D33D31"/>
    <w:rsid w:val="00D34757"/>
    <w:rsid w:val="00D3523E"/>
    <w:rsid w:val="00D35297"/>
    <w:rsid w:val="00D3559B"/>
    <w:rsid w:val="00D356FB"/>
    <w:rsid w:val="00D35A4D"/>
    <w:rsid w:val="00D35D6E"/>
    <w:rsid w:val="00D35F85"/>
    <w:rsid w:val="00D360F1"/>
    <w:rsid w:val="00D3625E"/>
    <w:rsid w:val="00D36322"/>
    <w:rsid w:val="00D36A0B"/>
    <w:rsid w:val="00D36DF2"/>
    <w:rsid w:val="00D37112"/>
    <w:rsid w:val="00D37431"/>
    <w:rsid w:val="00D375C1"/>
    <w:rsid w:val="00D37733"/>
    <w:rsid w:val="00D37A21"/>
    <w:rsid w:val="00D37AAF"/>
    <w:rsid w:val="00D37B37"/>
    <w:rsid w:val="00D37BFA"/>
    <w:rsid w:val="00D37CA3"/>
    <w:rsid w:val="00D37EA6"/>
    <w:rsid w:val="00D401F0"/>
    <w:rsid w:val="00D40D42"/>
    <w:rsid w:val="00D40F27"/>
    <w:rsid w:val="00D40FCA"/>
    <w:rsid w:val="00D41245"/>
    <w:rsid w:val="00D4134F"/>
    <w:rsid w:val="00D41803"/>
    <w:rsid w:val="00D41A3B"/>
    <w:rsid w:val="00D41A7D"/>
    <w:rsid w:val="00D41C03"/>
    <w:rsid w:val="00D42106"/>
    <w:rsid w:val="00D422B3"/>
    <w:rsid w:val="00D42B7C"/>
    <w:rsid w:val="00D42BC2"/>
    <w:rsid w:val="00D42DB8"/>
    <w:rsid w:val="00D43133"/>
    <w:rsid w:val="00D433FE"/>
    <w:rsid w:val="00D437D1"/>
    <w:rsid w:val="00D43AFC"/>
    <w:rsid w:val="00D43C8E"/>
    <w:rsid w:val="00D43DA5"/>
    <w:rsid w:val="00D43E95"/>
    <w:rsid w:val="00D44404"/>
    <w:rsid w:val="00D4497C"/>
    <w:rsid w:val="00D449A0"/>
    <w:rsid w:val="00D44A3A"/>
    <w:rsid w:val="00D44E88"/>
    <w:rsid w:val="00D450A2"/>
    <w:rsid w:val="00D450C1"/>
    <w:rsid w:val="00D457BD"/>
    <w:rsid w:val="00D457F7"/>
    <w:rsid w:val="00D458D6"/>
    <w:rsid w:val="00D4615E"/>
    <w:rsid w:val="00D462AC"/>
    <w:rsid w:val="00D46514"/>
    <w:rsid w:val="00D46798"/>
    <w:rsid w:val="00D46ADF"/>
    <w:rsid w:val="00D46C81"/>
    <w:rsid w:val="00D470AD"/>
    <w:rsid w:val="00D47673"/>
    <w:rsid w:val="00D4799B"/>
    <w:rsid w:val="00D47A03"/>
    <w:rsid w:val="00D47B77"/>
    <w:rsid w:val="00D50034"/>
    <w:rsid w:val="00D503EC"/>
    <w:rsid w:val="00D505EF"/>
    <w:rsid w:val="00D50822"/>
    <w:rsid w:val="00D50B7C"/>
    <w:rsid w:val="00D50F65"/>
    <w:rsid w:val="00D516FB"/>
    <w:rsid w:val="00D51720"/>
    <w:rsid w:val="00D51D4A"/>
    <w:rsid w:val="00D51DD6"/>
    <w:rsid w:val="00D51EF0"/>
    <w:rsid w:val="00D52209"/>
    <w:rsid w:val="00D5234B"/>
    <w:rsid w:val="00D52581"/>
    <w:rsid w:val="00D525F1"/>
    <w:rsid w:val="00D52759"/>
    <w:rsid w:val="00D52769"/>
    <w:rsid w:val="00D52807"/>
    <w:rsid w:val="00D52BB3"/>
    <w:rsid w:val="00D52C84"/>
    <w:rsid w:val="00D53347"/>
    <w:rsid w:val="00D53614"/>
    <w:rsid w:val="00D537D5"/>
    <w:rsid w:val="00D53842"/>
    <w:rsid w:val="00D53950"/>
    <w:rsid w:val="00D53964"/>
    <w:rsid w:val="00D53984"/>
    <w:rsid w:val="00D53BAC"/>
    <w:rsid w:val="00D541D8"/>
    <w:rsid w:val="00D54868"/>
    <w:rsid w:val="00D5495B"/>
    <w:rsid w:val="00D54C61"/>
    <w:rsid w:val="00D54D1E"/>
    <w:rsid w:val="00D54F93"/>
    <w:rsid w:val="00D55265"/>
    <w:rsid w:val="00D55266"/>
    <w:rsid w:val="00D5544E"/>
    <w:rsid w:val="00D5572D"/>
    <w:rsid w:val="00D5589A"/>
    <w:rsid w:val="00D5595E"/>
    <w:rsid w:val="00D55A42"/>
    <w:rsid w:val="00D55BCE"/>
    <w:rsid w:val="00D5613C"/>
    <w:rsid w:val="00D56253"/>
    <w:rsid w:val="00D56423"/>
    <w:rsid w:val="00D56498"/>
    <w:rsid w:val="00D56AD6"/>
    <w:rsid w:val="00D56CE8"/>
    <w:rsid w:val="00D56E28"/>
    <w:rsid w:val="00D5731E"/>
    <w:rsid w:val="00D576C8"/>
    <w:rsid w:val="00D579C3"/>
    <w:rsid w:val="00D57BD7"/>
    <w:rsid w:val="00D57E09"/>
    <w:rsid w:val="00D60045"/>
    <w:rsid w:val="00D60191"/>
    <w:rsid w:val="00D608B0"/>
    <w:rsid w:val="00D60BE6"/>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1F8"/>
    <w:rsid w:val="00D622CE"/>
    <w:rsid w:val="00D625F9"/>
    <w:rsid w:val="00D626BE"/>
    <w:rsid w:val="00D6277D"/>
    <w:rsid w:val="00D627CF"/>
    <w:rsid w:val="00D6298A"/>
    <w:rsid w:val="00D62A18"/>
    <w:rsid w:val="00D62A2B"/>
    <w:rsid w:val="00D62AAC"/>
    <w:rsid w:val="00D62B58"/>
    <w:rsid w:val="00D630C5"/>
    <w:rsid w:val="00D6340C"/>
    <w:rsid w:val="00D636AD"/>
    <w:rsid w:val="00D63941"/>
    <w:rsid w:val="00D63D63"/>
    <w:rsid w:val="00D64083"/>
    <w:rsid w:val="00D64252"/>
    <w:rsid w:val="00D64417"/>
    <w:rsid w:val="00D6444A"/>
    <w:rsid w:val="00D644E7"/>
    <w:rsid w:val="00D6468A"/>
    <w:rsid w:val="00D646C6"/>
    <w:rsid w:val="00D64822"/>
    <w:rsid w:val="00D648AD"/>
    <w:rsid w:val="00D6490F"/>
    <w:rsid w:val="00D64DCC"/>
    <w:rsid w:val="00D652FF"/>
    <w:rsid w:val="00D653B6"/>
    <w:rsid w:val="00D654C8"/>
    <w:rsid w:val="00D6567B"/>
    <w:rsid w:val="00D658F7"/>
    <w:rsid w:val="00D65AA1"/>
    <w:rsid w:val="00D6638B"/>
    <w:rsid w:val="00D671DD"/>
    <w:rsid w:val="00D67375"/>
    <w:rsid w:val="00D678AC"/>
    <w:rsid w:val="00D67951"/>
    <w:rsid w:val="00D67A44"/>
    <w:rsid w:val="00D67BC1"/>
    <w:rsid w:val="00D67E4A"/>
    <w:rsid w:val="00D67E83"/>
    <w:rsid w:val="00D7030E"/>
    <w:rsid w:val="00D703A3"/>
    <w:rsid w:val="00D7040C"/>
    <w:rsid w:val="00D7074F"/>
    <w:rsid w:val="00D70CD1"/>
    <w:rsid w:val="00D70E7A"/>
    <w:rsid w:val="00D70F4A"/>
    <w:rsid w:val="00D711B7"/>
    <w:rsid w:val="00D71546"/>
    <w:rsid w:val="00D716E8"/>
    <w:rsid w:val="00D7182C"/>
    <w:rsid w:val="00D71916"/>
    <w:rsid w:val="00D719E6"/>
    <w:rsid w:val="00D72199"/>
    <w:rsid w:val="00D72232"/>
    <w:rsid w:val="00D722CF"/>
    <w:rsid w:val="00D724BB"/>
    <w:rsid w:val="00D72616"/>
    <w:rsid w:val="00D72C5F"/>
    <w:rsid w:val="00D732EE"/>
    <w:rsid w:val="00D73338"/>
    <w:rsid w:val="00D73348"/>
    <w:rsid w:val="00D73A27"/>
    <w:rsid w:val="00D73A31"/>
    <w:rsid w:val="00D73FD6"/>
    <w:rsid w:val="00D7418D"/>
    <w:rsid w:val="00D74262"/>
    <w:rsid w:val="00D7433C"/>
    <w:rsid w:val="00D74A56"/>
    <w:rsid w:val="00D74D31"/>
    <w:rsid w:val="00D74E9A"/>
    <w:rsid w:val="00D74F07"/>
    <w:rsid w:val="00D74F59"/>
    <w:rsid w:val="00D74F9C"/>
    <w:rsid w:val="00D75012"/>
    <w:rsid w:val="00D755BB"/>
    <w:rsid w:val="00D75773"/>
    <w:rsid w:val="00D757B7"/>
    <w:rsid w:val="00D760A9"/>
    <w:rsid w:val="00D766F8"/>
    <w:rsid w:val="00D76731"/>
    <w:rsid w:val="00D7753A"/>
    <w:rsid w:val="00D778C2"/>
    <w:rsid w:val="00D778D1"/>
    <w:rsid w:val="00D779B9"/>
    <w:rsid w:val="00D77CA3"/>
    <w:rsid w:val="00D803E5"/>
    <w:rsid w:val="00D80890"/>
    <w:rsid w:val="00D809E7"/>
    <w:rsid w:val="00D80BA3"/>
    <w:rsid w:val="00D80C0D"/>
    <w:rsid w:val="00D818D9"/>
    <w:rsid w:val="00D81B53"/>
    <w:rsid w:val="00D81D91"/>
    <w:rsid w:val="00D81E8A"/>
    <w:rsid w:val="00D82056"/>
    <w:rsid w:val="00D8270A"/>
    <w:rsid w:val="00D82A8E"/>
    <w:rsid w:val="00D82DF1"/>
    <w:rsid w:val="00D8310A"/>
    <w:rsid w:val="00D831D9"/>
    <w:rsid w:val="00D83235"/>
    <w:rsid w:val="00D834A7"/>
    <w:rsid w:val="00D838DC"/>
    <w:rsid w:val="00D8393F"/>
    <w:rsid w:val="00D83B29"/>
    <w:rsid w:val="00D8429C"/>
    <w:rsid w:val="00D84621"/>
    <w:rsid w:val="00D8462B"/>
    <w:rsid w:val="00D847FB"/>
    <w:rsid w:val="00D84941"/>
    <w:rsid w:val="00D84CD1"/>
    <w:rsid w:val="00D84DAB"/>
    <w:rsid w:val="00D84F48"/>
    <w:rsid w:val="00D85428"/>
    <w:rsid w:val="00D856EC"/>
    <w:rsid w:val="00D85824"/>
    <w:rsid w:val="00D85C69"/>
    <w:rsid w:val="00D85C72"/>
    <w:rsid w:val="00D86504"/>
    <w:rsid w:val="00D86DFF"/>
    <w:rsid w:val="00D86F63"/>
    <w:rsid w:val="00D87032"/>
    <w:rsid w:val="00D87069"/>
    <w:rsid w:val="00D8716D"/>
    <w:rsid w:val="00D87212"/>
    <w:rsid w:val="00D87551"/>
    <w:rsid w:val="00D87C1E"/>
    <w:rsid w:val="00D87EFC"/>
    <w:rsid w:val="00D90067"/>
    <w:rsid w:val="00D902E4"/>
    <w:rsid w:val="00D903FF"/>
    <w:rsid w:val="00D9066D"/>
    <w:rsid w:val="00D90844"/>
    <w:rsid w:val="00D90894"/>
    <w:rsid w:val="00D90C47"/>
    <w:rsid w:val="00D90CDB"/>
    <w:rsid w:val="00D9124E"/>
    <w:rsid w:val="00D912BB"/>
    <w:rsid w:val="00D917C0"/>
    <w:rsid w:val="00D917CA"/>
    <w:rsid w:val="00D918CD"/>
    <w:rsid w:val="00D9196C"/>
    <w:rsid w:val="00D91C21"/>
    <w:rsid w:val="00D91C62"/>
    <w:rsid w:val="00D91FF6"/>
    <w:rsid w:val="00D922E8"/>
    <w:rsid w:val="00D92AE3"/>
    <w:rsid w:val="00D934D4"/>
    <w:rsid w:val="00D93591"/>
    <w:rsid w:val="00D936AC"/>
    <w:rsid w:val="00D93786"/>
    <w:rsid w:val="00D93895"/>
    <w:rsid w:val="00D93B30"/>
    <w:rsid w:val="00D93ED6"/>
    <w:rsid w:val="00D93EE5"/>
    <w:rsid w:val="00D9400B"/>
    <w:rsid w:val="00D94161"/>
    <w:rsid w:val="00D9424A"/>
    <w:rsid w:val="00D942E9"/>
    <w:rsid w:val="00D9436E"/>
    <w:rsid w:val="00D94635"/>
    <w:rsid w:val="00D94698"/>
    <w:rsid w:val="00D95115"/>
    <w:rsid w:val="00D95228"/>
    <w:rsid w:val="00D9539A"/>
    <w:rsid w:val="00D957C3"/>
    <w:rsid w:val="00D95AF4"/>
    <w:rsid w:val="00D9632F"/>
    <w:rsid w:val="00D96360"/>
    <w:rsid w:val="00D9690E"/>
    <w:rsid w:val="00D96F35"/>
    <w:rsid w:val="00D97B8C"/>
    <w:rsid w:val="00D97DC7"/>
    <w:rsid w:val="00D97E28"/>
    <w:rsid w:val="00D97EE3"/>
    <w:rsid w:val="00DA00AE"/>
    <w:rsid w:val="00DA01C4"/>
    <w:rsid w:val="00DA067E"/>
    <w:rsid w:val="00DA0876"/>
    <w:rsid w:val="00DA0DD0"/>
    <w:rsid w:val="00DA1276"/>
    <w:rsid w:val="00DA1537"/>
    <w:rsid w:val="00DA1876"/>
    <w:rsid w:val="00DA1A61"/>
    <w:rsid w:val="00DA1BBD"/>
    <w:rsid w:val="00DA1E44"/>
    <w:rsid w:val="00DA2307"/>
    <w:rsid w:val="00DA27FD"/>
    <w:rsid w:val="00DA281D"/>
    <w:rsid w:val="00DA2B3F"/>
    <w:rsid w:val="00DA2D48"/>
    <w:rsid w:val="00DA3088"/>
    <w:rsid w:val="00DA31D6"/>
    <w:rsid w:val="00DA32ED"/>
    <w:rsid w:val="00DA33D7"/>
    <w:rsid w:val="00DA355F"/>
    <w:rsid w:val="00DA378D"/>
    <w:rsid w:val="00DA40CA"/>
    <w:rsid w:val="00DA4515"/>
    <w:rsid w:val="00DA460A"/>
    <w:rsid w:val="00DA4785"/>
    <w:rsid w:val="00DA47F3"/>
    <w:rsid w:val="00DA48A9"/>
    <w:rsid w:val="00DA4BE1"/>
    <w:rsid w:val="00DA4C15"/>
    <w:rsid w:val="00DA4CE7"/>
    <w:rsid w:val="00DA4E26"/>
    <w:rsid w:val="00DA4EDE"/>
    <w:rsid w:val="00DA54BF"/>
    <w:rsid w:val="00DA54CD"/>
    <w:rsid w:val="00DA571E"/>
    <w:rsid w:val="00DA5943"/>
    <w:rsid w:val="00DA5F1F"/>
    <w:rsid w:val="00DA6232"/>
    <w:rsid w:val="00DA65B2"/>
    <w:rsid w:val="00DA662D"/>
    <w:rsid w:val="00DA6E57"/>
    <w:rsid w:val="00DA7049"/>
    <w:rsid w:val="00DA7056"/>
    <w:rsid w:val="00DA7340"/>
    <w:rsid w:val="00DA788C"/>
    <w:rsid w:val="00DA7E61"/>
    <w:rsid w:val="00DB01DB"/>
    <w:rsid w:val="00DB0822"/>
    <w:rsid w:val="00DB09AB"/>
    <w:rsid w:val="00DB0A60"/>
    <w:rsid w:val="00DB0A63"/>
    <w:rsid w:val="00DB0B5A"/>
    <w:rsid w:val="00DB0C61"/>
    <w:rsid w:val="00DB0F15"/>
    <w:rsid w:val="00DB0FD0"/>
    <w:rsid w:val="00DB1071"/>
    <w:rsid w:val="00DB1156"/>
    <w:rsid w:val="00DB1969"/>
    <w:rsid w:val="00DB19DB"/>
    <w:rsid w:val="00DB1ADE"/>
    <w:rsid w:val="00DB1B3A"/>
    <w:rsid w:val="00DB1D94"/>
    <w:rsid w:val="00DB215C"/>
    <w:rsid w:val="00DB23E1"/>
    <w:rsid w:val="00DB242E"/>
    <w:rsid w:val="00DB247B"/>
    <w:rsid w:val="00DB25F7"/>
    <w:rsid w:val="00DB2745"/>
    <w:rsid w:val="00DB2810"/>
    <w:rsid w:val="00DB296C"/>
    <w:rsid w:val="00DB2979"/>
    <w:rsid w:val="00DB29FA"/>
    <w:rsid w:val="00DB2B88"/>
    <w:rsid w:val="00DB2C50"/>
    <w:rsid w:val="00DB32C4"/>
    <w:rsid w:val="00DB341F"/>
    <w:rsid w:val="00DB3873"/>
    <w:rsid w:val="00DB3CA5"/>
    <w:rsid w:val="00DB3F0D"/>
    <w:rsid w:val="00DB3F39"/>
    <w:rsid w:val="00DB3FF4"/>
    <w:rsid w:val="00DB4003"/>
    <w:rsid w:val="00DB4C1A"/>
    <w:rsid w:val="00DB51A7"/>
    <w:rsid w:val="00DB5222"/>
    <w:rsid w:val="00DB5A41"/>
    <w:rsid w:val="00DB5DD7"/>
    <w:rsid w:val="00DB5ECB"/>
    <w:rsid w:val="00DB61FA"/>
    <w:rsid w:val="00DB64EB"/>
    <w:rsid w:val="00DB6A15"/>
    <w:rsid w:val="00DB6C7B"/>
    <w:rsid w:val="00DB6E1A"/>
    <w:rsid w:val="00DB71FD"/>
    <w:rsid w:val="00DB756B"/>
    <w:rsid w:val="00DB7684"/>
    <w:rsid w:val="00DB7854"/>
    <w:rsid w:val="00DB7D5B"/>
    <w:rsid w:val="00DB7F4C"/>
    <w:rsid w:val="00DC037E"/>
    <w:rsid w:val="00DC0788"/>
    <w:rsid w:val="00DC0828"/>
    <w:rsid w:val="00DC085B"/>
    <w:rsid w:val="00DC0865"/>
    <w:rsid w:val="00DC08CF"/>
    <w:rsid w:val="00DC0984"/>
    <w:rsid w:val="00DC0B33"/>
    <w:rsid w:val="00DC0EC9"/>
    <w:rsid w:val="00DC0ECC"/>
    <w:rsid w:val="00DC141E"/>
    <w:rsid w:val="00DC15EC"/>
    <w:rsid w:val="00DC18ED"/>
    <w:rsid w:val="00DC1957"/>
    <w:rsid w:val="00DC1CFE"/>
    <w:rsid w:val="00DC27DA"/>
    <w:rsid w:val="00DC2C4C"/>
    <w:rsid w:val="00DC2EE7"/>
    <w:rsid w:val="00DC3122"/>
    <w:rsid w:val="00DC339F"/>
    <w:rsid w:val="00DC33AB"/>
    <w:rsid w:val="00DC3481"/>
    <w:rsid w:val="00DC3635"/>
    <w:rsid w:val="00DC38A8"/>
    <w:rsid w:val="00DC38BC"/>
    <w:rsid w:val="00DC3992"/>
    <w:rsid w:val="00DC3A47"/>
    <w:rsid w:val="00DC3E04"/>
    <w:rsid w:val="00DC402E"/>
    <w:rsid w:val="00DC40E2"/>
    <w:rsid w:val="00DC4211"/>
    <w:rsid w:val="00DC4376"/>
    <w:rsid w:val="00DC4906"/>
    <w:rsid w:val="00DC4B46"/>
    <w:rsid w:val="00DC4EF8"/>
    <w:rsid w:val="00DC4F59"/>
    <w:rsid w:val="00DC50F1"/>
    <w:rsid w:val="00DC520C"/>
    <w:rsid w:val="00DC535D"/>
    <w:rsid w:val="00DC5445"/>
    <w:rsid w:val="00DC562B"/>
    <w:rsid w:val="00DC56BC"/>
    <w:rsid w:val="00DC5DF1"/>
    <w:rsid w:val="00DC5FFA"/>
    <w:rsid w:val="00DC63BC"/>
    <w:rsid w:val="00DC6606"/>
    <w:rsid w:val="00DC67C7"/>
    <w:rsid w:val="00DC694A"/>
    <w:rsid w:val="00DC69E6"/>
    <w:rsid w:val="00DC6EDE"/>
    <w:rsid w:val="00DC6F21"/>
    <w:rsid w:val="00DC7262"/>
    <w:rsid w:val="00DC741A"/>
    <w:rsid w:val="00DC7645"/>
    <w:rsid w:val="00DC7936"/>
    <w:rsid w:val="00DC7B2A"/>
    <w:rsid w:val="00DC7C4E"/>
    <w:rsid w:val="00DC7E15"/>
    <w:rsid w:val="00DD00A7"/>
    <w:rsid w:val="00DD01DC"/>
    <w:rsid w:val="00DD01E9"/>
    <w:rsid w:val="00DD042E"/>
    <w:rsid w:val="00DD0A2F"/>
    <w:rsid w:val="00DD0AD5"/>
    <w:rsid w:val="00DD0B4F"/>
    <w:rsid w:val="00DD0C8C"/>
    <w:rsid w:val="00DD0FF8"/>
    <w:rsid w:val="00DD109B"/>
    <w:rsid w:val="00DD117D"/>
    <w:rsid w:val="00DD15F1"/>
    <w:rsid w:val="00DD16ED"/>
    <w:rsid w:val="00DD17BD"/>
    <w:rsid w:val="00DD1888"/>
    <w:rsid w:val="00DD1A8F"/>
    <w:rsid w:val="00DD1B72"/>
    <w:rsid w:val="00DD1C1C"/>
    <w:rsid w:val="00DD1D1C"/>
    <w:rsid w:val="00DD2099"/>
    <w:rsid w:val="00DD2140"/>
    <w:rsid w:val="00DD237A"/>
    <w:rsid w:val="00DD28C2"/>
    <w:rsid w:val="00DD347D"/>
    <w:rsid w:val="00DD397C"/>
    <w:rsid w:val="00DD3A40"/>
    <w:rsid w:val="00DD3CEA"/>
    <w:rsid w:val="00DD445B"/>
    <w:rsid w:val="00DD4838"/>
    <w:rsid w:val="00DD4C81"/>
    <w:rsid w:val="00DD4F46"/>
    <w:rsid w:val="00DD54F2"/>
    <w:rsid w:val="00DD55B0"/>
    <w:rsid w:val="00DD68AB"/>
    <w:rsid w:val="00DD69F4"/>
    <w:rsid w:val="00DD6C9D"/>
    <w:rsid w:val="00DD7431"/>
    <w:rsid w:val="00DD7821"/>
    <w:rsid w:val="00DD78B6"/>
    <w:rsid w:val="00DD7A76"/>
    <w:rsid w:val="00DD7B36"/>
    <w:rsid w:val="00DD7BC2"/>
    <w:rsid w:val="00DD7E50"/>
    <w:rsid w:val="00DE0321"/>
    <w:rsid w:val="00DE0474"/>
    <w:rsid w:val="00DE0489"/>
    <w:rsid w:val="00DE0727"/>
    <w:rsid w:val="00DE0A01"/>
    <w:rsid w:val="00DE1511"/>
    <w:rsid w:val="00DE1522"/>
    <w:rsid w:val="00DE1537"/>
    <w:rsid w:val="00DE1715"/>
    <w:rsid w:val="00DE1AC8"/>
    <w:rsid w:val="00DE1C05"/>
    <w:rsid w:val="00DE1E62"/>
    <w:rsid w:val="00DE1EEF"/>
    <w:rsid w:val="00DE1F3F"/>
    <w:rsid w:val="00DE21C7"/>
    <w:rsid w:val="00DE257A"/>
    <w:rsid w:val="00DE287C"/>
    <w:rsid w:val="00DE2F9F"/>
    <w:rsid w:val="00DE31E6"/>
    <w:rsid w:val="00DE3295"/>
    <w:rsid w:val="00DE351A"/>
    <w:rsid w:val="00DE3623"/>
    <w:rsid w:val="00DE37FA"/>
    <w:rsid w:val="00DE3990"/>
    <w:rsid w:val="00DE3D4C"/>
    <w:rsid w:val="00DE3F74"/>
    <w:rsid w:val="00DE4264"/>
    <w:rsid w:val="00DE468F"/>
    <w:rsid w:val="00DE46E7"/>
    <w:rsid w:val="00DE473A"/>
    <w:rsid w:val="00DE47DB"/>
    <w:rsid w:val="00DE4B48"/>
    <w:rsid w:val="00DE4BD2"/>
    <w:rsid w:val="00DE4C16"/>
    <w:rsid w:val="00DE4C54"/>
    <w:rsid w:val="00DE4E7A"/>
    <w:rsid w:val="00DE557E"/>
    <w:rsid w:val="00DE585A"/>
    <w:rsid w:val="00DE5BDB"/>
    <w:rsid w:val="00DE5E1D"/>
    <w:rsid w:val="00DE6541"/>
    <w:rsid w:val="00DE6784"/>
    <w:rsid w:val="00DE6861"/>
    <w:rsid w:val="00DE6C98"/>
    <w:rsid w:val="00DE6F3B"/>
    <w:rsid w:val="00DE6F68"/>
    <w:rsid w:val="00DE79EA"/>
    <w:rsid w:val="00DE7A2F"/>
    <w:rsid w:val="00DE7CE1"/>
    <w:rsid w:val="00DE7D76"/>
    <w:rsid w:val="00DE7EEC"/>
    <w:rsid w:val="00DF02B9"/>
    <w:rsid w:val="00DF043D"/>
    <w:rsid w:val="00DF04F9"/>
    <w:rsid w:val="00DF05F2"/>
    <w:rsid w:val="00DF0C83"/>
    <w:rsid w:val="00DF10B7"/>
    <w:rsid w:val="00DF113E"/>
    <w:rsid w:val="00DF16FE"/>
    <w:rsid w:val="00DF1835"/>
    <w:rsid w:val="00DF1838"/>
    <w:rsid w:val="00DF1BB2"/>
    <w:rsid w:val="00DF1CC0"/>
    <w:rsid w:val="00DF2033"/>
    <w:rsid w:val="00DF2408"/>
    <w:rsid w:val="00DF281A"/>
    <w:rsid w:val="00DF2B2A"/>
    <w:rsid w:val="00DF2B65"/>
    <w:rsid w:val="00DF3235"/>
    <w:rsid w:val="00DF34E6"/>
    <w:rsid w:val="00DF353C"/>
    <w:rsid w:val="00DF3621"/>
    <w:rsid w:val="00DF3964"/>
    <w:rsid w:val="00DF3C08"/>
    <w:rsid w:val="00DF3C68"/>
    <w:rsid w:val="00DF3D73"/>
    <w:rsid w:val="00DF4AAB"/>
    <w:rsid w:val="00DF4AAE"/>
    <w:rsid w:val="00DF4CE1"/>
    <w:rsid w:val="00DF4D54"/>
    <w:rsid w:val="00DF4DC9"/>
    <w:rsid w:val="00DF4E74"/>
    <w:rsid w:val="00DF4F6A"/>
    <w:rsid w:val="00DF54DF"/>
    <w:rsid w:val="00DF55D6"/>
    <w:rsid w:val="00DF5623"/>
    <w:rsid w:val="00DF5D7D"/>
    <w:rsid w:val="00DF5F78"/>
    <w:rsid w:val="00DF5FC0"/>
    <w:rsid w:val="00DF6021"/>
    <w:rsid w:val="00DF6457"/>
    <w:rsid w:val="00DF64F5"/>
    <w:rsid w:val="00DF68C9"/>
    <w:rsid w:val="00DF6B13"/>
    <w:rsid w:val="00DF6B7D"/>
    <w:rsid w:val="00DF72ED"/>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97E"/>
    <w:rsid w:val="00E039FF"/>
    <w:rsid w:val="00E03CB0"/>
    <w:rsid w:val="00E043AD"/>
    <w:rsid w:val="00E0468B"/>
    <w:rsid w:val="00E04D40"/>
    <w:rsid w:val="00E051EF"/>
    <w:rsid w:val="00E0525B"/>
    <w:rsid w:val="00E0547E"/>
    <w:rsid w:val="00E0548D"/>
    <w:rsid w:val="00E05B76"/>
    <w:rsid w:val="00E05E36"/>
    <w:rsid w:val="00E05E77"/>
    <w:rsid w:val="00E06078"/>
    <w:rsid w:val="00E0624D"/>
    <w:rsid w:val="00E06427"/>
    <w:rsid w:val="00E064A1"/>
    <w:rsid w:val="00E068E7"/>
    <w:rsid w:val="00E068FE"/>
    <w:rsid w:val="00E06D23"/>
    <w:rsid w:val="00E06F71"/>
    <w:rsid w:val="00E07323"/>
    <w:rsid w:val="00E07C04"/>
    <w:rsid w:val="00E07CED"/>
    <w:rsid w:val="00E07CFB"/>
    <w:rsid w:val="00E10057"/>
    <w:rsid w:val="00E1009B"/>
    <w:rsid w:val="00E10163"/>
    <w:rsid w:val="00E10270"/>
    <w:rsid w:val="00E10421"/>
    <w:rsid w:val="00E10F69"/>
    <w:rsid w:val="00E1100C"/>
    <w:rsid w:val="00E1107E"/>
    <w:rsid w:val="00E11235"/>
    <w:rsid w:val="00E11503"/>
    <w:rsid w:val="00E1151C"/>
    <w:rsid w:val="00E11848"/>
    <w:rsid w:val="00E11B3A"/>
    <w:rsid w:val="00E11D5D"/>
    <w:rsid w:val="00E11E52"/>
    <w:rsid w:val="00E11E80"/>
    <w:rsid w:val="00E11F1C"/>
    <w:rsid w:val="00E123DD"/>
    <w:rsid w:val="00E126D5"/>
    <w:rsid w:val="00E1275F"/>
    <w:rsid w:val="00E12B5D"/>
    <w:rsid w:val="00E12D00"/>
    <w:rsid w:val="00E12E70"/>
    <w:rsid w:val="00E12F1E"/>
    <w:rsid w:val="00E13029"/>
    <w:rsid w:val="00E13240"/>
    <w:rsid w:val="00E13781"/>
    <w:rsid w:val="00E13787"/>
    <w:rsid w:val="00E1397B"/>
    <w:rsid w:val="00E13F67"/>
    <w:rsid w:val="00E14087"/>
    <w:rsid w:val="00E1418D"/>
    <w:rsid w:val="00E1423A"/>
    <w:rsid w:val="00E14457"/>
    <w:rsid w:val="00E1461B"/>
    <w:rsid w:val="00E14C96"/>
    <w:rsid w:val="00E14DEF"/>
    <w:rsid w:val="00E15399"/>
    <w:rsid w:val="00E1560A"/>
    <w:rsid w:val="00E1567C"/>
    <w:rsid w:val="00E15869"/>
    <w:rsid w:val="00E1609B"/>
    <w:rsid w:val="00E166C2"/>
    <w:rsid w:val="00E1675A"/>
    <w:rsid w:val="00E167F9"/>
    <w:rsid w:val="00E168A2"/>
    <w:rsid w:val="00E16956"/>
    <w:rsid w:val="00E16ADA"/>
    <w:rsid w:val="00E16B37"/>
    <w:rsid w:val="00E16E47"/>
    <w:rsid w:val="00E2023E"/>
    <w:rsid w:val="00E20441"/>
    <w:rsid w:val="00E20548"/>
    <w:rsid w:val="00E20830"/>
    <w:rsid w:val="00E20A15"/>
    <w:rsid w:val="00E20A70"/>
    <w:rsid w:val="00E20B01"/>
    <w:rsid w:val="00E20C67"/>
    <w:rsid w:val="00E20DB3"/>
    <w:rsid w:val="00E20E29"/>
    <w:rsid w:val="00E212C2"/>
    <w:rsid w:val="00E213BA"/>
    <w:rsid w:val="00E217D7"/>
    <w:rsid w:val="00E21A4E"/>
    <w:rsid w:val="00E21CCC"/>
    <w:rsid w:val="00E21DDB"/>
    <w:rsid w:val="00E21F08"/>
    <w:rsid w:val="00E22182"/>
    <w:rsid w:val="00E221B8"/>
    <w:rsid w:val="00E227E9"/>
    <w:rsid w:val="00E2290E"/>
    <w:rsid w:val="00E22C48"/>
    <w:rsid w:val="00E22CF4"/>
    <w:rsid w:val="00E22F19"/>
    <w:rsid w:val="00E23289"/>
    <w:rsid w:val="00E237BD"/>
    <w:rsid w:val="00E238DE"/>
    <w:rsid w:val="00E23CC0"/>
    <w:rsid w:val="00E2404E"/>
    <w:rsid w:val="00E2417C"/>
    <w:rsid w:val="00E2445A"/>
    <w:rsid w:val="00E2475F"/>
    <w:rsid w:val="00E24A62"/>
    <w:rsid w:val="00E24B9B"/>
    <w:rsid w:val="00E24BEA"/>
    <w:rsid w:val="00E24E54"/>
    <w:rsid w:val="00E24EDA"/>
    <w:rsid w:val="00E251C1"/>
    <w:rsid w:val="00E25593"/>
    <w:rsid w:val="00E255EF"/>
    <w:rsid w:val="00E25888"/>
    <w:rsid w:val="00E25E6C"/>
    <w:rsid w:val="00E25E82"/>
    <w:rsid w:val="00E25EB6"/>
    <w:rsid w:val="00E25F07"/>
    <w:rsid w:val="00E26226"/>
    <w:rsid w:val="00E264E6"/>
    <w:rsid w:val="00E2659D"/>
    <w:rsid w:val="00E26C3F"/>
    <w:rsid w:val="00E2702B"/>
    <w:rsid w:val="00E27479"/>
    <w:rsid w:val="00E279A6"/>
    <w:rsid w:val="00E30596"/>
    <w:rsid w:val="00E3060A"/>
    <w:rsid w:val="00E30A2A"/>
    <w:rsid w:val="00E30BAF"/>
    <w:rsid w:val="00E30CC4"/>
    <w:rsid w:val="00E30FB9"/>
    <w:rsid w:val="00E31856"/>
    <w:rsid w:val="00E31A25"/>
    <w:rsid w:val="00E31C9C"/>
    <w:rsid w:val="00E3221D"/>
    <w:rsid w:val="00E32533"/>
    <w:rsid w:val="00E326FD"/>
    <w:rsid w:val="00E329A6"/>
    <w:rsid w:val="00E33143"/>
    <w:rsid w:val="00E33356"/>
    <w:rsid w:val="00E3397C"/>
    <w:rsid w:val="00E33D42"/>
    <w:rsid w:val="00E343CC"/>
    <w:rsid w:val="00E343CE"/>
    <w:rsid w:val="00E344DA"/>
    <w:rsid w:val="00E3491A"/>
    <w:rsid w:val="00E349B8"/>
    <w:rsid w:val="00E349BE"/>
    <w:rsid w:val="00E34CAA"/>
    <w:rsid w:val="00E352F7"/>
    <w:rsid w:val="00E35626"/>
    <w:rsid w:val="00E35D66"/>
    <w:rsid w:val="00E35E4B"/>
    <w:rsid w:val="00E3611C"/>
    <w:rsid w:val="00E3631E"/>
    <w:rsid w:val="00E3671F"/>
    <w:rsid w:val="00E36AB9"/>
    <w:rsid w:val="00E36BAA"/>
    <w:rsid w:val="00E36CFB"/>
    <w:rsid w:val="00E36D5C"/>
    <w:rsid w:val="00E36F6E"/>
    <w:rsid w:val="00E37115"/>
    <w:rsid w:val="00E3715C"/>
    <w:rsid w:val="00E37189"/>
    <w:rsid w:val="00E371DE"/>
    <w:rsid w:val="00E376AB"/>
    <w:rsid w:val="00E3777F"/>
    <w:rsid w:val="00E379D1"/>
    <w:rsid w:val="00E37E61"/>
    <w:rsid w:val="00E37EC0"/>
    <w:rsid w:val="00E408A8"/>
    <w:rsid w:val="00E408BC"/>
    <w:rsid w:val="00E40E8C"/>
    <w:rsid w:val="00E4146E"/>
    <w:rsid w:val="00E414E5"/>
    <w:rsid w:val="00E416CC"/>
    <w:rsid w:val="00E418AF"/>
    <w:rsid w:val="00E41B1C"/>
    <w:rsid w:val="00E41B28"/>
    <w:rsid w:val="00E41B76"/>
    <w:rsid w:val="00E41C61"/>
    <w:rsid w:val="00E41C86"/>
    <w:rsid w:val="00E41EE3"/>
    <w:rsid w:val="00E42244"/>
    <w:rsid w:val="00E4230D"/>
    <w:rsid w:val="00E42425"/>
    <w:rsid w:val="00E4251A"/>
    <w:rsid w:val="00E4299B"/>
    <w:rsid w:val="00E42B3F"/>
    <w:rsid w:val="00E42DB1"/>
    <w:rsid w:val="00E42DE7"/>
    <w:rsid w:val="00E42F92"/>
    <w:rsid w:val="00E4306E"/>
    <w:rsid w:val="00E4319B"/>
    <w:rsid w:val="00E431C0"/>
    <w:rsid w:val="00E43481"/>
    <w:rsid w:val="00E435DB"/>
    <w:rsid w:val="00E438F3"/>
    <w:rsid w:val="00E43E10"/>
    <w:rsid w:val="00E44137"/>
    <w:rsid w:val="00E44403"/>
    <w:rsid w:val="00E4459E"/>
    <w:rsid w:val="00E44617"/>
    <w:rsid w:val="00E447DA"/>
    <w:rsid w:val="00E44998"/>
    <w:rsid w:val="00E44B13"/>
    <w:rsid w:val="00E44B2F"/>
    <w:rsid w:val="00E44BB0"/>
    <w:rsid w:val="00E44BD4"/>
    <w:rsid w:val="00E44D9E"/>
    <w:rsid w:val="00E44F03"/>
    <w:rsid w:val="00E4550C"/>
    <w:rsid w:val="00E455FF"/>
    <w:rsid w:val="00E45677"/>
    <w:rsid w:val="00E4598D"/>
    <w:rsid w:val="00E45A35"/>
    <w:rsid w:val="00E46055"/>
    <w:rsid w:val="00E46079"/>
    <w:rsid w:val="00E46636"/>
    <w:rsid w:val="00E467B0"/>
    <w:rsid w:val="00E46983"/>
    <w:rsid w:val="00E46E8E"/>
    <w:rsid w:val="00E47160"/>
    <w:rsid w:val="00E47596"/>
    <w:rsid w:val="00E4778B"/>
    <w:rsid w:val="00E47A0A"/>
    <w:rsid w:val="00E50014"/>
    <w:rsid w:val="00E5038D"/>
    <w:rsid w:val="00E5045D"/>
    <w:rsid w:val="00E50730"/>
    <w:rsid w:val="00E507D3"/>
    <w:rsid w:val="00E50F14"/>
    <w:rsid w:val="00E5129B"/>
    <w:rsid w:val="00E513EC"/>
    <w:rsid w:val="00E51579"/>
    <w:rsid w:val="00E51952"/>
    <w:rsid w:val="00E51B97"/>
    <w:rsid w:val="00E51E7C"/>
    <w:rsid w:val="00E51FD7"/>
    <w:rsid w:val="00E5200A"/>
    <w:rsid w:val="00E5214C"/>
    <w:rsid w:val="00E5219B"/>
    <w:rsid w:val="00E521BE"/>
    <w:rsid w:val="00E527D2"/>
    <w:rsid w:val="00E5280C"/>
    <w:rsid w:val="00E52B77"/>
    <w:rsid w:val="00E5310C"/>
    <w:rsid w:val="00E53588"/>
    <w:rsid w:val="00E53E30"/>
    <w:rsid w:val="00E53FA3"/>
    <w:rsid w:val="00E54149"/>
    <w:rsid w:val="00E54661"/>
    <w:rsid w:val="00E546C4"/>
    <w:rsid w:val="00E547D9"/>
    <w:rsid w:val="00E548E2"/>
    <w:rsid w:val="00E54DE3"/>
    <w:rsid w:val="00E54F4D"/>
    <w:rsid w:val="00E550BC"/>
    <w:rsid w:val="00E55287"/>
    <w:rsid w:val="00E55299"/>
    <w:rsid w:val="00E55714"/>
    <w:rsid w:val="00E55985"/>
    <w:rsid w:val="00E55B0C"/>
    <w:rsid w:val="00E55BED"/>
    <w:rsid w:val="00E560A8"/>
    <w:rsid w:val="00E56390"/>
    <w:rsid w:val="00E56D0D"/>
    <w:rsid w:val="00E57108"/>
    <w:rsid w:val="00E572DE"/>
    <w:rsid w:val="00E572E9"/>
    <w:rsid w:val="00E573FA"/>
    <w:rsid w:val="00E574AC"/>
    <w:rsid w:val="00E5776C"/>
    <w:rsid w:val="00E57956"/>
    <w:rsid w:val="00E57C44"/>
    <w:rsid w:val="00E57C5D"/>
    <w:rsid w:val="00E57EBA"/>
    <w:rsid w:val="00E57EE4"/>
    <w:rsid w:val="00E60269"/>
    <w:rsid w:val="00E60521"/>
    <w:rsid w:val="00E6058C"/>
    <w:rsid w:val="00E6079A"/>
    <w:rsid w:val="00E60873"/>
    <w:rsid w:val="00E6090C"/>
    <w:rsid w:val="00E609AB"/>
    <w:rsid w:val="00E60A3C"/>
    <w:rsid w:val="00E60BB3"/>
    <w:rsid w:val="00E60FB5"/>
    <w:rsid w:val="00E61077"/>
    <w:rsid w:val="00E6123A"/>
    <w:rsid w:val="00E6126C"/>
    <w:rsid w:val="00E6197C"/>
    <w:rsid w:val="00E61B33"/>
    <w:rsid w:val="00E61CE1"/>
    <w:rsid w:val="00E61EF0"/>
    <w:rsid w:val="00E61F27"/>
    <w:rsid w:val="00E624E9"/>
    <w:rsid w:val="00E6252C"/>
    <w:rsid w:val="00E62B1B"/>
    <w:rsid w:val="00E631DF"/>
    <w:rsid w:val="00E63481"/>
    <w:rsid w:val="00E63590"/>
    <w:rsid w:val="00E635BE"/>
    <w:rsid w:val="00E635D0"/>
    <w:rsid w:val="00E6361D"/>
    <w:rsid w:val="00E63A14"/>
    <w:rsid w:val="00E63A34"/>
    <w:rsid w:val="00E63B2E"/>
    <w:rsid w:val="00E63CC7"/>
    <w:rsid w:val="00E646AD"/>
    <w:rsid w:val="00E6471A"/>
    <w:rsid w:val="00E64862"/>
    <w:rsid w:val="00E64A84"/>
    <w:rsid w:val="00E64B4F"/>
    <w:rsid w:val="00E64D9B"/>
    <w:rsid w:val="00E651D6"/>
    <w:rsid w:val="00E654FC"/>
    <w:rsid w:val="00E65612"/>
    <w:rsid w:val="00E65743"/>
    <w:rsid w:val="00E6581C"/>
    <w:rsid w:val="00E65BBB"/>
    <w:rsid w:val="00E65C3D"/>
    <w:rsid w:val="00E65C94"/>
    <w:rsid w:val="00E6616C"/>
    <w:rsid w:val="00E6643A"/>
    <w:rsid w:val="00E665F0"/>
    <w:rsid w:val="00E66695"/>
    <w:rsid w:val="00E66735"/>
    <w:rsid w:val="00E66B7D"/>
    <w:rsid w:val="00E66D4C"/>
    <w:rsid w:val="00E66D4D"/>
    <w:rsid w:val="00E66E8A"/>
    <w:rsid w:val="00E66FDD"/>
    <w:rsid w:val="00E6708B"/>
    <w:rsid w:val="00E6759D"/>
    <w:rsid w:val="00E6772B"/>
    <w:rsid w:val="00E678F9"/>
    <w:rsid w:val="00E67B4B"/>
    <w:rsid w:val="00E7000C"/>
    <w:rsid w:val="00E700A6"/>
    <w:rsid w:val="00E706FA"/>
    <w:rsid w:val="00E709E7"/>
    <w:rsid w:val="00E70C01"/>
    <w:rsid w:val="00E70C59"/>
    <w:rsid w:val="00E713E0"/>
    <w:rsid w:val="00E71428"/>
    <w:rsid w:val="00E7152F"/>
    <w:rsid w:val="00E71A19"/>
    <w:rsid w:val="00E71BAC"/>
    <w:rsid w:val="00E71D13"/>
    <w:rsid w:val="00E71D2D"/>
    <w:rsid w:val="00E71EA7"/>
    <w:rsid w:val="00E7208C"/>
    <w:rsid w:val="00E721CE"/>
    <w:rsid w:val="00E72225"/>
    <w:rsid w:val="00E7249B"/>
    <w:rsid w:val="00E7253B"/>
    <w:rsid w:val="00E7258C"/>
    <w:rsid w:val="00E726C7"/>
    <w:rsid w:val="00E7286D"/>
    <w:rsid w:val="00E7293A"/>
    <w:rsid w:val="00E729F9"/>
    <w:rsid w:val="00E72B8B"/>
    <w:rsid w:val="00E72DDA"/>
    <w:rsid w:val="00E72F61"/>
    <w:rsid w:val="00E72FDB"/>
    <w:rsid w:val="00E73019"/>
    <w:rsid w:val="00E73076"/>
    <w:rsid w:val="00E73885"/>
    <w:rsid w:val="00E73950"/>
    <w:rsid w:val="00E73A1D"/>
    <w:rsid w:val="00E73BC1"/>
    <w:rsid w:val="00E73CA7"/>
    <w:rsid w:val="00E73FF4"/>
    <w:rsid w:val="00E742D9"/>
    <w:rsid w:val="00E74638"/>
    <w:rsid w:val="00E74854"/>
    <w:rsid w:val="00E748FD"/>
    <w:rsid w:val="00E74B99"/>
    <w:rsid w:val="00E74DF5"/>
    <w:rsid w:val="00E74ECB"/>
    <w:rsid w:val="00E75347"/>
    <w:rsid w:val="00E75766"/>
    <w:rsid w:val="00E75951"/>
    <w:rsid w:val="00E75AF9"/>
    <w:rsid w:val="00E75B4C"/>
    <w:rsid w:val="00E75BC5"/>
    <w:rsid w:val="00E75C95"/>
    <w:rsid w:val="00E75E0F"/>
    <w:rsid w:val="00E76086"/>
    <w:rsid w:val="00E76AB5"/>
    <w:rsid w:val="00E76BB2"/>
    <w:rsid w:val="00E76E06"/>
    <w:rsid w:val="00E7702E"/>
    <w:rsid w:val="00E775A5"/>
    <w:rsid w:val="00E7772A"/>
    <w:rsid w:val="00E778C5"/>
    <w:rsid w:val="00E77BBA"/>
    <w:rsid w:val="00E77D22"/>
    <w:rsid w:val="00E77F4D"/>
    <w:rsid w:val="00E8009A"/>
    <w:rsid w:val="00E8044C"/>
    <w:rsid w:val="00E808CB"/>
    <w:rsid w:val="00E8096C"/>
    <w:rsid w:val="00E814AB"/>
    <w:rsid w:val="00E815E9"/>
    <w:rsid w:val="00E81BA5"/>
    <w:rsid w:val="00E81E23"/>
    <w:rsid w:val="00E81EE8"/>
    <w:rsid w:val="00E820EF"/>
    <w:rsid w:val="00E821AE"/>
    <w:rsid w:val="00E82D72"/>
    <w:rsid w:val="00E832EF"/>
    <w:rsid w:val="00E83D45"/>
    <w:rsid w:val="00E842A7"/>
    <w:rsid w:val="00E84ACA"/>
    <w:rsid w:val="00E84CA5"/>
    <w:rsid w:val="00E851D3"/>
    <w:rsid w:val="00E851D6"/>
    <w:rsid w:val="00E85510"/>
    <w:rsid w:val="00E85556"/>
    <w:rsid w:val="00E857D7"/>
    <w:rsid w:val="00E85B33"/>
    <w:rsid w:val="00E85B41"/>
    <w:rsid w:val="00E85B49"/>
    <w:rsid w:val="00E85C12"/>
    <w:rsid w:val="00E85F55"/>
    <w:rsid w:val="00E86086"/>
    <w:rsid w:val="00E86386"/>
    <w:rsid w:val="00E8679C"/>
    <w:rsid w:val="00E86DDD"/>
    <w:rsid w:val="00E86E29"/>
    <w:rsid w:val="00E870C5"/>
    <w:rsid w:val="00E8751B"/>
    <w:rsid w:val="00E87718"/>
    <w:rsid w:val="00E87C99"/>
    <w:rsid w:val="00E87F79"/>
    <w:rsid w:val="00E90538"/>
    <w:rsid w:val="00E90753"/>
    <w:rsid w:val="00E90F0E"/>
    <w:rsid w:val="00E910EC"/>
    <w:rsid w:val="00E91341"/>
    <w:rsid w:val="00E9178B"/>
    <w:rsid w:val="00E91899"/>
    <w:rsid w:val="00E91F58"/>
    <w:rsid w:val="00E91F77"/>
    <w:rsid w:val="00E9205E"/>
    <w:rsid w:val="00E924FF"/>
    <w:rsid w:val="00E92D52"/>
    <w:rsid w:val="00E93146"/>
    <w:rsid w:val="00E932F1"/>
    <w:rsid w:val="00E934C5"/>
    <w:rsid w:val="00E934E2"/>
    <w:rsid w:val="00E937B5"/>
    <w:rsid w:val="00E93945"/>
    <w:rsid w:val="00E939CA"/>
    <w:rsid w:val="00E93C91"/>
    <w:rsid w:val="00E93F4B"/>
    <w:rsid w:val="00E94105"/>
    <w:rsid w:val="00E94910"/>
    <w:rsid w:val="00E94B33"/>
    <w:rsid w:val="00E94B53"/>
    <w:rsid w:val="00E94DCE"/>
    <w:rsid w:val="00E94E86"/>
    <w:rsid w:val="00E9518C"/>
    <w:rsid w:val="00E951C0"/>
    <w:rsid w:val="00E9522E"/>
    <w:rsid w:val="00E952A0"/>
    <w:rsid w:val="00E95571"/>
    <w:rsid w:val="00E95719"/>
    <w:rsid w:val="00E957DD"/>
    <w:rsid w:val="00E95D62"/>
    <w:rsid w:val="00E95D7E"/>
    <w:rsid w:val="00E964D1"/>
    <w:rsid w:val="00E96552"/>
    <w:rsid w:val="00E965B8"/>
    <w:rsid w:val="00E96720"/>
    <w:rsid w:val="00E9689C"/>
    <w:rsid w:val="00E96B7A"/>
    <w:rsid w:val="00E96F4E"/>
    <w:rsid w:val="00E97115"/>
    <w:rsid w:val="00E97B42"/>
    <w:rsid w:val="00E97E20"/>
    <w:rsid w:val="00E97EB1"/>
    <w:rsid w:val="00E97EB7"/>
    <w:rsid w:val="00EA008A"/>
    <w:rsid w:val="00EA0622"/>
    <w:rsid w:val="00EA0A20"/>
    <w:rsid w:val="00EA0A62"/>
    <w:rsid w:val="00EA0A7C"/>
    <w:rsid w:val="00EA0AA7"/>
    <w:rsid w:val="00EA0BE3"/>
    <w:rsid w:val="00EA0FB2"/>
    <w:rsid w:val="00EA11C8"/>
    <w:rsid w:val="00EA1508"/>
    <w:rsid w:val="00EA16CF"/>
    <w:rsid w:val="00EA16F8"/>
    <w:rsid w:val="00EA1920"/>
    <w:rsid w:val="00EA1B80"/>
    <w:rsid w:val="00EA1CCE"/>
    <w:rsid w:val="00EA24EB"/>
    <w:rsid w:val="00EA2711"/>
    <w:rsid w:val="00EA2C10"/>
    <w:rsid w:val="00EA2EED"/>
    <w:rsid w:val="00EA3084"/>
    <w:rsid w:val="00EA30D6"/>
    <w:rsid w:val="00EA331E"/>
    <w:rsid w:val="00EA3C9C"/>
    <w:rsid w:val="00EA3EAD"/>
    <w:rsid w:val="00EA3ECD"/>
    <w:rsid w:val="00EA4598"/>
    <w:rsid w:val="00EA46CB"/>
    <w:rsid w:val="00EA4758"/>
    <w:rsid w:val="00EA48CC"/>
    <w:rsid w:val="00EA4A67"/>
    <w:rsid w:val="00EA4D1B"/>
    <w:rsid w:val="00EA4D8A"/>
    <w:rsid w:val="00EA4F72"/>
    <w:rsid w:val="00EA53C1"/>
    <w:rsid w:val="00EA545B"/>
    <w:rsid w:val="00EA57CD"/>
    <w:rsid w:val="00EA58E5"/>
    <w:rsid w:val="00EA5AB4"/>
    <w:rsid w:val="00EA5B0F"/>
    <w:rsid w:val="00EA5B1F"/>
    <w:rsid w:val="00EA5CCB"/>
    <w:rsid w:val="00EA5E49"/>
    <w:rsid w:val="00EA5ED1"/>
    <w:rsid w:val="00EA60DB"/>
    <w:rsid w:val="00EA62E2"/>
    <w:rsid w:val="00EA6801"/>
    <w:rsid w:val="00EA682A"/>
    <w:rsid w:val="00EA72CD"/>
    <w:rsid w:val="00EA740E"/>
    <w:rsid w:val="00EA7703"/>
    <w:rsid w:val="00EA7C1D"/>
    <w:rsid w:val="00EA7E2B"/>
    <w:rsid w:val="00EB0220"/>
    <w:rsid w:val="00EB048D"/>
    <w:rsid w:val="00EB04DA"/>
    <w:rsid w:val="00EB051C"/>
    <w:rsid w:val="00EB0F4F"/>
    <w:rsid w:val="00EB13F2"/>
    <w:rsid w:val="00EB1444"/>
    <w:rsid w:val="00EB169F"/>
    <w:rsid w:val="00EB1999"/>
    <w:rsid w:val="00EB1A6B"/>
    <w:rsid w:val="00EB1EEC"/>
    <w:rsid w:val="00EB2547"/>
    <w:rsid w:val="00EB2B3E"/>
    <w:rsid w:val="00EB2F23"/>
    <w:rsid w:val="00EB3A9A"/>
    <w:rsid w:val="00EB3D15"/>
    <w:rsid w:val="00EB42BA"/>
    <w:rsid w:val="00EB434F"/>
    <w:rsid w:val="00EB43DE"/>
    <w:rsid w:val="00EB467F"/>
    <w:rsid w:val="00EB46C9"/>
    <w:rsid w:val="00EB55FB"/>
    <w:rsid w:val="00EB589D"/>
    <w:rsid w:val="00EB5B27"/>
    <w:rsid w:val="00EB5CD1"/>
    <w:rsid w:val="00EB5E9F"/>
    <w:rsid w:val="00EB69B4"/>
    <w:rsid w:val="00EB6CA3"/>
    <w:rsid w:val="00EB6FD3"/>
    <w:rsid w:val="00EB7AC5"/>
    <w:rsid w:val="00EB7EBD"/>
    <w:rsid w:val="00EB7F78"/>
    <w:rsid w:val="00EC03A0"/>
    <w:rsid w:val="00EC042C"/>
    <w:rsid w:val="00EC05FB"/>
    <w:rsid w:val="00EC0895"/>
    <w:rsid w:val="00EC0BB0"/>
    <w:rsid w:val="00EC0C0F"/>
    <w:rsid w:val="00EC0CA5"/>
    <w:rsid w:val="00EC0F4A"/>
    <w:rsid w:val="00EC166D"/>
    <w:rsid w:val="00EC1A1B"/>
    <w:rsid w:val="00EC1C8B"/>
    <w:rsid w:val="00EC209C"/>
    <w:rsid w:val="00EC20D6"/>
    <w:rsid w:val="00EC226E"/>
    <w:rsid w:val="00EC2273"/>
    <w:rsid w:val="00EC240F"/>
    <w:rsid w:val="00EC254D"/>
    <w:rsid w:val="00EC25D1"/>
    <w:rsid w:val="00EC26F3"/>
    <w:rsid w:val="00EC2847"/>
    <w:rsid w:val="00EC28C1"/>
    <w:rsid w:val="00EC2B08"/>
    <w:rsid w:val="00EC2B9B"/>
    <w:rsid w:val="00EC2D68"/>
    <w:rsid w:val="00EC2FC8"/>
    <w:rsid w:val="00EC2FF7"/>
    <w:rsid w:val="00EC3CC4"/>
    <w:rsid w:val="00EC3EC4"/>
    <w:rsid w:val="00EC41DD"/>
    <w:rsid w:val="00EC43C6"/>
    <w:rsid w:val="00EC453F"/>
    <w:rsid w:val="00EC4636"/>
    <w:rsid w:val="00EC4901"/>
    <w:rsid w:val="00EC4945"/>
    <w:rsid w:val="00EC4C43"/>
    <w:rsid w:val="00EC4C52"/>
    <w:rsid w:val="00EC4D27"/>
    <w:rsid w:val="00EC4F43"/>
    <w:rsid w:val="00EC5044"/>
    <w:rsid w:val="00EC5293"/>
    <w:rsid w:val="00EC5570"/>
    <w:rsid w:val="00EC5578"/>
    <w:rsid w:val="00EC61BB"/>
    <w:rsid w:val="00EC6396"/>
    <w:rsid w:val="00EC67A8"/>
    <w:rsid w:val="00EC6858"/>
    <w:rsid w:val="00EC711B"/>
    <w:rsid w:val="00EC717B"/>
    <w:rsid w:val="00EC7392"/>
    <w:rsid w:val="00EC742D"/>
    <w:rsid w:val="00EC7884"/>
    <w:rsid w:val="00EC7B1F"/>
    <w:rsid w:val="00ED0561"/>
    <w:rsid w:val="00ED0573"/>
    <w:rsid w:val="00ED0BA1"/>
    <w:rsid w:val="00ED0BCA"/>
    <w:rsid w:val="00ED0BD8"/>
    <w:rsid w:val="00ED1307"/>
    <w:rsid w:val="00ED1468"/>
    <w:rsid w:val="00ED1476"/>
    <w:rsid w:val="00ED15B7"/>
    <w:rsid w:val="00ED15F7"/>
    <w:rsid w:val="00ED17B3"/>
    <w:rsid w:val="00ED1C2A"/>
    <w:rsid w:val="00ED2261"/>
    <w:rsid w:val="00ED2269"/>
    <w:rsid w:val="00ED2590"/>
    <w:rsid w:val="00ED2734"/>
    <w:rsid w:val="00ED3167"/>
    <w:rsid w:val="00ED35D4"/>
    <w:rsid w:val="00ED3625"/>
    <w:rsid w:val="00ED3641"/>
    <w:rsid w:val="00ED3669"/>
    <w:rsid w:val="00ED3687"/>
    <w:rsid w:val="00ED3815"/>
    <w:rsid w:val="00ED3BE2"/>
    <w:rsid w:val="00ED3DD5"/>
    <w:rsid w:val="00ED3F5D"/>
    <w:rsid w:val="00ED4024"/>
    <w:rsid w:val="00ED47AA"/>
    <w:rsid w:val="00ED4A85"/>
    <w:rsid w:val="00ED4C0F"/>
    <w:rsid w:val="00ED4DF4"/>
    <w:rsid w:val="00ED51D0"/>
    <w:rsid w:val="00ED52CD"/>
    <w:rsid w:val="00ED57D8"/>
    <w:rsid w:val="00ED59EC"/>
    <w:rsid w:val="00ED6325"/>
    <w:rsid w:val="00ED647F"/>
    <w:rsid w:val="00ED6DD9"/>
    <w:rsid w:val="00ED6DFA"/>
    <w:rsid w:val="00ED6F01"/>
    <w:rsid w:val="00ED7202"/>
    <w:rsid w:val="00ED7278"/>
    <w:rsid w:val="00ED77C7"/>
    <w:rsid w:val="00ED77D0"/>
    <w:rsid w:val="00ED79A5"/>
    <w:rsid w:val="00ED7CE8"/>
    <w:rsid w:val="00ED7E3A"/>
    <w:rsid w:val="00EE0289"/>
    <w:rsid w:val="00EE0771"/>
    <w:rsid w:val="00EE0B99"/>
    <w:rsid w:val="00EE0BD0"/>
    <w:rsid w:val="00EE1305"/>
    <w:rsid w:val="00EE1363"/>
    <w:rsid w:val="00EE1374"/>
    <w:rsid w:val="00EE1F9A"/>
    <w:rsid w:val="00EE22B5"/>
    <w:rsid w:val="00EE2528"/>
    <w:rsid w:val="00EE2570"/>
    <w:rsid w:val="00EE2CE0"/>
    <w:rsid w:val="00EE2DA9"/>
    <w:rsid w:val="00EE2F95"/>
    <w:rsid w:val="00EE30F1"/>
    <w:rsid w:val="00EE341B"/>
    <w:rsid w:val="00EE35DC"/>
    <w:rsid w:val="00EE3E50"/>
    <w:rsid w:val="00EE3E96"/>
    <w:rsid w:val="00EE3F23"/>
    <w:rsid w:val="00EE42B5"/>
    <w:rsid w:val="00EE43D2"/>
    <w:rsid w:val="00EE4B84"/>
    <w:rsid w:val="00EE5377"/>
    <w:rsid w:val="00EE54C8"/>
    <w:rsid w:val="00EE5509"/>
    <w:rsid w:val="00EE57F7"/>
    <w:rsid w:val="00EE5ADB"/>
    <w:rsid w:val="00EE5B70"/>
    <w:rsid w:val="00EE5CA9"/>
    <w:rsid w:val="00EE5D08"/>
    <w:rsid w:val="00EE5E7A"/>
    <w:rsid w:val="00EE611A"/>
    <w:rsid w:val="00EE66E8"/>
    <w:rsid w:val="00EE6C51"/>
    <w:rsid w:val="00EE6C93"/>
    <w:rsid w:val="00EE6F09"/>
    <w:rsid w:val="00EE703F"/>
    <w:rsid w:val="00EE7380"/>
    <w:rsid w:val="00EE769A"/>
    <w:rsid w:val="00EE7967"/>
    <w:rsid w:val="00EE7A07"/>
    <w:rsid w:val="00EE7A8A"/>
    <w:rsid w:val="00EE7B58"/>
    <w:rsid w:val="00EE7D33"/>
    <w:rsid w:val="00EF009B"/>
    <w:rsid w:val="00EF05CB"/>
    <w:rsid w:val="00EF0A27"/>
    <w:rsid w:val="00EF0C5F"/>
    <w:rsid w:val="00EF0CCC"/>
    <w:rsid w:val="00EF0DC3"/>
    <w:rsid w:val="00EF12B0"/>
    <w:rsid w:val="00EF1365"/>
    <w:rsid w:val="00EF1519"/>
    <w:rsid w:val="00EF1AD9"/>
    <w:rsid w:val="00EF1B12"/>
    <w:rsid w:val="00EF1C38"/>
    <w:rsid w:val="00EF1CD8"/>
    <w:rsid w:val="00EF22E0"/>
    <w:rsid w:val="00EF2300"/>
    <w:rsid w:val="00EF2557"/>
    <w:rsid w:val="00EF28D3"/>
    <w:rsid w:val="00EF2B1B"/>
    <w:rsid w:val="00EF2C3F"/>
    <w:rsid w:val="00EF30CB"/>
    <w:rsid w:val="00EF3151"/>
    <w:rsid w:val="00EF3173"/>
    <w:rsid w:val="00EF331D"/>
    <w:rsid w:val="00EF3355"/>
    <w:rsid w:val="00EF3521"/>
    <w:rsid w:val="00EF3694"/>
    <w:rsid w:val="00EF39A8"/>
    <w:rsid w:val="00EF3D69"/>
    <w:rsid w:val="00EF3EE3"/>
    <w:rsid w:val="00EF40AE"/>
    <w:rsid w:val="00EF4415"/>
    <w:rsid w:val="00EF4AD3"/>
    <w:rsid w:val="00EF4C3A"/>
    <w:rsid w:val="00EF5180"/>
    <w:rsid w:val="00EF541D"/>
    <w:rsid w:val="00EF55FC"/>
    <w:rsid w:val="00EF59F0"/>
    <w:rsid w:val="00EF5C57"/>
    <w:rsid w:val="00EF5E48"/>
    <w:rsid w:val="00EF5ECB"/>
    <w:rsid w:val="00EF60E3"/>
    <w:rsid w:val="00EF6227"/>
    <w:rsid w:val="00EF65E7"/>
    <w:rsid w:val="00EF668D"/>
    <w:rsid w:val="00EF673E"/>
    <w:rsid w:val="00EF678C"/>
    <w:rsid w:val="00EF6B9A"/>
    <w:rsid w:val="00EF70AF"/>
    <w:rsid w:val="00EF712A"/>
    <w:rsid w:val="00EF7734"/>
    <w:rsid w:val="00EF7A85"/>
    <w:rsid w:val="00EF7CE8"/>
    <w:rsid w:val="00EF7ED5"/>
    <w:rsid w:val="00EF7F6D"/>
    <w:rsid w:val="00F0014F"/>
    <w:rsid w:val="00F0035F"/>
    <w:rsid w:val="00F00498"/>
    <w:rsid w:val="00F004A9"/>
    <w:rsid w:val="00F0088E"/>
    <w:rsid w:val="00F008AB"/>
    <w:rsid w:val="00F00996"/>
    <w:rsid w:val="00F00C25"/>
    <w:rsid w:val="00F00F21"/>
    <w:rsid w:val="00F0144B"/>
    <w:rsid w:val="00F01908"/>
    <w:rsid w:val="00F01C83"/>
    <w:rsid w:val="00F01FD5"/>
    <w:rsid w:val="00F02432"/>
    <w:rsid w:val="00F025D7"/>
    <w:rsid w:val="00F025F2"/>
    <w:rsid w:val="00F02696"/>
    <w:rsid w:val="00F026D8"/>
    <w:rsid w:val="00F02774"/>
    <w:rsid w:val="00F0286E"/>
    <w:rsid w:val="00F02A92"/>
    <w:rsid w:val="00F02B1B"/>
    <w:rsid w:val="00F02DD4"/>
    <w:rsid w:val="00F03270"/>
    <w:rsid w:val="00F034F4"/>
    <w:rsid w:val="00F0359C"/>
    <w:rsid w:val="00F037F5"/>
    <w:rsid w:val="00F0397B"/>
    <w:rsid w:val="00F04326"/>
    <w:rsid w:val="00F045D3"/>
    <w:rsid w:val="00F04A1D"/>
    <w:rsid w:val="00F04A75"/>
    <w:rsid w:val="00F04BDD"/>
    <w:rsid w:val="00F04CF1"/>
    <w:rsid w:val="00F04E08"/>
    <w:rsid w:val="00F04F82"/>
    <w:rsid w:val="00F05765"/>
    <w:rsid w:val="00F057CC"/>
    <w:rsid w:val="00F057FE"/>
    <w:rsid w:val="00F05CEA"/>
    <w:rsid w:val="00F05D3A"/>
    <w:rsid w:val="00F06035"/>
    <w:rsid w:val="00F060D3"/>
    <w:rsid w:val="00F061B7"/>
    <w:rsid w:val="00F06A3C"/>
    <w:rsid w:val="00F06E64"/>
    <w:rsid w:val="00F06E71"/>
    <w:rsid w:val="00F06F90"/>
    <w:rsid w:val="00F0755B"/>
    <w:rsid w:val="00F07834"/>
    <w:rsid w:val="00F07C3E"/>
    <w:rsid w:val="00F07DE3"/>
    <w:rsid w:val="00F07F57"/>
    <w:rsid w:val="00F10726"/>
    <w:rsid w:val="00F1074A"/>
    <w:rsid w:val="00F10816"/>
    <w:rsid w:val="00F109A9"/>
    <w:rsid w:val="00F10E3F"/>
    <w:rsid w:val="00F10FA9"/>
    <w:rsid w:val="00F11004"/>
    <w:rsid w:val="00F11260"/>
    <w:rsid w:val="00F1126B"/>
    <w:rsid w:val="00F11280"/>
    <w:rsid w:val="00F11AA8"/>
    <w:rsid w:val="00F12000"/>
    <w:rsid w:val="00F12051"/>
    <w:rsid w:val="00F120E9"/>
    <w:rsid w:val="00F1226F"/>
    <w:rsid w:val="00F1245B"/>
    <w:rsid w:val="00F12540"/>
    <w:rsid w:val="00F125BD"/>
    <w:rsid w:val="00F127A8"/>
    <w:rsid w:val="00F1290E"/>
    <w:rsid w:val="00F12BF6"/>
    <w:rsid w:val="00F12C77"/>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13D"/>
    <w:rsid w:val="00F152AD"/>
    <w:rsid w:val="00F1544B"/>
    <w:rsid w:val="00F15543"/>
    <w:rsid w:val="00F155FE"/>
    <w:rsid w:val="00F156B4"/>
    <w:rsid w:val="00F15C95"/>
    <w:rsid w:val="00F15D94"/>
    <w:rsid w:val="00F162B0"/>
    <w:rsid w:val="00F16509"/>
    <w:rsid w:val="00F16557"/>
    <w:rsid w:val="00F165E8"/>
    <w:rsid w:val="00F16982"/>
    <w:rsid w:val="00F16BBE"/>
    <w:rsid w:val="00F16BE5"/>
    <w:rsid w:val="00F16DAD"/>
    <w:rsid w:val="00F16E3B"/>
    <w:rsid w:val="00F16EBC"/>
    <w:rsid w:val="00F171E9"/>
    <w:rsid w:val="00F17511"/>
    <w:rsid w:val="00F17C6C"/>
    <w:rsid w:val="00F20991"/>
    <w:rsid w:val="00F2119F"/>
    <w:rsid w:val="00F214C8"/>
    <w:rsid w:val="00F217BB"/>
    <w:rsid w:val="00F21EA7"/>
    <w:rsid w:val="00F220BD"/>
    <w:rsid w:val="00F22245"/>
    <w:rsid w:val="00F22432"/>
    <w:rsid w:val="00F22599"/>
    <w:rsid w:val="00F229BB"/>
    <w:rsid w:val="00F22A68"/>
    <w:rsid w:val="00F22D42"/>
    <w:rsid w:val="00F23926"/>
    <w:rsid w:val="00F239DB"/>
    <w:rsid w:val="00F23A8A"/>
    <w:rsid w:val="00F2488B"/>
    <w:rsid w:val="00F248B6"/>
    <w:rsid w:val="00F25265"/>
    <w:rsid w:val="00F25BA1"/>
    <w:rsid w:val="00F25DEE"/>
    <w:rsid w:val="00F25F4F"/>
    <w:rsid w:val="00F25F66"/>
    <w:rsid w:val="00F26186"/>
    <w:rsid w:val="00F26946"/>
    <w:rsid w:val="00F26977"/>
    <w:rsid w:val="00F2697D"/>
    <w:rsid w:val="00F26CF2"/>
    <w:rsid w:val="00F26DD4"/>
    <w:rsid w:val="00F26E0B"/>
    <w:rsid w:val="00F26FC9"/>
    <w:rsid w:val="00F270EB"/>
    <w:rsid w:val="00F27316"/>
    <w:rsid w:val="00F276A7"/>
    <w:rsid w:val="00F2781D"/>
    <w:rsid w:val="00F27828"/>
    <w:rsid w:val="00F27921"/>
    <w:rsid w:val="00F27C93"/>
    <w:rsid w:val="00F3004B"/>
    <w:rsid w:val="00F301FD"/>
    <w:rsid w:val="00F304A6"/>
    <w:rsid w:val="00F306BB"/>
    <w:rsid w:val="00F30864"/>
    <w:rsid w:val="00F30A31"/>
    <w:rsid w:val="00F30D80"/>
    <w:rsid w:val="00F30DB2"/>
    <w:rsid w:val="00F30E0A"/>
    <w:rsid w:val="00F30E1F"/>
    <w:rsid w:val="00F30E53"/>
    <w:rsid w:val="00F30ECA"/>
    <w:rsid w:val="00F3114F"/>
    <w:rsid w:val="00F31254"/>
    <w:rsid w:val="00F31374"/>
    <w:rsid w:val="00F31531"/>
    <w:rsid w:val="00F31837"/>
    <w:rsid w:val="00F3187E"/>
    <w:rsid w:val="00F32672"/>
    <w:rsid w:val="00F32CC9"/>
    <w:rsid w:val="00F32E72"/>
    <w:rsid w:val="00F32F61"/>
    <w:rsid w:val="00F3306C"/>
    <w:rsid w:val="00F330A7"/>
    <w:rsid w:val="00F334E2"/>
    <w:rsid w:val="00F33D91"/>
    <w:rsid w:val="00F3409B"/>
    <w:rsid w:val="00F3423D"/>
    <w:rsid w:val="00F34507"/>
    <w:rsid w:val="00F3452C"/>
    <w:rsid w:val="00F34A76"/>
    <w:rsid w:val="00F34A85"/>
    <w:rsid w:val="00F34CD8"/>
    <w:rsid w:val="00F34EFB"/>
    <w:rsid w:val="00F34F4A"/>
    <w:rsid w:val="00F34F7B"/>
    <w:rsid w:val="00F3510B"/>
    <w:rsid w:val="00F35116"/>
    <w:rsid w:val="00F35369"/>
    <w:rsid w:val="00F35798"/>
    <w:rsid w:val="00F35EDE"/>
    <w:rsid w:val="00F35F99"/>
    <w:rsid w:val="00F36644"/>
    <w:rsid w:val="00F3720A"/>
    <w:rsid w:val="00F3737B"/>
    <w:rsid w:val="00F378D0"/>
    <w:rsid w:val="00F4014F"/>
    <w:rsid w:val="00F40169"/>
    <w:rsid w:val="00F40E6C"/>
    <w:rsid w:val="00F41547"/>
    <w:rsid w:val="00F41755"/>
    <w:rsid w:val="00F41B53"/>
    <w:rsid w:val="00F41C13"/>
    <w:rsid w:val="00F41C49"/>
    <w:rsid w:val="00F41D34"/>
    <w:rsid w:val="00F41DB4"/>
    <w:rsid w:val="00F42189"/>
    <w:rsid w:val="00F4257D"/>
    <w:rsid w:val="00F425C6"/>
    <w:rsid w:val="00F42938"/>
    <w:rsid w:val="00F429A0"/>
    <w:rsid w:val="00F42A33"/>
    <w:rsid w:val="00F42D46"/>
    <w:rsid w:val="00F42D66"/>
    <w:rsid w:val="00F42DE0"/>
    <w:rsid w:val="00F42E0E"/>
    <w:rsid w:val="00F4309F"/>
    <w:rsid w:val="00F431E3"/>
    <w:rsid w:val="00F43281"/>
    <w:rsid w:val="00F4333D"/>
    <w:rsid w:val="00F435B7"/>
    <w:rsid w:val="00F43749"/>
    <w:rsid w:val="00F43B29"/>
    <w:rsid w:val="00F43D64"/>
    <w:rsid w:val="00F44116"/>
    <w:rsid w:val="00F4420F"/>
    <w:rsid w:val="00F4424F"/>
    <w:rsid w:val="00F4481D"/>
    <w:rsid w:val="00F44993"/>
    <w:rsid w:val="00F44C63"/>
    <w:rsid w:val="00F44D5E"/>
    <w:rsid w:val="00F45A2D"/>
    <w:rsid w:val="00F45ACD"/>
    <w:rsid w:val="00F45B5C"/>
    <w:rsid w:val="00F45E2F"/>
    <w:rsid w:val="00F4666B"/>
    <w:rsid w:val="00F468B3"/>
    <w:rsid w:val="00F46947"/>
    <w:rsid w:val="00F46BBC"/>
    <w:rsid w:val="00F46E25"/>
    <w:rsid w:val="00F46F08"/>
    <w:rsid w:val="00F47164"/>
    <w:rsid w:val="00F47480"/>
    <w:rsid w:val="00F47605"/>
    <w:rsid w:val="00F4791C"/>
    <w:rsid w:val="00F5001C"/>
    <w:rsid w:val="00F503A6"/>
    <w:rsid w:val="00F5080C"/>
    <w:rsid w:val="00F50B49"/>
    <w:rsid w:val="00F50BFE"/>
    <w:rsid w:val="00F50CB7"/>
    <w:rsid w:val="00F50D1C"/>
    <w:rsid w:val="00F510DF"/>
    <w:rsid w:val="00F5130C"/>
    <w:rsid w:val="00F515BE"/>
    <w:rsid w:val="00F51672"/>
    <w:rsid w:val="00F51774"/>
    <w:rsid w:val="00F51AE6"/>
    <w:rsid w:val="00F51CB1"/>
    <w:rsid w:val="00F51E79"/>
    <w:rsid w:val="00F51FFA"/>
    <w:rsid w:val="00F52354"/>
    <w:rsid w:val="00F52361"/>
    <w:rsid w:val="00F52448"/>
    <w:rsid w:val="00F524A7"/>
    <w:rsid w:val="00F52A6F"/>
    <w:rsid w:val="00F53174"/>
    <w:rsid w:val="00F533D1"/>
    <w:rsid w:val="00F534D4"/>
    <w:rsid w:val="00F535F4"/>
    <w:rsid w:val="00F53D3A"/>
    <w:rsid w:val="00F53DD9"/>
    <w:rsid w:val="00F5417C"/>
    <w:rsid w:val="00F54446"/>
    <w:rsid w:val="00F5463A"/>
    <w:rsid w:val="00F549C9"/>
    <w:rsid w:val="00F54C86"/>
    <w:rsid w:val="00F54D7E"/>
    <w:rsid w:val="00F557A0"/>
    <w:rsid w:val="00F55827"/>
    <w:rsid w:val="00F559F1"/>
    <w:rsid w:val="00F55AEF"/>
    <w:rsid w:val="00F55C4B"/>
    <w:rsid w:val="00F55CE3"/>
    <w:rsid w:val="00F55DFA"/>
    <w:rsid w:val="00F56030"/>
    <w:rsid w:val="00F56198"/>
    <w:rsid w:val="00F56346"/>
    <w:rsid w:val="00F56A8D"/>
    <w:rsid w:val="00F56D8D"/>
    <w:rsid w:val="00F56F57"/>
    <w:rsid w:val="00F579A3"/>
    <w:rsid w:val="00F57A19"/>
    <w:rsid w:val="00F57AD3"/>
    <w:rsid w:val="00F57DBF"/>
    <w:rsid w:val="00F57E0D"/>
    <w:rsid w:val="00F60254"/>
    <w:rsid w:val="00F6050A"/>
    <w:rsid w:val="00F60740"/>
    <w:rsid w:val="00F60780"/>
    <w:rsid w:val="00F610E2"/>
    <w:rsid w:val="00F611C7"/>
    <w:rsid w:val="00F61215"/>
    <w:rsid w:val="00F61226"/>
    <w:rsid w:val="00F614D7"/>
    <w:rsid w:val="00F615B9"/>
    <w:rsid w:val="00F61649"/>
    <w:rsid w:val="00F61B5A"/>
    <w:rsid w:val="00F61D50"/>
    <w:rsid w:val="00F61EF1"/>
    <w:rsid w:val="00F621AB"/>
    <w:rsid w:val="00F62BD7"/>
    <w:rsid w:val="00F62D8E"/>
    <w:rsid w:val="00F6324B"/>
    <w:rsid w:val="00F633DF"/>
    <w:rsid w:val="00F63CD5"/>
    <w:rsid w:val="00F63D5A"/>
    <w:rsid w:val="00F63D6F"/>
    <w:rsid w:val="00F63EE9"/>
    <w:rsid w:val="00F64050"/>
    <w:rsid w:val="00F64154"/>
    <w:rsid w:val="00F64265"/>
    <w:rsid w:val="00F64337"/>
    <w:rsid w:val="00F64483"/>
    <w:rsid w:val="00F644EF"/>
    <w:rsid w:val="00F6460E"/>
    <w:rsid w:val="00F648F5"/>
    <w:rsid w:val="00F64A1A"/>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53F"/>
    <w:rsid w:val="00F67626"/>
    <w:rsid w:val="00F67C1D"/>
    <w:rsid w:val="00F67CB4"/>
    <w:rsid w:val="00F67D22"/>
    <w:rsid w:val="00F67FFB"/>
    <w:rsid w:val="00F70430"/>
    <w:rsid w:val="00F70638"/>
    <w:rsid w:val="00F706B8"/>
    <w:rsid w:val="00F706DB"/>
    <w:rsid w:val="00F707D5"/>
    <w:rsid w:val="00F7081B"/>
    <w:rsid w:val="00F70958"/>
    <w:rsid w:val="00F70AC3"/>
    <w:rsid w:val="00F70ED3"/>
    <w:rsid w:val="00F70F04"/>
    <w:rsid w:val="00F7119D"/>
    <w:rsid w:val="00F715F9"/>
    <w:rsid w:val="00F71A1B"/>
    <w:rsid w:val="00F71B50"/>
    <w:rsid w:val="00F71C31"/>
    <w:rsid w:val="00F7207F"/>
    <w:rsid w:val="00F72156"/>
    <w:rsid w:val="00F72364"/>
    <w:rsid w:val="00F72E99"/>
    <w:rsid w:val="00F72FB8"/>
    <w:rsid w:val="00F73010"/>
    <w:rsid w:val="00F73302"/>
    <w:rsid w:val="00F7366E"/>
    <w:rsid w:val="00F737AD"/>
    <w:rsid w:val="00F738C0"/>
    <w:rsid w:val="00F748E6"/>
    <w:rsid w:val="00F74BDB"/>
    <w:rsid w:val="00F74DA1"/>
    <w:rsid w:val="00F74FBC"/>
    <w:rsid w:val="00F751E3"/>
    <w:rsid w:val="00F75343"/>
    <w:rsid w:val="00F75733"/>
    <w:rsid w:val="00F75790"/>
    <w:rsid w:val="00F75983"/>
    <w:rsid w:val="00F75995"/>
    <w:rsid w:val="00F759F1"/>
    <w:rsid w:val="00F75B2C"/>
    <w:rsid w:val="00F75E73"/>
    <w:rsid w:val="00F75F1C"/>
    <w:rsid w:val="00F76323"/>
    <w:rsid w:val="00F76507"/>
    <w:rsid w:val="00F76DE0"/>
    <w:rsid w:val="00F770D8"/>
    <w:rsid w:val="00F772CB"/>
    <w:rsid w:val="00F77526"/>
    <w:rsid w:val="00F77760"/>
    <w:rsid w:val="00F77867"/>
    <w:rsid w:val="00F77A01"/>
    <w:rsid w:val="00F77C89"/>
    <w:rsid w:val="00F77D4D"/>
    <w:rsid w:val="00F77E8F"/>
    <w:rsid w:val="00F80059"/>
    <w:rsid w:val="00F800B6"/>
    <w:rsid w:val="00F8064C"/>
    <w:rsid w:val="00F8097E"/>
    <w:rsid w:val="00F80E03"/>
    <w:rsid w:val="00F80FD7"/>
    <w:rsid w:val="00F81039"/>
    <w:rsid w:val="00F81413"/>
    <w:rsid w:val="00F815EB"/>
    <w:rsid w:val="00F81FFE"/>
    <w:rsid w:val="00F82075"/>
    <w:rsid w:val="00F8227B"/>
    <w:rsid w:val="00F823A2"/>
    <w:rsid w:val="00F82C32"/>
    <w:rsid w:val="00F82E2E"/>
    <w:rsid w:val="00F830B3"/>
    <w:rsid w:val="00F831CE"/>
    <w:rsid w:val="00F83406"/>
    <w:rsid w:val="00F83617"/>
    <w:rsid w:val="00F838D9"/>
    <w:rsid w:val="00F83C02"/>
    <w:rsid w:val="00F83C98"/>
    <w:rsid w:val="00F83DEB"/>
    <w:rsid w:val="00F84063"/>
    <w:rsid w:val="00F84147"/>
    <w:rsid w:val="00F843A5"/>
    <w:rsid w:val="00F84777"/>
    <w:rsid w:val="00F84B77"/>
    <w:rsid w:val="00F84DB2"/>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90109"/>
    <w:rsid w:val="00F90192"/>
    <w:rsid w:val="00F907E8"/>
    <w:rsid w:val="00F90A4C"/>
    <w:rsid w:val="00F90A62"/>
    <w:rsid w:val="00F90C4D"/>
    <w:rsid w:val="00F90DE3"/>
    <w:rsid w:val="00F90E0A"/>
    <w:rsid w:val="00F91036"/>
    <w:rsid w:val="00F91051"/>
    <w:rsid w:val="00F910D4"/>
    <w:rsid w:val="00F91476"/>
    <w:rsid w:val="00F915B0"/>
    <w:rsid w:val="00F91A9A"/>
    <w:rsid w:val="00F91B73"/>
    <w:rsid w:val="00F91F1B"/>
    <w:rsid w:val="00F921FE"/>
    <w:rsid w:val="00F92253"/>
    <w:rsid w:val="00F92447"/>
    <w:rsid w:val="00F927F3"/>
    <w:rsid w:val="00F92B33"/>
    <w:rsid w:val="00F92D13"/>
    <w:rsid w:val="00F92DAA"/>
    <w:rsid w:val="00F92EE6"/>
    <w:rsid w:val="00F92FDD"/>
    <w:rsid w:val="00F930B1"/>
    <w:rsid w:val="00F930C4"/>
    <w:rsid w:val="00F932EC"/>
    <w:rsid w:val="00F932FB"/>
    <w:rsid w:val="00F934B8"/>
    <w:rsid w:val="00F938A4"/>
    <w:rsid w:val="00F93A2B"/>
    <w:rsid w:val="00F93A8D"/>
    <w:rsid w:val="00F93B83"/>
    <w:rsid w:val="00F93D94"/>
    <w:rsid w:val="00F93E13"/>
    <w:rsid w:val="00F942CD"/>
    <w:rsid w:val="00F94927"/>
    <w:rsid w:val="00F94B0C"/>
    <w:rsid w:val="00F94C0B"/>
    <w:rsid w:val="00F94F32"/>
    <w:rsid w:val="00F952C0"/>
    <w:rsid w:val="00F95A44"/>
    <w:rsid w:val="00F95AEB"/>
    <w:rsid w:val="00F95B3A"/>
    <w:rsid w:val="00F95EE3"/>
    <w:rsid w:val="00F962EB"/>
    <w:rsid w:val="00F96327"/>
    <w:rsid w:val="00F96387"/>
    <w:rsid w:val="00F96C7A"/>
    <w:rsid w:val="00F974A0"/>
    <w:rsid w:val="00F97541"/>
    <w:rsid w:val="00F9773A"/>
    <w:rsid w:val="00F97F36"/>
    <w:rsid w:val="00FA00A0"/>
    <w:rsid w:val="00FA01C0"/>
    <w:rsid w:val="00FA033C"/>
    <w:rsid w:val="00FA04BE"/>
    <w:rsid w:val="00FA05F4"/>
    <w:rsid w:val="00FA0C1B"/>
    <w:rsid w:val="00FA1B8C"/>
    <w:rsid w:val="00FA2244"/>
    <w:rsid w:val="00FA26BE"/>
    <w:rsid w:val="00FA2818"/>
    <w:rsid w:val="00FA2A08"/>
    <w:rsid w:val="00FA2A8E"/>
    <w:rsid w:val="00FA2B63"/>
    <w:rsid w:val="00FA2F80"/>
    <w:rsid w:val="00FA30F6"/>
    <w:rsid w:val="00FA312E"/>
    <w:rsid w:val="00FA32BD"/>
    <w:rsid w:val="00FA357B"/>
    <w:rsid w:val="00FA3BCD"/>
    <w:rsid w:val="00FA3F2B"/>
    <w:rsid w:val="00FA41C1"/>
    <w:rsid w:val="00FA4237"/>
    <w:rsid w:val="00FA4765"/>
    <w:rsid w:val="00FA49C8"/>
    <w:rsid w:val="00FA4FBA"/>
    <w:rsid w:val="00FA504F"/>
    <w:rsid w:val="00FA529A"/>
    <w:rsid w:val="00FA5A89"/>
    <w:rsid w:val="00FA5CE7"/>
    <w:rsid w:val="00FA5CE8"/>
    <w:rsid w:val="00FA5DF5"/>
    <w:rsid w:val="00FA60DF"/>
    <w:rsid w:val="00FA6147"/>
    <w:rsid w:val="00FA62B6"/>
    <w:rsid w:val="00FA6C93"/>
    <w:rsid w:val="00FA6DE3"/>
    <w:rsid w:val="00FA6E73"/>
    <w:rsid w:val="00FA7372"/>
    <w:rsid w:val="00FA764F"/>
    <w:rsid w:val="00FA7B49"/>
    <w:rsid w:val="00FA7CBD"/>
    <w:rsid w:val="00FA7FD0"/>
    <w:rsid w:val="00FB00AE"/>
    <w:rsid w:val="00FB045A"/>
    <w:rsid w:val="00FB0520"/>
    <w:rsid w:val="00FB05A8"/>
    <w:rsid w:val="00FB0D00"/>
    <w:rsid w:val="00FB0EFF"/>
    <w:rsid w:val="00FB12DD"/>
    <w:rsid w:val="00FB1414"/>
    <w:rsid w:val="00FB1474"/>
    <w:rsid w:val="00FB1C96"/>
    <w:rsid w:val="00FB1FDC"/>
    <w:rsid w:val="00FB2222"/>
    <w:rsid w:val="00FB230F"/>
    <w:rsid w:val="00FB26CE"/>
    <w:rsid w:val="00FB2738"/>
    <w:rsid w:val="00FB2C27"/>
    <w:rsid w:val="00FB309F"/>
    <w:rsid w:val="00FB3125"/>
    <w:rsid w:val="00FB3464"/>
    <w:rsid w:val="00FB36A0"/>
    <w:rsid w:val="00FB378F"/>
    <w:rsid w:val="00FB3942"/>
    <w:rsid w:val="00FB3B0D"/>
    <w:rsid w:val="00FB3CA8"/>
    <w:rsid w:val="00FB443F"/>
    <w:rsid w:val="00FB46DB"/>
    <w:rsid w:val="00FB4896"/>
    <w:rsid w:val="00FB49C9"/>
    <w:rsid w:val="00FB5479"/>
    <w:rsid w:val="00FB5BE0"/>
    <w:rsid w:val="00FB66DF"/>
    <w:rsid w:val="00FB67FB"/>
    <w:rsid w:val="00FB68B4"/>
    <w:rsid w:val="00FB697F"/>
    <w:rsid w:val="00FB6C50"/>
    <w:rsid w:val="00FB6D37"/>
    <w:rsid w:val="00FB6FE3"/>
    <w:rsid w:val="00FB7158"/>
    <w:rsid w:val="00FB726C"/>
    <w:rsid w:val="00FB78B1"/>
    <w:rsid w:val="00FC045A"/>
    <w:rsid w:val="00FC0742"/>
    <w:rsid w:val="00FC0771"/>
    <w:rsid w:val="00FC0929"/>
    <w:rsid w:val="00FC0A23"/>
    <w:rsid w:val="00FC0DD7"/>
    <w:rsid w:val="00FC15A1"/>
    <w:rsid w:val="00FC180E"/>
    <w:rsid w:val="00FC185B"/>
    <w:rsid w:val="00FC1E7C"/>
    <w:rsid w:val="00FC211A"/>
    <w:rsid w:val="00FC2522"/>
    <w:rsid w:val="00FC2C55"/>
    <w:rsid w:val="00FC2E2D"/>
    <w:rsid w:val="00FC2E50"/>
    <w:rsid w:val="00FC2E79"/>
    <w:rsid w:val="00FC312E"/>
    <w:rsid w:val="00FC346A"/>
    <w:rsid w:val="00FC3BE2"/>
    <w:rsid w:val="00FC3F56"/>
    <w:rsid w:val="00FC42D9"/>
    <w:rsid w:val="00FC49F9"/>
    <w:rsid w:val="00FC4F0F"/>
    <w:rsid w:val="00FC509E"/>
    <w:rsid w:val="00FC525E"/>
    <w:rsid w:val="00FC5ADA"/>
    <w:rsid w:val="00FC6224"/>
    <w:rsid w:val="00FC6496"/>
    <w:rsid w:val="00FC6906"/>
    <w:rsid w:val="00FC69CA"/>
    <w:rsid w:val="00FC6BB4"/>
    <w:rsid w:val="00FC6CFF"/>
    <w:rsid w:val="00FC7807"/>
    <w:rsid w:val="00FC7B72"/>
    <w:rsid w:val="00FC7C57"/>
    <w:rsid w:val="00FC7D47"/>
    <w:rsid w:val="00FC7F6A"/>
    <w:rsid w:val="00FD01AC"/>
    <w:rsid w:val="00FD01BA"/>
    <w:rsid w:val="00FD0385"/>
    <w:rsid w:val="00FD0617"/>
    <w:rsid w:val="00FD06A4"/>
    <w:rsid w:val="00FD0897"/>
    <w:rsid w:val="00FD0912"/>
    <w:rsid w:val="00FD12B2"/>
    <w:rsid w:val="00FD1ACD"/>
    <w:rsid w:val="00FD1AE0"/>
    <w:rsid w:val="00FD1E64"/>
    <w:rsid w:val="00FD230C"/>
    <w:rsid w:val="00FD2669"/>
    <w:rsid w:val="00FD2D3C"/>
    <w:rsid w:val="00FD2ED7"/>
    <w:rsid w:val="00FD301C"/>
    <w:rsid w:val="00FD399B"/>
    <w:rsid w:val="00FD3F7E"/>
    <w:rsid w:val="00FD41C0"/>
    <w:rsid w:val="00FD4B92"/>
    <w:rsid w:val="00FD4CF6"/>
    <w:rsid w:val="00FD5455"/>
    <w:rsid w:val="00FD5531"/>
    <w:rsid w:val="00FD57EA"/>
    <w:rsid w:val="00FD5AE7"/>
    <w:rsid w:val="00FD5AFE"/>
    <w:rsid w:val="00FD5F1C"/>
    <w:rsid w:val="00FD5F9D"/>
    <w:rsid w:val="00FD618D"/>
    <w:rsid w:val="00FD66C9"/>
    <w:rsid w:val="00FD6D27"/>
    <w:rsid w:val="00FD71C2"/>
    <w:rsid w:val="00FD747B"/>
    <w:rsid w:val="00FD7582"/>
    <w:rsid w:val="00FD75D7"/>
    <w:rsid w:val="00FD762F"/>
    <w:rsid w:val="00FD76A1"/>
    <w:rsid w:val="00FD7D93"/>
    <w:rsid w:val="00FD7DE1"/>
    <w:rsid w:val="00FE029E"/>
    <w:rsid w:val="00FE036B"/>
    <w:rsid w:val="00FE0473"/>
    <w:rsid w:val="00FE050F"/>
    <w:rsid w:val="00FE051B"/>
    <w:rsid w:val="00FE0609"/>
    <w:rsid w:val="00FE08A0"/>
    <w:rsid w:val="00FE0BA6"/>
    <w:rsid w:val="00FE0C38"/>
    <w:rsid w:val="00FE0EEB"/>
    <w:rsid w:val="00FE1247"/>
    <w:rsid w:val="00FE132E"/>
    <w:rsid w:val="00FE13FE"/>
    <w:rsid w:val="00FE1543"/>
    <w:rsid w:val="00FE15DC"/>
    <w:rsid w:val="00FE174B"/>
    <w:rsid w:val="00FE177A"/>
    <w:rsid w:val="00FE1BDB"/>
    <w:rsid w:val="00FE1BF0"/>
    <w:rsid w:val="00FE207F"/>
    <w:rsid w:val="00FE2097"/>
    <w:rsid w:val="00FE23C9"/>
    <w:rsid w:val="00FE23D2"/>
    <w:rsid w:val="00FE287E"/>
    <w:rsid w:val="00FE2915"/>
    <w:rsid w:val="00FE2C75"/>
    <w:rsid w:val="00FE2EA9"/>
    <w:rsid w:val="00FE2F88"/>
    <w:rsid w:val="00FE3205"/>
    <w:rsid w:val="00FE32F7"/>
    <w:rsid w:val="00FE3508"/>
    <w:rsid w:val="00FE3863"/>
    <w:rsid w:val="00FE3BDD"/>
    <w:rsid w:val="00FE3F39"/>
    <w:rsid w:val="00FE4194"/>
    <w:rsid w:val="00FE4847"/>
    <w:rsid w:val="00FE4C69"/>
    <w:rsid w:val="00FE50F5"/>
    <w:rsid w:val="00FE5A67"/>
    <w:rsid w:val="00FE5B4E"/>
    <w:rsid w:val="00FE5BB6"/>
    <w:rsid w:val="00FE5F1D"/>
    <w:rsid w:val="00FE5F61"/>
    <w:rsid w:val="00FE5FE2"/>
    <w:rsid w:val="00FE6873"/>
    <w:rsid w:val="00FE68BF"/>
    <w:rsid w:val="00FE69FF"/>
    <w:rsid w:val="00FE6B81"/>
    <w:rsid w:val="00FE6F08"/>
    <w:rsid w:val="00FE73DA"/>
    <w:rsid w:val="00FE7461"/>
    <w:rsid w:val="00FE7644"/>
    <w:rsid w:val="00FE7B4D"/>
    <w:rsid w:val="00FE7B60"/>
    <w:rsid w:val="00FE7D30"/>
    <w:rsid w:val="00FE7D48"/>
    <w:rsid w:val="00FE7F76"/>
    <w:rsid w:val="00FF008D"/>
    <w:rsid w:val="00FF035A"/>
    <w:rsid w:val="00FF0673"/>
    <w:rsid w:val="00FF0D10"/>
    <w:rsid w:val="00FF0F50"/>
    <w:rsid w:val="00FF14A9"/>
    <w:rsid w:val="00FF1561"/>
    <w:rsid w:val="00FF1650"/>
    <w:rsid w:val="00FF17EF"/>
    <w:rsid w:val="00FF1B3F"/>
    <w:rsid w:val="00FF1CE7"/>
    <w:rsid w:val="00FF1FC0"/>
    <w:rsid w:val="00FF2053"/>
    <w:rsid w:val="00FF21AF"/>
    <w:rsid w:val="00FF23D4"/>
    <w:rsid w:val="00FF2490"/>
    <w:rsid w:val="00FF24C2"/>
    <w:rsid w:val="00FF24E6"/>
    <w:rsid w:val="00FF2651"/>
    <w:rsid w:val="00FF2697"/>
    <w:rsid w:val="00FF26E2"/>
    <w:rsid w:val="00FF28BE"/>
    <w:rsid w:val="00FF2966"/>
    <w:rsid w:val="00FF2A40"/>
    <w:rsid w:val="00FF2A9F"/>
    <w:rsid w:val="00FF2FA3"/>
    <w:rsid w:val="00FF33C4"/>
    <w:rsid w:val="00FF3527"/>
    <w:rsid w:val="00FF3FDC"/>
    <w:rsid w:val="00FF4022"/>
    <w:rsid w:val="00FF418C"/>
    <w:rsid w:val="00FF458A"/>
    <w:rsid w:val="00FF485A"/>
    <w:rsid w:val="00FF4B3E"/>
    <w:rsid w:val="00FF4BC9"/>
    <w:rsid w:val="00FF4BCD"/>
    <w:rsid w:val="00FF4CE8"/>
    <w:rsid w:val="00FF4F51"/>
    <w:rsid w:val="00FF4F88"/>
    <w:rsid w:val="00FF4F92"/>
    <w:rsid w:val="00FF4F95"/>
    <w:rsid w:val="00FF5096"/>
    <w:rsid w:val="00FF529E"/>
    <w:rsid w:val="00FF549F"/>
    <w:rsid w:val="00FF54B7"/>
    <w:rsid w:val="00FF5666"/>
    <w:rsid w:val="00FF56A5"/>
    <w:rsid w:val="00FF57C7"/>
    <w:rsid w:val="00FF5B5C"/>
    <w:rsid w:val="00FF633F"/>
    <w:rsid w:val="00FF6546"/>
    <w:rsid w:val="00FF66AA"/>
    <w:rsid w:val="00FF66CC"/>
    <w:rsid w:val="00FF67D3"/>
    <w:rsid w:val="00FF6B0E"/>
    <w:rsid w:val="00FF6F2B"/>
    <w:rsid w:val="00FF7328"/>
    <w:rsid w:val="00FF7600"/>
    <w:rsid w:val="00FF77A7"/>
    <w:rsid w:val="00FF7B0F"/>
    <w:rsid w:val="00FF7D42"/>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F31E427"/>
  <w15:docId w15:val="{3556D067-9CC3-4083-B898-DD482E9FD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8E1710"/>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новая страница,EIA H1"/>
    <w:basedOn w:val="a5"/>
    <w:next w:val="a5"/>
    <w:link w:val="110"/>
    <w:qFormat/>
    <w:rsid w:val="005072F6"/>
    <w:pPr>
      <w:keepNext/>
      <w:numPr>
        <w:numId w:val="68"/>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5"/>
    <w:next w:val="a5"/>
    <w:link w:val="20"/>
    <w:qFormat/>
    <w:rsid w:val="005A620B"/>
    <w:pPr>
      <w:keepNext/>
      <w:numPr>
        <w:ilvl w:val="1"/>
        <w:numId w:val="68"/>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5"/>
    <w:next w:val="a5"/>
    <w:link w:val="31"/>
    <w:qFormat/>
    <w:rsid w:val="005072F6"/>
    <w:pPr>
      <w:keepNext/>
      <w:spacing w:before="240" w:after="60" w:line="240" w:lineRule="auto"/>
      <w:outlineLvl w:val="2"/>
    </w:pPr>
    <w:rPr>
      <w:rFonts w:ascii="Arial" w:eastAsia="Times New Roman" w:hAnsi="Arial"/>
      <w:b/>
      <w:bCs/>
      <w:sz w:val="26"/>
      <w:szCs w:val="26"/>
    </w:rPr>
  </w:style>
  <w:style w:type="paragraph" w:styleId="4">
    <w:name w:val="heading 4"/>
    <w:basedOn w:val="a5"/>
    <w:next w:val="a5"/>
    <w:link w:val="40"/>
    <w:qFormat/>
    <w:rsid w:val="005072F6"/>
    <w:pPr>
      <w:keepNext/>
      <w:numPr>
        <w:ilvl w:val="3"/>
        <w:numId w:val="68"/>
      </w:numPr>
      <w:spacing w:before="240" w:after="60" w:line="240" w:lineRule="auto"/>
      <w:outlineLvl w:val="3"/>
    </w:pPr>
    <w:rPr>
      <w:rFonts w:ascii="Times New Roman" w:eastAsia="Times New Roman" w:hAnsi="Times New Roman"/>
      <w:b/>
      <w:bCs/>
      <w:sz w:val="28"/>
      <w:szCs w:val="28"/>
    </w:rPr>
  </w:style>
  <w:style w:type="paragraph" w:styleId="5">
    <w:name w:val="heading 5"/>
    <w:basedOn w:val="a5"/>
    <w:next w:val="a5"/>
    <w:link w:val="50"/>
    <w:qFormat/>
    <w:rsid w:val="005072F6"/>
    <w:pPr>
      <w:numPr>
        <w:ilvl w:val="4"/>
        <w:numId w:val="68"/>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5"/>
    <w:next w:val="a5"/>
    <w:link w:val="60"/>
    <w:qFormat/>
    <w:rsid w:val="005A620B"/>
    <w:pPr>
      <w:keepNext/>
      <w:numPr>
        <w:ilvl w:val="5"/>
        <w:numId w:val="68"/>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5"/>
    <w:next w:val="a6"/>
    <w:link w:val="70"/>
    <w:qFormat/>
    <w:rsid w:val="005072F6"/>
    <w:pPr>
      <w:numPr>
        <w:ilvl w:val="6"/>
        <w:numId w:val="68"/>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5"/>
    <w:next w:val="a5"/>
    <w:link w:val="80"/>
    <w:qFormat/>
    <w:rsid w:val="005072F6"/>
    <w:pPr>
      <w:keepNext/>
      <w:numPr>
        <w:ilvl w:val="7"/>
        <w:numId w:val="68"/>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5"/>
    <w:next w:val="a5"/>
    <w:link w:val="90"/>
    <w:qFormat/>
    <w:rsid w:val="005072F6"/>
    <w:pPr>
      <w:keepNext/>
      <w:numPr>
        <w:ilvl w:val="8"/>
        <w:numId w:val="68"/>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List Paragraph"/>
    <w:basedOn w:val="a5"/>
    <w:link w:val="ab"/>
    <w:qFormat/>
    <w:rsid w:val="00B55249"/>
    <w:pPr>
      <w:ind w:left="720"/>
      <w:contextualSpacing/>
    </w:pPr>
  </w:style>
  <w:style w:type="paragraph" w:customStyle="1" w:styleId="CharChar">
    <w:name w:val="Char Char"/>
    <w:basedOn w:val="a5"/>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7"/>
    <w:rsid w:val="00A85D90"/>
  </w:style>
  <w:style w:type="paragraph" w:styleId="a6">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5"/>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6"/>
    <w:rsid w:val="00222DC8"/>
    <w:rPr>
      <w:sz w:val="28"/>
      <w:lang w:val="ru-RU" w:eastAsia="ru-RU" w:bidi="ar-SA"/>
    </w:rPr>
  </w:style>
  <w:style w:type="paragraph" w:styleId="ac">
    <w:name w:val="header"/>
    <w:aliases w:val="ВерхКолонтитул, Знак4, Знак8,Знак8"/>
    <w:basedOn w:val="a5"/>
    <w:link w:val="ad"/>
    <w:uiPriority w:val="99"/>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d">
    <w:name w:val="Верхний колонтитул Знак"/>
    <w:aliases w:val="ВерхКолонтитул Знак, Знак4 Знак, Знак8 Знак,Знак8 Знак"/>
    <w:link w:val="ac"/>
    <w:uiPriority w:val="99"/>
    <w:rsid w:val="00C419F9"/>
    <w:rPr>
      <w:sz w:val="28"/>
      <w:szCs w:val="24"/>
      <w:lang w:val="ru-RU" w:eastAsia="ru-RU" w:bidi="ar-SA"/>
    </w:rPr>
  </w:style>
  <w:style w:type="paragraph" w:styleId="ae">
    <w:name w:val="endnote text"/>
    <w:basedOn w:val="a5"/>
    <w:link w:val="af"/>
    <w:rsid w:val="00C419F9"/>
    <w:pPr>
      <w:spacing w:after="0" w:line="240" w:lineRule="auto"/>
    </w:pPr>
    <w:rPr>
      <w:rFonts w:ascii="Times New Roman" w:eastAsia="Times New Roman" w:hAnsi="Times New Roman"/>
      <w:sz w:val="20"/>
      <w:szCs w:val="20"/>
      <w:lang w:eastAsia="ru-RU"/>
    </w:rPr>
  </w:style>
  <w:style w:type="paragraph" w:styleId="af0">
    <w:name w:val="footer"/>
    <w:aliases w:val=" Знак6, Знак14"/>
    <w:basedOn w:val="a5"/>
    <w:link w:val="af1"/>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1">
    <w:name w:val="Нижний колонтитул Знак"/>
    <w:aliases w:val=" Знак6 Знак, Знак14 Знак"/>
    <w:link w:val="af0"/>
    <w:rsid w:val="00C419F9"/>
    <w:rPr>
      <w:sz w:val="24"/>
      <w:szCs w:val="24"/>
      <w:lang w:val="ru-RU" w:eastAsia="ru-RU" w:bidi="ar-SA"/>
    </w:rPr>
  </w:style>
  <w:style w:type="character" w:styleId="af2">
    <w:name w:val="page number"/>
    <w:basedOn w:val="a7"/>
    <w:rsid w:val="00C419F9"/>
  </w:style>
  <w:style w:type="paragraph" w:styleId="af3">
    <w:name w:val="Block Text"/>
    <w:basedOn w:val="a5"/>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5"/>
    <w:next w:val="a5"/>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5"/>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4">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5"/>
    <w:link w:val="af5"/>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
    <w:basedOn w:val="a5"/>
    <w:link w:val="af6"/>
    <w:qFormat/>
    <w:rsid w:val="00A94491"/>
    <w:pPr>
      <w:spacing w:after="0" w:line="240" w:lineRule="auto"/>
      <w:jc w:val="center"/>
    </w:pPr>
    <w:rPr>
      <w:rFonts w:ascii="Times New Roman" w:eastAsia="Times New Roman" w:hAnsi="Times New Roman"/>
      <w:sz w:val="28"/>
      <w:szCs w:val="24"/>
      <w:lang w:eastAsia="ru-RU"/>
    </w:rPr>
  </w:style>
  <w:style w:type="character" w:customStyle="1" w:styleId="af6">
    <w:name w:val="Название Знак"/>
    <w:aliases w:val="Название таблицы Знак"/>
    <w:link w:val="13"/>
    <w:rsid w:val="00A94491"/>
    <w:rPr>
      <w:sz w:val="28"/>
      <w:szCs w:val="24"/>
      <w:lang w:val="ru-RU" w:eastAsia="ru-RU" w:bidi="ar-SA"/>
    </w:rPr>
  </w:style>
  <w:style w:type="paragraph" w:styleId="af7">
    <w:name w:val="Normal (Web)"/>
    <w:aliases w:val="Обычный (Web)1,Обычный (веб)1,Обычный (веб) Знак,Обычный (веб) Знак1,Обычный (веб) Знак Знак"/>
    <w:basedOn w:val="a5"/>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8">
    <w:name w:val="Hyperlink"/>
    <w:uiPriority w:val="99"/>
    <w:rsid w:val="005072F6"/>
    <w:rPr>
      <w:color w:val="0000FF"/>
      <w:u w:val="single"/>
    </w:rPr>
  </w:style>
  <w:style w:type="character" w:styleId="af9">
    <w:name w:val="footnote reference"/>
    <w:aliases w:val="Знак сноски 1,Знак сноски-FN,Ciae niinee-FN,Referencia nota al pie,Ссылка на сноску 45,Appel note de bas de page"/>
    <w:uiPriority w:val="99"/>
    <w:rsid w:val="005072F6"/>
    <w:rPr>
      <w:vertAlign w:val="superscript"/>
    </w:rPr>
  </w:style>
  <w:style w:type="table" w:styleId="51">
    <w:name w:val="Table Grid 5"/>
    <w:basedOn w:val="a8"/>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a">
    <w:name w:val="Table Grid"/>
    <w:aliases w:val="Table Grid Report"/>
    <w:basedOn w:val="a8"/>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endnote reference"/>
    <w:rsid w:val="005072F6"/>
    <w:rPr>
      <w:vertAlign w:val="superscript"/>
    </w:rPr>
  </w:style>
  <w:style w:type="paragraph" w:customStyle="1" w:styleId="22">
    <w:name w:val="Заголовок_2 Знак"/>
    <w:basedOn w:val="a5"/>
    <w:next w:val="a5"/>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3">
    <w:name w:val="S_Обычный"/>
    <w:basedOn w:val="a5"/>
    <w:link w:val="S5"/>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5">
    <w:name w:val="S_Обычный Знак"/>
    <w:link w:val="S3"/>
    <w:rsid w:val="005072F6"/>
    <w:rPr>
      <w:sz w:val="24"/>
      <w:szCs w:val="24"/>
      <w:lang w:val="ru-RU" w:eastAsia="ru-RU" w:bidi="ar-SA"/>
    </w:rPr>
  </w:style>
  <w:style w:type="paragraph" w:customStyle="1" w:styleId="afc">
    <w:name w:val="Подчеркнутый"/>
    <w:basedOn w:val="a5"/>
    <w:link w:val="afd"/>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d">
    <w:name w:val="Подчеркнутый Знак"/>
    <w:link w:val="afc"/>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5"/>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e">
    <w:name w:val="Strong"/>
    <w:qFormat/>
    <w:rsid w:val="005072F6"/>
    <w:rPr>
      <w:b/>
      <w:bCs/>
    </w:rPr>
  </w:style>
  <w:style w:type="paragraph" w:styleId="a1">
    <w:name w:val="List Bullet"/>
    <w:aliases w:val="Маркированный"/>
    <w:basedOn w:val="a5"/>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6">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5"/>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0">
    <w:name w:val="S_Заголовок 3"/>
    <w:basedOn w:val="3"/>
    <w:link w:val="S31"/>
    <w:qFormat/>
    <w:rsid w:val="005072F6"/>
    <w:pPr>
      <w:keepNext w:val="0"/>
      <w:tabs>
        <w:tab w:val="num" w:pos="36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5"/>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5"/>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5"/>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5"/>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f">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0">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5"/>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1">
    <w:name w:val="FollowedHyperlink"/>
    <w:rsid w:val="005072F6"/>
    <w:rPr>
      <w:color w:val="800080"/>
      <w:u w:val="single"/>
    </w:rPr>
  </w:style>
  <w:style w:type="paragraph" w:customStyle="1" w:styleId="aff2">
    <w:name w:val="Неразрывный основной текст"/>
    <w:basedOn w:val="a6"/>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3">
    <w:name w:val="Рисунок"/>
    <w:basedOn w:val="a5"/>
    <w:next w:val="aff4"/>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5">
    <w:name w:val="Название части"/>
    <w:basedOn w:val="a5"/>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6">
    <w:name w:val="Subtitle"/>
    <w:basedOn w:val="13"/>
    <w:next w:val="a6"/>
    <w:link w:val="aff7"/>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8">
    <w:name w:val="Подзаголовок главы"/>
    <w:basedOn w:val="aff6"/>
    <w:semiHidden/>
    <w:qFormat/>
    <w:rsid w:val="005072F6"/>
  </w:style>
  <w:style w:type="paragraph" w:customStyle="1" w:styleId="aff9">
    <w:name w:val="Название предприятия"/>
    <w:basedOn w:val="a5"/>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5"/>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a">
    <w:name w:val="Текст таблицы"/>
    <w:basedOn w:val="a5"/>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b">
    <w:name w:val="Название документа"/>
    <w:basedOn w:val="a5"/>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c">
    <w:name w:val="Нижний колонтитул (четн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перв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e">
    <w:name w:val="Нижний колонтитул (нечетн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
    <w:name w:val="line number"/>
    <w:rsid w:val="005072F6"/>
    <w:rPr>
      <w:sz w:val="18"/>
      <w:szCs w:val="18"/>
    </w:rPr>
  </w:style>
  <w:style w:type="paragraph" w:styleId="afff0">
    <w:name w:val="List"/>
    <w:basedOn w:val="a6"/>
    <w:link w:val="afff1"/>
    <w:rsid w:val="005072F6"/>
    <w:pPr>
      <w:spacing w:after="240" w:line="240" w:lineRule="atLeast"/>
      <w:ind w:left="1440" w:hanging="360"/>
    </w:pPr>
    <w:rPr>
      <w:rFonts w:ascii="Arial" w:hAnsi="Arial" w:cs="Arial"/>
      <w:spacing w:val="-5"/>
      <w:sz w:val="20"/>
      <w:lang w:eastAsia="en-US"/>
    </w:rPr>
  </w:style>
  <w:style w:type="paragraph" w:styleId="28">
    <w:name w:val="List 2"/>
    <w:basedOn w:val="afff0"/>
    <w:rsid w:val="005072F6"/>
    <w:pPr>
      <w:ind w:left="1800"/>
    </w:pPr>
  </w:style>
  <w:style w:type="paragraph" w:styleId="36">
    <w:name w:val="List 3"/>
    <w:basedOn w:val="afff0"/>
    <w:rsid w:val="005072F6"/>
    <w:pPr>
      <w:ind w:left="2160"/>
    </w:pPr>
  </w:style>
  <w:style w:type="paragraph" w:styleId="41">
    <w:name w:val="List 4"/>
    <w:basedOn w:val="afff0"/>
    <w:rsid w:val="005072F6"/>
    <w:pPr>
      <w:ind w:left="2520"/>
    </w:pPr>
  </w:style>
  <w:style w:type="paragraph" w:styleId="52">
    <w:name w:val="List 5"/>
    <w:basedOn w:val="afff0"/>
    <w:rsid w:val="005072F6"/>
    <w:pPr>
      <w:ind w:left="2880"/>
    </w:pPr>
  </w:style>
  <w:style w:type="paragraph" w:styleId="29">
    <w:name w:val="List Bullet 2"/>
    <w:basedOn w:val="a5"/>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5"/>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5"/>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5"/>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2">
    <w:name w:val="List Continue"/>
    <w:basedOn w:val="afff0"/>
    <w:rsid w:val="005072F6"/>
    <w:pPr>
      <w:ind w:firstLine="0"/>
    </w:pPr>
  </w:style>
  <w:style w:type="paragraph" w:styleId="2a">
    <w:name w:val="List Continue 2"/>
    <w:basedOn w:val="afff2"/>
    <w:rsid w:val="005072F6"/>
    <w:pPr>
      <w:ind w:left="2160"/>
    </w:pPr>
  </w:style>
  <w:style w:type="paragraph" w:styleId="38">
    <w:name w:val="List Continue 3"/>
    <w:basedOn w:val="afff2"/>
    <w:rsid w:val="005072F6"/>
    <w:pPr>
      <w:ind w:left="2520"/>
    </w:pPr>
  </w:style>
  <w:style w:type="paragraph" w:styleId="43">
    <w:name w:val="List Continue 4"/>
    <w:basedOn w:val="afff2"/>
    <w:rsid w:val="005072F6"/>
    <w:pPr>
      <w:ind w:left="2880"/>
    </w:pPr>
  </w:style>
  <w:style w:type="paragraph" w:styleId="54">
    <w:name w:val="List Continue 5"/>
    <w:basedOn w:val="afff2"/>
    <w:rsid w:val="005072F6"/>
    <w:pPr>
      <w:ind w:left="3240"/>
    </w:pPr>
  </w:style>
  <w:style w:type="paragraph" w:styleId="afff3">
    <w:name w:val="List Number"/>
    <w:basedOn w:val="a5"/>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3"/>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3"/>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3"/>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3"/>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4">
    <w:name w:val="Normal Indent"/>
    <w:basedOn w:val="a5"/>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5">
    <w:name w:val="Подзаголовок части"/>
    <w:basedOn w:val="a5"/>
    <w:next w:val="a6"/>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6">
    <w:name w:val="Обратный адрес"/>
    <w:basedOn w:val="a5"/>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7">
    <w:name w:val="Название раздела"/>
    <w:basedOn w:val="a5"/>
    <w:next w:val="a6"/>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8">
    <w:name w:val="Подзаголовок титульного листа"/>
    <w:basedOn w:val="a5"/>
    <w:next w:val="a6"/>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9">
    <w:name w:val="Надстрочный"/>
    <w:semiHidden/>
    <w:rsid w:val="005072F6"/>
    <w:rPr>
      <w:b/>
      <w:bCs/>
      <w:vertAlign w:val="superscript"/>
    </w:rPr>
  </w:style>
  <w:style w:type="paragraph" w:styleId="18">
    <w:name w:val="toc 1"/>
    <w:basedOn w:val="aff6"/>
    <w:next w:val="a5"/>
    <w:link w:val="19"/>
    <w:autoRedefine/>
    <w:uiPriority w:val="39"/>
    <w:qFormat/>
    <w:rsid w:val="00735E07"/>
    <w:pPr>
      <w:tabs>
        <w:tab w:val="left" w:pos="720"/>
        <w:tab w:val="left" w:pos="9071"/>
      </w:tabs>
      <w:spacing w:before="0" w:line="240" w:lineRule="auto"/>
      <w:ind w:left="426" w:hanging="284"/>
    </w:pPr>
    <w:rPr>
      <w:rFonts w:ascii="Times New Roman" w:hAnsi="Times New Roman" w:cs="Times New Roman"/>
      <w:b/>
      <w:noProof/>
      <w:sz w:val="28"/>
      <w:szCs w:val="24"/>
    </w:rPr>
  </w:style>
  <w:style w:type="paragraph" w:styleId="3a">
    <w:name w:val="toc 3"/>
    <w:basedOn w:val="a5"/>
    <w:next w:val="a5"/>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5"/>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a">
    <w:name w:val="Signature"/>
    <w:basedOn w:val="a5"/>
    <w:link w:val="afffb"/>
    <w:rsid w:val="005072F6"/>
    <w:pPr>
      <w:spacing w:after="0" w:line="360" w:lineRule="auto"/>
      <w:ind w:left="4252" w:firstLine="709"/>
      <w:jc w:val="both"/>
    </w:pPr>
    <w:rPr>
      <w:rFonts w:ascii="Arial" w:eastAsia="Times New Roman" w:hAnsi="Arial" w:cs="Arial"/>
      <w:spacing w:val="-5"/>
      <w:sz w:val="20"/>
      <w:szCs w:val="20"/>
    </w:rPr>
  </w:style>
  <w:style w:type="paragraph" w:styleId="afffc">
    <w:name w:val="Salutation"/>
    <w:basedOn w:val="a5"/>
    <w:next w:val="a5"/>
    <w:link w:val="afffd"/>
    <w:rsid w:val="005072F6"/>
    <w:pPr>
      <w:spacing w:after="0" w:line="360" w:lineRule="auto"/>
      <w:ind w:left="1080" w:firstLine="709"/>
      <w:jc w:val="both"/>
    </w:pPr>
    <w:rPr>
      <w:rFonts w:ascii="Arial" w:eastAsia="Times New Roman" w:hAnsi="Arial" w:cs="Arial"/>
      <w:spacing w:val="-5"/>
      <w:sz w:val="20"/>
      <w:szCs w:val="20"/>
    </w:rPr>
  </w:style>
  <w:style w:type="paragraph" w:styleId="afffe">
    <w:name w:val="Closing"/>
    <w:basedOn w:val="a5"/>
    <w:link w:val="affff"/>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5"/>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Plain Text"/>
    <w:basedOn w:val="a5"/>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1">
    <w:name w:val="E-mail Signature"/>
    <w:basedOn w:val="a5"/>
    <w:link w:val="affff2"/>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3">
    <w:name w:val="Обычный в таблице"/>
    <w:basedOn w:val="a5"/>
    <w:link w:val="affff4"/>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5"/>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5"/>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5">
    <w:name w:val="annotation reference"/>
    <w:uiPriority w:val="99"/>
    <w:rsid w:val="005072F6"/>
    <w:rPr>
      <w:sz w:val="16"/>
      <w:szCs w:val="16"/>
    </w:rPr>
  </w:style>
  <w:style w:type="paragraph" w:styleId="affff6">
    <w:name w:val="annotation text"/>
    <w:basedOn w:val="a5"/>
    <w:link w:val="affff7"/>
    <w:rsid w:val="005072F6"/>
    <w:pPr>
      <w:spacing w:after="0" w:line="360" w:lineRule="auto"/>
      <w:ind w:firstLine="680"/>
      <w:jc w:val="both"/>
    </w:pPr>
    <w:rPr>
      <w:rFonts w:ascii="Times New Roman" w:eastAsia="Times New Roman" w:hAnsi="Times New Roman"/>
      <w:sz w:val="20"/>
      <w:szCs w:val="20"/>
      <w:lang w:eastAsia="ru-RU"/>
    </w:rPr>
  </w:style>
  <w:style w:type="paragraph" w:styleId="affff8">
    <w:name w:val="annotation subject"/>
    <w:basedOn w:val="affff6"/>
    <w:next w:val="affff6"/>
    <w:link w:val="affff9"/>
    <w:rsid w:val="005072F6"/>
    <w:rPr>
      <w:b/>
      <w:bCs/>
    </w:rPr>
  </w:style>
  <w:style w:type="paragraph" w:styleId="affffa">
    <w:name w:val="Balloon Text"/>
    <w:aliases w:val=" Знак5,Знак5"/>
    <w:basedOn w:val="a5"/>
    <w:link w:val="affffb"/>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5"/>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c">
    <w:name w:val="Document Map"/>
    <w:basedOn w:val="a5"/>
    <w:link w:val="affffd"/>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e">
    <w:name w:val="База заголовка"/>
    <w:basedOn w:val="a5"/>
    <w:next w:val="a6"/>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
    <w:name w:val="Цитаты"/>
    <w:basedOn w:val="a5"/>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0">
    <w:name w:val="Заголовок части"/>
    <w:basedOn w:val="a5"/>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1">
    <w:name w:val="Заголовок главы"/>
    <w:basedOn w:val="a5"/>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2">
    <w:name w:val="База сноски"/>
    <w:basedOn w:val="a5"/>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3">
    <w:name w:val="Заголовок титульного листа"/>
    <w:basedOn w:val="affffe"/>
    <w:next w:val="a5"/>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4">
    <w:name w:val="Emphasis"/>
    <w:qFormat/>
    <w:rsid w:val="005072F6"/>
    <w:rPr>
      <w:rFonts w:ascii="Arial Black" w:hAnsi="Arial Black" w:cs="Arial Black"/>
      <w:spacing w:val="-4"/>
      <w:sz w:val="18"/>
      <w:szCs w:val="18"/>
    </w:rPr>
  </w:style>
  <w:style w:type="paragraph" w:customStyle="1" w:styleId="afffff5">
    <w:name w:val="База верхнего колонтитула"/>
    <w:basedOn w:val="a5"/>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6">
    <w:name w:val="Верхний колонтитул (четный)"/>
    <w:basedOn w:val="ac"/>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7">
    <w:name w:val="Верхний колонтитул (первый)"/>
    <w:basedOn w:val="ac"/>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8">
    <w:name w:val="Верхний колонтитул (нечетный)"/>
    <w:basedOn w:val="ac"/>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9">
    <w:name w:val="База указателя"/>
    <w:basedOn w:val="a5"/>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a">
    <w:name w:val="Вступление"/>
    <w:semiHidden/>
    <w:rsid w:val="005072F6"/>
    <w:rPr>
      <w:rFonts w:ascii="Arial Black" w:hAnsi="Arial Black" w:cs="Arial Black"/>
      <w:spacing w:val="-4"/>
      <w:sz w:val="18"/>
      <w:szCs w:val="18"/>
    </w:rPr>
  </w:style>
  <w:style w:type="paragraph" w:customStyle="1" w:styleId="afffffb">
    <w:name w:val="Заголовок таблицы"/>
    <w:basedOn w:val="a5"/>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c">
    <w:name w:val="Message Header"/>
    <w:basedOn w:val="a6"/>
    <w:link w:val="afffffd"/>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e">
    <w:name w:val="Девиз"/>
    <w:semiHidden/>
    <w:rsid w:val="005072F6"/>
    <w:rPr>
      <w:i/>
      <w:iCs/>
      <w:spacing w:val="-6"/>
      <w:sz w:val="24"/>
      <w:szCs w:val="24"/>
      <w:lang w:val="ru-RU"/>
    </w:rPr>
  </w:style>
  <w:style w:type="paragraph" w:customStyle="1" w:styleId="affffff">
    <w:name w:val="База оглавления"/>
    <w:basedOn w:val="a5"/>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5"/>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0">
    <w:name w:val="envelope address"/>
    <w:basedOn w:val="a5"/>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1">
    <w:name w:val="Date"/>
    <w:basedOn w:val="a5"/>
    <w:next w:val="a5"/>
    <w:link w:val="affffff2"/>
    <w:rsid w:val="005072F6"/>
    <w:pPr>
      <w:spacing w:after="0" w:line="360" w:lineRule="auto"/>
      <w:ind w:left="1080" w:firstLine="709"/>
      <w:jc w:val="both"/>
    </w:pPr>
    <w:rPr>
      <w:rFonts w:ascii="Arial" w:eastAsia="Times New Roman" w:hAnsi="Arial" w:cs="Arial"/>
      <w:spacing w:val="-5"/>
      <w:sz w:val="20"/>
      <w:szCs w:val="20"/>
    </w:rPr>
  </w:style>
  <w:style w:type="paragraph" w:styleId="affffff3">
    <w:name w:val="Note Heading"/>
    <w:basedOn w:val="a5"/>
    <w:next w:val="a5"/>
    <w:link w:val="affffff4"/>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5">
    <w:name w:val="Body Text First Indent"/>
    <w:basedOn w:val="a6"/>
    <w:link w:val="affffff6"/>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4"/>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5"/>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5"/>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5"/>
    <w:next w:val="a5"/>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5"/>
    <w:next w:val="a5"/>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5"/>
    <w:next w:val="a5"/>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5"/>
    <w:next w:val="a5"/>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5"/>
    <w:next w:val="a5"/>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5"/>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5"/>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5"/>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5"/>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8"/>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7">
    <w:name w:val="Table Elegant"/>
    <w:basedOn w:val="a8"/>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8"/>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8"/>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8"/>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8"/>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8"/>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8"/>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8"/>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8"/>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8"/>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8"/>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8"/>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8"/>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8"/>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8">
    <w:name w:val="Table Contemporary"/>
    <w:basedOn w:val="a8"/>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9">
    <w:name w:val="Table Professional"/>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8"/>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8"/>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8"/>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a">
    <w:name w:val="Table Theme"/>
    <w:basedOn w:val="a8"/>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8">
    <w:name w:val="Table Colorful 1"/>
    <w:basedOn w:val="a8"/>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8"/>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8"/>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b">
    <w:name w:val="Таблица"/>
    <w:basedOn w:val="a5"/>
    <w:link w:val="affffffc"/>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d">
    <w:name w:val="Подчеркнутый Знак Знак"/>
    <w:semiHidden/>
    <w:rsid w:val="005072F6"/>
    <w:rPr>
      <w:sz w:val="24"/>
      <w:szCs w:val="24"/>
      <w:u w:val="single"/>
      <w:lang w:val="ru-RU" w:eastAsia="ru-RU" w:bidi="ar-SA"/>
    </w:rPr>
  </w:style>
  <w:style w:type="paragraph" w:customStyle="1" w:styleId="affffffe">
    <w:name w:val="Статья"/>
    <w:basedOn w:val="a5"/>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5"/>
    <w:next w:val="a5"/>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
    <w:name w:val="Заголовок таблици"/>
    <w:basedOn w:val="1fb"/>
    <w:semiHidden/>
    <w:qFormat/>
    <w:rsid w:val="005072F6"/>
    <w:rPr>
      <w:sz w:val="22"/>
    </w:rPr>
  </w:style>
  <w:style w:type="paragraph" w:customStyle="1" w:styleId="afffffff0">
    <w:name w:val="Номер таблици"/>
    <w:basedOn w:val="a5"/>
    <w:next w:val="a5"/>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1">
    <w:name w:val="Приложение"/>
    <w:basedOn w:val="a5"/>
    <w:next w:val="a5"/>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2">
    <w:name w:val="Обычный по таблице"/>
    <w:basedOn w:val="a5"/>
    <w:semiHidden/>
    <w:qFormat/>
    <w:rsid w:val="005072F6"/>
    <w:pPr>
      <w:spacing w:after="0" w:line="240" w:lineRule="auto"/>
    </w:pPr>
    <w:rPr>
      <w:rFonts w:ascii="Times New Roman" w:eastAsia="Times New Roman" w:hAnsi="Times New Roman"/>
      <w:sz w:val="24"/>
      <w:szCs w:val="24"/>
      <w:lang w:eastAsia="ru-RU"/>
    </w:rPr>
  </w:style>
  <w:style w:type="character" w:customStyle="1" w:styleId="affff4">
    <w:name w:val="Обычный в таблице Знак"/>
    <w:link w:val="affff3"/>
    <w:rsid w:val="005072F6"/>
    <w:rPr>
      <w:sz w:val="28"/>
      <w:szCs w:val="28"/>
      <w:lang w:val="ru-RU" w:eastAsia="ru-RU" w:bidi="ar-SA"/>
    </w:rPr>
  </w:style>
  <w:style w:type="paragraph" w:customStyle="1" w:styleId="font5">
    <w:name w:val="font5"/>
    <w:basedOn w:val="a5"/>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5"/>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rsid w:val="005072F6"/>
    <w:rPr>
      <w:sz w:val="28"/>
    </w:rPr>
  </w:style>
  <w:style w:type="paragraph" w:customStyle="1" w:styleId="xl38">
    <w:name w:val="xl38"/>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5"/>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5"/>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5"/>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5"/>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5"/>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5"/>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5"/>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3">
    <w:name w:val="Знак Знак Знак Знак"/>
    <w:semiHidden/>
    <w:rsid w:val="005072F6"/>
    <w:rPr>
      <w:sz w:val="24"/>
      <w:szCs w:val="24"/>
      <w:lang w:val="ru-RU" w:eastAsia="ru-RU" w:bidi="ar-SA"/>
    </w:rPr>
  </w:style>
  <w:style w:type="paragraph" w:customStyle="1" w:styleId="xl23">
    <w:name w:val="xl23"/>
    <w:basedOn w:val="a5"/>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4">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7">
    <w:name w:val="S_Обычный в таблице"/>
    <w:basedOn w:val="a5"/>
    <w:link w:val="S8"/>
    <w:qFormat/>
    <w:rsid w:val="005072F6"/>
    <w:pPr>
      <w:spacing w:after="0" w:line="360" w:lineRule="auto"/>
      <w:jc w:val="center"/>
    </w:pPr>
    <w:rPr>
      <w:rFonts w:ascii="Times New Roman" w:eastAsia="Times New Roman" w:hAnsi="Times New Roman"/>
      <w:sz w:val="24"/>
      <w:szCs w:val="24"/>
      <w:lang w:eastAsia="ru-RU"/>
    </w:rPr>
  </w:style>
  <w:style w:type="character" w:customStyle="1" w:styleId="S8">
    <w:name w:val="S_Обычный в таблице Знак"/>
    <w:link w:val="S7"/>
    <w:rsid w:val="005072F6"/>
    <w:rPr>
      <w:sz w:val="24"/>
      <w:szCs w:val="24"/>
      <w:lang w:val="ru-RU" w:eastAsia="ru-RU" w:bidi="ar-SA"/>
    </w:rPr>
  </w:style>
  <w:style w:type="paragraph" w:customStyle="1" w:styleId="S9">
    <w:name w:val="S_Титульный"/>
    <w:basedOn w:val="afffff3"/>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7"/>
    <w:rsid w:val="005072F6"/>
  </w:style>
  <w:style w:type="character" w:customStyle="1" w:styleId="S31">
    <w:name w:val="S_Заголовок 3 Знак"/>
    <w:link w:val="S30"/>
    <w:rsid w:val="005072F6"/>
    <w:rPr>
      <w:rFonts w:ascii="Arial" w:hAnsi="Arial"/>
      <w:b/>
      <w:bCs/>
      <w:sz w:val="24"/>
      <w:szCs w:val="24"/>
      <w:u w:val="single"/>
      <w:lang w:eastAsia="en-US"/>
    </w:rPr>
  </w:style>
  <w:style w:type="paragraph" w:customStyle="1" w:styleId="S">
    <w:name w:val="S_Таблица"/>
    <w:basedOn w:val="a5"/>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5"/>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5">
    <w:name w:val="В таблице"/>
    <w:basedOn w:val="a5"/>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5">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4"/>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a">
    <w:name w:val="S_Обычный с подчеркиванием"/>
    <w:basedOn w:val="a5"/>
    <w:link w:val="Sb"/>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b">
    <w:name w:val="S_Обычный с подчеркиванием Знак"/>
    <w:link w:val="Sa"/>
    <w:rsid w:val="005072F6"/>
    <w:rPr>
      <w:sz w:val="24"/>
      <w:szCs w:val="24"/>
      <w:u w:val="single"/>
      <w:lang w:val="ru-RU" w:eastAsia="ru-RU" w:bidi="ar-SA"/>
    </w:rPr>
  </w:style>
  <w:style w:type="paragraph" w:customStyle="1" w:styleId="xl56">
    <w:name w:val="xl56"/>
    <w:basedOn w:val="a5"/>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5"/>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5"/>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5"/>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5"/>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5"/>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8"/>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етка таблицы2"/>
    <w:basedOn w:val="a8"/>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1">
    <w:name w:val="Перечисление 1"/>
    <w:basedOn w:val="a5"/>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6">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c">
    <w:name w:val="S_Обычный Знак Знак"/>
    <w:rsid w:val="005072F6"/>
    <w:rPr>
      <w:sz w:val="24"/>
      <w:szCs w:val="24"/>
      <w:lang w:val="ru-RU" w:eastAsia="ru-RU" w:bidi="ar-SA"/>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5"/>
    <w:link w:val="afffffff8"/>
    <w:uiPriority w:val="99"/>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5"/>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4"/>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7"/>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5"/>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5"/>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7"/>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a">
    <w:name w:val="Таблица центр"/>
    <w:basedOn w:val="a5"/>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5"/>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5"/>
    <w:qFormat/>
    <w:rsid w:val="005072F6"/>
    <w:pPr>
      <w:spacing w:before="80" w:after="80" w:line="240" w:lineRule="auto"/>
    </w:pPr>
    <w:rPr>
      <w:rFonts w:ascii="Arial" w:eastAsia="Times New Roman" w:hAnsi="Arial"/>
      <w:b/>
      <w:szCs w:val="20"/>
      <w:lang w:eastAsia="ru-RU"/>
    </w:rPr>
  </w:style>
  <w:style w:type="paragraph" w:customStyle="1" w:styleId="3f3">
    <w:name w:val="3"/>
    <w:basedOn w:val="a5"/>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5"/>
    <w:qFormat/>
    <w:rsid w:val="005072F6"/>
    <w:pPr>
      <w:spacing w:before="80" w:after="80" w:line="240" w:lineRule="auto"/>
    </w:pPr>
    <w:rPr>
      <w:rFonts w:ascii="Arial" w:eastAsia="Times New Roman" w:hAnsi="Arial"/>
      <w:szCs w:val="20"/>
      <w:lang w:eastAsia="ru-RU"/>
    </w:rPr>
  </w:style>
  <w:style w:type="paragraph" w:customStyle="1" w:styleId="afffffffb">
    <w:name w:val="Таблица первая стр"/>
    <w:basedOn w:val="afffffffa"/>
    <w:qFormat/>
    <w:rsid w:val="005072F6"/>
    <w:pPr>
      <w:ind w:right="57"/>
      <w:jc w:val="right"/>
    </w:pPr>
  </w:style>
  <w:style w:type="paragraph" w:customStyle="1" w:styleId="1ff3">
    <w:name w:val="Таблица 1"/>
    <w:basedOn w:val="a5"/>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5"/>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новая страница Знак,EIA H1 Знак"/>
    <w:link w:val="1"/>
    <w:rsid w:val="005072F6"/>
    <w:rPr>
      <w:bCs/>
      <w:sz w:val="28"/>
      <w:szCs w:val="28"/>
    </w:rPr>
  </w:style>
  <w:style w:type="paragraph" w:customStyle="1" w:styleId="import">
    <w:name w:val="import"/>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5"/>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5"/>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5"/>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7"/>
    <w:rsid w:val="005072F6"/>
  </w:style>
  <w:style w:type="character" w:customStyle="1" w:styleId="spelle">
    <w:name w:val="spelle"/>
    <w:basedOn w:val="a7"/>
    <w:rsid w:val="005072F6"/>
  </w:style>
  <w:style w:type="character" w:customStyle="1" w:styleId="grame">
    <w:name w:val="grame"/>
    <w:basedOn w:val="a7"/>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rPr>
  </w:style>
  <w:style w:type="character" w:customStyle="1" w:styleId="affffb">
    <w:name w:val="Текст выноски Знак"/>
    <w:aliases w:val=" Знак5 Знак,Знак5 Знак"/>
    <w:link w:val="affffa"/>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c">
    <w:name w:val="Таблицы (моноширинный)"/>
    <w:basedOn w:val="Standard"/>
    <w:next w:val="Standard"/>
    <w:qFormat/>
    <w:rsid w:val="00337075"/>
    <w:rPr>
      <w:rFonts w:ascii="Courier New" w:hAnsi="Courier New" w:cs="Courier New"/>
    </w:rPr>
  </w:style>
  <w:style w:type="paragraph" w:customStyle="1" w:styleId="afffffffd">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e">
    <w:name w:val="No Spacing"/>
    <w:link w:val="affffffff"/>
    <w:qFormat/>
    <w:rsid w:val="00337075"/>
    <w:rPr>
      <w:rFonts w:ascii="Calibri" w:hAnsi="Calibri"/>
      <w:sz w:val="22"/>
      <w:szCs w:val="22"/>
      <w:lang w:eastAsia="en-US"/>
    </w:rPr>
  </w:style>
  <w:style w:type="character" w:customStyle="1" w:styleId="affffffff">
    <w:name w:val="Без интервала Знак"/>
    <w:link w:val="afffffffe"/>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0">
    <w:name w:val="TOC Heading"/>
    <w:basedOn w:val="1"/>
    <w:next w:val="a5"/>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f">
    <w:name w:val="Текст концевой сноски Знак"/>
    <w:link w:val="ae"/>
    <w:rsid w:val="006E35DA"/>
  </w:style>
  <w:style w:type="character" w:customStyle="1" w:styleId="aff7">
    <w:name w:val="Подзаголовок Знак"/>
    <w:link w:val="aff6"/>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735E07"/>
    <w:rPr>
      <w:b/>
      <w:noProof/>
      <w:spacing w:val="-16"/>
      <w:kern w:val="28"/>
      <w:sz w:val="28"/>
      <w:szCs w:val="24"/>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5"/>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5"/>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5"/>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uiPriority w:val="99"/>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8"/>
    <w:next w:val="afa"/>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1">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uiPriority w:val="9"/>
    <w:rsid w:val="00FA4765"/>
    <w:rPr>
      <w:rFonts w:ascii="Arial" w:hAnsi="Arial"/>
      <w:b/>
      <w:bCs/>
      <w:sz w:val="26"/>
      <w:szCs w:val="26"/>
      <w:lang w:eastAsia="en-US"/>
    </w:rPr>
  </w:style>
  <w:style w:type="paragraph" w:customStyle="1" w:styleId="1ff6">
    <w:name w:val="1"/>
    <w:basedOn w:val="a5"/>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5"/>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5"/>
    <w:link w:val="affffffff3"/>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3">
    <w:name w:val="Абзац Знак"/>
    <w:link w:val="affffffff2"/>
    <w:rsid w:val="00134C65"/>
    <w:rPr>
      <w:sz w:val="24"/>
      <w:szCs w:val="24"/>
    </w:rPr>
  </w:style>
  <w:style w:type="paragraph" w:customStyle="1" w:styleId="affffffff4">
    <w:name w:val="Табличный_заголовки"/>
    <w:basedOn w:val="a5"/>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5">
    <w:name w:val="Табличный_центр"/>
    <w:basedOn w:val="a5"/>
    <w:qFormat/>
    <w:rsid w:val="00134C65"/>
    <w:pPr>
      <w:spacing w:after="0" w:line="240" w:lineRule="auto"/>
      <w:jc w:val="center"/>
    </w:pPr>
    <w:rPr>
      <w:rFonts w:ascii="Times New Roman" w:eastAsia="Times New Roman" w:hAnsi="Times New Roman"/>
      <w:lang w:eastAsia="ru-RU"/>
    </w:rPr>
  </w:style>
  <w:style w:type="paragraph" w:customStyle="1" w:styleId="affffffff6">
    <w:name w:val="Табличный_слева"/>
    <w:basedOn w:val="a5"/>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4"/>
    <w:uiPriority w:val="35"/>
    <w:locked/>
    <w:rsid w:val="00134C65"/>
    <w:rPr>
      <w:b/>
      <w:bCs/>
    </w:rPr>
  </w:style>
  <w:style w:type="table" w:customStyle="1" w:styleId="311">
    <w:name w:val="Сетка таблицы31"/>
    <w:basedOn w:val="a8"/>
    <w:next w:val="afa"/>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7">
    <w:name w:val="1 / a / i117"/>
    <w:basedOn w:val="a9"/>
    <w:semiHidden/>
    <w:rsid w:val="00134C65"/>
  </w:style>
  <w:style w:type="table" w:customStyle="1" w:styleId="340">
    <w:name w:val="Сетка таблицы34"/>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0">
    <w:name w:val="Сетка таблицы36"/>
    <w:basedOn w:val="a8"/>
    <w:next w:val="afa"/>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2"/>
    <w:basedOn w:val="a8"/>
    <w:next w:val="afa"/>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a">
    <w:name w:val="Сетка таблицы4"/>
    <w:basedOn w:val="a8"/>
    <w:next w:val="afa"/>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5"/>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7">
    <w:name w:val="Ячейка таблицы"/>
    <w:basedOn w:val="afffffffe"/>
    <w:link w:val="affffffff8"/>
    <w:qFormat/>
    <w:rsid w:val="00EE5377"/>
    <w:pPr>
      <w:suppressAutoHyphens/>
    </w:pPr>
    <w:rPr>
      <w:rFonts w:ascii="Arial" w:hAnsi="Arial" w:cs="Arial"/>
      <w:sz w:val="20"/>
      <w:szCs w:val="32"/>
      <w:lang w:eastAsia="ar-SA"/>
    </w:rPr>
  </w:style>
  <w:style w:type="character" w:customStyle="1" w:styleId="affffffff8">
    <w:name w:val="Ячейка таблицы Знак"/>
    <w:link w:val="affffffff7"/>
    <w:rsid w:val="00EE5377"/>
    <w:rPr>
      <w:rFonts w:ascii="Arial" w:hAnsi="Arial" w:cs="Arial"/>
      <w:szCs w:val="32"/>
      <w:lang w:eastAsia="ar-SA"/>
    </w:rPr>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9">
    <w:name w:val="текст табл"/>
    <w:basedOn w:val="a5"/>
    <w:link w:val="affffffffa"/>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a">
    <w:name w:val="текст табл Знак"/>
    <w:link w:val="affffffff9"/>
    <w:rsid w:val="00775784"/>
    <w:rPr>
      <w:rFonts w:ascii="Arial" w:eastAsia="Calibri" w:hAnsi="Arial" w:cs="Arial"/>
      <w:sz w:val="24"/>
      <w:szCs w:val="24"/>
      <w:lang w:eastAsia="ar-SA"/>
    </w:rPr>
  </w:style>
  <w:style w:type="paragraph" w:styleId="2ff1">
    <w:name w:val="Quote"/>
    <w:basedOn w:val="a5"/>
    <w:next w:val="a5"/>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7"/>
    <w:link w:val="2ff1"/>
    <w:rsid w:val="00775784"/>
    <w:rPr>
      <w:rFonts w:ascii="Arial" w:hAnsi="Arial" w:cs="Arial"/>
      <w:i/>
      <w:sz w:val="24"/>
      <w:szCs w:val="16"/>
      <w:lang w:eastAsia="ar-SA"/>
    </w:rPr>
  </w:style>
  <w:style w:type="paragraph" w:styleId="affffffffb">
    <w:name w:val="Intense Quote"/>
    <w:basedOn w:val="a5"/>
    <w:next w:val="a5"/>
    <w:link w:val="affffffffc"/>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c">
    <w:name w:val="Выделенная цитата Знак"/>
    <w:basedOn w:val="a7"/>
    <w:link w:val="affffffffb"/>
    <w:rsid w:val="00775784"/>
    <w:rPr>
      <w:rFonts w:ascii="Arial" w:hAnsi="Arial" w:cs="Arial"/>
      <w:b/>
      <w:i/>
      <w:sz w:val="24"/>
      <w:szCs w:val="22"/>
      <w:lang w:eastAsia="ar-SA"/>
    </w:rPr>
  </w:style>
  <w:style w:type="character" w:styleId="affffffffd">
    <w:name w:val="Subtle Emphasis"/>
    <w:qFormat/>
    <w:rsid w:val="00775784"/>
    <w:rPr>
      <w:rFonts w:ascii="Arial" w:hAnsi="Arial"/>
      <w:i/>
      <w:color w:val="5A5A5A"/>
      <w:sz w:val="24"/>
    </w:rPr>
  </w:style>
  <w:style w:type="character" w:styleId="affffffffe">
    <w:name w:val="Intense Emphasis"/>
    <w:uiPriority w:val="21"/>
    <w:qFormat/>
    <w:rsid w:val="00775784"/>
    <w:rPr>
      <w:b/>
      <w:i/>
      <w:sz w:val="24"/>
      <w:szCs w:val="24"/>
      <w:u w:val="single"/>
    </w:rPr>
  </w:style>
  <w:style w:type="character" w:styleId="afffffffff">
    <w:name w:val="Subtle Reference"/>
    <w:qFormat/>
    <w:rsid w:val="00775784"/>
    <w:rPr>
      <w:rFonts w:ascii="Arial" w:hAnsi="Arial"/>
      <w:i/>
      <w:color w:val="0070C0"/>
      <w:sz w:val="24"/>
      <w:szCs w:val="24"/>
      <w:u w:val="single"/>
    </w:rPr>
  </w:style>
  <w:style w:type="character" w:styleId="afffffffff0">
    <w:name w:val="Intense Reference"/>
    <w:uiPriority w:val="32"/>
    <w:qFormat/>
    <w:rsid w:val="00775784"/>
    <w:rPr>
      <w:b/>
      <w:sz w:val="24"/>
      <w:u w:val="single"/>
    </w:rPr>
  </w:style>
  <w:style w:type="character" w:styleId="afffffffff1">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5"/>
    <w:next w:val="a5"/>
    <w:autoRedefine/>
    <w:rsid w:val="00775784"/>
    <w:pPr>
      <w:spacing w:after="0" w:line="240" w:lineRule="auto"/>
      <w:ind w:left="220" w:hanging="220"/>
    </w:pPr>
  </w:style>
  <w:style w:type="paragraph" w:styleId="afffffffff2">
    <w:name w:val="index heading"/>
    <w:basedOn w:val="a5"/>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3">
    <w:name w:val="Основной"/>
    <w:basedOn w:val="af4"/>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4">
    <w:name w:val="Стиль пункта схемы"/>
    <w:basedOn w:val="a5"/>
    <w:link w:val="afffffffff5"/>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5">
    <w:name w:val="Стиль пункта схемы Знак"/>
    <w:link w:val="afffffffff4"/>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7">
    <w:name w:val="Текст примечания Знак"/>
    <w:link w:val="affff6"/>
    <w:rsid w:val="00775784"/>
  </w:style>
  <w:style w:type="character" w:customStyle="1" w:styleId="affff9">
    <w:name w:val="Тема примечания Знак"/>
    <w:link w:val="affff8"/>
    <w:rsid w:val="00775784"/>
    <w:rPr>
      <w:b/>
      <w:bCs/>
    </w:rPr>
  </w:style>
  <w:style w:type="character" w:customStyle="1" w:styleId="affffd">
    <w:name w:val="Схема документа Знак"/>
    <w:link w:val="affffc"/>
    <w:rsid w:val="00775784"/>
    <w:rPr>
      <w:rFonts w:ascii="Tahoma" w:hAnsi="Tahoma" w:cs="Tahoma"/>
      <w:sz w:val="28"/>
      <w:szCs w:val="28"/>
      <w:shd w:val="clear" w:color="auto" w:fill="000080"/>
    </w:rPr>
  </w:style>
  <w:style w:type="paragraph" w:customStyle="1" w:styleId="afffffffff6">
    <w:name w:val="№табл"/>
    <w:basedOn w:val="9"/>
    <w:link w:val="afffffffff7"/>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7">
    <w:name w:val="№табл Знак"/>
    <w:link w:val="afffffffff6"/>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8">
    <w:name w:val="Формула"/>
    <w:basedOn w:val="a5"/>
    <w:link w:val="afffffffff9"/>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9">
    <w:name w:val="Формула Знак"/>
    <w:link w:val="afffffffff8"/>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a">
    <w:name w:val="МОН основной"/>
    <w:basedOn w:val="a5"/>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5"/>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5"/>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5"/>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b">
    <w:name w:val="Содержимое таблицы"/>
    <w:basedOn w:val="a5"/>
    <w:qFormat/>
    <w:rsid w:val="00775784"/>
    <w:pPr>
      <w:suppressLineNumbers/>
      <w:suppressAutoHyphens/>
    </w:pPr>
    <w:rPr>
      <w:rFonts w:cs="Calibri"/>
      <w:lang w:eastAsia="ar-SA"/>
    </w:rPr>
  </w:style>
  <w:style w:type="paragraph" w:customStyle="1" w:styleId="Style17">
    <w:name w:val="Style17"/>
    <w:basedOn w:val="a5"/>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5"/>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5"/>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5"/>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c">
    <w:name w:val="Title"/>
    <w:basedOn w:val="a5"/>
    <w:next w:val="a6"/>
    <w:link w:val="afffffffffd"/>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d">
    <w:name w:val="Заголовок Знак"/>
    <w:basedOn w:val="a7"/>
    <w:link w:val="afffffffffc"/>
    <w:uiPriority w:val="10"/>
    <w:rsid w:val="00775784"/>
    <w:rPr>
      <w:rFonts w:ascii="Arial" w:eastAsia="Lucida Sans Unicode" w:hAnsi="Arial" w:cs="Tahoma"/>
      <w:color w:val="000000"/>
      <w:sz w:val="28"/>
      <w:szCs w:val="28"/>
      <w:lang w:eastAsia="ar-SA"/>
    </w:rPr>
  </w:style>
  <w:style w:type="paragraph" w:customStyle="1" w:styleId="117">
    <w:name w:val="Название11"/>
    <w:basedOn w:val="a5"/>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a">
    <w:name w:val="Указатель1"/>
    <w:basedOn w:val="a5"/>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5"/>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5"/>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5"/>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5"/>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5"/>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e">
    <w:name w:val="Обычный сжат межстрочн"/>
    <w:basedOn w:val="a5"/>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b">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5"/>
    <w:next w:val="a5"/>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5"/>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
    <w:name w:val="Стиль главы схемы"/>
    <w:basedOn w:val="a5"/>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0">
    <w:name w:val="основной с отступом"/>
    <w:basedOn w:val="a6"/>
    <w:qFormat/>
    <w:rsid w:val="00775784"/>
    <w:pPr>
      <w:suppressAutoHyphens/>
      <w:ind w:firstLine="709"/>
    </w:pPr>
    <w:rPr>
      <w:rFonts w:ascii="Arial" w:hAnsi="Arial" w:cs="Arial"/>
      <w:color w:val="000000"/>
      <w:sz w:val="24"/>
      <w:szCs w:val="16"/>
      <w:lang w:eastAsia="ar-SA"/>
    </w:rPr>
  </w:style>
  <w:style w:type="paragraph" w:customStyle="1" w:styleId="affffffffff1">
    <w:name w:val="Стиль названия"/>
    <w:basedOn w:val="a5"/>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c">
    <w:name w:val="Нор Абзац1"/>
    <w:basedOn w:val="a5"/>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2">
    <w:name w:val="Пункт заключения"/>
    <w:basedOn w:val="a5"/>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3">
    <w:name w:val="Подпункт заключения"/>
    <w:basedOn w:val="a5"/>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5"/>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4">
    <w:name w:val="Стиль заключения Знак"/>
    <w:basedOn w:val="a5"/>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5">
    <w:name w:val="!Простой текст! Знак Знак Знак Знак"/>
    <w:basedOn w:val="a5"/>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6">
    <w:name w:val="Основной стиль"/>
    <w:basedOn w:val="a5"/>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5"/>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d">
    <w:name w:val="Текст1"/>
    <w:basedOn w:val="a5"/>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a"/>
    <w:qFormat/>
    <w:rsid w:val="00775784"/>
    <w:pPr>
      <w:tabs>
        <w:tab w:val="right" w:leader="dot" w:pos="9353"/>
      </w:tabs>
      <w:ind w:left="2547"/>
    </w:pPr>
  </w:style>
  <w:style w:type="paragraph" w:customStyle="1" w:styleId="affffffffff7">
    <w:name w:val="Содержимое врезки"/>
    <w:basedOn w:val="a6"/>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5"/>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8">
    <w:name w:val="Символ сноски"/>
    <w:rsid w:val="00775784"/>
    <w:rPr>
      <w:position w:val="-2"/>
      <w:vertAlign w:val="superscript"/>
    </w:rPr>
  </w:style>
  <w:style w:type="character" w:customStyle="1" w:styleId="affffffffff9">
    <w:name w:val="Стиль заключения Знак Знак"/>
    <w:rsid w:val="00775784"/>
    <w:rPr>
      <w:sz w:val="28"/>
      <w:szCs w:val="28"/>
    </w:rPr>
  </w:style>
  <w:style w:type="character" w:customStyle="1" w:styleId="affffffffffa">
    <w:name w:val="!Простой текст! Знак Знак Знак Знак Знак"/>
    <w:rsid w:val="00775784"/>
    <w:rPr>
      <w:sz w:val="24"/>
      <w:szCs w:val="24"/>
    </w:rPr>
  </w:style>
  <w:style w:type="character" w:customStyle="1" w:styleId="affffffffffb">
    <w:name w:val="ВерИндекс"/>
    <w:rsid w:val="00775784"/>
    <w:rPr>
      <w:position w:val="-2"/>
      <w:vertAlign w:val="superscript"/>
    </w:rPr>
  </w:style>
  <w:style w:type="character" w:customStyle="1" w:styleId="affffffffffc">
    <w:name w:val="Текст Знак"/>
    <w:rsid w:val="00775784"/>
    <w:rPr>
      <w:rFonts w:ascii="Courier New" w:hAnsi="Courier New" w:cs="Courier New"/>
    </w:rPr>
  </w:style>
  <w:style w:type="character" w:customStyle="1" w:styleId="1ffe">
    <w:name w:val="Нижний колонтитул Знак1"/>
    <w:rsid w:val="00775784"/>
    <w:rPr>
      <w:rFonts w:ascii="Arial" w:hAnsi="Arial" w:cs="Arial"/>
      <w:noProof w:val="0"/>
      <w:sz w:val="24"/>
      <w:szCs w:val="16"/>
      <w:lang w:val="ru-RU" w:eastAsia="ar-SA" w:bidi="ar-SA"/>
    </w:rPr>
  </w:style>
  <w:style w:type="character" w:customStyle="1" w:styleId="1fff">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0">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7"/>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5"/>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d">
    <w:name w:val="Revision"/>
    <w:hidden/>
    <w:rsid w:val="00775784"/>
    <w:pPr>
      <w:ind w:firstLine="709"/>
      <w:jc w:val="both"/>
    </w:pPr>
    <w:rPr>
      <w:sz w:val="24"/>
      <w:szCs w:val="24"/>
      <w:lang w:val="en-US" w:eastAsia="ar-SA" w:bidi="en-US"/>
    </w:rPr>
  </w:style>
  <w:style w:type="character" w:styleId="affffffffffe">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f">
    <w:name w:val="название Знак Знак"/>
    <w:basedOn w:val="a5"/>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5"/>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5">
    <w:name w:val="Основной шрифт абзаца2"/>
    <w:rsid w:val="00775784"/>
  </w:style>
  <w:style w:type="character" w:customStyle="1" w:styleId="WW-Absatz-Standardschriftart">
    <w:name w:val="WW-Absatz-Standardschriftart"/>
    <w:rsid w:val="00775784"/>
  </w:style>
  <w:style w:type="character" w:customStyle="1" w:styleId="1fff1">
    <w:name w:val="Знак примечания1"/>
    <w:rsid w:val="00775784"/>
    <w:rPr>
      <w:sz w:val="16"/>
      <w:szCs w:val="16"/>
    </w:rPr>
  </w:style>
  <w:style w:type="character" w:customStyle="1" w:styleId="1fff2">
    <w:name w:val="Знак сноски1"/>
    <w:rsid w:val="00775784"/>
    <w:rPr>
      <w:vertAlign w:val="superscript"/>
    </w:rPr>
  </w:style>
  <w:style w:type="character" w:customStyle="1" w:styleId="afffffffffff0">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6">
    <w:name w:val="Название2"/>
    <w:basedOn w:val="a5"/>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7">
    <w:name w:val="Указатель2"/>
    <w:basedOn w:val="a5"/>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5"/>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5"/>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5"/>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3">
    <w:name w:val="Текст примечания1"/>
    <w:basedOn w:val="a5"/>
    <w:qFormat/>
    <w:rsid w:val="00775784"/>
    <w:pPr>
      <w:suppressAutoHyphens/>
      <w:spacing w:after="0" w:line="240" w:lineRule="auto"/>
    </w:pPr>
    <w:rPr>
      <w:rFonts w:eastAsia="Times New Roman" w:cs="Arial"/>
      <w:sz w:val="20"/>
      <w:szCs w:val="20"/>
      <w:lang w:val="en-US" w:eastAsia="ar-SA" w:bidi="en-US"/>
    </w:rPr>
  </w:style>
  <w:style w:type="paragraph" w:customStyle="1" w:styleId="1fff4">
    <w:name w:val="Схема документа1"/>
    <w:basedOn w:val="a5"/>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8">
    <w:name w:val="Название объекта2"/>
    <w:basedOn w:val="a5"/>
    <w:next w:val="a5"/>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5"/>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5"/>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5"/>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5"/>
    <w:next w:val="a5"/>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5"/>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7"/>
    <w:rsid w:val="00775784"/>
  </w:style>
  <w:style w:type="character" w:customStyle="1" w:styleId="afff1">
    <w:name w:val="Список Знак"/>
    <w:link w:val="afff0"/>
    <w:locked/>
    <w:rsid w:val="00775784"/>
    <w:rPr>
      <w:rFonts w:ascii="Arial" w:hAnsi="Arial" w:cs="Arial"/>
      <w:spacing w:val="-5"/>
      <w:lang w:eastAsia="en-US"/>
    </w:rPr>
  </w:style>
  <w:style w:type="paragraph" w:customStyle="1" w:styleId="1fff5">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6">
    <w:name w:val="Без интервала1"/>
    <w:qFormat/>
    <w:rsid w:val="00775784"/>
    <w:rPr>
      <w:rFonts w:ascii="Cambria" w:eastAsia="MS Mincho" w:hAnsi="Cambria"/>
      <w:sz w:val="24"/>
      <w:szCs w:val="24"/>
      <w:lang w:val="en-US" w:bidi="en-US"/>
    </w:rPr>
  </w:style>
  <w:style w:type="paragraph" w:customStyle="1" w:styleId="63">
    <w:name w:val="заголовок 6"/>
    <w:basedOn w:val="a5"/>
    <w:next w:val="a5"/>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7">
    <w:name w:val="Стиль подчеркивание по ширине Первая строка:  1 см"/>
    <w:basedOn w:val="a5"/>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8">
    <w:name w:val="Стиль подчеркивание Первая строка:  11 см"/>
    <w:basedOn w:val="a5"/>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6">
    <w:name w:val="Красная строка Знак"/>
    <w:link w:val="affffff5"/>
    <w:rsid w:val="00775784"/>
    <w:rPr>
      <w:rFonts w:ascii="Arial" w:hAnsi="Arial" w:cs="Arial"/>
      <w:spacing w:val="-5"/>
      <w:lang w:eastAsia="en-US"/>
    </w:rPr>
  </w:style>
  <w:style w:type="paragraph" w:customStyle="1" w:styleId="formattext0">
    <w:name w:val="formattext"/>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1">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2">
    <w:name w:val="Примечание"/>
    <w:basedOn w:val="a5"/>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3">
    <w:name w:val="табл_строка"/>
    <w:basedOn w:val="a6"/>
    <w:link w:val="afffffffffff4"/>
    <w:qFormat/>
    <w:rsid w:val="00775784"/>
    <w:pPr>
      <w:spacing w:before="120"/>
      <w:jc w:val="center"/>
    </w:pPr>
    <w:rPr>
      <w:sz w:val="24"/>
      <w:lang w:val="en-US" w:bidi="en-US"/>
    </w:rPr>
  </w:style>
  <w:style w:type="character" w:customStyle="1" w:styleId="afffffffffff4">
    <w:name w:val="табл_строка Знак"/>
    <w:link w:val="afffffffffff3"/>
    <w:rsid w:val="00775784"/>
    <w:rPr>
      <w:sz w:val="24"/>
      <w:lang w:val="en-US" w:bidi="en-US"/>
    </w:rPr>
  </w:style>
  <w:style w:type="paragraph" w:customStyle="1" w:styleId="afffffffffff5">
    <w:name w:val="табл_заголовок"/>
    <w:qFormat/>
    <w:rsid w:val="00775784"/>
    <w:pPr>
      <w:keepNext/>
      <w:keepLines/>
      <w:jc w:val="center"/>
    </w:pPr>
    <w:rPr>
      <w:noProof/>
      <w:sz w:val="24"/>
      <w:lang w:val="en-US" w:bidi="en-US"/>
    </w:rPr>
  </w:style>
  <w:style w:type="paragraph" w:customStyle="1" w:styleId="afffffffffff6">
    <w:name w:val="табл_название"/>
    <w:next w:val="afffffffffff3"/>
    <w:qFormat/>
    <w:rsid w:val="00775784"/>
    <w:pPr>
      <w:keepNext/>
      <w:widowControl w:val="0"/>
      <w:spacing w:before="120" w:after="120"/>
      <w:jc w:val="center"/>
    </w:pPr>
    <w:rPr>
      <w:b/>
      <w:sz w:val="24"/>
      <w:lang w:val="en-US" w:bidi="en-US"/>
    </w:rPr>
  </w:style>
  <w:style w:type="paragraph" w:customStyle="1" w:styleId="afffffffffff7">
    <w:name w:val="Основной текст продолжение"/>
    <w:basedOn w:val="a6"/>
    <w:next w:val="a6"/>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8">
    <w:name w:val="Символ нумерации"/>
    <w:rsid w:val="00775784"/>
  </w:style>
  <w:style w:type="character" w:customStyle="1" w:styleId="afffffffffff9">
    <w:name w:val="Маркеры списка"/>
    <w:rsid w:val="00775784"/>
    <w:rPr>
      <w:rFonts w:ascii="OpenSymbol" w:eastAsia="OpenSymbol" w:hAnsi="OpenSymbol" w:cs="OpenSymbol"/>
    </w:rPr>
  </w:style>
  <w:style w:type="paragraph" w:customStyle="1" w:styleId="Textbodyindent">
    <w:name w:val="Text body indent"/>
    <w:basedOn w:val="a5"/>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5"/>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5"/>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a">
    <w:name w:val="Основной текст.Абзац"/>
    <w:basedOn w:val="a5"/>
    <w:link w:val="afffffffffffb"/>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b">
    <w:name w:val="Основной текст.Абзац Знак"/>
    <w:link w:val="afffffffffffa"/>
    <w:rsid w:val="00775784"/>
    <w:rPr>
      <w:rFonts w:ascii="Calibri" w:hAnsi="Calibri"/>
      <w:lang w:val="en-US" w:eastAsia="en-US" w:bidi="en-US"/>
    </w:rPr>
  </w:style>
  <w:style w:type="character" w:customStyle="1" w:styleId="afffffffffffc">
    <w:name w:val="Основной текст_"/>
    <w:rsid w:val="00775784"/>
    <w:rPr>
      <w:lang w:val="ru-RU" w:eastAsia="ru-RU" w:bidi="ar-SA"/>
    </w:rPr>
  </w:style>
  <w:style w:type="character" w:customStyle="1" w:styleId="afffffffffffd">
    <w:name w:val="Текстовый Знак"/>
    <w:link w:val="afffffffffffe"/>
    <w:locked/>
    <w:rsid w:val="00775784"/>
    <w:rPr>
      <w:rFonts w:ascii="Arial" w:hAnsi="Arial"/>
      <w:sz w:val="24"/>
    </w:rPr>
  </w:style>
  <w:style w:type="paragraph" w:customStyle="1" w:styleId="afffffffffffe">
    <w:name w:val="Текстовый"/>
    <w:basedOn w:val="a5"/>
    <w:link w:val="afffffffffffd"/>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5"/>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
    <w:name w:val="таблица"/>
    <w:rsid w:val="00775784"/>
    <w:rPr>
      <w:rFonts w:ascii="Times New Roman" w:hAnsi="Times New Roman"/>
      <w:sz w:val="24"/>
    </w:rPr>
  </w:style>
  <w:style w:type="paragraph" w:customStyle="1" w:styleId="332">
    <w:name w:val="Основной текст с отступом 33"/>
    <w:basedOn w:val="a5"/>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0">
    <w:name w:val="Основной стиль Знак"/>
    <w:rsid w:val="00775784"/>
    <w:rPr>
      <w:rFonts w:ascii="Arial" w:hAnsi="Arial"/>
      <w:sz w:val="24"/>
      <w:szCs w:val="28"/>
      <w:lang w:val="ru-RU" w:eastAsia="ar-SA" w:bidi="ar-SA"/>
    </w:rPr>
  </w:style>
  <w:style w:type="paragraph" w:customStyle="1" w:styleId="710">
    <w:name w:val="Указатель 71"/>
    <w:basedOn w:val="a5"/>
    <w:next w:val="a5"/>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5"/>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5"/>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1">
    <w:name w:val="Стиль По ширине"/>
    <w:basedOn w:val="a5"/>
    <w:next w:val="a5"/>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2">
    <w:name w:val="Таблица_номер"/>
    <w:basedOn w:val="a5"/>
    <w:autoRedefine/>
    <w:qFormat/>
    <w:rsid w:val="00775784"/>
    <w:pPr>
      <w:spacing w:after="0" w:line="240" w:lineRule="auto"/>
      <w:jc w:val="right"/>
    </w:pPr>
    <w:rPr>
      <w:rFonts w:ascii="Arial" w:eastAsia="Times New Roman" w:hAnsi="Arial" w:cs="Arial"/>
      <w:lang w:eastAsia="ru-RU"/>
    </w:rPr>
  </w:style>
  <w:style w:type="paragraph" w:customStyle="1" w:styleId="affffffffffff3">
    <w:name w:val="Таблица_название"/>
    <w:basedOn w:val="a5"/>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b">
    <w:name w:val="Подпись Знак"/>
    <w:basedOn w:val="a7"/>
    <w:link w:val="afffa"/>
    <w:rsid w:val="003A7901"/>
    <w:rPr>
      <w:rFonts w:ascii="Arial" w:hAnsi="Arial" w:cs="Arial"/>
      <w:spacing w:val="-5"/>
      <w:lang w:eastAsia="en-US"/>
    </w:rPr>
  </w:style>
  <w:style w:type="character" w:customStyle="1" w:styleId="afffd">
    <w:name w:val="Приветствие Знак"/>
    <w:basedOn w:val="a7"/>
    <w:link w:val="afffc"/>
    <w:rsid w:val="003A7901"/>
    <w:rPr>
      <w:rFonts w:ascii="Arial" w:hAnsi="Arial" w:cs="Arial"/>
      <w:spacing w:val="-5"/>
      <w:lang w:eastAsia="en-US"/>
    </w:rPr>
  </w:style>
  <w:style w:type="character" w:customStyle="1" w:styleId="affff">
    <w:name w:val="Прощание Знак"/>
    <w:basedOn w:val="a7"/>
    <w:link w:val="afffe"/>
    <w:rsid w:val="003A7901"/>
    <w:rPr>
      <w:rFonts w:ascii="Arial" w:hAnsi="Arial" w:cs="Arial"/>
      <w:spacing w:val="-5"/>
      <w:lang w:eastAsia="en-US"/>
    </w:rPr>
  </w:style>
  <w:style w:type="character" w:customStyle="1" w:styleId="affff2">
    <w:name w:val="Электронная подпись Знак"/>
    <w:basedOn w:val="a7"/>
    <w:link w:val="affff1"/>
    <w:rsid w:val="003A7901"/>
    <w:rPr>
      <w:rFonts w:ascii="Arial" w:hAnsi="Arial" w:cs="Arial"/>
      <w:spacing w:val="-5"/>
      <w:lang w:eastAsia="en-US"/>
    </w:rPr>
  </w:style>
  <w:style w:type="character" w:customStyle="1" w:styleId="afffffd">
    <w:name w:val="Шапка Знак"/>
    <w:basedOn w:val="a7"/>
    <w:link w:val="afffffc"/>
    <w:rsid w:val="003A7901"/>
    <w:rPr>
      <w:rFonts w:ascii="Arial" w:hAnsi="Arial" w:cs="Arial"/>
      <w:sz w:val="22"/>
      <w:szCs w:val="22"/>
      <w:lang w:eastAsia="en-US"/>
    </w:rPr>
  </w:style>
  <w:style w:type="character" w:customStyle="1" w:styleId="HTML6">
    <w:name w:val="Адрес HTML Знак"/>
    <w:basedOn w:val="a7"/>
    <w:link w:val="HTML5"/>
    <w:rsid w:val="003A7901"/>
    <w:rPr>
      <w:rFonts w:ascii="Arial" w:hAnsi="Arial" w:cs="Arial"/>
      <w:i/>
      <w:iCs/>
      <w:spacing w:val="-5"/>
      <w:lang w:eastAsia="en-US"/>
    </w:rPr>
  </w:style>
  <w:style w:type="character" w:customStyle="1" w:styleId="affffff2">
    <w:name w:val="Дата Знак"/>
    <w:basedOn w:val="a7"/>
    <w:link w:val="affffff1"/>
    <w:rsid w:val="003A7901"/>
    <w:rPr>
      <w:rFonts w:ascii="Arial" w:hAnsi="Arial" w:cs="Arial"/>
      <w:spacing w:val="-5"/>
      <w:lang w:eastAsia="en-US"/>
    </w:rPr>
  </w:style>
  <w:style w:type="character" w:customStyle="1" w:styleId="affffff4">
    <w:name w:val="Заголовок записки Знак"/>
    <w:basedOn w:val="a7"/>
    <w:link w:val="affffff3"/>
    <w:rsid w:val="003A7901"/>
    <w:rPr>
      <w:rFonts w:ascii="Arial" w:hAnsi="Arial" w:cs="Arial"/>
      <w:spacing w:val="-5"/>
      <w:lang w:eastAsia="en-US"/>
    </w:rPr>
  </w:style>
  <w:style w:type="character" w:customStyle="1" w:styleId="2f">
    <w:name w:val="Красная строка 2 Знак"/>
    <w:basedOn w:val="af5"/>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9"/>
    <w:semiHidden/>
    <w:rsid w:val="003A7901"/>
    <w:pPr>
      <w:numPr>
        <w:numId w:val="20"/>
      </w:numPr>
    </w:pPr>
  </w:style>
  <w:style w:type="table" w:customStyle="1" w:styleId="510">
    <w:name w:val="Сетка таблицы 51"/>
    <w:basedOn w:val="a8"/>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8"/>
    <w:next w:val="afa"/>
    <w:uiPriority w:val="5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8"/>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8"/>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next w:val="-3"/>
    <w:semiHidden/>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8">
    <w:name w:val="Изысканная таблица1"/>
    <w:basedOn w:val="a8"/>
    <w:next w:val="affffff7"/>
    <w:semiHidden/>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8"/>
    <w:next w:val="1f2"/>
    <w:semiHidden/>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8"/>
    <w:next w:val="2f0"/>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8"/>
    <w:next w:val="1f3"/>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8"/>
    <w:next w:val="2f1"/>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8"/>
    <w:next w:val="3b"/>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8"/>
    <w:next w:val="46"/>
    <w:semiHidden/>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8"/>
    <w:next w:val="1f4"/>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8"/>
    <w:next w:val="2f2"/>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8"/>
    <w:next w:val="3c"/>
    <w:semiHidden/>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8"/>
    <w:next w:val="1f5"/>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8"/>
    <w:next w:val="2f3"/>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8"/>
    <w:next w:val="3d"/>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8"/>
    <w:next w:val="1f6"/>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8"/>
    <w:next w:val="2f4"/>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8"/>
    <w:next w:val="3e"/>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8"/>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8"/>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8"/>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8"/>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9">
    <w:name w:val="Современная таблица1"/>
    <w:basedOn w:val="a8"/>
    <w:next w:val="affffff8"/>
    <w:semiHidden/>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a">
    <w:name w:val="Стандартная таблица1"/>
    <w:basedOn w:val="a8"/>
    <w:next w:val="affffff9"/>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8"/>
    <w:next w:val="1f7"/>
    <w:semiHidden/>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8"/>
    <w:next w:val="2f5"/>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8"/>
    <w:next w:val="3f"/>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8"/>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8"/>
    <w:next w:val="57"/>
    <w:semiHidden/>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8"/>
    <w:next w:val="-20"/>
    <w:semiHidden/>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semiHidden/>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semiHidden/>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b">
    <w:name w:val="Тема таблицы1"/>
    <w:basedOn w:val="a8"/>
    <w:next w:val="affffffa"/>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8"/>
    <w:next w:val="1f8"/>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8"/>
    <w:next w:val="2f6"/>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8"/>
    <w:next w:val="3f0"/>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11"/>
    <w:basedOn w:val="a8"/>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Сетка таблицы21"/>
    <w:basedOn w:val="a8"/>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8"/>
    <w:next w:val="afa"/>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0">
    <w:name w:val="Сетка таблицы33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
    <w:name w:val="Сетка таблицы35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1"/>
    <w:basedOn w:val="a8"/>
    <w:next w:val="afa"/>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
    <w:basedOn w:val="a8"/>
    <w:next w:val="afa"/>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9"/>
    <w:semiHidden/>
    <w:rsid w:val="00B757CF"/>
    <w:pPr>
      <w:numPr>
        <w:numId w:val="36"/>
      </w:numPr>
    </w:pPr>
  </w:style>
  <w:style w:type="table" w:customStyle="1" w:styleId="65">
    <w:name w:val="Сетка таблицы6"/>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c">
    <w:name w:val="Упомянуть1"/>
    <w:basedOn w:val="a7"/>
    <w:uiPriority w:val="99"/>
    <w:semiHidden/>
    <w:unhideWhenUsed/>
    <w:rsid w:val="008F6C87"/>
    <w:rPr>
      <w:color w:val="2B579A"/>
      <w:shd w:val="clear" w:color="auto" w:fill="E6E6E6"/>
    </w:rPr>
  </w:style>
  <w:style w:type="numbering" w:customStyle="1" w:styleId="111111117311">
    <w:name w:val="1 / 1.1 / 1.1.1117311"/>
    <w:rsid w:val="008F6C87"/>
    <w:pPr>
      <w:numPr>
        <w:numId w:val="32"/>
      </w:numPr>
    </w:pPr>
  </w:style>
  <w:style w:type="character" w:customStyle="1" w:styleId="font301">
    <w:name w:val="font301"/>
    <w:basedOn w:val="a7"/>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7"/>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7"/>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5"/>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5"/>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5"/>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5"/>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5"/>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5"/>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5"/>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5"/>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5"/>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7"/>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4">
    <w:name w:val="ТЕКСТ ГРАД"/>
    <w:basedOn w:val="a5"/>
    <w:link w:val="affffffffffff5"/>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5">
    <w:name w:val="ТЕКСТ ГРАД Знак"/>
    <w:link w:val="affffffffffff4"/>
    <w:rsid w:val="008F6C87"/>
    <w:rPr>
      <w:sz w:val="24"/>
      <w:szCs w:val="24"/>
    </w:rPr>
  </w:style>
  <w:style w:type="paragraph" w:customStyle="1" w:styleId="affffffffffff6">
    <w:name w:val="ООО  «Институт Территориального Планирования"/>
    <w:basedOn w:val="a5"/>
    <w:link w:val="affffffffffff7"/>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7">
    <w:name w:val="ООО  «Институт Территориального Планирования Знак"/>
    <w:link w:val="affffffffffff6"/>
    <w:rsid w:val="008F6C87"/>
    <w:rPr>
      <w:sz w:val="24"/>
      <w:szCs w:val="24"/>
    </w:rPr>
  </w:style>
  <w:style w:type="paragraph" w:customStyle="1" w:styleId="Sd">
    <w:name w:val="S_Обложка_проект"/>
    <w:basedOn w:val="a5"/>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5"/>
    <w:rsid w:val="008F6C87"/>
    <w:pPr>
      <w:numPr>
        <w:numId w:val="40"/>
      </w:num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
    <w:basedOn w:val="a5"/>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9">
    <w:name w:val="Содержание"/>
    <w:basedOn w:val="a5"/>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d">
    <w:name w:val="Список 1)"/>
    <w:basedOn w:val="a5"/>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a">
    <w:name w:val="Табличный_нумерованный"/>
    <w:basedOn w:val="a5"/>
    <w:link w:val="affffffffffffb"/>
    <w:rsid w:val="008F6C87"/>
    <w:pPr>
      <w:spacing w:after="0" w:line="240" w:lineRule="auto"/>
    </w:pPr>
    <w:rPr>
      <w:rFonts w:ascii="Times New Roman" w:eastAsia="Times New Roman" w:hAnsi="Times New Roman"/>
    </w:rPr>
  </w:style>
  <w:style w:type="character" w:customStyle="1" w:styleId="affffffffffffb">
    <w:name w:val="Табличный_нумерованный Знак"/>
    <w:link w:val="affffffffffffa"/>
    <w:rsid w:val="008F6C87"/>
    <w:rPr>
      <w:sz w:val="22"/>
      <w:szCs w:val="22"/>
    </w:rPr>
  </w:style>
  <w:style w:type="paragraph" w:styleId="affffffffffffc">
    <w:name w:val="toa heading"/>
    <w:basedOn w:val="a5"/>
    <w:next w:val="a5"/>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5"/>
    <w:rsid w:val="008F6C87"/>
    <w:pPr>
      <w:numPr>
        <w:ilvl w:val="1"/>
        <w:numId w:val="39"/>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0"/>
    <w:qFormat/>
    <w:rsid w:val="008F6C87"/>
    <w:pPr>
      <w:numPr>
        <w:numId w:val="38"/>
      </w:numPr>
      <w:spacing w:after="60" w:line="240" w:lineRule="auto"/>
    </w:pPr>
    <w:rPr>
      <w:rFonts w:ascii="Times New Roman" w:eastAsia="Calibri" w:hAnsi="Times New Roman" w:cs="Times New Roman"/>
      <w:snapToGrid w:val="0"/>
      <w:spacing w:val="0"/>
      <w:sz w:val="24"/>
      <w:szCs w:val="24"/>
    </w:rPr>
  </w:style>
  <w:style w:type="paragraph" w:customStyle="1" w:styleId="1fffe">
    <w:name w:val="Обычный 1"/>
    <w:basedOn w:val="a5"/>
    <w:next w:val="a5"/>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8"/>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d">
    <w:name w:val="Обычный влево"/>
    <w:basedOn w:val="1fffe"/>
    <w:qFormat/>
    <w:rsid w:val="008F6C87"/>
    <w:pPr>
      <w:tabs>
        <w:tab w:val="clear" w:pos="360"/>
      </w:tabs>
      <w:spacing w:before="0"/>
      <w:ind w:left="0" w:firstLine="0"/>
      <w:jc w:val="left"/>
    </w:pPr>
  </w:style>
  <w:style w:type="paragraph" w:customStyle="1" w:styleId="affffffffffffe">
    <w:name w:val="Табличный_по ширине"/>
    <w:basedOn w:val="affffffff6"/>
    <w:rsid w:val="008F6C87"/>
    <w:pPr>
      <w:jc w:val="both"/>
    </w:pPr>
  </w:style>
  <w:style w:type="paragraph" w:customStyle="1" w:styleId="102">
    <w:name w:val="Табличный_центр_10"/>
    <w:basedOn w:val="a5"/>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5"/>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5"/>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5"/>
    <w:qFormat/>
    <w:rsid w:val="008F6C87"/>
    <w:pPr>
      <w:numPr>
        <w:numId w:val="41"/>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2"/>
    <w:qFormat/>
    <w:rsid w:val="008F6C87"/>
    <w:pPr>
      <w:jc w:val="center"/>
    </w:pPr>
    <w:rPr>
      <w:rFonts w:eastAsia="Calibri"/>
      <w:b/>
      <w:sz w:val="20"/>
      <w:lang w:eastAsia="ru-RU"/>
    </w:rPr>
  </w:style>
  <w:style w:type="numbering" w:customStyle="1" w:styleId="1ai301">
    <w:name w:val="1 / a / i301"/>
    <w:basedOn w:val="a9"/>
    <w:rsid w:val="008F6C87"/>
    <w:pPr>
      <w:numPr>
        <w:numId w:val="42"/>
      </w:numPr>
    </w:pPr>
  </w:style>
  <w:style w:type="table" w:customStyle="1" w:styleId="-12">
    <w:name w:val="Веб-таблица 12"/>
    <w:basedOn w:val="a8"/>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8"/>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8"/>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9">
    <w:name w:val="Изысканная таблица2"/>
    <w:basedOn w:val="a8"/>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8"/>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8"/>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8"/>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8"/>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8"/>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8"/>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8"/>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8"/>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8"/>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8"/>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8"/>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8"/>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8"/>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8"/>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8"/>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8"/>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8"/>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8"/>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8"/>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8"/>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a">
    <w:name w:val="Современная таблица2"/>
    <w:basedOn w:val="a8"/>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b">
    <w:name w:val="Стандартная таблица2"/>
    <w:basedOn w:val="a8"/>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8"/>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8"/>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8"/>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8"/>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8"/>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8"/>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8"/>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8"/>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8"/>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8"/>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8"/>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8"/>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8"/>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c">
    <w:name w:val="Тема таблицы2"/>
    <w:basedOn w:val="a8"/>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Цветная таблица 12"/>
    <w:basedOn w:val="a8"/>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8"/>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8"/>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8"/>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5"/>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
    <w:name w:val="Текст отчета"/>
    <w:basedOn w:val="a5"/>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5"/>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5"/>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5"/>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e">
    <w:name w:val="S_Отступ"/>
    <w:basedOn w:val="a5"/>
    <w:uiPriority w:val="99"/>
    <w:rsid w:val="008F6C87"/>
    <w:pPr>
      <w:spacing w:after="0" w:line="360" w:lineRule="auto"/>
    </w:pPr>
    <w:rPr>
      <w:rFonts w:ascii="Times New Roman" w:hAnsi="Times New Roman"/>
      <w:sz w:val="24"/>
      <w:szCs w:val="24"/>
      <w:lang w:eastAsia="ar-SA"/>
    </w:rPr>
  </w:style>
  <w:style w:type="paragraph" w:customStyle="1" w:styleId="afffffffffffff0">
    <w:name w:val="ГРАД Основной текст"/>
    <w:basedOn w:val="a5"/>
    <w:link w:val="afffffffffffff1"/>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1">
    <w:name w:val="ГРАД Основной текст Знак Знак"/>
    <w:link w:val="afffffffffffff0"/>
    <w:rsid w:val="008F6C87"/>
    <w:rPr>
      <w:rFonts w:eastAsia="Calibri"/>
      <w:bCs/>
      <w:spacing w:val="4"/>
      <w:lang w:eastAsia="en-US"/>
    </w:rPr>
  </w:style>
  <w:style w:type="paragraph" w:customStyle="1" w:styleId="S0">
    <w:name w:val="S_рисунок"/>
    <w:basedOn w:val="a5"/>
    <w:autoRedefine/>
    <w:uiPriority w:val="99"/>
    <w:rsid w:val="008F6C87"/>
    <w:pPr>
      <w:numPr>
        <w:numId w:val="43"/>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2">
    <w:name w:val="Таблица текст"/>
    <w:basedOn w:val="a5"/>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5"/>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5"/>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5"/>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5"/>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5"/>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5"/>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5"/>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5"/>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5"/>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5"/>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5"/>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5"/>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3">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5"/>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7"/>
    <w:rsid w:val="008F6C87"/>
  </w:style>
  <w:style w:type="paragraph" w:customStyle="1" w:styleId="textobi4">
    <w:name w:val="text_obi4"/>
    <w:basedOn w:val="a5"/>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2">
    <w:name w:val="Знак Знак11 Знак Знак Знак Знак"/>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4">
    <w:name w:val="НашаШапка"/>
    <w:basedOn w:val="a5"/>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5">
    <w:name w:val="Таблотст"/>
    <w:basedOn w:val="affffffb"/>
    <w:link w:val="afffffffffffff6"/>
    <w:rsid w:val="008F6C87"/>
    <w:pPr>
      <w:spacing w:before="120" w:line="204" w:lineRule="auto"/>
      <w:ind w:left="85"/>
      <w:jc w:val="left"/>
    </w:pPr>
    <w:rPr>
      <w:rFonts w:ascii="Arial" w:hAnsi="Arial"/>
      <w:sz w:val="20"/>
      <w:szCs w:val="20"/>
    </w:rPr>
  </w:style>
  <w:style w:type="character" w:customStyle="1" w:styleId="affffffc">
    <w:name w:val="Таблица Знак"/>
    <w:link w:val="affffffb"/>
    <w:locked/>
    <w:rsid w:val="008F6C87"/>
    <w:rPr>
      <w:sz w:val="24"/>
      <w:szCs w:val="24"/>
    </w:rPr>
  </w:style>
  <w:style w:type="character" w:customStyle="1" w:styleId="afffffffffffff6">
    <w:name w:val="Таблотст Знак"/>
    <w:link w:val="afffffffffffff5"/>
    <w:locked/>
    <w:rsid w:val="008F6C87"/>
    <w:rPr>
      <w:rFonts w:ascii="Arial" w:hAnsi="Arial"/>
    </w:rPr>
  </w:style>
  <w:style w:type="paragraph" w:customStyle="1" w:styleId="afffffffffffff7">
    <w:name w:val="цифры таблицы"/>
    <w:uiPriority w:val="99"/>
    <w:rsid w:val="008F6C87"/>
    <w:pPr>
      <w:snapToGrid w:val="0"/>
      <w:jc w:val="right"/>
    </w:pPr>
    <w:rPr>
      <w:noProof/>
      <w:color w:val="000000"/>
      <w:sz w:val="26"/>
    </w:rPr>
  </w:style>
  <w:style w:type="paragraph" w:customStyle="1" w:styleId="afffffffffffff8">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9">
    <w:name w:val="Единицы измерения"/>
    <w:uiPriority w:val="99"/>
    <w:rsid w:val="008F6C87"/>
    <w:pPr>
      <w:keepNext/>
      <w:ind w:right="-170"/>
      <w:jc w:val="right"/>
    </w:pPr>
    <w:rPr>
      <w:sz w:val="24"/>
    </w:rPr>
  </w:style>
  <w:style w:type="paragraph" w:customStyle="1" w:styleId="afffffffffffffa">
    <w:name w:val="Левая колонка"/>
    <w:uiPriority w:val="99"/>
    <w:rsid w:val="008F6C87"/>
    <w:pPr>
      <w:spacing w:before="120" w:line="204" w:lineRule="auto"/>
    </w:pPr>
    <w:rPr>
      <w:noProof/>
      <w:sz w:val="24"/>
    </w:rPr>
  </w:style>
  <w:style w:type="paragraph" w:customStyle="1" w:styleId="afffffffffffffb">
    <w:name w:val="Цифры таблицы"/>
    <w:uiPriority w:val="99"/>
    <w:rsid w:val="008F6C87"/>
    <w:pPr>
      <w:jc w:val="right"/>
    </w:pPr>
    <w:rPr>
      <w:noProof/>
      <w:sz w:val="26"/>
    </w:rPr>
  </w:style>
  <w:style w:type="paragraph" w:customStyle="1" w:styleId="afffffffffffffc">
    <w:name w:val="Единицы"/>
    <w:basedOn w:val="a5"/>
    <w:uiPriority w:val="99"/>
    <w:rsid w:val="008F6C87"/>
    <w:pPr>
      <w:keepNext/>
      <w:spacing w:after="0" w:line="240" w:lineRule="auto"/>
      <w:jc w:val="center"/>
    </w:pPr>
    <w:rPr>
      <w:rFonts w:ascii="Arial" w:eastAsia="Times New Roman" w:hAnsi="Arial"/>
      <w:szCs w:val="20"/>
      <w:lang w:eastAsia="ru-RU"/>
    </w:rPr>
  </w:style>
  <w:style w:type="paragraph" w:customStyle="1" w:styleId="2ffd">
    <w:name w:val="Таблотст2"/>
    <w:basedOn w:val="affffffb"/>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5"/>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5"/>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5"/>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d">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5"/>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5"/>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e">
    <w:name w:val="ГРАД Табличный текст (центр)"/>
    <w:basedOn w:val="a5"/>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6"/>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
    <w:name w:val="Рабочий"/>
    <w:basedOn w:val="a5"/>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5"/>
    <w:uiPriority w:val="99"/>
    <w:rsid w:val="008F6C87"/>
    <w:pPr>
      <w:spacing w:line="240" w:lineRule="auto"/>
      <w:jc w:val="both"/>
    </w:pPr>
    <w:rPr>
      <w:rFonts w:ascii="Arial" w:eastAsia="Times New Roman" w:hAnsi="Arial" w:cs="Arial"/>
      <w:szCs w:val="20"/>
    </w:rPr>
  </w:style>
  <w:style w:type="paragraph" w:customStyle="1" w:styleId="affffffffffffff0">
    <w:name w:val="шапка"/>
    <w:uiPriority w:val="99"/>
    <w:rsid w:val="008F6C87"/>
    <w:pPr>
      <w:jc w:val="center"/>
    </w:pPr>
    <w:rPr>
      <w:b/>
      <w:noProof/>
      <w:sz w:val="24"/>
    </w:rPr>
  </w:style>
  <w:style w:type="paragraph" w:customStyle="1" w:styleId="affffffffffffff1">
    <w:name w:val="заг. указ. литературы"/>
    <w:basedOn w:val="a5"/>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2">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5"/>
    <w:next w:val="a5"/>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5"/>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7"/>
    <w:rsid w:val="008F6C87"/>
  </w:style>
  <w:style w:type="paragraph" w:customStyle="1" w:styleId="affffffffffffff3">
    <w:name w:val="Ст. без интервала"/>
    <w:basedOn w:val="a5"/>
    <w:link w:val="affffffffffffff4"/>
    <w:qFormat/>
    <w:rsid w:val="008F6C87"/>
    <w:pPr>
      <w:spacing w:after="0" w:line="240" w:lineRule="auto"/>
      <w:ind w:firstLine="709"/>
      <w:jc w:val="both"/>
    </w:pPr>
    <w:rPr>
      <w:rFonts w:ascii="Times New Roman" w:hAnsi="Times New Roman"/>
      <w:sz w:val="28"/>
      <w:szCs w:val="28"/>
    </w:rPr>
  </w:style>
  <w:style w:type="character" w:customStyle="1" w:styleId="affffffffffffff4">
    <w:name w:val="Ст. без интервала Знак"/>
    <w:link w:val="affffffffffffff3"/>
    <w:rsid w:val="008F6C87"/>
    <w:rPr>
      <w:rFonts w:eastAsia="Calibri"/>
      <w:sz w:val="28"/>
      <w:szCs w:val="28"/>
    </w:rPr>
  </w:style>
  <w:style w:type="character" w:customStyle="1" w:styleId="1ffff">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7"/>
    <w:semiHidden/>
    <w:rsid w:val="008F6C87"/>
  </w:style>
  <w:style w:type="character" w:customStyle="1" w:styleId="1ffff0">
    <w:name w:val="Верхний колонтитул Знак1"/>
    <w:aliases w:val="Знак4 Знак1,Знак8 Знак1,ВерхКолонтитул Знак1"/>
    <w:uiPriority w:val="99"/>
    <w:rsid w:val="008F6C87"/>
    <w:rPr>
      <w:sz w:val="24"/>
      <w:szCs w:val="24"/>
    </w:rPr>
  </w:style>
  <w:style w:type="paragraph" w:customStyle="1" w:styleId="-S">
    <w:name w:val="- S_Маркированный"/>
    <w:basedOn w:val="a5"/>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5"/>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5"/>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5"/>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5"/>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5"/>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5"/>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5"/>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5">
    <w:name w:val="Дистиль"/>
    <w:basedOn w:val="a5"/>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1">
    <w:name w:val="Основной текст с отступом.Основной текст 1.Нумерованный список !!.Основной текст с отступом Знак.Надин стиль.Основной текст без отступа"/>
    <w:basedOn w:val="a5"/>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b">
    <w:name w:val="Абзац списка Знак"/>
    <w:link w:val="aa"/>
    <w:locked/>
    <w:rsid w:val="008F6C87"/>
    <w:rPr>
      <w:rFonts w:ascii="Calibri" w:eastAsia="Calibri" w:hAnsi="Calibri"/>
      <w:sz w:val="22"/>
      <w:szCs w:val="22"/>
      <w:lang w:eastAsia="en-US"/>
    </w:rPr>
  </w:style>
  <w:style w:type="paragraph" w:customStyle="1" w:styleId="5e">
    <w:name w:val="заголовок 5"/>
    <w:basedOn w:val="a5"/>
    <w:next w:val="a5"/>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5"/>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5"/>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5"/>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5"/>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5"/>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5"/>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5"/>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5"/>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5"/>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5"/>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5"/>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5"/>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5"/>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5"/>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5"/>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5"/>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5"/>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5"/>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6">
    <w:name w:val="Знак Знак Знак Знак Знак Знак Знак Знак Знак Знак Знак Знак Знак"/>
    <w:basedOn w:val="a5"/>
    <w:rsid w:val="008F6C87"/>
    <w:pPr>
      <w:spacing w:after="160" w:line="240" w:lineRule="exact"/>
    </w:pPr>
    <w:rPr>
      <w:rFonts w:ascii="Verdana" w:eastAsia="Times New Roman" w:hAnsi="Verdana"/>
      <w:sz w:val="20"/>
      <w:szCs w:val="20"/>
      <w:lang w:val="en-US"/>
    </w:rPr>
  </w:style>
  <w:style w:type="paragraph" w:customStyle="1" w:styleId="2ffe">
    <w:name w:val="Знак2 Знак Знак Знак Знак Знак Знак Знак Знак Знак Знак Знак Знак Знак Знак Знак"/>
    <w:basedOn w:val="a5"/>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7">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5"/>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5"/>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5"/>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5"/>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5"/>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5"/>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5"/>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8">
    <w:name w:val="table of figures"/>
    <w:basedOn w:val="a5"/>
    <w:next w:val="a5"/>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5"/>
    <w:qFormat/>
    <w:rsid w:val="008F6C87"/>
    <w:pPr>
      <w:numPr>
        <w:numId w:val="44"/>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5"/>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9">
    <w:name w:val="Подпись рисунка"/>
    <w:basedOn w:val="a6"/>
    <w:link w:val="affffffffffffffa"/>
    <w:qFormat/>
    <w:rsid w:val="008F6C87"/>
    <w:pPr>
      <w:spacing w:before="120" w:after="120"/>
      <w:jc w:val="center"/>
    </w:pPr>
    <w:rPr>
      <w:b/>
      <w:sz w:val="26"/>
      <w:szCs w:val="26"/>
    </w:rPr>
  </w:style>
  <w:style w:type="character" w:customStyle="1" w:styleId="affffffffffffffa">
    <w:name w:val="Подпись рисунка Знак"/>
    <w:link w:val="affffffffffffff9"/>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3">
    <w:name w:val="Основной текст11"/>
    <w:basedOn w:val="a5"/>
    <w:rsid w:val="008F6C87"/>
    <w:pPr>
      <w:shd w:val="clear" w:color="auto" w:fill="FFFFFF"/>
      <w:spacing w:after="0" w:line="240" w:lineRule="exact"/>
    </w:pPr>
    <w:rPr>
      <w:sz w:val="18"/>
      <w:szCs w:val="18"/>
    </w:rPr>
  </w:style>
  <w:style w:type="character" w:customStyle="1" w:styleId="affffffffffffffb">
    <w:name w:val="Подпись к таблице_"/>
    <w:link w:val="affffffffffffffc"/>
    <w:rsid w:val="008F6C87"/>
    <w:rPr>
      <w:rFonts w:ascii="Trebuchet MS" w:eastAsia="Trebuchet MS" w:hAnsi="Trebuchet MS" w:cs="Trebuchet MS"/>
      <w:sz w:val="21"/>
      <w:szCs w:val="21"/>
      <w:shd w:val="clear" w:color="auto" w:fill="FFFFFF"/>
    </w:rPr>
  </w:style>
  <w:style w:type="paragraph" w:customStyle="1" w:styleId="affffffffffffffc">
    <w:name w:val="Подпись к таблице"/>
    <w:basedOn w:val="a5"/>
    <w:link w:val="affffffffffffffb"/>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5"/>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5"/>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5"/>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5"/>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5"/>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5"/>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5"/>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5"/>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5"/>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5"/>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5"/>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5"/>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5"/>
    <w:uiPriority w:val="34"/>
    <w:qFormat/>
    <w:rsid w:val="008F6C87"/>
    <w:pPr>
      <w:ind w:left="720"/>
      <w:contextualSpacing/>
    </w:pPr>
    <w:rPr>
      <w:rFonts w:eastAsia="Times New Roman"/>
      <w:lang w:eastAsia="ru-RU"/>
    </w:rPr>
  </w:style>
  <w:style w:type="paragraph" w:customStyle="1" w:styleId="1ffff2">
    <w:name w:val="Знак Знак Знак1"/>
    <w:basedOn w:val="a5"/>
    <w:rsid w:val="008F6C87"/>
    <w:pPr>
      <w:spacing w:after="160" w:line="240" w:lineRule="exact"/>
    </w:pPr>
    <w:rPr>
      <w:rFonts w:ascii="Verdana" w:eastAsia="Times New Roman" w:hAnsi="Verdana" w:cs="Verdana"/>
      <w:sz w:val="20"/>
      <w:szCs w:val="20"/>
      <w:lang w:val="en-US"/>
    </w:rPr>
  </w:style>
  <w:style w:type="character" w:customStyle="1" w:styleId="1ffff3">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5"/>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4">
    <w:name w:val="Тема примечания Знак1"/>
    <w:semiHidden/>
    <w:rsid w:val="008F6C87"/>
    <w:rPr>
      <w:rFonts w:ascii="Calibri" w:eastAsia="Calibri" w:hAnsi="Calibri" w:cs="Times New Roman"/>
      <w:b/>
      <w:bCs/>
      <w:lang w:eastAsia="en-US"/>
    </w:rPr>
  </w:style>
  <w:style w:type="character" w:customStyle="1" w:styleId="1ffff5">
    <w:name w:val="Схема документа Знак1"/>
    <w:semiHidden/>
    <w:rsid w:val="008F6C87"/>
    <w:rPr>
      <w:rFonts w:ascii="Tahoma" w:eastAsia="Calibri" w:hAnsi="Tahoma" w:cs="Tahoma"/>
      <w:sz w:val="16"/>
      <w:szCs w:val="16"/>
      <w:lang w:eastAsia="en-US"/>
    </w:rPr>
  </w:style>
  <w:style w:type="character" w:customStyle="1" w:styleId="1ffff6">
    <w:name w:val="Название Знак1"/>
    <w:aliases w:val="Заголовок Знак1,Название таблицы Знак1"/>
    <w:link w:val="affffffffffffffd"/>
    <w:uiPriority w:val="10"/>
    <w:rsid w:val="008F6C87"/>
    <w:rPr>
      <w:rFonts w:ascii="Cambria" w:eastAsia="Times New Roman" w:hAnsi="Cambria" w:cs="Times New Roman"/>
      <w:color w:val="17365D"/>
      <w:spacing w:val="5"/>
      <w:kern w:val="28"/>
      <w:sz w:val="52"/>
      <w:szCs w:val="52"/>
      <w:lang w:eastAsia="en-US"/>
    </w:rPr>
  </w:style>
  <w:style w:type="character" w:customStyle="1" w:styleId="1ffff7">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8">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9">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a">
    <w:name w:val="Дата Знак1"/>
    <w:semiHidden/>
    <w:rsid w:val="008F6C87"/>
    <w:rPr>
      <w:rFonts w:ascii="Calibri" w:eastAsia="Calibri" w:hAnsi="Calibri" w:cs="Times New Roman"/>
      <w:sz w:val="22"/>
      <w:szCs w:val="22"/>
      <w:lang w:eastAsia="en-US"/>
    </w:rPr>
  </w:style>
  <w:style w:type="character" w:customStyle="1" w:styleId="1ffffb">
    <w:name w:val="Заголовок записки Знак1"/>
    <w:semiHidden/>
    <w:rsid w:val="008F6C87"/>
    <w:rPr>
      <w:rFonts w:ascii="Calibri" w:eastAsia="Calibri" w:hAnsi="Calibri" w:cs="Times New Roman"/>
      <w:sz w:val="22"/>
      <w:szCs w:val="22"/>
      <w:lang w:eastAsia="en-US"/>
    </w:rPr>
  </w:style>
  <w:style w:type="character" w:customStyle="1" w:styleId="1ffffc">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d">
    <w:name w:val="Подпись Знак1"/>
    <w:semiHidden/>
    <w:rsid w:val="008F6C87"/>
    <w:rPr>
      <w:rFonts w:ascii="Calibri" w:eastAsia="Calibri" w:hAnsi="Calibri" w:cs="Times New Roman"/>
      <w:sz w:val="22"/>
      <w:szCs w:val="22"/>
      <w:lang w:eastAsia="en-US"/>
    </w:rPr>
  </w:style>
  <w:style w:type="character" w:customStyle="1" w:styleId="1ffffe">
    <w:name w:val="Приветствие Знак1"/>
    <w:semiHidden/>
    <w:rsid w:val="008F6C87"/>
    <w:rPr>
      <w:rFonts w:ascii="Calibri" w:eastAsia="Calibri" w:hAnsi="Calibri" w:cs="Times New Roman"/>
      <w:sz w:val="22"/>
      <w:szCs w:val="22"/>
      <w:lang w:eastAsia="en-US"/>
    </w:rPr>
  </w:style>
  <w:style w:type="character" w:customStyle="1" w:styleId="1fffff">
    <w:name w:val="Прощание Знак1"/>
    <w:semiHidden/>
    <w:rsid w:val="008F6C87"/>
    <w:rPr>
      <w:rFonts w:ascii="Calibri" w:eastAsia="Calibri" w:hAnsi="Calibri" w:cs="Times New Roman"/>
      <w:sz w:val="22"/>
      <w:szCs w:val="22"/>
      <w:lang w:eastAsia="en-US"/>
    </w:rPr>
  </w:style>
  <w:style w:type="character" w:customStyle="1" w:styleId="1fffff0">
    <w:name w:val="Текст Знак1"/>
    <w:semiHidden/>
    <w:rsid w:val="008F6C87"/>
    <w:rPr>
      <w:rFonts w:ascii="Consolas" w:eastAsia="Calibri" w:hAnsi="Consolas" w:cs="Consolas"/>
      <w:sz w:val="21"/>
      <w:szCs w:val="21"/>
      <w:lang w:eastAsia="en-US"/>
    </w:rPr>
  </w:style>
  <w:style w:type="character" w:customStyle="1" w:styleId="1fffff1">
    <w:name w:val="Электронная подпись Знак1"/>
    <w:semiHidden/>
    <w:rsid w:val="008F6C87"/>
    <w:rPr>
      <w:rFonts w:ascii="Calibri" w:eastAsia="Calibri" w:hAnsi="Calibri" w:cs="Times New Roman"/>
      <w:sz w:val="22"/>
      <w:szCs w:val="22"/>
      <w:lang w:eastAsia="en-US"/>
    </w:rPr>
  </w:style>
  <w:style w:type="character" w:customStyle="1" w:styleId="1fffff2">
    <w:name w:val="Текст концевой сноски Знак1"/>
    <w:rsid w:val="008F6C87"/>
    <w:rPr>
      <w:rFonts w:ascii="Calibri" w:eastAsia="Calibri" w:hAnsi="Calibri" w:cs="Times New Roman"/>
      <w:lang w:eastAsia="en-US"/>
    </w:rPr>
  </w:style>
  <w:style w:type="character" w:customStyle="1" w:styleId="ucoz-forum-post">
    <w:name w:val="ucoz-forum-post"/>
    <w:basedOn w:val="a7"/>
    <w:rsid w:val="008F6C87"/>
  </w:style>
  <w:style w:type="character" w:customStyle="1" w:styleId="titlerazdel">
    <w:name w:val="title_razdel"/>
    <w:basedOn w:val="a7"/>
    <w:rsid w:val="008F6C87"/>
  </w:style>
  <w:style w:type="paragraph" w:customStyle="1" w:styleId="Style18">
    <w:name w:val="Style18"/>
    <w:basedOn w:val="a5"/>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7"/>
    <w:uiPriority w:val="99"/>
    <w:rsid w:val="008F6C87"/>
    <w:rPr>
      <w:rFonts w:ascii="Times New Roman" w:hAnsi="Times New Roman" w:cs="Times New Roman"/>
      <w:sz w:val="22"/>
      <w:szCs w:val="22"/>
    </w:rPr>
  </w:style>
  <w:style w:type="table" w:customStyle="1" w:styleId="107">
    <w:name w:val="Сетка таблицы10"/>
    <w:basedOn w:val="a8"/>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9"/>
    <w:rsid w:val="008F6C87"/>
  </w:style>
  <w:style w:type="numbering" w:customStyle="1" w:styleId="1ai40">
    <w:name w:val="1 / a / i40"/>
    <w:basedOn w:val="a9"/>
    <w:rsid w:val="008F6C87"/>
  </w:style>
  <w:style w:type="table" w:customStyle="1" w:styleId="-13">
    <w:name w:val="Веб-таблица 13"/>
    <w:basedOn w:val="a8"/>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8"/>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8"/>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8"/>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8"/>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8"/>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8"/>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8"/>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8"/>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8"/>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8"/>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8"/>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8"/>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8"/>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8"/>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8"/>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8"/>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8"/>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8"/>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8"/>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8"/>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8"/>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8"/>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8"/>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8"/>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8"/>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8"/>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8"/>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8"/>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8"/>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8"/>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8"/>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8"/>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8"/>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8"/>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8"/>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8"/>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8"/>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8"/>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8"/>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Цветная таблица 13"/>
    <w:basedOn w:val="a8"/>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8"/>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8"/>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8"/>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2">
    <w:name w:val="xl25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9"/>
    <w:semiHidden/>
    <w:rsid w:val="00BF5FB4"/>
  </w:style>
  <w:style w:type="numbering" w:customStyle="1" w:styleId="11111111115">
    <w:name w:val="1 / 1.1 / 1.1.111115"/>
    <w:basedOn w:val="a9"/>
    <w:semiHidden/>
    <w:rsid w:val="00991671"/>
    <w:pPr>
      <w:numPr>
        <w:numId w:val="21"/>
      </w:numPr>
    </w:pPr>
  </w:style>
  <w:style w:type="numbering" w:customStyle="1" w:styleId="11111121114">
    <w:name w:val="1 / 1.1 / 1.1.121114"/>
    <w:basedOn w:val="a9"/>
    <w:rsid w:val="00991671"/>
  </w:style>
  <w:style w:type="numbering" w:customStyle="1" w:styleId="1111111176">
    <w:name w:val="1 / 1.1 / 1.1.11176"/>
    <w:basedOn w:val="a9"/>
    <w:semiHidden/>
    <w:rsid w:val="00991671"/>
  </w:style>
  <w:style w:type="numbering" w:customStyle="1" w:styleId="1ai1175">
    <w:name w:val="1 / a / i1175"/>
    <w:basedOn w:val="a9"/>
    <w:semiHidden/>
    <w:rsid w:val="00991671"/>
  </w:style>
  <w:style w:type="numbering" w:customStyle="1" w:styleId="1111112175">
    <w:name w:val="1 / 1.1 / 1.1.12175"/>
    <w:basedOn w:val="a9"/>
    <w:semiHidden/>
    <w:rsid w:val="00991671"/>
  </w:style>
  <w:style w:type="numbering" w:customStyle="1" w:styleId="1ai2175">
    <w:name w:val="1 / a / i2175"/>
    <w:basedOn w:val="a9"/>
    <w:semiHidden/>
    <w:rsid w:val="00991671"/>
  </w:style>
  <w:style w:type="numbering" w:customStyle="1" w:styleId="2175">
    <w:name w:val="Статья / Раздел2175"/>
    <w:basedOn w:val="a9"/>
    <w:semiHidden/>
    <w:rsid w:val="00991671"/>
  </w:style>
  <w:style w:type="numbering" w:customStyle="1" w:styleId="111111194">
    <w:name w:val="1 / 1.1 / 1.1.1194"/>
    <w:basedOn w:val="a9"/>
    <w:semiHidden/>
    <w:rsid w:val="00991671"/>
  </w:style>
  <w:style w:type="numbering" w:customStyle="1" w:styleId="1ai194">
    <w:name w:val="1 / a / i194"/>
    <w:basedOn w:val="a9"/>
    <w:semiHidden/>
    <w:rsid w:val="00991671"/>
  </w:style>
  <w:style w:type="numbering" w:customStyle="1" w:styleId="194">
    <w:name w:val="Статья / Раздел194"/>
    <w:basedOn w:val="a9"/>
    <w:semiHidden/>
    <w:rsid w:val="00991671"/>
  </w:style>
  <w:style w:type="numbering" w:customStyle="1" w:styleId="1ai11028">
    <w:name w:val="1 / a / i11028"/>
    <w:basedOn w:val="a9"/>
    <w:rsid w:val="00991671"/>
  </w:style>
  <w:style w:type="numbering" w:customStyle="1" w:styleId="1104">
    <w:name w:val="Статья / Раздел1104"/>
    <w:basedOn w:val="a9"/>
    <w:semiHidden/>
    <w:rsid w:val="00991671"/>
  </w:style>
  <w:style w:type="numbering" w:customStyle="1" w:styleId="294">
    <w:name w:val="Статья / Раздел294"/>
    <w:basedOn w:val="a9"/>
    <w:semiHidden/>
    <w:rsid w:val="00991671"/>
  </w:style>
  <w:style w:type="numbering" w:customStyle="1" w:styleId="1111113814">
    <w:name w:val="1 / 1.1 / 1.1.13814"/>
    <w:basedOn w:val="a9"/>
    <w:semiHidden/>
    <w:rsid w:val="00991671"/>
  </w:style>
  <w:style w:type="numbering" w:customStyle="1" w:styleId="1ai3814">
    <w:name w:val="1 / a / i3814"/>
    <w:basedOn w:val="a9"/>
    <w:semiHidden/>
    <w:rsid w:val="00991671"/>
  </w:style>
  <w:style w:type="numbering" w:customStyle="1" w:styleId="3814">
    <w:name w:val="Статья / Раздел3814"/>
    <w:basedOn w:val="a9"/>
    <w:semiHidden/>
    <w:rsid w:val="00991671"/>
  </w:style>
  <w:style w:type="numbering" w:customStyle="1" w:styleId="11111111814">
    <w:name w:val="1 / 1.1 / 1.1.111814"/>
    <w:basedOn w:val="a9"/>
    <w:semiHidden/>
    <w:rsid w:val="00991671"/>
  </w:style>
  <w:style w:type="numbering" w:customStyle="1" w:styleId="1ai11814">
    <w:name w:val="1 / a / i11814"/>
    <w:basedOn w:val="a9"/>
    <w:semiHidden/>
    <w:rsid w:val="00991671"/>
  </w:style>
  <w:style w:type="numbering" w:customStyle="1" w:styleId="11111121814">
    <w:name w:val="1 / 1.1 / 1.1.121814"/>
    <w:basedOn w:val="a9"/>
    <w:semiHidden/>
    <w:rsid w:val="00991671"/>
  </w:style>
  <w:style w:type="numbering" w:customStyle="1" w:styleId="1ai21814">
    <w:name w:val="1 / a / i21814"/>
    <w:basedOn w:val="a9"/>
    <w:semiHidden/>
    <w:rsid w:val="00991671"/>
  </w:style>
  <w:style w:type="numbering" w:customStyle="1" w:styleId="21814">
    <w:name w:val="Статья / Раздел21814"/>
    <w:basedOn w:val="a9"/>
    <w:semiHidden/>
    <w:rsid w:val="00991671"/>
  </w:style>
  <w:style w:type="numbering" w:customStyle="1" w:styleId="111111117314">
    <w:name w:val="111111117314"/>
    <w:rsid w:val="00EF1CD8"/>
    <w:pPr>
      <w:numPr>
        <w:numId w:val="65"/>
      </w:numPr>
    </w:pPr>
  </w:style>
  <w:style w:type="table" w:customStyle="1" w:styleId="150">
    <w:name w:val="Сетка таблицы15"/>
    <w:basedOn w:val="a8"/>
    <w:uiPriority w:val="59"/>
    <w:rsid w:val="004F62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8"/>
    <w:next w:val="afa"/>
    <w:uiPriority w:val="59"/>
    <w:rsid w:val="00716F4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next w:val="afa"/>
    <w:uiPriority w:val="59"/>
    <w:rsid w:val="004F0DB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8"/>
    <w:next w:val="afa"/>
    <w:uiPriority w:val="59"/>
    <w:rsid w:val="007D2FD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8"/>
    <w:next w:val="afa"/>
    <w:uiPriority w:val="59"/>
    <w:rsid w:val="00C235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8"/>
    <w:next w:val="afa"/>
    <w:uiPriority w:val="59"/>
    <w:rsid w:val="003916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3">
    <w:name w:val="Нет списка1"/>
    <w:next w:val="a9"/>
    <w:uiPriority w:val="99"/>
    <w:semiHidden/>
    <w:unhideWhenUsed/>
    <w:rsid w:val="0085212D"/>
  </w:style>
  <w:style w:type="numbering" w:customStyle="1" w:styleId="11f4">
    <w:name w:val="Нет списка11"/>
    <w:next w:val="a9"/>
    <w:semiHidden/>
    <w:unhideWhenUsed/>
    <w:rsid w:val="0085212D"/>
  </w:style>
  <w:style w:type="character" w:customStyle="1" w:styleId="1fffff4">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e">
    <w:name w:val="Текст записки"/>
    <w:basedOn w:val="a5"/>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8"/>
    <w:next w:val="afa"/>
    <w:uiPriority w:val="59"/>
    <w:rsid w:val="00C540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1">
    <w:name w:val="1 / a / i110281"/>
    <w:basedOn w:val="a9"/>
    <w:rsid w:val="0041792D"/>
  </w:style>
  <w:style w:type="table" w:customStyle="1" w:styleId="1100">
    <w:name w:val="Сетка таблицы110"/>
    <w:basedOn w:val="a8"/>
    <w:next w:val="afa"/>
    <w:uiPriority w:val="59"/>
    <w:rsid w:val="00C65A32"/>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9">
    <w:name w:val="Сетка таблицы22"/>
    <w:basedOn w:val="a8"/>
    <w:next w:val="afa"/>
    <w:uiPriority w:val="59"/>
    <w:rsid w:val="0095184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0282">
    <w:name w:val="1 / a / i110282"/>
    <w:basedOn w:val="a9"/>
    <w:rsid w:val="00CE016A"/>
    <w:pPr>
      <w:numPr>
        <w:numId w:val="1"/>
      </w:numPr>
    </w:pPr>
  </w:style>
  <w:style w:type="character" w:customStyle="1" w:styleId="1fffff5">
    <w:name w:val="Неразрешенное упоминание1"/>
    <w:basedOn w:val="a7"/>
    <w:uiPriority w:val="99"/>
    <w:semiHidden/>
    <w:unhideWhenUsed/>
    <w:rsid w:val="00F10E3F"/>
    <w:rPr>
      <w:color w:val="605E5C"/>
      <w:shd w:val="clear" w:color="auto" w:fill="E1DFDD"/>
    </w:rPr>
  </w:style>
  <w:style w:type="numbering" w:customStyle="1" w:styleId="1ai110283">
    <w:name w:val="1 / a / i110283"/>
    <w:basedOn w:val="a9"/>
    <w:next w:val="1ai"/>
    <w:rsid w:val="00FA5A89"/>
  </w:style>
  <w:style w:type="numbering" w:styleId="1ai">
    <w:name w:val="Outline List 1"/>
    <w:basedOn w:val="a9"/>
    <w:semiHidden/>
    <w:unhideWhenUsed/>
    <w:rsid w:val="00FA5A89"/>
    <w:pPr>
      <w:numPr>
        <w:numId w:val="67"/>
      </w:numPr>
    </w:pPr>
  </w:style>
  <w:style w:type="table" w:customStyle="1" w:styleId="1111">
    <w:name w:val="Сетка таблицы111"/>
    <w:basedOn w:val="a8"/>
    <w:next w:val="afa"/>
    <w:uiPriority w:val="59"/>
    <w:rsid w:val="007C5B30"/>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ff">
    <w:name w:val="Нет списка2"/>
    <w:next w:val="a9"/>
    <w:uiPriority w:val="99"/>
    <w:semiHidden/>
    <w:unhideWhenUsed/>
    <w:rsid w:val="0085170E"/>
  </w:style>
  <w:style w:type="paragraph" w:customStyle="1" w:styleId="1fffff6">
    <w:name w:val="ГЛАВА1"/>
    <w:basedOn w:val="a5"/>
    <w:next w:val="a5"/>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5"/>
    <w:next w:val="a5"/>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5"/>
    <w:next w:val="a5"/>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5"/>
    <w:next w:val="a5"/>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5"/>
    <w:next w:val="a5"/>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5"/>
    <w:next w:val="a6"/>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5"/>
    <w:next w:val="a5"/>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5"/>
    <w:next w:val="a5"/>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9"/>
    <w:uiPriority w:val="99"/>
    <w:semiHidden/>
    <w:unhideWhenUsed/>
    <w:rsid w:val="0085170E"/>
  </w:style>
  <w:style w:type="table" w:customStyle="1" w:styleId="540">
    <w:name w:val="Сетка таблицы 54"/>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8"/>
    <w:next w:val="a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9"/>
    <w:uiPriority w:val="99"/>
    <w:semiHidden/>
    <w:rsid w:val="0085170E"/>
  </w:style>
  <w:style w:type="numbering" w:customStyle="1" w:styleId="1ai1">
    <w:name w:val="1 / a / i1"/>
    <w:basedOn w:val="a9"/>
    <w:next w:val="1ai"/>
    <w:uiPriority w:val="99"/>
    <w:semiHidden/>
    <w:rsid w:val="0085170E"/>
  </w:style>
  <w:style w:type="table" w:customStyle="1" w:styleId="-14">
    <w:name w:val="Веб-таблица 14"/>
    <w:basedOn w:val="a8"/>
    <w:next w:val="-1"/>
    <w:semiHidden/>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8"/>
    <w:next w:val="-2"/>
    <w:semiHidden/>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8"/>
    <w:next w:val="-3"/>
    <w:semiHidden/>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8"/>
    <w:next w:val="affffff7"/>
    <w:semiHidden/>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8"/>
    <w:next w:val="1f2"/>
    <w:semiHidden/>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8"/>
    <w:next w:val="2f0"/>
    <w:semiHidden/>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8"/>
    <w:next w:val="1f3"/>
    <w:semiHidden/>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8"/>
    <w:next w:val="2f1"/>
    <w:semiHidden/>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8"/>
    <w:next w:val="3b"/>
    <w:semiHidden/>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8"/>
    <w:next w:val="46"/>
    <w:semiHidden/>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8"/>
    <w:next w:val="1f4"/>
    <w:semiHidden/>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8"/>
    <w:next w:val="2f2"/>
    <w:semiHidden/>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8"/>
    <w:next w:val="3c"/>
    <w:semiHidden/>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8"/>
    <w:next w:val="1f5"/>
    <w:semiHidden/>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8"/>
    <w:next w:val="2f3"/>
    <w:semiHidden/>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8"/>
    <w:next w:val="3d"/>
    <w:semiHidden/>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8"/>
    <w:next w:val="1f6"/>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8"/>
    <w:next w:val="2f4"/>
    <w:semiHidden/>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8"/>
    <w:next w:val="3e"/>
    <w:semiHidden/>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8"/>
    <w:next w:val="47"/>
    <w:semiHidden/>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8"/>
    <w:next w:val="62"/>
    <w:semiHidden/>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8"/>
    <w:next w:val="72"/>
    <w:semiHidden/>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8"/>
    <w:next w:val="82"/>
    <w:semiHidden/>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8"/>
    <w:next w:val="affffff8"/>
    <w:semiHidden/>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8"/>
    <w:next w:val="affffff9"/>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7"/>
    <w:uiPriority w:val="9"/>
    <w:rsid w:val="0085170E"/>
    <w:rPr>
      <w:rFonts w:ascii="Cambria" w:eastAsia="Times New Roman" w:hAnsi="Cambria" w:cs="Times New Roman"/>
      <w:i/>
      <w:iCs/>
      <w:color w:val="365F91"/>
    </w:rPr>
  </w:style>
  <w:style w:type="character" w:customStyle="1" w:styleId="513">
    <w:name w:val="Заголовок 5 Знак1"/>
    <w:basedOn w:val="a7"/>
    <w:uiPriority w:val="9"/>
    <w:semiHidden/>
    <w:rsid w:val="0085170E"/>
    <w:rPr>
      <w:rFonts w:ascii="Cambria" w:eastAsia="Times New Roman" w:hAnsi="Cambria" w:cs="Times New Roman"/>
      <w:color w:val="365F91"/>
    </w:rPr>
  </w:style>
  <w:style w:type="character" w:customStyle="1" w:styleId="612">
    <w:name w:val="Заголовок 6 Знак1"/>
    <w:basedOn w:val="a7"/>
    <w:uiPriority w:val="9"/>
    <w:semiHidden/>
    <w:rsid w:val="0085170E"/>
    <w:rPr>
      <w:rFonts w:ascii="Cambria" w:eastAsia="Times New Roman" w:hAnsi="Cambria" w:cs="Times New Roman"/>
      <w:color w:val="243F60"/>
    </w:rPr>
  </w:style>
  <w:style w:type="character" w:customStyle="1" w:styleId="713">
    <w:name w:val="Заголовок 7 Знак1"/>
    <w:basedOn w:val="a7"/>
    <w:uiPriority w:val="9"/>
    <w:semiHidden/>
    <w:rsid w:val="0085170E"/>
    <w:rPr>
      <w:rFonts w:ascii="Cambria" w:eastAsia="Times New Roman" w:hAnsi="Cambria" w:cs="Times New Roman"/>
      <w:i/>
      <w:iCs/>
      <w:color w:val="243F60"/>
    </w:rPr>
  </w:style>
  <w:style w:type="numbering" w:styleId="afffffffffffffff">
    <w:name w:val="Outline List 3"/>
    <w:basedOn w:val="a9"/>
    <w:semiHidden/>
    <w:rsid w:val="0085170E"/>
  </w:style>
  <w:style w:type="table" w:customStyle="1" w:styleId="14a">
    <w:name w:val="Столбцы таблицы 14"/>
    <w:basedOn w:val="a8"/>
    <w:next w:val="1f7"/>
    <w:semiHidden/>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8"/>
    <w:next w:val="2f5"/>
    <w:semiHidden/>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8"/>
    <w:next w:val="3f"/>
    <w:semiHidden/>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8"/>
    <w:next w:val="48"/>
    <w:semiHidden/>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8"/>
    <w:next w:val="57"/>
    <w:semiHidden/>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8"/>
    <w:next w:val="-10"/>
    <w:semiHidden/>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8"/>
    <w:next w:val="-20"/>
    <w:semiHidden/>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8"/>
    <w:next w:val="-4"/>
    <w:semiHidden/>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8"/>
    <w:next w:val="-5"/>
    <w:semiHidden/>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8"/>
    <w:next w:val="-6"/>
    <w:semiHidden/>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8"/>
    <w:next w:val="-7"/>
    <w:semiHidden/>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8"/>
    <w:next w:val="-8"/>
    <w:semiHidden/>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8"/>
    <w:next w:val="affffffa"/>
    <w:semiHidden/>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b">
    <w:name w:val="Цветная таблица 14"/>
    <w:basedOn w:val="a8"/>
    <w:next w:val="1f8"/>
    <w:semiHidden/>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8"/>
    <w:next w:val="2f6"/>
    <w:semiHidden/>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8"/>
    <w:next w:val="3f0"/>
    <w:semiHidden/>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9"/>
    <w:semiHidden/>
    <w:rsid w:val="0085170E"/>
  </w:style>
  <w:style w:type="numbering" w:customStyle="1" w:styleId="1111111">
    <w:name w:val="1 / 1.1 / 1.1.11"/>
    <w:basedOn w:val="a9"/>
    <w:next w:val="111111"/>
    <w:semiHidden/>
    <w:rsid w:val="0085170E"/>
  </w:style>
  <w:style w:type="numbering" w:customStyle="1" w:styleId="1ai11">
    <w:name w:val="1 / a / i11"/>
    <w:basedOn w:val="a9"/>
    <w:next w:val="1ai"/>
    <w:semiHidden/>
    <w:rsid w:val="0085170E"/>
  </w:style>
  <w:style w:type="numbering" w:customStyle="1" w:styleId="1fffff9">
    <w:name w:val="Статья / Раздел1"/>
    <w:basedOn w:val="a9"/>
    <w:next w:val="afffffffffffffff"/>
    <w:semiHidden/>
    <w:rsid w:val="0085170E"/>
  </w:style>
  <w:style w:type="numbering" w:customStyle="1" w:styleId="21f1">
    <w:name w:val="Нет списка21"/>
    <w:next w:val="a9"/>
    <w:semiHidden/>
    <w:rsid w:val="0085170E"/>
  </w:style>
  <w:style w:type="numbering" w:customStyle="1" w:styleId="1111112">
    <w:name w:val="1 / 1.1 / 1.1.12"/>
    <w:basedOn w:val="a9"/>
    <w:next w:val="111111"/>
    <w:semiHidden/>
    <w:rsid w:val="0085170E"/>
  </w:style>
  <w:style w:type="numbering" w:customStyle="1" w:styleId="1ai2">
    <w:name w:val="1 / a / i2"/>
    <w:basedOn w:val="a9"/>
    <w:next w:val="1ai"/>
    <w:semiHidden/>
    <w:rsid w:val="0085170E"/>
  </w:style>
  <w:style w:type="numbering" w:customStyle="1" w:styleId="2fff0">
    <w:name w:val="Статья / Раздел2"/>
    <w:basedOn w:val="a9"/>
    <w:next w:val="afffffffffffffff"/>
    <w:semiHidden/>
    <w:rsid w:val="0085170E"/>
  </w:style>
  <w:style w:type="table" w:customStyle="1" w:styleId="1121">
    <w:name w:val="Сетка таблицы112"/>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Сетка таблицы24"/>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d">
    <w:name w:val="Нет списка3"/>
    <w:next w:val="a9"/>
    <w:semiHidden/>
    <w:rsid w:val="0085170E"/>
  </w:style>
  <w:style w:type="numbering" w:customStyle="1" w:styleId="1111113">
    <w:name w:val="1 / 1.1 / 1.1.13"/>
    <w:basedOn w:val="a9"/>
    <w:next w:val="111111"/>
    <w:semiHidden/>
    <w:rsid w:val="0085170E"/>
  </w:style>
  <w:style w:type="numbering" w:customStyle="1" w:styleId="1ai3">
    <w:name w:val="1 / a / i3"/>
    <w:basedOn w:val="a9"/>
    <w:next w:val="1ai"/>
    <w:semiHidden/>
    <w:rsid w:val="0085170E"/>
  </w:style>
  <w:style w:type="numbering" w:customStyle="1" w:styleId="3fe">
    <w:name w:val="Статья / Раздел3"/>
    <w:basedOn w:val="a9"/>
    <w:next w:val="afffffffffffffff"/>
    <w:semiHidden/>
    <w:rsid w:val="0085170E"/>
  </w:style>
  <w:style w:type="numbering" w:customStyle="1" w:styleId="11110">
    <w:name w:val="Нет списка1111"/>
    <w:next w:val="a9"/>
    <w:semiHidden/>
    <w:rsid w:val="0085170E"/>
  </w:style>
  <w:style w:type="numbering" w:customStyle="1" w:styleId="11111111">
    <w:name w:val="1 / 1.1 / 1.1.111"/>
    <w:basedOn w:val="a9"/>
    <w:next w:val="111111"/>
    <w:semiHidden/>
    <w:rsid w:val="0085170E"/>
  </w:style>
  <w:style w:type="numbering" w:customStyle="1" w:styleId="1ai111">
    <w:name w:val="1 / a / i111"/>
    <w:basedOn w:val="a9"/>
    <w:next w:val="1ai"/>
    <w:semiHidden/>
    <w:rsid w:val="0085170E"/>
  </w:style>
  <w:style w:type="numbering" w:customStyle="1" w:styleId="11f5">
    <w:name w:val="Статья / Раздел11"/>
    <w:basedOn w:val="a9"/>
    <w:next w:val="afffffffffffffff"/>
    <w:semiHidden/>
    <w:rsid w:val="0085170E"/>
  </w:style>
  <w:style w:type="numbering" w:customStyle="1" w:styleId="2110">
    <w:name w:val="Нет списка211"/>
    <w:next w:val="a9"/>
    <w:semiHidden/>
    <w:rsid w:val="0085170E"/>
  </w:style>
  <w:style w:type="numbering" w:customStyle="1" w:styleId="11111121">
    <w:name w:val="1 / 1.1 / 1.1.121"/>
    <w:basedOn w:val="a9"/>
    <w:next w:val="111111"/>
    <w:semiHidden/>
    <w:rsid w:val="0085170E"/>
  </w:style>
  <w:style w:type="numbering" w:customStyle="1" w:styleId="1ai21">
    <w:name w:val="1 / a / i21"/>
    <w:basedOn w:val="a9"/>
    <w:next w:val="1ai"/>
    <w:semiHidden/>
    <w:rsid w:val="0085170E"/>
  </w:style>
  <w:style w:type="numbering" w:customStyle="1" w:styleId="21f2">
    <w:name w:val="Статья / Раздел21"/>
    <w:basedOn w:val="a9"/>
    <w:next w:val="afffffffffffffff"/>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f5">
    <w:name w:val="Нет списка4"/>
    <w:next w:val="a9"/>
    <w:semiHidden/>
    <w:rsid w:val="0085170E"/>
  </w:style>
  <w:style w:type="numbering" w:customStyle="1" w:styleId="1111114">
    <w:name w:val="1 / 1.1 / 1.1.14"/>
    <w:basedOn w:val="a9"/>
    <w:next w:val="111111"/>
    <w:semiHidden/>
    <w:rsid w:val="0085170E"/>
  </w:style>
  <w:style w:type="numbering" w:customStyle="1" w:styleId="1ai4">
    <w:name w:val="1 / a / i4"/>
    <w:basedOn w:val="a9"/>
    <w:next w:val="1ai"/>
    <w:semiHidden/>
    <w:rsid w:val="0085170E"/>
  </w:style>
  <w:style w:type="numbering" w:customStyle="1" w:styleId="4f6">
    <w:name w:val="Статья / Раздел4"/>
    <w:basedOn w:val="a9"/>
    <w:next w:val="afffffffffffffff"/>
    <w:semiHidden/>
    <w:rsid w:val="0085170E"/>
  </w:style>
  <w:style w:type="numbering" w:customStyle="1" w:styleId="1211">
    <w:name w:val="Нет списка121"/>
    <w:next w:val="a9"/>
    <w:semiHidden/>
    <w:rsid w:val="0085170E"/>
  </w:style>
  <w:style w:type="numbering" w:customStyle="1" w:styleId="11111112">
    <w:name w:val="1 / 1.1 / 1.1.112"/>
    <w:basedOn w:val="a9"/>
    <w:next w:val="111111"/>
    <w:semiHidden/>
    <w:rsid w:val="0085170E"/>
  </w:style>
  <w:style w:type="numbering" w:customStyle="1" w:styleId="1ai12">
    <w:name w:val="1 / a / i12"/>
    <w:basedOn w:val="a9"/>
    <w:next w:val="1ai"/>
    <w:semiHidden/>
    <w:rsid w:val="0085170E"/>
  </w:style>
  <w:style w:type="numbering" w:customStyle="1" w:styleId="12c">
    <w:name w:val="Статья / Раздел12"/>
    <w:basedOn w:val="a9"/>
    <w:next w:val="afffffffffffffff"/>
    <w:semiHidden/>
    <w:rsid w:val="0085170E"/>
  </w:style>
  <w:style w:type="numbering" w:customStyle="1" w:styleId="22a">
    <w:name w:val="Нет списка22"/>
    <w:next w:val="a9"/>
    <w:semiHidden/>
    <w:rsid w:val="0085170E"/>
  </w:style>
  <w:style w:type="numbering" w:customStyle="1" w:styleId="11111122">
    <w:name w:val="1 / 1.1 / 1.1.122"/>
    <w:basedOn w:val="a9"/>
    <w:next w:val="111111"/>
    <w:semiHidden/>
    <w:rsid w:val="0085170E"/>
  </w:style>
  <w:style w:type="numbering" w:customStyle="1" w:styleId="1ai22">
    <w:name w:val="1 / a / i22"/>
    <w:basedOn w:val="a9"/>
    <w:next w:val="1ai"/>
    <w:semiHidden/>
    <w:rsid w:val="0085170E"/>
  </w:style>
  <w:style w:type="numbering" w:customStyle="1" w:styleId="22b">
    <w:name w:val="Статья / Раздел22"/>
    <w:basedOn w:val="a9"/>
    <w:next w:val="afffffffffffffff"/>
    <w:semiHidden/>
    <w:rsid w:val="0085170E"/>
  </w:style>
  <w:style w:type="numbering" w:customStyle="1" w:styleId="31e">
    <w:name w:val="Нет списка31"/>
    <w:next w:val="a9"/>
    <w:semiHidden/>
    <w:rsid w:val="0085170E"/>
  </w:style>
  <w:style w:type="numbering" w:customStyle="1" w:styleId="11111131">
    <w:name w:val="1 / 1.1 / 1.1.131"/>
    <w:basedOn w:val="a9"/>
    <w:next w:val="111111"/>
    <w:semiHidden/>
    <w:rsid w:val="0085170E"/>
  </w:style>
  <w:style w:type="numbering" w:customStyle="1" w:styleId="1ai31">
    <w:name w:val="1 / a / i31"/>
    <w:basedOn w:val="a9"/>
    <w:next w:val="1ai"/>
    <w:semiHidden/>
    <w:rsid w:val="0085170E"/>
  </w:style>
  <w:style w:type="numbering" w:customStyle="1" w:styleId="31f">
    <w:name w:val="Статья / Раздел31"/>
    <w:basedOn w:val="a9"/>
    <w:next w:val="afffffffffffffff"/>
    <w:semiHidden/>
    <w:rsid w:val="0085170E"/>
  </w:style>
  <w:style w:type="numbering" w:customStyle="1" w:styleId="11111">
    <w:name w:val="Нет списка11111"/>
    <w:next w:val="a9"/>
    <w:semiHidden/>
    <w:rsid w:val="0085170E"/>
  </w:style>
  <w:style w:type="numbering" w:customStyle="1" w:styleId="111111111">
    <w:name w:val="1 / 1.1 / 1.1.1111"/>
    <w:basedOn w:val="a9"/>
    <w:next w:val="111111"/>
    <w:semiHidden/>
    <w:rsid w:val="0085170E"/>
  </w:style>
  <w:style w:type="numbering" w:customStyle="1" w:styleId="1ai1111">
    <w:name w:val="1 / a / i1111"/>
    <w:basedOn w:val="a9"/>
    <w:next w:val="1ai"/>
    <w:semiHidden/>
    <w:rsid w:val="0085170E"/>
  </w:style>
  <w:style w:type="numbering" w:customStyle="1" w:styleId="1113">
    <w:name w:val="Статья / Раздел111"/>
    <w:basedOn w:val="a9"/>
    <w:next w:val="afffffffffffffff"/>
    <w:semiHidden/>
    <w:rsid w:val="0085170E"/>
  </w:style>
  <w:style w:type="numbering" w:customStyle="1" w:styleId="2111">
    <w:name w:val="Нет списка2111"/>
    <w:next w:val="a9"/>
    <w:semiHidden/>
    <w:rsid w:val="0085170E"/>
  </w:style>
  <w:style w:type="numbering" w:customStyle="1" w:styleId="111111211">
    <w:name w:val="1 / 1.1 / 1.1.1211"/>
    <w:basedOn w:val="a9"/>
    <w:next w:val="111111"/>
    <w:semiHidden/>
    <w:rsid w:val="0085170E"/>
  </w:style>
  <w:style w:type="numbering" w:customStyle="1" w:styleId="1ai211">
    <w:name w:val="1 / a / i211"/>
    <w:basedOn w:val="a9"/>
    <w:next w:val="1ai"/>
    <w:semiHidden/>
    <w:rsid w:val="0085170E"/>
  </w:style>
  <w:style w:type="numbering" w:customStyle="1" w:styleId="2112">
    <w:name w:val="Статья / Раздел211"/>
    <w:basedOn w:val="a9"/>
    <w:next w:val="afffffffffffffff"/>
    <w:semiHidden/>
    <w:rsid w:val="0085170E"/>
  </w:style>
  <w:style w:type="numbering" w:customStyle="1" w:styleId="3113">
    <w:name w:val="Нет списка311"/>
    <w:next w:val="a9"/>
    <w:semiHidden/>
    <w:rsid w:val="0085170E"/>
  </w:style>
  <w:style w:type="numbering" w:customStyle="1" w:styleId="111111311">
    <w:name w:val="1 / 1.1 / 1.1.1311"/>
    <w:basedOn w:val="a9"/>
    <w:next w:val="111111"/>
    <w:semiHidden/>
    <w:rsid w:val="0085170E"/>
  </w:style>
  <w:style w:type="numbering" w:customStyle="1" w:styleId="1ai311">
    <w:name w:val="1 / a / i311"/>
    <w:basedOn w:val="a9"/>
    <w:next w:val="1ai"/>
    <w:semiHidden/>
    <w:rsid w:val="0085170E"/>
  </w:style>
  <w:style w:type="numbering" w:customStyle="1" w:styleId="3114">
    <w:name w:val="Статья / Раздел311"/>
    <w:basedOn w:val="a9"/>
    <w:next w:val="afffffffffffffff"/>
    <w:semiHidden/>
    <w:rsid w:val="0085170E"/>
  </w:style>
  <w:style w:type="numbering" w:customStyle="1" w:styleId="1111110">
    <w:name w:val="Нет списка111111"/>
    <w:next w:val="a9"/>
    <w:semiHidden/>
    <w:rsid w:val="0085170E"/>
  </w:style>
  <w:style w:type="numbering" w:customStyle="1" w:styleId="1111111111">
    <w:name w:val="1 / 1.1 / 1.1.11111"/>
    <w:basedOn w:val="a9"/>
    <w:next w:val="111111"/>
    <w:semiHidden/>
    <w:rsid w:val="0085170E"/>
  </w:style>
  <w:style w:type="numbering" w:customStyle="1" w:styleId="1ai11111">
    <w:name w:val="1 / a / i11111"/>
    <w:basedOn w:val="a9"/>
    <w:next w:val="1ai"/>
    <w:semiHidden/>
    <w:rsid w:val="0085170E"/>
  </w:style>
  <w:style w:type="numbering" w:customStyle="1" w:styleId="11112">
    <w:name w:val="Статья / Раздел1111"/>
    <w:basedOn w:val="a9"/>
    <w:next w:val="afffffffffffffff"/>
    <w:semiHidden/>
    <w:rsid w:val="0085170E"/>
  </w:style>
  <w:style w:type="numbering" w:customStyle="1" w:styleId="21111">
    <w:name w:val="Нет списка21111"/>
    <w:next w:val="a9"/>
    <w:semiHidden/>
    <w:rsid w:val="0085170E"/>
  </w:style>
  <w:style w:type="numbering" w:customStyle="1" w:styleId="1111112111">
    <w:name w:val="1 / 1.1 / 1.1.12111"/>
    <w:basedOn w:val="a9"/>
    <w:next w:val="111111"/>
    <w:semiHidden/>
    <w:rsid w:val="0085170E"/>
  </w:style>
  <w:style w:type="numbering" w:customStyle="1" w:styleId="1ai2111">
    <w:name w:val="1 / a / i2111"/>
    <w:basedOn w:val="a9"/>
    <w:next w:val="1ai"/>
    <w:semiHidden/>
    <w:rsid w:val="0085170E"/>
  </w:style>
  <w:style w:type="numbering" w:customStyle="1" w:styleId="21110">
    <w:name w:val="Статья / Раздел2111"/>
    <w:basedOn w:val="a9"/>
    <w:next w:val="afffffffffffffff"/>
    <w:semiHidden/>
    <w:rsid w:val="0085170E"/>
  </w:style>
  <w:style w:type="numbering" w:customStyle="1" w:styleId="416">
    <w:name w:val="Нет списка41"/>
    <w:next w:val="a9"/>
    <w:semiHidden/>
    <w:rsid w:val="0085170E"/>
  </w:style>
  <w:style w:type="numbering" w:customStyle="1" w:styleId="11111141">
    <w:name w:val="1 / 1.1 / 1.1.141"/>
    <w:basedOn w:val="a9"/>
    <w:next w:val="111111"/>
    <w:semiHidden/>
    <w:rsid w:val="0085170E"/>
  </w:style>
  <w:style w:type="numbering" w:customStyle="1" w:styleId="1ai41">
    <w:name w:val="1 / a / i41"/>
    <w:basedOn w:val="a9"/>
    <w:next w:val="1ai"/>
    <w:semiHidden/>
    <w:rsid w:val="0085170E"/>
  </w:style>
  <w:style w:type="numbering" w:customStyle="1" w:styleId="417">
    <w:name w:val="Статья / Раздел41"/>
    <w:basedOn w:val="a9"/>
    <w:next w:val="afffffffffffffff"/>
    <w:semiHidden/>
    <w:rsid w:val="0085170E"/>
  </w:style>
  <w:style w:type="numbering" w:customStyle="1" w:styleId="12110">
    <w:name w:val="Нет списка1211"/>
    <w:next w:val="a9"/>
    <w:semiHidden/>
    <w:rsid w:val="0085170E"/>
  </w:style>
  <w:style w:type="numbering" w:customStyle="1" w:styleId="111111121">
    <w:name w:val="1 / 1.1 / 1.1.1121"/>
    <w:basedOn w:val="a9"/>
    <w:next w:val="111111"/>
    <w:semiHidden/>
    <w:rsid w:val="0085170E"/>
  </w:style>
  <w:style w:type="numbering" w:customStyle="1" w:styleId="1ai121">
    <w:name w:val="1 / a / i121"/>
    <w:basedOn w:val="a9"/>
    <w:next w:val="1ai"/>
    <w:semiHidden/>
    <w:rsid w:val="0085170E"/>
  </w:style>
  <w:style w:type="numbering" w:customStyle="1" w:styleId="1212">
    <w:name w:val="Статья / Раздел121"/>
    <w:basedOn w:val="a9"/>
    <w:next w:val="afffffffffffffff"/>
    <w:semiHidden/>
    <w:rsid w:val="0085170E"/>
  </w:style>
  <w:style w:type="numbering" w:customStyle="1" w:styleId="2210">
    <w:name w:val="Нет списка221"/>
    <w:next w:val="a9"/>
    <w:semiHidden/>
    <w:rsid w:val="0085170E"/>
  </w:style>
  <w:style w:type="numbering" w:customStyle="1" w:styleId="111111221">
    <w:name w:val="1 / 1.1 / 1.1.1221"/>
    <w:basedOn w:val="a9"/>
    <w:next w:val="111111"/>
    <w:semiHidden/>
    <w:rsid w:val="0085170E"/>
  </w:style>
  <w:style w:type="numbering" w:customStyle="1" w:styleId="1ai221">
    <w:name w:val="1 / a / i221"/>
    <w:basedOn w:val="a9"/>
    <w:next w:val="1ai"/>
    <w:semiHidden/>
    <w:rsid w:val="0085170E"/>
  </w:style>
  <w:style w:type="numbering" w:customStyle="1" w:styleId="2211">
    <w:name w:val="Статья / Раздел221"/>
    <w:basedOn w:val="a9"/>
    <w:next w:val="afffffffffffffff"/>
    <w:semiHidden/>
    <w:rsid w:val="0085170E"/>
  </w:style>
  <w:style w:type="numbering" w:customStyle="1" w:styleId="329">
    <w:name w:val="Нет списка32"/>
    <w:next w:val="a9"/>
    <w:semiHidden/>
    <w:rsid w:val="0085170E"/>
  </w:style>
  <w:style w:type="numbering" w:customStyle="1" w:styleId="11111132">
    <w:name w:val="1 / 1.1 / 1.1.132"/>
    <w:basedOn w:val="a9"/>
    <w:next w:val="111111"/>
    <w:semiHidden/>
    <w:rsid w:val="0085170E"/>
  </w:style>
  <w:style w:type="numbering" w:customStyle="1" w:styleId="1ai32">
    <w:name w:val="1 / a / i32"/>
    <w:basedOn w:val="a9"/>
    <w:next w:val="1ai"/>
    <w:semiHidden/>
    <w:rsid w:val="0085170E"/>
  </w:style>
  <w:style w:type="numbering" w:customStyle="1" w:styleId="32a">
    <w:name w:val="Статья / Раздел32"/>
    <w:basedOn w:val="a9"/>
    <w:next w:val="afffffffffffffff"/>
    <w:semiHidden/>
    <w:rsid w:val="0085170E"/>
  </w:style>
  <w:style w:type="numbering" w:customStyle="1" w:styleId="1122">
    <w:name w:val="Нет списка112"/>
    <w:next w:val="a9"/>
    <w:semiHidden/>
    <w:rsid w:val="0085170E"/>
  </w:style>
  <w:style w:type="numbering" w:customStyle="1" w:styleId="111111112">
    <w:name w:val="1 / 1.1 / 1.1.1112"/>
    <w:basedOn w:val="a9"/>
    <w:next w:val="111111"/>
    <w:semiHidden/>
    <w:rsid w:val="0085170E"/>
  </w:style>
  <w:style w:type="numbering" w:customStyle="1" w:styleId="1ai112">
    <w:name w:val="1 / a / i112"/>
    <w:basedOn w:val="a9"/>
    <w:next w:val="1ai"/>
    <w:semiHidden/>
    <w:rsid w:val="0085170E"/>
  </w:style>
  <w:style w:type="numbering" w:customStyle="1" w:styleId="1123">
    <w:name w:val="Статья / Раздел112"/>
    <w:basedOn w:val="a9"/>
    <w:next w:val="afffffffffffffff"/>
    <w:semiHidden/>
    <w:rsid w:val="0085170E"/>
  </w:style>
  <w:style w:type="numbering" w:customStyle="1" w:styleId="2120">
    <w:name w:val="Нет списка212"/>
    <w:next w:val="a9"/>
    <w:semiHidden/>
    <w:rsid w:val="0085170E"/>
  </w:style>
  <w:style w:type="numbering" w:customStyle="1" w:styleId="111111212">
    <w:name w:val="1 / 1.1 / 1.1.1212"/>
    <w:basedOn w:val="a9"/>
    <w:next w:val="111111"/>
    <w:semiHidden/>
    <w:rsid w:val="0085170E"/>
  </w:style>
  <w:style w:type="numbering" w:customStyle="1" w:styleId="1ai212">
    <w:name w:val="1 / a / i212"/>
    <w:basedOn w:val="a9"/>
    <w:next w:val="1ai"/>
    <w:semiHidden/>
    <w:rsid w:val="0085170E"/>
  </w:style>
  <w:style w:type="numbering" w:customStyle="1" w:styleId="2121">
    <w:name w:val="Статья / Раздел212"/>
    <w:basedOn w:val="a9"/>
    <w:next w:val="afffffffffffffff"/>
    <w:semiHidden/>
    <w:rsid w:val="0085170E"/>
  </w:style>
  <w:style w:type="numbering" w:customStyle="1" w:styleId="5f1">
    <w:name w:val="Нет списка5"/>
    <w:next w:val="a9"/>
    <w:semiHidden/>
    <w:rsid w:val="0085170E"/>
  </w:style>
  <w:style w:type="numbering" w:customStyle="1" w:styleId="1111115">
    <w:name w:val="1 / 1.1 / 1.1.15"/>
    <w:basedOn w:val="a9"/>
    <w:next w:val="111111"/>
    <w:semiHidden/>
    <w:rsid w:val="0085170E"/>
  </w:style>
  <w:style w:type="numbering" w:customStyle="1" w:styleId="1ai5">
    <w:name w:val="1 / a / i5"/>
    <w:basedOn w:val="a9"/>
    <w:next w:val="1ai"/>
    <w:semiHidden/>
    <w:rsid w:val="0085170E"/>
  </w:style>
  <w:style w:type="numbering" w:customStyle="1" w:styleId="5f2">
    <w:name w:val="Статья / Раздел5"/>
    <w:basedOn w:val="a9"/>
    <w:next w:val="afffffffffffffff"/>
    <w:semiHidden/>
    <w:rsid w:val="0085170E"/>
  </w:style>
  <w:style w:type="numbering" w:customStyle="1" w:styleId="138">
    <w:name w:val="Нет списка13"/>
    <w:next w:val="a9"/>
    <w:semiHidden/>
    <w:rsid w:val="0085170E"/>
  </w:style>
  <w:style w:type="numbering" w:customStyle="1" w:styleId="11111113">
    <w:name w:val="1 / 1.1 / 1.1.113"/>
    <w:basedOn w:val="a9"/>
    <w:next w:val="111111"/>
    <w:semiHidden/>
    <w:rsid w:val="0085170E"/>
  </w:style>
  <w:style w:type="numbering" w:customStyle="1" w:styleId="1ai13">
    <w:name w:val="1 / a / i13"/>
    <w:basedOn w:val="a9"/>
    <w:next w:val="1ai"/>
    <w:semiHidden/>
    <w:rsid w:val="0085170E"/>
  </w:style>
  <w:style w:type="numbering" w:customStyle="1" w:styleId="139">
    <w:name w:val="Статья / Раздел13"/>
    <w:basedOn w:val="a9"/>
    <w:next w:val="afffffffffffffff"/>
    <w:semiHidden/>
    <w:rsid w:val="0085170E"/>
  </w:style>
  <w:style w:type="numbering" w:customStyle="1" w:styleId="23b">
    <w:name w:val="Нет списка23"/>
    <w:next w:val="a9"/>
    <w:semiHidden/>
    <w:rsid w:val="0085170E"/>
  </w:style>
  <w:style w:type="numbering" w:customStyle="1" w:styleId="11111123">
    <w:name w:val="1 / 1.1 / 1.1.123"/>
    <w:basedOn w:val="a9"/>
    <w:next w:val="111111"/>
    <w:semiHidden/>
    <w:rsid w:val="0085170E"/>
  </w:style>
  <w:style w:type="numbering" w:customStyle="1" w:styleId="1ai23">
    <w:name w:val="1 / a / i23"/>
    <w:basedOn w:val="a9"/>
    <w:next w:val="1ai"/>
    <w:semiHidden/>
    <w:rsid w:val="0085170E"/>
  </w:style>
  <w:style w:type="numbering" w:customStyle="1" w:styleId="23c">
    <w:name w:val="Статья / Раздел23"/>
    <w:basedOn w:val="a9"/>
    <w:next w:val="afffffffffffffff"/>
    <w:semiHidden/>
    <w:rsid w:val="0085170E"/>
  </w:style>
  <w:style w:type="numbering" w:customStyle="1" w:styleId="339">
    <w:name w:val="Нет списка33"/>
    <w:next w:val="a9"/>
    <w:semiHidden/>
    <w:rsid w:val="0085170E"/>
  </w:style>
  <w:style w:type="numbering" w:customStyle="1" w:styleId="11111133">
    <w:name w:val="1 / 1.1 / 1.1.133"/>
    <w:basedOn w:val="a9"/>
    <w:next w:val="111111"/>
    <w:semiHidden/>
    <w:rsid w:val="0085170E"/>
  </w:style>
  <w:style w:type="numbering" w:customStyle="1" w:styleId="1ai33">
    <w:name w:val="1 / a / i33"/>
    <w:basedOn w:val="a9"/>
    <w:next w:val="1ai"/>
    <w:semiHidden/>
    <w:rsid w:val="0085170E"/>
  </w:style>
  <w:style w:type="numbering" w:customStyle="1" w:styleId="33a">
    <w:name w:val="Статья / Раздел33"/>
    <w:basedOn w:val="a9"/>
    <w:next w:val="afffffffffffffff"/>
    <w:semiHidden/>
    <w:rsid w:val="0085170E"/>
  </w:style>
  <w:style w:type="numbering" w:customStyle="1" w:styleId="1131">
    <w:name w:val="Нет списка113"/>
    <w:next w:val="a9"/>
    <w:semiHidden/>
    <w:rsid w:val="0085170E"/>
  </w:style>
  <w:style w:type="numbering" w:customStyle="1" w:styleId="111111113">
    <w:name w:val="1 / 1.1 / 1.1.1113"/>
    <w:basedOn w:val="a9"/>
    <w:next w:val="111111"/>
    <w:semiHidden/>
    <w:rsid w:val="0085170E"/>
  </w:style>
  <w:style w:type="numbering" w:customStyle="1" w:styleId="1ai113">
    <w:name w:val="1 / a / i113"/>
    <w:basedOn w:val="a9"/>
    <w:next w:val="1ai"/>
    <w:semiHidden/>
    <w:rsid w:val="0085170E"/>
  </w:style>
  <w:style w:type="numbering" w:customStyle="1" w:styleId="1132">
    <w:name w:val="Статья / Раздел113"/>
    <w:basedOn w:val="a9"/>
    <w:next w:val="afffffffffffffff"/>
    <w:semiHidden/>
    <w:rsid w:val="0085170E"/>
  </w:style>
  <w:style w:type="numbering" w:customStyle="1" w:styleId="2130">
    <w:name w:val="Нет списка213"/>
    <w:next w:val="a9"/>
    <w:semiHidden/>
    <w:rsid w:val="0085170E"/>
  </w:style>
  <w:style w:type="numbering" w:customStyle="1" w:styleId="111111213">
    <w:name w:val="1 / 1.1 / 1.1.1213"/>
    <w:basedOn w:val="a9"/>
    <w:next w:val="111111"/>
    <w:semiHidden/>
    <w:rsid w:val="0085170E"/>
  </w:style>
  <w:style w:type="numbering" w:customStyle="1" w:styleId="1ai213">
    <w:name w:val="1 / a / i213"/>
    <w:basedOn w:val="a9"/>
    <w:next w:val="1ai"/>
    <w:semiHidden/>
    <w:rsid w:val="0085170E"/>
  </w:style>
  <w:style w:type="numbering" w:customStyle="1" w:styleId="2131">
    <w:name w:val="Статья / Раздел213"/>
    <w:basedOn w:val="a9"/>
    <w:next w:val="afffffffffffffff"/>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9"/>
    <w:uiPriority w:val="99"/>
    <w:semiHidden/>
    <w:unhideWhenUsed/>
    <w:rsid w:val="0085170E"/>
  </w:style>
  <w:style w:type="table" w:customStyle="1" w:styleId="3140">
    <w:name w:val="Сетка таблицы314"/>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
    <w:name w:val="Нет списка7"/>
    <w:next w:val="a9"/>
    <w:semiHidden/>
    <w:rsid w:val="0085170E"/>
  </w:style>
  <w:style w:type="numbering" w:customStyle="1" w:styleId="1111116">
    <w:name w:val="1 / 1.1 / 1.1.16"/>
    <w:basedOn w:val="a9"/>
    <w:next w:val="111111"/>
    <w:semiHidden/>
    <w:rsid w:val="0085170E"/>
  </w:style>
  <w:style w:type="numbering" w:customStyle="1" w:styleId="1ai6">
    <w:name w:val="1 / a / i6"/>
    <w:basedOn w:val="a9"/>
    <w:next w:val="1ai"/>
    <w:semiHidden/>
    <w:rsid w:val="0085170E"/>
  </w:style>
  <w:style w:type="numbering" w:customStyle="1" w:styleId="69">
    <w:name w:val="Статья / Раздел6"/>
    <w:basedOn w:val="a9"/>
    <w:next w:val="afffffffffffffff"/>
    <w:semiHidden/>
    <w:rsid w:val="0085170E"/>
  </w:style>
  <w:style w:type="numbering" w:customStyle="1" w:styleId="14c">
    <w:name w:val="Нет списка14"/>
    <w:next w:val="a9"/>
    <w:semiHidden/>
    <w:rsid w:val="0085170E"/>
  </w:style>
  <w:style w:type="numbering" w:customStyle="1" w:styleId="11111114">
    <w:name w:val="1 / 1.1 / 1.1.114"/>
    <w:basedOn w:val="a9"/>
    <w:next w:val="111111"/>
    <w:semiHidden/>
    <w:rsid w:val="0085170E"/>
  </w:style>
  <w:style w:type="numbering" w:customStyle="1" w:styleId="1ai14">
    <w:name w:val="1 / a / i14"/>
    <w:basedOn w:val="a9"/>
    <w:next w:val="1ai"/>
    <w:semiHidden/>
    <w:rsid w:val="0085170E"/>
  </w:style>
  <w:style w:type="numbering" w:customStyle="1" w:styleId="14d">
    <w:name w:val="Статья / Раздел14"/>
    <w:basedOn w:val="a9"/>
    <w:next w:val="afffffffffffffff"/>
    <w:semiHidden/>
    <w:rsid w:val="0085170E"/>
  </w:style>
  <w:style w:type="numbering" w:customStyle="1" w:styleId="24a">
    <w:name w:val="Нет списка24"/>
    <w:next w:val="a9"/>
    <w:semiHidden/>
    <w:rsid w:val="0085170E"/>
  </w:style>
  <w:style w:type="numbering" w:customStyle="1" w:styleId="11111124">
    <w:name w:val="1 / 1.1 / 1.1.124"/>
    <w:basedOn w:val="a9"/>
    <w:next w:val="111111"/>
    <w:semiHidden/>
    <w:rsid w:val="0085170E"/>
  </w:style>
  <w:style w:type="numbering" w:customStyle="1" w:styleId="1ai24">
    <w:name w:val="1 / a / i24"/>
    <w:basedOn w:val="a9"/>
    <w:next w:val="1ai"/>
    <w:semiHidden/>
    <w:rsid w:val="0085170E"/>
  </w:style>
  <w:style w:type="numbering" w:customStyle="1" w:styleId="24b">
    <w:name w:val="Статья / Раздел24"/>
    <w:basedOn w:val="a9"/>
    <w:next w:val="afffffffffffffff"/>
    <w:semiHidden/>
    <w:rsid w:val="0085170E"/>
  </w:style>
  <w:style w:type="numbering" w:customStyle="1" w:styleId="348">
    <w:name w:val="Нет списка34"/>
    <w:next w:val="a9"/>
    <w:semiHidden/>
    <w:rsid w:val="0085170E"/>
  </w:style>
  <w:style w:type="numbering" w:customStyle="1" w:styleId="11111134">
    <w:name w:val="1 / 1.1 / 1.1.134"/>
    <w:basedOn w:val="a9"/>
    <w:next w:val="111111"/>
    <w:semiHidden/>
    <w:rsid w:val="0085170E"/>
  </w:style>
  <w:style w:type="numbering" w:customStyle="1" w:styleId="1ai34">
    <w:name w:val="1 / a / i34"/>
    <w:basedOn w:val="a9"/>
    <w:next w:val="1ai"/>
    <w:semiHidden/>
    <w:rsid w:val="0085170E"/>
  </w:style>
  <w:style w:type="numbering" w:customStyle="1" w:styleId="349">
    <w:name w:val="Статья / Раздел34"/>
    <w:basedOn w:val="a9"/>
    <w:next w:val="afffffffffffffff"/>
    <w:semiHidden/>
    <w:rsid w:val="0085170E"/>
  </w:style>
  <w:style w:type="numbering" w:customStyle="1" w:styleId="1141">
    <w:name w:val="Нет списка114"/>
    <w:next w:val="a9"/>
    <w:semiHidden/>
    <w:rsid w:val="0085170E"/>
  </w:style>
  <w:style w:type="numbering" w:customStyle="1" w:styleId="111111114">
    <w:name w:val="1 / 1.1 / 1.1.1114"/>
    <w:basedOn w:val="a9"/>
    <w:next w:val="111111"/>
    <w:semiHidden/>
    <w:rsid w:val="0085170E"/>
  </w:style>
  <w:style w:type="numbering" w:customStyle="1" w:styleId="1ai114">
    <w:name w:val="1 / a / i114"/>
    <w:basedOn w:val="a9"/>
    <w:next w:val="1ai"/>
    <w:semiHidden/>
    <w:rsid w:val="0085170E"/>
  </w:style>
  <w:style w:type="numbering" w:customStyle="1" w:styleId="1142">
    <w:name w:val="Статья / Раздел114"/>
    <w:basedOn w:val="a9"/>
    <w:next w:val="afffffffffffffff"/>
    <w:semiHidden/>
    <w:rsid w:val="0085170E"/>
  </w:style>
  <w:style w:type="numbering" w:customStyle="1" w:styleId="2140">
    <w:name w:val="Нет списка214"/>
    <w:next w:val="a9"/>
    <w:semiHidden/>
    <w:rsid w:val="0085170E"/>
  </w:style>
  <w:style w:type="numbering" w:customStyle="1" w:styleId="111111214">
    <w:name w:val="1 / 1.1 / 1.1.1214"/>
    <w:basedOn w:val="a9"/>
    <w:next w:val="111111"/>
    <w:semiHidden/>
    <w:rsid w:val="0085170E"/>
  </w:style>
  <w:style w:type="numbering" w:customStyle="1" w:styleId="1ai214">
    <w:name w:val="1 / a / i214"/>
    <w:basedOn w:val="a9"/>
    <w:next w:val="1ai"/>
    <w:semiHidden/>
    <w:rsid w:val="0085170E"/>
  </w:style>
  <w:style w:type="numbering" w:customStyle="1" w:styleId="2141">
    <w:name w:val="Статья / Раздел214"/>
    <w:basedOn w:val="a9"/>
    <w:next w:val="afffffffffffffff"/>
    <w:semiHidden/>
    <w:rsid w:val="0085170E"/>
  </w:style>
  <w:style w:type="table" w:customStyle="1" w:styleId="31120">
    <w:name w:val="Сетка таблицы311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
    <w:name w:val="Нет списка8"/>
    <w:next w:val="a9"/>
    <w:semiHidden/>
    <w:rsid w:val="0085170E"/>
  </w:style>
  <w:style w:type="numbering" w:customStyle="1" w:styleId="1111117">
    <w:name w:val="1 / 1.1 / 1.1.17"/>
    <w:basedOn w:val="a9"/>
    <w:next w:val="111111"/>
    <w:semiHidden/>
    <w:rsid w:val="0085170E"/>
  </w:style>
  <w:style w:type="numbering" w:customStyle="1" w:styleId="1ai7">
    <w:name w:val="1 / a / i7"/>
    <w:basedOn w:val="a9"/>
    <w:next w:val="1ai"/>
    <w:semiHidden/>
    <w:rsid w:val="0085170E"/>
  </w:style>
  <w:style w:type="numbering" w:customStyle="1" w:styleId="77">
    <w:name w:val="Статья / Раздел7"/>
    <w:basedOn w:val="a9"/>
    <w:next w:val="afffffffffffffff"/>
    <w:semiHidden/>
    <w:rsid w:val="0085170E"/>
  </w:style>
  <w:style w:type="numbering" w:customStyle="1" w:styleId="151">
    <w:name w:val="Нет списка15"/>
    <w:next w:val="a9"/>
    <w:semiHidden/>
    <w:rsid w:val="0085170E"/>
  </w:style>
  <w:style w:type="numbering" w:customStyle="1" w:styleId="11111115">
    <w:name w:val="1 / 1.1 / 1.1.115"/>
    <w:basedOn w:val="a9"/>
    <w:next w:val="111111"/>
    <w:semiHidden/>
    <w:rsid w:val="0085170E"/>
  </w:style>
  <w:style w:type="numbering" w:customStyle="1" w:styleId="1ai15">
    <w:name w:val="1 / a / i15"/>
    <w:basedOn w:val="a9"/>
    <w:next w:val="1ai"/>
    <w:semiHidden/>
    <w:rsid w:val="0085170E"/>
  </w:style>
  <w:style w:type="numbering" w:customStyle="1" w:styleId="152">
    <w:name w:val="Статья / Раздел15"/>
    <w:basedOn w:val="a9"/>
    <w:next w:val="afffffffffffffff"/>
    <w:semiHidden/>
    <w:rsid w:val="0085170E"/>
  </w:style>
  <w:style w:type="numbering" w:customStyle="1" w:styleId="250">
    <w:name w:val="Нет списка25"/>
    <w:next w:val="a9"/>
    <w:semiHidden/>
    <w:rsid w:val="0085170E"/>
  </w:style>
  <w:style w:type="numbering" w:customStyle="1" w:styleId="11111125">
    <w:name w:val="1 / 1.1 / 1.1.125"/>
    <w:basedOn w:val="a9"/>
    <w:next w:val="111111"/>
    <w:semiHidden/>
    <w:rsid w:val="0085170E"/>
  </w:style>
  <w:style w:type="numbering" w:customStyle="1" w:styleId="1ai25">
    <w:name w:val="1 / a / i25"/>
    <w:basedOn w:val="a9"/>
    <w:next w:val="1ai"/>
    <w:semiHidden/>
    <w:rsid w:val="0085170E"/>
  </w:style>
  <w:style w:type="numbering" w:customStyle="1" w:styleId="252">
    <w:name w:val="Статья / Раздел25"/>
    <w:basedOn w:val="a9"/>
    <w:next w:val="afffffffffffffff"/>
    <w:semiHidden/>
    <w:rsid w:val="0085170E"/>
  </w:style>
  <w:style w:type="numbering" w:customStyle="1" w:styleId="352">
    <w:name w:val="Нет списка35"/>
    <w:next w:val="a9"/>
    <w:semiHidden/>
    <w:rsid w:val="0085170E"/>
  </w:style>
  <w:style w:type="numbering" w:customStyle="1" w:styleId="11111135">
    <w:name w:val="1 / 1.1 / 1.1.135"/>
    <w:basedOn w:val="a9"/>
    <w:next w:val="111111"/>
    <w:semiHidden/>
    <w:rsid w:val="0085170E"/>
  </w:style>
  <w:style w:type="numbering" w:customStyle="1" w:styleId="1ai35">
    <w:name w:val="1 / a / i35"/>
    <w:basedOn w:val="a9"/>
    <w:next w:val="1ai"/>
    <w:semiHidden/>
    <w:rsid w:val="0085170E"/>
  </w:style>
  <w:style w:type="numbering" w:customStyle="1" w:styleId="353">
    <w:name w:val="Статья / Раздел35"/>
    <w:basedOn w:val="a9"/>
    <w:next w:val="afffffffffffffff"/>
    <w:semiHidden/>
    <w:rsid w:val="0085170E"/>
  </w:style>
  <w:style w:type="numbering" w:customStyle="1" w:styleId="1151">
    <w:name w:val="Нет списка115"/>
    <w:next w:val="a9"/>
    <w:semiHidden/>
    <w:rsid w:val="0085170E"/>
  </w:style>
  <w:style w:type="numbering" w:customStyle="1" w:styleId="111111115">
    <w:name w:val="1 / 1.1 / 1.1.1115"/>
    <w:basedOn w:val="a9"/>
    <w:next w:val="111111"/>
    <w:semiHidden/>
    <w:rsid w:val="0085170E"/>
  </w:style>
  <w:style w:type="numbering" w:customStyle="1" w:styleId="1ai115">
    <w:name w:val="1 / a / i115"/>
    <w:basedOn w:val="a9"/>
    <w:next w:val="1ai"/>
    <w:semiHidden/>
    <w:rsid w:val="0085170E"/>
  </w:style>
  <w:style w:type="numbering" w:customStyle="1" w:styleId="1152">
    <w:name w:val="Статья / Раздел115"/>
    <w:basedOn w:val="a9"/>
    <w:next w:val="afffffffffffffff"/>
    <w:semiHidden/>
    <w:rsid w:val="0085170E"/>
  </w:style>
  <w:style w:type="numbering" w:customStyle="1" w:styleId="2150">
    <w:name w:val="Нет списка215"/>
    <w:next w:val="a9"/>
    <w:semiHidden/>
    <w:rsid w:val="0085170E"/>
  </w:style>
  <w:style w:type="numbering" w:customStyle="1" w:styleId="111111215">
    <w:name w:val="1 / 1.1 / 1.1.1215"/>
    <w:basedOn w:val="a9"/>
    <w:next w:val="111111"/>
    <w:semiHidden/>
    <w:rsid w:val="0085170E"/>
  </w:style>
  <w:style w:type="numbering" w:customStyle="1" w:styleId="1ai215">
    <w:name w:val="1 / a / i215"/>
    <w:basedOn w:val="a9"/>
    <w:next w:val="1ai"/>
    <w:semiHidden/>
    <w:rsid w:val="0085170E"/>
  </w:style>
  <w:style w:type="numbering" w:customStyle="1" w:styleId="2151">
    <w:name w:val="Статья / Раздел215"/>
    <w:basedOn w:val="a9"/>
    <w:next w:val="afffffffffffffff"/>
    <w:semiHidden/>
    <w:rsid w:val="0085170E"/>
  </w:style>
  <w:style w:type="table" w:customStyle="1" w:styleId="3220">
    <w:name w:val="Сетка таблицы32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6">
    <w:name w:val="Нет списка9"/>
    <w:next w:val="a9"/>
    <w:semiHidden/>
    <w:rsid w:val="0085170E"/>
  </w:style>
  <w:style w:type="numbering" w:customStyle="1" w:styleId="1111118">
    <w:name w:val="1 / 1.1 / 1.1.18"/>
    <w:basedOn w:val="a9"/>
    <w:next w:val="111111"/>
    <w:semiHidden/>
    <w:rsid w:val="0085170E"/>
  </w:style>
  <w:style w:type="numbering" w:customStyle="1" w:styleId="1ai8">
    <w:name w:val="1 / a / i8"/>
    <w:basedOn w:val="a9"/>
    <w:next w:val="1ai"/>
    <w:semiHidden/>
    <w:rsid w:val="0085170E"/>
  </w:style>
  <w:style w:type="numbering" w:customStyle="1" w:styleId="86">
    <w:name w:val="Статья / Раздел8"/>
    <w:basedOn w:val="a9"/>
    <w:next w:val="afffffffffffffff"/>
    <w:semiHidden/>
    <w:rsid w:val="0085170E"/>
  </w:style>
  <w:style w:type="numbering" w:customStyle="1" w:styleId="162">
    <w:name w:val="Нет списка16"/>
    <w:next w:val="a9"/>
    <w:semiHidden/>
    <w:rsid w:val="0085170E"/>
  </w:style>
  <w:style w:type="numbering" w:customStyle="1" w:styleId="11111116">
    <w:name w:val="1 / 1.1 / 1.1.116"/>
    <w:basedOn w:val="a9"/>
    <w:next w:val="111111"/>
    <w:semiHidden/>
    <w:rsid w:val="0085170E"/>
  </w:style>
  <w:style w:type="numbering" w:customStyle="1" w:styleId="1ai16">
    <w:name w:val="1 / a / i16"/>
    <w:basedOn w:val="a9"/>
    <w:next w:val="1ai"/>
    <w:semiHidden/>
    <w:rsid w:val="0085170E"/>
  </w:style>
  <w:style w:type="numbering" w:customStyle="1" w:styleId="163">
    <w:name w:val="Статья / Раздел16"/>
    <w:basedOn w:val="a9"/>
    <w:next w:val="afffffffffffffff"/>
    <w:semiHidden/>
    <w:rsid w:val="0085170E"/>
  </w:style>
  <w:style w:type="numbering" w:customStyle="1" w:styleId="260">
    <w:name w:val="Нет списка26"/>
    <w:next w:val="a9"/>
    <w:semiHidden/>
    <w:rsid w:val="0085170E"/>
  </w:style>
  <w:style w:type="numbering" w:customStyle="1" w:styleId="11111126">
    <w:name w:val="1 / 1.1 / 1.1.126"/>
    <w:basedOn w:val="a9"/>
    <w:next w:val="111111"/>
    <w:semiHidden/>
    <w:rsid w:val="0085170E"/>
  </w:style>
  <w:style w:type="numbering" w:customStyle="1" w:styleId="1ai26">
    <w:name w:val="1 / a / i26"/>
    <w:basedOn w:val="a9"/>
    <w:next w:val="1ai"/>
    <w:semiHidden/>
    <w:rsid w:val="0085170E"/>
  </w:style>
  <w:style w:type="numbering" w:customStyle="1" w:styleId="261">
    <w:name w:val="Статья / Раздел26"/>
    <w:basedOn w:val="a9"/>
    <w:next w:val="afffffffffffffff"/>
    <w:semiHidden/>
    <w:rsid w:val="0085170E"/>
  </w:style>
  <w:style w:type="numbering" w:customStyle="1" w:styleId="362">
    <w:name w:val="Нет списка36"/>
    <w:next w:val="a9"/>
    <w:semiHidden/>
    <w:rsid w:val="0085170E"/>
  </w:style>
  <w:style w:type="numbering" w:customStyle="1" w:styleId="11111136">
    <w:name w:val="1 / 1.1 / 1.1.136"/>
    <w:basedOn w:val="a9"/>
    <w:next w:val="111111"/>
    <w:semiHidden/>
    <w:rsid w:val="0085170E"/>
  </w:style>
  <w:style w:type="numbering" w:customStyle="1" w:styleId="1ai36">
    <w:name w:val="1 / a / i36"/>
    <w:basedOn w:val="a9"/>
    <w:next w:val="1ai"/>
    <w:semiHidden/>
    <w:rsid w:val="0085170E"/>
  </w:style>
  <w:style w:type="numbering" w:customStyle="1" w:styleId="363">
    <w:name w:val="Статья / Раздел36"/>
    <w:basedOn w:val="a9"/>
    <w:next w:val="afffffffffffffff"/>
    <w:semiHidden/>
    <w:rsid w:val="0085170E"/>
  </w:style>
  <w:style w:type="numbering" w:customStyle="1" w:styleId="1160">
    <w:name w:val="Нет списка116"/>
    <w:next w:val="a9"/>
    <w:semiHidden/>
    <w:rsid w:val="0085170E"/>
  </w:style>
  <w:style w:type="numbering" w:customStyle="1" w:styleId="111111116">
    <w:name w:val="1 / 1.1 / 1.1.1116"/>
    <w:basedOn w:val="a9"/>
    <w:next w:val="111111"/>
    <w:semiHidden/>
    <w:rsid w:val="0085170E"/>
  </w:style>
  <w:style w:type="numbering" w:customStyle="1" w:styleId="1ai116">
    <w:name w:val="1 / a / i116"/>
    <w:basedOn w:val="a9"/>
    <w:next w:val="1ai"/>
    <w:semiHidden/>
    <w:rsid w:val="0085170E"/>
  </w:style>
  <w:style w:type="numbering" w:customStyle="1" w:styleId="1161">
    <w:name w:val="Статья / Раздел116"/>
    <w:basedOn w:val="a9"/>
    <w:next w:val="afffffffffffffff"/>
    <w:semiHidden/>
    <w:rsid w:val="0085170E"/>
  </w:style>
  <w:style w:type="numbering" w:customStyle="1" w:styleId="2160">
    <w:name w:val="Нет списка216"/>
    <w:next w:val="a9"/>
    <w:semiHidden/>
    <w:rsid w:val="0085170E"/>
  </w:style>
  <w:style w:type="numbering" w:customStyle="1" w:styleId="111111216">
    <w:name w:val="1 / 1.1 / 1.1.1216"/>
    <w:basedOn w:val="a9"/>
    <w:next w:val="111111"/>
    <w:semiHidden/>
    <w:rsid w:val="0085170E"/>
  </w:style>
  <w:style w:type="numbering" w:customStyle="1" w:styleId="1ai216">
    <w:name w:val="1 / a / i216"/>
    <w:basedOn w:val="a9"/>
    <w:next w:val="1ai"/>
    <w:semiHidden/>
    <w:rsid w:val="0085170E"/>
  </w:style>
  <w:style w:type="numbering" w:customStyle="1" w:styleId="2161">
    <w:name w:val="Статья / Раздел216"/>
    <w:basedOn w:val="a9"/>
    <w:next w:val="afffffffffffffff"/>
    <w:semiHidden/>
    <w:rsid w:val="0085170E"/>
  </w:style>
  <w:style w:type="table" w:customStyle="1" w:styleId="3320">
    <w:name w:val="Сетка таблицы33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8">
    <w:name w:val="Нет списка10"/>
    <w:next w:val="a9"/>
    <w:semiHidden/>
    <w:rsid w:val="0085170E"/>
  </w:style>
  <w:style w:type="numbering" w:customStyle="1" w:styleId="1111119">
    <w:name w:val="1 / 1.1 / 1.1.19"/>
    <w:basedOn w:val="a9"/>
    <w:next w:val="111111"/>
    <w:semiHidden/>
    <w:rsid w:val="0085170E"/>
  </w:style>
  <w:style w:type="numbering" w:customStyle="1" w:styleId="1ai9">
    <w:name w:val="1 / a / i9"/>
    <w:basedOn w:val="a9"/>
    <w:next w:val="1ai"/>
    <w:semiHidden/>
    <w:rsid w:val="0085170E"/>
  </w:style>
  <w:style w:type="numbering" w:customStyle="1" w:styleId="97">
    <w:name w:val="Статья / Раздел9"/>
    <w:basedOn w:val="a9"/>
    <w:next w:val="afffffffffffffff"/>
    <w:semiHidden/>
    <w:rsid w:val="0085170E"/>
  </w:style>
  <w:style w:type="numbering" w:customStyle="1" w:styleId="172">
    <w:name w:val="Нет списка17"/>
    <w:next w:val="a9"/>
    <w:semiHidden/>
    <w:rsid w:val="0085170E"/>
  </w:style>
  <w:style w:type="numbering" w:customStyle="1" w:styleId="11111117">
    <w:name w:val="1 / 1.1 / 1.1.117"/>
    <w:basedOn w:val="a9"/>
    <w:next w:val="111111"/>
    <w:semiHidden/>
    <w:rsid w:val="0085170E"/>
  </w:style>
  <w:style w:type="numbering" w:customStyle="1" w:styleId="1ai17">
    <w:name w:val="1 / a / i17"/>
    <w:basedOn w:val="a9"/>
    <w:next w:val="1ai"/>
    <w:semiHidden/>
    <w:rsid w:val="0085170E"/>
  </w:style>
  <w:style w:type="numbering" w:customStyle="1" w:styleId="173">
    <w:name w:val="Статья / Раздел17"/>
    <w:basedOn w:val="a9"/>
    <w:next w:val="afffffffffffffff"/>
    <w:semiHidden/>
    <w:rsid w:val="0085170E"/>
  </w:style>
  <w:style w:type="numbering" w:customStyle="1" w:styleId="270">
    <w:name w:val="Нет списка27"/>
    <w:next w:val="a9"/>
    <w:semiHidden/>
    <w:rsid w:val="0085170E"/>
  </w:style>
  <w:style w:type="numbering" w:customStyle="1" w:styleId="11111127">
    <w:name w:val="1 / 1.1 / 1.1.127"/>
    <w:basedOn w:val="a9"/>
    <w:next w:val="111111"/>
    <w:semiHidden/>
    <w:rsid w:val="0085170E"/>
  </w:style>
  <w:style w:type="numbering" w:customStyle="1" w:styleId="1ai27">
    <w:name w:val="1 / a / i27"/>
    <w:basedOn w:val="a9"/>
    <w:next w:val="1ai"/>
    <w:semiHidden/>
    <w:rsid w:val="0085170E"/>
  </w:style>
  <w:style w:type="numbering" w:customStyle="1" w:styleId="271">
    <w:name w:val="Статья / Раздел27"/>
    <w:basedOn w:val="a9"/>
    <w:next w:val="afffffffffffffff"/>
    <w:semiHidden/>
    <w:rsid w:val="0085170E"/>
  </w:style>
  <w:style w:type="numbering" w:customStyle="1" w:styleId="371">
    <w:name w:val="Нет списка37"/>
    <w:next w:val="a9"/>
    <w:semiHidden/>
    <w:rsid w:val="0085170E"/>
  </w:style>
  <w:style w:type="numbering" w:customStyle="1" w:styleId="11111137">
    <w:name w:val="1 / 1.1 / 1.1.137"/>
    <w:basedOn w:val="a9"/>
    <w:next w:val="111111"/>
    <w:semiHidden/>
    <w:rsid w:val="0085170E"/>
  </w:style>
  <w:style w:type="numbering" w:customStyle="1" w:styleId="1ai37">
    <w:name w:val="1 / a / i37"/>
    <w:basedOn w:val="a9"/>
    <w:next w:val="1ai"/>
    <w:semiHidden/>
    <w:rsid w:val="0085170E"/>
  </w:style>
  <w:style w:type="numbering" w:customStyle="1" w:styleId="372">
    <w:name w:val="Статья / Раздел37"/>
    <w:basedOn w:val="a9"/>
    <w:next w:val="afffffffffffffff"/>
    <w:semiHidden/>
    <w:rsid w:val="0085170E"/>
  </w:style>
  <w:style w:type="numbering" w:customStyle="1" w:styleId="1170">
    <w:name w:val="Нет списка117"/>
    <w:next w:val="a9"/>
    <w:semiHidden/>
    <w:rsid w:val="0085170E"/>
  </w:style>
  <w:style w:type="numbering" w:customStyle="1" w:styleId="111111117">
    <w:name w:val="1 / 1.1 / 1.1.1117"/>
    <w:basedOn w:val="a9"/>
    <w:next w:val="111111"/>
    <w:semiHidden/>
    <w:rsid w:val="0085170E"/>
  </w:style>
  <w:style w:type="numbering" w:customStyle="1" w:styleId="1ai1171">
    <w:name w:val="1 / a / i1171"/>
    <w:basedOn w:val="a9"/>
    <w:next w:val="1ai"/>
    <w:semiHidden/>
    <w:rsid w:val="0085170E"/>
  </w:style>
  <w:style w:type="numbering" w:customStyle="1" w:styleId="1171">
    <w:name w:val="Статья / Раздел117"/>
    <w:basedOn w:val="a9"/>
    <w:next w:val="afffffffffffffff"/>
    <w:semiHidden/>
    <w:rsid w:val="0085170E"/>
  </w:style>
  <w:style w:type="numbering" w:customStyle="1" w:styleId="2170">
    <w:name w:val="Нет списка217"/>
    <w:next w:val="a9"/>
    <w:semiHidden/>
    <w:rsid w:val="0085170E"/>
  </w:style>
  <w:style w:type="numbering" w:customStyle="1" w:styleId="111111217">
    <w:name w:val="1 / 1.1 / 1.1.1217"/>
    <w:basedOn w:val="a9"/>
    <w:next w:val="111111"/>
    <w:semiHidden/>
    <w:rsid w:val="0085170E"/>
  </w:style>
  <w:style w:type="numbering" w:customStyle="1" w:styleId="1ai217">
    <w:name w:val="1 / a / i217"/>
    <w:basedOn w:val="a9"/>
    <w:next w:val="1ai"/>
    <w:semiHidden/>
    <w:rsid w:val="0085170E"/>
  </w:style>
  <w:style w:type="numbering" w:customStyle="1" w:styleId="2171">
    <w:name w:val="Статья / Раздел217"/>
    <w:basedOn w:val="a9"/>
    <w:next w:val="afffffffffffffff"/>
    <w:semiHidden/>
    <w:rsid w:val="0085170E"/>
  </w:style>
  <w:style w:type="table" w:customStyle="1" w:styleId="3420">
    <w:name w:val="Сетка таблицы34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9"/>
    <w:semiHidden/>
    <w:rsid w:val="0085170E"/>
  </w:style>
  <w:style w:type="numbering" w:customStyle="1" w:styleId="11111110">
    <w:name w:val="1 / 1.1 / 1.1.110"/>
    <w:basedOn w:val="a9"/>
    <w:next w:val="111111"/>
    <w:semiHidden/>
    <w:rsid w:val="0085170E"/>
  </w:style>
  <w:style w:type="numbering" w:customStyle="1" w:styleId="1ai10">
    <w:name w:val="1 / a / i10"/>
    <w:basedOn w:val="a9"/>
    <w:next w:val="1ai"/>
    <w:semiHidden/>
    <w:rsid w:val="0085170E"/>
  </w:style>
  <w:style w:type="numbering" w:customStyle="1" w:styleId="109">
    <w:name w:val="Статья / Раздел10"/>
    <w:basedOn w:val="a9"/>
    <w:next w:val="afffffffffffffff"/>
    <w:semiHidden/>
    <w:rsid w:val="0085170E"/>
  </w:style>
  <w:style w:type="numbering" w:customStyle="1" w:styleId="193">
    <w:name w:val="Нет списка19"/>
    <w:next w:val="a9"/>
    <w:semiHidden/>
    <w:rsid w:val="0085170E"/>
  </w:style>
  <w:style w:type="numbering" w:customStyle="1" w:styleId="11111118">
    <w:name w:val="1 / 1.1 / 1.1.118"/>
    <w:basedOn w:val="a9"/>
    <w:next w:val="111111"/>
    <w:semiHidden/>
    <w:rsid w:val="0085170E"/>
  </w:style>
  <w:style w:type="numbering" w:customStyle="1" w:styleId="1ai18">
    <w:name w:val="1 / a / i18"/>
    <w:basedOn w:val="a9"/>
    <w:next w:val="1ai"/>
    <w:semiHidden/>
    <w:rsid w:val="0085170E"/>
  </w:style>
  <w:style w:type="numbering" w:customStyle="1" w:styleId="182">
    <w:name w:val="Статья / Раздел18"/>
    <w:basedOn w:val="a9"/>
    <w:next w:val="afffffffffffffff"/>
    <w:semiHidden/>
    <w:rsid w:val="0085170E"/>
  </w:style>
  <w:style w:type="numbering" w:customStyle="1" w:styleId="280">
    <w:name w:val="Нет списка28"/>
    <w:next w:val="a9"/>
    <w:semiHidden/>
    <w:rsid w:val="0085170E"/>
  </w:style>
  <w:style w:type="numbering" w:customStyle="1" w:styleId="11111128">
    <w:name w:val="1 / 1.1 / 1.1.128"/>
    <w:basedOn w:val="a9"/>
    <w:next w:val="111111"/>
    <w:semiHidden/>
    <w:rsid w:val="0085170E"/>
  </w:style>
  <w:style w:type="numbering" w:customStyle="1" w:styleId="1ai28">
    <w:name w:val="1 / a / i28"/>
    <w:basedOn w:val="a9"/>
    <w:next w:val="1ai"/>
    <w:semiHidden/>
    <w:rsid w:val="0085170E"/>
  </w:style>
  <w:style w:type="numbering" w:customStyle="1" w:styleId="281">
    <w:name w:val="Статья / Раздел28"/>
    <w:basedOn w:val="a9"/>
    <w:next w:val="afffffffffffffff"/>
    <w:semiHidden/>
    <w:rsid w:val="0085170E"/>
  </w:style>
  <w:style w:type="numbering" w:customStyle="1" w:styleId="381">
    <w:name w:val="Нет списка38"/>
    <w:next w:val="a9"/>
    <w:semiHidden/>
    <w:rsid w:val="0085170E"/>
  </w:style>
  <w:style w:type="numbering" w:customStyle="1" w:styleId="11111138">
    <w:name w:val="1 / 1.1 / 1.1.138"/>
    <w:basedOn w:val="a9"/>
    <w:next w:val="111111"/>
    <w:semiHidden/>
    <w:rsid w:val="0085170E"/>
  </w:style>
  <w:style w:type="numbering" w:customStyle="1" w:styleId="1ai38">
    <w:name w:val="1 / a / i38"/>
    <w:basedOn w:val="a9"/>
    <w:next w:val="1ai"/>
    <w:semiHidden/>
    <w:rsid w:val="0085170E"/>
  </w:style>
  <w:style w:type="numbering" w:customStyle="1" w:styleId="382">
    <w:name w:val="Статья / Раздел38"/>
    <w:basedOn w:val="a9"/>
    <w:next w:val="afffffffffffffff"/>
    <w:semiHidden/>
    <w:rsid w:val="0085170E"/>
  </w:style>
  <w:style w:type="numbering" w:customStyle="1" w:styleId="1180">
    <w:name w:val="Нет списка118"/>
    <w:next w:val="a9"/>
    <w:semiHidden/>
    <w:rsid w:val="0085170E"/>
  </w:style>
  <w:style w:type="numbering" w:customStyle="1" w:styleId="111111118">
    <w:name w:val="1 / 1.1 / 1.1.1118"/>
    <w:basedOn w:val="a9"/>
    <w:next w:val="111111"/>
    <w:semiHidden/>
    <w:rsid w:val="0085170E"/>
  </w:style>
  <w:style w:type="numbering" w:customStyle="1" w:styleId="1ai118">
    <w:name w:val="1 / a / i118"/>
    <w:basedOn w:val="a9"/>
    <w:next w:val="1ai"/>
    <w:semiHidden/>
    <w:rsid w:val="0085170E"/>
  </w:style>
  <w:style w:type="numbering" w:customStyle="1" w:styleId="1181">
    <w:name w:val="Статья / Раздел118"/>
    <w:basedOn w:val="a9"/>
    <w:next w:val="afffffffffffffff"/>
    <w:semiHidden/>
    <w:rsid w:val="0085170E"/>
  </w:style>
  <w:style w:type="numbering" w:customStyle="1" w:styleId="2180">
    <w:name w:val="Нет списка218"/>
    <w:next w:val="a9"/>
    <w:semiHidden/>
    <w:rsid w:val="0085170E"/>
  </w:style>
  <w:style w:type="numbering" w:customStyle="1" w:styleId="111111218">
    <w:name w:val="1 / 1.1 / 1.1.1218"/>
    <w:basedOn w:val="a9"/>
    <w:next w:val="111111"/>
    <w:semiHidden/>
    <w:rsid w:val="0085170E"/>
  </w:style>
  <w:style w:type="numbering" w:customStyle="1" w:styleId="1ai218">
    <w:name w:val="1 / a / i218"/>
    <w:basedOn w:val="a9"/>
    <w:next w:val="1ai"/>
    <w:semiHidden/>
    <w:rsid w:val="0085170E"/>
  </w:style>
  <w:style w:type="numbering" w:customStyle="1" w:styleId="2181">
    <w:name w:val="Статья / Раздел218"/>
    <w:basedOn w:val="a9"/>
    <w:next w:val="afffffffffffffff"/>
    <w:semiHidden/>
    <w:rsid w:val="0085170E"/>
  </w:style>
  <w:style w:type="table" w:customStyle="1" w:styleId="3520">
    <w:name w:val="Сетка таблицы35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
    <w:name w:val="Нет списка20"/>
    <w:next w:val="a9"/>
    <w:semiHidden/>
    <w:rsid w:val="0085170E"/>
  </w:style>
  <w:style w:type="numbering" w:customStyle="1" w:styleId="11111119">
    <w:name w:val="1 / 1.1 / 1.1.119"/>
    <w:basedOn w:val="a9"/>
    <w:next w:val="111111"/>
    <w:semiHidden/>
    <w:rsid w:val="0085170E"/>
  </w:style>
  <w:style w:type="numbering" w:customStyle="1" w:styleId="1ai19">
    <w:name w:val="1 / a / i19"/>
    <w:basedOn w:val="a9"/>
    <w:next w:val="1ai"/>
    <w:semiHidden/>
    <w:rsid w:val="0085170E"/>
  </w:style>
  <w:style w:type="numbering" w:customStyle="1" w:styleId="195">
    <w:name w:val="Статья / Раздел19"/>
    <w:basedOn w:val="a9"/>
    <w:next w:val="afffffffffffffff"/>
    <w:semiHidden/>
    <w:rsid w:val="0085170E"/>
  </w:style>
  <w:style w:type="numbering" w:customStyle="1" w:styleId="1101">
    <w:name w:val="Нет списка110"/>
    <w:next w:val="a9"/>
    <w:semiHidden/>
    <w:rsid w:val="0085170E"/>
  </w:style>
  <w:style w:type="numbering" w:customStyle="1" w:styleId="111111110">
    <w:name w:val="1 / 1.1 / 1.1.1110"/>
    <w:basedOn w:val="a9"/>
    <w:next w:val="111111"/>
    <w:semiHidden/>
    <w:rsid w:val="0085170E"/>
  </w:style>
  <w:style w:type="numbering" w:customStyle="1" w:styleId="1ai110">
    <w:name w:val="1 / a / i110"/>
    <w:basedOn w:val="a9"/>
    <w:next w:val="1ai"/>
    <w:semiHidden/>
    <w:rsid w:val="0085170E"/>
  </w:style>
  <w:style w:type="numbering" w:customStyle="1" w:styleId="1103">
    <w:name w:val="Статья / Раздел110"/>
    <w:basedOn w:val="a9"/>
    <w:next w:val="afffffffffffffff"/>
    <w:semiHidden/>
    <w:rsid w:val="0085170E"/>
  </w:style>
  <w:style w:type="numbering" w:customStyle="1" w:styleId="290">
    <w:name w:val="Нет списка29"/>
    <w:next w:val="a9"/>
    <w:semiHidden/>
    <w:rsid w:val="0085170E"/>
  </w:style>
  <w:style w:type="numbering" w:customStyle="1" w:styleId="11111129">
    <w:name w:val="1 / 1.1 / 1.1.129"/>
    <w:basedOn w:val="a9"/>
    <w:next w:val="111111"/>
    <w:semiHidden/>
    <w:rsid w:val="0085170E"/>
  </w:style>
  <w:style w:type="numbering" w:customStyle="1" w:styleId="1ai29">
    <w:name w:val="1 / a / i29"/>
    <w:basedOn w:val="a9"/>
    <w:next w:val="1ai"/>
    <w:semiHidden/>
    <w:rsid w:val="0085170E"/>
  </w:style>
  <w:style w:type="numbering" w:customStyle="1" w:styleId="291">
    <w:name w:val="Статья / Раздел29"/>
    <w:basedOn w:val="a9"/>
    <w:next w:val="afffffffffffffff"/>
    <w:semiHidden/>
    <w:rsid w:val="0085170E"/>
  </w:style>
  <w:style w:type="numbering" w:customStyle="1" w:styleId="390">
    <w:name w:val="Нет списка39"/>
    <w:next w:val="a9"/>
    <w:semiHidden/>
    <w:rsid w:val="0085170E"/>
  </w:style>
  <w:style w:type="numbering" w:customStyle="1" w:styleId="11111139">
    <w:name w:val="1 / 1.1 / 1.1.139"/>
    <w:basedOn w:val="a9"/>
    <w:next w:val="111111"/>
    <w:semiHidden/>
    <w:rsid w:val="0085170E"/>
  </w:style>
  <w:style w:type="numbering" w:customStyle="1" w:styleId="1ai39">
    <w:name w:val="1 / a / i39"/>
    <w:basedOn w:val="a9"/>
    <w:next w:val="1ai"/>
    <w:semiHidden/>
    <w:rsid w:val="0085170E"/>
  </w:style>
  <w:style w:type="numbering" w:customStyle="1" w:styleId="391">
    <w:name w:val="Статья / Раздел39"/>
    <w:basedOn w:val="a9"/>
    <w:next w:val="afffffffffffffff"/>
    <w:semiHidden/>
    <w:rsid w:val="0085170E"/>
  </w:style>
  <w:style w:type="numbering" w:customStyle="1" w:styleId="1190">
    <w:name w:val="Нет списка119"/>
    <w:next w:val="a9"/>
    <w:semiHidden/>
    <w:rsid w:val="0085170E"/>
  </w:style>
  <w:style w:type="numbering" w:customStyle="1" w:styleId="111111119">
    <w:name w:val="1 / 1.1 / 1.1.1119"/>
    <w:basedOn w:val="a9"/>
    <w:next w:val="111111"/>
    <w:semiHidden/>
    <w:rsid w:val="0085170E"/>
  </w:style>
  <w:style w:type="numbering" w:customStyle="1" w:styleId="1ai119">
    <w:name w:val="1 / a / i119"/>
    <w:basedOn w:val="a9"/>
    <w:next w:val="1ai"/>
    <w:semiHidden/>
    <w:rsid w:val="0085170E"/>
  </w:style>
  <w:style w:type="numbering" w:customStyle="1" w:styleId="1191">
    <w:name w:val="Статья / Раздел119"/>
    <w:basedOn w:val="a9"/>
    <w:next w:val="afffffffffffffff"/>
    <w:semiHidden/>
    <w:rsid w:val="0085170E"/>
  </w:style>
  <w:style w:type="numbering" w:customStyle="1" w:styleId="2190">
    <w:name w:val="Нет списка219"/>
    <w:next w:val="a9"/>
    <w:semiHidden/>
    <w:rsid w:val="0085170E"/>
  </w:style>
  <w:style w:type="numbering" w:customStyle="1" w:styleId="111111219">
    <w:name w:val="1 / 1.1 / 1.1.1219"/>
    <w:basedOn w:val="a9"/>
    <w:next w:val="111111"/>
    <w:semiHidden/>
    <w:rsid w:val="0085170E"/>
  </w:style>
  <w:style w:type="numbering" w:customStyle="1" w:styleId="1ai219">
    <w:name w:val="1 / a / i219"/>
    <w:basedOn w:val="a9"/>
    <w:next w:val="1ai"/>
    <w:semiHidden/>
    <w:rsid w:val="0085170E"/>
  </w:style>
  <w:style w:type="numbering" w:customStyle="1" w:styleId="2191">
    <w:name w:val="Статья / Раздел219"/>
    <w:basedOn w:val="a9"/>
    <w:next w:val="afffffffffffffff"/>
    <w:semiHidden/>
    <w:rsid w:val="0085170E"/>
  </w:style>
  <w:style w:type="numbering" w:customStyle="1" w:styleId="3120">
    <w:name w:val="Нет списка312"/>
    <w:next w:val="a9"/>
    <w:semiHidden/>
    <w:rsid w:val="0085170E"/>
  </w:style>
  <w:style w:type="numbering" w:customStyle="1" w:styleId="111111312">
    <w:name w:val="1 / 1.1 / 1.1.1312"/>
    <w:basedOn w:val="a9"/>
    <w:next w:val="111111"/>
    <w:semiHidden/>
    <w:rsid w:val="0085170E"/>
  </w:style>
  <w:style w:type="numbering" w:customStyle="1" w:styleId="1ai312">
    <w:name w:val="1 / a / i312"/>
    <w:basedOn w:val="a9"/>
    <w:next w:val="1ai"/>
    <w:semiHidden/>
    <w:rsid w:val="0085170E"/>
  </w:style>
  <w:style w:type="numbering" w:customStyle="1" w:styleId="3122">
    <w:name w:val="Статья / Раздел312"/>
    <w:basedOn w:val="a9"/>
    <w:next w:val="afffffffffffffff"/>
    <w:semiHidden/>
    <w:rsid w:val="0085170E"/>
  </w:style>
  <w:style w:type="numbering" w:customStyle="1" w:styleId="11120">
    <w:name w:val="Нет списка1112"/>
    <w:next w:val="a9"/>
    <w:semiHidden/>
    <w:rsid w:val="0085170E"/>
  </w:style>
  <w:style w:type="numbering" w:customStyle="1" w:styleId="1111111112">
    <w:name w:val="1 / 1.1 / 1.1.11112"/>
    <w:basedOn w:val="a9"/>
    <w:next w:val="111111"/>
    <w:semiHidden/>
    <w:rsid w:val="0085170E"/>
  </w:style>
  <w:style w:type="numbering" w:customStyle="1" w:styleId="1ai1112">
    <w:name w:val="1 / a / i1112"/>
    <w:basedOn w:val="a9"/>
    <w:next w:val="1ai"/>
    <w:semiHidden/>
    <w:rsid w:val="0085170E"/>
  </w:style>
  <w:style w:type="numbering" w:customStyle="1" w:styleId="11121">
    <w:name w:val="Статья / Раздел1112"/>
    <w:basedOn w:val="a9"/>
    <w:next w:val="afffffffffffffff"/>
    <w:semiHidden/>
    <w:rsid w:val="0085170E"/>
  </w:style>
  <w:style w:type="numbering" w:customStyle="1" w:styleId="21120">
    <w:name w:val="Нет списка2112"/>
    <w:next w:val="a9"/>
    <w:semiHidden/>
    <w:rsid w:val="0085170E"/>
  </w:style>
  <w:style w:type="numbering" w:customStyle="1" w:styleId="1111112112">
    <w:name w:val="1 / 1.1 / 1.1.12112"/>
    <w:basedOn w:val="a9"/>
    <w:next w:val="111111"/>
    <w:semiHidden/>
    <w:rsid w:val="0085170E"/>
  </w:style>
  <w:style w:type="numbering" w:customStyle="1" w:styleId="1ai2112">
    <w:name w:val="1 / a / i2112"/>
    <w:basedOn w:val="a9"/>
    <w:next w:val="1ai"/>
    <w:semiHidden/>
    <w:rsid w:val="0085170E"/>
  </w:style>
  <w:style w:type="numbering" w:customStyle="1" w:styleId="21121">
    <w:name w:val="Статья / Раздел2112"/>
    <w:basedOn w:val="a9"/>
    <w:next w:val="afffffffffffffff"/>
    <w:semiHidden/>
    <w:rsid w:val="0085170E"/>
  </w:style>
  <w:style w:type="numbering" w:customStyle="1" w:styleId="423">
    <w:name w:val="Нет списка42"/>
    <w:next w:val="a9"/>
    <w:semiHidden/>
    <w:rsid w:val="0085170E"/>
  </w:style>
  <w:style w:type="numbering" w:customStyle="1" w:styleId="11111142">
    <w:name w:val="1 / 1.1 / 1.1.142"/>
    <w:basedOn w:val="a9"/>
    <w:next w:val="111111"/>
    <w:semiHidden/>
    <w:rsid w:val="0085170E"/>
  </w:style>
  <w:style w:type="numbering" w:customStyle="1" w:styleId="1ai42">
    <w:name w:val="1 / a / i42"/>
    <w:basedOn w:val="a9"/>
    <w:next w:val="1ai"/>
    <w:semiHidden/>
    <w:rsid w:val="0085170E"/>
  </w:style>
  <w:style w:type="numbering" w:customStyle="1" w:styleId="424">
    <w:name w:val="Статья / Раздел42"/>
    <w:basedOn w:val="a9"/>
    <w:next w:val="afffffffffffffff"/>
    <w:semiHidden/>
    <w:rsid w:val="0085170E"/>
  </w:style>
  <w:style w:type="numbering" w:customStyle="1" w:styleId="1220">
    <w:name w:val="Нет списка122"/>
    <w:next w:val="a9"/>
    <w:semiHidden/>
    <w:rsid w:val="0085170E"/>
  </w:style>
  <w:style w:type="numbering" w:customStyle="1" w:styleId="111111122">
    <w:name w:val="1 / 1.1 / 1.1.1122"/>
    <w:basedOn w:val="a9"/>
    <w:next w:val="111111"/>
    <w:semiHidden/>
    <w:rsid w:val="0085170E"/>
  </w:style>
  <w:style w:type="numbering" w:customStyle="1" w:styleId="1ai122">
    <w:name w:val="1 / a / i122"/>
    <w:basedOn w:val="a9"/>
    <w:next w:val="1ai"/>
    <w:semiHidden/>
    <w:rsid w:val="0085170E"/>
  </w:style>
  <w:style w:type="numbering" w:customStyle="1" w:styleId="1221">
    <w:name w:val="Статья / Раздел122"/>
    <w:basedOn w:val="a9"/>
    <w:next w:val="afffffffffffffff"/>
    <w:semiHidden/>
    <w:rsid w:val="0085170E"/>
  </w:style>
  <w:style w:type="numbering" w:customStyle="1" w:styleId="2220">
    <w:name w:val="Нет списка222"/>
    <w:next w:val="a9"/>
    <w:semiHidden/>
    <w:rsid w:val="0085170E"/>
  </w:style>
  <w:style w:type="numbering" w:customStyle="1" w:styleId="111111222">
    <w:name w:val="1 / 1.1 / 1.1.1222"/>
    <w:basedOn w:val="a9"/>
    <w:next w:val="111111"/>
    <w:semiHidden/>
    <w:rsid w:val="0085170E"/>
  </w:style>
  <w:style w:type="numbering" w:customStyle="1" w:styleId="1ai222">
    <w:name w:val="1 / a / i222"/>
    <w:basedOn w:val="a9"/>
    <w:next w:val="1ai"/>
    <w:semiHidden/>
    <w:rsid w:val="0085170E"/>
  </w:style>
  <w:style w:type="numbering" w:customStyle="1" w:styleId="2221">
    <w:name w:val="Статья / Раздел222"/>
    <w:basedOn w:val="a9"/>
    <w:next w:val="afffffffffffffff"/>
    <w:semiHidden/>
    <w:rsid w:val="0085170E"/>
  </w:style>
  <w:style w:type="numbering" w:customStyle="1" w:styleId="3211">
    <w:name w:val="Нет списка321"/>
    <w:next w:val="a9"/>
    <w:semiHidden/>
    <w:rsid w:val="0085170E"/>
  </w:style>
  <w:style w:type="numbering" w:customStyle="1" w:styleId="111111321">
    <w:name w:val="1 / 1.1 / 1.1.1321"/>
    <w:basedOn w:val="a9"/>
    <w:next w:val="111111"/>
    <w:semiHidden/>
    <w:rsid w:val="0085170E"/>
  </w:style>
  <w:style w:type="numbering" w:customStyle="1" w:styleId="1ai321">
    <w:name w:val="1 / a / i321"/>
    <w:basedOn w:val="a9"/>
    <w:next w:val="1ai"/>
    <w:semiHidden/>
    <w:rsid w:val="0085170E"/>
  </w:style>
  <w:style w:type="numbering" w:customStyle="1" w:styleId="3212">
    <w:name w:val="Статья / Раздел321"/>
    <w:basedOn w:val="a9"/>
    <w:next w:val="afffffffffffffff"/>
    <w:semiHidden/>
    <w:rsid w:val="0085170E"/>
  </w:style>
  <w:style w:type="numbering" w:customStyle="1" w:styleId="11210">
    <w:name w:val="Нет списка1121"/>
    <w:next w:val="a9"/>
    <w:semiHidden/>
    <w:rsid w:val="0085170E"/>
  </w:style>
  <w:style w:type="numbering" w:customStyle="1" w:styleId="1111111121">
    <w:name w:val="1 / 1.1 / 1.1.11121"/>
    <w:basedOn w:val="a9"/>
    <w:next w:val="111111"/>
    <w:semiHidden/>
    <w:rsid w:val="0085170E"/>
  </w:style>
  <w:style w:type="numbering" w:customStyle="1" w:styleId="1ai1121">
    <w:name w:val="1 / a / i1121"/>
    <w:basedOn w:val="a9"/>
    <w:next w:val="1ai"/>
    <w:semiHidden/>
    <w:rsid w:val="0085170E"/>
  </w:style>
  <w:style w:type="numbering" w:customStyle="1" w:styleId="11211">
    <w:name w:val="Статья / Раздел1121"/>
    <w:basedOn w:val="a9"/>
    <w:next w:val="afffffffffffffff"/>
    <w:semiHidden/>
    <w:rsid w:val="0085170E"/>
  </w:style>
  <w:style w:type="numbering" w:customStyle="1" w:styleId="21210">
    <w:name w:val="Нет списка2121"/>
    <w:next w:val="a9"/>
    <w:semiHidden/>
    <w:rsid w:val="0085170E"/>
  </w:style>
  <w:style w:type="numbering" w:customStyle="1" w:styleId="1111112121">
    <w:name w:val="1 / 1.1 / 1.1.12121"/>
    <w:basedOn w:val="a9"/>
    <w:next w:val="111111"/>
    <w:semiHidden/>
    <w:rsid w:val="0085170E"/>
  </w:style>
  <w:style w:type="numbering" w:customStyle="1" w:styleId="1ai2121">
    <w:name w:val="1 / a / i2121"/>
    <w:basedOn w:val="a9"/>
    <w:next w:val="1ai"/>
    <w:semiHidden/>
    <w:rsid w:val="0085170E"/>
  </w:style>
  <w:style w:type="numbering" w:customStyle="1" w:styleId="21211">
    <w:name w:val="Статья / Раздел2121"/>
    <w:basedOn w:val="a9"/>
    <w:next w:val="afffffffffffffff"/>
    <w:semiHidden/>
    <w:rsid w:val="0085170E"/>
  </w:style>
  <w:style w:type="numbering" w:customStyle="1" w:styleId="514">
    <w:name w:val="Нет списка51"/>
    <w:next w:val="a9"/>
    <w:semiHidden/>
    <w:rsid w:val="0085170E"/>
  </w:style>
  <w:style w:type="numbering" w:customStyle="1" w:styleId="11111151">
    <w:name w:val="1 / 1.1 / 1.1.151"/>
    <w:basedOn w:val="a9"/>
    <w:next w:val="111111"/>
    <w:semiHidden/>
    <w:rsid w:val="0085170E"/>
  </w:style>
  <w:style w:type="numbering" w:customStyle="1" w:styleId="1ai51">
    <w:name w:val="1 / a / i51"/>
    <w:basedOn w:val="a9"/>
    <w:next w:val="1ai"/>
    <w:semiHidden/>
    <w:rsid w:val="0085170E"/>
  </w:style>
  <w:style w:type="numbering" w:customStyle="1" w:styleId="515">
    <w:name w:val="Статья / Раздел51"/>
    <w:basedOn w:val="a9"/>
    <w:next w:val="afffffffffffffff"/>
    <w:semiHidden/>
    <w:rsid w:val="0085170E"/>
  </w:style>
  <w:style w:type="numbering" w:customStyle="1" w:styleId="1310">
    <w:name w:val="Нет списка131"/>
    <w:next w:val="a9"/>
    <w:semiHidden/>
    <w:rsid w:val="0085170E"/>
  </w:style>
  <w:style w:type="numbering" w:customStyle="1" w:styleId="111111131">
    <w:name w:val="1 / 1.1 / 1.1.1131"/>
    <w:basedOn w:val="a9"/>
    <w:next w:val="111111"/>
    <w:semiHidden/>
    <w:rsid w:val="0085170E"/>
  </w:style>
  <w:style w:type="numbering" w:customStyle="1" w:styleId="1ai131">
    <w:name w:val="1 / a / i131"/>
    <w:basedOn w:val="a9"/>
    <w:next w:val="1ai"/>
    <w:semiHidden/>
    <w:rsid w:val="0085170E"/>
  </w:style>
  <w:style w:type="numbering" w:customStyle="1" w:styleId="1311">
    <w:name w:val="Статья / Раздел131"/>
    <w:basedOn w:val="a9"/>
    <w:next w:val="afffffffffffffff"/>
    <w:semiHidden/>
    <w:rsid w:val="0085170E"/>
  </w:style>
  <w:style w:type="numbering" w:customStyle="1" w:styleId="2310">
    <w:name w:val="Нет списка231"/>
    <w:next w:val="a9"/>
    <w:semiHidden/>
    <w:rsid w:val="0085170E"/>
  </w:style>
  <w:style w:type="numbering" w:customStyle="1" w:styleId="111111231">
    <w:name w:val="1 / 1.1 / 1.1.1231"/>
    <w:basedOn w:val="a9"/>
    <w:next w:val="111111"/>
    <w:semiHidden/>
    <w:rsid w:val="0085170E"/>
  </w:style>
  <w:style w:type="numbering" w:customStyle="1" w:styleId="1ai231">
    <w:name w:val="1 / a / i231"/>
    <w:basedOn w:val="a9"/>
    <w:next w:val="1ai"/>
    <w:semiHidden/>
    <w:rsid w:val="0085170E"/>
  </w:style>
  <w:style w:type="numbering" w:customStyle="1" w:styleId="2311">
    <w:name w:val="Статья / Раздел231"/>
    <w:basedOn w:val="a9"/>
    <w:next w:val="afffffffffffffff"/>
    <w:semiHidden/>
    <w:rsid w:val="0085170E"/>
  </w:style>
  <w:style w:type="numbering" w:customStyle="1" w:styleId="3311">
    <w:name w:val="Нет списка331"/>
    <w:next w:val="a9"/>
    <w:semiHidden/>
    <w:rsid w:val="0085170E"/>
  </w:style>
  <w:style w:type="numbering" w:customStyle="1" w:styleId="111111331">
    <w:name w:val="1 / 1.1 / 1.1.1331"/>
    <w:basedOn w:val="a9"/>
    <w:next w:val="111111"/>
    <w:semiHidden/>
    <w:rsid w:val="0085170E"/>
  </w:style>
  <w:style w:type="numbering" w:customStyle="1" w:styleId="1ai331">
    <w:name w:val="1 / a / i331"/>
    <w:basedOn w:val="a9"/>
    <w:next w:val="1ai"/>
    <w:semiHidden/>
    <w:rsid w:val="0085170E"/>
  </w:style>
  <w:style w:type="numbering" w:customStyle="1" w:styleId="3312">
    <w:name w:val="Статья / Раздел331"/>
    <w:basedOn w:val="a9"/>
    <w:next w:val="afffffffffffffff"/>
    <w:semiHidden/>
    <w:rsid w:val="0085170E"/>
  </w:style>
  <w:style w:type="numbering" w:customStyle="1" w:styleId="11310">
    <w:name w:val="Нет списка1131"/>
    <w:next w:val="a9"/>
    <w:semiHidden/>
    <w:rsid w:val="0085170E"/>
  </w:style>
  <w:style w:type="numbering" w:customStyle="1" w:styleId="1111111131">
    <w:name w:val="1 / 1.1 / 1.1.11131"/>
    <w:basedOn w:val="a9"/>
    <w:next w:val="111111"/>
    <w:semiHidden/>
    <w:rsid w:val="0085170E"/>
  </w:style>
  <w:style w:type="numbering" w:customStyle="1" w:styleId="1ai1131">
    <w:name w:val="1 / a / i1131"/>
    <w:basedOn w:val="a9"/>
    <w:next w:val="1ai"/>
    <w:semiHidden/>
    <w:rsid w:val="0085170E"/>
  </w:style>
  <w:style w:type="numbering" w:customStyle="1" w:styleId="11311">
    <w:name w:val="Статья / Раздел1131"/>
    <w:basedOn w:val="a9"/>
    <w:next w:val="afffffffffffffff"/>
    <w:semiHidden/>
    <w:rsid w:val="0085170E"/>
  </w:style>
  <w:style w:type="numbering" w:customStyle="1" w:styleId="21310">
    <w:name w:val="Нет списка2131"/>
    <w:next w:val="a9"/>
    <w:semiHidden/>
    <w:rsid w:val="0085170E"/>
  </w:style>
  <w:style w:type="numbering" w:customStyle="1" w:styleId="1111112131">
    <w:name w:val="1 / 1.1 / 1.1.12131"/>
    <w:basedOn w:val="a9"/>
    <w:next w:val="111111"/>
    <w:semiHidden/>
    <w:rsid w:val="0085170E"/>
  </w:style>
  <w:style w:type="numbering" w:customStyle="1" w:styleId="1ai2131">
    <w:name w:val="1 / a / i2131"/>
    <w:basedOn w:val="a9"/>
    <w:next w:val="1ai"/>
    <w:semiHidden/>
    <w:rsid w:val="0085170E"/>
  </w:style>
  <w:style w:type="numbering" w:customStyle="1" w:styleId="21311">
    <w:name w:val="Статья / Раздел2131"/>
    <w:basedOn w:val="a9"/>
    <w:next w:val="afffffffffffffff"/>
    <w:semiHidden/>
    <w:rsid w:val="0085170E"/>
  </w:style>
  <w:style w:type="numbering" w:customStyle="1" w:styleId="613">
    <w:name w:val="Нет списка61"/>
    <w:next w:val="a9"/>
    <w:uiPriority w:val="99"/>
    <w:semiHidden/>
    <w:unhideWhenUsed/>
    <w:rsid w:val="0085170E"/>
  </w:style>
  <w:style w:type="table" w:customStyle="1" w:styleId="3620">
    <w:name w:val="Сетка таблицы362"/>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9"/>
    <w:semiHidden/>
    <w:rsid w:val="0085170E"/>
  </w:style>
  <w:style w:type="numbering" w:customStyle="1" w:styleId="11111161">
    <w:name w:val="1 / 1.1 / 1.1.161"/>
    <w:basedOn w:val="a9"/>
    <w:next w:val="111111"/>
    <w:semiHidden/>
    <w:rsid w:val="0085170E"/>
  </w:style>
  <w:style w:type="numbering" w:customStyle="1" w:styleId="1ai61">
    <w:name w:val="1 / a / i61"/>
    <w:basedOn w:val="a9"/>
    <w:next w:val="1ai"/>
    <w:semiHidden/>
    <w:rsid w:val="0085170E"/>
  </w:style>
  <w:style w:type="numbering" w:customStyle="1" w:styleId="614">
    <w:name w:val="Статья / Раздел61"/>
    <w:basedOn w:val="a9"/>
    <w:next w:val="afffffffffffffff"/>
    <w:semiHidden/>
    <w:rsid w:val="0085170E"/>
  </w:style>
  <w:style w:type="numbering" w:customStyle="1" w:styleId="1410">
    <w:name w:val="Нет списка141"/>
    <w:next w:val="a9"/>
    <w:semiHidden/>
    <w:rsid w:val="0085170E"/>
  </w:style>
  <w:style w:type="numbering" w:customStyle="1" w:styleId="111111141">
    <w:name w:val="1 / 1.1 / 1.1.1141"/>
    <w:basedOn w:val="a9"/>
    <w:next w:val="111111"/>
    <w:semiHidden/>
    <w:rsid w:val="0085170E"/>
  </w:style>
  <w:style w:type="numbering" w:customStyle="1" w:styleId="1ai141">
    <w:name w:val="1 / a / i141"/>
    <w:basedOn w:val="a9"/>
    <w:next w:val="1ai"/>
    <w:semiHidden/>
    <w:rsid w:val="0085170E"/>
  </w:style>
  <w:style w:type="numbering" w:customStyle="1" w:styleId="1411">
    <w:name w:val="Статья / Раздел141"/>
    <w:basedOn w:val="a9"/>
    <w:next w:val="afffffffffffffff"/>
    <w:semiHidden/>
    <w:rsid w:val="0085170E"/>
  </w:style>
  <w:style w:type="numbering" w:customStyle="1" w:styleId="2410">
    <w:name w:val="Нет списка241"/>
    <w:next w:val="a9"/>
    <w:semiHidden/>
    <w:rsid w:val="0085170E"/>
  </w:style>
  <w:style w:type="numbering" w:customStyle="1" w:styleId="111111241">
    <w:name w:val="1 / 1.1 / 1.1.1241"/>
    <w:basedOn w:val="a9"/>
    <w:next w:val="111111"/>
    <w:semiHidden/>
    <w:rsid w:val="0085170E"/>
  </w:style>
  <w:style w:type="numbering" w:customStyle="1" w:styleId="1ai241">
    <w:name w:val="1 / a / i241"/>
    <w:basedOn w:val="a9"/>
    <w:next w:val="1ai"/>
    <w:semiHidden/>
    <w:rsid w:val="0085170E"/>
  </w:style>
  <w:style w:type="numbering" w:customStyle="1" w:styleId="2411">
    <w:name w:val="Статья / Раздел241"/>
    <w:basedOn w:val="a9"/>
    <w:next w:val="afffffffffffffff"/>
    <w:semiHidden/>
    <w:rsid w:val="0085170E"/>
  </w:style>
  <w:style w:type="numbering" w:customStyle="1" w:styleId="3410">
    <w:name w:val="Нет списка341"/>
    <w:next w:val="a9"/>
    <w:semiHidden/>
    <w:rsid w:val="0085170E"/>
  </w:style>
  <w:style w:type="numbering" w:customStyle="1" w:styleId="111111341">
    <w:name w:val="1 / 1.1 / 1.1.1341"/>
    <w:basedOn w:val="a9"/>
    <w:next w:val="111111"/>
    <w:semiHidden/>
    <w:rsid w:val="0085170E"/>
  </w:style>
  <w:style w:type="numbering" w:customStyle="1" w:styleId="1ai341">
    <w:name w:val="1 / a / i341"/>
    <w:basedOn w:val="a9"/>
    <w:next w:val="1ai"/>
    <w:semiHidden/>
    <w:rsid w:val="0085170E"/>
  </w:style>
  <w:style w:type="numbering" w:customStyle="1" w:styleId="3411">
    <w:name w:val="Статья / Раздел341"/>
    <w:basedOn w:val="a9"/>
    <w:next w:val="afffffffffffffff"/>
    <w:semiHidden/>
    <w:rsid w:val="0085170E"/>
  </w:style>
  <w:style w:type="numbering" w:customStyle="1" w:styleId="11410">
    <w:name w:val="Нет списка1141"/>
    <w:next w:val="a9"/>
    <w:semiHidden/>
    <w:rsid w:val="0085170E"/>
  </w:style>
  <w:style w:type="numbering" w:customStyle="1" w:styleId="1111111141">
    <w:name w:val="1 / 1.1 / 1.1.11141"/>
    <w:basedOn w:val="a9"/>
    <w:next w:val="111111"/>
    <w:semiHidden/>
    <w:rsid w:val="0085170E"/>
  </w:style>
  <w:style w:type="numbering" w:customStyle="1" w:styleId="1ai1141">
    <w:name w:val="1 / a / i1141"/>
    <w:basedOn w:val="a9"/>
    <w:next w:val="1ai"/>
    <w:semiHidden/>
    <w:rsid w:val="0085170E"/>
  </w:style>
  <w:style w:type="numbering" w:customStyle="1" w:styleId="11411">
    <w:name w:val="Статья / Раздел1141"/>
    <w:basedOn w:val="a9"/>
    <w:next w:val="afffffffffffffff"/>
    <w:semiHidden/>
    <w:rsid w:val="0085170E"/>
  </w:style>
  <w:style w:type="numbering" w:customStyle="1" w:styleId="21410">
    <w:name w:val="Нет списка2141"/>
    <w:next w:val="a9"/>
    <w:semiHidden/>
    <w:rsid w:val="0085170E"/>
  </w:style>
  <w:style w:type="numbering" w:customStyle="1" w:styleId="1111112141">
    <w:name w:val="1 / 1.1 / 1.1.12141"/>
    <w:basedOn w:val="a9"/>
    <w:next w:val="111111"/>
    <w:semiHidden/>
    <w:rsid w:val="0085170E"/>
  </w:style>
  <w:style w:type="numbering" w:customStyle="1" w:styleId="1ai2141">
    <w:name w:val="1 / a / i2141"/>
    <w:basedOn w:val="a9"/>
    <w:next w:val="1ai"/>
    <w:semiHidden/>
    <w:rsid w:val="0085170E"/>
  </w:style>
  <w:style w:type="numbering" w:customStyle="1" w:styleId="21411">
    <w:name w:val="Статья / Раздел2141"/>
    <w:basedOn w:val="a9"/>
    <w:next w:val="afffffffffffffff"/>
    <w:semiHidden/>
    <w:rsid w:val="0085170E"/>
  </w:style>
  <w:style w:type="table" w:customStyle="1" w:styleId="31220">
    <w:name w:val="Сетка таблицы312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2">
    <w:name w:val="Нет списка81"/>
    <w:next w:val="a9"/>
    <w:semiHidden/>
    <w:rsid w:val="0085170E"/>
  </w:style>
  <w:style w:type="numbering" w:customStyle="1" w:styleId="11111171">
    <w:name w:val="1 / 1.1 / 1.1.171"/>
    <w:basedOn w:val="a9"/>
    <w:next w:val="111111"/>
    <w:semiHidden/>
    <w:rsid w:val="0085170E"/>
  </w:style>
  <w:style w:type="numbering" w:customStyle="1" w:styleId="1ai71">
    <w:name w:val="1 / a / i71"/>
    <w:basedOn w:val="a9"/>
    <w:next w:val="1ai"/>
    <w:semiHidden/>
    <w:rsid w:val="0085170E"/>
  </w:style>
  <w:style w:type="numbering" w:customStyle="1" w:styleId="715">
    <w:name w:val="Статья / Раздел71"/>
    <w:basedOn w:val="a9"/>
    <w:next w:val="afffffffffffffff"/>
    <w:semiHidden/>
    <w:rsid w:val="0085170E"/>
  </w:style>
  <w:style w:type="numbering" w:customStyle="1" w:styleId="1510">
    <w:name w:val="Нет списка151"/>
    <w:next w:val="a9"/>
    <w:semiHidden/>
    <w:rsid w:val="0085170E"/>
  </w:style>
  <w:style w:type="numbering" w:customStyle="1" w:styleId="111111151">
    <w:name w:val="1 / 1.1 / 1.1.1151"/>
    <w:basedOn w:val="a9"/>
    <w:next w:val="111111"/>
    <w:semiHidden/>
    <w:rsid w:val="0085170E"/>
  </w:style>
  <w:style w:type="numbering" w:customStyle="1" w:styleId="1ai151">
    <w:name w:val="1 / a / i151"/>
    <w:basedOn w:val="a9"/>
    <w:next w:val="1ai"/>
    <w:semiHidden/>
    <w:rsid w:val="0085170E"/>
  </w:style>
  <w:style w:type="numbering" w:customStyle="1" w:styleId="1511">
    <w:name w:val="Статья / Раздел151"/>
    <w:basedOn w:val="a9"/>
    <w:next w:val="afffffffffffffff"/>
    <w:semiHidden/>
    <w:rsid w:val="0085170E"/>
  </w:style>
  <w:style w:type="numbering" w:customStyle="1" w:styleId="2510">
    <w:name w:val="Нет списка251"/>
    <w:next w:val="a9"/>
    <w:semiHidden/>
    <w:rsid w:val="0085170E"/>
  </w:style>
  <w:style w:type="numbering" w:customStyle="1" w:styleId="111111251">
    <w:name w:val="1 / 1.1 / 1.1.1251"/>
    <w:basedOn w:val="a9"/>
    <w:next w:val="111111"/>
    <w:semiHidden/>
    <w:rsid w:val="0085170E"/>
  </w:style>
  <w:style w:type="numbering" w:customStyle="1" w:styleId="1ai251">
    <w:name w:val="1 / a / i251"/>
    <w:basedOn w:val="a9"/>
    <w:next w:val="1ai"/>
    <w:semiHidden/>
    <w:rsid w:val="0085170E"/>
  </w:style>
  <w:style w:type="numbering" w:customStyle="1" w:styleId="2511">
    <w:name w:val="Статья / Раздел251"/>
    <w:basedOn w:val="a9"/>
    <w:next w:val="afffffffffffffff"/>
    <w:semiHidden/>
    <w:rsid w:val="0085170E"/>
  </w:style>
  <w:style w:type="numbering" w:customStyle="1" w:styleId="3510">
    <w:name w:val="Нет списка351"/>
    <w:next w:val="a9"/>
    <w:semiHidden/>
    <w:rsid w:val="0085170E"/>
  </w:style>
  <w:style w:type="numbering" w:customStyle="1" w:styleId="111111351">
    <w:name w:val="1 / 1.1 / 1.1.1351"/>
    <w:basedOn w:val="a9"/>
    <w:next w:val="111111"/>
    <w:semiHidden/>
    <w:rsid w:val="0085170E"/>
  </w:style>
  <w:style w:type="numbering" w:customStyle="1" w:styleId="1ai351">
    <w:name w:val="1 / a / i351"/>
    <w:basedOn w:val="a9"/>
    <w:next w:val="1ai"/>
    <w:semiHidden/>
    <w:rsid w:val="0085170E"/>
  </w:style>
  <w:style w:type="numbering" w:customStyle="1" w:styleId="3511">
    <w:name w:val="Статья / Раздел351"/>
    <w:basedOn w:val="a9"/>
    <w:next w:val="afffffffffffffff"/>
    <w:semiHidden/>
    <w:rsid w:val="0085170E"/>
  </w:style>
  <w:style w:type="numbering" w:customStyle="1" w:styleId="11510">
    <w:name w:val="Нет списка1151"/>
    <w:next w:val="a9"/>
    <w:semiHidden/>
    <w:rsid w:val="0085170E"/>
  </w:style>
  <w:style w:type="numbering" w:customStyle="1" w:styleId="1111111151">
    <w:name w:val="1 / 1.1 / 1.1.11151"/>
    <w:basedOn w:val="a9"/>
    <w:next w:val="111111"/>
    <w:semiHidden/>
    <w:rsid w:val="0085170E"/>
  </w:style>
  <w:style w:type="numbering" w:customStyle="1" w:styleId="1ai1151">
    <w:name w:val="1 / a / i1151"/>
    <w:basedOn w:val="a9"/>
    <w:next w:val="1ai"/>
    <w:semiHidden/>
    <w:rsid w:val="0085170E"/>
  </w:style>
  <w:style w:type="numbering" w:customStyle="1" w:styleId="11511">
    <w:name w:val="Статья / Раздел1151"/>
    <w:basedOn w:val="a9"/>
    <w:next w:val="afffffffffffffff"/>
    <w:semiHidden/>
    <w:rsid w:val="0085170E"/>
  </w:style>
  <w:style w:type="numbering" w:customStyle="1" w:styleId="21510">
    <w:name w:val="Нет списка2151"/>
    <w:next w:val="a9"/>
    <w:semiHidden/>
    <w:rsid w:val="0085170E"/>
  </w:style>
  <w:style w:type="numbering" w:customStyle="1" w:styleId="1111112151">
    <w:name w:val="1 / 1.1 / 1.1.12151"/>
    <w:basedOn w:val="a9"/>
    <w:next w:val="111111"/>
    <w:semiHidden/>
    <w:rsid w:val="0085170E"/>
  </w:style>
  <w:style w:type="numbering" w:customStyle="1" w:styleId="1ai2151">
    <w:name w:val="1 / a / i2151"/>
    <w:basedOn w:val="a9"/>
    <w:next w:val="1ai"/>
    <w:semiHidden/>
    <w:rsid w:val="0085170E"/>
  </w:style>
  <w:style w:type="numbering" w:customStyle="1" w:styleId="21511">
    <w:name w:val="Статья / Раздел2151"/>
    <w:basedOn w:val="a9"/>
    <w:next w:val="afffffffffffffff"/>
    <w:semiHidden/>
    <w:rsid w:val="0085170E"/>
  </w:style>
  <w:style w:type="numbering" w:customStyle="1" w:styleId="911">
    <w:name w:val="Нет списка91"/>
    <w:next w:val="a9"/>
    <w:semiHidden/>
    <w:rsid w:val="0085170E"/>
  </w:style>
  <w:style w:type="numbering" w:customStyle="1" w:styleId="11111181">
    <w:name w:val="1 / 1.1 / 1.1.181"/>
    <w:basedOn w:val="a9"/>
    <w:next w:val="111111"/>
    <w:semiHidden/>
    <w:rsid w:val="0085170E"/>
  </w:style>
  <w:style w:type="numbering" w:customStyle="1" w:styleId="1ai81">
    <w:name w:val="1 / a / i81"/>
    <w:basedOn w:val="a9"/>
    <w:next w:val="1ai"/>
    <w:semiHidden/>
    <w:rsid w:val="0085170E"/>
  </w:style>
  <w:style w:type="numbering" w:customStyle="1" w:styleId="813">
    <w:name w:val="Статья / Раздел81"/>
    <w:basedOn w:val="a9"/>
    <w:next w:val="afffffffffffffff"/>
    <w:semiHidden/>
    <w:rsid w:val="0085170E"/>
  </w:style>
  <w:style w:type="numbering" w:customStyle="1" w:styleId="1610">
    <w:name w:val="Нет списка161"/>
    <w:next w:val="a9"/>
    <w:semiHidden/>
    <w:rsid w:val="0085170E"/>
  </w:style>
  <w:style w:type="numbering" w:customStyle="1" w:styleId="111111161">
    <w:name w:val="1 / 1.1 / 1.1.1161"/>
    <w:basedOn w:val="a9"/>
    <w:next w:val="111111"/>
    <w:semiHidden/>
    <w:rsid w:val="0085170E"/>
  </w:style>
  <w:style w:type="numbering" w:customStyle="1" w:styleId="1ai161">
    <w:name w:val="1 / a / i161"/>
    <w:basedOn w:val="a9"/>
    <w:next w:val="1ai"/>
    <w:semiHidden/>
    <w:rsid w:val="0085170E"/>
  </w:style>
  <w:style w:type="numbering" w:customStyle="1" w:styleId="1611">
    <w:name w:val="Статья / Раздел161"/>
    <w:basedOn w:val="a9"/>
    <w:next w:val="afffffffffffffff"/>
    <w:semiHidden/>
    <w:rsid w:val="0085170E"/>
  </w:style>
  <w:style w:type="numbering" w:customStyle="1" w:styleId="2610">
    <w:name w:val="Нет списка261"/>
    <w:next w:val="a9"/>
    <w:semiHidden/>
    <w:rsid w:val="0085170E"/>
  </w:style>
  <w:style w:type="numbering" w:customStyle="1" w:styleId="111111261">
    <w:name w:val="1 / 1.1 / 1.1.1261"/>
    <w:basedOn w:val="a9"/>
    <w:next w:val="111111"/>
    <w:semiHidden/>
    <w:rsid w:val="0085170E"/>
  </w:style>
  <w:style w:type="numbering" w:customStyle="1" w:styleId="1ai261">
    <w:name w:val="1 / a / i261"/>
    <w:basedOn w:val="a9"/>
    <w:next w:val="1ai"/>
    <w:semiHidden/>
    <w:rsid w:val="0085170E"/>
  </w:style>
  <w:style w:type="numbering" w:customStyle="1" w:styleId="2611">
    <w:name w:val="Статья / Раздел261"/>
    <w:basedOn w:val="a9"/>
    <w:next w:val="afffffffffffffff"/>
    <w:semiHidden/>
    <w:rsid w:val="0085170E"/>
  </w:style>
  <w:style w:type="numbering" w:customStyle="1" w:styleId="3610">
    <w:name w:val="Нет списка361"/>
    <w:next w:val="a9"/>
    <w:semiHidden/>
    <w:rsid w:val="0085170E"/>
  </w:style>
  <w:style w:type="numbering" w:customStyle="1" w:styleId="111111361">
    <w:name w:val="1 / 1.1 / 1.1.1361"/>
    <w:basedOn w:val="a9"/>
    <w:next w:val="111111"/>
    <w:semiHidden/>
    <w:rsid w:val="0085170E"/>
  </w:style>
  <w:style w:type="numbering" w:customStyle="1" w:styleId="1ai361">
    <w:name w:val="1 / a / i361"/>
    <w:basedOn w:val="a9"/>
    <w:next w:val="1ai"/>
    <w:semiHidden/>
    <w:rsid w:val="0085170E"/>
  </w:style>
  <w:style w:type="numbering" w:customStyle="1" w:styleId="3611">
    <w:name w:val="Статья / Раздел361"/>
    <w:basedOn w:val="a9"/>
    <w:next w:val="afffffffffffffff"/>
    <w:semiHidden/>
    <w:rsid w:val="0085170E"/>
  </w:style>
  <w:style w:type="numbering" w:customStyle="1" w:styleId="11610">
    <w:name w:val="Нет списка1161"/>
    <w:next w:val="a9"/>
    <w:semiHidden/>
    <w:rsid w:val="0085170E"/>
  </w:style>
  <w:style w:type="numbering" w:customStyle="1" w:styleId="1111111161">
    <w:name w:val="1 / 1.1 / 1.1.11161"/>
    <w:basedOn w:val="a9"/>
    <w:next w:val="111111"/>
    <w:semiHidden/>
    <w:rsid w:val="0085170E"/>
  </w:style>
  <w:style w:type="numbering" w:customStyle="1" w:styleId="1ai1161">
    <w:name w:val="1 / a / i1161"/>
    <w:basedOn w:val="a9"/>
    <w:next w:val="1ai"/>
    <w:semiHidden/>
    <w:rsid w:val="0085170E"/>
  </w:style>
  <w:style w:type="numbering" w:customStyle="1" w:styleId="11611">
    <w:name w:val="Статья / Раздел1161"/>
    <w:basedOn w:val="a9"/>
    <w:next w:val="afffffffffffffff"/>
    <w:semiHidden/>
    <w:rsid w:val="0085170E"/>
  </w:style>
  <w:style w:type="numbering" w:customStyle="1" w:styleId="21610">
    <w:name w:val="Нет списка2161"/>
    <w:next w:val="a9"/>
    <w:semiHidden/>
    <w:rsid w:val="0085170E"/>
  </w:style>
  <w:style w:type="numbering" w:customStyle="1" w:styleId="1111112161">
    <w:name w:val="1 / 1.1 / 1.1.12161"/>
    <w:basedOn w:val="a9"/>
    <w:next w:val="111111"/>
    <w:semiHidden/>
    <w:rsid w:val="0085170E"/>
  </w:style>
  <w:style w:type="numbering" w:customStyle="1" w:styleId="1ai2161">
    <w:name w:val="1 / a / i2161"/>
    <w:basedOn w:val="a9"/>
    <w:next w:val="1ai"/>
    <w:semiHidden/>
    <w:rsid w:val="0085170E"/>
  </w:style>
  <w:style w:type="numbering" w:customStyle="1" w:styleId="21611">
    <w:name w:val="Статья / Раздел2161"/>
    <w:basedOn w:val="a9"/>
    <w:next w:val="afffffffffffffff"/>
    <w:semiHidden/>
    <w:rsid w:val="0085170E"/>
  </w:style>
  <w:style w:type="numbering" w:customStyle="1" w:styleId="1010">
    <w:name w:val="Нет списка101"/>
    <w:next w:val="a9"/>
    <w:semiHidden/>
    <w:rsid w:val="0085170E"/>
  </w:style>
  <w:style w:type="numbering" w:customStyle="1" w:styleId="11111191">
    <w:name w:val="1 / 1.1 / 1.1.191"/>
    <w:basedOn w:val="a9"/>
    <w:next w:val="111111"/>
    <w:semiHidden/>
    <w:rsid w:val="0085170E"/>
  </w:style>
  <w:style w:type="numbering" w:customStyle="1" w:styleId="1ai91">
    <w:name w:val="1 / a / i91"/>
    <w:basedOn w:val="a9"/>
    <w:next w:val="1ai"/>
    <w:semiHidden/>
    <w:rsid w:val="0085170E"/>
  </w:style>
  <w:style w:type="numbering" w:customStyle="1" w:styleId="912">
    <w:name w:val="Статья / Раздел91"/>
    <w:basedOn w:val="a9"/>
    <w:next w:val="afffffffffffffff"/>
    <w:semiHidden/>
    <w:rsid w:val="0085170E"/>
  </w:style>
  <w:style w:type="numbering" w:customStyle="1" w:styleId="1710">
    <w:name w:val="Нет списка171"/>
    <w:next w:val="a9"/>
    <w:semiHidden/>
    <w:rsid w:val="0085170E"/>
  </w:style>
  <w:style w:type="numbering" w:customStyle="1" w:styleId="111111171">
    <w:name w:val="1 / 1.1 / 1.1.1171"/>
    <w:basedOn w:val="a9"/>
    <w:next w:val="111111"/>
    <w:semiHidden/>
    <w:rsid w:val="0085170E"/>
  </w:style>
  <w:style w:type="numbering" w:customStyle="1" w:styleId="1ai171">
    <w:name w:val="1 / a / i171"/>
    <w:basedOn w:val="a9"/>
    <w:next w:val="1ai"/>
    <w:semiHidden/>
    <w:rsid w:val="0085170E"/>
  </w:style>
  <w:style w:type="numbering" w:customStyle="1" w:styleId="1711">
    <w:name w:val="Статья / Раздел171"/>
    <w:basedOn w:val="a9"/>
    <w:next w:val="afffffffffffffff"/>
    <w:semiHidden/>
    <w:rsid w:val="0085170E"/>
  </w:style>
  <w:style w:type="numbering" w:customStyle="1" w:styleId="2710">
    <w:name w:val="Нет списка271"/>
    <w:next w:val="a9"/>
    <w:semiHidden/>
    <w:rsid w:val="0085170E"/>
  </w:style>
  <w:style w:type="numbering" w:customStyle="1" w:styleId="111111271">
    <w:name w:val="1 / 1.1 / 1.1.1271"/>
    <w:basedOn w:val="a9"/>
    <w:next w:val="111111"/>
    <w:semiHidden/>
    <w:rsid w:val="0085170E"/>
  </w:style>
  <w:style w:type="numbering" w:customStyle="1" w:styleId="1ai271">
    <w:name w:val="1 / a / i271"/>
    <w:basedOn w:val="a9"/>
    <w:next w:val="1ai"/>
    <w:semiHidden/>
    <w:rsid w:val="0085170E"/>
  </w:style>
  <w:style w:type="numbering" w:customStyle="1" w:styleId="2711">
    <w:name w:val="Статья / Раздел271"/>
    <w:basedOn w:val="a9"/>
    <w:next w:val="afffffffffffffff"/>
    <w:semiHidden/>
    <w:rsid w:val="0085170E"/>
  </w:style>
  <w:style w:type="numbering" w:customStyle="1" w:styleId="3710">
    <w:name w:val="Нет списка371"/>
    <w:next w:val="a9"/>
    <w:semiHidden/>
    <w:rsid w:val="0085170E"/>
  </w:style>
  <w:style w:type="numbering" w:customStyle="1" w:styleId="111111371">
    <w:name w:val="1 / 1.1 / 1.1.1371"/>
    <w:basedOn w:val="a9"/>
    <w:next w:val="111111"/>
    <w:semiHidden/>
    <w:rsid w:val="0085170E"/>
  </w:style>
  <w:style w:type="numbering" w:customStyle="1" w:styleId="1ai371">
    <w:name w:val="1 / a / i371"/>
    <w:basedOn w:val="a9"/>
    <w:next w:val="1ai"/>
    <w:semiHidden/>
    <w:rsid w:val="0085170E"/>
  </w:style>
  <w:style w:type="numbering" w:customStyle="1" w:styleId="3711">
    <w:name w:val="Статья / Раздел371"/>
    <w:basedOn w:val="a9"/>
    <w:next w:val="afffffffffffffff"/>
    <w:semiHidden/>
    <w:rsid w:val="0085170E"/>
  </w:style>
  <w:style w:type="numbering" w:customStyle="1" w:styleId="11710">
    <w:name w:val="Нет списка1171"/>
    <w:next w:val="a9"/>
    <w:semiHidden/>
    <w:rsid w:val="0085170E"/>
  </w:style>
  <w:style w:type="numbering" w:customStyle="1" w:styleId="1111111171">
    <w:name w:val="1 / 1.1 / 1.1.11171"/>
    <w:basedOn w:val="a9"/>
    <w:next w:val="111111"/>
    <w:semiHidden/>
    <w:rsid w:val="0085170E"/>
  </w:style>
  <w:style w:type="numbering" w:customStyle="1" w:styleId="1ai11711">
    <w:name w:val="1 / a / i11711"/>
    <w:basedOn w:val="a9"/>
    <w:next w:val="1ai"/>
    <w:semiHidden/>
    <w:rsid w:val="0085170E"/>
  </w:style>
  <w:style w:type="numbering" w:customStyle="1" w:styleId="11711">
    <w:name w:val="Статья / Раздел1171"/>
    <w:basedOn w:val="a9"/>
    <w:next w:val="afffffffffffffff"/>
    <w:semiHidden/>
    <w:rsid w:val="0085170E"/>
  </w:style>
  <w:style w:type="numbering" w:customStyle="1" w:styleId="21710">
    <w:name w:val="Нет списка2171"/>
    <w:next w:val="a9"/>
    <w:semiHidden/>
    <w:rsid w:val="0085170E"/>
  </w:style>
  <w:style w:type="numbering" w:customStyle="1" w:styleId="1111112171">
    <w:name w:val="1 / 1.1 / 1.1.12171"/>
    <w:basedOn w:val="a9"/>
    <w:next w:val="111111"/>
    <w:semiHidden/>
    <w:rsid w:val="0085170E"/>
  </w:style>
  <w:style w:type="numbering" w:customStyle="1" w:styleId="1ai2171">
    <w:name w:val="1 / a / i2171"/>
    <w:basedOn w:val="a9"/>
    <w:next w:val="1ai"/>
    <w:semiHidden/>
    <w:rsid w:val="0085170E"/>
  </w:style>
  <w:style w:type="numbering" w:customStyle="1" w:styleId="21711">
    <w:name w:val="Статья / Раздел2171"/>
    <w:basedOn w:val="a9"/>
    <w:next w:val="afffffffffffffff"/>
    <w:semiHidden/>
    <w:rsid w:val="0085170E"/>
  </w:style>
  <w:style w:type="numbering" w:customStyle="1" w:styleId="1810">
    <w:name w:val="Нет списка181"/>
    <w:next w:val="a9"/>
    <w:semiHidden/>
    <w:rsid w:val="0085170E"/>
  </w:style>
  <w:style w:type="numbering" w:customStyle="1" w:styleId="111111101">
    <w:name w:val="1 / 1.1 / 1.1.1101"/>
    <w:basedOn w:val="a9"/>
    <w:next w:val="111111"/>
    <w:semiHidden/>
    <w:rsid w:val="0085170E"/>
  </w:style>
  <w:style w:type="numbering" w:customStyle="1" w:styleId="1ai101">
    <w:name w:val="1 / a / i101"/>
    <w:basedOn w:val="a9"/>
    <w:next w:val="1ai"/>
    <w:semiHidden/>
    <w:rsid w:val="0085170E"/>
  </w:style>
  <w:style w:type="numbering" w:customStyle="1" w:styleId="1011">
    <w:name w:val="Статья / Раздел101"/>
    <w:basedOn w:val="a9"/>
    <w:next w:val="afffffffffffffff"/>
    <w:semiHidden/>
    <w:rsid w:val="0085170E"/>
  </w:style>
  <w:style w:type="numbering" w:customStyle="1" w:styleId="1910">
    <w:name w:val="Нет списка191"/>
    <w:next w:val="a9"/>
    <w:semiHidden/>
    <w:rsid w:val="0085170E"/>
  </w:style>
  <w:style w:type="numbering" w:customStyle="1" w:styleId="111111181">
    <w:name w:val="1 / 1.1 / 1.1.1181"/>
    <w:basedOn w:val="a9"/>
    <w:next w:val="111111"/>
    <w:semiHidden/>
    <w:rsid w:val="0085170E"/>
  </w:style>
  <w:style w:type="numbering" w:customStyle="1" w:styleId="1ai181">
    <w:name w:val="1 / a / i181"/>
    <w:basedOn w:val="a9"/>
    <w:next w:val="1ai"/>
    <w:semiHidden/>
    <w:rsid w:val="0085170E"/>
  </w:style>
  <w:style w:type="numbering" w:customStyle="1" w:styleId="1811">
    <w:name w:val="Статья / Раздел181"/>
    <w:basedOn w:val="a9"/>
    <w:next w:val="afffffffffffffff"/>
    <w:semiHidden/>
    <w:rsid w:val="0085170E"/>
  </w:style>
  <w:style w:type="numbering" w:customStyle="1" w:styleId="2810">
    <w:name w:val="Нет списка281"/>
    <w:next w:val="a9"/>
    <w:semiHidden/>
    <w:rsid w:val="0085170E"/>
  </w:style>
  <w:style w:type="numbering" w:customStyle="1" w:styleId="111111281">
    <w:name w:val="1 / 1.1 / 1.1.1281"/>
    <w:basedOn w:val="a9"/>
    <w:next w:val="111111"/>
    <w:semiHidden/>
    <w:rsid w:val="0085170E"/>
  </w:style>
  <w:style w:type="numbering" w:customStyle="1" w:styleId="1ai281">
    <w:name w:val="1 / a / i281"/>
    <w:basedOn w:val="a9"/>
    <w:next w:val="1ai"/>
    <w:semiHidden/>
    <w:rsid w:val="0085170E"/>
  </w:style>
  <w:style w:type="numbering" w:customStyle="1" w:styleId="2811">
    <w:name w:val="Статья / Раздел281"/>
    <w:basedOn w:val="a9"/>
    <w:next w:val="afffffffffffffff"/>
    <w:semiHidden/>
    <w:rsid w:val="0085170E"/>
  </w:style>
  <w:style w:type="numbering" w:customStyle="1" w:styleId="3810">
    <w:name w:val="Нет списка381"/>
    <w:next w:val="a9"/>
    <w:semiHidden/>
    <w:rsid w:val="0085170E"/>
  </w:style>
  <w:style w:type="numbering" w:customStyle="1" w:styleId="111111381">
    <w:name w:val="1 / 1.1 / 1.1.1381"/>
    <w:basedOn w:val="a9"/>
    <w:next w:val="111111"/>
    <w:semiHidden/>
    <w:rsid w:val="0085170E"/>
  </w:style>
  <w:style w:type="numbering" w:customStyle="1" w:styleId="1ai381">
    <w:name w:val="1 / a / i381"/>
    <w:basedOn w:val="a9"/>
    <w:next w:val="1ai"/>
    <w:semiHidden/>
    <w:rsid w:val="0085170E"/>
  </w:style>
  <w:style w:type="numbering" w:customStyle="1" w:styleId="3811">
    <w:name w:val="Статья / Раздел381"/>
    <w:basedOn w:val="a9"/>
    <w:next w:val="afffffffffffffff"/>
    <w:semiHidden/>
    <w:rsid w:val="0085170E"/>
  </w:style>
  <w:style w:type="numbering" w:customStyle="1" w:styleId="11810">
    <w:name w:val="Нет списка1181"/>
    <w:next w:val="a9"/>
    <w:semiHidden/>
    <w:rsid w:val="0085170E"/>
  </w:style>
  <w:style w:type="numbering" w:customStyle="1" w:styleId="1111111181">
    <w:name w:val="1 / 1.1 / 1.1.11181"/>
    <w:basedOn w:val="a9"/>
    <w:next w:val="111111"/>
    <w:semiHidden/>
    <w:rsid w:val="0085170E"/>
  </w:style>
  <w:style w:type="numbering" w:customStyle="1" w:styleId="1ai1181">
    <w:name w:val="1 / a / i1181"/>
    <w:basedOn w:val="a9"/>
    <w:next w:val="1ai"/>
    <w:semiHidden/>
    <w:rsid w:val="0085170E"/>
  </w:style>
  <w:style w:type="numbering" w:customStyle="1" w:styleId="11811">
    <w:name w:val="Статья / Раздел1181"/>
    <w:basedOn w:val="a9"/>
    <w:next w:val="afffffffffffffff"/>
    <w:semiHidden/>
    <w:rsid w:val="0085170E"/>
  </w:style>
  <w:style w:type="numbering" w:customStyle="1" w:styleId="21810">
    <w:name w:val="Нет списка2181"/>
    <w:next w:val="a9"/>
    <w:semiHidden/>
    <w:rsid w:val="0085170E"/>
  </w:style>
  <w:style w:type="numbering" w:customStyle="1" w:styleId="1111112181">
    <w:name w:val="1 / 1.1 / 1.1.12181"/>
    <w:basedOn w:val="a9"/>
    <w:next w:val="111111"/>
    <w:semiHidden/>
    <w:rsid w:val="0085170E"/>
  </w:style>
  <w:style w:type="numbering" w:customStyle="1" w:styleId="1ai2181">
    <w:name w:val="1 / a / i2181"/>
    <w:basedOn w:val="a9"/>
    <w:next w:val="1ai"/>
    <w:semiHidden/>
    <w:rsid w:val="0085170E"/>
  </w:style>
  <w:style w:type="numbering" w:customStyle="1" w:styleId="21811">
    <w:name w:val="Статья / Раздел2181"/>
    <w:basedOn w:val="a9"/>
    <w:next w:val="afffffffffffffff"/>
    <w:semiHidden/>
    <w:rsid w:val="0085170E"/>
  </w:style>
  <w:style w:type="table" w:customStyle="1" w:styleId="425">
    <w:name w:val="Сетка таблицы42"/>
    <w:basedOn w:val="a8"/>
    <w:next w:val="afa"/>
    <w:rsid w:val="0085170E"/>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9"/>
    <w:next w:val="1ai"/>
    <w:semiHidden/>
    <w:rsid w:val="0085170E"/>
  </w:style>
  <w:style w:type="numbering" w:customStyle="1" w:styleId="300">
    <w:name w:val="Нет списка30"/>
    <w:next w:val="a9"/>
    <w:uiPriority w:val="99"/>
    <w:semiHidden/>
    <w:unhideWhenUsed/>
    <w:rsid w:val="0085170E"/>
  </w:style>
  <w:style w:type="numbering" w:customStyle="1" w:styleId="400">
    <w:name w:val="Нет списка40"/>
    <w:next w:val="a9"/>
    <w:uiPriority w:val="99"/>
    <w:semiHidden/>
    <w:unhideWhenUsed/>
    <w:rsid w:val="0085170E"/>
  </w:style>
  <w:style w:type="numbering" w:customStyle="1" w:styleId="433">
    <w:name w:val="Нет списка43"/>
    <w:next w:val="a9"/>
    <w:uiPriority w:val="99"/>
    <w:semiHidden/>
    <w:unhideWhenUsed/>
    <w:rsid w:val="0085170E"/>
  </w:style>
  <w:style w:type="numbering" w:customStyle="1" w:styleId="443">
    <w:name w:val="Нет списка44"/>
    <w:next w:val="a9"/>
    <w:uiPriority w:val="99"/>
    <w:semiHidden/>
    <w:unhideWhenUsed/>
    <w:rsid w:val="0085170E"/>
  </w:style>
  <w:style w:type="numbering" w:customStyle="1" w:styleId="1200">
    <w:name w:val="Нет списка120"/>
    <w:next w:val="a9"/>
    <w:uiPriority w:val="99"/>
    <w:semiHidden/>
    <w:unhideWhenUsed/>
    <w:rsid w:val="0085170E"/>
  </w:style>
  <w:style w:type="table" w:customStyle="1" w:styleId="5110">
    <w:name w:val="Сетка таблицы 51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8"/>
    <w:next w:val="afa"/>
    <w:uiPriority w:val="59"/>
    <w:locked/>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0">
    <w:name w:val="1 / 1.1 / 1.1.120"/>
    <w:basedOn w:val="a9"/>
    <w:next w:val="111111"/>
    <w:semiHidden/>
    <w:rsid w:val="0085170E"/>
  </w:style>
  <w:style w:type="numbering" w:customStyle="1" w:styleId="1ai20">
    <w:name w:val="1 / a / i20"/>
    <w:basedOn w:val="a9"/>
    <w:next w:val="1ai"/>
    <w:semiHidden/>
    <w:rsid w:val="0085170E"/>
  </w:style>
  <w:style w:type="table" w:customStyle="1" w:styleId="-1110">
    <w:name w:val="Веб-таблица 111"/>
    <w:basedOn w:val="a8"/>
    <w:next w:val="-1"/>
    <w:semiHidden/>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8"/>
    <w:next w:val="-2"/>
    <w:semiHidden/>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8"/>
    <w:next w:val="-3"/>
    <w:semiHidden/>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6">
    <w:name w:val="Изысканная таблица11"/>
    <w:basedOn w:val="a8"/>
    <w:next w:val="affffff7"/>
    <w:semiHidden/>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8"/>
    <w:next w:val="1f2"/>
    <w:semiHidden/>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8"/>
    <w:next w:val="2f0"/>
    <w:semiHidden/>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8"/>
    <w:next w:val="1f3"/>
    <w:semiHidden/>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8"/>
    <w:next w:val="2f1"/>
    <w:semiHidden/>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8"/>
    <w:next w:val="3b"/>
    <w:semiHidden/>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8"/>
    <w:next w:val="46"/>
    <w:semiHidden/>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8"/>
    <w:next w:val="1f4"/>
    <w:semiHidden/>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8"/>
    <w:next w:val="2f2"/>
    <w:semiHidden/>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8"/>
    <w:next w:val="3c"/>
    <w:semiHidden/>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8"/>
    <w:next w:val="1f5"/>
    <w:semiHidden/>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8"/>
    <w:next w:val="2f3"/>
    <w:semiHidden/>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8"/>
    <w:next w:val="3d"/>
    <w:semiHidden/>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8"/>
    <w:next w:val="1f6"/>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8"/>
    <w:next w:val="2f4"/>
    <w:semiHidden/>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8"/>
    <w:next w:val="3e"/>
    <w:semiHidden/>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8"/>
    <w:next w:val="47"/>
    <w:semiHidden/>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8"/>
    <w:next w:val="62"/>
    <w:semiHidden/>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8"/>
    <w:next w:val="72"/>
    <w:semiHidden/>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8"/>
    <w:next w:val="82"/>
    <w:semiHidden/>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7">
    <w:name w:val="Современная таблица11"/>
    <w:basedOn w:val="a8"/>
    <w:next w:val="affffff8"/>
    <w:semiHidden/>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8">
    <w:name w:val="Стандартная таблица11"/>
    <w:basedOn w:val="a8"/>
    <w:next w:val="affffff9"/>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9"/>
    <w:next w:val="afffffffffffffff"/>
    <w:semiHidden/>
    <w:rsid w:val="0085170E"/>
  </w:style>
  <w:style w:type="table" w:customStyle="1" w:styleId="1119">
    <w:name w:val="Столбцы таблицы 111"/>
    <w:basedOn w:val="a8"/>
    <w:next w:val="1f7"/>
    <w:semiHidden/>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8"/>
    <w:next w:val="2f5"/>
    <w:semiHidden/>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8"/>
    <w:next w:val="3f"/>
    <w:semiHidden/>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8"/>
    <w:next w:val="48"/>
    <w:semiHidden/>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8"/>
    <w:next w:val="57"/>
    <w:semiHidden/>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8"/>
    <w:next w:val="-10"/>
    <w:semiHidden/>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8"/>
    <w:next w:val="-20"/>
    <w:semiHidden/>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8"/>
    <w:next w:val="-4"/>
    <w:semiHidden/>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8"/>
    <w:next w:val="-5"/>
    <w:semiHidden/>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8"/>
    <w:next w:val="-6"/>
    <w:semiHidden/>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8"/>
    <w:next w:val="-7"/>
    <w:semiHidden/>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8"/>
    <w:next w:val="-8"/>
    <w:semiHidden/>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9">
    <w:name w:val="Тема таблицы11"/>
    <w:basedOn w:val="a8"/>
    <w:next w:val="affffffa"/>
    <w:locked/>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8"/>
    <w:next w:val="1f8"/>
    <w:semiHidden/>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8"/>
    <w:next w:val="2f6"/>
    <w:semiHidden/>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8"/>
    <w:next w:val="3f0"/>
    <w:semiHidden/>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9"/>
    <w:semiHidden/>
    <w:rsid w:val="0085170E"/>
  </w:style>
  <w:style w:type="numbering" w:customStyle="1" w:styleId="111111120">
    <w:name w:val="1 / 1.1 / 1.1.1120"/>
    <w:basedOn w:val="a9"/>
    <w:next w:val="111111"/>
    <w:semiHidden/>
    <w:rsid w:val="0085170E"/>
  </w:style>
  <w:style w:type="numbering" w:customStyle="1" w:styleId="1ai120">
    <w:name w:val="1 / a / i120"/>
    <w:basedOn w:val="a9"/>
    <w:next w:val="1ai"/>
    <w:semiHidden/>
    <w:rsid w:val="0085170E"/>
  </w:style>
  <w:style w:type="numbering" w:customStyle="1" w:styleId="1201">
    <w:name w:val="Статья / Раздел120"/>
    <w:basedOn w:val="a9"/>
    <w:next w:val="afffffffffffffff"/>
    <w:semiHidden/>
    <w:rsid w:val="0085170E"/>
  </w:style>
  <w:style w:type="numbering" w:customStyle="1" w:styleId="2100">
    <w:name w:val="Нет списка210"/>
    <w:next w:val="a9"/>
    <w:semiHidden/>
    <w:rsid w:val="0085170E"/>
  </w:style>
  <w:style w:type="numbering" w:customStyle="1" w:styleId="111111210">
    <w:name w:val="1 / 1.1 / 1.1.1210"/>
    <w:basedOn w:val="a9"/>
    <w:next w:val="111111"/>
    <w:semiHidden/>
    <w:rsid w:val="0085170E"/>
  </w:style>
  <w:style w:type="numbering" w:customStyle="1" w:styleId="1ai210">
    <w:name w:val="1 / a / i210"/>
    <w:basedOn w:val="a9"/>
    <w:next w:val="1ai"/>
    <w:semiHidden/>
    <w:rsid w:val="0085170E"/>
  </w:style>
  <w:style w:type="numbering" w:customStyle="1" w:styleId="2101">
    <w:name w:val="Статья / Раздел210"/>
    <w:basedOn w:val="a9"/>
    <w:next w:val="afffffffffffffff"/>
    <w:semiHidden/>
    <w:rsid w:val="0085170E"/>
  </w:style>
  <w:style w:type="table" w:customStyle="1" w:styleId="1133">
    <w:name w:val="Сетка таблицы113"/>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Сетка таблицы211"/>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9"/>
    <w:semiHidden/>
    <w:rsid w:val="0085170E"/>
  </w:style>
  <w:style w:type="numbering" w:customStyle="1" w:styleId="111111310">
    <w:name w:val="1 / 1.1 / 1.1.1310"/>
    <w:basedOn w:val="a9"/>
    <w:next w:val="111111"/>
    <w:semiHidden/>
    <w:rsid w:val="0085170E"/>
  </w:style>
  <w:style w:type="numbering" w:customStyle="1" w:styleId="1ai310">
    <w:name w:val="1 / a / i310"/>
    <w:basedOn w:val="a9"/>
    <w:next w:val="1ai"/>
    <w:semiHidden/>
    <w:rsid w:val="0085170E"/>
  </w:style>
  <w:style w:type="numbering" w:customStyle="1" w:styleId="3101">
    <w:name w:val="Статья / Раздел310"/>
    <w:basedOn w:val="a9"/>
    <w:next w:val="afffffffffffffff"/>
    <w:semiHidden/>
    <w:rsid w:val="0085170E"/>
  </w:style>
  <w:style w:type="numbering" w:customStyle="1" w:styleId="11130">
    <w:name w:val="Нет списка1113"/>
    <w:next w:val="a9"/>
    <w:semiHidden/>
    <w:rsid w:val="0085170E"/>
  </w:style>
  <w:style w:type="numbering" w:customStyle="1" w:styleId="1111111110">
    <w:name w:val="1 / 1.1 / 1.1.11110"/>
    <w:basedOn w:val="a9"/>
    <w:next w:val="111111"/>
    <w:semiHidden/>
    <w:rsid w:val="0085170E"/>
  </w:style>
  <w:style w:type="numbering" w:customStyle="1" w:styleId="1ai1110">
    <w:name w:val="1 / a / i1110"/>
    <w:basedOn w:val="a9"/>
    <w:next w:val="1ai"/>
    <w:semiHidden/>
    <w:rsid w:val="0085170E"/>
  </w:style>
  <w:style w:type="numbering" w:customStyle="1" w:styleId="11101">
    <w:name w:val="Статья / Раздел1110"/>
    <w:basedOn w:val="a9"/>
    <w:next w:val="afffffffffffffff"/>
    <w:semiHidden/>
    <w:rsid w:val="0085170E"/>
  </w:style>
  <w:style w:type="numbering" w:customStyle="1" w:styleId="21100">
    <w:name w:val="Нет списка2110"/>
    <w:next w:val="a9"/>
    <w:semiHidden/>
    <w:rsid w:val="0085170E"/>
  </w:style>
  <w:style w:type="numbering" w:customStyle="1" w:styleId="1111112110">
    <w:name w:val="1 / 1.1 / 1.1.12110"/>
    <w:basedOn w:val="a9"/>
    <w:next w:val="111111"/>
    <w:semiHidden/>
    <w:rsid w:val="0085170E"/>
  </w:style>
  <w:style w:type="numbering" w:customStyle="1" w:styleId="1ai2110">
    <w:name w:val="1 / a / i2110"/>
    <w:basedOn w:val="a9"/>
    <w:next w:val="1ai"/>
    <w:semiHidden/>
    <w:rsid w:val="0085170E"/>
  </w:style>
  <w:style w:type="numbering" w:customStyle="1" w:styleId="21101">
    <w:name w:val="Статья / Раздел2110"/>
    <w:basedOn w:val="a9"/>
    <w:next w:val="afffffffffffffff"/>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9"/>
    <w:semiHidden/>
    <w:rsid w:val="0085170E"/>
  </w:style>
  <w:style w:type="numbering" w:customStyle="1" w:styleId="11111143">
    <w:name w:val="1 / 1.1 / 1.1.143"/>
    <w:basedOn w:val="a9"/>
    <w:next w:val="111111"/>
    <w:semiHidden/>
    <w:rsid w:val="0085170E"/>
  </w:style>
  <w:style w:type="numbering" w:customStyle="1" w:styleId="1ai43">
    <w:name w:val="1 / a / i43"/>
    <w:basedOn w:val="a9"/>
    <w:next w:val="1ai"/>
    <w:semiHidden/>
    <w:rsid w:val="0085170E"/>
  </w:style>
  <w:style w:type="numbering" w:customStyle="1" w:styleId="434">
    <w:name w:val="Статья / Раздел43"/>
    <w:basedOn w:val="a9"/>
    <w:next w:val="afffffffffffffff"/>
    <w:semiHidden/>
    <w:rsid w:val="0085170E"/>
  </w:style>
  <w:style w:type="numbering" w:customStyle="1" w:styleId="1231">
    <w:name w:val="Нет списка123"/>
    <w:next w:val="a9"/>
    <w:semiHidden/>
    <w:rsid w:val="0085170E"/>
  </w:style>
  <w:style w:type="numbering" w:customStyle="1" w:styleId="111111123">
    <w:name w:val="1 / 1.1 / 1.1.1123"/>
    <w:basedOn w:val="a9"/>
    <w:next w:val="111111"/>
    <w:semiHidden/>
    <w:rsid w:val="0085170E"/>
  </w:style>
  <w:style w:type="numbering" w:customStyle="1" w:styleId="1ai123">
    <w:name w:val="1 / a / i123"/>
    <w:basedOn w:val="a9"/>
    <w:next w:val="1ai"/>
    <w:semiHidden/>
    <w:rsid w:val="0085170E"/>
  </w:style>
  <w:style w:type="numbering" w:customStyle="1" w:styleId="1232">
    <w:name w:val="Статья / Раздел123"/>
    <w:basedOn w:val="a9"/>
    <w:next w:val="afffffffffffffff"/>
    <w:semiHidden/>
    <w:rsid w:val="0085170E"/>
  </w:style>
  <w:style w:type="numbering" w:customStyle="1" w:styleId="2230">
    <w:name w:val="Нет списка223"/>
    <w:next w:val="a9"/>
    <w:semiHidden/>
    <w:rsid w:val="0085170E"/>
  </w:style>
  <w:style w:type="numbering" w:customStyle="1" w:styleId="111111223">
    <w:name w:val="1 / 1.1 / 1.1.1223"/>
    <w:basedOn w:val="a9"/>
    <w:next w:val="111111"/>
    <w:semiHidden/>
    <w:rsid w:val="0085170E"/>
  </w:style>
  <w:style w:type="numbering" w:customStyle="1" w:styleId="1ai223">
    <w:name w:val="1 / a / i223"/>
    <w:basedOn w:val="a9"/>
    <w:next w:val="1ai"/>
    <w:semiHidden/>
    <w:rsid w:val="0085170E"/>
  </w:style>
  <w:style w:type="numbering" w:customStyle="1" w:styleId="2231">
    <w:name w:val="Статья / Раздел223"/>
    <w:basedOn w:val="a9"/>
    <w:next w:val="afffffffffffffff"/>
    <w:semiHidden/>
    <w:rsid w:val="0085170E"/>
  </w:style>
  <w:style w:type="numbering" w:customStyle="1" w:styleId="3131">
    <w:name w:val="Нет списка313"/>
    <w:next w:val="a9"/>
    <w:semiHidden/>
    <w:rsid w:val="0085170E"/>
  </w:style>
  <w:style w:type="numbering" w:customStyle="1" w:styleId="111111313">
    <w:name w:val="1 / 1.1 / 1.1.1313"/>
    <w:basedOn w:val="a9"/>
    <w:next w:val="111111"/>
    <w:semiHidden/>
    <w:rsid w:val="0085170E"/>
  </w:style>
  <w:style w:type="numbering" w:customStyle="1" w:styleId="1ai313">
    <w:name w:val="1 / a / i313"/>
    <w:basedOn w:val="a9"/>
    <w:next w:val="1ai"/>
    <w:semiHidden/>
    <w:rsid w:val="0085170E"/>
  </w:style>
  <w:style w:type="numbering" w:customStyle="1" w:styleId="3132">
    <w:name w:val="Статья / Раздел313"/>
    <w:basedOn w:val="a9"/>
    <w:next w:val="afffffffffffffff"/>
    <w:semiHidden/>
    <w:rsid w:val="0085170E"/>
  </w:style>
  <w:style w:type="numbering" w:customStyle="1" w:styleId="1111111a">
    <w:name w:val="Нет списка1111111"/>
    <w:next w:val="a9"/>
    <w:semiHidden/>
    <w:rsid w:val="0085170E"/>
  </w:style>
  <w:style w:type="numbering" w:customStyle="1" w:styleId="1111111113">
    <w:name w:val="1 / 1.1 / 1.1.11113"/>
    <w:basedOn w:val="a9"/>
    <w:next w:val="111111"/>
    <w:semiHidden/>
    <w:rsid w:val="0085170E"/>
  </w:style>
  <w:style w:type="numbering" w:customStyle="1" w:styleId="1ai1113">
    <w:name w:val="1 / a / i1113"/>
    <w:basedOn w:val="a9"/>
    <w:next w:val="1ai"/>
    <w:semiHidden/>
    <w:rsid w:val="0085170E"/>
  </w:style>
  <w:style w:type="numbering" w:customStyle="1" w:styleId="11131">
    <w:name w:val="Статья / Раздел1113"/>
    <w:basedOn w:val="a9"/>
    <w:next w:val="afffffffffffffff"/>
    <w:semiHidden/>
    <w:rsid w:val="0085170E"/>
  </w:style>
  <w:style w:type="numbering" w:customStyle="1" w:styleId="21130">
    <w:name w:val="Нет списка2113"/>
    <w:next w:val="a9"/>
    <w:semiHidden/>
    <w:rsid w:val="0085170E"/>
  </w:style>
  <w:style w:type="numbering" w:customStyle="1" w:styleId="1111112113">
    <w:name w:val="1 / 1.1 / 1.1.12113"/>
    <w:basedOn w:val="a9"/>
    <w:next w:val="111111"/>
    <w:semiHidden/>
    <w:rsid w:val="0085170E"/>
  </w:style>
  <w:style w:type="numbering" w:customStyle="1" w:styleId="1ai2113">
    <w:name w:val="1 / a / i2113"/>
    <w:basedOn w:val="a9"/>
    <w:next w:val="1ai"/>
    <w:semiHidden/>
    <w:rsid w:val="0085170E"/>
  </w:style>
  <w:style w:type="numbering" w:customStyle="1" w:styleId="21131">
    <w:name w:val="Статья / Раздел2113"/>
    <w:basedOn w:val="a9"/>
    <w:next w:val="afffffffffffffff"/>
    <w:semiHidden/>
    <w:rsid w:val="0085170E"/>
  </w:style>
  <w:style w:type="numbering" w:customStyle="1" w:styleId="31110">
    <w:name w:val="Нет списка3111"/>
    <w:next w:val="a9"/>
    <w:semiHidden/>
    <w:rsid w:val="0085170E"/>
  </w:style>
  <w:style w:type="numbering" w:customStyle="1" w:styleId="1111113111">
    <w:name w:val="1 / 1.1 / 1.1.13111"/>
    <w:basedOn w:val="a9"/>
    <w:next w:val="111111"/>
    <w:semiHidden/>
    <w:rsid w:val="0085170E"/>
  </w:style>
  <w:style w:type="numbering" w:customStyle="1" w:styleId="1ai3111">
    <w:name w:val="1 / a / i3111"/>
    <w:basedOn w:val="a9"/>
    <w:next w:val="1ai"/>
    <w:semiHidden/>
    <w:rsid w:val="0085170E"/>
  </w:style>
  <w:style w:type="numbering" w:customStyle="1" w:styleId="31111">
    <w:name w:val="Статья / Раздел3111"/>
    <w:basedOn w:val="a9"/>
    <w:next w:val="afffffffffffffff"/>
    <w:semiHidden/>
    <w:rsid w:val="0085170E"/>
  </w:style>
  <w:style w:type="numbering" w:customStyle="1" w:styleId="11111111a">
    <w:name w:val="Нет списка11111111"/>
    <w:next w:val="a9"/>
    <w:semiHidden/>
    <w:rsid w:val="0085170E"/>
  </w:style>
  <w:style w:type="numbering" w:customStyle="1" w:styleId="111111111111">
    <w:name w:val="1 / 1.1 / 1.1.1111111"/>
    <w:basedOn w:val="a9"/>
    <w:next w:val="111111"/>
    <w:semiHidden/>
    <w:rsid w:val="0085170E"/>
  </w:style>
  <w:style w:type="numbering" w:customStyle="1" w:styleId="1ai111111">
    <w:name w:val="1 / a / i111111"/>
    <w:basedOn w:val="a9"/>
    <w:next w:val="1ai"/>
    <w:semiHidden/>
    <w:rsid w:val="0085170E"/>
  </w:style>
  <w:style w:type="numbering" w:customStyle="1" w:styleId="111110">
    <w:name w:val="Статья / Раздел11111"/>
    <w:basedOn w:val="a9"/>
    <w:next w:val="afffffffffffffff"/>
    <w:semiHidden/>
    <w:rsid w:val="0085170E"/>
  </w:style>
  <w:style w:type="numbering" w:customStyle="1" w:styleId="211111">
    <w:name w:val="Нет списка211111"/>
    <w:next w:val="a9"/>
    <w:semiHidden/>
    <w:rsid w:val="0085170E"/>
  </w:style>
  <w:style w:type="numbering" w:customStyle="1" w:styleId="11111121111">
    <w:name w:val="1 / 1.1 / 1.1.121111"/>
    <w:basedOn w:val="a9"/>
    <w:next w:val="111111"/>
    <w:semiHidden/>
    <w:rsid w:val="0085170E"/>
  </w:style>
  <w:style w:type="numbering" w:customStyle="1" w:styleId="1ai21111">
    <w:name w:val="1 / a / i21111"/>
    <w:basedOn w:val="a9"/>
    <w:next w:val="1ai"/>
    <w:semiHidden/>
    <w:rsid w:val="0085170E"/>
  </w:style>
  <w:style w:type="numbering" w:customStyle="1" w:styleId="211110">
    <w:name w:val="Статья / Раздел21111"/>
    <w:basedOn w:val="a9"/>
    <w:next w:val="afffffffffffffff"/>
    <w:semiHidden/>
    <w:rsid w:val="0085170E"/>
  </w:style>
  <w:style w:type="numbering" w:customStyle="1" w:styleId="4113">
    <w:name w:val="Нет списка411"/>
    <w:next w:val="a9"/>
    <w:semiHidden/>
    <w:rsid w:val="0085170E"/>
  </w:style>
  <w:style w:type="numbering" w:customStyle="1" w:styleId="111111411">
    <w:name w:val="1 / 1.1 / 1.1.1411"/>
    <w:basedOn w:val="a9"/>
    <w:next w:val="111111"/>
    <w:semiHidden/>
    <w:rsid w:val="0085170E"/>
  </w:style>
  <w:style w:type="numbering" w:customStyle="1" w:styleId="1ai411">
    <w:name w:val="1 / a / i411"/>
    <w:basedOn w:val="a9"/>
    <w:next w:val="1ai"/>
    <w:semiHidden/>
    <w:rsid w:val="0085170E"/>
  </w:style>
  <w:style w:type="numbering" w:customStyle="1" w:styleId="4114">
    <w:name w:val="Статья / Раздел411"/>
    <w:basedOn w:val="a9"/>
    <w:next w:val="afffffffffffffff"/>
    <w:semiHidden/>
    <w:rsid w:val="0085170E"/>
  </w:style>
  <w:style w:type="numbering" w:customStyle="1" w:styleId="12111">
    <w:name w:val="Нет списка12111"/>
    <w:next w:val="a9"/>
    <w:semiHidden/>
    <w:rsid w:val="0085170E"/>
  </w:style>
  <w:style w:type="numbering" w:customStyle="1" w:styleId="1111111211">
    <w:name w:val="1 / 1.1 / 1.1.11211"/>
    <w:basedOn w:val="a9"/>
    <w:next w:val="111111"/>
    <w:semiHidden/>
    <w:rsid w:val="0085170E"/>
  </w:style>
  <w:style w:type="numbering" w:customStyle="1" w:styleId="1ai1211">
    <w:name w:val="1 / a / i1211"/>
    <w:basedOn w:val="a9"/>
    <w:next w:val="1ai"/>
    <w:semiHidden/>
    <w:rsid w:val="0085170E"/>
  </w:style>
  <w:style w:type="numbering" w:customStyle="1" w:styleId="12112">
    <w:name w:val="Статья / Раздел1211"/>
    <w:basedOn w:val="a9"/>
    <w:next w:val="afffffffffffffff"/>
    <w:semiHidden/>
    <w:rsid w:val="0085170E"/>
  </w:style>
  <w:style w:type="numbering" w:customStyle="1" w:styleId="22110">
    <w:name w:val="Нет списка2211"/>
    <w:next w:val="a9"/>
    <w:semiHidden/>
    <w:rsid w:val="0085170E"/>
  </w:style>
  <w:style w:type="numbering" w:customStyle="1" w:styleId="1111112211">
    <w:name w:val="1 / 1.1 / 1.1.12211"/>
    <w:basedOn w:val="a9"/>
    <w:next w:val="111111"/>
    <w:semiHidden/>
    <w:rsid w:val="0085170E"/>
  </w:style>
  <w:style w:type="numbering" w:customStyle="1" w:styleId="1ai2211">
    <w:name w:val="1 / a / i2211"/>
    <w:basedOn w:val="a9"/>
    <w:next w:val="1ai"/>
    <w:semiHidden/>
    <w:rsid w:val="0085170E"/>
  </w:style>
  <w:style w:type="numbering" w:customStyle="1" w:styleId="22111">
    <w:name w:val="Статья / Раздел2211"/>
    <w:basedOn w:val="a9"/>
    <w:next w:val="afffffffffffffff"/>
    <w:semiHidden/>
    <w:rsid w:val="0085170E"/>
  </w:style>
  <w:style w:type="numbering" w:customStyle="1" w:styleId="3221">
    <w:name w:val="Нет списка322"/>
    <w:next w:val="a9"/>
    <w:semiHidden/>
    <w:rsid w:val="0085170E"/>
  </w:style>
  <w:style w:type="numbering" w:customStyle="1" w:styleId="111111322">
    <w:name w:val="1 / 1.1 / 1.1.1322"/>
    <w:basedOn w:val="a9"/>
    <w:next w:val="111111"/>
    <w:semiHidden/>
    <w:rsid w:val="0085170E"/>
  </w:style>
  <w:style w:type="numbering" w:customStyle="1" w:styleId="1ai322">
    <w:name w:val="1 / a / i322"/>
    <w:basedOn w:val="a9"/>
    <w:next w:val="1ai"/>
    <w:semiHidden/>
    <w:rsid w:val="0085170E"/>
  </w:style>
  <w:style w:type="numbering" w:customStyle="1" w:styleId="3222">
    <w:name w:val="Статья / Раздел322"/>
    <w:basedOn w:val="a9"/>
    <w:next w:val="afffffffffffffff"/>
    <w:semiHidden/>
    <w:rsid w:val="0085170E"/>
  </w:style>
  <w:style w:type="numbering" w:customStyle="1" w:styleId="11220">
    <w:name w:val="Нет списка1122"/>
    <w:next w:val="a9"/>
    <w:semiHidden/>
    <w:rsid w:val="0085170E"/>
  </w:style>
  <w:style w:type="numbering" w:customStyle="1" w:styleId="1111111122">
    <w:name w:val="1 / 1.1 / 1.1.11122"/>
    <w:basedOn w:val="a9"/>
    <w:next w:val="111111"/>
    <w:semiHidden/>
    <w:rsid w:val="0085170E"/>
  </w:style>
  <w:style w:type="numbering" w:customStyle="1" w:styleId="1ai1122">
    <w:name w:val="1 / a / i1122"/>
    <w:basedOn w:val="a9"/>
    <w:next w:val="1ai"/>
    <w:semiHidden/>
    <w:rsid w:val="0085170E"/>
  </w:style>
  <w:style w:type="numbering" w:customStyle="1" w:styleId="11221">
    <w:name w:val="Статья / Раздел1122"/>
    <w:basedOn w:val="a9"/>
    <w:next w:val="afffffffffffffff"/>
    <w:semiHidden/>
    <w:rsid w:val="0085170E"/>
  </w:style>
  <w:style w:type="numbering" w:customStyle="1" w:styleId="2122">
    <w:name w:val="Нет списка2122"/>
    <w:next w:val="a9"/>
    <w:semiHidden/>
    <w:rsid w:val="0085170E"/>
  </w:style>
  <w:style w:type="numbering" w:customStyle="1" w:styleId="1111112122">
    <w:name w:val="1 / 1.1 / 1.1.12122"/>
    <w:basedOn w:val="a9"/>
    <w:next w:val="111111"/>
    <w:semiHidden/>
    <w:rsid w:val="0085170E"/>
  </w:style>
  <w:style w:type="numbering" w:customStyle="1" w:styleId="1ai2122">
    <w:name w:val="1 / a / i2122"/>
    <w:basedOn w:val="a9"/>
    <w:next w:val="1ai"/>
    <w:semiHidden/>
    <w:rsid w:val="0085170E"/>
  </w:style>
  <w:style w:type="numbering" w:customStyle="1" w:styleId="21220">
    <w:name w:val="Статья / Раздел2122"/>
    <w:basedOn w:val="a9"/>
    <w:next w:val="afffffffffffffff"/>
    <w:semiHidden/>
    <w:rsid w:val="0085170E"/>
  </w:style>
  <w:style w:type="numbering" w:customStyle="1" w:styleId="522">
    <w:name w:val="Нет списка52"/>
    <w:next w:val="a9"/>
    <w:semiHidden/>
    <w:rsid w:val="0085170E"/>
  </w:style>
  <w:style w:type="numbering" w:customStyle="1" w:styleId="11111152">
    <w:name w:val="1 / 1.1 / 1.1.152"/>
    <w:basedOn w:val="a9"/>
    <w:next w:val="111111"/>
    <w:semiHidden/>
    <w:rsid w:val="0085170E"/>
  </w:style>
  <w:style w:type="numbering" w:customStyle="1" w:styleId="1ai52">
    <w:name w:val="1 / a / i52"/>
    <w:basedOn w:val="a9"/>
    <w:next w:val="1ai"/>
    <w:semiHidden/>
    <w:rsid w:val="0085170E"/>
  </w:style>
  <w:style w:type="numbering" w:customStyle="1" w:styleId="523">
    <w:name w:val="Статья / Раздел52"/>
    <w:basedOn w:val="a9"/>
    <w:next w:val="afffffffffffffff"/>
    <w:semiHidden/>
    <w:rsid w:val="0085170E"/>
  </w:style>
  <w:style w:type="numbering" w:customStyle="1" w:styleId="1320">
    <w:name w:val="Нет списка132"/>
    <w:next w:val="a9"/>
    <w:semiHidden/>
    <w:rsid w:val="0085170E"/>
  </w:style>
  <w:style w:type="numbering" w:customStyle="1" w:styleId="111111132">
    <w:name w:val="1 / 1.1 / 1.1.1132"/>
    <w:basedOn w:val="a9"/>
    <w:next w:val="111111"/>
    <w:semiHidden/>
    <w:rsid w:val="0085170E"/>
  </w:style>
  <w:style w:type="numbering" w:customStyle="1" w:styleId="1ai132">
    <w:name w:val="1 / a / i132"/>
    <w:basedOn w:val="a9"/>
    <w:next w:val="1ai"/>
    <w:semiHidden/>
    <w:rsid w:val="0085170E"/>
  </w:style>
  <w:style w:type="numbering" w:customStyle="1" w:styleId="1321">
    <w:name w:val="Статья / Раздел132"/>
    <w:basedOn w:val="a9"/>
    <w:next w:val="afffffffffffffff"/>
    <w:semiHidden/>
    <w:rsid w:val="0085170E"/>
  </w:style>
  <w:style w:type="numbering" w:customStyle="1" w:styleId="2320">
    <w:name w:val="Нет списка232"/>
    <w:next w:val="a9"/>
    <w:semiHidden/>
    <w:rsid w:val="0085170E"/>
  </w:style>
  <w:style w:type="numbering" w:customStyle="1" w:styleId="111111232">
    <w:name w:val="1 / 1.1 / 1.1.1232"/>
    <w:basedOn w:val="a9"/>
    <w:next w:val="111111"/>
    <w:semiHidden/>
    <w:rsid w:val="0085170E"/>
  </w:style>
  <w:style w:type="numbering" w:customStyle="1" w:styleId="1ai232">
    <w:name w:val="1 / a / i232"/>
    <w:basedOn w:val="a9"/>
    <w:next w:val="1ai"/>
    <w:semiHidden/>
    <w:rsid w:val="0085170E"/>
  </w:style>
  <w:style w:type="numbering" w:customStyle="1" w:styleId="2321">
    <w:name w:val="Статья / Раздел232"/>
    <w:basedOn w:val="a9"/>
    <w:next w:val="afffffffffffffff"/>
    <w:semiHidden/>
    <w:rsid w:val="0085170E"/>
  </w:style>
  <w:style w:type="numbering" w:customStyle="1" w:styleId="3321">
    <w:name w:val="Нет списка332"/>
    <w:next w:val="a9"/>
    <w:semiHidden/>
    <w:rsid w:val="0085170E"/>
  </w:style>
  <w:style w:type="numbering" w:customStyle="1" w:styleId="111111332">
    <w:name w:val="1 / 1.1 / 1.1.1332"/>
    <w:basedOn w:val="a9"/>
    <w:next w:val="111111"/>
    <w:semiHidden/>
    <w:rsid w:val="0085170E"/>
  </w:style>
  <w:style w:type="numbering" w:customStyle="1" w:styleId="1ai332">
    <w:name w:val="1 / a / i332"/>
    <w:basedOn w:val="a9"/>
    <w:next w:val="1ai"/>
    <w:semiHidden/>
    <w:rsid w:val="0085170E"/>
  </w:style>
  <w:style w:type="numbering" w:customStyle="1" w:styleId="3322">
    <w:name w:val="Статья / Раздел332"/>
    <w:basedOn w:val="a9"/>
    <w:next w:val="afffffffffffffff"/>
    <w:semiHidden/>
    <w:rsid w:val="0085170E"/>
  </w:style>
  <w:style w:type="numbering" w:customStyle="1" w:styleId="11320">
    <w:name w:val="Нет списка1132"/>
    <w:next w:val="a9"/>
    <w:semiHidden/>
    <w:rsid w:val="0085170E"/>
  </w:style>
  <w:style w:type="numbering" w:customStyle="1" w:styleId="1111111132">
    <w:name w:val="1 / 1.1 / 1.1.11132"/>
    <w:basedOn w:val="a9"/>
    <w:next w:val="111111"/>
    <w:semiHidden/>
    <w:rsid w:val="0085170E"/>
  </w:style>
  <w:style w:type="numbering" w:customStyle="1" w:styleId="1ai1132">
    <w:name w:val="1 / a / i1132"/>
    <w:basedOn w:val="a9"/>
    <w:next w:val="1ai"/>
    <w:semiHidden/>
    <w:rsid w:val="0085170E"/>
  </w:style>
  <w:style w:type="numbering" w:customStyle="1" w:styleId="11321">
    <w:name w:val="Статья / Раздел1132"/>
    <w:basedOn w:val="a9"/>
    <w:next w:val="afffffffffffffff"/>
    <w:semiHidden/>
    <w:rsid w:val="0085170E"/>
  </w:style>
  <w:style w:type="numbering" w:customStyle="1" w:styleId="2132">
    <w:name w:val="Нет списка2132"/>
    <w:next w:val="a9"/>
    <w:semiHidden/>
    <w:rsid w:val="0085170E"/>
  </w:style>
  <w:style w:type="numbering" w:customStyle="1" w:styleId="1111112132">
    <w:name w:val="1 / 1.1 / 1.1.12132"/>
    <w:basedOn w:val="a9"/>
    <w:next w:val="111111"/>
    <w:semiHidden/>
    <w:rsid w:val="0085170E"/>
  </w:style>
  <w:style w:type="numbering" w:customStyle="1" w:styleId="1ai2132">
    <w:name w:val="1 / a / i2132"/>
    <w:basedOn w:val="a9"/>
    <w:next w:val="1ai"/>
    <w:semiHidden/>
    <w:rsid w:val="0085170E"/>
  </w:style>
  <w:style w:type="numbering" w:customStyle="1" w:styleId="21320">
    <w:name w:val="Статья / Раздел2132"/>
    <w:basedOn w:val="a9"/>
    <w:next w:val="afffffffffffffff"/>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9"/>
    <w:uiPriority w:val="99"/>
    <w:semiHidden/>
    <w:unhideWhenUsed/>
    <w:rsid w:val="0085170E"/>
  </w:style>
  <w:style w:type="table" w:customStyle="1" w:styleId="31310">
    <w:name w:val="Сетка таблицы313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9"/>
    <w:semiHidden/>
    <w:rsid w:val="0085170E"/>
  </w:style>
  <w:style w:type="numbering" w:customStyle="1" w:styleId="11111162">
    <w:name w:val="1 / 1.1 / 1.1.162"/>
    <w:basedOn w:val="a9"/>
    <w:next w:val="111111"/>
    <w:semiHidden/>
    <w:rsid w:val="0085170E"/>
  </w:style>
  <w:style w:type="numbering" w:customStyle="1" w:styleId="1ai62">
    <w:name w:val="1 / a / i62"/>
    <w:basedOn w:val="a9"/>
    <w:next w:val="1ai"/>
    <w:semiHidden/>
    <w:rsid w:val="0085170E"/>
  </w:style>
  <w:style w:type="numbering" w:customStyle="1" w:styleId="622">
    <w:name w:val="Статья / Раздел62"/>
    <w:basedOn w:val="a9"/>
    <w:next w:val="afffffffffffffff"/>
    <w:semiHidden/>
    <w:rsid w:val="0085170E"/>
  </w:style>
  <w:style w:type="numbering" w:customStyle="1" w:styleId="1420">
    <w:name w:val="Нет списка142"/>
    <w:next w:val="a9"/>
    <w:semiHidden/>
    <w:rsid w:val="0085170E"/>
  </w:style>
  <w:style w:type="numbering" w:customStyle="1" w:styleId="111111142">
    <w:name w:val="1 / 1.1 / 1.1.1142"/>
    <w:basedOn w:val="a9"/>
    <w:next w:val="111111"/>
    <w:semiHidden/>
    <w:rsid w:val="0085170E"/>
  </w:style>
  <w:style w:type="numbering" w:customStyle="1" w:styleId="1ai142">
    <w:name w:val="1 / a / i142"/>
    <w:basedOn w:val="a9"/>
    <w:next w:val="1ai"/>
    <w:semiHidden/>
    <w:rsid w:val="0085170E"/>
  </w:style>
  <w:style w:type="numbering" w:customStyle="1" w:styleId="1421">
    <w:name w:val="Статья / Раздел142"/>
    <w:basedOn w:val="a9"/>
    <w:next w:val="afffffffffffffff"/>
    <w:semiHidden/>
    <w:rsid w:val="0085170E"/>
  </w:style>
  <w:style w:type="numbering" w:customStyle="1" w:styleId="2420">
    <w:name w:val="Нет списка242"/>
    <w:next w:val="a9"/>
    <w:semiHidden/>
    <w:rsid w:val="0085170E"/>
  </w:style>
  <w:style w:type="numbering" w:customStyle="1" w:styleId="111111242">
    <w:name w:val="1 / 1.1 / 1.1.1242"/>
    <w:basedOn w:val="a9"/>
    <w:next w:val="111111"/>
    <w:semiHidden/>
    <w:rsid w:val="0085170E"/>
  </w:style>
  <w:style w:type="numbering" w:customStyle="1" w:styleId="1ai242">
    <w:name w:val="1 / a / i242"/>
    <w:basedOn w:val="a9"/>
    <w:next w:val="1ai"/>
    <w:semiHidden/>
    <w:rsid w:val="0085170E"/>
  </w:style>
  <w:style w:type="numbering" w:customStyle="1" w:styleId="2421">
    <w:name w:val="Статья / Раздел242"/>
    <w:basedOn w:val="a9"/>
    <w:next w:val="afffffffffffffff"/>
    <w:semiHidden/>
    <w:rsid w:val="0085170E"/>
  </w:style>
  <w:style w:type="numbering" w:customStyle="1" w:styleId="3421">
    <w:name w:val="Нет списка342"/>
    <w:next w:val="a9"/>
    <w:semiHidden/>
    <w:rsid w:val="0085170E"/>
  </w:style>
  <w:style w:type="numbering" w:customStyle="1" w:styleId="111111342">
    <w:name w:val="1 / 1.1 / 1.1.1342"/>
    <w:basedOn w:val="a9"/>
    <w:next w:val="111111"/>
    <w:semiHidden/>
    <w:rsid w:val="0085170E"/>
  </w:style>
  <w:style w:type="numbering" w:customStyle="1" w:styleId="1ai342">
    <w:name w:val="1 / a / i342"/>
    <w:basedOn w:val="a9"/>
    <w:next w:val="1ai"/>
    <w:semiHidden/>
    <w:rsid w:val="0085170E"/>
  </w:style>
  <w:style w:type="numbering" w:customStyle="1" w:styleId="3422">
    <w:name w:val="Статья / Раздел342"/>
    <w:basedOn w:val="a9"/>
    <w:next w:val="afffffffffffffff"/>
    <w:semiHidden/>
    <w:rsid w:val="0085170E"/>
  </w:style>
  <w:style w:type="numbering" w:customStyle="1" w:styleId="11420">
    <w:name w:val="Нет списка1142"/>
    <w:next w:val="a9"/>
    <w:semiHidden/>
    <w:rsid w:val="0085170E"/>
  </w:style>
  <w:style w:type="numbering" w:customStyle="1" w:styleId="1111111142">
    <w:name w:val="1 / 1.1 / 1.1.11142"/>
    <w:basedOn w:val="a9"/>
    <w:next w:val="111111"/>
    <w:semiHidden/>
    <w:rsid w:val="0085170E"/>
  </w:style>
  <w:style w:type="numbering" w:customStyle="1" w:styleId="1ai1142">
    <w:name w:val="1 / a / i1142"/>
    <w:basedOn w:val="a9"/>
    <w:next w:val="1ai"/>
    <w:semiHidden/>
    <w:rsid w:val="0085170E"/>
  </w:style>
  <w:style w:type="numbering" w:customStyle="1" w:styleId="11421">
    <w:name w:val="Статья / Раздел1142"/>
    <w:basedOn w:val="a9"/>
    <w:next w:val="afffffffffffffff"/>
    <w:semiHidden/>
    <w:rsid w:val="0085170E"/>
  </w:style>
  <w:style w:type="numbering" w:customStyle="1" w:styleId="2142">
    <w:name w:val="Нет списка2142"/>
    <w:next w:val="a9"/>
    <w:semiHidden/>
    <w:rsid w:val="0085170E"/>
  </w:style>
  <w:style w:type="numbering" w:customStyle="1" w:styleId="1111112142">
    <w:name w:val="1 / 1.1 / 1.1.12142"/>
    <w:basedOn w:val="a9"/>
    <w:next w:val="111111"/>
    <w:semiHidden/>
    <w:rsid w:val="0085170E"/>
  </w:style>
  <w:style w:type="numbering" w:customStyle="1" w:styleId="1ai2142">
    <w:name w:val="1 / a / i2142"/>
    <w:basedOn w:val="a9"/>
    <w:next w:val="1ai"/>
    <w:semiHidden/>
    <w:rsid w:val="0085170E"/>
  </w:style>
  <w:style w:type="numbering" w:customStyle="1" w:styleId="21420">
    <w:name w:val="Статья / Раздел2142"/>
    <w:basedOn w:val="a9"/>
    <w:next w:val="afffffffffffffff"/>
    <w:semiHidden/>
    <w:rsid w:val="0085170E"/>
  </w:style>
  <w:style w:type="table" w:customStyle="1" w:styleId="311110">
    <w:name w:val="Сетка таблицы3111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1">
    <w:name w:val="Нет списка82"/>
    <w:next w:val="a9"/>
    <w:semiHidden/>
    <w:rsid w:val="0085170E"/>
  </w:style>
  <w:style w:type="numbering" w:customStyle="1" w:styleId="11111172">
    <w:name w:val="1 / 1.1 / 1.1.172"/>
    <w:basedOn w:val="a9"/>
    <w:next w:val="111111"/>
    <w:semiHidden/>
    <w:rsid w:val="0085170E"/>
  </w:style>
  <w:style w:type="numbering" w:customStyle="1" w:styleId="1ai72">
    <w:name w:val="1 / a / i72"/>
    <w:basedOn w:val="a9"/>
    <w:next w:val="1ai"/>
    <w:semiHidden/>
    <w:rsid w:val="0085170E"/>
  </w:style>
  <w:style w:type="numbering" w:customStyle="1" w:styleId="722">
    <w:name w:val="Статья / Раздел72"/>
    <w:basedOn w:val="a9"/>
    <w:next w:val="afffffffffffffff"/>
    <w:semiHidden/>
    <w:rsid w:val="0085170E"/>
  </w:style>
  <w:style w:type="numbering" w:customStyle="1" w:styleId="1520">
    <w:name w:val="Нет списка152"/>
    <w:next w:val="a9"/>
    <w:semiHidden/>
    <w:rsid w:val="0085170E"/>
  </w:style>
  <w:style w:type="numbering" w:customStyle="1" w:styleId="111111152">
    <w:name w:val="1 / 1.1 / 1.1.1152"/>
    <w:basedOn w:val="a9"/>
    <w:next w:val="111111"/>
    <w:semiHidden/>
    <w:rsid w:val="0085170E"/>
  </w:style>
  <w:style w:type="numbering" w:customStyle="1" w:styleId="1ai152">
    <w:name w:val="1 / a / i152"/>
    <w:basedOn w:val="a9"/>
    <w:next w:val="1ai"/>
    <w:semiHidden/>
    <w:rsid w:val="0085170E"/>
  </w:style>
  <w:style w:type="numbering" w:customStyle="1" w:styleId="1521">
    <w:name w:val="Статья / Раздел152"/>
    <w:basedOn w:val="a9"/>
    <w:next w:val="afffffffffffffff"/>
    <w:semiHidden/>
    <w:rsid w:val="0085170E"/>
  </w:style>
  <w:style w:type="numbering" w:customStyle="1" w:styleId="2520">
    <w:name w:val="Нет списка252"/>
    <w:next w:val="a9"/>
    <w:semiHidden/>
    <w:rsid w:val="0085170E"/>
  </w:style>
  <w:style w:type="numbering" w:customStyle="1" w:styleId="111111252">
    <w:name w:val="1 / 1.1 / 1.1.1252"/>
    <w:basedOn w:val="a9"/>
    <w:next w:val="111111"/>
    <w:semiHidden/>
    <w:rsid w:val="0085170E"/>
  </w:style>
  <w:style w:type="numbering" w:customStyle="1" w:styleId="1ai252">
    <w:name w:val="1 / a / i252"/>
    <w:basedOn w:val="a9"/>
    <w:next w:val="1ai"/>
    <w:semiHidden/>
    <w:rsid w:val="0085170E"/>
  </w:style>
  <w:style w:type="numbering" w:customStyle="1" w:styleId="2521">
    <w:name w:val="Статья / Раздел252"/>
    <w:basedOn w:val="a9"/>
    <w:next w:val="afffffffffffffff"/>
    <w:semiHidden/>
    <w:rsid w:val="0085170E"/>
  </w:style>
  <w:style w:type="numbering" w:customStyle="1" w:styleId="3521">
    <w:name w:val="Нет списка352"/>
    <w:next w:val="a9"/>
    <w:semiHidden/>
    <w:rsid w:val="0085170E"/>
  </w:style>
  <w:style w:type="numbering" w:customStyle="1" w:styleId="111111352">
    <w:name w:val="1 / 1.1 / 1.1.1352"/>
    <w:basedOn w:val="a9"/>
    <w:next w:val="111111"/>
    <w:semiHidden/>
    <w:rsid w:val="0085170E"/>
  </w:style>
  <w:style w:type="numbering" w:customStyle="1" w:styleId="1ai352">
    <w:name w:val="1 / a / i352"/>
    <w:basedOn w:val="a9"/>
    <w:next w:val="1ai"/>
    <w:semiHidden/>
    <w:rsid w:val="0085170E"/>
  </w:style>
  <w:style w:type="numbering" w:customStyle="1" w:styleId="3522">
    <w:name w:val="Статья / Раздел352"/>
    <w:basedOn w:val="a9"/>
    <w:next w:val="afffffffffffffff"/>
    <w:semiHidden/>
    <w:rsid w:val="0085170E"/>
  </w:style>
  <w:style w:type="numbering" w:customStyle="1" w:styleId="11520">
    <w:name w:val="Нет списка1152"/>
    <w:next w:val="a9"/>
    <w:semiHidden/>
    <w:rsid w:val="0085170E"/>
  </w:style>
  <w:style w:type="numbering" w:customStyle="1" w:styleId="1111111152">
    <w:name w:val="1 / 1.1 / 1.1.11152"/>
    <w:basedOn w:val="a9"/>
    <w:next w:val="111111"/>
    <w:semiHidden/>
    <w:rsid w:val="0085170E"/>
  </w:style>
  <w:style w:type="numbering" w:customStyle="1" w:styleId="1ai1152">
    <w:name w:val="1 / a / i1152"/>
    <w:basedOn w:val="a9"/>
    <w:next w:val="1ai"/>
    <w:semiHidden/>
    <w:rsid w:val="0085170E"/>
  </w:style>
  <w:style w:type="numbering" w:customStyle="1" w:styleId="11521">
    <w:name w:val="Статья / Раздел1152"/>
    <w:basedOn w:val="a9"/>
    <w:next w:val="afffffffffffffff"/>
    <w:semiHidden/>
    <w:rsid w:val="0085170E"/>
  </w:style>
  <w:style w:type="numbering" w:customStyle="1" w:styleId="2152">
    <w:name w:val="Нет списка2152"/>
    <w:next w:val="a9"/>
    <w:semiHidden/>
    <w:rsid w:val="0085170E"/>
  </w:style>
  <w:style w:type="numbering" w:customStyle="1" w:styleId="1111112152">
    <w:name w:val="1 / 1.1 / 1.1.12152"/>
    <w:basedOn w:val="a9"/>
    <w:next w:val="111111"/>
    <w:semiHidden/>
    <w:rsid w:val="0085170E"/>
  </w:style>
  <w:style w:type="numbering" w:customStyle="1" w:styleId="1ai2152">
    <w:name w:val="1 / a / i2152"/>
    <w:basedOn w:val="a9"/>
    <w:next w:val="1ai"/>
    <w:semiHidden/>
    <w:rsid w:val="0085170E"/>
  </w:style>
  <w:style w:type="numbering" w:customStyle="1" w:styleId="21520">
    <w:name w:val="Статья / Раздел2152"/>
    <w:basedOn w:val="a9"/>
    <w:next w:val="afffffffffffffff"/>
    <w:semiHidden/>
    <w:rsid w:val="0085170E"/>
  </w:style>
  <w:style w:type="table" w:customStyle="1" w:styleId="32110">
    <w:name w:val="Сетка таблицы32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9"/>
    <w:semiHidden/>
    <w:rsid w:val="0085170E"/>
  </w:style>
  <w:style w:type="numbering" w:customStyle="1" w:styleId="11111182">
    <w:name w:val="1 / 1.1 / 1.1.182"/>
    <w:basedOn w:val="a9"/>
    <w:next w:val="111111"/>
    <w:semiHidden/>
    <w:rsid w:val="0085170E"/>
  </w:style>
  <w:style w:type="numbering" w:customStyle="1" w:styleId="1ai82">
    <w:name w:val="1 / a / i82"/>
    <w:basedOn w:val="a9"/>
    <w:next w:val="1ai"/>
    <w:semiHidden/>
    <w:rsid w:val="0085170E"/>
  </w:style>
  <w:style w:type="numbering" w:customStyle="1" w:styleId="822">
    <w:name w:val="Статья / Раздел82"/>
    <w:basedOn w:val="a9"/>
    <w:next w:val="afffffffffffffff"/>
    <w:semiHidden/>
    <w:rsid w:val="0085170E"/>
  </w:style>
  <w:style w:type="numbering" w:customStyle="1" w:styleId="1620">
    <w:name w:val="Нет списка162"/>
    <w:next w:val="a9"/>
    <w:semiHidden/>
    <w:rsid w:val="0085170E"/>
  </w:style>
  <w:style w:type="numbering" w:customStyle="1" w:styleId="111111162">
    <w:name w:val="1 / 1.1 / 1.1.1162"/>
    <w:basedOn w:val="a9"/>
    <w:next w:val="111111"/>
    <w:semiHidden/>
    <w:rsid w:val="0085170E"/>
  </w:style>
  <w:style w:type="numbering" w:customStyle="1" w:styleId="1ai162">
    <w:name w:val="1 / a / i162"/>
    <w:basedOn w:val="a9"/>
    <w:next w:val="1ai"/>
    <w:semiHidden/>
    <w:rsid w:val="0085170E"/>
  </w:style>
  <w:style w:type="numbering" w:customStyle="1" w:styleId="1621">
    <w:name w:val="Статья / Раздел162"/>
    <w:basedOn w:val="a9"/>
    <w:next w:val="afffffffffffffff"/>
    <w:semiHidden/>
    <w:rsid w:val="0085170E"/>
  </w:style>
  <w:style w:type="numbering" w:customStyle="1" w:styleId="262">
    <w:name w:val="Нет списка262"/>
    <w:next w:val="a9"/>
    <w:semiHidden/>
    <w:rsid w:val="0085170E"/>
  </w:style>
  <w:style w:type="numbering" w:customStyle="1" w:styleId="111111262">
    <w:name w:val="1 / 1.1 / 1.1.1262"/>
    <w:basedOn w:val="a9"/>
    <w:next w:val="111111"/>
    <w:semiHidden/>
    <w:rsid w:val="0085170E"/>
  </w:style>
  <w:style w:type="numbering" w:customStyle="1" w:styleId="1ai262">
    <w:name w:val="1 / a / i262"/>
    <w:basedOn w:val="a9"/>
    <w:next w:val="1ai"/>
    <w:semiHidden/>
    <w:rsid w:val="0085170E"/>
  </w:style>
  <w:style w:type="numbering" w:customStyle="1" w:styleId="2620">
    <w:name w:val="Статья / Раздел262"/>
    <w:basedOn w:val="a9"/>
    <w:next w:val="afffffffffffffff"/>
    <w:semiHidden/>
    <w:rsid w:val="0085170E"/>
  </w:style>
  <w:style w:type="numbering" w:customStyle="1" w:styleId="3621">
    <w:name w:val="Нет списка362"/>
    <w:next w:val="a9"/>
    <w:semiHidden/>
    <w:rsid w:val="0085170E"/>
  </w:style>
  <w:style w:type="numbering" w:customStyle="1" w:styleId="111111362">
    <w:name w:val="1 / 1.1 / 1.1.1362"/>
    <w:basedOn w:val="a9"/>
    <w:next w:val="111111"/>
    <w:semiHidden/>
    <w:rsid w:val="0085170E"/>
  </w:style>
  <w:style w:type="numbering" w:customStyle="1" w:styleId="1ai362">
    <w:name w:val="1 / a / i362"/>
    <w:basedOn w:val="a9"/>
    <w:next w:val="1ai"/>
    <w:semiHidden/>
    <w:rsid w:val="0085170E"/>
  </w:style>
  <w:style w:type="numbering" w:customStyle="1" w:styleId="3622">
    <w:name w:val="Статья / Раздел362"/>
    <w:basedOn w:val="a9"/>
    <w:next w:val="afffffffffffffff"/>
    <w:semiHidden/>
    <w:rsid w:val="0085170E"/>
  </w:style>
  <w:style w:type="numbering" w:customStyle="1" w:styleId="1162">
    <w:name w:val="Нет списка1162"/>
    <w:next w:val="a9"/>
    <w:semiHidden/>
    <w:rsid w:val="0085170E"/>
  </w:style>
  <w:style w:type="numbering" w:customStyle="1" w:styleId="1111111162">
    <w:name w:val="1 / 1.1 / 1.1.11162"/>
    <w:basedOn w:val="a9"/>
    <w:next w:val="111111"/>
    <w:semiHidden/>
    <w:rsid w:val="0085170E"/>
  </w:style>
  <w:style w:type="numbering" w:customStyle="1" w:styleId="1ai1162">
    <w:name w:val="1 / a / i1162"/>
    <w:basedOn w:val="a9"/>
    <w:next w:val="1ai"/>
    <w:semiHidden/>
    <w:rsid w:val="0085170E"/>
  </w:style>
  <w:style w:type="numbering" w:customStyle="1" w:styleId="11620">
    <w:name w:val="Статья / Раздел1162"/>
    <w:basedOn w:val="a9"/>
    <w:next w:val="afffffffffffffff"/>
    <w:semiHidden/>
    <w:rsid w:val="0085170E"/>
  </w:style>
  <w:style w:type="numbering" w:customStyle="1" w:styleId="2162">
    <w:name w:val="Нет списка2162"/>
    <w:next w:val="a9"/>
    <w:semiHidden/>
    <w:rsid w:val="0085170E"/>
  </w:style>
  <w:style w:type="numbering" w:customStyle="1" w:styleId="1111112162">
    <w:name w:val="1 / 1.1 / 1.1.12162"/>
    <w:basedOn w:val="a9"/>
    <w:next w:val="111111"/>
    <w:semiHidden/>
    <w:rsid w:val="0085170E"/>
  </w:style>
  <w:style w:type="numbering" w:customStyle="1" w:styleId="1ai2162">
    <w:name w:val="1 / a / i2162"/>
    <w:basedOn w:val="a9"/>
    <w:next w:val="1ai"/>
    <w:semiHidden/>
    <w:rsid w:val="0085170E"/>
  </w:style>
  <w:style w:type="numbering" w:customStyle="1" w:styleId="21620">
    <w:name w:val="Статья / Раздел2162"/>
    <w:basedOn w:val="a9"/>
    <w:next w:val="afffffffffffffff"/>
    <w:semiHidden/>
    <w:rsid w:val="0085170E"/>
  </w:style>
  <w:style w:type="table" w:customStyle="1" w:styleId="33110">
    <w:name w:val="Сетка таблицы33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9"/>
    <w:semiHidden/>
    <w:rsid w:val="0085170E"/>
  </w:style>
  <w:style w:type="numbering" w:customStyle="1" w:styleId="11111192">
    <w:name w:val="1 / 1.1 / 1.1.192"/>
    <w:basedOn w:val="a9"/>
    <w:next w:val="111111"/>
    <w:semiHidden/>
    <w:rsid w:val="0085170E"/>
  </w:style>
  <w:style w:type="numbering" w:customStyle="1" w:styleId="1ai92">
    <w:name w:val="1 / a / i92"/>
    <w:basedOn w:val="a9"/>
    <w:next w:val="1ai"/>
    <w:semiHidden/>
    <w:rsid w:val="0085170E"/>
  </w:style>
  <w:style w:type="numbering" w:customStyle="1" w:styleId="921">
    <w:name w:val="Статья / Раздел92"/>
    <w:basedOn w:val="a9"/>
    <w:next w:val="afffffffffffffff"/>
    <w:semiHidden/>
    <w:rsid w:val="0085170E"/>
  </w:style>
  <w:style w:type="numbering" w:customStyle="1" w:styleId="1720">
    <w:name w:val="Нет списка172"/>
    <w:next w:val="a9"/>
    <w:semiHidden/>
    <w:rsid w:val="0085170E"/>
  </w:style>
  <w:style w:type="numbering" w:customStyle="1" w:styleId="111111172">
    <w:name w:val="1 / 1.1 / 1.1.1172"/>
    <w:basedOn w:val="a9"/>
    <w:next w:val="111111"/>
    <w:semiHidden/>
    <w:rsid w:val="0085170E"/>
  </w:style>
  <w:style w:type="numbering" w:customStyle="1" w:styleId="1ai172">
    <w:name w:val="1 / a / i172"/>
    <w:basedOn w:val="a9"/>
    <w:next w:val="1ai"/>
    <w:semiHidden/>
    <w:rsid w:val="0085170E"/>
  </w:style>
  <w:style w:type="numbering" w:customStyle="1" w:styleId="1721">
    <w:name w:val="Статья / Раздел172"/>
    <w:basedOn w:val="a9"/>
    <w:next w:val="afffffffffffffff"/>
    <w:semiHidden/>
    <w:rsid w:val="0085170E"/>
  </w:style>
  <w:style w:type="numbering" w:customStyle="1" w:styleId="272">
    <w:name w:val="Нет списка272"/>
    <w:next w:val="a9"/>
    <w:semiHidden/>
    <w:rsid w:val="0085170E"/>
  </w:style>
  <w:style w:type="numbering" w:customStyle="1" w:styleId="111111272">
    <w:name w:val="1 / 1.1 / 1.1.1272"/>
    <w:basedOn w:val="a9"/>
    <w:next w:val="111111"/>
    <w:semiHidden/>
    <w:rsid w:val="0085170E"/>
  </w:style>
  <w:style w:type="numbering" w:customStyle="1" w:styleId="1ai272">
    <w:name w:val="1 / a / i272"/>
    <w:basedOn w:val="a9"/>
    <w:next w:val="1ai"/>
    <w:semiHidden/>
    <w:rsid w:val="0085170E"/>
  </w:style>
  <w:style w:type="numbering" w:customStyle="1" w:styleId="2720">
    <w:name w:val="Статья / Раздел272"/>
    <w:basedOn w:val="a9"/>
    <w:next w:val="afffffffffffffff"/>
    <w:semiHidden/>
    <w:rsid w:val="0085170E"/>
  </w:style>
  <w:style w:type="numbering" w:customStyle="1" w:styleId="3720">
    <w:name w:val="Нет списка372"/>
    <w:next w:val="a9"/>
    <w:semiHidden/>
    <w:rsid w:val="0085170E"/>
  </w:style>
  <w:style w:type="numbering" w:customStyle="1" w:styleId="111111372">
    <w:name w:val="1 / 1.1 / 1.1.1372"/>
    <w:basedOn w:val="a9"/>
    <w:next w:val="111111"/>
    <w:semiHidden/>
    <w:rsid w:val="0085170E"/>
  </w:style>
  <w:style w:type="numbering" w:customStyle="1" w:styleId="1ai372">
    <w:name w:val="1 / a / i372"/>
    <w:basedOn w:val="a9"/>
    <w:next w:val="1ai"/>
    <w:semiHidden/>
    <w:rsid w:val="0085170E"/>
  </w:style>
  <w:style w:type="numbering" w:customStyle="1" w:styleId="3721">
    <w:name w:val="Статья / Раздел372"/>
    <w:basedOn w:val="a9"/>
    <w:next w:val="afffffffffffffff"/>
    <w:semiHidden/>
    <w:rsid w:val="0085170E"/>
  </w:style>
  <w:style w:type="numbering" w:customStyle="1" w:styleId="1172">
    <w:name w:val="Нет списка1172"/>
    <w:next w:val="a9"/>
    <w:semiHidden/>
    <w:rsid w:val="0085170E"/>
  </w:style>
  <w:style w:type="numbering" w:customStyle="1" w:styleId="1111111172">
    <w:name w:val="1 / 1.1 / 1.1.11172"/>
    <w:basedOn w:val="a9"/>
    <w:next w:val="111111"/>
    <w:semiHidden/>
    <w:rsid w:val="0085170E"/>
  </w:style>
  <w:style w:type="numbering" w:customStyle="1" w:styleId="1ai1172">
    <w:name w:val="1 / a / i1172"/>
    <w:basedOn w:val="a9"/>
    <w:next w:val="1ai"/>
    <w:semiHidden/>
    <w:rsid w:val="0085170E"/>
  </w:style>
  <w:style w:type="numbering" w:customStyle="1" w:styleId="11720">
    <w:name w:val="Статья / Раздел1172"/>
    <w:basedOn w:val="a9"/>
    <w:next w:val="afffffffffffffff"/>
    <w:semiHidden/>
    <w:rsid w:val="0085170E"/>
  </w:style>
  <w:style w:type="numbering" w:customStyle="1" w:styleId="2172">
    <w:name w:val="Нет списка2172"/>
    <w:next w:val="a9"/>
    <w:semiHidden/>
    <w:rsid w:val="0085170E"/>
  </w:style>
  <w:style w:type="numbering" w:customStyle="1" w:styleId="1111112172">
    <w:name w:val="1 / 1.1 / 1.1.12172"/>
    <w:basedOn w:val="a9"/>
    <w:next w:val="111111"/>
    <w:semiHidden/>
    <w:rsid w:val="0085170E"/>
  </w:style>
  <w:style w:type="numbering" w:customStyle="1" w:styleId="1ai2172">
    <w:name w:val="1 / a / i2172"/>
    <w:basedOn w:val="a9"/>
    <w:next w:val="1ai"/>
    <w:semiHidden/>
    <w:rsid w:val="0085170E"/>
  </w:style>
  <w:style w:type="numbering" w:customStyle="1" w:styleId="21720">
    <w:name w:val="Статья / Раздел2172"/>
    <w:basedOn w:val="a9"/>
    <w:next w:val="afffffffffffffff"/>
    <w:semiHidden/>
    <w:rsid w:val="0085170E"/>
  </w:style>
  <w:style w:type="table" w:customStyle="1" w:styleId="34110">
    <w:name w:val="Сетка таблицы34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0">
    <w:name w:val="Нет списка182"/>
    <w:next w:val="a9"/>
    <w:semiHidden/>
    <w:rsid w:val="0085170E"/>
  </w:style>
  <w:style w:type="numbering" w:customStyle="1" w:styleId="111111102">
    <w:name w:val="1 / 1.1 / 1.1.1102"/>
    <w:basedOn w:val="a9"/>
    <w:next w:val="111111"/>
    <w:semiHidden/>
    <w:rsid w:val="0085170E"/>
  </w:style>
  <w:style w:type="numbering" w:customStyle="1" w:styleId="1ai102">
    <w:name w:val="1 / a / i102"/>
    <w:basedOn w:val="a9"/>
    <w:next w:val="1ai"/>
    <w:semiHidden/>
    <w:rsid w:val="0085170E"/>
  </w:style>
  <w:style w:type="numbering" w:customStyle="1" w:styleId="1021">
    <w:name w:val="Статья / Раздел102"/>
    <w:basedOn w:val="a9"/>
    <w:next w:val="afffffffffffffff"/>
    <w:semiHidden/>
    <w:rsid w:val="0085170E"/>
  </w:style>
  <w:style w:type="numbering" w:customStyle="1" w:styleId="1920">
    <w:name w:val="Нет списка192"/>
    <w:next w:val="a9"/>
    <w:semiHidden/>
    <w:rsid w:val="0085170E"/>
  </w:style>
  <w:style w:type="numbering" w:customStyle="1" w:styleId="111111182">
    <w:name w:val="1 / 1.1 / 1.1.1182"/>
    <w:basedOn w:val="a9"/>
    <w:next w:val="111111"/>
    <w:semiHidden/>
    <w:rsid w:val="0085170E"/>
  </w:style>
  <w:style w:type="numbering" w:customStyle="1" w:styleId="1ai182">
    <w:name w:val="1 / a / i182"/>
    <w:basedOn w:val="a9"/>
    <w:next w:val="1ai"/>
    <w:semiHidden/>
    <w:rsid w:val="0085170E"/>
  </w:style>
  <w:style w:type="numbering" w:customStyle="1" w:styleId="1821">
    <w:name w:val="Статья / Раздел182"/>
    <w:basedOn w:val="a9"/>
    <w:next w:val="afffffffffffffff"/>
    <w:semiHidden/>
    <w:rsid w:val="0085170E"/>
  </w:style>
  <w:style w:type="numbering" w:customStyle="1" w:styleId="282">
    <w:name w:val="Нет списка282"/>
    <w:next w:val="a9"/>
    <w:semiHidden/>
    <w:rsid w:val="0085170E"/>
  </w:style>
  <w:style w:type="numbering" w:customStyle="1" w:styleId="111111282">
    <w:name w:val="1 / 1.1 / 1.1.1282"/>
    <w:basedOn w:val="a9"/>
    <w:next w:val="111111"/>
    <w:semiHidden/>
    <w:rsid w:val="0085170E"/>
  </w:style>
  <w:style w:type="numbering" w:customStyle="1" w:styleId="1ai282">
    <w:name w:val="1 / a / i282"/>
    <w:basedOn w:val="a9"/>
    <w:next w:val="1ai"/>
    <w:semiHidden/>
    <w:rsid w:val="0085170E"/>
  </w:style>
  <w:style w:type="numbering" w:customStyle="1" w:styleId="2820">
    <w:name w:val="Статья / Раздел282"/>
    <w:basedOn w:val="a9"/>
    <w:next w:val="afffffffffffffff"/>
    <w:semiHidden/>
    <w:rsid w:val="0085170E"/>
  </w:style>
  <w:style w:type="numbering" w:customStyle="1" w:styleId="3820">
    <w:name w:val="Нет списка382"/>
    <w:next w:val="a9"/>
    <w:semiHidden/>
    <w:rsid w:val="0085170E"/>
  </w:style>
  <w:style w:type="numbering" w:customStyle="1" w:styleId="111111382">
    <w:name w:val="1 / 1.1 / 1.1.1382"/>
    <w:basedOn w:val="a9"/>
    <w:next w:val="111111"/>
    <w:semiHidden/>
    <w:rsid w:val="0085170E"/>
  </w:style>
  <w:style w:type="numbering" w:customStyle="1" w:styleId="1ai382">
    <w:name w:val="1 / a / i382"/>
    <w:basedOn w:val="a9"/>
    <w:next w:val="1ai"/>
    <w:semiHidden/>
    <w:rsid w:val="0085170E"/>
  </w:style>
  <w:style w:type="numbering" w:customStyle="1" w:styleId="3821">
    <w:name w:val="Статья / Раздел382"/>
    <w:basedOn w:val="a9"/>
    <w:next w:val="afffffffffffffff"/>
    <w:semiHidden/>
    <w:rsid w:val="0085170E"/>
  </w:style>
  <w:style w:type="numbering" w:customStyle="1" w:styleId="1182">
    <w:name w:val="Нет списка1182"/>
    <w:next w:val="a9"/>
    <w:semiHidden/>
    <w:rsid w:val="0085170E"/>
  </w:style>
  <w:style w:type="numbering" w:customStyle="1" w:styleId="1111111182">
    <w:name w:val="1 / 1.1 / 1.1.11182"/>
    <w:basedOn w:val="a9"/>
    <w:next w:val="111111"/>
    <w:semiHidden/>
    <w:rsid w:val="0085170E"/>
  </w:style>
  <w:style w:type="numbering" w:customStyle="1" w:styleId="1ai1182">
    <w:name w:val="1 / a / i1182"/>
    <w:basedOn w:val="a9"/>
    <w:next w:val="1ai"/>
    <w:semiHidden/>
    <w:rsid w:val="0085170E"/>
  </w:style>
  <w:style w:type="numbering" w:customStyle="1" w:styleId="11820">
    <w:name w:val="Статья / Раздел1182"/>
    <w:basedOn w:val="a9"/>
    <w:next w:val="afffffffffffffff"/>
    <w:semiHidden/>
    <w:rsid w:val="0085170E"/>
  </w:style>
  <w:style w:type="numbering" w:customStyle="1" w:styleId="2182">
    <w:name w:val="Нет списка2182"/>
    <w:next w:val="a9"/>
    <w:semiHidden/>
    <w:rsid w:val="0085170E"/>
  </w:style>
  <w:style w:type="numbering" w:customStyle="1" w:styleId="1111112182">
    <w:name w:val="1 / 1.1 / 1.1.12182"/>
    <w:basedOn w:val="a9"/>
    <w:next w:val="111111"/>
    <w:semiHidden/>
    <w:rsid w:val="0085170E"/>
  </w:style>
  <w:style w:type="numbering" w:customStyle="1" w:styleId="1ai2182">
    <w:name w:val="1 / a / i2182"/>
    <w:basedOn w:val="a9"/>
    <w:next w:val="1ai"/>
    <w:semiHidden/>
    <w:rsid w:val="0085170E"/>
  </w:style>
  <w:style w:type="numbering" w:customStyle="1" w:styleId="21820">
    <w:name w:val="Статья / Раздел2182"/>
    <w:basedOn w:val="a9"/>
    <w:next w:val="afffffffffffffff"/>
    <w:semiHidden/>
    <w:rsid w:val="0085170E"/>
  </w:style>
  <w:style w:type="table" w:customStyle="1" w:styleId="35110">
    <w:name w:val="Сетка таблицы35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9"/>
    <w:semiHidden/>
    <w:rsid w:val="0085170E"/>
  </w:style>
  <w:style w:type="numbering" w:customStyle="1" w:styleId="111111191">
    <w:name w:val="1 / 1.1 / 1.1.1191"/>
    <w:basedOn w:val="a9"/>
    <w:next w:val="111111"/>
    <w:semiHidden/>
    <w:rsid w:val="0085170E"/>
  </w:style>
  <w:style w:type="numbering" w:customStyle="1" w:styleId="1ai191">
    <w:name w:val="1 / a / i191"/>
    <w:basedOn w:val="a9"/>
    <w:next w:val="1ai"/>
    <w:semiHidden/>
    <w:rsid w:val="0085170E"/>
  </w:style>
  <w:style w:type="numbering" w:customStyle="1" w:styleId="1911">
    <w:name w:val="Статья / Раздел191"/>
    <w:basedOn w:val="a9"/>
    <w:next w:val="afffffffffffffff"/>
    <w:semiHidden/>
    <w:rsid w:val="0085170E"/>
  </w:style>
  <w:style w:type="numbering" w:customStyle="1" w:styleId="11010">
    <w:name w:val="Нет списка1101"/>
    <w:next w:val="a9"/>
    <w:semiHidden/>
    <w:rsid w:val="0085170E"/>
  </w:style>
  <w:style w:type="numbering" w:customStyle="1" w:styleId="1111111101">
    <w:name w:val="1 / 1.1 / 1.1.11101"/>
    <w:basedOn w:val="a9"/>
    <w:next w:val="111111"/>
    <w:semiHidden/>
    <w:rsid w:val="0085170E"/>
  </w:style>
  <w:style w:type="numbering" w:customStyle="1" w:styleId="1ai1102">
    <w:name w:val="1 / a / i1102"/>
    <w:basedOn w:val="a9"/>
    <w:next w:val="1ai"/>
    <w:semiHidden/>
    <w:rsid w:val="0085170E"/>
  </w:style>
  <w:style w:type="numbering" w:customStyle="1" w:styleId="11011">
    <w:name w:val="Статья / Раздел1101"/>
    <w:basedOn w:val="a9"/>
    <w:next w:val="afffffffffffffff"/>
    <w:semiHidden/>
    <w:rsid w:val="0085170E"/>
  </w:style>
  <w:style w:type="numbering" w:customStyle="1" w:styleId="2910">
    <w:name w:val="Нет списка291"/>
    <w:next w:val="a9"/>
    <w:semiHidden/>
    <w:rsid w:val="0085170E"/>
  </w:style>
  <w:style w:type="numbering" w:customStyle="1" w:styleId="111111291">
    <w:name w:val="1 / 1.1 / 1.1.1291"/>
    <w:basedOn w:val="a9"/>
    <w:next w:val="111111"/>
    <w:semiHidden/>
    <w:rsid w:val="0085170E"/>
  </w:style>
  <w:style w:type="numbering" w:customStyle="1" w:styleId="1ai291">
    <w:name w:val="1 / a / i291"/>
    <w:basedOn w:val="a9"/>
    <w:next w:val="1ai"/>
    <w:semiHidden/>
    <w:rsid w:val="0085170E"/>
  </w:style>
  <w:style w:type="numbering" w:customStyle="1" w:styleId="2911">
    <w:name w:val="Статья / Раздел291"/>
    <w:basedOn w:val="a9"/>
    <w:next w:val="afffffffffffffff"/>
    <w:semiHidden/>
    <w:rsid w:val="0085170E"/>
  </w:style>
  <w:style w:type="numbering" w:customStyle="1" w:styleId="3910">
    <w:name w:val="Нет списка391"/>
    <w:next w:val="a9"/>
    <w:semiHidden/>
    <w:rsid w:val="0085170E"/>
  </w:style>
  <w:style w:type="numbering" w:customStyle="1" w:styleId="111111391">
    <w:name w:val="1 / 1.1 / 1.1.1391"/>
    <w:basedOn w:val="a9"/>
    <w:next w:val="111111"/>
    <w:semiHidden/>
    <w:rsid w:val="0085170E"/>
  </w:style>
  <w:style w:type="numbering" w:customStyle="1" w:styleId="1ai391">
    <w:name w:val="1 / a / i391"/>
    <w:basedOn w:val="a9"/>
    <w:next w:val="1ai"/>
    <w:semiHidden/>
    <w:rsid w:val="0085170E"/>
  </w:style>
  <w:style w:type="numbering" w:customStyle="1" w:styleId="3911">
    <w:name w:val="Статья / Раздел391"/>
    <w:basedOn w:val="a9"/>
    <w:next w:val="afffffffffffffff"/>
    <w:semiHidden/>
    <w:rsid w:val="0085170E"/>
  </w:style>
  <w:style w:type="numbering" w:customStyle="1" w:styleId="11910">
    <w:name w:val="Нет списка1191"/>
    <w:next w:val="a9"/>
    <w:semiHidden/>
    <w:rsid w:val="0085170E"/>
  </w:style>
  <w:style w:type="numbering" w:customStyle="1" w:styleId="1111111191">
    <w:name w:val="1 / 1.1 / 1.1.11191"/>
    <w:basedOn w:val="a9"/>
    <w:next w:val="111111"/>
    <w:semiHidden/>
    <w:rsid w:val="0085170E"/>
  </w:style>
  <w:style w:type="numbering" w:customStyle="1" w:styleId="1ai1191">
    <w:name w:val="1 / a / i1191"/>
    <w:basedOn w:val="a9"/>
    <w:next w:val="1ai"/>
    <w:semiHidden/>
    <w:rsid w:val="0085170E"/>
  </w:style>
  <w:style w:type="numbering" w:customStyle="1" w:styleId="11911">
    <w:name w:val="Статья / Раздел1191"/>
    <w:basedOn w:val="a9"/>
    <w:next w:val="afffffffffffffff"/>
    <w:semiHidden/>
    <w:rsid w:val="0085170E"/>
  </w:style>
  <w:style w:type="numbering" w:customStyle="1" w:styleId="21910">
    <w:name w:val="Нет списка2191"/>
    <w:next w:val="a9"/>
    <w:semiHidden/>
    <w:rsid w:val="0085170E"/>
  </w:style>
  <w:style w:type="numbering" w:customStyle="1" w:styleId="1111112191">
    <w:name w:val="1 / 1.1 / 1.1.12191"/>
    <w:basedOn w:val="a9"/>
    <w:next w:val="111111"/>
    <w:semiHidden/>
    <w:rsid w:val="0085170E"/>
  </w:style>
  <w:style w:type="numbering" w:customStyle="1" w:styleId="1ai2191">
    <w:name w:val="1 / a / i2191"/>
    <w:basedOn w:val="a9"/>
    <w:next w:val="1ai"/>
    <w:semiHidden/>
    <w:rsid w:val="0085170E"/>
  </w:style>
  <w:style w:type="numbering" w:customStyle="1" w:styleId="21911">
    <w:name w:val="Статья / Раздел2191"/>
    <w:basedOn w:val="a9"/>
    <w:next w:val="afffffffffffffff"/>
    <w:semiHidden/>
    <w:rsid w:val="0085170E"/>
  </w:style>
  <w:style w:type="numbering" w:customStyle="1" w:styleId="31210">
    <w:name w:val="Нет списка3121"/>
    <w:next w:val="a9"/>
    <w:semiHidden/>
    <w:rsid w:val="0085170E"/>
  </w:style>
  <w:style w:type="numbering" w:customStyle="1" w:styleId="1111113121">
    <w:name w:val="1 / 1.1 / 1.1.13121"/>
    <w:basedOn w:val="a9"/>
    <w:next w:val="111111"/>
    <w:semiHidden/>
    <w:rsid w:val="0085170E"/>
  </w:style>
  <w:style w:type="numbering" w:customStyle="1" w:styleId="1ai3121">
    <w:name w:val="1 / a / i3121"/>
    <w:basedOn w:val="a9"/>
    <w:next w:val="1ai"/>
    <w:semiHidden/>
    <w:rsid w:val="0085170E"/>
  </w:style>
  <w:style w:type="numbering" w:customStyle="1" w:styleId="31211">
    <w:name w:val="Статья / Раздел3121"/>
    <w:basedOn w:val="a9"/>
    <w:next w:val="afffffffffffffff"/>
    <w:semiHidden/>
    <w:rsid w:val="0085170E"/>
  </w:style>
  <w:style w:type="numbering" w:customStyle="1" w:styleId="111210">
    <w:name w:val="Нет списка11121"/>
    <w:next w:val="a9"/>
    <w:semiHidden/>
    <w:rsid w:val="0085170E"/>
  </w:style>
  <w:style w:type="numbering" w:customStyle="1" w:styleId="11111111121">
    <w:name w:val="1 / 1.1 / 1.1.111121"/>
    <w:basedOn w:val="a9"/>
    <w:next w:val="111111"/>
    <w:semiHidden/>
    <w:rsid w:val="0085170E"/>
  </w:style>
  <w:style w:type="numbering" w:customStyle="1" w:styleId="1ai11121">
    <w:name w:val="1 / a / i11121"/>
    <w:basedOn w:val="a9"/>
    <w:next w:val="1ai"/>
    <w:semiHidden/>
    <w:rsid w:val="0085170E"/>
  </w:style>
  <w:style w:type="numbering" w:customStyle="1" w:styleId="111211">
    <w:name w:val="Статья / Раздел11121"/>
    <w:basedOn w:val="a9"/>
    <w:next w:val="afffffffffffffff"/>
    <w:semiHidden/>
    <w:rsid w:val="0085170E"/>
  </w:style>
  <w:style w:type="numbering" w:customStyle="1" w:styleId="211210">
    <w:name w:val="Нет списка21121"/>
    <w:next w:val="a9"/>
    <w:semiHidden/>
    <w:rsid w:val="0085170E"/>
  </w:style>
  <w:style w:type="numbering" w:customStyle="1" w:styleId="11111121121">
    <w:name w:val="1 / 1.1 / 1.1.121121"/>
    <w:basedOn w:val="a9"/>
    <w:next w:val="111111"/>
    <w:semiHidden/>
    <w:rsid w:val="0085170E"/>
  </w:style>
  <w:style w:type="numbering" w:customStyle="1" w:styleId="1ai21121">
    <w:name w:val="1 / a / i21121"/>
    <w:basedOn w:val="a9"/>
    <w:next w:val="1ai"/>
    <w:semiHidden/>
    <w:rsid w:val="0085170E"/>
  </w:style>
  <w:style w:type="numbering" w:customStyle="1" w:styleId="211211">
    <w:name w:val="Статья / Раздел21121"/>
    <w:basedOn w:val="a9"/>
    <w:next w:val="afffffffffffffff"/>
    <w:semiHidden/>
    <w:rsid w:val="0085170E"/>
  </w:style>
  <w:style w:type="numbering" w:customStyle="1" w:styleId="4210">
    <w:name w:val="Нет списка421"/>
    <w:next w:val="a9"/>
    <w:semiHidden/>
    <w:rsid w:val="0085170E"/>
  </w:style>
  <w:style w:type="numbering" w:customStyle="1" w:styleId="111111421">
    <w:name w:val="1 / 1.1 / 1.1.1421"/>
    <w:basedOn w:val="a9"/>
    <w:next w:val="111111"/>
    <w:semiHidden/>
    <w:rsid w:val="0085170E"/>
  </w:style>
  <w:style w:type="numbering" w:customStyle="1" w:styleId="1ai421">
    <w:name w:val="1 / a / i421"/>
    <w:basedOn w:val="a9"/>
    <w:next w:val="1ai"/>
    <w:semiHidden/>
    <w:rsid w:val="0085170E"/>
  </w:style>
  <w:style w:type="numbering" w:customStyle="1" w:styleId="4211">
    <w:name w:val="Статья / Раздел421"/>
    <w:basedOn w:val="a9"/>
    <w:next w:val="afffffffffffffff"/>
    <w:semiHidden/>
    <w:rsid w:val="0085170E"/>
  </w:style>
  <w:style w:type="numbering" w:customStyle="1" w:styleId="12210">
    <w:name w:val="Нет списка1221"/>
    <w:next w:val="a9"/>
    <w:semiHidden/>
    <w:rsid w:val="0085170E"/>
  </w:style>
  <w:style w:type="numbering" w:customStyle="1" w:styleId="1111111221">
    <w:name w:val="1 / 1.1 / 1.1.11221"/>
    <w:basedOn w:val="a9"/>
    <w:next w:val="111111"/>
    <w:semiHidden/>
    <w:rsid w:val="0085170E"/>
  </w:style>
  <w:style w:type="numbering" w:customStyle="1" w:styleId="1ai1221">
    <w:name w:val="1 / a / i1221"/>
    <w:basedOn w:val="a9"/>
    <w:next w:val="1ai"/>
    <w:semiHidden/>
    <w:rsid w:val="0085170E"/>
  </w:style>
  <w:style w:type="numbering" w:customStyle="1" w:styleId="12211">
    <w:name w:val="Статья / Раздел1221"/>
    <w:basedOn w:val="a9"/>
    <w:next w:val="afffffffffffffff"/>
    <w:semiHidden/>
    <w:rsid w:val="0085170E"/>
  </w:style>
  <w:style w:type="numbering" w:customStyle="1" w:styleId="22210">
    <w:name w:val="Нет списка2221"/>
    <w:next w:val="a9"/>
    <w:semiHidden/>
    <w:rsid w:val="0085170E"/>
  </w:style>
  <w:style w:type="numbering" w:customStyle="1" w:styleId="1111112221">
    <w:name w:val="1 / 1.1 / 1.1.12221"/>
    <w:basedOn w:val="a9"/>
    <w:next w:val="111111"/>
    <w:semiHidden/>
    <w:rsid w:val="0085170E"/>
  </w:style>
  <w:style w:type="numbering" w:customStyle="1" w:styleId="1ai2221">
    <w:name w:val="1 / a / i2221"/>
    <w:basedOn w:val="a9"/>
    <w:next w:val="1ai"/>
    <w:semiHidden/>
    <w:rsid w:val="0085170E"/>
  </w:style>
  <w:style w:type="numbering" w:customStyle="1" w:styleId="22211">
    <w:name w:val="Статья / Раздел2221"/>
    <w:basedOn w:val="a9"/>
    <w:next w:val="afffffffffffffff"/>
    <w:semiHidden/>
    <w:rsid w:val="0085170E"/>
  </w:style>
  <w:style w:type="numbering" w:customStyle="1" w:styleId="32111">
    <w:name w:val="Нет списка3211"/>
    <w:next w:val="a9"/>
    <w:semiHidden/>
    <w:rsid w:val="0085170E"/>
  </w:style>
  <w:style w:type="numbering" w:customStyle="1" w:styleId="1111113211">
    <w:name w:val="1 / 1.1 / 1.1.13211"/>
    <w:basedOn w:val="a9"/>
    <w:next w:val="111111"/>
    <w:semiHidden/>
    <w:rsid w:val="0085170E"/>
  </w:style>
  <w:style w:type="numbering" w:customStyle="1" w:styleId="1ai3211">
    <w:name w:val="1 / a / i3211"/>
    <w:basedOn w:val="a9"/>
    <w:next w:val="1ai"/>
    <w:semiHidden/>
    <w:rsid w:val="0085170E"/>
  </w:style>
  <w:style w:type="numbering" w:customStyle="1" w:styleId="32112">
    <w:name w:val="Статья / Раздел3211"/>
    <w:basedOn w:val="a9"/>
    <w:next w:val="afffffffffffffff"/>
    <w:semiHidden/>
    <w:rsid w:val="0085170E"/>
  </w:style>
  <w:style w:type="numbering" w:customStyle="1" w:styleId="112110">
    <w:name w:val="Нет списка11211"/>
    <w:next w:val="a9"/>
    <w:semiHidden/>
    <w:rsid w:val="0085170E"/>
  </w:style>
  <w:style w:type="numbering" w:customStyle="1" w:styleId="11111111211">
    <w:name w:val="1 / 1.1 / 1.1.111211"/>
    <w:basedOn w:val="a9"/>
    <w:next w:val="111111"/>
    <w:semiHidden/>
    <w:rsid w:val="0085170E"/>
  </w:style>
  <w:style w:type="numbering" w:customStyle="1" w:styleId="1ai11211">
    <w:name w:val="1 / a / i11211"/>
    <w:basedOn w:val="a9"/>
    <w:next w:val="1ai"/>
    <w:semiHidden/>
    <w:rsid w:val="0085170E"/>
  </w:style>
  <w:style w:type="numbering" w:customStyle="1" w:styleId="112111">
    <w:name w:val="Статья / Раздел11211"/>
    <w:basedOn w:val="a9"/>
    <w:next w:val="afffffffffffffff"/>
    <w:semiHidden/>
    <w:rsid w:val="0085170E"/>
  </w:style>
  <w:style w:type="numbering" w:customStyle="1" w:styleId="212110">
    <w:name w:val="Нет списка21211"/>
    <w:next w:val="a9"/>
    <w:semiHidden/>
    <w:rsid w:val="0085170E"/>
  </w:style>
  <w:style w:type="numbering" w:customStyle="1" w:styleId="11111121211">
    <w:name w:val="1 / 1.1 / 1.1.121211"/>
    <w:basedOn w:val="a9"/>
    <w:next w:val="111111"/>
    <w:semiHidden/>
    <w:rsid w:val="0085170E"/>
  </w:style>
  <w:style w:type="numbering" w:customStyle="1" w:styleId="1ai21211">
    <w:name w:val="1 / a / i21211"/>
    <w:basedOn w:val="a9"/>
    <w:next w:val="1ai"/>
    <w:semiHidden/>
    <w:rsid w:val="0085170E"/>
  </w:style>
  <w:style w:type="numbering" w:customStyle="1" w:styleId="212111">
    <w:name w:val="Статья / Раздел21211"/>
    <w:basedOn w:val="a9"/>
    <w:next w:val="afffffffffffffff"/>
    <w:semiHidden/>
    <w:rsid w:val="0085170E"/>
  </w:style>
  <w:style w:type="numbering" w:customStyle="1" w:styleId="5112">
    <w:name w:val="Нет списка511"/>
    <w:next w:val="a9"/>
    <w:semiHidden/>
    <w:rsid w:val="0085170E"/>
  </w:style>
  <w:style w:type="numbering" w:customStyle="1" w:styleId="111111511">
    <w:name w:val="1 / 1.1 / 1.1.1511"/>
    <w:basedOn w:val="a9"/>
    <w:next w:val="111111"/>
    <w:semiHidden/>
    <w:rsid w:val="0085170E"/>
  </w:style>
  <w:style w:type="numbering" w:customStyle="1" w:styleId="1ai511">
    <w:name w:val="1 / a / i511"/>
    <w:basedOn w:val="a9"/>
    <w:next w:val="1ai"/>
    <w:semiHidden/>
    <w:rsid w:val="0085170E"/>
  </w:style>
  <w:style w:type="numbering" w:customStyle="1" w:styleId="5113">
    <w:name w:val="Статья / Раздел511"/>
    <w:basedOn w:val="a9"/>
    <w:next w:val="afffffffffffffff"/>
    <w:semiHidden/>
    <w:rsid w:val="0085170E"/>
  </w:style>
  <w:style w:type="numbering" w:customStyle="1" w:styleId="13110">
    <w:name w:val="Нет списка1311"/>
    <w:next w:val="a9"/>
    <w:semiHidden/>
    <w:rsid w:val="0085170E"/>
  </w:style>
  <w:style w:type="numbering" w:customStyle="1" w:styleId="1111111311">
    <w:name w:val="1 / 1.1 / 1.1.11311"/>
    <w:basedOn w:val="a9"/>
    <w:next w:val="111111"/>
    <w:semiHidden/>
    <w:rsid w:val="0085170E"/>
  </w:style>
  <w:style w:type="numbering" w:customStyle="1" w:styleId="1ai1311">
    <w:name w:val="1 / a / i1311"/>
    <w:basedOn w:val="a9"/>
    <w:next w:val="1ai"/>
    <w:semiHidden/>
    <w:rsid w:val="0085170E"/>
  </w:style>
  <w:style w:type="numbering" w:customStyle="1" w:styleId="13111">
    <w:name w:val="Статья / Раздел1311"/>
    <w:basedOn w:val="a9"/>
    <w:next w:val="afffffffffffffff"/>
    <w:semiHidden/>
    <w:rsid w:val="0085170E"/>
  </w:style>
  <w:style w:type="numbering" w:customStyle="1" w:styleId="23110">
    <w:name w:val="Нет списка2311"/>
    <w:next w:val="a9"/>
    <w:semiHidden/>
    <w:rsid w:val="0085170E"/>
  </w:style>
  <w:style w:type="numbering" w:customStyle="1" w:styleId="1111112311">
    <w:name w:val="1 / 1.1 / 1.1.12311"/>
    <w:basedOn w:val="a9"/>
    <w:next w:val="111111"/>
    <w:semiHidden/>
    <w:rsid w:val="0085170E"/>
  </w:style>
  <w:style w:type="numbering" w:customStyle="1" w:styleId="1ai2311">
    <w:name w:val="1 / a / i2311"/>
    <w:basedOn w:val="a9"/>
    <w:next w:val="1ai"/>
    <w:semiHidden/>
    <w:rsid w:val="0085170E"/>
  </w:style>
  <w:style w:type="numbering" w:customStyle="1" w:styleId="23111">
    <w:name w:val="Статья / Раздел2311"/>
    <w:basedOn w:val="a9"/>
    <w:next w:val="afffffffffffffff"/>
    <w:semiHidden/>
    <w:rsid w:val="0085170E"/>
  </w:style>
  <w:style w:type="numbering" w:customStyle="1" w:styleId="33111">
    <w:name w:val="Нет списка3311"/>
    <w:next w:val="a9"/>
    <w:semiHidden/>
    <w:rsid w:val="0085170E"/>
  </w:style>
  <w:style w:type="numbering" w:customStyle="1" w:styleId="1111113311">
    <w:name w:val="1 / 1.1 / 1.1.13311"/>
    <w:basedOn w:val="a9"/>
    <w:next w:val="111111"/>
    <w:semiHidden/>
    <w:rsid w:val="0085170E"/>
  </w:style>
  <w:style w:type="numbering" w:customStyle="1" w:styleId="1ai3311">
    <w:name w:val="1 / a / i3311"/>
    <w:basedOn w:val="a9"/>
    <w:next w:val="1ai"/>
    <w:semiHidden/>
    <w:rsid w:val="0085170E"/>
  </w:style>
  <w:style w:type="numbering" w:customStyle="1" w:styleId="33112">
    <w:name w:val="Статья / Раздел3311"/>
    <w:basedOn w:val="a9"/>
    <w:next w:val="afffffffffffffff"/>
    <w:semiHidden/>
    <w:rsid w:val="0085170E"/>
  </w:style>
  <w:style w:type="numbering" w:customStyle="1" w:styleId="113110">
    <w:name w:val="Нет списка11311"/>
    <w:next w:val="a9"/>
    <w:semiHidden/>
    <w:rsid w:val="0085170E"/>
  </w:style>
  <w:style w:type="numbering" w:customStyle="1" w:styleId="11111111311">
    <w:name w:val="1 / 1.1 / 1.1.111311"/>
    <w:basedOn w:val="a9"/>
    <w:next w:val="111111"/>
    <w:semiHidden/>
    <w:rsid w:val="0085170E"/>
  </w:style>
  <w:style w:type="numbering" w:customStyle="1" w:styleId="1ai11311">
    <w:name w:val="1 / a / i11311"/>
    <w:basedOn w:val="a9"/>
    <w:next w:val="1ai"/>
    <w:semiHidden/>
    <w:rsid w:val="0085170E"/>
  </w:style>
  <w:style w:type="numbering" w:customStyle="1" w:styleId="113111">
    <w:name w:val="Статья / Раздел11311"/>
    <w:basedOn w:val="a9"/>
    <w:next w:val="afffffffffffffff"/>
    <w:semiHidden/>
    <w:rsid w:val="0085170E"/>
  </w:style>
  <w:style w:type="numbering" w:customStyle="1" w:styleId="213110">
    <w:name w:val="Нет списка21311"/>
    <w:next w:val="a9"/>
    <w:semiHidden/>
    <w:rsid w:val="0085170E"/>
  </w:style>
  <w:style w:type="numbering" w:customStyle="1" w:styleId="11111121311">
    <w:name w:val="1 / 1.1 / 1.1.121311"/>
    <w:basedOn w:val="a9"/>
    <w:next w:val="111111"/>
    <w:semiHidden/>
    <w:rsid w:val="0085170E"/>
  </w:style>
  <w:style w:type="numbering" w:customStyle="1" w:styleId="1ai21311">
    <w:name w:val="1 / a / i21311"/>
    <w:basedOn w:val="a9"/>
    <w:next w:val="1ai"/>
    <w:semiHidden/>
    <w:rsid w:val="0085170E"/>
  </w:style>
  <w:style w:type="numbering" w:customStyle="1" w:styleId="213111">
    <w:name w:val="Статья / Раздел21311"/>
    <w:basedOn w:val="a9"/>
    <w:next w:val="afffffffffffffff"/>
    <w:semiHidden/>
    <w:rsid w:val="0085170E"/>
  </w:style>
  <w:style w:type="numbering" w:customStyle="1" w:styleId="6111">
    <w:name w:val="Нет списка611"/>
    <w:next w:val="a9"/>
    <w:uiPriority w:val="99"/>
    <w:semiHidden/>
    <w:unhideWhenUsed/>
    <w:rsid w:val="0085170E"/>
  </w:style>
  <w:style w:type="table" w:customStyle="1" w:styleId="36110">
    <w:name w:val="Сетка таблицы3611"/>
    <w:basedOn w:val="a8"/>
    <w:next w:val="afa"/>
    <w:uiPriority w:val="59"/>
    <w:locked/>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9"/>
    <w:semiHidden/>
    <w:rsid w:val="0085170E"/>
  </w:style>
  <w:style w:type="numbering" w:customStyle="1" w:styleId="111111611">
    <w:name w:val="1 / 1.1 / 1.1.1611"/>
    <w:basedOn w:val="a9"/>
    <w:next w:val="111111"/>
    <w:semiHidden/>
    <w:rsid w:val="0085170E"/>
  </w:style>
  <w:style w:type="numbering" w:customStyle="1" w:styleId="1ai611">
    <w:name w:val="1 / a / i611"/>
    <w:basedOn w:val="a9"/>
    <w:next w:val="1ai"/>
    <w:semiHidden/>
    <w:rsid w:val="0085170E"/>
  </w:style>
  <w:style w:type="numbering" w:customStyle="1" w:styleId="6112">
    <w:name w:val="Статья / Раздел611"/>
    <w:basedOn w:val="a9"/>
    <w:next w:val="afffffffffffffff"/>
    <w:semiHidden/>
    <w:rsid w:val="0085170E"/>
  </w:style>
  <w:style w:type="numbering" w:customStyle="1" w:styleId="14110">
    <w:name w:val="Нет списка1411"/>
    <w:next w:val="a9"/>
    <w:semiHidden/>
    <w:rsid w:val="0085170E"/>
  </w:style>
  <w:style w:type="numbering" w:customStyle="1" w:styleId="1111111411">
    <w:name w:val="1 / 1.1 / 1.1.11411"/>
    <w:basedOn w:val="a9"/>
    <w:next w:val="111111"/>
    <w:semiHidden/>
    <w:rsid w:val="0085170E"/>
  </w:style>
  <w:style w:type="numbering" w:customStyle="1" w:styleId="1ai1411">
    <w:name w:val="1 / a / i1411"/>
    <w:basedOn w:val="a9"/>
    <w:next w:val="1ai"/>
    <w:semiHidden/>
    <w:rsid w:val="0085170E"/>
  </w:style>
  <w:style w:type="numbering" w:customStyle="1" w:styleId="14111">
    <w:name w:val="Статья / Раздел1411"/>
    <w:basedOn w:val="a9"/>
    <w:next w:val="afffffffffffffff"/>
    <w:semiHidden/>
    <w:rsid w:val="0085170E"/>
  </w:style>
  <w:style w:type="numbering" w:customStyle="1" w:styleId="24110">
    <w:name w:val="Нет списка2411"/>
    <w:next w:val="a9"/>
    <w:semiHidden/>
    <w:rsid w:val="0085170E"/>
  </w:style>
  <w:style w:type="numbering" w:customStyle="1" w:styleId="1111112411">
    <w:name w:val="1 / 1.1 / 1.1.12411"/>
    <w:basedOn w:val="a9"/>
    <w:next w:val="111111"/>
    <w:semiHidden/>
    <w:rsid w:val="0085170E"/>
  </w:style>
  <w:style w:type="numbering" w:customStyle="1" w:styleId="1ai2411">
    <w:name w:val="1 / a / i2411"/>
    <w:basedOn w:val="a9"/>
    <w:next w:val="1ai"/>
    <w:semiHidden/>
    <w:rsid w:val="0085170E"/>
  </w:style>
  <w:style w:type="numbering" w:customStyle="1" w:styleId="24111">
    <w:name w:val="Статья / Раздел2411"/>
    <w:basedOn w:val="a9"/>
    <w:next w:val="afffffffffffffff"/>
    <w:semiHidden/>
    <w:rsid w:val="0085170E"/>
  </w:style>
  <w:style w:type="numbering" w:customStyle="1" w:styleId="34111">
    <w:name w:val="Нет списка3411"/>
    <w:next w:val="a9"/>
    <w:semiHidden/>
    <w:rsid w:val="0085170E"/>
  </w:style>
  <w:style w:type="numbering" w:customStyle="1" w:styleId="1111113411">
    <w:name w:val="1 / 1.1 / 1.1.13411"/>
    <w:basedOn w:val="a9"/>
    <w:next w:val="111111"/>
    <w:semiHidden/>
    <w:rsid w:val="0085170E"/>
  </w:style>
  <w:style w:type="numbering" w:customStyle="1" w:styleId="1ai3411">
    <w:name w:val="1 / a / i3411"/>
    <w:basedOn w:val="a9"/>
    <w:next w:val="1ai"/>
    <w:semiHidden/>
    <w:rsid w:val="0085170E"/>
  </w:style>
  <w:style w:type="numbering" w:customStyle="1" w:styleId="34112">
    <w:name w:val="Статья / Раздел3411"/>
    <w:basedOn w:val="a9"/>
    <w:next w:val="afffffffffffffff"/>
    <w:semiHidden/>
    <w:rsid w:val="0085170E"/>
  </w:style>
  <w:style w:type="numbering" w:customStyle="1" w:styleId="114110">
    <w:name w:val="Нет списка11411"/>
    <w:next w:val="a9"/>
    <w:semiHidden/>
    <w:rsid w:val="0085170E"/>
  </w:style>
  <w:style w:type="numbering" w:customStyle="1" w:styleId="11111111411">
    <w:name w:val="1 / 1.1 / 1.1.111411"/>
    <w:basedOn w:val="a9"/>
    <w:next w:val="111111"/>
    <w:semiHidden/>
    <w:rsid w:val="0085170E"/>
  </w:style>
  <w:style w:type="numbering" w:customStyle="1" w:styleId="1ai11411">
    <w:name w:val="1 / a / i11411"/>
    <w:basedOn w:val="a9"/>
    <w:next w:val="1ai"/>
    <w:semiHidden/>
    <w:rsid w:val="0085170E"/>
  </w:style>
  <w:style w:type="numbering" w:customStyle="1" w:styleId="114111">
    <w:name w:val="Статья / Раздел11411"/>
    <w:basedOn w:val="a9"/>
    <w:next w:val="afffffffffffffff"/>
    <w:semiHidden/>
    <w:rsid w:val="0085170E"/>
  </w:style>
  <w:style w:type="numbering" w:customStyle="1" w:styleId="214110">
    <w:name w:val="Нет списка21411"/>
    <w:next w:val="a9"/>
    <w:semiHidden/>
    <w:rsid w:val="0085170E"/>
  </w:style>
  <w:style w:type="numbering" w:customStyle="1" w:styleId="11111121411">
    <w:name w:val="1 / 1.1 / 1.1.121411"/>
    <w:basedOn w:val="a9"/>
    <w:next w:val="111111"/>
    <w:semiHidden/>
    <w:rsid w:val="0085170E"/>
  </w:style>
  <w:style w:type="numbering" w:customStyle="1" w:styleId="1ai21411">
    <w:name w:val="1 / a / i21411"/>
    <w:basedOn w:val="a9"/>
    <w:next w:val="1ai"/>
    <w:semiHidden/>
    <w:rsid w:val="0085170E"/>
  </w:style>
  <w:style w:type="numbering" w:customStyle="1" w:styleId="214111">
    <w:name w:val="Статья / Раздел21411"/>
    <w:basedOn w:val="a9"/>
    <w:next w:val="afffffffffffffff"/>
    <w:semiHidden/>
    <w:rsid w:val="0085170E"/>
  </w:style>
  <w:style w:type="table" w:customStyle="1" w:styleId="312110">
    <w:name w:val="Сетка таблицы3121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1">
    <w:name w:val="Нет списка811"/>
    <w:next w:val="a9"/>
    <w:semiHidden/>
    <w:rsid w:val="0085170E"/>
  </w:style>
  <w:style w:type="numbering" w:customStyle="1" w:styleId="111111711">
    <w:name w:val="1 / 1.1 / 1.1.1711"/>
    <w:basedOn w:val="a9"/>
    <w:next w:val="111111"/>
    <w:semiHidden/>
    <w:rsid w:val="0085170E"/>
  </w:style>
  <w:style w:type="numbering" w:customStyle="1" w:styleId="1ai711">
    <w:name w:val="1 / a / i711"/>
    <w:basedOn w:val="a9"/>
    <w:next w:val="1ai"/>
    <w:semiHidden/>
    <w:rsid w:val="0085170E"/>
  </w:style>
  <w:style w:type="numbering" w:customStyle="1" w:styleId="7112">
    <w:name w:val="Статья / Раздел711"/>
    <w:basedOn w:val="a9"/>
    <w:next w:val="afffffffffffffff"/>
    <w:semiHidden/>
    <w:rsid w:val="0085170E"/>
  </w:style>
  <w:style w:type="numbering" w:customStyle="1" w:styleId="15110">
    <w:name w:val="Нет списка1511"/>
    <w:next w:val="a9"/>
    <w:semiHidden/>
    <w:rsid w:val="0085170E"/>
  </w:style>
  <w:style w:type="numbering" w:customStyle="1" w:styleId="1111111511">
    <w:name w:val="1 / 1.1 / 1.1.11511"/>
    <w:basedOn w:val="a9"/>
    <w:next w:val="111111"/>
    <w:semiHidden/>
    <w:rsid w:val="0085170E"/>
  </w:style>
  <w:style w:type="numbering" w:customStyle="1" w:styleId="1ai1511">
    <w:name w:val="1 / a / i1511"/>
    <w:basedOn w:val="a9"/>
    <w:next w:val="1ai"/>
    <w:semiHidden/>
    <w:rsid w:val="0085170E"/>
  </w:style>
  <w:style w:type="numbering" w:customStyle="1" w:styleId="15111">
    <w:name w:val="Статья / Раздел1511"/>
    <w:basedOn w:val="a9"/>
    <w:next w:val="afffffffffffffff"/>
    <w:semiHidden/>
    <w:rsid w:val="0085170E"/>
  </w:style>
  <w:style w:type="numbering" w:customStyle="1" w:styleId="25110">
    <w:name w:val="Нет списка2511"/>
    <w:next w:val="a9"/>
    <w:semiHidden/>
    <w:rsid w:val="0085170E"/>
  </w:style>
  <w:style w:type="numbering" w:customStyle="1" w:styleId="1111112511">
    <w:name w:val="1 / 1.1 / 1.1.12511"/>
    <w:basedOn w:val="a9"/>
    <w:next w:val="111111"/>
    <w:semiHidden/>
    <w:rsid w:val="0085170E"/>
  </w:style>
  <w:style w:type="numbering" w:customStyle="1" w:styleId="1ai2511">
    <w:name w:val="1 / a / i2511"/>
    <w:basedOn w:val="a9"/>
    <w:next w:val="1ai"/>
    <w:semiHidden/>
    <w:rsid w:val="0085170E"/>
  </w:style>
  <w:style w:type="numbering" w:customStyle="1" w:styleId="25111">
    <w:name w:val="Статья / Раздел2511"/>
    <w:basedOn w:val="a9"/>
    <w:next w:val="afffffffffffffff"/>
    <w:semiHidden/>
    <w:rsid w:val="0085170E"/>
  </w:style>
  <w:style w:type="numbering" w:customStyle="1" w:styleId="35111">
    <w:name w:val="Нет списка3511"/>
    <w:next w:val="a9"/>
    <w:semiHidden/>
    <w:rsid w:val="0085170E"/>
  </w:style>
  <w:style w:type="numbering" w:customStyle="1" w:styleId="1111113511">
    <w:name w:val="1 / 1.1 / 1.1.13511"/>
    <w:basedOn w:val="a9"/>
    <w:next w:val="111111"/>
    <w:semiHidden/>
    <w:rsid w:val="0085170E"/>
  </w:style>
  <w:style w:type="numbering" w:customStyle="1" w:styleId="1ai3511">
    <w:name w:val="1 / a / i3511"/>
    <w:basedOn w:val="a9"/>
    <w:next w:val="1ai"/>
    <w:semiHidden/>
    <w:rsid w:val="0085170E"/>
  </w:style>
  <w:style w:type="numbering" w:customStyle="1" w:styleId="35112">
    <w:name w:val="Статья / Раздел3511"/>
    <w:basedOn w:val="a9"/>
    <w:next w:val="afffffffffffffff"/>
    <w:semiHidden/>
    <w:rsid w:val="0085170E"/>
  </w:style>
  <w:style w:type="numbering" w:customStyle="1" w:styleId="115110">
    <w:name w:val="Нет списка11511"/>
    <w:next w:val="a9"/>
    <w:semiHidden/>
    <w:rsid w:val="0085170E"/>
  </w:style>
  <w:style w:type="numbering" w:customStyle="1" w:styleId="11111111511">
    <w:name w:val="1 / 1.1 / 1.1.111511"/>
    <w:basedOn w:val="a9"/>
    <w:next w:val="111111"/>
    <w:semiHidden/>
    <w:rsid w:val="0085170E"/>
  </w:style>
  <w:style w:type="numbering" w:customStyle="1" w:styleId="1ai11511">
    <w:name w:val="1 / a / i11511"/>
    <w:basedOn w:val="a9"/>
    <w:next w:val="1ai"/>
    <w:semiHidden/>
    <w:rsid w:val="0085170E"/>
  </w:style>
  <w:style w:type="numbering" w:customStyle="1" w:styleId="115111">
    <w:name w:val="Статья / Раздел11511"/>
    <w:basedOn w:val="a9"/>
    <w:next w:val="afffffffffffffff"/>
    <w:semiHidden/>
    <w:rsid w:val="0085170E"/>
  </w:style>
  <w:style w:type="numbering" w:customStyle="1" w:styleId="215110">
    <w:name w:val="Нет списка21511"/>
    <w:next w:val="a9"/>
    <w:semiHidden/>
    <w:rsid w:val="0085170E"/>
  </w:style>
  <w:style w:type="numbering" w:customStyle="1" w:styleId="11111121511">
    <w:name w:val="1 / 1.1 / 1.1.121511"/>
    <w:basedOn w:val="a9"/>
    <w:next w:val="111111"/>
    <w:semiHidden/>
    <w:rsid w:val="0085170E"/>
  </w:style>
  <w:style w:type="numbering" w:customStyle="1" w:styleId="1ai21511">
    <w:name w:val="1 / a / i21511"/>
    <w:basedOn w:val="a9"/>
    <w:next w:val="1ai"/>
    <w:semiHidden/>
    <w:rsid w:val="0085170E"/>
  </w:style>
  <w:style w:type="numbering" w:customStyle="1" w:styleId="215111">
    <w:name w:val="Статья / Раздел21511"/>
    <w:basedOn w:val="a9"/>
    <w:next w:val="afffffffffffffff"/>
    <w:semiHidden/>
    <w:rsid w:val="0085170E"/>
  </w:style>
  <w:style w:type="numbering" w:customStyle="1" w:styleId="9110">
    <w:name w:val="Нет списка911"/>
    <w:next w:val="a9"/>
    <w:semiHidden/>
    <w:rsid w:val="0085170E"/>
  </w:style>
  <w:style w:type="numbering" w:customStyle="1" w:styleId="111111811">
    <w:name w:val="1 / 1.1 / 1.1.1811"/>
    <w:basedOn w:val="a9"/>
    <w:next w:val="111111"/>
    <w:semiHidden/>
    <w:rsid w:val="0085170E"/>
  </w:style>
  <w:style w:type="numbering" w:customStyle="1" w:styleId="1ai811">
    <w:name w:val="1 / a / i811"/>
    <w:basedOn w:val="a9"/>
    <w:next w:val="1ai"/>
    <w:semiHidden/>
    <w:rsid w:val="0085170E"/>
  </w:style>
  <w:style w:type="numbering" w:customStyle="1" w:styleId="8112">
    <w:name w:val="Статья / Раздел811"/>
    <w:basedOn w:val="a9"/>
    <w:next w:val="afffffffffffffff"/>
    <w:semiHidden/>
    <w:rsid w:val="0085170E"/>
  </w:style>
  <w:style w:type="numbering" w:customStyle="1" w:styleId="16110">
    <w:name w:val="Нет списка1611"/>
    <w:next w:val="a9"/>
    <w:semiHidden/>
    <w:rsid w:val="0085170E"/>
  </w:style>
  <w:style w:type="numbering" w:customStyle="1" w:styleId="1111111611">
    <w:name w:val="1 / 1.1 / 1.1.11611"/>
    <w:basedOn w:val="a9"/>
    <w:next w:val="111111"/>
    <w:semiHidden/>
    <w:rsid w:val="0085170E"/>
  </w:style>
  <w:style w:type="numbering" w:customStyle="1" w:styleId="1ai1611">
    <w:name w:val="1 / a / i1611"/>
    <w:basedOn w:val="a9"/>
    <w:next w:val="1ai"/>
    <w:semiHidden/>
    <w:rsid w:val="0085170E"/>
  </w:style>
  <w:style w:type="numbering" w:customStyle="1" w:styleId="16111">
    <w:name w:val="Статья / Раздел1611"/>
    <w:basedOn w:val="a9"/>
    <w:next w:val="afffffffffffffff"/>
    <w:semiHidden/>
    <w:rsid w:val="0085170E"/>
  </w:style>
  <w:style w:type="numbering" w:customStyle="1" w:styleId="26110">
    <w:name w:val="Нет списка2611"/>
    <w:next w:val="a9"/>
    <w:semiHidden/>
    <w:rsid w:val="0085170E"/>
  </w:style>
  <w:style w:type="numbering" w:customStyle="1" w:styleId="1111112611">
    <w:name w:val="1 / 1.1 / 1.1.12611"/>
    <w:basedOn w:val="a9"/>
    <w:next w:val="111111"/>
    <w:semiHidden/>
    <w:rsid w:val="0085170E"/>
  </w:style>
  <w:style w:type="numbering" w:customStyle="1" w:styleId="1ai2611">
    <w:name w:val="1 / a / i2611"/>
    <w:basedOn w:val="a9"/>
    <w:next w:val="1ai"/>
    <w:semiHidden/>
    <w:rsid w:val="0085170E"/>
  </w:style>
  <w:style w:type="numbering" w:customStyle="1" w:styleId="26111">
    <w:name w:val="Статья / Раздел2611"/>
    <w:basedOn w:val="a9"/>
    <w:next w:val="afffffffffffffff"/>
    <w:semiHidden/>
    <w:rsid w:val="0085170E"/>
  </w:style>
  <w:style w:type="numbering" w:customStyle="1" w:styleId="36111">
    <w:name w:val="Нет списка3611"/>
    <w:next w:val="a9"/>
    <w:semiHidden/>
    <w:rsid w:val="0085170E"/>
  </w:style>
  <w:style w:type="numbering" w:customStyle="1" w:styleId="1111113611">
    <w:name w:val="1 / 1.1 / 1.1.13611"/>
    <w:basedOn w:val="a9"/>
    <w:next w:val="111111"/>
    <w:semiHidden/>
    <w:rsid w:val="0085170E"/>
  </w:style>
  <w:style w:type="numbering" w:customStyle="1" w:styleId="1ai3611">
    <w:name w:val="1 / a / i3611"/>
    <w:basedOn w:val="a9"/>
    <w:next w:val="1ai"/>
    <w:semiHidden/>
    <w:rsid w:val="0085170E"/>
  </w:style>
  <w:style w:type="numbering" w:customStyle="1" w:styleId="36112">
    <w:name w:val="Статья / Раздел3611"/>
    <w:basedOn w:val="a9"/>
    <w:next w:val="afffffffffffffff"/>
    <w:semiHidden/>
    <w:rsid w:val="0085170E"/>
  </w:style>
  <w:style w:type="numbering" w:customStyle="1" w:styleId="116110">
    <w:name w:val="Нет списка11611"/>
    <w:next w:val="a9"/>
    <w:semiHidden/>
    <w:rsid w:val="0085170E"/>
  </w:style>
  <w:style w:type="numbering" w:customStyle="1" w:styleId="11111111611">
    <w:name w:val="1 / 1.1 / 1.1.111611"/>
    <w:basedOn w:val="a9"/>
    <w:next w:val="111111"/>
    <w:semiHidden/>
    <w:rsid w:val="0085170E"/>
  </w:style>
  <w:style w:type="numbering" w:customStyle="1" w:styleId="1ai11611">
    <w:name w:val="1 / a / i11611"/>
    <w:basedOn w:val="a9"/>
    <w:next w:val="1ai"/>
    <w:semiHidden/>
    <w:rsid w:val="0085170E"/>
  </w:style>
  <w:style w:type="numbering" w:customStyle="1" w:styleId="116111">
    <w:name w:val="Статья / Раздел11611"/>
    <w:basedOn w:val="a9"/>
    <w:next w:val="afffffffffffffff"/>
    <w:semiHidden/>
    <w:rsid w:val="0085170E"/>
  </w:style>
  <w:style w:type="numbering" w:customStyle="1" w:styleId="216110">
    <w:name w:val="Нет списка21611"/>
    <w:next w:val="a9"/>
    <w:semiHidden/>
    <w:rsid w:val="0085170E"/>
  </w:style>
  <w:style w:type="numbering" w:customStyle="1" w:styleId="11111121611">
    <w:name w:val="1 / 1.1 / 1.1.121611"/>
    <w:basedOn w:val="a9"/>
    <w:next w:val="111111"/>
    <w:semiHidden/>
    <w:rsid w:val="0085170E"/>
  </w:style>
  <w:style w:type="numbering" w:customStyle="1" w:styleId="1ai21611">
    <w:name w:val="1 / a / i21611"/>
    <w:basedOn w:val="a9"/>
    <w:next w:val="1ai"/>
    <w:semiHidden/>
    <w:rsid w:val="0085170E"/>
  </w:style>
  <w:style w:type="numbering" w:customStyle="1" w:styleId="216111">
    <w:name w:val="Статья / Раздел21611"/>
    <w:basedOn w:val="a9"/>
    <w:next w:val="afffffffffffffff"/>
    <w:semiHidden/>
    <w:rsid w:val="0085170E"/>
  </w:style>
  <w:style w:type="numbering" w:customStyle="1" w:styleId="10110">
    <w:name w:val="Нет списка1011"/>
    <w:next w:val="a9"/>
    <w:semiHidden/>
    <w:rsid w:val="0085170E"/>
  </w:style>
  <w:style w:type="numbering" w:customStyle="1" w:styleId="111111911">
    <w:name w:val="1 / 1.1 / 1.1.1911"/>
    <w:basedOn w:val="a9"/>
    <w:next w:val="111111"/>
    <w:semiHidden/>
    <w:rsid w:val="0085170E"/>
  </w:style>
  <w:style w:type="numbering" w:customStyle="1" w:styleId="1ai911">
    <w:name w:val="1 / a / i911"/>
    <w:basedOn w:val="a9"/>
    <w:next w:val="1ai"/>
    <w:semiHidden/>
    <w:rsid w:val="0085170E"/>
  </w:style>
  <w:style w:type="numbering" w:customStyle="1" w:styleId="9111">
    <w:name w:val="Статья / Раздел911"/>
    <w:basedOn w:val="a9"/>
    <w:next w:val="afffffffffffffff"/>
    <w:semiHidden/>
    <w:rsid w:val="0085170E"/>
  </w:style>
  <w:style w:type="numbering" w:customStyle="1" w:styleId="17110">
    <w:name w:val="Нет списка1711"/>
    <w:next w:val="a9"/>
    <w:semiHidden/>
    <w:rsid w:val="0085170E"/>
  </w:style>
  <w:style w:type="numbering" w:customStyle="1" w:styleId="1111111711">
    <w:name w:val="1 / 1.1 / 1.1.11711"/>
    <w:basedOn w:val="a9"/>
    <w:next w:val="111111"/>
    <w:semiHidden/>
    <w:rsid w:val="0085170E"/>
  </w:style>
  <w:style w:type="numbering" w:customStyle="1" w:styleId="1ai1711">
    <w:name w:val="1 / a / i1711"/>
    <w:basedOn w:val="a9"/>
    <w:next w:val="1ai"/>
    <w:semiHidden/>
    <w:rsid w:val="0085170E"/>
  </w:style>
  <w:style w:type="numbering" w:customStyle="1" w:styleId="17111">
    <w:name w:val="Статья / Раздел1711"/>
    <w:basedOn w:val="a9"/>
    <w:next w:val="afffffffffffffff"/>
    <w:semiHidden/>
    <w:rsid w:val="0085170E"/>
  </w:style>
  <w:style w:type="numbering" w:customStyle="1" w:styleId="27110">
    <w:name w:val="Нет списка2711"/>
    <w:next w:val="a9"/>
    <w:semiHidden/>
    <w:rsid w:val="0085170E"/>
  </w:style>
  <w:style w:type="numbering" w:customStyle="1" w:styleId="1111112711">
    <w:name w:val="1 / 1.1 / 1.1.12711"/>
    <w:basedOn w:val="a9"/>
    <w:next w:val="111111"/>
    <w:semiHidden/>
    <w:rsid w:val="0085170E"/>
  </w:style>
  <w:style w:type="numbering" w:customStyle="1" w:styleId="1ai2711">
    <w:name w:val="1 / a / i2711"/>
    <w:basedOn w:val="a9"/>
    <w:next w:val="1ai"/>
    <w:semiHidden/>
    <w:rsid w:val="0085170E"/>
  </w:style>
  <w:style w:type="numbering" w:customStyle="1" w:styleId="27111">
    <w:name w:val="Статья / Раздел2711"/>
    <w:basedOn w:val="a9"/>
    <w:next w:val="afffffffffffffff"/>
    <w:semiHidden/>
    <w:rsid w:val="0085170E"/>
  </w:style>
  <w:style w:type="numbering" w:customStyle="1" w:styleId="37110">
    <w:name w:val="Нет списка3711"/>
    <w:next w:val="a9"/>
    <w:semiHidden/>
    <w:rsid w:val="0085170E"/>
  </w:style>
  <w:style w:type="numbering" w:customStyle="1" w:styleId="1111113711">
    <w:name w:val="1 / 1.1 / 1.1.13711"/>
    <w:basedOn w:val="a9"/>
    <w:next w:val="111111"/>
    <w:semiHidden/>
    <w:rsid w:val="0085170E"/>
  </w:style>
  <w:style w:type="numbering" w:customStyle="1" w:styleId="1ai3711">
    <w:name w:val="1 / a / i3711"/>
    <w:basedOn w:val="a9"/>
    <w:next w:val="1ai"/>
    <w:semiHidden/>
    <w:rsid w:val="0085170E"/>
  </w:style>
  <w:style w:type="numbering" w:customStyle="1" w:styleId="37111">
    <w:name w:val="Статья / Раздел3711"/>
    <w:basedOn w:val="a9"/>
    <w:next w:val="afffffffffffffff"/>
    <w:semiHidden/>
    <w:rsid w:val="0085170E"/>
  </w:style>
  <w:style w:type="numbering" w:customStyle="1" w:styleId="117110">
    <w:name w:val="Нет списка11711"/>
    <w:next w:val="a9"/>
    <w:semiHidden/>
    <w:rsid w:val="0085170E"/>
  </w:style>
  <w:style w:type="numbering" w:customStyle="1" w:styleId="11111111711">
    <w:name w:val="1 / 1.1 / 1.1.111711"/>
    <w:basedOn w:val="a9"/>
    <w:next w:val="111111"/>
    <w:semiHidden/>
    <w:rsid w:val="0085170E"/>
  </w:style>
  <w:style w:type="numbering" w:customStyle="1" w:styleId="1ai117111">
    <w:name w:val="1 / a / i117111"/>
    <w:basedOn w:val="a9"/>
    <w:next w:val="1ai"/>
    <w:semiHidden/>
    <w:rsid w:val="0085170E"/>
  </w:style>
  <w:style w:type="numbering" w:customStyle="1" w:styleId="117111">
    <w:name w:val="Статья / Раздел11711"/>
    <w:basedOn w:val="a9"/>
    <w:next w:val="afffffffffffffff"/>
    <w:semiHidden/>
    <w:rsid w:val="0085170E"/>
  </w:style>
  <w:style w:type="numbering" w:customStyle="1" w:styleId="217110">
    <w:name w:val="Нет списка21711"/>
    <w:next w:val="a9"/>
    <w:semiHidden/>
    <w:rsid w:val="0085170E"/>
  </w:style>
  <w:style w:type="numbering" w:customStyle="1" w:styleId="11111121711">
    <w:name w:val="1 / 1.1 / 1.1.121711"/>
    <w:basedOn w:val="a9"/>
    <w:next w:val="111111"/>
    <w:semiHidden/>
    <w:rsid w:val="0085170E"/>
  </w:style>
  <w:style w:type="numbering" w:customStyle="1" w:styleId="1ai21711">
    <w:name w:val="1 / a / i21711"/>
    <w:basedOn w:val="a9"/>
    <w:next w:val="1ai"/>
    <w:semiHidden/>
    <w:rsid w:val="0085170E"/>
  </w:style>
  <w:style w:type="numbering" w:customStyle="1" w:styleId="217111">
    <w:name w:val="Статья / Раздел21711"/>
    <w:basedOn w:val="a9"/>
    <w:next w:val="afffffffffffffff"/>
    <w:semiHidden/>
    <w:rsid w:val="0085170E"/>
  </w:style>
  <w:style w:type="numbering" w:customStyle="1" w:styleId="18110">
    <w:name w:val="Нет списка1811"/>
    <w:next w:val="a9"/>
    <w:semiHidden/>
    <w:rsid w:val="0085170E"/>
  </w:style>
  <w:style w:type="numbering" w:customStyle="1" w:styleId="1111111011">
    <w:name w:val="1 / 1.1 / 1.1.11011"/>
    <w:basedOn w:val="a9"/>
    <w:next w:val="111111"/>
    <w:semiHidden/>
    <w:rsid w:val="0085170E"/>
  </w:style>
  <w:style w:type="numbering" w:customStyle="1" w:styleId="1ai1011">
    <w:name w:val="1 / a / i1011"/>
    <w:basedOn w:val="a9"/>
    <w:next w:val="1ai"/>
    <w:semiHidden/>
    <w:rsid w:val="0085170E"/>
  </w:style>
  <w:style w:type="numbering" w:customStyle="1" w:styleId="10111">
    <w:name w:val="Статья / Раздел1011"/>
    <w:basedOn w:val="a9"/>
    <w:next w:val="afffffffffffffff"/>
    <w:semiHidden/>
    <w:rsid w:val="0085170E"/>
  </w:style>
  <w:style w:type="numbering" w:customStyle="1" w:styleId="19110">
    <w:name w:val="Нет списка1911"/>
    <w:next w:val="a9"/>
    <w:semiHidden/>
    <w:rsid w:val="0085170E"/>
  </w:style>
  <w:style w:type="numbering" w:customStyle="1" w:styleId="1111111811">
    <w:name w:val="1 / 1.1 / 1.1.11811"/>
    <w:basedOn w:val="a9"/>
    <w:next w:val="111111"/>
    <w:semiHidden/>
    <w:rsid w:val="0085170E"/>
  </w:style>
  <w:style w:type="numbering" w:customStyle="1" w:styleId="1ai1811">
    <w:name w:val="1 / a / i1811"/>
    <w:basedOn w:val="a9"/>
    <w:next w:val="1ai"/>
    <w:semiHidden/>
    <w:rsid w:val="0085170E"/>
  </w:style>
  <w:style w:type="numbering" w:customStyle="1" w:styleId="18111">
    <w:name w:val="Статья / Раздел1811"/>
    <w:basedOn w:val="a9"/>
    <w:next w:val="afffffffffffffff"/>
    <w:semiHidden/>
    <w:rsid w:val="0085170E"/>
  </w:style>
  <w:style w:type="numbering" w:customStyle="1" w:styleId="28110">
    <w:name w:val="Нет списка2811"/>
    <w:next w:val="a9"/>
    <w:semiHidden/>
    <w:rsid w:val="0085170E"/>
  </w:style>
  <w:style w:type="numbering" w:customStyle="1" w:styleId="1111112811">
    <w:name w:val="1 / 1.1 / 1.1.12811"/>
    <w:basedOn w:val="a9"/>
    <w:next w:val="111111"/>
    <w:semiHidden/>
    <w:rsid w:val="0085170E"/>
  </w:style>
  <w:style w:type="numbering" w:customStyle="1" w:styleId="1ai2811">
    <w:name w:val="1 / a / i2811"/>
    <w:basedOn w:val="a9"/>
    <w:next w:val="1ai"/>
    <w:semiHidden/>
    <w:rsid w:val="0085170E"/>
  </w:style>
  <w:style w:type="numbering" w:customStyle="1" w:styleId="28111">
    <w:name w:val="Статья / Раздел2811"/>
    <w:basedOn w:val="a9"/>
    <w:next w:val="afffffffffffffff"/>
    <w:semiHidden/>
    <w:rsid w:val="0085170E"/>
  </w:style>
  <w:style w:type="numbering" w:customStyle="1" w:styleId="38110">
    <w:name w:val="Нет списка3811"/>
    <w:next w:val="a9"/>
    <w:semiHidden/>
    <w:rsid w:val="0085170E"/>
  </w:style>
  <w:style w:type="numbering" w:customStyle="1" w:styleId="1111113811">
    <w:name w:val="1 / 1.1 / 1.1.13811"/>
    <w:basedOn w:val="a9"/>
    <w:next w:val="111111"/>
    <w:semiHidden/>
    <w:rsid w:val="0085170E"/>
  </w:style>
  <w:style w:type="numbering" w:customStyle="1" w:styleId="1ai3811">
    <w:name w:val="1 / a / i3811"/>
    <w:basedOn w:val="a9"/>
    <w:next w:val="1ai"/>
    <w:semiHidden/>
    <w:rsid w:val="0085170E"/>
  </w:style>
  <w:style w:type="numbering" w:customStyle="1" w:styleId="38111">
    <w:name w:val="Статья / Раздел3811"/>
    <w:basedOn w:val="a9"/>
    <w:next w:val="afffffffffffffff"/>
    <w:semiHidden/>
    <w:rsid w:val="0085170E"/>
  </w:style>
  <w:style w:type="numbering" w:customStyle="1" w:styleId="118110">
    <w:name w:val="Нет списка11811"/>
    <w:next w:val="a9"/>
    <w:semiHidden/>
    <w:rsid w:val="0085170E"/>
  </w:style>
  <w:style w:type="numbering" w:customStyle="1" w:styleId="11111111811">
    <w:name w:val="1 / 1.1 / 1.1.111811"/>
    <w:basedOn w:val="a9"/>
    <w:next w:val="111111"/>
    <w:semiHidden/>
    <w:rsid w:val="0085170E"/>
  </w:style>
  <w:style w:type="numbering" w:customStyle="1" w:styleId="1ai11811">
    <w:name w:val="1 / a / i11811"/>
    <w:basedOn w:val="a9"/>
    <w:next w:val="1ai"/>
    <w:semiHidden/>
    <w:rsid w:val="0085170E"/>
  </w:style>
  <w:style w:type="numbering" w:customStyle="1" w:styleId="118111">
    <w:name w:val="Статья / Раздел11811"/>
    <w:basedOn w:val="a9"/>
    <w:next w:val="afffffffffffffff"/>
    <w:semiHidden/>
    <w:rsid w:val="0085170E"/>
  </w:style>
  <w:style w:type="numbering" w:customStyle="1" w:styleId="218110">
    <w:name w:val="Нет списка21811"/>
    <w:next w:val="a9"/>
    <w:semiHidden/>
    <w:rsid w:val="0085170E"/>
  </w:style>
  <w:style w:type="numbering" w:customStyle="1" w:styleId="11111121811">
    <w:name w:val="1 / 1.1 / 1.1.121811"/>
    <w:basedOn w:val="a9"/>
    <w:next w:val="111111"/>
    <w:semiHidden/>
    <w:rsid w:val="0085170E"/>
  </w:style>
  <w:style w:type="numbering" w:customStyle="1" w:styleId="1ai21811">
    <w:name w:val="1 / a / i21811"/>
    <w:basedOn w:val="a9"/>
    <w:next w:val="1ai"/>
    <w:semiHidden/>
    <w:rsid w:val="0085170E"/>
  </w:style>
  <w:style w:type="numbering" w:customStyle="1" w:styleId="218111">
    <w:name w:val="Статья / Раздел21811"/>
    <w:basedOn w:val="a9"/>
    <w:next w:val="afffffffffffffff"/>
    <w:semiHidden/>
    <w:rsid w:val="0085170E"/>
  </w:style>
  <w:style w:type="table" w:customStyle="1" w:styleId="4115">
    <w:name w:val="Сетка таблицы411"/>
    <w:basedOn w:val="a8"/>
    <w:next w:val="afa"/>
    <w:rsid w:val="0085170E"/>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9"/>
    <w:next w:val="1ai"/>
    <w:semiHidden/>
    <w:rsid w:val="0085170E"/>
  </w:style>
  <w:style w:type="numbering" w:customStyle="1" w:styleId="301">
    <w:name w:val="Нет списка301"/>
    <w:next w:val="a9"/>
    <w:uiPriority w:val="99"/>
    <w:semiHidden/>
    <w:unhideWhenUsed/>
    <w:rsid w:val="0085170E"/>
  </w:style>
  <w:style w:type="numbering" w:customStyle="1" w:styleId="401">
    <w:name w:val="Нет списка401"/>
    <w:next w:val="a9"/>
    <w:uiPriority w:val="99"/>
    <w:semiHidden/>
    <w:unhideWhenUsed/>
    <w:rsid w:val="0085170E"/>
  </w:style>
  <w:style w:type="numbering" w:customStyle="1" w:styleId="4310">
    <w:name w:val="Нет списка431"/>
    <w:next w:val="a9"/>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9"/>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9"/>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9"/>
    <w:next w:val="111111"/>
    <w:semiHidden/>
    <w:rsid w:val="0085170E"/>
  </w:style>
  <w:style w:type="numbering" w:customStyle="1" w:styleId="111111111142">
    <w:name w:val="1 / 1.1 / 1.1.1111142"/>
    <w:basedOn w:val="a9"/>
    <w:next w:val="111111"/>
    <w:semiHidden/>
    <w:rsid w:val="0085170E"/>
  </w:style>
  <w:style w:type="numbering" w:customStyle="1" w:styleId="111111111143">
    <w:name w:val="1 / 1.1 / 1.1.1111143"/>
    <w:basedOn w:val="a9"/>
    <w:next w:val="111111"/>
    <w:semiHidden/>
    <w:rsid w:val="0085170E"/>
  </w:style>
  <w:style w:type="numbering" w:customStyle="1" w:styleId="111111111144">
    <w:name w:val="1 / 1.1 / 1.1.1111144"/>
    <w:basedOn w:val="a9"/>
    <w:next w:val="111111"/>
    <w:semiHidden/>
    <w:rsid w:val="0085170E"/>
  </w:style>
  <w:style w:type="numbering" w:customStyle="1" w:styleId="1111111174">
    <w:name w:val="1 / 1.1 / 1.1.11174"/>
    <w:basedOn w:val="a9"/>
    <w:next w:val="111111"/>
    <w:semiHidden/>
    <w:rsid w:val="0085170E"/>
  </w:style>
  <w:style w:type="numbering" w:customStyle="1" w:styleId="1ai1104">
    <w:name w:val="1 / a / i1104"/>
    <w:basedOn w:val="a9"/>
    <w:next w:val="1ai"/>
    <w:semiHidden/>
    <w:rsid w:val="0085170E"/>
  </w:style>
  <w:style w:type="table" w:customStyle="1" w:styleId="615">
    <w:name w:val="Сетка таблицы61"/>
    <w:basedOn w:val="a8"/>
    <w:next w:val="afa"/>
    <w:uiPriority w:val="59"/>
    <w:rsid w:val="0085170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5">
    <w:name w:val="1 / a / i1105"/>
    <w:basedOn w:val="a9"/>
    <w:next w:val="1ai"/>
    <w:semiHidden/>
    <w:rsid w:val="0085170E"/>
  </w:style>
  <w:style w:type="numbering" w:customStyle="1" w:styleId="1ai1106">
    <w:name w:val="1 / a / i1106"/>
    <w:basedOn w:val="a9"/>
    <w:next w:val="1ai"/>
    <w:semiHidden/>
    <w:rsid w:val="0085170E"/>
  </w:style>
  <w:style w:type="character" w:customStyle="1" w:styleId="2fff1">
    <w:name w:val="Упомянуть2"/>
    <w:basedOn w:val="a7"/>
    <w:uiPriority w:val="99"/>
    <w:semiHidden/>
    <w:unhideWhenUsed/>
    <w:rsid w:val="0085170E"/>
    <w:rPr>
      <w:color w:val="2B579A"/>
      <w:shd w:val="clear" w:color="auto" w:fill="E6E6E6"/>
    </w:rPr>
  </w:style>
  <w:style w:type="numbering" w:customStyle="1" w:styleId="111111117313">
    <w:name w:val="1 / 1.1 / 1.1.1117313"/>
    <w:rsid w:val="0085170E"/>
    <w:pPr>
      <w:numPr>
        <w:numId w:val="33"/>
      </w:numPr>
    </w:pPr>
  </w:style>
  <w:style w:type="numbering" w:customStyle="1" w:styleId="1ai1107">
    <w:name w:val="1 / a / i1107"/>
    <w:rsid w:val="0085170E"/>
  </w:style>
  <w:style w:type="numbering" w:customStyle="1" w:styleId="1ai1108">
    <w:name w:val="1 / a / i1108"/>
    <w:basedOn w:val="a9"/>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9"/>
    <w:next w:val="1ai"/>
    <w:semiHidden/>
    <w:rsid w:val="0085170E"/>
  </w:style>
  <w:style w:type="numbering" w:customStyle="1" w:styleId="460">
    <w:name w:val="Нет списка46"/>
    <w:next w:val="a9"/>
    <w:uiPriority w:val="99"/>
    <w:semiHidden/>
    <w:unhideWhenUsed/>
    <w:rsid w:val="0085170E"/>
  </w:style>
  <w:style w:type="numbering" w:customStyle="1" w:styleId="1240">
    <w:name w:val="Нет списка124"/>
    <w:next w:val="a9"/>
    <w:uiPriority w:val="99"/>
    <w:semiHidden/>
    <w:unhideWhenUsed/>
    <w:rsid w:val="0085170E"/>
  </w:style>
  <w:style w:type="table" w:customStyle="1" w:styleId="5210">
    <w:name w:val="Сетка таблицы 52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8"/>
    <w:next w:val="a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0">
    <w:name w:val="1 / 1.1 / 1.1.130"/>
    <w:basedOn w:val="a9"/>
    <w:next w:val="111111"/>
    <w:uiPriority w:val="99"/>
    <w:semiHidden/>
    <w:rsid w:val="0085170E"/>
  </w:style>
  <w:style w:type="numbering" w:customStyle="1" w:styleId="1ai30">
    <w:name w:val="1 / a / i30"/>
    <w:basedOn w:val="a9"/>
    <w:next w:val="1ai"/>
    <w:uiPriority w:val="99"/>
    <w:semiHidden/>
    <w:rsid w:val="0085170E"/>
  </w:style>
  <w:style w:type="table" w:customStyle="1" w:styleId="-121">
    <w:name w:val="Веб-таблица 121"/>
    <w:basedOn w:val="a8"/>
    <w:next w:val="-1"/>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8"/>
    <w:next w:val="-2"/>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8"/>
    <w:next w:val="-3"/>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8"/>
    <w:next w:val="affffff7"/>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8"/>
    <w:next w:val="1f2"/>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8"/>
    <w:next w:val="2f0"/>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8"/>
    <w:next w:val="1f3"/>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8"/>
    <w:next w:val="2f1"/>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8"/>
    <w:next w:val="3b"/>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8"/>
    <w:next w:val="46"/>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8"/>
    <w:next w:val="1f4"/>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8"/>
    <w:next w:val="2f2"/>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8"/>
    <w:next w:val="3c"/>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8"/>
    <w:next w:val="1f5"/>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8"/>
    <w:next w:val="2f3"/>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8"/>
    <w:next w:val="3d"/>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8"/>
    <w:next w:val="1f6"/>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8"/>
    <w:next w:val="2f4"/>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8"/>
    <w:next w:val="3e"/>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8"/>
    <w:next w:val="47"/>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8"/>
    <w:next w:val="62"/>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8"/>
    <w:next w:val="72"/>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8"/>
    <w:next w:val="82"/>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8"/>
    <w:next w:val="affffff8"/>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8"/>
    <w:next w:val="affffff9"/>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9"/>
    <w:next w:val="afffffffffffffff"/>
    <w:semiHidden/>
    <w:rsid w:val="0085170E"/>
  </w:style>
  <w:style w:type="table" w:customStyle="1" w:styleId="1218">
    <w:name w:val="Столбцы таблицы 121"/>
    <w:basedOn w:val="a8"/>
    <w:next w:val="1f7"/>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8"/>
    <w:next w:val="2f5"/>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8"/>
    <w:next w:val="3f"/>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8"/>
    <w:next w:val="48"/>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8"/>
    <w:next w:val="57"/>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8"/>
    <w:next w:val="-10"/>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8"/>
    <w:next w:val="-20"/>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8"/>
    <w:next w:val="-30"/>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8"/>
    <w:next w:val="-4"/>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8"/>
    <w:next w:val="-5"/>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8"/>
    <w:next w:val="-6"/>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8"/>
    <w:next w:val="-7"/>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8"/>
    <w:next w:val="-8"/>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8"/>
    <w:next w:val="afffff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
    <w:name w:val="Цветная таблица 121"/>
    <w:basedOn w:val="a8"/>
    <w:next w:val="1f8"/>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8"/>
    <w:next w:val="2f6"/>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8"/>
    <w:next w:val="3f0"/>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9"/>
    <w:semiHidden/>
    <w:rsid w:val="0085170E"/>
  </w:style>
  <w:style w:type="numbering" w:customStyle="1" w:styleId="111111124">
    <w:name w:val="1 / 1.1 / 1.1.1124"/>
    <w:basedOn w:val="a9"/>
    <w:next w:val="111111"/>
    <w:semiHidden/>
    <w:rsid w:val="0085170E"/>
  </w:style>
  <w:style w:type="numbering" w:customStyle="1" w:styleId="1ai124">
    <w:name w:val="1 / a / i124"/>
    <w:basedOn w:val="a9"/>
    <w:next w:val="1ai"/>
    <w:semiHidden/>
    <w:rsid w:val="0085170E"/>
  </w:style>
  <w:style w:type="numbering" w:customStyle="1" w:styleId="1241">
    <w:name w:val="Статья / Раздел124"/>
    <w:basedOn w:val="a9"/>
    <w:next w:val="afffffffffffffff"/>
    <w:semiHidden/>
    <w:rsid w:val="0085170E"/>
  </w:style>
  <w:style w:type="numbering" w:customStyle="1" w:styleId="2200">
    <w:name w:val="Нет списка220"/>
    <w:next w:val="a9"/>
    <w:semiHidden/>
    <w:rsid w:val="0085170E"/>
  </w:style>
  <w:style w:type="numbering" w:customStyle="1" w:styleId="111111220">
    <w:name w:val="1 / 1.1 / 1.1.1220"/>
    <w:basedOn w:val="a9"/>
    <w:next w:val="111111"/>
    <w:semiHidden/>
    <w:rsid w:val="0085170E"/>
  </w:style>
  <w:style w:type="numbering" w:customStyle="1" w:styleId="1ai220">
    <w:name w:val="1 / a / i220"/>
    <w:basedOn w:val="a9"/>
    <w:next w:val="1ai"/>
    <w:semiHidden/>
    <w:rsid w:val="0085170E"/>
  </w:style>
  <w:style w:type="numbering" w:customStyle="1" w:styleId="2201">
    <w:name w:val="Статья / Раздел220"/>
    <w:basedOn w:val="a9"/>
    <w:next w:val="afffffffffffffff"/>
    <w:semiHidden/>
    <w:rsid w:val="0085170E"/>
  </w:style>
  <w:style w:type="table" w:customStyle="1" w:styleId="121a">
    <w:name w:val="Сетка таблицы121"/>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етка таблицы221"/>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9"/>
    <w:semiHidden/>
    <w:rsid w:val="0085170E"/>
  </w:style>
  <w:style w:type="numbering" w:customStyle="1" w:styleId="111111314">
    <w:name w:val="1 / 1.1 / 1.1.1314"/>
    <w:basedOn w:val="a9"/>
    <w:next w:val="111111"/>
    <w:semiHidden/>
    <w:rsid w:val="0085170E"/>
  </w:style>
  <w:style w:type="numbering" w:customStyle="1" w:styleId="1ai314">
    <w:name w:val="1 / a / i314"/>
    <w:basedOn w:val="a9"/>
    <w:next w:val="1ai"/>
    <w:semiHidden/>
    <w:rsid w:val="0085170E"/>
  </w:style>
  <w:style w:type="numbering" w:customStyle="1" w:styleId="3142">
    <w:name w:val="Статья / Раздел314"/>
    <w:basedOn w:val="a9"/>
    <w:next w:val="afffffffffffffff"/>
    <w:semiHidden/>
    <w:rsid w:val="0085170E"/>
  </w:style>
  <w:style w:type="numbering" w:customStyle="1" w:styleId="11150">
    <w:name w:val="Нет списка1115"/>
    <w:next w:val="a9"/>
    <w:semiHidden/>
    <w:rsid w:val="0085170E"/>
  </w:style>
  <w:style w:type="numbering" w:customStyle="1" w:styleId="1111111114">
    <w:name w:val="1 / 1.1 / 1.1.11114"/>
    <w:basedOn w:val="a9"/>
    <w:next w:val="111111"/>
    <w:semiHidden/>
    <w:rsid w:val="0085170E"/>
  </w:style>
  <w:style w:type="numbering" w:customStyle="1" w:styleId="1ai1114">
    <w:name w:val="1 / a / i1114"/>
    <w:basedOn w:val="a9"/>
    <w:next w:val="1ai"/>
    <w:semiHidden/>
    <w:rsid w:val="0085170E"/>
  </w:style>
  <w:style w:type="numbering" w:customStyle="1" w:styleId="11141">
    <w:name w:val="Статья / Раздел1114"/>
    <w:basedOn w:val="a9"/>
    <w:next w:val="afffffffffffffff"/>
    <w:semiHidden/>
    <w:rsid w:val="0085170E"/>
  </w:style>
  <w:style w:type="numbering" w:customStyle="1" w:styleId="21140">
    <w:name w:val="Нет списка2114"/>
    <w:next w:val="a9"/>
    <w:semiHidden/>
    <w:rsid w:val="0085170E"/>
  </w:style>
  <w:style w:type="numbering" w:customStyle="1" w:styleId="1111112114">
    <w:name w:val="1 / 1.1 / 1.1.12114"/>
    <w:basedOn w:val="a9"/>
    <w:next w:val="111111"/>
    <w:semiHidden/>
    <w:rsid w:val="0085170E"/>
  </w:style>
  <w:style w:type="numbering" w:customStyle="1" w:styleId="1ai2114">
    <w:name w:val="1 / a / i2114"/>
    <w:basedOn w:val="a9"/>
    <w:next w:val="1ai"/>
    <w:semiHidden/>
    <w:rsid w:val="0085170E"/>
  </w:style>
  <w:style w:type="numbering" w:customStyle="1" w:styleId="21141">
    <w:name w:val="Статья / Раздел2114"/>
    <w:basedOn w:val="a9"/>
    <w:next w:val="afffffffffffffff"/>
    <w:semiHidden/>
    <w:rsid w:val="0085170E"/>
  </w:style>
  <w:style w:type="numbering" w:customStyle="1" w:styleId="470">
    <w:name w:val="Нет списка47"/>
    <w:next w:val="a9"/>
    <w:semiHidden/>
    <w:rsid w:val="0085170E"/>
  </w:style>
  <w:style w:type="numbering" w:customStyle="1" w:styleId="11111144">
    <w:name w:val="1 / 1.1 / 1.1.144"/>
    <w:basedOn w:val="a9"/>
    <w:next w:val="111111"/>
    <w:semiHidden/>
    <w:rsid w:val="0085170E"/>
  </w:style>
  <w:style w:type="numbering" w:customStyle="1" w:styleId="1ai44">
    <w:name w:val="1 / a / i44"/>
    <w:basedOn w:val="a9"/>
    <w:next w:val="1ai"/>
    <w:semiHidden/>
    <w:rsid w:val="0085170E"/>
  </w:style>
  <w:style w:type="numbering" w:customStyle="1" w:styleId="444">
    <w:name w:val="Статья / Раздел44"/>
    <w:basedOn w:val="a9"/>
    <w:next w:val="afffffffffffffff"/>
    <w:semiHidden/>
    <w:rsid w:val="0085170E"/>
  </w:style>
  <w:style w:type="numbering" w:customStyle="1" w:styleId="1250">
    <w:name w:val="Нет списка125"/>
    <w:next w:val="a9"/>
    <w:semiHidden/>
    <w:rsid w:val="0085170E"/>
  </w:style>
  <w:style w:type="numbering" w:customStyle="1" w:styleId="111111125">
    <w:name w:val="1 / 1.1 / 1.1.1125"/>
    <w:basedOn w:val="a9"/>
    <w:next w:val="111111"/>
    <w:semiHidden/>
    <w:rsid w:val="0085170E"/>
  </w:style>
  <w:style w:type="numbering" w:customStyle="1" w:styleId="1ai125">
    <w:name w:val="1 / a / i125"/>
    <w:basedOn w:val="a9"/>
    <w:next w:val="1ai"/>
    <w:semiHidden/>
    <w:rsid w:val="0085170E"/>
  </w:style>
  <w:style w:type="numbering" w:customStyle="1" w:styleId="1251">
    <w:name w:val="Статья / Раздел125"/>
    <w:basedOn w:val="a9"/>
    <w:next w:val="afffffffffffffff"/>
    <w:semiHidden/>
    <w:rsid w:val="0085170E"/>
  </w:style>
  <w:style w:type="numbering" w:customStyle="1" w:styleId="2240">
    <w:name w:val="Нет списка224"/>
    <w:next w:val="a9"/>
    <w:semiHidden/>
    <w:rsid w:val="0085170E"/>
  </w:style>
  <w:style w:type="numbering" w:customStyle="1" w:styleId="111111224">
    <w:name w:val="1 / 1.1 / 1.1.1224"/>
    <w:basedOn w:val="a9"/>
    <w:next w:val="111111"/>
    <w:semiHidden/>
    <w:rsid w:val="0085170E"/>
  </w:style>
  <w:style w:type="numbering" w:customStyle="1" w:styleId="1ai224">
    <w:name w:val="1 / a / i224"/>
    <w:basedOn w:val="a9"/>
    <w:next w:val="1ai"/>
    <w:semiHidden/>
    <w:rsid w:val="0085170E"/>
  </w:style>
  <w:style w:type="numbering" w:customStyle="1" w:styleId="2241">
    <w:name w:val="Статья / Раздел224"/>
    <w:basedOn w:val="a9"/>
    <w:next w:val="afffffffffffffff"/>
    <w:semiHidden/>
    <w:rsid w:val="0085170E"/>
  </w:style>
  <w:style w:type="numbering" w:customStyle="1" w:styleId="3150">
    <w:name w:val="Нет списка315"/>
    <w:next w:val="a9"/>
    <w:semiHidden/>
    <w:rsid w:val="0085170E"/>
  </w:style>
  <w:style w:type="numbering" w:customStyle="1" w:styleId="111111315">
    <w:name w:val="1 / 1.1 / 1.1.1315"/>
    <w:basedOn w:val="a9"/>
    <w:next w:val="111111"/>
    <w:semiHidden/>
    <w:rsid w:val="0085170E"/>
  </w:style>
  <w:style w:type="numbering" w:customStyle="1" w:styleId="1ai315">
    <w:name w:val="1 / a / i315"/>
    <w:basedOn w:val="a9"/>
    <w:next w:val="1ai"/>
    <w:semiHidden/>
    <w:rsid w:val="0085170E"/>
  </w:style>
  <w:style w:type="numbering" w:customStyle="1" w:styleId="3151">
    <w:name w:val="Статья / Раздел315"/>
    <w:basedOn w:val="a9"/>
    <w:next w:val="afffffffffffffff"/>
    <w:semiHidden/>
    <w:rsid w:val="0085170E"/>
  </w:style>
  <w:style w:type="numbering" w:customStyle="1" w:styleId="111120">
    <w:name w:val="Нет списка11112"/>
    <w:next w:val="a9"/>
    <w:semiHidden/>
    <w:rsid w:val="0085170E"/>
  </w:style>
  <w:style w:type="numbering" w:customStyle="1" w:styleId="1111111115">
    <w:name w:val="1 / 1.1 / 1.1.11115"/>
    <w:basedOn w:val="a9"/>
    <w:next w:val="111111"/>
    <w:semiHidden/>
    <w:rsid w:val="0085170E"/>
  </w:style>
  <w:style w:type="numbering" w:customStyle="1" w:styleId="1ai1115">
    <w:name w:val="1 / a / i1115"/>
    <w:basedOn w:val="a9"/>
    <w:next w:val="1ai"/>
    <w:semiHidden/>
    <w:rsid w:val="0085170E"/>
  </w:style>
  <w:style w:type="numbering" w:customStyle="1" w:styleId="11151">
    <w:name w:val="Статья / Раздел1115"/>
    <w:basedOn w:val="a9"/>
    <w:next w:val="afffffffffffffff"/>
    <w:semiHidden/>
    <w:rsid w:val="0085170E"/>
  </w:style>
  <w:style w:type="numbering" w:customStyle="1" w:styleId="21150">
    <w:name w:val="Нет списка2115"/>
    <w:next w:val="a9"/>
    <w:semiHidden/>
    <w:rsid w:val="0085170E"/>
  </w:style>
  <w:style w:type="numbering" w:customStyle="1" w:styleId="1111112115">
    <w:name w:val="1 / 1.1 / 1.1.12115"/>
    <w:basedOn w:val="a9"/>
    <w:next w:val="111111"/>
    <w:semiHidden/>
    <w:rsid w:val="0085170E"/>
  </w:style>
  <w:style w:type="numbering" w:customStyle="1" w:styleId="1ai2115">
    <w:name w:val="1 / a / i2115"/>
    <w:basedOn w:val="a9"/>
    <w:next w:val="1ai"/>
    <w:semiHidden/>
    <w:rsid w:val="0085170E"/>
  </w:style>
  <w:style w:type="numbering" w:customStyle="1" w:styleId="21151">
    <w:name w:val="Статья / Раздел2115"/>
    <w:basedOn w:val="a9"/>
    <w:next w:val="afffffffffffffff"/>
    <w:semiHidden/>
    <w:rsid w:val="0085170E"/>
  </w:style>
  <w:style w:type="numbering" w:customStyle="1" w:styleId="31121">
    <w:name w:val="Нет списка3112"/>
    <w:next w:val="a9"/>
    <w:semiHidden/>
    <w:rsid w:val="0085170E"/>
  </w:style>
  <w:style w:type="numbering" w:customStyle="1" w:styleId="1111113112">
    <w:name w:val="1 / 1.1 / 1.1.13112"/>
    <w:basedOn w:val="a9"/>
    <w:next w:val="111111"/>
    <w:semiHidden/>
    <w:rsid w:val="0085170E"/>
  </w:style>
  <w:style w:type="numbering" w:customStyle="1" w:styleId="1ai3112">
    <w:name w:val="1 / a / i3112"/>
    <w:basedOn w:val="a9"/>
    <w:next w:val="1ai"/>
    <w:semiHidden/>
    <w:rsid w:val="0085170E"/>
  </w:style>
  <w:style w:type="numbering" w:customStyle="1" w:styleId="31122">
    <w:name w:val="Статья / Раздел3112"/>
    <w:basedOn w:val="a9"/>
    <w:next w:val="afffffffffffffff"/>
    <w:semiHidden/>
    <w:rsid w:val="0085170E"/>
  </w:style>
  <w:style w:type="numbering" w:customStyle="1" w:styleId="111112">
    <w:name w:val="Нет списка111112"/>
    <w:next w:val="a9"/>
    <w:semiHidden/>
    <w:rsid w:val="0085170E"/>
  </w:style>
  <w:style w:type="numbering" w:customStyle="1" w:styleId="11111111112">
    <w:name w:val="1 / 1.1 / 1.1.111112"/>
    <w:basedOn w:val="a9"/>
    <w:next w:val="111111"/>
    <w:semiHidden/>
    <w:rsid w:val="0085170E"/>
    <w:pPr>
      <w:numPr>
        <w:numId w:val="22"/>
      </w:numPr>
    </w:pPr>
  </w:style>
  <w:style w:type="numbering" w:customStyle="1" w:styleId="1ai11112">
    <w:name w:val="1 / a / i11112"/>
    <w:basedOn w:val="a9"/>
    <w:next w:val="1ai"/>
    <w:semiHidden/>
    <w:rsid w:val="0085170E"/>
  </w:style>
  <w:style w:type="numbering" w:customStyle="1" w:styleId="111121">
    <w:name w:val="Статья / Раздел11112"/>
    <w:basedOn w:val="a9"/>
    <w:next w:val="afffffffffffffff"/>
    <w:semiHidden/>
    <w:rsid w:val="0085170E"/>
  </w:style>
  <w:style w:type="numbering" w:customStyle="1" w:styleId="21112">
    <w:name w:val="Нет списка21112"/>
    <w:next w:val="a9"/>
    <w:semiHidden/>
    <w:rsid w:val="0085170E"/>
  </w:style>
  <w:style w:type="numbering" w:customStyle="1" w:styleId="11111121112">
    <w:name w:val="1 / 1.1 / 1.1.121112"/>
    <w:basedOn w:val="a9"/>
    <w:next w:val="111111"/>
    <w:semiHidden/>
    <w:rsid w:val="0085170E"/>
    <w:pPr>
      <w:numPr>
        <w:numId w:val="23"/>
      </w:numPr>
    </w:pPr>
  </w:style>
  <w:style w:type="numbering" w:customStyle="1" w:styleId="1ai21112">
    <w:name w:val="1 / a / i21112"/>
    <w:basedOn w:val="a9"/>
    <w:next w:val="1ai"/>
    <w:semiHidden/>
    <w:rsid w:val="0085170E"/>
  </w:style>
  <w:style w:type="numbering" w:customStyle="1" w:styleId="211120">
    <w:name w:val="Статья / Раздел21112"/>
    <w:basedOn w:val="a9"/>
    <w:next w:val="afffffffffffffff"/>
    <w:semiHidden/>
    <w:rsid w:val="0085170E"/>
  </w:style>
  <w:style w:type="numbering" w:customStyle="1" w:styleId="4120">
    <w:name w:val="Нет списка412"/>
    <w:next w:val="a9"/>
    <w:semiHidden/>
    <w:rsid w:val="0085170E"/>
  </w:style>
  <w:style w:type="numbering" w:customStyle="1" w:styleId="111111412">
    <w:name w:val="1 / 1.1 / 1.1.1412"/>
    <w:basedOn w:val="a9"/>
    <w:next w:val="111111"/>
    <w:semiHidden/>
    <w:rsid w:val="0085170E"/>
  </w:style>
  <w:style w:type="numbering" w:customStyle="1" w:styleId="1ai412">
    <w:name w:val="1 / a / i412"/>
    <w:basedOn w:val="a9"/>
    <w:next w:val="1ai"/>
    <w:semiHidden/>
    <w:rsid w:val="0085170E"/>
  </w:style>
  <w:style w:type="numbering" w:customStyle="1" w:styleId="4121">
    <w:name w:val="Статья / Раздел412"/>
    <w:basedOn w:val="a9"/>
    <w:next w:val="afffffffffffffff"/>
    <w:semiHidden/>
    <w:rsid w:val="0085170E"/>
  </w:style>
  <w:style w:type="numbering" w:customStyle="1" w:styleId="12120">
    <w:name w:val="Нет списка1212"/>
    <w:next w:val="a9"/>
    <w:semiHidden/>
    <w:rsid w:val="0085170E"/>
  </w:style>
  <w:style w:type="numbering" w:customStyle="1" w:styleId="1111111212">
    <w:name w:val="1 / 1.1 / 1.1.11212"/>
    <w:basedOn w:val="a9"/>
    <w:next w:val="111111"/>
    <w:semiHidden/>
    <w:rsid w:val="0085170E"/>
  </w:style>
  <w:style w:type="numbering" w:customStyle="1" w:styleId="1ai1212">
    <w:name w:val="1 / a / i1212"/>
    <w:basedOn w:val="a9"/>
    <w:next w:val="1ai"/>
    <w:semiHidden/>
    <w:rsid w:val="0085170E"/>
  </w:style>
  <w:style w:type="numbering" w:customStyle="1" w:styleId="12121">
    <w:name w:val="Статья / Раздел1212"/>
    <w:basedOn w:val="a9"/>
    <w:next w:val="afffffffffffffff"/>
    <w:semiHidden/>
    <w:rsid w:val="0085170E"/>
  </w:style>
  <w:style w:type="numbering" w:customStyle="1" w:styleId="22120">
    <w:name w:val="Нет списка2212"/>
    <w:next w:val="a9"/>
    <w:semiHidden/>
    <w:rsid w:val="0085170E"/>
  </w:style>
  <w:style w:type="numbering" w:customStyle="1" w:styleId="1111112212">
    <w:name w:val="1 / 1.1 / 1.1.12212"/>
    <w:basedOn w:val="a9"/>
    <w:next w:val="111111"/>
    <w:semiHidden/>
    <w:rsid w:val="0085170E"/>
  </w:style>
  <w:style w:type="numbering" w:customStyle="1" w:styleId="1ai2212">
    <w:name w:val="1 / a / i2212"/>
    <w:basedOn w:val="a9"/>
    <w:next w:val="1ai"/>
    <w:semiHidden/>
    <w:rsid w:val="0085170E"/>
  </w:style>
  <w:style w:type="numbering" w:customStyle="1" w:styleId="22121">
    <w:name w:val="Статья / Раздел2212"/>
    <w:basedOn w:val="a9"/>
    <w:next w:val="afffffffffffffff"/>
    <w:semiHidden/>
    <w:rsid w:val="0085170E"/>
  </w:style>
  <w:style w:type="numbering" w:customStyle="1" w:styleId="3230">
    <w:name w:val="Нет списка323"/>
    <w:next w:val="a9"/>
    <w:semiHidden/>
    <w:rsid w:val="0085170E"/>
  </w:style>
  <w:style w:type="numbering" w:customStyle="1" w:styleId="111111323">
    <w:name w:val="1 / 1.1 / 1.1.1323"/>
    <w:basedOn w:val="a9"/>
    <w:next w:val="111111"/>
    <w:semiHidden/>
    <w:rsid w:val="0085170E"/>
  </w:style>
  <w:style w:type="numbering" w:customStyle="1" w:styleId="1ai323">
    <w:name w:val="1 / a / i323"/>
    <w:basedOn w:val="a9"/>
    <w:next w:val="1ai"/>
    <w:semiHidden/>
    <w:rsid w:val="0085170E"/>
  </w:style>
  <w:style w:type="numbering" w:customStyle="1" w:styleId="3231">
    <w:name w:val="Статья / Раздел323"/>
    <w:basedOn w:val="a9"/>
    <w:next w:val="afffffffffffffff"/>
    <w:semiHidden/>
    <w:rsid w:val="0085170E"/>
  </w:style>
  <w:style w:type="numbering" w:customStyle="1" w:styleId="11230">
    <w:name w:val="Нет списка1123"/>
    <w:next w:val="a9"/>
    <w:semiHidden/>
    <w:rsid w:val="0085170E"/>
  </w:style>
  <w:style w:type="numbering" w:customStyle="1" w:styleId="1111111123">
    <w:name w:val="1 / 1.1 / 1.1.11123"/>
    <w:basedOn w:val="a9"/>
    <w:next w:val="111111"/>
    <w:semiHidden/>
    <w:rsid w:val="0085170E"/>
  </w:style>
  <w:style w:type="numbering" w:customStyle="1" w:styleId="1ai1123">
    <w:name w:val="1 / a / i1123"/>
    <w:basedOn w:val="a9"/>
    <w:next w:val="1ai"/>
    <w:semiHidden/>
    <w:rsid w:val="0085170E"/>
  </w:style>
  <w:style w:type="numbering" w:customStyle="1" w:styleId="11231">
    <w:name w:val="Статья / Раздел1123"/>
    <w:basedOn w:val="a9"/>
    <w:next w:val="afffffffffffffff"/>
    <w:semiHidden/>
    <w:rsid w:val="0085170E"/>
  </w:style>
  <w:style w:type="numbering" w:customStyle="1" w:styleId="2123">
    <w:name w:val="Нет списка2123"/>
    <w:next w:val="a9"/>
    <w:semiHidden/>
    <w:rsid w:val="0085170E"/>
  </w:style>
  <w:style w:type="numbering" w:customStyle="1" w:styleId="1111112123">
    <w:name w:val="1 / 1.1 / 1.1.12123"/>
    <w:basedOn w:val="a9"/>
    <w:next w:val="111111"/>
    <w:semiHidden/>
    <w:rsid w:val="0085170E"/>
  </w:style>
  <w:style w:type="numbering" w:customStyle="1" w:styleId="1ai2123">
    <w:name w:val="1 / a / i2123"/>
    <w:basedOn w:val="a9"/>
    <w:next w:val="1ai"/>
    <w:semiHidden/>
    <w:rsid w:val="0085170E"/>
  </w:style>
  <w:style w:type="numbering" w:customStyle="1" w:styleId="21230">
    <w:name w:val="Статья / Раздел2123"/>
    <w:basedOn w:val="a9"/>
    <w:next w:val="afffffffffffffff"/>
    <w:semiHidden/>
    <w:rsid w:val="0085170E"/>
  </w:style>
  <w:style w:type="numbering" w:customStyle="1" w:styleId="532">
    <w:name w:val="Нет списка53"/>
    <w:next w:val="a9"/>
    <w:semiHidden/>
    <w:rsid w:val="0085170E"/>
  </w:style>
  <w:style w:type="numbering" w:customStyle="1" w:styleId="11111153">
    <w:name w:val="1 / 1.1 / 1.1.153"/>
    <w:basedOn w:val="a9"/>
    <w:next w:val="111111"/>
    <w:semiHidden/>
    <w:rsid w:val="0085170E"/>
  </w:style>
  <w:style w:type="numbering" w:customStyle="1" w:styleId="1ai53">
    <w:name w:val="1 / a / i53"/>
    <w:basedOn w:val="a9"/>
    <w:next w:val="1ai"/>
    <w:semiHidden/>
    <w:rsid w:val="0085170E"/>
  </w:style>
  <w:style w:type="numbering" w:customStyle="1" w:styleId="533">
    <w:name w:val="Статья / Раздел53"/>
    <w:basedOn w:val="a9"/>
    <w:next w:val="afffffffffffffff"/>
    <w:semiHidden/>
    <w:rsid w:val="0085170E"/>
  </w:style>
  <w:style w:type="numbering" w:customStyle="1" w:styleId="1330">
    <w:name w:val="Нет списка133"/>
    <w:next w:val="a9"/>
    <w:semiHidden/>
    <w:rsid w:val="0085170E"/>
  </w:style>
  <w:style w:type="numbering" w:customStyle="1" w:styleId="111111133">
    <w:name w:val="1 / 1.1 / 1.1.1133"/>
    <w:basedOn w:val="a9"/>
    <w:next w:val="111111"/>
    <w:semiHidden/>
    <w:rsid w:val="0085170E"/>
  </w:style>
  <w:style w:type="numbering" w:customStyle="1" w:styleId="1ai133">
    <w:name w:val="1 / a / i133"/>
    <w:basedOn w:val="a9"/>
    <w:next w:val="1ai"/>
    <w:semiHidden/>
    <w:rsid w:val="0085170E"/>
  </w:style>
  <w:style w:type="numbering" w:customStyle="1" w:styleId="1331">
    <w:name w:val="Статья / Раздел133"/>
    <w:basedOn w:val="a9"/>
    <w:next w:val="afffffffffffffff"/>
    <w:semiHidden/>
    <w:rsid w:val="0085170E"/>
  </w:style>
  <w:style w:type="numbering" w:customStyle="1" w:styleId="2330">
    <w:name w:val="Нет списка233"/>
    <w:next w:val="a9"/>
    <w:semiHidden/>
    <w:rsid w:val="0085170E"/>
  </w:style>
  <w:style w:type="numbering" w:customStyle="1" w:styleId="111111233">
    <w:name w:val="1 / 1.1 / 1.1.1233"/>
    <w:basedOn w:val="a9"/>
    <w:next w:val="111111"/>
    <w:semiHidden/>
    <w:rsid w:val="0085170E"/>
  </w:style>
  <w:style w:type="numbering" w:customStyle="1" w:styleId="1ai233">
    <w:name w:val="1 / a / i233"/>
    <w:basedOn w:val="a9"/>
    <w:next w:val="1ai"/>
    <w:semiHidden/>
    <w:rsid w:val="0085170E"/>
  </w:style>
  <w:style w:type="numbering" w:customStyle="1" w:styleId="2331">
    <w:name w:val="Статья / Раздел233"/>
    <w:basedOn w:val="a9"/>
    <w:next w:val="afffffffffffffff"/>
    <w:semiHidden/>
    <w:rsid w:val="0085170E"/>
  </w:style>
  <w:style w:type="numbering" w:customStyle="1" w:styleId="3330">
    <w:name w:val="Нет списка333"/>
    <w:next w:val="a9"/>
    <w:semiHidden/>
    <w:rsid w:val="0085170E"/>
  </w:style>
  <w:style w:type="numbering" w:customStyle="1" w:styleId="111111333">
    <w:name w:val="1 / 1.1 / 1.1.1333"/>
    <w:basedOn w:val="a9"/>
    <w:next w:val="111111"/>
    <w:semiHidden/>
    <w:rsid w:val="0085170E"/>
  </w:style>
  <w:style w:type="numbering" w:customStyle="1" w:styleId="1ai333">
    <w:name w:val="1 / a / i333"/>
    <w:basedOn w:val="a9"/>
    <w:next w:val="1ai"/>
    <w:semiHidden/>
    <w:rsid w:val="0085170E"/>
  </w:style>
  <w:style w:type="numbering" w:customStyle="1" w:styleId="3331">
    <w:name w:val="Статья / Раздел333"/>
    <w:basedOn w:val="a9"/>
    <w:next w:val="afffffffffffffff"/>
    <w:semiHidden/>
    <w:rsid w:val="0085170E"/>
  </w:style>
  <w:style w:type="numbering" w:customStyle="1" w:styleId="11330">
    <w:name w:val="Нет списка1133"/>
    <w:next w:val="a9"/>
    <w:semiHidden/>
    <w:rsid w:val="0085170E"/>
  </w:style>
  <w:style w:type="numbering" w:customStyle="1" w:styleId="1111111133">
    <w:name w:val="1 / 1.1 / 1.1.11133"/>
    <w:basedOn w:val="a9"/>
    <w:next w:val="111111"/>
    <w:semiHidden/>
    <w:rsid w:val="0085170E"/>
  </w:style>
  <w:style w:type="numbering" w:customStyle="1" w:styleId="1ai1133">
    <w:name w:val="1 / a / i1133"/>
    <w:basedOn w:val="a9"/>
    <w:next w:val="1ai"/>
    <w:semiHidden/>
    <w:rsid w:val="0085170E"/>
  </w:style>
  <w:style w:type="numbering" w:customStyle="1" w:styleId="11331">
    <w:name w:val="Статья / Раздел1133"/>
    <w:basedOn w:val="a9"/>
    <w:next w:val="afffffffffffffff"/>
    <w:semiHidden/>
    <w:rsid w:val="0085170E"/>
  </w:style>
  <w:style w:type="numbering" w:customStyle="1" w:styleId="2133">
    <w:name w:val="Нет списка2133"/>
    <w:next w:val="a9"/>
    <w:semiHidden/>
    <w:rsid w:val="0085170E"/>
  </w:style>
  <w:style w:type="numbering" w:customStyle="1" w:styleId="1111112133">
    <w:name w:val="1 / 1.1 / 1.1.12133"/>
    <w:basedOn w:val="a9"/>
    <w:next w:val="111111"/>
    <w:semiHidden/>
    <w:rsid w:val="0085170E"/>
  </w:style>
  <w:style w:type="numbering" w:customStyle="1" w:styleId="1ai2133">
    <w:name w:val="1 / a / i2133"/>
    <w:basedOn w:val="a9"/>
    <w:next w:val="1ai"/>
    <w:semiHidden/>
    <w:rsid w:val="0085170E"/>
  </w:style>
  <w:style w:type="numbering" w:customStyle="1" w:styleId="21330">
    <w:name w:val="Статья / Раздел2133"/>
    <w:basedOn w:val="a9"/>
    <w:next w:val="afffffffffffffff"/>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9"/>
    <w:uiPriority w:val="99"/>
    <w:semiHidden/>
    <w:unhideWhenUsed/>
    <w:rsid w:val="0085170E"/>
  </w:style>
  <w:style w:type="numbering" w:customStyle="1" w:styleId="731">
    <w:name w:val="Нет списка73"/>
    <w:next w:val="a9"/>
    <w:semiHidden/>
    <w:rsid w:val="0085170E"/>
  </w:style>
  <w:style w:type="numbering" w:customStyle="1" w:styleId="11111163">
    <w:name w:val="1 / 1.1 / 1.1.163"/>
    <w:basedOn w:val="a9"/>
    <w:next w:val="111111"/>
    <w:semiHidden/>
    <w:rsid w:val="0085170E"/>
  </w:style>
  <w:style w:type="numbering" w:customStyle="1" w:styleId="1ai63">
    <w:name w:val="1 / a / i63"/>
    <w:basedOn w:val="a9"/>
    <w:next w:val="1ai"/>
    <w:semiHidden/>
    <w:rsid w:val="0085170E"/>
  </w:style>
  <w:style w:type="numbering" w:customStyle="1" w:styleId="632">
    <w:name w:val="Статья / Раздел63"/>
    <w:basedOn w:val="a9"/>
    <w:next w:val="afffffffffffffff"/>
    <w:semiHidden/>
    <w:rsid w:val="0085170E"/>
  </w:style>
  <w:style w:type="numbering" w:customStyle="1" w:styleId="1430">
    <w:name w:val="Нет списка143"/>
    <w:next w:val="a9"/>
    <w:semiHidden/>
    <w:rsid w:val="0085170E"/>
  </w:style>
  <w:style w:type="numbering" w:customStyle="1" w:styleId="111111143">
    <w:name w:val="1 / 1.1 / 1.1.1143"/>
    <w:basedOn w:val="a9"/>
    <w:next w:val="111111"/>
    <w:semiHidden/>
    <w:rsid w:val="0085170E"/>
  </w:style>
  <w:style w:type="numbering" w:customStyle="1" w:styleId="1ai143">
    <w:name w:val="1 / a / i143"/>
    <w:basedOn w:val="a9"/>
    <w:next w:val="1ai"/>
    <w:semiHidden/>
    <w:rsid w:val="0085170E"/>
  </w:style>
  <w:style w:type="numbering" w:customStyle="1" w:styleId="1431">
    <w:name w:val="Статья / Раздел143"/>
    <w:basedOn w:val="a9"/>
    <w:next w:val="afffffffffffffff"/>
    <w:semiHidden/>
    <w:rsid w:val="0085170E"/>
  </w:style>
  <w:style w:type="numbering" w:customStyle="1" w:styleId="2430">
    <w:name w:val="Нет списка243"/>
    <w:next w:val="a9"/>
    <w:semiHidden/>
    <w:rsid w:val="0085170E"/>
  </w:style>
  <w:style w:type="numbering" w:customStyle="1" w:styleId="111111243">
    <w:name w:val="1 / 1.1 / 1.1.1243"/>
    <w:basedOn w:val="a9"/>
    <w:next w:val="111111"/>
    <w:semiHidden/>
    <w:rsid w:val="0085170E"/>
  </w:style>
  <w:style w:type="numbering" w:customStyle="1" w:styleId="1ai243">
    <w:name w:val="1 / a / i243"/>
    <w:basedOn w:val="a9"/>
    <w:next w:val="1ai"/>
    <w:semiHidden/>
    <w:rsid w:val="0085170E"/>
  </w:style>
  <w:style w:type="numbering" w:customStyle="1" w:styleId="2431">
    <w:name w:val="Статья / Раздел243"/>
    <w:basedOn w:val="a9"/>
    <w:next w:val="afffffffffffffff"/>
    <w:semiHidden/>
    <w:rsid w:val="0085170E"/>
  </w:style>
  <w:style w:type="numbering" w:customStyle="1" w:styleId="3430">
    <w:name w:val="Нет списка343"/>
    <w:next w:val="a9"/>
    <w:semiHidden/>
    <w:rsid w:val="0085170E"/>
  </w:style>
  <w:style w:type="numbering" w:customStyle="1" w:styleId="111111343">
    <w:name w:val="1 / 1.1 / 1.1.1343"/>
    <w:basedOn w:val="a9"/>
    <w:next w:val="111111"/>
    <w:semiHidden/>
    <w:rsid w:val="0085170E"/>
  </w:style>
  <w:style w:type="numbering" w:customStyle="1" w:styleId="1ai343">
    <w:name w:val="1 / a / i343"/>
    <w:basedOn w:val="a9"/>
    <w:next w:val="1ai"/>
    <w:semiHidden/>
    <w:rsid w:val="0085170E"/>
  </w:style>
  <w:style w:type="numbering" w:customStyle="1" w:styleId="3431">
    <w:name w:val="Статья / Раздел343"/>
    <w:basedOn w:val="a9"/>
    <w:next w:val="afffffffffffffff"/>
    <w:semiHidden/>
    <w:rsid w:val="0085170E"/>
  </w:style>
  <w:style w:type="numbering" w:customStyle="1" w:styleId="1143">
    <w:name w:val="Нет списка1143"/>
    <w:next w:val="a9"/>
    <w:semiHidden/>
    <w:rsid w:val="0085170E"/>
  </w:style>
  <w:style w:type="numbering" w:customStyle="1" w:styleId="1111111143">
    <w:name w:val="1 / 1.1 / 1.1.11143"/>
    <w:basedOn w:val="a9"/>
    <w:next w:val="111111"/>
    <w:semiHidden/>
    <w:rsid w:val="0085170E"/>
  </w:style>
  <w:style w:type="numbering" w:customStyle="1" w:styleId="1ai1143">
    <w:name w:val="1 / a / i1143"/>
    <w:basedOn w:val="a9"/>
    <w:next w:val="1ai"/>
    <w:semiHidden/>
    <w:rsid w:val="0085170E"/>
  </w:style>
  <w:style w:type="numbering" w:customStyle="1" w:styleId="11430">
    <w:name w:val="Статья / Раздел1143"/>
    <w:basedOn w:val="a9"/>
    <w:next w:val="afffffffffffffff"/>
    <w:semiHidden/>
    <w:rsid w:val="0085170E"/>
  </w:style>
  <w:style w:type="numbering" w:customStyle="1" w:styleId="2143">
    <w:name w:val="Нет списка2143"/>
    <w:next w:val="a9"/>
    <w:semiHidden/>
    <w:rsid w:val="0085170E"/>
  </w:style>
  <w:style w:type="numbering" w:customStyle="1" w:styleId="1111112143">
    <w:name w:val="1 / 1.1 / 1.1.12143"/>
    <w:basedOn w:val="a9"/>
    <w:next w:val="111111"/>
    <w:semiHidden/>
    <w:rsid w:val="0085170E"/>
  </w:style>
  <w:style w:type="numbering" w:customStyle="1" w:styleId="1ai2143">
    <w:name w:val="1 / a / i2143"/>
    <w:basedOn w:val="a9"/>
    <w:next w:val="1ai"/>
    <w:semiHidden/>
    <w:rsid w:val="0085170E"/>
  </w:style>
  <w:style w:type="numbering" w:customStyle="1" w:styleId="21430">
    <w:name w:val="Статья / Раздел2143"/>
    <w:basedOn w:val="a9"/>
    <w:next w:val="afffffffffffffff"/>
    <w:semiHidden/>
    <w:rsid w:val="0085170E"/>
  </w:style>
  <w:style w:type="numbering" w:customStyle="1" w:styleId="831">
    <w:name w:val="Нет списка83"/>
    <w:next w:val="a9"/>
    <w:semiHidden/>
    <w:rsid w:val="0085170E"/>
  </w:style>
  <w:style w:type="numbering" w:customStyle="1" w:styleId="11111173">
    <w:name w:val="1 / 1.1 / 1.1.173"/>
    <w:basedOn w:val="a9"/>
    <w:next w:val="111111"/>
    <w:semiHidden/>
    <w:rsid w:val="0085170E"/>
  </w:style>
  <w:style w:type="numbering" w:customStyle="1" w:styleId="1ai73">
    <w:name w:val="1 / a / i73"/>
    <w:basedOn w:val="a9"/>
    <w:next w:val="1ai"/>
    <w:semiHidden/>
    <w:rsid w:val="0085170E"/>
  </w:style>
  <w:style w:type="numbering" w:customStyle="1" w:styleId="732">
    <w:name w:val="Статья / Раздел73"/>
    <w:basedOn w:val="a9"/>
    <w:next w:val="afffffffffffffff"/>
    <w:semiHidden/>
    <w:rsid w:val="0085170E"/>
  </w:style>
  <w:style w:type="numbering" w:customStyle="1" w:styleId="153">
    <w:name w:val="Нет списка153"/>
    <w:next w:val="a9"/>
    <w:semiHidden/>
    <w:rsid w:val="0085170E"/>
  </w:style>
  <w:style w:type="numbering" w:customStyle="1" w:styleId="111111153">
    <w:name w:val="1 / 1.1 / 1.1.1153"/>
    <w:basedOn w:val="a9"/>
    <w:next w:val="111111"/>
    <w:semiHidden/>
    <w:rsid w:val="0085170E"/>
  </w:style>
  <w:style w:type="numbering" w:customStyle="1" w:styleId="1ai153">
    <w:name w:val="1 / a / i153"/>
    <w:basedOn w:val="a9"/>
    <w:next w:val="1ai"/>
    <w:semiHidden/>
    <w:rsid w:val="0085170E"/>
  </w:style>
  <w:style w:type="numbering" w:customStyle="1" w:styleId="1530">
    <w:name w:val="Статья / Раздел153"/>
    <w:basedOn w:val="a9"/>
    <w:next w:val="afffffffffffffff"/>
    <w:semiHidden/>
    <w:rsid w:val="0085170E"/>
  </w:style>
  <w:style w:type="numbering" w:customStyle="1" w:styleId="253">
    <w:name w:val="Нет списка253"/>
    <w:next w:val="a9"/>
    <w:semiHidden/>
    <w:rsid w:val="0085170E"/>
  </w:style>
  <w:style w:type="numbering" w:customStyle="1" w:styleId="111111253">
    <w:name w:val="1 / 1.1 / 1.1.1253"/>
    <w:basedOn w:val="a9"/>
    <w:next w:val="111111"/>
    <w:semiHidden/>
    <w:rsid w:val="0085170E"/>
  </w:style>
  <w:style w:type="numbering" w:customStyle="1" w:styleId="1ai253">
    <w:name w:val="1 / a / i253"/>
    <w:basedOn w:val="a9"/>
    <w:next w:val="1ai"/>
    <w:semiHidden/>
    <w:rsid w:val="0085170E"/>
  </w:style>
  <w:style w:type="numbering" w:customStyle="1" w:styleId="2530">
    <w:name w:val="Статья / Раздел253"/>
    <w:basedOn w:val="a9"/>
    <w:next w:val="afffffffffffffff"/>
    <w:semiHidden/>
    <w:rsid w:val="0085170E"/>
  </w:style>
  <w:style w:type="numbering" w:customStyle="1" w:styleId="3530">
    <w:name w:val="Нет списка353"/>
    <w:next w:val="a9"/>
    <w:semiHidden/>
    <w:rsid w:val="0085170E"/>
  </w:style>
  <w:style w:type="numbering" w:customStyle="1" w:styleId="111111353">
    <w:name w:val="1 / 1.1 / 1.1.1353"/>
    <w:basedOn w:val="a9"/>
    <w:next w:val="111111"/>
    <w:semiHidden/>
    <w:rsid w:val="0085170E"/>
  </w:style>
  <w:style w:type="numbering" w:customStyle="1" w:styleId="1ai353">
    <w:name w:val="1 / a / i353"/>
    <w:basedOn w:val="a9"/>
    <w:next w:val="1ai"/>
    <w:semiHidden/>
    <w:rsid w:val="0085170E"/>
  </w:style>
  <w:style w:type="numbering" w:customStyle="1" w:styleId="3531">
    <w:name w:val="Статья / Раздел353"/>
    <w:basedOn w:val="a9"/>
    <w:next w:val="afffffffffffffff"/>
    <w:semiHidden/>
    <w:rsid w:val="0085170E"/>
  </w:style>
  <w:style w:type="numbering" w:customStyle="1" w:styleId="1153">
    <w:name w:val="Нет списка1153"/>
    <w:next w:val="a9"/>
    <w:semiHidden/>
    <w:rsid w:val="0085170E"/>
  </w:style>
  <w:style w:type="numbering" w:customStyle="1" w:styleId="1111111153">
    <w:name w:val="1 / 1.1 / 1.1.11153"/>
    <w:basedOn w:val="a9"/>
    <w:next w:val="111111"/>
    <w:semiHidden/>
    <w:rsid w:val="0085170E"/>
  </w:style>
  <w:style w:type="numbering" w:customStyle="1" w:styleId="1ai1153">
    <w:name w:val="1 / a / i1153"/>
    <w:basedOn w:val="a9"/>
    <w:next w:val="1ai"/>
    <w:semiHidden/>
    <w:rsid w:val="0085170E"/>
  </w:style>
  <w:style w:type="numbering" w:customStyle="1" w:styleId="11530">
    <w:name w:val="Статья / Раздел1153"/>
    <w:basedOn w:val="a9"/>
    <w:next w:val="afffffffffffffff"/>
    <w:semiHidden/>
    <w:rsid w:val="0085170E"/>
  </w:style>
  <w:style w:type="numbering" w:customStyle="1" w:styleId="2153">
    <w:name w:val="Нет списка2153"/>
    <w:next w:val="a9"/>
    <w:semiHidden/>
    <w:rsid w:val="0085170E"/>
  </w:style>
  <w:style w:type="numbering" w:customStyle="1" w:styleId="1111112153">
    <w:name w:val="1 / 1.1 / 1.1.12153"/>
    <w:basedOn w:val="a9"/>
    <w:next w:val="111111"/>
    <w:semiHidden/>
    <w:rsid w:val="0085170E"/>
  </w:style>
  <w:style w:type="numbering" w:customStyle="1" w:styleId="1ai2153">
    <w:name w:val="1 / a / i2153"/>
    <w:basedOn w:val="a9"/>
    <w:next w:val="1ai"/>
    <w:semiHidden/>
    <w:rsid w:val="0085170E"/>
  </w:style>
  <w:style w:type="numbering" w:customStyle="1" w:styleId="21530">
    <w:name w:val="Статья / Раздел2153"/>
    <w:basedOn w:val="a9"/>
    <w:next w:val="afffffffffffffff"/>
    <w:semiHidden/>
    <w:rsid w:val="0085170E"/>
  </w:style>
  <w:style w:type="numbering" w:customStyle="1" w:styleId="930">
    <w:name w:val="Нет списка93"/>
    <w:next w:val="a9"/>
    <w:semiHidden/>
    <w:rsid w:val="0085170E"/>
  </w:style>
  <w:style w:type="numbering" w:customStyle="1" w:styleId="11111183">
    <w:name w:val="1 / 1.1 / 1.1.183"/>
    <w:basedOn w:val="a9"/>
    <w:next w:val="111111"/>
    <w:semiHidden/>
    <w:rsid w:val="0085170E"/>
  </w:style>
  <w:style w:type="numbering" w:customStyle="1" w:styleId="1ai83">
    <w:name w:val="1 / a / i83"/>
    <w:basedOn w:val="a9"/>
    <w:next w:val="1ai"/>
    <w:semiHidden/>
    <w:rsid w:val="0085170E"/>
  </w:style>
  <w:style w:type="numbering" w:customStyle="1" w:styleId="832">
    <w:name w:val="Статья / Раздел83"/>
    <w:basedOn w:val="a9"/>
    <w:next w:val="afffffffffffffff"/>
    <w:semiHidden/>
    <w:rsid w:val="0085170E"/>
  </w:style>
  <w:style w:type="numbering" w:customStyle="1" w:styleId="1630">
    <w:name w:val="Нет списка163"/>
    <w:next w:val="a9"/>
    <w:semiHidden/>
    <w:rsid w:val="0085170E"/>
  </w:style>
  <w:style w:type="numbering" w:customStyle="1" w:styleId="111111163">
    <w:name w:val="1 / 1.1 / 1.1.1163"/>
    <w:basedOn w:val="a9"/>
    <w:next w:val="111111"/>
    <w:semiHidden/>
    <w:rsid w:val="0085170E"/>
  </w:style>
  <w:style w:type="numbering" w:customStyle="1" w:styleId="1ai163">
    <w:name w:val="1 / a / i163"/>
    <w:basedOn w:val="a9"/>
    <w:next w:val="1ai"/>
    <w:semiHidden/>
    <w:rsid w:val="0085170E"/>
  </w:style>
  <w:style w:type="numbering" w:customStyle="1" w:styleId="1631">
    <w:name w:val="Статья / Раздел163"/>
    <w:basedOn w:val="a9"/>
    <w:next w:val="afffffffffffffff"/>
    <w:semiHidden/>
    <w:rsid w:val="0085170E"/>
  </w:style>
  <w:style w:type="numbering" w:customStyle="1" w:styleId="263">
    <w:name w:val="Нет списка263"/>
    <w:next w:val="a9"/>
    <w:semiHidden/>
    <w:rsid w:val="0085170E"/>
  </w:style>
  <w:style w:type="numbering" w:customStyle="1" w:styleId="111111263">
    <w:name w:val="1 / 1.1 / 1.1.1263"/>
    <w:basedOn w:val="a9"/>
    <w:next w:val="111111"/>
    <w:semiHidden/>
    <w:rsid w:val="0085170E"/>
  </w:style>
  <w:style w:type="numbering" w:customStyle="1" w:styleId="1ai263">
    <w:name w:val="1 / a / i263"/>
    <w:basedOn w:val="a9"/>
    <w:next w:val="1ai"/>
    <w:semiHidden/>
    <w:rsid w:val="0085170E"/>
  </w:style>
  <w:style w:type="numbering" w:customStyle="1" w:styleId="2630">
    <w:name w:val="Статья / Раздел263"/>
    <w:basedOn w:val="a9"/>
    <w:next w:val="afffffffffffffff"/>
    <w:semiHidden/>
    <w:rsid w:val="0085170E"/>
  </w:style>
  <w:style w:type="numbering" w:customStyle="1" w:styleId="3630">
    <w:name w:val="Нет списка363"/>
    <w:next w:val="a9"/>
    <w:semiHidden/>
    <w:rsid w:val="0085170E"/>
  </w:style>
  <w:style w:type="numbering" w:customStyle="1" w:styleId="111111363">
    <w:name w:val="1 / 1.1 / 1.1.1363"/>
    <w:basedOn w:val="a9"/>
    <w:next w:val="111111"/>
    <w:semiHidden/>
    <w:rsid w:val="0085170E"/>
  </w:style>
  <w:style w:type="numbering" w:customStyle="1" w:styleId="1ai363">
    <w:name w:val="1 / a / i363"/>
    <w:basedOn w:val="a9"/>
    <w:next w:val="1ai"/>
    <w:semiHidden/>
    <w:rsid w:val="0085170E"/>
  </w:style>
  <w:style w:type="numbering" w:customStyle="1" w:styleId="3631">
    <w:name w:val="Статья / Раздел363"/>
    <w:basedOn w:val="a9"/>
    <w:next w:val="afffffffffffffff"/>
    <w:semiHidden/>
    <w:rsid w:val="0085170E"/>
  </w:style>
  <w:style w:type="numbering" w:customStyle="1" w:styleId="1163">
    <w:name w:val="Нет списка1163"/>
    <w:next w:val="a9"/>
    <w:semiHidden/>
    <w:rsid w:val="0085170E"/>
  </w:style>
  <w:style w:type="numbering" w:customStyle="1" w:styleId="1111111163">
    <w:name w:val="1 / 1.1 / 1.1.11163"/>
    <w:basedOn w:val="a9"/>
    <w:next w:val="111111"/>
    <w:semiHidden/>
    <w:rsid w:val="0085170E"/>
  </w:style>
  <w:style w:type="numbering" w:customStyle="1" w:styleId="1ai1163">
    <w:name w:val="1 / a / i1163"/>
    <w:basedOn w:val="a9"/>
    <w:next w:val="1ai"/>
    <w:semiHidden/>
    <w:rsid w:val="0085170E"/>
  </w:style>
  <w:style w:type="numbering" w:customStyle="1" w:styleId="11630">
    <w:name w:val="Статья / Раздел1163"/>
    <w:basedOn w:val="a9"/>
    <w:next w:val="afffffffffffffff"/>
    <w:semiHidden/>
    <w:rsid w:val="0085170E"/>
  </w:style>
  <w:style w:type="numbering" w:customStyle="1" w:styleId="2163">
    <w:name w:val="Нет списка2163"/>
    <w:next w:val="a9"/>
    <w:semiHidden/>
    <w:rsid w:val="0085170E"/>
  </w:style>
  <w:style w:type="numbering" w:customStyle="1" w:styleId="1111112163">
    <w:name w:val="1 / 1.1 / 1.1.12163"/>
    <w:basedOn w:val="a9"/>
    <w:next w:val="111111"/>
    <w:semiHidden/>
    <w:rsid w:val="0085170E"/>
  </w:style>
  <w:style w:type="numbering" w:customStyle="1" w:styleId="1ai2163">
    <w:name w:val="1 / a / i2163"/>
    <w:basedOn w:val="a9"/>
    <w:next w:val="1ai"/>
    <w:semiHidden/>
    <w:rsid w:val="0085170E"/>
  </w:style>
  <w:style w:type="numbering" w:customStyle="1" w:styleId="21630">
    <w:name w:val="Статья / Раздел2163"/>
    <w:basedOn w:val="a9"/>
    <w:next w:val="afffffffffffffff"/>
    <w:semiHidden/>
    <w:rsid w:val="0085170E"/>
  </w:style>
  <w:style w:type="numbering" w:customStyle="1" w:styleId="1030">
    <w:name w:val="Нет списка103"/>
    <w:next w:val="a9"/>
    <w:semiHidden/>
    <w:rsid w:val="0085170E"/>
  </w:style>
  <w:style w:type="numbering" w:customStyle="1" w:styleId="11111193">
    <w:name w:val="1 / 1.1 / 1.1.193"/>
    <w:basedOn w:val="a9"/>
    <w:next w:val="111111"/>
    <w:semiHidden/>
    <w:rsid w:val="0085170E"/>
  </w:style>
  <w:style w:type="numbering" w:customStyle="1" w:styleId="1ai93">
    <w:name w:val="1 / a / i93"/>
    <w:basedOn w:val="a9"/>
    <w:next w:val="1ai"/>
    <w:semiHidden/>
    <w:rsid w:val="0085170E"/>
  </w:style>
  <w:style w:type="numbering" w:customStyle="1" w:styleId="931">
    <w:name w:val="Статья / Раздел93"/>
    <w:basedOn w:val="a9"/>
    <w:next w:val="afffffffffffffff"/>
    <w:semiHidden/>
    <w:rsid w:val="0085170E"/>
  </w:style>
  <w:style w:type="numbering" w:customStyle="1" w:styleId="1730">
    <w:name w:val="Нет списка173"/>
    <w:next w:val="a9"/>
    <w:semiHidden/>
    <w:rsid w:val="0085170E"/>
  </w:style>
  <w:style w:type="numbering" w:customStyle="1" w:styleId="111111173">
    <w:name w:val="1 / 1.1 / 1.1.1173"/>
    <w:basedOn w:val="a9"/>
    <w:next w:val="111111"/>
    <w:semiHidden/>
    <w:rsid w:val="0085170E"/>
  </w:style>
  <w:style w:type="numbering" w:customStyle="1" w:styleId="1ai173">
    <w:name w:val="1 / a / i173"/>
    <w:basedOn w:val="a9"/>
    <w:next w:val="1ai"/>
    <w:semiHidden/>
    <w:rsid w:val="0085170E"/>
  </w:style>
  <w:style w:type="numbering" w:customStyle="1" w:styleId="1731">
    <w:name w:val="Статья / Раздел173"/>
    <w:basedOn w:val="a9"/>
    <w:next w:val="afffffffffffffff"/>
    <w:semiHidden/>
    <w:rsid w:val="0085170E"/>
  </w:style>
  <w:style w:type="numbering" w:customStyle="1" w:styleId="273">
    <w:name w:val="Нет списка273"/>
    <w:next w:val="a9"/>
    <w:semiHidden/>
    <w:rsid w:val="0085170E"/>
  </w:style>
  <w:style w:type="numbering" w:customStyle="1" w:styleId="111111273">
    <w:name w:val="1 / 1.1 / 1.1.1273"/>
    <w:basedOn w:val="a9"/>
    <w:next w:val="111111"/>
    <w:semiHidden/>
    <w:rsid w:val="0085170E"/>
  </w:style>
  <w:style w:type="numbering" w:customStyle="1" w:styleId="1ai273">
    <w:name w:val="1 / a / i273"/>
    <w:basedOn w:val="a9"/>
    <w:next w:val="1ai"/>
    <w:semiHidden/>
    <w:rsid w:val="0085170E"/>
  </w:style>
  <w:style w:type="numbering" w:customStyle="1" w:styleId="2730">
    <w:name w:val="Статья / Раздел273"/>
    <w:basedOn w:val="a9"/>
    <w:next w:val="afffffffffffffff"/>
    <w:semiHidden/>
    <w:rsid w:val="0085170E"/>
  </w:style>
  <w:style w:type="numbering" w:customStyle="1" w:styleId="373">
    <w:name w:val="Нет списка373"/>
    <w:next w:val="a9"/>
    <w:semiHidden/>
    <w:rsid w:val="0085170E"/>
  </w:style>
  <w:style w:type="numbering" w:customStyle="1" w:styleId="111111373">
    <w:name w:val="1 / 1.1 / 1.1.1373"/>
    <w:basedOn w:val="a9"/>
    <w:next w:val="111111"/>
    <w:semiHidden/>
    <w:rsid w:val="0085170E"/>
  </w:style>
  <w:style w:type="numbering" w:customStyle="1" w:styleId="1ai373">
    <w:name w:val="1 / a / i373"/>
    <w:basedOn w:val="a9"/>
    <w:next w:val="1ai"/>
    <w:semiHidden/>
    <w:rsid w:val="0085170E"/>
  </w:style>
  <w:style w:type="numbering" w:customStyle="1" w:styleId="3730">
    <w:name w:val="Статья / Раздел373"/>
    <w:basedOn w:val="a9"/>
    <w:next w:val="afffffffffffffff"/>
    <w:semiHidden/>
    <w:rsid w:val="0085170E"/>
  </w:style>
  <w:style w:type="numbering" w:customStyle="1" w:styleId="1173">
    <w:name w:val="Нет списка1173"/>
    <w:next w:val="a9"/>
    <w:semiHidden/>
    <w:rsid w:val="0085170E"/>
  </w:style>
  <w:style w:type="numbering" w:customStyle="1" w:styleId="1111111173">
    <w:name w:val="1 / 1.1 / 1.1.11173"/>
    <w:basedOn w:val="a9"/>
    <w:next w:val="111111"/>
    <w:semiHidden/>
    <w:rsid w:val="0085170E"/>
    <w:pPr>
      <w:numPr>
        <w:numId w:val="24"/>
      </w:numPr>
    </w:pPr>
  </w:style>
  <w:style w:type="numbering" w:customStyle="1" w:styleId="1ai1173">
    <w:name w:val="1 / a / i1173"/>
    <w:basedOn w:val="a9"/>
    <w:next w:val="1ai"/>
    <w:semiHidden/>
    <w:rsid w:val="0085170E"/>
    <w:pPr>
      <w:numPr>
        <w:numId w:val="28"/>
      </w:numPr>
    </w:pPr>
  </w:style>
  <w:style w:type="numbering" w:customStyle="1" w:styleId="11730">
    <w:name w:val="Статья / Раздел1173"/>
    <w:basedOn w:val="a9"/>
    <w:next w:val="afffffffffffffff"/>
    <w:semiHidden/>
    <w:rsid w:val="0085170E"/>
  </w:style>
  <w:style w:type="numbering" w:customStyle="1" w:styleId="21730">
    <w:name w:val="Нет списка2173"/>
    <w:next w:val="a9"/>
    <w:semiHidden/>
    <w:rsid w:val="0085170E"/>
  </w:style>
  <w:style w:type="numbering" w:customStyle="1" w:styleId="1111112173">
    <w:name w:val="1 / 1.1 / 1.1.12173"/>
    <w:basedOn w:val="a9"/>
    <w:next w:val="111111"/>
    <w:semiHidden/>
    <w:rsid w:val="0085170E"/>
    <w:pPr>
      <w:numPr>
        <w:numId w:val="25"/>
      </w:numPr>
    </w:pPr>
  </w:style>
  <w:style w:type="numbering" w:customStyle="1" w:styleId="1ai2173">
    <w:name w:val="1 / a / i2173"/>
    <w:basedOn w:val="a9"/>
    <w:next w:val="1ai"/>
    <w:semiHidden/>
    <w:rsid w:val="0085170E"/>
    <w:pPr>
      <w:numPr>
        <w:numId w:val="26"/>
      </w:numPr>
    </w:pPr>
  </w:style>
  <w:style w:type="numbering" w:customStyle="1" w:styleId="2173">
    <w:name w:val="Статья / Раздел2173"/>
    <w:basedOn w:val="a9"/>
    <w:next w:val="afffffffffffffff"/>
    <w:semiHidden/>
    <w:rsid w:val="0085170E"/>
    <w:pPr>
      <w:numPr>
        <w:numId w:val="27"/>
      </w:numPr>
    </w:pPr>
  </w:style>
  <w:style w:type="numbering" w:customStyle="1" w:styleId="183">
    <w:name w:val="Нет списка183"/>
    <w:next w:val="a9"/>
    <w:semiHidden/>
    <w:rsid w:val="0085170E"/>
  </w:style>
  <w:style w:type="numbering" w:customStyle="1" w:styleId="111111103">
    <w:name w:val="1 / 1.1 / 1.1.1103"/>
    <w:basedOn w:val="a9"/>
    <w:next w:val="111111"/>
    <w:semiHidden/>
    <w:rsid w:val="0085170E"/>
  </w:style>
  <w:style w:type="numbering" w:customStyle="1" w:styleId="1ai103">
    <w:name w:val="1 / a / i103"/>
    <w:basedOn w:val="a9"/>
    <w:next w:val="1ai"/>
    <w:semiHidden/>
    <w:rsid w:val="0085170E"/>
  </w:style>
  <w:style w:type="numbering" w:customStyle="1" w:styleId="1031">
    <w:name w:val="Статья / Раздел103"/>
    <w:basedOn w:val="a9"/>
    <w:next w:val="afffffffffffffff"/>
    <w:semiHidden/>
    <w:rsid w:val="0085170E"/>
  </w:style>
  <w:style w:type="numbering" w:customStyle="1" w:styleId="1930">
    <w:name w:val="Нет списка193"/>
    <w:next w:val="a9"/>
    <w:semiHidden/>
    <w:rsid w:val="0085170E"/>
  </w:style>
  <w:style w:type="numbering" w:customStyle="1" w:styleId="111111183">
    <w:name w:val="1 / 1.1 / 1.1.1183"/>
    <w:basedOn w:val="a9"/>
    <w:next w:val="111111"/>
    <w:semiHidden/>
    <w:rsid w:val="0085170E"/>
  </w:style>
  <w:style w:type="numbering" w:customStyle="1" w:styleId="1ai183">
    <w:name w:val="1 / a / i183"/>
    <w:basedOn w:val="a9"/>
    <w:next w:val="1ai"/>
    <w:semiHidden/>
    <w:rsid w:val="0085170E"/>
  </w:style>
  <w:style w:type="numbering" w:customStyle="1" w:styleId="1830">
    <w:name w:val="Статья / Раздел183"/>
    <w:basedOn w:val="a9"/>
    <w:next w:val="afffffffffffffff"/>
    <w:semiHidden/>
    <w:rsid w:val="0085170E"/>
  </w:style>
  <w:style w:type="numbering" w:customStyle="1" w:styleId="283">
    <w:name w:val="Нет списка283"/>
    <w:next w:val="a9"/>
    <w:semiHidden/>
    <w:rsid w:val="0085170E"/>
  </w:style>
  <w:style w:type="numbering" w:customStyle="1" w:styleId="111111283">
    <w:name w:val="1 / 1.1 / 1.1.1283"/>
    <w:basedOn w:val="a9"/>
    <w:next w:val="111111"/>
    <w:semiHidden/>
    <w:rsid w:val="0085170E"/>
  </w:style>
  <w:style w:type="numbering" w:customStyle="1" w:styleId="1ai283">
    <w:name w:val="1 / a / i283"/>
    <w:basedOn w:val="a9"/>
    <w:next w:val="1ai"/>
    <w:semiHidden/>
    <w:rsid w:val="0085170E"/>
  </w:style>
  <w:style w:type="numbering" w:customStyle="1" w:styleId="2830">
    <w:name w:val="Статья / Раздел283"/>
    <w:basedOn w:val="a9"/>
    <w:next w:val="afffffffffffffff"/>
    <w:semiHidden/>
    <w:rsid w:val="0085170E"/>
  </w:style>
  <w:style w:type="numbering" w:customStyle="1" w:styleId="383">
    <w:name w:val="Нет списка383"/>
    <w:next w:val="a9"/>
    <w:semiHidden/>
    <w:rsid w:val="0085170E"/>
  </w:style>
  <w:style w:type="numbering" w:customStyle="1" w:styleId="111111383">
    <w:name w:val="1 / 1.1 / 1.1.1383"/>
    <w:basedOn w:val="a9"/>
    <w:next w:val="111111"/>
    <w:semiHidden/>
    <w:rsid w:val="0085170E"/>
  </w:style>
  <w:style w:type="numbering" w:customStyle="1" w:styleId="1ai383">
    <w:name w:val="1 / a / i383"/>
    <w:basedOn w:val="a9"/>
    <w:next w:val="1ai"/>
    <w:semiHidden/>
    <w:rsid w:val="0085170E"/>
  </w:style>
  <w:style w:type="numbering" w:customStyle="1" w:styleId="3830">
    <w:name w:val="Статья / Раздел383"/>
    <w:basedOn w:val="a9"/>
    <w:next w:val="afffffffffffffff"/>
    <w:semiHidden/>
    <w:rsid w:val="0085170E"/>
  </w:style>
  <w:style w:type="numbering" w:customStyle="1" w:styleId="1183">
    <w:name w:val="Нет списка1183"/>
    <w:next w:val="a9"/>
    <w:semiHidden/>
    <w:rsid w:val="0085170E"/>
  </w:style>
  <w:style w:type="numbering" w:customStyle="1" w:styleId="1111111183">
    <w:name w:val="1 / 1.1 / 1.1.11183"/>
    <w:basedOn w:val="a9"/>
    <w:next w:val="111111"/>
    <w:semiHidden/>
    <w:rsid w:val="0085170E"/>
  </w:style>
  <w:style w:type="numbering" w:customStyle="1" w:styleId="1ai1183">
    <w:name w:val="1 / a / i1183"/>
    <w:basedOn w:val="a9"/>
    <w:next w:val="1ai"/>
    <w:semiHidden/>
    <w:rsid w:val="0085170E"/>
  </w:style>
  <w:style w:type="numbering" w:customStyle="1" w:styleId="11830">
    <w:name w:val="Статья / Раздел1183"/>
    <w:basedOn w:val="a9"/>
    <w:next w:val="afffffffffffffff"/>
    <w:semiHidden/>
    <w:rsid w:val="0085170E"/>
  </w:style>
  <w:style w:type="numbering" w:customStyle="1" w:styleId="2183">
    <w:name w:val="Нет списка2183"/>
    <w:next w:val="a9"/>
    <w:semiHidden/>
    <w:rsid w:val="0085170E"/>
  </w:style>
  <w:style w:type="numbering" w:customStyle="1" w:styleId="1111112183">
    <w:name w:val="1 / 1.1 / 1.1.12183"/>
    <w:basedOn w:val="a9"/>
    <w:next w:val="111111"/>
    <w:semiHidden/>
    <w:rsid w:val="0085170E"/>
  </w:style>
  <w:style w:type="numbering" w:customStyle="1" w:styleId="1ai2183">
    <w:name w:val="1 / a / i2183"/>
    <w:basedOn w:val="a9"/>
    <w:next w:val="1ai"/>
    <w:semiHidden/>
    <w:rsid w:val="0085170E"/>
  </w:style>
  <w:style w:type="numbering" w:customStyle="1" w:styleId="21830">
    <w:name w:val="Статья / Раздел2183"/>
    <w:basedOn w:val="a9"/>
    <w:next w:val="afffffffffffffff"/>
    <w:semiHidden/>
    <w:rsid w:val="0085170E"/>
  </w:style>
  <w:style w:type="numbering" w:customStyle="1" w:styleId="2020">
    <w:name w:val="Нет списка202"/>
    <w:next w:val="a9"/>
    <w:semiHidden/>
    <w:rsid w:val="0085170E"/>
  </w:style>
  <w:style w:type="numbering" w:customStyle="1" w:styleId="111111192">
    <w:name w:val="1 / 1.1 / 1.1.1192"/>
    <w:basedOn w:val="a9"/>
    <w:next w:val="111111"/>
    <w:semiHidden/>
    <w:rsid w:val="0085170E"/>
    <w:pPr>
      <w:numPr>
        <w:numId w:val="17"/>
      </w:numPr>
    </w:pPr>
  </w:style>
  <w:style w:type="numbering" w:customStyle="1" w:styleId="1ai192">
    <w:name w:val="1 / a / i192"/>
    <w:basedOn w:val="a9"/>
    <w:next w:val="1ai"/>
    <w:semiHidden/>
    <w:rsid w:val="0085170E"/>
    <w:pPr>
      <w:numPr>
        <w:numId w:val="18"/>
      </w:numPr>
    </w:pPr>
  </w:style>
  <w:style w:type="numbering" w:customStyle="1" w:styleId="192">
    <w:name w:val="Статья / Раздел192"/>
    <w:basedOn w:val="a9"/>
    <w:next w:val="afffffffffffffff"/>
    <w:semiHidden/>
    <w:rsid w:val="0085170E"/>
    <w:pPr>
      <w:numPr>
        <w:numId w:val="19"/>
      </w:numPr>
    </w:pPr>
  </w:style>
  <w:style w:type="numbering" w:customStyle="1" w:styleId="11020">
    <w:name w:val="Нет списка1102"/>
    <w:next w:val="a9"/>
    <w:semiHidden/>
    <w:rsid w:val="0085170E"/>
  </w:style>
  <w:style w:type="numbering" w:customStyle="1" w:styleId="1111111102">
    <w:name w:val="1 / 1.1 / 1.1.11102"/>
    <w:basedOn w:val="a9"/>
    <w:next w:val="111111"/>
    <w:semiHidden/>
    <w:rsid w:val="0085170E"/>
  </w:style>
  <w:style w:type="numbering" w:customStyle="1" w:styleId="1ai1109">
    <w:name w:val="1 / a / i1109"/>
    <w:basedOn w:val="a9"/>
    <w:next w:val="1ai"/>
    <w:semiHidden/>
    <w:rsid w:val="0085170E"/>
  </w:style>
  <w:style w:type="numbering" w:customStyle="1" w:styleId="1102">
    <w:name w:val="Статья / Раздел1102"/>
    <w:basedOn w:val="a9"/>
    <w:next w:val="afffffffffffffff"/>
    <w:semiHidden/>
    <w:rsid w:val="0085170E"/>
    <w:pPr>
      <w:numPr>
        <w:numId w:val="16"/>
      </w:numPr>
    </w:pPr>
  </w:style>
  <w:style w:type="numbering" w:customStyle="1" w:styleId="2920">
    <w:name w:val="Нет списка292"/>
    <w:next w:val="a9"/>
    <w:semiHidden/>
    <w:rsid w:val="0085170E"/>
  </w:style>
  <w:style w:type="numbering" w:customStyle="1" w:styleId="111111292">
    <w:name w:val="1 / 1.1 / 1.1.1292"/>
    <w:basedOn w:val="a9"/>
    <w:next w:val="111111"/>
    <w:semiHidden/>
    <w:rsid w:val="0085170E"/>
  </w:style>
  <w:style w:type="numbering" w:customStyle="1" w:styleId="1ai292">
    <w:name w:val="1 / a / i292"/>
    <w:basedOn w:val="a9"/>
    <w:next w:val="1ai"/>
    <w:semiHidden/>
    <w:rsid w:val="0085170E"/>
  </w:style>
  <w:style w:type="numbering" w:customStyle="1" w:styleId="292">
    <w:name w:val="Статья / Раздел292"/>
    <w:basedOn w:val="a9"/>
    <w:next w:val="afffffffffffffff"/>
    <w:semiHidden/>
    <w:rsid w:val="0085170E"/>
    <w:pPr>
      <w:numPr>
        <w:numId w:val="14"/>
      </w:numPr>
    </w:pPr>
  </w:style>
  <w:style w:type="numbering" w:customStyle="1" w:styleId="392">
    <w:name w:val="Нет списка392"/>
    <w:next w:val="a9"/>
    <w:semiHidden/>
    <w:rsid w:val="0085170E"/>
  </w:style>
  <w:style w:type="numbering" w:customStyle="1" w:styleId="111111392">
    <w:name w:val="1 / 1.1 / 1.1.1392"/>
    <w:basedOn w:val="a9"/>
    <w:next w:val="111111"/>
    <w:semiHidden/>
    <w:rsid w:val="0085170E"/>
  </w:style>
  <w:style w:type="numbering" w:customStyle="1" w:styleId="1ai392">
    <w:name w:val="1 / a / i392"/>
    <w:basedOn w:val="a9"/>
    <w:next w:val="1ai"/>
    <w:semiHidden/>
    <w:rsid w:val="0085170E"/>
  </w:style>
  <w:style w:type="numbering" w:customStyle="1" w:styleId="3920">
    <w:name w:val="Статья / Раздел392"/>
    <w:basedOn w:val="a9"/>
    <w:next w:val="afffffffffffffff"/>
    <w:semiHidden/>
    <w:rsid w:val="0085170E"/>
  </w:style>
  <w:style w:type="numbering" w:customStyle="1" w:styleId="1192">
    <w:name w:val="Нет списка1192"/>
    <w:next w:val="a9"/>
    <w:semiHidden/>
    <w:rsid w:val="0085170E"/>
  </w:style>
  <w:style w:type="numbering" w:customStyle="1" w:styleId="1111111192">
    <w:name w:val="1 / 1.1 / 1.1.11192"/>
    <w:basedOn w:val="a9"/>
    <w:next w:val="111111"/>
    <w:semiHidden/>
    <w:rsid w:val="0085170E"/>
  </w:style>
  <w:style w:type="numbering" w:customStyle="1" w:styleId="1ai1192">
    <w:name w:val="1 / a / i1192"/>
    <w:basedOn w:val="a9"/>
    <w:next w:val="1ai"/>
    <w:semiHidden/>
    <w:rsid w:val="0085170E"/>
  </w:style>
  <w:style w:type="numbering" w:customStyle="1" w:styleId="11920">
    <w:name w:val="Статья / Раздел1192"/>
    <w:basedOn w:val="a9"/>
    <w:next w:val="afffffffffffffff"/>
    <w:semiHidden/>
    <w:rsid w:val="0085170E"/>
  </w:style>
  <w:style w:type="numbering" w:customStyle="1" w:styleId="2192">
    <w:name w:val="Нет списка2192"/>
    <w:next w:val="a9"/>
    <w:semiHidden/>
    <w:rsid w:val="0085170E"/>
  </w:style>
  <w:style w:type="numbering" w:customStyle="1" w:styleId="1111112192">
    <w:name w:val="1 / 1.1 / 1.1.12192"/>
    <w:basedOn w:val="a9"/>
    <w:next w:val="111111"/>
    <w:semiHidden/>
    <w:rsid w:val="0085170E"/>
  </w:style>
  <w:style w:type="numbering" w:customStyle="1" w:styleId="1ai2192">
    <w:name w:val="1 / a / i2192"/>
    <w:basedOn w:val="a9"/>
    <w:next w:val="1ai"/>
    <w:semiHidden/>
    <w:rsid w:val="0085170E"/>
  </w:style>
  <w:style w:type="numbering" w:customStyle="1" w:styleId="21920">
    <w:name w:val="Статья / Раздел2192"/>
    <w:basedOn w:val="a9"/>
    <w:next w:val="afffffffffffffff"/>
    <w:semiHidden/>
    <w:rsid w:val="0085170E"/>
  </w:style>
  <w:style w:type="numbering" w:customStyle="1" w:styleId="31222">
    <w:name w:val="Нет списка3122"/>
    <w:next w:val="a9"/>
    <w:semiHidden/>
    <w:rsid w:val="0085170E"/>
  </w:style>
  <w:style w:type="numbering" w:customStyle="1" w:styleId="1111113122">
    <w:name w:val="1 / 1.1 / 1.1.13122"/>
    <w:basedOn w:val="a9"/>
    <w:next w:val="111111"/>
    <w:semiHidden/>
    <w:rsid w:val="0085170E"/>
  </w:style>
  <w:style w:type="numbering" w:customStyle="1" w:styleId="1ai3122">
    <w:name w:val="1 / a / i3122"/>
    <w:basedOn w:val="a9"/>
    <w:next w:val="1ai"/>
    <w:semiHidden/>
    <w:rsid w:val="0085170E"/>
  </w:style>
  <w:style w:type="numbering" w:customStyle="1" w:styleId="31223">
    <w:name w:val="Статья / Раздел3122"/>
    <w:basedOn w:val="a9"/>
    <w:next w:val="afffffffffffffff"/>
    <w:semiHidden/>
    <w:rsid w:val="0085170E"/>
  </w:style>
  <w:style w:type="numbering" w:customStyle="1" w:styleId="11122">
    <w:name w:val="Нет списка11122"/>
    <w:next w:val="a9"/>
    <w:semiHidden/>
    <w:rsid w:val="0085170E"/>
  </w:style>
  <w:style w:type="numbering" w:customStyle="1" w:styleId="11111111122">
    <w:name w:val="1 / 1.1 / 1.1.111122"/>
    <w:basedOn w:val="a9"/>
    <w:next w:val="111111"/>
    <w:semiHidden/>
    <w:rsid w:val="0085170E"/>
  </w:style>
  <w:style w:type="numbering" w:customStyle="1" w:styleId="1ai11122">
    <w:name w:val="1 / a / i11122"/>
    <w:basedOn w:val="a9"/>
    <w:next w:val="1ai"/>
    <w:semiHidden/>
    <w:rsid w:val="0085170E"/>
  </w:style>
  <w:style w:type="numbering" w:customStyle="1" w:styleId="111220">
    <w:name w:val="Статья / Раздел11122"/>
    <w:basedOn w:val="a9"/>
    <w:next w:val="afffffffffffffff"/>
    <w:semiHidden/>
    <w:rsid w:val="0085170E"/>
  </w:style>
  <w:style w:type="numbering" w:customStyle="1" w:styleId="21122">
    <w:name w:val="Нет списка21122"/>
    <w:next w:val="a9"/>
    <w:semiHidden/>
    <w:rsid w:val="0085170E"/>
  </w:style>
  <w:style w:type="numbering" w:customStyle="1" w:styleId="11111121122">
    <w:name w:val="1 / 1.1 / 1.1.121122"/>
    <w:basedOn w:val="a9"/>
    <w:next w:val="111111"/>
    <w:semiHidden/>
    <w:rsid w:val="0085170E"/>
  </w:style>
  <w:style w:type="numbering" w:customStyle="1" w:styleId="1ai21122">
    <w:name w:val="1 / a / i21122"/>
    <w:basedOn w:val="a9"/>
    <w:next w:val="1ai"/>
    <w:semiHidden/>
    <w:rsid w:val="0085170E"/>
  </w:style>
  <w:style w:type="numbering" w:customStyle="1" w:styleId="211220">
    <w:name w:val="Статья / Раздел21122"/>
    <w:basedOn w:val="a9"/>
    <w:next w:val="afffffffffffffff"/>
    <w:semiHidden/>
    <w:rsid w:val="0085170E"/>
  </w:style>
  <w:style w:type="numbering" w:customStyle="1" w:styleId="4220">
    <w:name w:val="Нет списка422"/>
    <w:next w:val="a9"/>
    <w:semiHidden/>
    <w:rsid w:val="0085170E"/>
  </w:style>
  <w:style w:type="numbering" w:customStyle="1" w:styleId="111111422">
    <w:name w:val="1 / 1.1 / 1.1.1422"/>
    <w:basedOn w:val="a9"/>
    <w:next w:val="111111"/>
    <w:semiHidden/>
    <w:rsid w:val="0085170E"/>
  </w:style>
  <w:style w:type="numbering" w:customStyle="1" w:styleId="1ai422">
    <w:name w:val="1 / a / i422"/>
    <w:basedOn w:val="a9"/>
    <w:next w:val="1ai"/>
    <w:semiHidden/>
    <w:rsid w:val="0085170E"/>
  </w:style>
  <w:style w:type="numbering" w:customStyle="1" w:styleId="4221">
    <w:name w:val="Статья / Раздел422"/>
    <w:basedOn w:val="a9"/>
    <w:next w:val="afffffffffffffff"/>
    <w:semiHidden/>
    <w:rsid w:val="0085170E"/>
  </w:style>
  <w:style w:type="numbering" w:customStyle="1" w:styleId="1222">
    <w:name w:val="Нет списка1222"/>
    <w:next w:val="a9"/>
    <w:semiHidden/>
    <w:rsid w:val="0085170E"/>
  </w:style>
  <w:style w:type="numbering" w:customStyle="1" w:styleId="1111111222">
    <w:name w:val="1 / 1.1 / 1.1.11222"/>
    <w:basedOn w:val="a9"/>
    <w:next w:val="111111"/>
    <w:semiHidden/>
    <w:rsid w:val="0085170E"/>
  </w:style>
  <w:style w:type="numbering" w:customStyle="1" w:styleId="1ai1222">
    <w:name w:val="1 / a / i1222"/>
    <w:basedOn w:val="a9"/>
    <w:next w:val="1ai"/>
    <w:semiHidden/>
    <w:rsid w:val="0085170E"/>
  </w:style>
  <w:style w:type="numbering" w:customStyle="1" w:styleId="12220">
    <w:name w:val="Статья / Раздел1222"/>
    <w:basedOn w:val="a9"/>
    <w:next w:val="afffffffffffffff"/>
    <w:semiHidden/>
    <w:rsid w:val="0085170E"/>
  </w:style>
  <w:style w:type="numbering" w:customStyle="1" w:styleId="2222">
    <w:name w:val="Нет списка2222"/>
    <w:next w:val="a9"/>
    <w:semiHidden/>
    <w:rsid w:val="0085170E"/>
  </w:style>
  <w:style w:type="numbering" w:customStyle="1" w:styleId="1111112222">
    <w:name w:val="1 / 1.1 / 1.1.12222"/>
    <w:basedOn w:val="a9"/>
    <w:next w:val="111111"/>
    <w:semiHidden/>
    <w:rsid w:val="0085170E"/>
  </w:style>
  <w:style w:type="numbering" w:customStyle="1" w:styleId="1ai2222">
    <w:name w:val="1 / a / i2222"/>
    <w:basedOn w:val="a9"/>
    <w:next w:val="1ai"/>
    <w:semiHidden/>
    <w:rsid w:val="0085170E"/>
  </w:style>
  <w:style w:type="numbering" w:customStyle="1" w:styleId="22220">
    <w:name w:val="Статья / Раздел2222"/>
    <w:basedOn w:val="a9"/>
    <w:next w:val="afffffffffffffff"/>
    <w:semiHidden/>
    <w:rsid w:val="0085170E"/>
  </w:style>
  <w:style w:type="numbering" w:customStyle="1" w:styleId="32120">
    <w:name w:val="Нет списка3212"/>
    <w:next w:val="a9"/>
    <w:semiHidden/>
    <w:rsid w:val="0085170E"/>
  </w:style>
  <w:style w:type="numbering" w:customStyle="1" w:styleId="1111113212">
    <w:name w:val="1 / 1.1 / 1.1.13212"/>
    <w:basedOn w:val="a9"/>
    <w:next w:val="111111"/>
    <w:semiHidden/>
    <w:rsid w:val="0085170E"/>
  </w:style>
  <w:style w:type="numbering" w:customStyle="1" w:styleId="1ai3212">
    <w:name w:val="1 / a / i3212"/>
    <w:basedOn w:val="a9"/>
    <w:next w:val="1ai"/>
    <w:semiHidden/>
    <w:rsid w:val="0085170E"/>
  </w:style>
  <w:style w:type="numbering" w:customStyle="1" w:styleId="32121">
    <w:name w:val="Статья / Раздел3212"/>
    <w:basedOn w:val="a9"/>
    <w:next w:val="afffffffffffffff"/>
    <w:semiHidden/>
    <w:rsid w:val="0085170E"/>
  </w:style>
  <w:style w:type="numbering" w:customStyle="1" w:styleId="11212">
    <w:name w:val="Нет списка11212"/>
    <w:next w:val="a9"/>
    <w:semiHidden/>
    <w:rsid w:val="0085170E"/>
  </w:style>
  <w:style w:type="numbering" w:customStyle="1" w:styleId="11111111212">
    <w:name w:val="1 / 1.1 / 1.1.111212"/>
    <w:basedOn w:val="a9"/>
    <w:next w:val="111111"/>
    <w:semiHidden/>
    <w:rsid w:val="0085170E"/>
  </w:style>
  <w:style w:type="numbering" w:customStyle="1" w:styleId="1ai11212">
    <w:name w:val="1 / a / i11212"/>
    <w:basedOn w:val="a9"/>
    <w:next w:val="1ai"/>
    <w:semiHidden/>
    <w:rsid w:val="0085170E"/>
  </w:style>
  <w:style w:type="numbering" w:customStyle="1" w:styleId="112120">
    <w:name w:val="Статья / Раздел11212"/>
    <w:basedOn w:val="a9"/>
    <w:next w:val="afffffffffffffff"/>
    <w:semiHidden/>
    <w:rsid w:val="0085170E"/>
  </w:style>
  <w:style w:type="numbering" w:customStyle="1" w:styleId="21212">
    <w:name w:val="Нет списка21212"/>
    <w:next w:val="a9"/>
    <w:semiHidden/>
    <w:rsid w:val="0085170E"/>
  </w:style>
  <w:style w:type="numbering" w:customStyle="1" w:styleId="11111121212">
    <w:name w:val="1 / 1.1 / 1.1.121212"/>
    <w:basedOn w:val="a9"/>
    <w:next w:val="111111"/>
    <w:semiHidden/>
    <w:rsid w:val="0085170E"/>
  </w:style>
  <w:style w:type="numbering" w:customStyle="1" w:styleId="1ai21212">
    <w:name w:val="1 / a / i21212"/>
    <w:basedOn w:val="a9"/>
    <w:next w:val="1ai"/>
    <w:semiHidden/>
    <w:rsid w:val="0085170E"/>
  </w:style>
  <w:style w:type="numbering" w:customStyle="1" w:styleId="212120">
    <w:name w:val="Статья / Раздел21212"/>
    <w:basedOn w:val="a9"/>
    <w:next w:val="afffffffffffffff"/>
    <w:semiHidden/>
    <w:rsid w:val="0085170E"/>
  </w:style>
  <w:style w:type="numbering" w:customStyle="1" w:styleId="5120">
    <w:name w:val="Нет списка512"/>
    <w:next w:val="a9"/>
    <w:semiHidden/>
    <w:rsid w:val="0085170E"/>
  </w:style>
  <w:style w:type="numbering" w:customStyle="1" w:styleId="111111512">
    <w:name w:val="1 / 1.1 / 1.1.1512"/>
    <w:basedOn w:val="a9"/>
    <w:next w:val="111111"/>
    <w:semiHidden/>
    <w:rsid w:val="0085170E"/>
  </w:style>
  <w:style w:type="numbering" w:customStyle="1" w:styleId="1ai512">
    <w:name w:val="1 / a / i512"/>
    <w:basedOn w:val="a9"/>
    <w:next w:val="1ai"/>
    <w:semiHidden/>
    <w:rsid w:val="0085170E"/>
  </w:style>
  <w:style w:type="numbering" w:customStyle="1" w:styleId="5121">
    <w:name w:val="Статья / Раздел512"/>
    <w:basedOn w:val="a9"/>
    <w:next w:val="afffffffffffffff"/>
    <w:semiHidden/>
    <w:rsid w:val="0085170E"/>
  </w:style>
  <w:style w:type="numbering" w:customStyle="1" w:styleId="1312">
    <w:name w:val="Нет списка1312"/>
    <w:next w:val="a9"/>
    <w:semiHidden/>
    <w:rsid w:val="0085170E"/>
  </w:style>
  <w:style w:type="numbering" w:customStyle="1" w:styleId="1111111312">
    <w:name w:val="1 / 1.1 / 1.1.11312"/>
    <w:basedOn w:val="a9"/>
    <w:next w:val="111111"/>
    <w:semiHidden/>
    <w:rsid w:val="0085170E"/>
  </w:style>
  <w:style w:type="numbering" w:customStyle="1" w:styleId="1ai1312">
    <w:name w:val="1 / a / i1312"/>
    <w:basedOn w:val="a9"/>
    <w:next w:val="1ai"/>
    <w:semiHidden/>
    <w:rsid w:val="0085170E"/>
  </w:style>
  <w:style w:type="numbering" w:customStyle="1" w:styleId="13120">
    <w:name w:val="Статья / Раздел1312"/>
    <w:basedOn w:val="a9"/>
    <w:next w:val="afffffffffffffff"/>
    <w:semiHidden/>
    <w:rsid w:val="0085170E"/>
  </w:style>
  <w:style w:type="numbering" w:customStyle="1" w:styleId="2312">
    <w:name w:val="Нет списка2312"/>
    <w:next w:val="a9"/>
    <w:semiHidden/>
    <w:rsid w:val="0085170E"/>
  </w:style>
  <w:style w:type="numbering" w:customStyle="1" w:styleId="1111112312">
    <w:name w:val="1 / 1.1 / 1.1.12312"/>
    <w:basedOn w:val="a9"/>
    <w:next w:val="111111"/>
    <w:semiHidden/>
    <w:rsid w:val="0085170E"/>
  </w:style>
  <w:style w:type="numbering" w:customStyle="1" w:styleId="1ai2312">
    <w:name w:val="1 / a / i2312"/>
    <w:basedOn w:val="a9"/>
    <w:next w:val="1ai"/>
    <w:semiHidden/>
    <w:rsid w:val="0085170E"/>
  </w:style>
  <w:style w:type="numbering" w:customStyle="1" w:styleId="23120">
    <w:name w:val="Статья / Раздел2312"/>
    <w:basedOn w:val="a9"/>
    <w:next w:val="afffffffffffffff"/>
    <w:semiHidden/>
    <w:rsid w:val="0085170E"/>
  </w:style>
  <w:style w:type="numbering" w:customStyle="1" w:styleId="33120">
    <w:name w:val="Нет списка3312"/>
    <w:next w:val="a9"/>
    <w:semiHidden/>
    <w:rsid w:val="0085170E"/>
  </w:style>
  <w:style w:type="numbering" w:customStyle="1" w:styleId="1111113312">
    <w:name w:val="1 / 1.1 / 1.1.13312"/>
    <w:basedOn w:val="a9"/>
    <w:next w:val="111111"/>
    <w:semiHidden/>
    <w:rsid w:val="0085170E"/>
  </w:style>
  <w:style w:type="numbering" w:customStyle="1" w:styleId="1ai3312">
    <w:name w:val="1 / a / i3312"/>
    <w:basedOn w:val="a9"/>
    <w:next w:val="1ai"/>
    <w:semiHidden/>
    <w:rsid w:val="0085170E"/>
  </w:style>
  <w:style w:type="numbering" w:customStyle="1" w:styleId="33121">
    <w:name w:val="Статья / Раздел3312"/>
    <w:basedOn w:val="a9"/>
    <w:next w:val="afffffffffffffff"/>
    <w:semiHidden/>
    <w:rsid w:val="0085170E"/>
  </w:style>
  <w:style w:type="numbering" w:customStyle="1" w:styleId="11312">
    <w:name w:val="Нет списка11312"/>
    <w:next w:val="a9"/>
    <w:semiHidden/>
    <w:rsid w:val="0085170E"/>
  </w:style>
  <w:style w:type="numbering" w:customStyle="1" w:styleId="11111111312">
    <w:name w:val="1 / 1.1 / 1.1.111312"/>
    <w:basedOn w:val="a9"/>
    <w:next w:val="111111"/>
    <w:semiHidden/>
    <w:rsid w:val="0085170E"/>
  </w:style>
  <w:style w:type="numbering" w:customStyle="1" w:styleId="1ai11312">
    <w:name w:val="1 / a / i11312"/>
    <w:basedOn w:val="a9"/>
    <w:next w:val="1ai"/>
    <w:semiHidden/>
    <w:rsid w:val="0085170E"/>
  </w:style>
  <w:style w:type="numbering" w:customStyle="1" w:styleId="113120">
    <w:name w:val="Статья / Раздел11312"/>
    <w:basedOn w:val="a9"/>
    <w:next w:val="afffffffffffffff"/>
    <w:semiHidden/>
    <w:rsid w:val="0085170E"/>
  </w:style>
  <w:style w:type="numbering" w:customStyle="1" w:styleId="21312">
    <w:name w:val="Нет списка21312"/>
    <w:next w:val="a9"/>
    <w:semiHidden/>
    <w:rsid w:val="0085170E"/>
  </w:style>
  <w:style w:type="numbering" w:customStyle="1" w:styleId="11111121312">
    <w:name w:val="1 / 1.1 / 1.1.121312"/>
    <w:basedOn w:val="a9"/>
    <w:next w:val="111111"/>
    <w:semiHidden/>
    <w:rsid w:val="0085170E"/>
  </w:style>
  <w:style w:type="numbering" w:customStyle="1" w:styleId="1ai21312">
    <w:name w:val="1 / a / i21312"/>
    <w:basedOn w:val="a9"/>
    <w:next w:val="1ai"/>
    <w:semiHidden/>
    <w:rsid w:val="0085170E"/>
  </w:style>
  <w:style w:type="numbering" w:customStyle="1" w:styleId="213120">
    <w:name w:val="Статья / Раздел21312"/>
    <w:basedOn w:val="a9"/>
    <w:next w:val="afffffffffffffff"/>
    <w:semiHidden/>
    <w:rsid w:val="0085170E"/>
  </w:style>
  <w:style w:type="numbering" w:customStyle="1" w:styleId="6120">
    <w:name w:val="Нет списка612"/>
    <w:next w:val="a9"/>
    <w:uiPriority w:val="99"/>
    <w:semiHidden/>
    <w:unhideWhenUsed/>
    <w:rsid w:val="0085170E"/>
  </w:style>
  <w:style w:type="numbering" w:customStyle="1" w:styleId="7120">
    <w:name w:val="Нет списка712"/>
    <w:next w:val="a9"/>
    <w:semiHidden/>
    <w:rsid w:val="0085170E"/>
  </w:style>
  <w:style w:type="numbering" w:customStyle="1" w:styleId="111111612">
    <w:name w:val="1 / 1.1 / 1.1.1612"/>
    <w:basedOn w:val="a9"/>
    <w:next w:val="111111"/>
    <w:semiHidden/>
    <w:rsid w:val="0085170E"/>
  </w:style>
  <w:style w:type="numbering" w:customStyle="1" w:styleId="1ai612">
    <w:name w:val="1 / a / i612"/>
    <w:basedOn w:val="a9"/>
    <w:next w:val="1ai"/>
    <w:semiHidden/>
    <w:rsid w:val="0085170E"/>
  </w:style>
  <w:style w:type="numbering" w:customStyle="1" w:styleId="6121">
    <w:name w:val="Статья / Раздел612"/>
    <w:basedOn w:val="a9"/>
    <w:next w:val="afffffffffffffff"/>
    <w:semiHidden/>
    <w:rsid w:val="0085170E"/>
  </w:style>
  <w:style w:type="numbering" w:customStyle="1" w:styleId="1412">
    <w:name w:val="Нет списка1412"/>
    <w:next w:val="a9"/>
    <w:semiHidden/>
    <w:rsid w:val="0085170E"/>
  </w:style>
  <w:style w:type="numbering" w:customStyle="1" w:styleId="1111111412">
    <w:name w:val="1 / 1.1 / 1.1.11412"/>
    <w:basedOn w:val="a9"/>
    <w:next w:val="111111"/>
    <w:semiHidden/>
    <w:rsid w:val="0085170E"/>
  </w:style>
  <w:style w:type="numbering" w:customStyle="1" w:styleId="1ai1412">
    <w:name w:val="1 / a / i1412"/>
    <w:basedOn w:val="a9"/>
    <w:next w:val="1ai"/>
    <w:semiHidden/>
    <w:rsid w:val="0085170E"/>
  </w:style>
  <w:style w:type="numbering" w:customStyle="1" w:styleId="14120">
    <w:name w:val="Статья / Раздел1412"/>
    <w:basedOn w:val="a9"/>
    <w:next w:val="afffffffffffffff"/>
    <w:semiHidden/>
    <w:rsid w:val="0085170E"/>
  </w:style>
  <w:style w:type="numbering" w:customStyle="1" w:styleId="2412">
    <w:name w:val="Нет списка2412"/>
    <w:next w:val="a9"/>
    <w:semiHidden/>
    <w:rsid w:val="0085170E"/>
  </w:style>
  <w:style w:type="numbering" w:customStyle="1" w:styleId="1111112412">
    <w:name w:val="1 / 1.1 / 1.1.12412"/>
    <w:basedOn w:val="a9"/>
    <w:next w:val="111111"/>
    <w:semiHidden/>
    <w:rsid w:val="0085170E"/>
  </w:style>
  <w:style w:type="numbering" w:customStyle="1" w:styleId="1ai2412">
    <w:name w:val="1 / a / i2412"/>
    <w:basedOn w:val="a9"/>
    <w:next w:val="1ai"/>
    <w:semiHidden/>
    <w:rsid w:val="0085170E"/>
  </w:style>
  <w:style w:type="numbering" w:customStyle="1" w:styleId="24120">
    <w:name w:val="Статья / Раздел2412"/>
    <w:basedOn w:val="a9"/>
    <w:next w:val="afffffffffffffff"/>
    <w:semiHidden/>
    <w:rsid w:val="0085170E"/>
  </w:style>
  <w:style w:type="numbering" w:customStyle="1" w:styleId="3412">
    <w:name w:val="Нет списка3412"/>
    <w:next w:val="a9"/>
    <w:semiHidden/>
    <w:rsid w:val="0085170E"/>
  </w:style>
  <w:style w:type="numbering" w:customStyle="1" w:styleId="1111113412">
    <w:name w:val="1 / 1.1 / 1.1.13412"/>
    <w:basedOn w:val="a9"/>
    <w:next w:val="111111"/>
    <w:semiHidden/>
    <w:rsid w:val="0085170E"/>
  </w:style>
  <w:style w:type="numbering" w:customStyle="1" w:styleId="1ai3412">
    <w:name w:val="1 / a / i3412"/>
    <w:basedOn w:val="a9"/>
    <w:next w:val="1ai"/>
    <w:semiHidden/>
    <w:rsid w:val="0085170E"/>
  </w:style>
  <w:style w:type="numbering" w:customStyle="1" w:styleId="34120">
    <w:name w:val="Статья / Раздел3412"/>
    <w:basedOn w:val="a9"/>
    <w:next w:val="afffffffffffffff"/>
    <w:semiHidden/>
    <w:rsid w:val="0085170E"/>
  </w:style>
  <w:style w:type="numbering" w:customStyle="1" w:styleId="11412">
    <w:name w:val="Нет списка11412"/>
    <w:next w:val="a9"/>
    <w:semiHidden/>
    <w:rsid w:val="0085170E"/>
  </w:style>
  <w:style w:type="numbering" w:customStyle="1" w:styleId="11111111412">
    <w:name w:val="1 / 1.1 / 1.1.111412"/>
    <w:basedOn w:val="a9"/>
    <w:next w:val="111111"/>
    <w:semiHidden/>
    <w:rsid w:val="0085170E"/>
  </w:style>
  <w:style w:type="numbering" w:customStyle="1" w:styleId="1ai11412">
    <w:name w:val="1 / a / i11412"/>
    <w:basedOn w:val="a9"/>
    <w:next w:val="1ai"/>
    <w:semiHidden/>
    <w:rsid w:val="0085170E"/>
  </w:style>
  <w:style w:type="numbering" w:customStyle="1" w:styleId="114120">
    <w:name w:val="Статья / Раздел11412"/>
    <w:basedOn w:val="a9"/>
    <w:next w:val="afffffffffffffff"/>
    <w:semiHidden/>
    <w:rsid w:val="0085170E"/>
  </w:style>
  <w:style w:type="numbering" w:customStyle="1" w:styleId="21412">
    <w:name w:val="Нет списка21412"/>
    <w:next w:val="a9"/>
    <w:semiHidden/>
    <w:rsid w:val="0085170E"/>
  </w:style>
  <w:style w:type="numbering" w:customStyle="1" w:styleId="11111121412">
    <w:name w:val="1 / 1.1 / 1.1.121412"/>
    <w:basedOn w:val="a9"/>
    <w:next w:val="111111"/>
    <w:semiHidden/>
    <w:rsid w:val="0085170E"/>
  </w:style>
  <w:style w:type="numbering" w:customStyle="1" w:styleId="1ai21412">
    <w:name w:val="1 / a / i21412"/>
    <w:basedOn w:val="a9"/>
    <w:next w:val="1ai"/>
    <w:semiHidden/>
    <w:rsid w:val="0085170E"/>
  </w:style>
  <w:style w:type="numbering" w:customStyle="1" w:styleId="214120">
    <w:name w:val="Статья / Раздел21412"/>
    <w:basedOn w:val="a9"/>
    <w:next w:val="afffffffffffffff"/>
    <w:semiHidden/>
    <w:rsid w:val="0085170E"/>
  </w:style>
  <w:style w:type="numbering" w:customStyle="1" w:styleId="8120">
    <w:name w:val="Нет списка812"/>
    <w:next w:val="a9"/>
    <w:semiHidden/>
    <w:rsid w:val="0085170E"/>
  </w:style>
  <w:style w:type="numbering" w:customStyle="1" w:styleId="111111712">
    <w:name w:val="1 / 1.1 / 1.1.1712"/>
    <w:basedOn w:val="a9"/>
    <w:next w:val="111111"/>
    <w:semiHidden/>
    <w:rsid w:val="0085170E"/>
  </w:style>
  <w:style w:type="numbering" w:customStyle="1" w:styleId="1ai712">
    <w:name w:val="1 / a / i712"/>
    <w:basedOn w:val="a9"/>
    <w:next w:val="1ai"/>
    <w:semiHidden/>
    <w:rsid w:val="0085170E"/>
  </w:style>
  <w:style w:type="numbering" w:customStyle="1" w:styleId="7121">
    <w:name w:val="Статья / Раздел712"/>
    <w:basedOn w:val="a9"/>
    <w:next w:val="afffffffffffffff"/>
    <w:semiHidden/>
    <w:rsid w:val="0085170E"/>
  </w:style>
  <w:style w:type="numbering" w:customStyle="1" w:styleId="1512">
    <w:name w:val="Нет списка1512"/>
    <w:next w:val="a9"/>
    <w:semiHidden/>
    <w:rsid w:val="0085170E"/>
  </w:style>
  <w:style w:type="numbering" w:customStyle="1" w:styleId="1111111512">
    <w:name w:val="1 / 1.1 / 1.1.11512"/>
    <w:basedOn w:val="a9"/>
    <w:next w:val="111111"/>
    <w:semiHidden/>
    <w:rsid w:val="0085170E"/>
  </w:style>
  <w:style w:type="numbering" w:customStyle="1" w:styleId="1ai1512">
    <w:name w:val="1 / a / i1512"/>
    <w:basedOn w:val="a9"/>
    <w:next w:val="1ai"/>
    <w:semiHidden/>
    <w:rsid w:val="0085170E"/>
  </w:style>
  <w:style w:type="numbering" w:customStyle="1" w:styleId="15120">
    <w:name w:val="Статья / Раздел1512"/>
    <w:basedOn w:val="a9"/>
    <w:next w:val="afffffffffffffff"/>
    <w:semiHidden/>
    <w:rsid w:val="0085170E"/>
  </w:style>
  <w:style w:type="numbering" w:customStyle="1" w:styleId="2512">
    <w:name w:val="Нет списка2512"/>
    <w:next w:val="a9"/>
    <w:semiHidden/>
    <w:rsid w:val="0085170E"/>
  </w:style>
  <w:style w:type="numbering" w:customStyle="1" w:styleId="1111112512">
    <w:name w:val="1 / 1.1 / 1.1.12512"/>
    <w:basedOn w:val="a9"/>
    <w:next w:val="111111"/>
    <w:semiHidden/>
    <w:rsid w:val="0085170E"/>
  </w:style>
  <w:style w:type="numbering" w:customStyle="1" w:styleId="1ai2512">
    <w:name w:val="1 / a / i2512"/>
    <w:basedOn w:val="a9"/>
    <w:next w:val="1ai"/>
    <w:semiHidden/>
    <w:rsid w:val="0085170E"/>
  </w:style>
  <w:style w:type="numbering" w:customStyle="1" w:styleId="25120">
    <w:name w:val="Статья / Раздел2512"/>
    <w:basedOn w:val="a9"/>
    <w:next w:val="afffffffffffffff"/>
    <w:semiHidden/>
    <w:rsid w:val="0085170E"/>
  </w:style>
  <w:style w:type="numbering" w:customStyle="1" w:styleId="3512">
    <w:name w:val="Нет списка3512"/>
    <w:next w:val="a9"/>
    <w:semiHidden/>
    <w:rsid w:val="0085170E"/>
  </w:style>
  <w:style w:type="numbering" w:customStyle="1" w:styleId="1111113512">
    <w:name w:val="1 / 1.1 / 1.1.13512"/>
    <w:basedOn w:val="a9"/>
    <w:next w:val="111111"/>
    <w:semiHidden/>
    <w:rsid w:val="0085170E"/>
  </w:style>
  <w:style w:type="numbering" w:customStyle="1" w:styleId="1ai3512">
    <w:name w:val="1 / a / i3512"/>
    <w:basedOn w:val="a9"/>
    <w:next w:val="1ai"/>
    <w:semiHidden/>
    <w:rsid w:val="0085170E"/>
  </w:style>
  <w:style w:type="numbering" w:customStyle="1" w:styleId="35120">
    <w:name w:val="Статья / Раздел3512"/>
    <w:basedOn w:val="a9"/>
    <w:next w:val="afffffffffffffff"/>
    <w:semiHidden/>
    <w:rsid w:val="0085170E"/>
  </w:style>
  <w:style w:type="numbering" w:customStyle="1" w:styleId="11512">
    <w:name w:val="Нет списка11512"/>
    <w:next w:val="a9"/>
    <w:semiHidden/>
    <w:rsid w:val="0085170E"/>
  </w:style>
  <w:style w:type="numbering" w:customStyle="1" w:styleId="11111111512">
    <w:name w:val="1 / 1.1 / 1.1.111512"/>
    <w:basedOn w:val="a9"/>
    <w:next w:val="111111"/>
    <w:semiHidden/>
    <w:rsid w:val="0085170E"/>
  </w:style>
  <w:style w:type="numbering" w:customStyle="1" w:styleId="1ai11512">
    <w:name w:val="1 / a / i11512"/>
    <w:basedOn w:val="a9"/>
    <w:next w:val="1ai"/>
    <w:semiHidden/>
    <w:rsid w:val="0085170E"/>
  </w:style>
  <w:style w:type="numbering" w:customStyle="1" w:styleId="115120">
    <w:name w:val="Статья / Раздел11512"/>
    <w:basedOn w:val="a9"/>
    <w:next w:val="afffffffffffffff"/>
    <w:semiHidden/>
    <w:rsid w:val="0085170E"/>
  </w:style>
  <w:style w:type="numbering" w:customStyle="1" w:styleId="21512">
    <w:name w:val="Нет списка21512"/>
    <w:next w:val="a9"/>
    <w:semiHidden/>
    <w:rsid w:val="0085170E"/>
  </w:style>
  <w:style w:type="numbering" w:customStyle="1" w:styleId="11111121512">
    <w:name w:val="1 / 1.1 / 1.1.121512"/>
    <w:basedOn w:val="a9"/>
    <w:next w:val="111111"/>
    <w:semiHidden/>
    <w:rsid w:val="0085170E"/>
  </w:style>
  <w:style w:type="numbering" w:customStyle="1" w:styleId="1ai21512">
    <w:name w:val="1 / a / i21512"/>
    <w:basedOn w:val="a9"/>
    <w:next w:val="1ai"/>
    <w:semiHidden/>
    <w:rsid w:val="0085170E"/>
  </w:style>
  <w:style w:type="numbering" w:customStyle="1" w:styleId="215120">
    <w:name w:val="Статья / Раздел21512"/>
    <w:basedOn w:val="a9"/>
    <w:next w:val="afffffffffffffff"/>
    <w:semiHidden/>
    <w:rsid w:val="0085170E"/>
  </w:style>
  <w:style w:type="numbering" w:customStyle="1" w:styleId="9120">
    <w:name w:val="Нет списка912"/>
    <w:next w:val="a9"/>
    <w:semiHidden/>
    <w:rsid w:val="0085170E"/>
  </w:style>
  <w:style w:type="numbering" w:customStyle="1" w:styleId="111111812">
    <w:name w:val="1 / 1.1 / 1.1.1812"/>
    <w:basedOn w:val="a9"/>
    <w:next w:val="111111"/>
    <w:semiHidden/>
    <w:rsid w:val="0085170E"/>
  </w:style>
  <w:style w:type="numbering" w:customStyle="1" w:styleId="1ai812">
    <w:name w:val="1 / a / i812"/>
    <w:basedOn w:val="a9"/>
    <w:next w:val="1ai"/>
    <w:semiHidden/>
    <w:rsid w:val="0085170E"/>
  </w:style>
  <w:style w:type="numbering" w:customStyle="1" w:styleId="8121">
    <w:name w:val="Статья / Раздел812"/>
    <w:basedOn w:val="a9"/>
    <w:next w:val="afffffffffffffff"/>
    <w:semiHidden/>
    <w:rsid w:val="0085170E"/>
  </w:style>
  <w:style w:type="numbering" w:customStyle="1" w:styleId="1612">
    <w:name w:val="Нет списка1612"/>
    <w:next w:val="a9"/>
    <w:semiHidden/>
    <w:rsid w:val="0085170E"/>
  </w:style>
  <w:style w:type="numbering" w:customStyle="1" w:styleId="1111111612">
    <w:name w:val="1 / 1.1 / 1.1.11612"/>
    <w:basedOn w:val="a9"/>
    <w:next w:val="111111"/>
    <w:semiHidden/>
    <w:rsid w:val="0085170E"/>
  </w:style>
  <w:style w:type="numbering" w:customStyle="1" w:styleId="1ai1612">
    <w:name w:val="1 / a / i1612"/>
    <w:basedOn w:val="a9"/>
    <w:next w:val="1ai"/>
    <w:semiHidden/>
    <w:rsid w:val="0085170E"/>
  </w:style>
  <w:style w:type="numbering" w:customStyle="1" w:styleId="16120">
    <w:name w:val="Статья / Раздел1612"/>
    <w:basedOn w:val="a9"/>
    <w:next w:val="afffffffffffffff"/>
    <w:semiHidden/>
    <w:rsid w:val="0085170E"/>
  </w:style>
  <w:style w:type="numbering" w:customStyle="1" w:styleId="2612">
    <w:name w:val="Нет списка2612"/>
    <w:next w:val="a9"/>
    <w:semiHidden/>
    <w:rsid w:val="0085170E"/>
  </w:style>
  <w:style w:type="numbering" w:customStyle="1" w:styleId="1111112612">
    <w:name w:val="1 / 1.1 / 1.1.12612"/>
    <w:basedOn w:val="a9"/>
    <w:next w:val="111111"/>
    <w:semiHidden/>
    <w:rsid w:val="0085170E"/>
  </w:style>
  <w:style w:type="numbering" w:customStyle="1" w:styleId="1ai2612">
    <w:name w:val="1 / a / i2612"/>
    <w:basedOn w:val="a9"/>
    <w:next w:val="1ai"/>
    <w:semiHidden/>
    <w:rsid w:val="0085170E"/>
  </w:style>
  <w:style w:type="numbering" w:customStyle="1" w:styleId="26120">
    <w:name w:val="Статья / Раздел2612"/>
    <w:basedOn w:val="a9"/>
    <w:next w:val="afffffffffffffff"/>
    <w:semiHidden/>
    <w:rsid w:val="0085170E"/>
  </w:style>
  <w:style w:type="numbering" w:customStyle="1" w:styleId="3612">
    <w:name w:val="Нет списка3612"/>
    <w:next w:val="a9"/>
    <w:semiHidden/>
    <w:rsid w:val="0085170E"/>
  </w:style>
  <w:style w:type="numbering" w:customStyle="1" w:styleId="1111113612">
    <w:name w:val="1 / 1.1 / 1.1.13612"/>
    <w:basedOn w:val="a9"/>
    <w:next w:val="111111"/>
    <w:semiHidden/>
    <w:rsid w:val="0085170E"/>
  </w:style>
  <w:style w:type="numbering" w:customStyle="1" w:styleId="1ai3612">
    <w:name w:val="1 / a / i3612"/>
    <w:basedOn w:val="a9"/>
    <w:next w:val="1ai"/>
    <w:semiHidden/>
    <w:rsid w:val="0085170E"/>
  </w:style>
  <w:style w:type="numbering" w:customStyle="1" w:styleId="36120">
    <w:name w:val="Статья / Раздел3612"/>
    <w:basedOn w:val="a9"/>
    <w:next w:val="afffffffffffffff"/>
    <w:semiHidden/>
    <w:rsid w:val="0085170E"/>
  </w:style>
  <w:style w:type="numbering" w:customStyle="1" w:styleId="11612">
    <w:name w:val="Нет списка11612"/>
    <w:next w:val="a9"/>
    <w:semiHidden/>
    <w:rsid w:val="0085170E"/>
  </w:style>
  <w:style w:type="numbering" w:customStyle="1" w:styleId="11111111612">
    <w:name w:val="1 / 1.1 / 1.1.111612"/>
    <w:basedOn w:val="a9"/>
    <w:next w:val="111111"/>
    <w:semiHidden/>
    <w:rsid w:val="0085170E"/>
  </w:style>
  <w:style w:type="numbering" w:customStyle="1" w:styleId="1ai11612">
    <w:name w:val="1 / a / i11612"/>
    <w:basedOn w:val="a9"/>
    <w:next w:val="1ai"/>
    <w:semiHidden/>
    <w:rsid w:val="0085170E"/>
  </w:style>
  <w:style w:type="numbering" w:customStyle="1" w:styleId="116120">
    <w:name w:val="Статья / Раздел11612"/>
    <w:basedOn w:val="a9"/>
    <w:next w:val="afffffffffffffff"/>
    <w:semiHidden/>
    <w:rsid w:val="0085170E"/>
  </w:style>
  <w:style w:type="numbering" w:customStyle="1" w:styleId="21612">
    <w:name w:val="Нет списка21612"/>
    <w:next w:val="a9"/>
    <w:semiHidden/>
    <w:rsid w:val="0085170E"/>
  </w:style>
  <w:style w:type="numbering" w:customStyle="1" w:styleId="11111121612">
    <w:name w:val="1 / 1.1 / 1.1.121612"/>
    <w:basedOn w:val="a9"/>
    <w:next w:val="111111"/>
    <w:semiHidden/>
    <w:rsid w:val="0085170E"/>
  </w:style>
  <w:style w:type="numbering" w:customStyle="1" w:styleId="1ai21612">
    <w:name w:val="1 / a / i21612"/>
    <w:basedOn w:val="a9"/>
    <w:next w:val="1ai"/>
    <w:semiHidden/>
    <w:rsid w:val="0085170E"/>
  </w:style>
  <w:style w:type="numbering" w:customStyle="1" w:styleId="216120">
    <w:name w:val="Статья / Раздел21612"/>
    <w:basedOn w:val="a9"/>
    <w:next w:val="afffffffffffffff"/>
    <w:semiHidden/>
    <w:rsid w:val="0085170E"/>
  </w:style>
  <w:style w:type="numbering" w:customStyle="1" w:styleId="1012">
    <w:name w:val="Нет списка1012"/>
    <w:next w:val="a9"/>
    <w:semiHidden/>
    <w:rsid w:val="0085170E"/>
  </w:style>
  <w:style w:type="numbering" w:customStyle="1" w:styleId="111111912">
    <w:name w:val="1 / 1.1 / 1.1.1912"/>
    <w:basedOn w:val="a9"/>
    <w:next w:val="111111"/>
    <w:semiHidden/>
    <w:rsid w:val="0085170E"/>
  </w:style>
  <w:style w:type="numbering" w:customStyle="1" w:styleId="1ai912">
    <w:name w:val="1 / a / i912"/>
    <w:basedOn w:val="a9"/>
    <w:next w:val="1ai"/>
    <w:semiHidden/>
    <w:rsid w:val="0085170E"/>
  </w:style>
  <w:style w:type="numbering" w:customStyle="1" w:styleId="9121">
    <w:name w:val="Статья / Раздел912"/>
    <w:basedOn w:val="a9"/>
    <w:next w:val="afffffffffffffff"/>
    <w:semiHidden/>
    <w:rsid w:val="0085170E"/>
  </w:style>
  <w:style w:type="numbering" w:customStyle="1" w:styleId="1712">
    <w:name w:val="Нет списка1712"/>
    <w:next w:val="a9"/>
    <w:semiHidden/>
    <w:rsid w:val="0085170E"/>
  </w:style>
  <w:style w:type="numbering" w:customStyle="1" w:styleId="1111111712">
    <w:name w:val="1 / 1.1 / 1.1.11712"/>
    <w:basedOn w:val="a9"/>
    <w:next w:val="111111"/>
    <w:semiHidden/>
    <w:rsid w:val="0085170E"/>
  </w:style>
  <w:style w:type="numbering" w:customStyle="1" w:styleId="1ai1712">
    <w:name w:val="1 / a / i1712"/>
    <w:basedOn w:val="a9"/>
    <w:next w:val="1ai"/>
    <w:semiHidden/>
    <w:rsid w:val="0085170E"/>
  </w:style>
  <w:style w:type="numbering" w:customStyle="1" w:styleId="17120">
    <w:name w:val="Статья / Раздел1712"/>
    <w:basedOn w:val="a9"/>
    <w:next w:val="afffffffffffffff"/>
    <w:semiHidden/>
    <w:rsid w:val="0085170E"/>
  </w:style>
  <w:style w:type="numbering" w:customStyle="1" w:styleId="2712">
    <w:name w:val="Нет списка2712"/>
    <w:next w:val="a9"/>
    <w:semiHidden/>
    <w:rsid w:val="0085170E"/>
  </w:style>
  <w:style w:type="numbering" w:customStyle="1" w:styleId="1111112712">
    <w:name w:val="1 / 1.1 / 1.1.12712"/>
    <w:basedOn w:val="a9"/>
    <w:next w:val="111111"/>
    <w:semiHidden/>
    <w:rsid w:val="0085170E"/>
  </w:style>
  <w:style w:type="numbering" w:customStyle="1" w:styleId="1ai2712">
    <w:name w:val="1 / a / i2712"/>
    <w:basedOn w:val="a9"/>
    <w:next w:val="1ai"/>
    <w:semiHidden/>
    <w:rsid w:val="0085170E"/>
  </w:style>
  <w:style w:type="numbering" w:customStyle="1" w:styleId="27120">
    <w:name w:val="Статья / Раздел2712"/>
    <w:basedOn w:val="a9"/>
    <w:next w:val="afffffffffffffff"/>
    <w:semiHidden/>
    <w:rsid w:val="0085170E"/>
  </w:style>
  <w:style w:type="numbering" w:customStyle="1" w:styleId="37120">
    <w:name w:val="Нет списка3712"/>
    <w:next w:val="a9"/>
    <w:semiHidden/>
    <w:rsid w:val="0085170E"/>
  </w:style>
  <w:style w:type="numbering" w:customStyle="1" w:styleId="1111113712">
    <w:name w:val="1 / 1.1 / 1.1.13712"/>
    <w:basedOn w:val="a9"/>
    <w:next w:val="111111"/>
    <w:semiHidden/>
    <w:rsid w:val="0085170E"/>
  </w:style>
  <w:style w:type="numbering" w:customStyle="1" w:styleId="1ai3712">
    <w:name w:val="1 / a / i3712"/>
    <w:basedOn w:val="a9"/>
    <w:next w:val="1ai"/>
    <w:semiHidden/>
    <w:rsid w:val="0085170E"/>
  </w:style>
  <w:style w:type="numbering" w:customStyle="1" w:styleId="37121">
    <w:name w:val="Статья / Раздел3712"/>
    <w:basedOn w:val="a9"/>
    <w:next w:val="afffffffffffffff"/>
    <w:semiHidden/>
    <w:rsid w:val="0085170E"/>
  </w:style>
  <w:style w:type="numbering" w:customStyle="1" w:styleId="11712">
    <w:name w:val="Нет списка11712"/>
    <w:next w:val="a9"/>
    <w:semiHidden/>
    <w:rsid w:val="0085170E"/>
  </w:style>
  <w:style w:type="numbering" w:customStyle="1" w:styleId="11111111712">
    <w:name w:val="1 / 1.1 / 1.1.111712"/>
    <w:basedOn w:val="a9"/>
    <w:next w:val="111111"/>
    <w:semiHidden/>
    <w:rsid w:val="0085170E"/>
  </w:style>
  <w:style w:type="numbering" w:customStyle="1" w:styleId="1ai11712">
    <w:name w:val="1 / a / i11712"/>
    <w:basedOn w:val="a9"/>
    <w:next w:val="1ai"/>
    <w:semiHidden/>
    <w:rsid w:val="0085170E"/>
  </w:style>
  <w:style w:type="numbering" w:customStyle="1" w:styleId="117120">
    <w:name w:val="Статья / Раздел11712"/>
    <w:basedOn w:val="a9"/>
    <w:next w:val="afffffffffffffff"/>
    <w:semiHidden/>
    <w:rsid w:val="0085170E"/>
  </w:style>
  <w:style w:type="numbering" w:customStyle="1" w:styleId="21712">
    <w:name w:val="Нет списка21712"/>
    <w:next w:val="a9"/>
    <w:semiHidden/>
    <w:rsid w:val="0085170E"/>
  </w:style>
  <w:style w:type="numbering" w:customStyle="1" w:styleId="11111121712">
    <w:name w:val="1 / 1.1 / 1.1.121712"/>
    <w:basedOn w:val="a9"/>
    <w:next w:val="111111"/>
    <w:semiHidden/>
    <w:rsid w:val="0085170E"/>
  </w:style>
  <w:style w:type="numbering" w:customStyle="1" w:styleId="1ai21712">
    <w:name w:val="1 / a / i21712"/>
    <w:basedOn w:val="a9"/>
    <w:next w:val="1ai"/>
    <w:semiHidden/>
    <w:rsid w:val="0085170E"/>
  </w:style>
  <w:style w:type="numbering" w:customStyle="1" w:styleId="217120">
    <w:name w:val="Статья / Раздел21712"/>
    <w:basedOn w:val="a9"/>
    <w:next w:val="afffffffffffffff"/>
    <w:semiHidden/>
    <w:rsid w:val="0085170E"/>
  </w:style>
  <w:style w:type="numbering" w:customStyle="1" w:styleId="1812">
    <w:name w:val="Нет списка1812"/>
    <w:next w:val="a9"/>
    <w:semiHidden/>
    <w:rsid w:val="0085170E"/>
  </w:style>
  <w:style w:type="numbering" w:customStyle="1" w:styleId="1111111012">
    <w:name w:val="1 / 1.1 / 1.1.11012"/>
    <w:basedOn w:val="a9"/>
    <w:next w:val="111111"/>
    <w:semiHidden/>
    <w:rsid w:val="0085170E"/>
  </w:style>
  <w:style w:type="numbering" w:customStyle="1" w:styleId="1ai1012">
    <w:name w:val="1 / a / i1012"/>
    <w:basedOn w:val="a9"/>
    <w:next w:val="1ai"/>
    <w:semiHidden/>
    <w:rsid w:val="0085170E"/>
  </w:style>
  <w:style w:type="numbering" w:customStyle="1" w:styleId="10120">
    <w:name w:val="Статья / Раздел1012"/>
    <w:basedOn w:val="a9"/>
    <w:next w:val="afffffffffffffff"/>
    <w:semiHidden/>
    <w:rsid w:val="0085170E"/>
  </w:style>
  <w:style w:type="numbering" w:customStyle="1" w:styleId="1912">
    <w:name w:val="Нет списка1912"/>
    <w:next w:val="a9"/>
    <w:semiHidden/>
    <w:rsid w:val="0085170E"/>
  </w:style>
  <w:style w:type="numbering" w:customStyle="1" w:styleId="1111111812">
    <w:name w:val="1 / 1.1 / 1.1.11812"/>
    <w:basedOn w:val="a9"/>
    <w:next w:val="111111"/>
    <w:semiHidden/>
    <w:rsid w:val="0085170E"/>
  </w:style>
  <w:style w:type="numbering" w:customStyle="1" w:styleId="1ai1812">
    <w:name w:val="1 / a / i1812"/>
    <w:basedOn w:val="a9"/>
    <w:next w:val="1ai"/>
    <w:semiHidden/>
    <w:rsid w:val="0085170E"/>
  </w:style>
  <w:style w:type="numbering" w:customStyle="1" w:styleId="18120">
    <w:name w:val="Статья / Раздел1812"/>
    <w:basedOn w:val="a9"/>
    <w:next w:val="afffffffffffffff"/>
    <w:semiHidden/>
    <w:rsid w:val="0085170E"/>
  </w:style>
  <w:style w:type="numbering" w:customStyle="1" w:styleId="2812">
    <w:name w:val="Нет списка2812"/>
    <w:next w:val="a9"/>
    <w:semiHidden/>
    <w:rsid w:val="0085170E"/>
  </w:style>
  <w:style w:type="numbering" w:customStyle="1" w:styleId="1111112812">
    <w:name w:val="1 / 1.1 / 1.1.12812"/>
    <w:basedOn w:val="a9"/>
    <w:next w:val="111111"/>
    <w:semiHidden/>
    <w:rsid w:val="0085170E"/>
  </w:style>
  <w:style w:type="numbering" w:customStyle="1" w:styleId="1ai2812">
    <w:name w:val="1 / a / i2812"/>
    <w:basedOn w:val="a9"/>
    <w:next w:val="1ai"/>
    <w:semiHidden/>
    <w:rsid w:val="0085170E"/>
  </w:style>
  <w:style w:type="numbering" w:customStyle="1" w:styleId="28120">
    <w:name w:val="Статья / Раздел2812"/>
    <w:basedOn w:val="a9"/>
    <w:next w:val="afffffffffffffff"/>
    <w:semiHidden/>
    <w:rsid w:val="0085170E"/>
  </w:style>
  <w:style w:type="numbering" w:customStyle="1" w:styleId="38120">
    <w:name w:val="Нет списка3812"/>
    <w:next w:val="a9"/>
    <w:semiHidden/>
    <w:rsid w:val="0085170E"/>
  </w:style>
  <w:style w:type="numbering" w:customStyle="1" w:styleId="1111113812">
    <w:name w:val="1 / 1.1 / 1.1.13812"/>
    <w:basedOn w:val="a9"/>
    <w:next w:val="111111"/>
    <w:semiHidden/>
    <w:rsid w:val="0085170E"/>
    <w:pPr>
      <w:numPr>
        <w:numId w:val="11"/>
      </w:numPr>
    </w:pPr>
  </w:style>
  <w:style w:type="numbering" w:customStyle="1" w:styleId="1ai3812">
    <w:name w:val="1 / a / i3812"/>
    <w:basedOn w:val="a9"/>
    <w:next w:val="1ai"/>
    <w:semiHidden/>
    <w:rsid w:val="0085170E"/>
    <w:pPr>
      <w:numPr>
        <w:numId w:val="12"/>
      </w:numPr>
    </w:pPr>
  </w:style>
  <w:style w:type="numbering" w:customStyle="1" w:styleId="3812">
    <w:name w:val="Статья / Раздел3812"/>
    <w:basedOn w:val="a9"/>
    <w:next w:val="afffffffffffffff"/>
    <w:semiHidden/>
    <w:rsid w:val="0085170E"/>
    <w:pPr>
      <w:numPr>
        <w:numId w:val="13"/>
      </w:numPr>
    </w:pPr>
  </w:style>
  <w:style w:type="numbering" w:customStyle="1" w:styleId="11812">
    <w:name w:val="Нет списка11812"/>
    <w:next w:val="a9"/>
    <w:semiHidden/>
    <w:rsid w:val="0085170E"/>
  </w:style>
  <w:style w:type="numbering" w:customStyle="1" w:styleId="11111111812">
    <w:name w:val="1 / 1.1 / 1.1.111812"/>
    <w:basedOn w:val="a9"/>
    <w:next w:val="111111"/>
    <w:semiHidden/>
    <w:rsid w:val="0085170E"/>
  </w:style>
  <w:style w:type="numbering" w:customStyle="1" w:styleId="1ai11812">
    <w:name w:val="1 / a / i11812"/>
    <w:basedOn w:val="a9"/>
    <w:next w:val="1ai"/>
    <w:semiHidden/>
    <w:rsid w:val="0085170E"/>
    <w:pPr>
      <w:numPr>
        <w:numId w:val="8"/>
      </w:numPr>
    </w:pPr>
  </w:style>
  <w:style w:type="numbering" w:customStyle="1" w:styleId="118120">
    <w:name w:val="Статья / Раздел11812"/>
    <w:basedOn w:val="a9"/>
    <w:next w:val="afffffffffffffff"/>
    <w:semiHidden/>
    <w:rsid w:val="0085170E"/>
  </w:style>
  <w:style w:type="numbering" w:customStyle="1" w:styleId="218120">
    <w:name w:val="Нет списка21812"/>
    <w:next w:val="a9"/>
    <w:semiHidden/>
    <w:rsid w:val="0085170E"/>
  </w:style>
  <w:style w:type="numbering" w:customStyle="1" w:styleId="11111121812">
    <w:name w:val="1 / 1.1 / 1.1.121812"/>
    <w:basedOn w:val="a9"/>
    <w:next w:val="111111"/>
    <w:semiHidden/>
    <w:rsid w:val="0085170E"/>
    <w:pPr>
      <w:numPr>
        <w:numId w:val="5"/>
      </w:numPr>
    </w:pPr>
  </w:style>
  <w:style w:type="numbering" w:customStyle="1" w:styleId="1ai21812">
    <w:name w:val="1 / a / i21812"/>
    <w:basedOn w:val="a9"/>
    <w:next w:val="1ai"/>
    <w:semiHidden/>
    <w:rsid w:val="0085170E"/>
    <w:pPr>
      <w:numPr>
        <w:numId w:val="6"/>
      </w:numPr>
    </w:pPr>
  </w:style>
  <w:style w:type="numbering" w:customStyle="1" w:styleId="21812">
    <w:name w:val="Статья / Раздел21812"/>
    <w:basedOn w:val="a9"/>
    <w:next w:val="afffffffffffffff"/>
    <w:semiHidden/>
    <w:rsid w:val="0085170E"/>
    <w:pPr>
      <w:numPr>
        <w:numId w:val="7"/>
      </w:numPr>
    </w:pPr>
  </w:style>
  <w:style w:type="numbering" w:customStyle="1" w:styleId="1ai11012">
    <w:name w:val="1 / a / i11012"/>
    <w:basedOn w:val="a9"/>
    <w:next w:val="1ai"/>
    <w:semiHidden/>
    <w:rsid w:val="0085170E"/>
  </w:style>
  <w:style w:type="numbering" w:customStyle="1" w:styleId="3020">
    <w:name w:val="Нет списка302"/>
    <w:next w:val="a9"/>
    <w:uiPriority w:val="99"/>
    <w:semiHidden/>
    <w:unhideWhenUsed/>
    <w:rsid w:val="0085170E"/>
  </w:style>
  <w:style w:type="numbering" w:customStyle="1" w:styleId="402">
    <w:name w:val="Нет списка402"/>
    <w:next w:val="a9"/>
    <w:uiPriority w:val="99"/>
    <w:semiHidden/>
    <w:unhideWhenUsed/>
    <w:rsid w:val="0085170E"/>
  </w:style>
  <w:style w:type="numbering" w:customStyle="1" w:styleId="4320">
    <w:name w:val="Нет списка432"/>
    <w:next w:val="a9"/>
    <w:uiPriority w:val="99"/>
    <w:semiHidden/>
    <w:unhideWhenUsed/>
    <w:rsid w:val="0085170E"/>
  </w:style>
  <w:style w:type="numbering" w:customStyle="1" w:styleId="4410">
    <w:name w:val="Нет списка441"/>
    <w:next w:val="a9"/>
    <w:uiPriority w:val="99"/>
    <w:semiHidden/>
    <w:unhideWhenUsed/>
    <w:rsid w:val="0085170E"/>
  </w:style>
  <w:style w:type="numbering" w:customStyle="1" w:styleId="12010">
    <w:name w:val="Нет списка1201"/>
    <w:next w:val="a9"/>
    <w:uiPriority w:val="99"/>
    <w:semiHidden/>
    <w:unhideWhenUsed/>
    <w:rsid w:val="0085170E"/>
  </w:style>
  <w:style w:type="numbering" w:customStyle="1" w:styleId="111111201">
    <w:name w:val="1 / 1.1 / 1.1.1201"/>
    <w:basedOn w:val="a9"/>
    <w:next w:val="111111"/>
    <w:semiHidden/>
    <w:rsid w:val="0085170E"/>
  </w:style>
  <w:style w:type="numbering" w:customStyle="1" w:styleId="1ai201">
    <w:name w:val="1 / a / i201"/>
    <w:basedOn w:val="a9"/>
    <w:next w:val="1ai"/>
    <w:semiHidden/>
    <w:rsid w:val="0085170E"/>
  </w:style>
  <w:style w:type="numbering" w:customStyle="1" w:styleId="2011">
    <w:name w:val="Статья / Раздел201"/>
    <w:basedOn w:val="a9"/>
    <w:next w:val="afffffffffffffff"/>
    <w:semiHidden/>
    <w:rsid w:val="0085170E"/>
  </w:style>
  <w:style w:type="table" w:customStyle="1" w:styleId="-3111">
    <w:name w:val="Таблица-список 3111"/>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9"/>
    <w:semiHidden/>
    <w:rsid w:val="0085170E"/>
  </w:style>
  <w:style w:type="numbering" w:customStyle="1" w:styleId="1111111201">
    <w:name w:val="1 / 1.1 / 1.1.11201"/>
    <w:basedOn w:val="a9"/>
    <w:next w:val="111111"/>
    <w:semiHidden/>
    <w:rsid w:val="0085170E"/>
  </w:style>
  <w:style w:type="numbering" w:customStyle="1" w:styleId="1ai1201">
    <w:name w:val="1 / a / i1201"/>
    <w:basedOn w:val="a9"/>
    <w:next w:val="1ai"/>
    <w:semiHidden/>
    <w:rsid w:val="0085170E"/>
  </w:style>
  <w:style w:type="numbering" w:customStyle="1" w:styleId="12011">
    <w:name w:val="Статья / Раздел1201"/>
    <w:basedOn w:val="a9"/>
    <w:next w:val="afffffffffffffff"/>
    <w:semiHidden/>
    <w:rsid w:val="0085170E"/>
  </w:style>
  <w:style w:type="numbering" w:customStyle="1" w:styleId="21010">
    <w:name w:val="Нет списка2101"/>
    <w:next w:val="a9"/>
    <w:semiHidden/>
    <w:rsid w:val="0085170E"/>
  </w:style>
  <w:style w:type="numbering" w:customStyle="1" w:styleId="1111112101">
    <w:name w:val="1 / 1.1 / 1.1.12101"/>
    <w:basedOn w:val="a9"/>
    <w:next w:val="111111"/>
    <w:semiHidden/>
    <w:rsid w:val="0085170E"/>
  </w:style>
  <w:style w:type="numbering" w:customStyle="1" w:styleId="1ai2101">
    <w:name w:val="1 / a / i2101"/>
    <w:basedOn w:val="a9"/>
    <w:next w:val="1ai"/>
    <w:semiHidden/>
    <w:rsid w:val="0085170E"/>
  </w:style>
  <w:style w:type="numbering" w:customStyle="1" w:styleId="21011">
    <w:name w:val="Статья / Раздел2101"/>
    <w:basedOn w:val="a9"/>
    <w:next w:val="afffffffffffffff"/>
    <w:semiHidden/>
    <w:rsid w:val="0085170E"/>
  </w:style>
  <w:style w:type="table" w:customStyle="1" w:styleId="11113">
    <w:name w:val="Сетка таблицы1111"/>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0">
    <w:name w:val="Нет списка3101"/>
    <w:next w:val="a9"/>
    <w:semiHidden/>
    <w:rsid w:val="0085170E"/>
  </w:style>
  <w:style w:type="numbering" w:customStyle="1" w:styleId="1111113101">
    <w:name w:val="1 / 1.1 / 1.1.13101"/>
    <w:basedOn w:val="a9"/>
    <w:next w:val="111111"/>
    <w:semiHidden/>
    <w:rsid w:val="0085170E"/>
  </w:style>
  <w:style w:type="numbering" w:customStyle="1" w:styleId="1ai3101">
    <w:name w:val="1 / a / i3101"/>
    <w:basedOn w:val="a9"/>
    <w:next w:val="1ai"/>
    <w:semiHidden/>
    <w:rsid w:val="0085170E"/>
  </w:style>
  <w:style w:type="numbering" w:customStyle="1" w:styleId="31011">
    <w:name w:val="Статья / Раздел3101"/>
    <w:basedOn w:val="a9"/>
    <w:next w:val="afffffffffffffff"/>
    <w:semiHidden/>
    <w:rsid w:val="0085170E"/>
  </w:style>
  <w:style w:type="numbering" w:customStyle="1" w:styleId="111310">
    <w:name w:val="Нет списка11131"/>
    <w:next w:val="a9"/>
    <w:semiHidden/>
    <w:rsid w:val="0085170E"/>
  </w:style>
  <w:style w:type="numbering" w:customStyle="1" w:styleId="11111111101">
    <w:name w:val="1 / 1.1 / 1.1.111101"/>
    <w:basedOn w:val="a9"/>
    <w:next w:val="111111"/>
    <w:semiHidden/>
    <w:rsid w:val="0085170E"/>
  </w:style>
  <w:style w:type="numbering" w:customStyle="1" w:styleId="1ai11101">
    <w:name w:val="1 / a / i11101"/>
    <w:basedOn w:val="a9"/>
    <w:next w:val="1ai"/>
    <w:semiHidden/>
    <w:rsid w:val="0085170E"/>
  </w:style>
  <w:style w:type="numbering" w:customStyle="1" w:styleId="111011">
    <w:name w:val="Статья / Раздел11101"/>
    <w:basedOn w:val="a9"/>
    <w:next w:val="afffffffffffffff"/>
    <w:semiHidden/>
    <w:rsid w:val="0085170E"/>
  </w:style>
  <w:style w:type="numbering" w:customStyle="1" w:styleId="211010">
    <w:name w:val="Нет списка21101"/>
    <w:next w:val="a9"/>
    <w:semiHidden/>
    <w:rsid w:val="0085170E"/>
  </w:style>
  <w:style w:type="numbering" w:customStyle="1" w:styleId="11111121101">
    <w:name w:val="1 / 1.1 / 1.1.121101"/>
    <w:basedOn w:val="a9"/>
    <w:next w:val="111111"/>
    <w:semiHidden/>
    <w:rsid w:val="0085170E"/>
  </w:style>
  <w:style w:type="numbering" w:customStyle="1" w:styleId="1ai21101">
    <w:name w:val="1 / a / i21101"/>
    <w:basedOn w:val="a9"/>
    <w:next w:val="1ai"/>
    <w:semiHidden/>
    <w:rsid w:val="0085170E"/>
  </w:style>
  <w:style w:type="numbering" w:customStyle="1" w:styleId="211011">
    <w:name w:val="Статья / Раздел21101"/>
    <w:basedOn w:val="a9"/>
    <w:next w:val="afffffffffffffff"/>
    <w:semiHidden/>
    <w:rsid w:val="0085170E"/>
  </w:style>
  <w:style w:type="numbering" w:customStyle="1" w:styleId="451">
    <w:name w:val="Нет списка451"/>
    <w:next w:val="a9"/>
    <w:semiHidden/>
    <w:rsid w:val="0085170E"/>
  </w:style>
  <w:style w:type="numbering" w:customStyle="1" w:styleId="111111431">
    <w:name w:val="1 / 1.1 / 1.1.1431"/>
    <w:basedOn w:val="a9"/>
    <w:next w:val="111111"/>
    <w:semiHidden/>
    <w:rsid w:val="0085170E"/>
  </w:style>
  <w:style w:type="numbering" w:customStyle="1" w:styleId="1ai431">
    <w:name w:val="1 / a / i431"/>
    <w:basedOn w:val="a9"/>
    <w:next w:val="1ai"/>
    <w:semiHidden/>
    <w:rsid w:val="0085170E"/>
  </w:style>
  <w:style w:type="numbering" w:customStyle="1" w:styleId="4311">
    <w:name w:val="Статья / Раздел431"/>
    <w:basedOn w:val="a9"/>
    <w:next w:val="afffffffffffffff"/>
    <w:semiHidden/>
    <w:rsid w:val="0085170E"/>
  </w:style>
  <w:style w:type="numbering" w:customStyle="1" w:styleId="12310">
    <w:name w:val="Нет списка1231"/>
    <w:next w:val="a9"/>
    <w:semiHidden/>
    <w:rsid w:val="0085170E"/>
  </w:style>
  <w:style w:type="numbering" w:customStyle="1" w:styleId="1111111231">
    <w:name w:val="1 / 1.1 / 1.1.11231"/>
    <w:basedOn w:val="a9"/>
    <w:next w:val="111111"/>
    <w:semiHidden/>
    <w:rsid w:val="0085170E"/>
  </w:style>
  <w:style w:type="numbering" w:customStyle="1" w:styleId="1ai1231">
    <w:name w:val="1 / a / i1231"/>
    <w:basedOn w:val="a9"/>
    <w:next w:val="1ai"/>
    <w:semiHidden/>
    <w:rsid w:val="0085170E"/>
  </w:style>
  <w:style w:type="numbering" w:customStyle="1" w:styleId="12311">
    <w:name w:val="Статья / Раздел1231"/>
    <w:basedOn w:val="a9"/>
    <w:next w:val="afffffffffffffff"/>
    <w:semiHidden/>
    <w:rsid w:val="0085170E"/>
  </w:style>
  <w:style w:type="numbering" w:customStyle="1" w:styleId="22310">
    <w:name w:val="Нет списка2231"/>
    <w:next w:val="a9"/>
    <w:semiHidden/>
    <w:rsid w:val="0085170E"/>
  </w:style>
  <w:style w:type="numbering" w:customStyle="1" w:styleId="1111112231">
    <w:name w:val="1 / 1.1 / 1.1.12231"/>
    <w:basedOn w:val="a9"/>
    <w:next w:val="111111"/>
    <w:semiHidden/>
    <w:rsid w:val="0085170E"/>
  </w:style>
  <w:style w:type="numbering" w:customStyle="1" w:styleId="1ai2231">
    <w:name w:val="1 / a / i2231"/>
    <w:basedOn w:val="a9"/>
    <w:next w:val="1ai"/>
    <w:semiHidden/>
    <w:rsid w:val="0085170E"/>
  </w:style>
  <w:style w:type="numbering" w:customStyle="1" w:styleId="22311">
    <w:name w:val="Статья / Раздел2231"/>
    <w:basedOn w:val="a9"/>
    <w:next w:val="afffffffffffffff"/>
    <w:semiHidden/>
    <w:rsid w:val="0085170E"/>
  </w:style>
  <w:style w:type="numbering" w:customStyle="1" w:styleId="31311">
    <w:name w:val="Нет списка3131"/>
    <w:next w:val="a9"/>
    <w:semiHidden/>
    <w:rsid w:val="0085170E"/>
  </w:style>
  <w:style w:type="numbering" w:customStyle="1" w:styleId="1111113131">
    <w:name w:val="1 / 1.1 / 1.1.13131"/>
    <w:basedOn w:val="a9"/>
    <w:next w:val="111111"/>
    <w:semiHidden/>
    <w:rsid w:val="0085170E"/>
  </w:style>
  <w:style w:type="numbering" w:customStyle="1" w:styleId="1ai3131">
    <w:name w:val="1 / a / i3131"/>
    <w:basedOn w:val="a9"/>
    <w:next w:val="1ai"/>
    <w:semiHidden/>
    <w:rsid w:val="0085170E"/>
  </w:style>
  <w:style w:type="numbering" w:customStyle="1" w:styleId="31312">
    <w:name w:val="Статья / Раздел3131"/>
    <w:basedOn w:val="a9"/>
    <w:next w:val="afffffffffffffff"/>
    <w:semiHidden/>
    <w:rsid w:val="0085170E"/>
  </w:style>
  <w:style w:type="numbering" w:customStyle="1" w:styleId="1111111116">
    <w:name w:val="Нет списка111111111"/>
    <w:next w:val="a9"/>
    <w:semiHidden/>
    <w:rsid w:val="0085170E"/>
  </w:style>
  <w:style w:type="numbering" w:customStyle="1" w:styleId="11111111131">
    <w:name w:val="1 / 1.1 / 1.1.111131"/>
    <w:basedOn w:val="a9"/>
    <w:next w:val="111111"/>
    <w:semiHidden/>
    <w:rsid w:val="0085170E"/>
  </w:style>
  <w:style w:type="numbering" w:customStyle="1" w:styleId="1ai11131">
    <w:name w:val="1 / a / i11131"/>
    <w:basedOn w:val="a9"/>
    <w:next w:val="1ai"/>
    <w:semiHidden/>
    <w:rsid w:val="0085170E"/>
  </w:style>
  <w:style w:type="numbering" w:customStyle="1" w:styleId="111311">
    <w:name w:val="Статья / Раздел11131"/>
    <w:basedOn w:val="a9"/>
    <w:next w:val="afffffffffffffff"/>
    <w:semiHidden/>
    <w:rsid w:val="0085170E"/>
  </w:style>
  <w:style w:type="numbering" w:customStyle="1" w:styleId="211310">
    <w:name w:val="Нет списка21131"/>
    <w:next w:val="a9"/>
    <w:semiHidden/>
    <w:rsid w:val="0085170E"/>
  </w:style>
  <w:style w:type="numbering" w:customStyle="1" w:styleId="11111121131">
    <w:name w:val="1 / 1.1 / 1.1.121131"/>
    <w:basedOn w:val="a9"/>
    <w:next w:val="111111"/>
    <w:semiHidden/>
    <w:rsid w:val="0085170E"/>
  </w:style>
  <w:style w:type="numbering" w:customStyle="1" w:styleId="1ai21131">
    <w:name w:val="1 / a / i21131"/>
    <w:basedOn w:val="a9"/>
    <w:next w:val="1ai"/>
    <w:semiHidden/>
    <w:rsid w:val="0085170E"/>
  </w:style>
  <w:style w:type="numbering" w:customStyle="1" w:styleId="211311">
    <w:name w:val="Статья / Раздел21131"/>
    <w:basedOn w:val="a9"/>
    <w:next w:val="afffffffffffffff"/>
    <w:semiHidden/>
    <w:rsid w:val="0085170E"/>
  </w:style>
  <w:style w:type="numbering" w:customStyle="1" w:styleId="311111">
    <w:name w:val="Нет списка31111"/>
    <w:next w:val="a9"/>
    <w:semiHidden/>
    <w:rsid w:val="0085170E"/>
  </w:style>
  <w:style w:type="numbering" w:customStyle="1" w:styleId="11111131111">
    <w:name w:val="1 / 1.1 / 1.1.131111"/>
    <w:basedOn w:val="a9"/>
    <w:next w:val="111111"/>
    <w:semiHidden/>
    <w:rsid w:val="0085170E"/>
  </w:style>
  <w:style w:type="numbering" w:customStyle="1" w:styleId="1ai31111">
    <w:name w:val="1 / a / i31111"/>
    <w:basedOn w:val="a9"/>
    <w:next w:val="1ai"/>
    <w:semiHidden/>
    <w:rsid w:val="0085170E"/>
  </w:style>
  <w:style w:type="numbering" w:customStyle="1" w:styleId="311112">
    <w:name w:val="Статья / Раздел31111"/>
    <w:basedOn w:val="a9"/>
    <w:next w:val="afffffffffffffff"/>
    <w:semiHidden/>
    <w:rsid w:val="0085170E"/>
  </w:style>
  <w:style w:type="numbering" w:customStyle="1" w:styleId="11111111110">
    <w:name w:val="Нет списка1111111111"/>
    <w:next w:val="a9"/>
    <w:semiHidden/>
    <w:rsid w:val="0085170E"/>
  </w:style>
  <w:style w:type="numbering" w:customStyle="1" w:styleId="1111111111111">
    <w:name w:val="1 / 1.1 / 1.1.11111111"/>
    <w:basedOn w:val="a9"/>
    <w:next w:val="111111"/>
    <w:semiHidden/>
    <w:rsid w:val="0085170E"/>
  </w:style>
  <w:style w:type="numbering" w:customStyle="1" w:styleId="1ai1111111">
    <w:name w:val="1 / a / i1111111"/>
    <w:basedOn w:val="a9"/>
    <w:next w:val="1ai"/>
    <w:semiHidden/>
    <w:rsid w:val="0085170E"/>
  </w:style>
  <w:style w:type="numbering" w:customStyle="1" w:styleId="111111a">
    <w:name w:val="Статья / Раздел111111"/>
    <w:basedOn w:val="a9"/>
    <w:next w:val="afffffffffffffff"/>
    <w:semiHidden/>
    <w:rsid w:val="0085170E"/>
  </w:style>
  <w:style w:type="numbering" w:customStyle="1" w:styleId="2111111">
    <w:name w:val="Нет списка2111111"/>
    <w:next w:val="a9"/>
    <w:semiHidden/>
    <w:rsid w:val="0085170E"/>
  </w:style>
  <w:style w:type="numbering" w:customStyle="1" w:styleId="111111211111">
    <w:name w:val="1 / 1.1 / 1.1.1211111"/>
    <w:basedOn w:val="a9"/>
    <w:next w:val="111111"/>
    <w:semiHidden/>
    <w:rsid w:val="0085170E"/>
  </w:style>
  <w:style w:type="numbering" w:customStyle="1" w:styleId="1ai211111">
    <w:name w:val="1 / a / i211111"/>
    <w:basedOn w:val="a9"/>
    <w:next w:val="1ai"/>
    <w:semiHidden/>
    <w:rsid w:val="0085170E"/>
  </w:style>
  <w:style w:type="numbering" w:customStyle="1" w:styleId="2111110">
    <w:name w:val="Статья / Раздел211111"/>
    <w:basedOn w:val="a9"/>
    <w:next w:val="afffffffffffffff"/>
    <w:semiHidden/>
    <w:rsid w:val="0085170E"/>
  </w:style>
  <w:style w:type="numbering" w:customStyle="1" w:styleId="41110">
    <w:name w:val="Нет списка4111"/>
    <w:next w:val="a9"/>
    <w:semiHidden/>
    <w:rsid w:val="0085170E"/>
  </w:style>
  <w:style w:type="numbering" w:customStyle="1" w:styleId="1111114111">
    <w:name w:val="1 / 1.1 / 1.1.14111"/>
    <w:basedOn w:val="a9"/>
    <w:next w:val="111111"/>
    <w:semiHidden/>
    <w:rsid w:val="0085170E"/>
  </w:style>
  <w:style w:type="numbering" w:customStyle="1" w:styleId="1ai4111">
    <w:name w:val="1 / a / i4111"/>
    <w:basedOn w:val="a9"/>
    <w:next w:val="1ai"/>
    <w:semiHidden/>
    <w:rsid w:val="0085170E"/>
  </w:style>
  <w:style w:type="numbering" w:customStyle="1" w:styleId="41111">
    <w:name w:val="Статья / Раздел4111"/>
    <w:basedOn w:val="a9"/>
    <w:next w:val="afffffffffffffff"/>
    <w:semiHidden/>
    <w:rsid w:val="0085170E"/>
  </w:style>
  <w:style w:type="numbering" w:customStyle="1" w:styleId="121111">
    <w:name w:val="Нет списка121111"/>
    <w:next w:val="a9"/>
    <w:semiHidden/>
    <w:rsid w:val="0085170E"/>
  </w:style>
  <w:style w:type="numbering" w:customStyle="1" w:styleId="11111112111">
    <w:name w:val="1 / 1.1 / 1.1.112111"/>
    <w:basedOn w:val="a9"/>
    <w:next w:val="111111"/>
    <w:semiHidden/>
    <w:rsid w:val="0085170E"/>
  </w:style>
  <w:style w:type="numbering" w:customStyle="1" w:styleId="1ai12111">
    <w:name w:val="1 / a / i12111"/>
    <w:basedOn w:val="a9"/>
    <w:next w:val="1ai"/>
    <w:semiHidden/>
    <w:rsid w:val="0085170E"/>
  </w:style>
  <w:style w:type="numbering" w:customStyle="1" w:styleId="121110">
    <w:name w:val="Статья / Раздел12111"/>
    <w:basedOn w:val="a9"/>
    <w:next w:val="afffffffffffffff"/>
    <w:semiHidden/>
    <w:rsid w:val="0085170E"/>
  </w:style>
  <w:style w:type="numbering" w:customStyle="1" w:styleId="221110">
    <w:name w:val="Нет списка22111"/>
    <w:next w:val="a9"/>
    <w:semiHidden/>
    <w:rsid w:val="0085170E"/>
  </w:style>
  <w:style w:type="numbering" w:customStyle="1" w:styleId="11111122111">
    <w:name w:val="1 / 1.1 / 1.1.122111"/>
    <w:basedOn w:val="a9"/>
    <w:next w:val="111111"/>
    <w:semiHidden/>
    <w:rsid w:val="0085170E"/>
  </w:style>
  <w:style w:type="numbering" w:customStyle="1" w:styleId="1ai22111">
    <w:name w:val="1 / a / i22111"/>
    <w:basedOn w:val="a9"/>
    <w:next w:val="1ai"/>
    <w:semiHidden/>
    <w:rsid w:val="0085170E"/>
  </w:style>
  <w:style w:type="numbering" w:customStyle="1" w:styleId="221111">
    <w:name w:val="Статья / Раздел22111"/>
    <w:basedOn w:val="a9"/>
    <w:next w:val="afffffffffffffff"/>
    <w:semiHidden/>
    <w:rsid w:val="0085170E"/>
  </w:style>
  <w:style w:type="numbering" w:customStyle="1" w:styleId="32210">
    <w:name w:val="Нет списка3221"/>
    <w:next w:val="a9"/>
    <w:semiHidden/>
    <w:rsid w:val="0085170E"/>
  </w:style>
  <w:style w:type="numbering" w:customStyle="1" w:styleId="1111113221">
    <w:name w:val="1 / 1.1 / 1.1.13221"/>
    <w:basedOn w:val="a9"/>
    <w:next w:val="111111"/>
    <w:semiHidden/>
    <w:rsid w:val="0085170E"/>
  </w:style>
  <w:style w:type="numbering" w:customStyle="1" w:styleId="1ai3221">
    <w:name w:val="1 / a / i3221"/>
    <w:basedOn w:val="a9"/>
    <w:next w:val="1ai"/>
    <w:semiHidden/>
    <w:rsid w:val="0085170E"/>
  </w:style>
  <w:style w:type="numbering" w:customStyle="1" w:styleId="32211">
    <w:name w:val="Статья / Раздел3221"/>
    <w:basedOn w:val="a9"/>
    <w:next w:val="afffffffffffffff"/>
    <w:semiHidden/>
    <w:rsid w:val="0085170E"/>
  </w:style>
  <w:style w:type="numbering" w:customStyle="1" w:styleId="112210">
    <w:name w:val="Нет списка11221"/>
    <w:next w:val="a9"/>
    <w:semiHidden/>
    <w:rsid w:val="0085170E"/>
  </w:style>
  <w:style w:type="numbering" w:customStyle="1" w:styleId="11111111221">
    <w:name w:val="1 / 1.1 / 1.1.111221"/>
    <w:basedOn w:val="a9"/>
    <w:next w:val="111111"/>
    <w:semiHidden/>
    <w:rsid w:val="0085170E"/>
  </w:style>
  <w:style w:type="numbering" w:customStyle="1" w:styleId="1ai11221">
    <w:name w:val="1 / a / i11221"/>
    <w:basedOn w:val="a9"/>
    <w:next w:val="1ai"/>
    <w:semiHidden/>
    <w:rsid w:val="0085170E"/>
  </w:style>
  <w:style w:type="numbering" w:customStyle="1" w:styleId="112211">
    <w:name w:val="Статья / Раздел11221"/>
    <w:basedOn w:val="a9"/>
    <w:next w:val="afffffffffffffff"/>
    <w:semiHidden/>
    <w:rsid w:val="0085170E"/>
  </w:style>
  <w:style w:type="numbering" w:customStyle="1" w:styleId="21221">
    <w:name w:val="Нет списка21221"/>
    <w:next w:val="a9"/>
    <w:semiHidden/>
    <w:rsid w:val="0085170E"/>
  </w:style>
  <w:style w:type="numbering" w:customStyle="1" w:styleId="11111121221">
    <w:name w:val="1 / 1.1 / 1.1.121221"/>
    <w:basedOn w:val="a9"/>
    <w:next w:val="111111"/>
    <w:semiHidden/>
    <w:rsid w:val="0085170E"/>
  </w:style>
  <w:style w:type="numbering" w:customStyle="1" w:styleId="1ai21221">
    <w:name w:val="1 / a / i21221"/>
    <w:basedOn w:val="a9"/>
    <w:next w:val="1ai"/>
    <w:semiHidden/>
    <w:rsid w:val="0085170E"/>
  </w:style>
  <w:style w:type="numbering" w:customStyle="1" w:styleId="212210">
    <w:name w:val="Статья / Раздел21221"/>
    <w:basedOn w:val="a9"/>
    <w:next w:val="afffffffffffffff"/>
    <w:semiHidden/>
    <w:rsid w:val="0085170E"/>
  </w:style>
  <w:style w:type="numbering" w:customStyle="1" w:styleId="5212">
    <w:name w:val="Нет списка521"/>
    <w:next w:val="a9"/>
    <w:semiHidden/>
    <w:rsid w:val="0085170E"/>
  </w:style>
  <w:style w:type="numbering" w:customStyle="1" w:styleId="111111521">
    <w:name w:val="1 / 1.1 / 1.1.1521"/>
    <w:basedOn w:val="a9"/>
    <w:next w:val="111111"/>
    <w:semiHidden/>
    <w:rsid w:val="0085170E"/>
  </w:style>
  <w:style w:type="numbering" w:customStyle="1" w:styleId="1ai521">
    <w:name w:val="1 / a / i521"/>
    <w:basedOn w:val="a9"/>
    <w:next w:val="1ai"/>
    <w:semiHidden/>
    <w:rsid w:val="0085170E"/>
  </w:style>
  <w:style w:type="numbering" w:customStyle="1" w:styleId="5213">
    <w:name w:val="Статья / Раздел521"/>
    <w:basedOn w:val="a9"/>
    <w:next w:val="afffffffffffffff"/>
    <w:semiHidden/>
    <w:rsid w:val="0085170E"/>
  </w:style>
  <w:style w:type="numbering" w:customStyle="1" w:styleId="13210">
    <w:name w:val="Нет списка1321"/>
    <w:next w:val="a9"/>
    <w:semiHidden/>
    <w:rsid w:val="0085170E"/>
  </w:style>
  <w:style w:type="numbering" w:customStyle="1" w:styleId="1111111321">
    <w:name w:val="1 / 1.1 / 1.1.11321"/>
    <w:basedOn w:val="a9"/>
    <w:next w:val="111111"/>
    <w:semiHidden/>
    <w:rsid w:val="0085170E"/>
  </w:style>
  <w:style w:type="numbering" w:customStyle="1" w:styleId="1ai1321">
    <w:name w:val="1 / a / i1321"/>
    <w:basedOn w:val="a9"/>
    <w:next w:val="1ai"/>
    <w:semiHidden/>
    <w:rsid w:val="0085170E"/>
  </w:style>
  <w:style w:type="numbering" w:customStyle="1" w:styleId="13211">
    <w:name w:val="Статья / Раздел1321"/>
    <w:basedOn w:val="a9"/>
    <w:next w:val="afffffffffffffff"/>
    <w:semiHidden/>
    <w:rsid w:val="0085170E"/>
  </w:style>
  <w:style w:type="numbering" w:customStyle="1" w:styleId="23210">
    <w:name w:val="Нет списка2321"/>
    <w:next w:val="a9"/>
    <w:semiHidden/>
    <w:rsid w:val="0085170E"/>
  </w:style>
  <w:style w:type="numbering" w:customStyle="1" w:styleId="1111112321">
    <w:name w:val="1 / 1.1 / 1.1.12321"/>
    <w:basedOn w:val="a9"/>
    <w:next w:val="111111"/>
    <w:semiHidden/>
    <w:rsid w:val="0085170E"/>
  </w:style>
  <w:style w:type="numbering" w:customStyle="1" w:styleId="1ai2321">
    <w:name w:val="1 / a / i2321"/>
    <w:basedOn w:val="a9"/>
    <w:next w:val="1ai"/>
    <w:semiHidden/>
    <w:rsid w:val="0085170E"/>
  </w:style>
  <w:style w:type="numbering" w:customStyle="1" w:styleId="23211">
    <w:name w:val="Статья / Раздел2321"/>
    <w:basedOn w:val="a9"/>
    <w:next w:val="afffffffffffffff"/>
    <w:semiHidden/>
    <w:rsid w:val="0085170E"/>
  </w:style>
  <w:style w:type="numbering" w:customStyle="1" w:styleId="33210">
    <w:name w:val="Нет списка3321"/>
    <w:next w:val="a9"/>
    <w:semiHidden/>
    <w:rsid w:val="0085170E"/>
  </w:style>
  <w:style w:type="numbering" w:customStyle="1" w:styleId="1111113321">
    <w:name w:val="1 / 1.1 / 1.1.13321"/>
    <w:basedOn w:val="a9"/>
    <w:next w:val="111111"/>
    <w:semiHidden/>
    <w:rsid w:val="0085170E"/>
  </w:style>
  <w:style w:type="numbering" w:customStyle="1" w:styleId="1ai3321">
    <w:name w:val="1 / a / i3321"/>
    <w:basedOn w:val="a9"/>
    <w:next w:val="1ai"/>
    <w:semiHidden/>
    <w:rsid w:val="0085170E"/>
  </w:style>
  <w:style w:type="numbering" w:customStyle="1" w:styleId="33211">
    <w:name w:val="Статья / Раздел3321"/>
    <w:basedOn w:val="a9"/>
    <w:next w:val="afffffffffffffff"/>
    <w:semiHidden/>
    <w:rsid w:val="0085170E"/>
  </w:style>
  <w:style w:type="numbering" w:customStyle="1" w:styleId="113210">
    <w:name w:val="Нет списка11321"/>
    <w:next w:val="a9"/>
    <w:semiHidden/>
    <w:rsid w:val="0085170E"/>
  </w:style>
  <w:style w:type="numbering" w:customStyle="1" w:styleId="11111111321">
    <w:name w:val="1 / 1.1 / 1.1.111321"/>
    <w:basedOn w:val="a9"/>
    <w:next w:val="111111"/>
    <w:semiHidden/>
    <w:rsid w:val="0085170E"/>
  </w:style>
  <w:style w:type="numbering" w:customStyle="1" w:styleId="1ai11321">
    <w:name w:val="1 / a / i11321"/>
    <w:basedOn w:val="a9"/>
    <w:next w:val="1ai"/>
    <w:semiHidden/>
    <w:rsid w:val="0085170E"/>
  </w:style>
  <w:style w:type="numbering" w:customStyle="1" w:styleId="113211">
    <w:name w:val="Статья / Раздел11321"/>
    <w:basedOn w:val="a9"/>
    <w:next w:val="afffffffffffffff"/>
    <w:semiHidden/>
    <w:rsid w:val="0085170E"/>
  </w:style>
  <w:style w:type="numbering" w:customStyle="1" w:styleId="21321">
    <w:name w:val="Нет списка21321"/>
    <w:next w:val="a9"/>
    <w:semiHidden/>
    <w:rsid w:val="0085170E"/>
  </w:style>
  <w:style w:type="numbering" w:customStyle="1" w:styleId="11111121321">
    <w:name w:val="1 / 1.1 / 1.1.121321"/>
    <w:basedOn w:val="a9"/>
    <w:next w:val="111111"/>
    <w:semiHidden/>
    <w:rsid w:val="0085170E"/>
  </w:style>
  <w:style w:type="numbering" w:customStyle="1" w:styleId="1ai21321">
    <w:name w:val="1 / a / i21321"/>
    <w:basedOn w:val="a9"/>
    <w:next w:val="1ai"/>
    <w:semiHidden/>
    <w:rsid w:val="0085170E"/>
  </w:style>
  <w:style w:type="numbering" w:customStyle="1" w:styleId="213210">
    <w:name w:val="Статья / Раздел21321"/>
    <w:basedOn w:val="a9"/>
    <w:next w:val="afffffffffffffff"/>
    <w:semiHidden/>
    <w:rsid w:val="0085170E"/>
  </w:style>
  <w:style w:type="numbering" w:customStyle="1" w:styleId="6211">
    <w:name w:val="Нет списка621"/>
    <w:next w:val="a9"/>
    <w:uiPriority w:val="99"/>
    <w:semiHidden/>
    <w:unhideWhenUsed/>
    <w:rsid w:val="0085170E"/>
  </w:style>
  <w:style w:type="numbering" w:customStyle="1" w:styleId="7211">
    <w:name w:val="Нет списка721"/>
    <w:next w:val="a9"/>
    <w:semiHidden/>
    <w:rsid w:val="0085170E"/>
  </w:style>
  <w:style w:type="numbering" w:customStyle="1" w:styleId="111111621">
    <w:name w:val="1 / 1.1 / 1.1.1621"/>
    <w:basedOn w:val="a9"/>
    <w:next w:val="111111"/>
    <w:semiHidden/>
    <w:rsid w:val="0085170E"/>
  </w:style>
  <w:style w:type="numbering" w:customStyle="1" w:styleId="1ai621">
    <w:name w:val="1 / a / i621"/>
    <w:basedOn w:val="a9"/>
    <w:next w:val="1ai"/>
    <w:semiHidden/>
    <w:rsid w:val="0085170E"/>
  </w:style>
  <w:style w:type="numbering" w:customStyle="1" w:styleId="6212">
    <w:name w:val="Статья / Раздел621"/>
    <w:basedOn w:val="a9"/>
    <w:next w:val="afffffffffffffff"/>
    <w:semiHidden/>
    <w:rsid w:val="0085170E"/>
  </w:style>
  <w:style w:type="numbering" w:customStyle="1" w:styleId="14210">
    <w:name w:val="Нет списка1421"/>
    <w:next w:val="a9"/>
    <w:semiHidden/>
    <w:rsid w:val="0085170E"/>
  </w:style>
  <w:style w:type="numbering" w:customStyle="1" w:styleId="1111111421">
    <w:name w:val="1 / 1.1 / 1.1.11421"/>
    <w:basedOn w:val="a9"/>
    <w:next w:val="111111"/>
    <w:semiHidden/>
    <w:rsid w:val="0085170E"/>
  </w:style>
  <w:style w:type="numbering" w:customStyle="1" w:styleId="1ai1421">
    <w:name w:val="1 / a / i1421"/>
    <w:basedOn w:val="a9"/>
    <w:next w:val="1ai"/>
    <w:semiHidden/>
    <w:rsid w:val="0085170E"/>
  </w:style>
  <w:style w:type="numbering" w:customStyle="1" w:styleId="14211">
    <w:name w:val="Статья / Раздел1421"/>
    <w:basedOn w:val="a9"/>
    <w:next w:val="afffffffffffffff"/>
    <w:semiHidden/>
    <w:rsid w:val="0085170E"/>
  </w:style>
  <w:style w:type="numbering" w:customStyle="1" w:styleId="24210">
    <w:name w:val="Нет списка2421"/>
    <w:next w:val="a9"/>
    <w:semiHidden/>
    <w:rsid w:val="0085170E"/>
  </w:style>
  <w:style w:type="numbering" w:customStyle="1" w:styleId="1111112421">
    <w:name w:val="1 / 1.1 / 1.1.12421"/>
    <w:basedOn w:val="a9"/>
    <w:next w:val="111111"/>
    <w:semiHidden/>
    <w:rsid w:val="0085170E"/>
  </w:style>
  <w:style w:type="numbering" w:customStyle="1" w:styleId="1ai2421">
    <w:name w:val="1 / a / i2421"/>
    <w:basedOn w:val="a9"/>
    <w:next w:val="1ai"/>
    <w:semiHidden/>
    <w:rsid w:val="0085170E"/>
  </w:style>
  <w:style w:type="numbering" w:customStyle="1" w:styleId="24211">
    <w:name w:val="Статья / Раздел2421"/>
    <w:basedOn w:val="a9"/>
    <w:next w:val="afffffffffffffff"/>
    <w:semiHidden/>
    <w:rsid w:val="0085170E"/>
  </w:style>
  <w:style w:type="numbering" w:customStyle="1" w:styleId="34210">
    <w:name w:val="Нет списка3421"/>
    <w:next w:val="a9"/>
    <w:semiHidden/>
    <w:rsid w:val="0085170E"/>
  </w:style>
  <w:style w:type="numbering" w:customStyle="1" w:styleId="1111113421">
    <w:name w:val="1 / 1.1 / 1.1.13421"/>
    <w:basedOn w:val="a9"/>
    <w:next w:val="111111"/>
    <w:semiHidden/>
    <w:rsid w:val="0085170E"/>
  </w:style>
  <w:style w:type="numbering" w:customStyle="1" w:styleId="1ai3421">
    <w:name w:val="1 / a / i3421"/>
    <w:basedOn w:val="a9"/>
    <w:next w:val="1ai"/>
    <w:semiHidden/>
    <w:rsid w:val="0085170E"/>
  </w:style>
  <w:style w:type="numbering" w:customStyle="1" w:styleId="34211">
    <w:name w:val="Статья / Раздел3421"/>
    <w:basedOn w:val="a9"/>
    <w:next w:val="afffffffffffffff"/>
    <w:semiHidden/>
    <w:rsid w:val="0085170E"/>
  </w:style>
  <w:style w:type="numbering" w:customStyle="1" w:styleId="114210">
    <w:name w:val="Нет списка11421"/>
    <w:next w:val="a9"/>
    <w:semiHidden/>
    <w:rsid w:val="0085170E"/>
  </w:style>
  <w:style w:type="numbering" w:customStyle="1" w:styleId="11111111421">
    <w:name w:val="1 / 1.1 / 1.1.111421"/>
    <w:basedOn w:val="a9"/>
    <w:next w:val="111111"/>
    <w:semiHidden/>
    <w:rsid w:val="0085170E"/>
  </w:style>
  <w:style w:type="numbering" w:customStyle="1" w:styleId="1ai11421">
    <w:name w:val="1 / a / i11421"/>
    <w:basedOn w:val="a9"/>
    <w:next w:val="1ai"/>
    <w:semiHidden/>
    <w:rsid w:val="0085170E"/>
  </w:style>
  <w:style w:type="numbering" w:customStyle="1" w:styleId="114211">
    <w:name w:val="Статья / Раздел11421"/>
    <w:basedOn w:val="a9"/>
    <w:next w:val="afffffffffffffff"/>
    <w:semiHidden/>
    <w:rsid w:val="0085170E"/>
  </w:style>
  <w:style w:type="numbering" w:customStyle="1" w:styleId="21421">
    <w:name w:val="Нет списка21421"/>
    <w:next w:val="a9"/>
    <w:semiHidden/>
    <w:rsid w:val="0085170E"/>
  </w:style>
  <w:style w:type="numbering" w:customStyle="1" w:styleId="11111121421">
    <w:name w:val="1 / 1.1 / 1.1.121421"/>
    <w:basedOn w:val="a9"/>
    <w:next w:val="111111"/>
    <w:semiHidden/>
    <w:rsid w:val="0085170E"/>
  </w:style>
  <w:style w:type="numbering" w:customStyle="1" w:styleId="1ai21421">
    <w:name w:val="1 / a / i21421"/>
    <w:basedOn w:val="a9"/>
    <w:next w:val="1ai"/>
    <w:semiHidden/>
    <w:rsid w:val="0085170E"/>
  </w:style>
  <w:style w:type="numbering" w:customStyle="1" w:styleId="214210">
    <w:name w:val="Статья / Раздел21421"/>
    <w:basedOn w:val="a9"/>
    <w:next w:val="afffffffffffffff"/>
    <w:semiHidden/>
    <w:rsid w:val="0085170E"/>
  </w:style>
  <w:style w:type="numbering" w:customStyle="1" w:styleId="8211">
    <w:name w:val="Нет списка821"/>
    <w:next w:val="a9"/>
    <w:semiHidden/>
    <w:rsid w:val="0085170E"/>
  </w:style>
  <w:style w:type="numbering" w:customStyle="1" w:styleId="111111721">
    <w:name w:val="1 / 1.1 / 1.1.1721"/>
    <w:basedOn w:val="a9"/>
    <w:next w:val="111111"/>
    <w:semiHidden/>
    <w:rsid w:val="0085170E"/>
  </w:style>
  <w:style w:type="numbering" w:customStyle="1" w:styleId="1ai721">
    <w:name w:val="1 / a / i721"/>
    <w:basedOn w:val="a9"/>
    <w:next w:val="1ai"/>
    <w:semiHidden/>
    <w:rsid w:val="0085170E"/>
  </w:style>
  <w:style w:type="numbering" w:customStyle="1" w:styleId="7212">
    <w:name w:val="Статья / Раздел721"/>
    <w:basedOn w:val="a9"/>
    <w:next w:val="afffffffffffffff"/>
    <w:semiHidden/>
    <w:rsid w:val="0085170E"/>
  </w:style>
  <w:style w:type="numbering" w:customStyle="1" w:styleId="15210">
    <w:name w:val="Нет списка1521"/>
    <w:next w:val="a9"/>
    <w:semiHidden/>
    <w:rsid w:val="0085170E"/>
  </w:style>
  <w:style w:type="numbering" w:customStyle="1" w:styleId="1111111521">
    <w:name w:val="1 / 1.1 / 1.1.11521"/>
    <w:basedOn w:val="a9"/>
    <w:next w:val="111111"/>
    <w:semiHidden/>
    <w:rsid w:val="0085170E"/>
  </w:style>
  <w:style w:type="numbering" w:customStyle="1" w:styleId="1ai1521">
    <w:name w:val="1 / a / i1521"/>
    <w:basedOn w:val="a9"/>
    <w:next w:val="1ai"/>
    <w:semiHidden/>
    <w:rsid w:val="0085170E"/>
  </w:style>
  <w:style w:type="numbering" w:customStyle="1" w:styleId="15211">
    <w:name w:val="Статья / Раздел1521"/>
    <w:basedOn w:val="a9"/>
    <w:next w:val="afffffffffffffff"/>
    <w:semiHidden/>
    <w:rsid w:val="0085170E"/>
  </w:style>
  <w:style w:type="numbering" w:customStyle="1" w:styleId="25210">
    <w:name w:val="Нет списка2521"/>
    <w:next w:val="a9"/>
    <w:semiHidden/>
    <w:rsid w:val="0085170E"/>
  </w:style>
  <w:style w:type="numbering" w:customStyle="1" w:styleId="1111112521">
    <w:name w:val="1 / 1.1 / 1.1.12521"/>
    <w:basedOn w:val="a9"/>
    <w:next w:val="111111"/>
    <w:semiHidden/>
    <w:rsid w:val="0085170E"/>
  </w:style>
  <w:style w:type="numbering" w:customStyle="1" w:styleId="1ai2521">
    <w:name w:val="1 / a / i2521"/>
    <w:basedOn w:val="a9"/>
    <w:next w:val="1ai"/>
    <w:semiHidden/>
    <w:rsid w:val="0085170E"/>
  </w:style>
  <w:style w:type="numbering" w:customStyle="1" w:styleId="25211">
    <w:name w:val="Статья / Раздел2521"/>
    <w:basedOn w:val="a9"/>
    <w:next w:val="afffffffffffffff"/>
    <w:semiHidden/>
    <w:rsid w:val="0085170E"/>
  </w:style>
  <w:style w:type="numbering" w:customStyle="1" w:styleId="35210">
    <w:name w:val="Нет списка3521"/>
    <w:next w:val="a9"/>
    <w:semiHidden/>
    <w:rsid w:val="0085170E"/>
  </w:style>
  <w:style w:type="numbering" w:customStyle="1" w:styleId="1111113521">
    <w:name w:val="1 / 1.1 / 1.1.13521"/>
    <w:basedOn w:val="a9"/>
    <w:next w:val="111111"/>
    <w:semiHidden/>
    <w:rsid w:val="0085170E"/>
  </w:style>
  <w:style w:type="numbering" w:customStyle="1" w:styleId="1ai3521">
    <w:name w:val="1 / a / i3521"/>
    <w:basedOn w:val="a9"/>
    <w:next w:val="1ai"/>
    <w:semiHidden/>
    <w:rsid w:val="0085170E"/>
  </w:style>
  <w:style w:type="numbering" w:customStyle="1" w:styleId="35211">
    <w:name w:val="Статья / Раздел3521"/>
    <w:basedOn w:val="a9"/>
    <w:next w:val="afffffffffffffff"/>
    <w:semiHidden/>
    <w:rsid w:val="0085170E"/>
  </w:style>
  <w:style w:type="numbering" w:customStyle="1" w:styleId="115210">
    <w:name w:val="Нет списка11521"/>
    <w:next w:val="a9"/>
    <w:semiHidden/>
    <w:rsid w:val="0085170E"/>
  </w:style>
  <w:style w:type="numbering" w:customStyle="1" w:styleId="11111111521">
    <w:name w:val="1 / 1.1 / 1.1.111521"/>
    <w:basedOn w:val="a9"/>
    <w:next w:val="111111"/>
    <w:semiHidden/>
    <w:rsid w:val="0085170E"/>
  </w:style>
  <w:style w:type="numbering" w:customStyle="1" w:styleId="1ai11521">
    <w:name w:val="1 / a / i11521"/>
    <w:basedOn w:val="a9"/>
    <w:next w:val="1ai"/>
    <w:semiHidden/>
    <w:rsid w:val="0085170E"/>
  </w:style>
  <w:style w:type="numbering" w:customStyle="1" w:styleId="115211">
    <w:name w:val="Статья / Раздел11521"/>
    <w:basedOn w:val="a9"/>
    <w:next w:val="afffffffffffffff"/>
    <w:semiHidden/>
    <w:rsid w:val="0085170E"/>
  </w:style>
  <w:style w:type="numbering" w:customStyle="1" w:styleId="21521">
    <w:name w:val="Нет списка21521"/>
    <w:next w:val="a9"/>
    <w:semiHidden/>
    <w:rsid w:val="0085170E"/>
  </w:style>
  <w:style w:type="numbering" w:customStyle="1" w:styleId="11111121521">
    <w:name w:val="1 / 1.1 / 1.1.121521"/>
    <w:basedOn w:val="a9"/>
    <w:next w:val="111111"/>
    <w:semiHidden/>
    <w:rsid w:val="0085170E"/>
  </w:style>
  <w:style w:type="numbering" w:customStyle="1" w:styleId="1ai21521">
    <w:name w:val="1 / a / i21521"/>
    <w:basedOn w:val="a9"/>
    <w:next w:val="1ai"/>
    <w:semiHidden/>
    <w:rsid w:val="0085170E"/>
  </w:style>
  <w:style w:type="numbering" w:customStyle="1" w:styleId="215210">
    <w:name w:val="Статья / Раздел21521"/>
    <w:basedOn w:val="a9"/>
    <w:next w:val="afffffffffffffff"/>
    <w:semiHidden/>
    <w:rsid w:val="0085170E"/>
  </w:style>
  <w:style w:type="numbering" w:customStyle="1" w:styleId="9210">
    <w:name w:val="Нет списка921"/>
    <w:next w:val="a9"/>
    <w:semiHidden/>
    <w:rsid w:val="0085170E"/>
  </w:style>
  <w:style w:type="numbering" w:customStyle="1" w:styleId="111111821">
    <w:name w:val="1 / 1.1 / 1.1.1821"/>
    <w:basedOn w:val="a9"/>
    <w:next w:val="111111"/>
    <w:semiHidden/>
    <w:rsid w:val="0085170E"/>
  </w:style>
  <w:style w:type="numbering" w:customStyle="1" w:styleId="1ai821">
    <w:name w:val="1 / a / i821"/>
    <w:basedOn w:val="a9"/>
    <w:next w:val="1ai"/>
    <w:semiHidden/>
    <w:rsid w:val="0085170E"/>
  </w:style>
  <w:style w:type="numbering" w:customStyle="1" w:styleId="8212">
    <w:name w:val="Статья / Раздел821"/>
    <w:basedOn w:val="a9"/>
    <w:next w:val="afffffffffffffff"/>
    <w:semiHidden/>
    <w:rsid w:val="0085170E"/>
  </w:style>
  <w:style w:type="numbering" w:customStyle="1" w:styleId="16210">
    <w:name w:val="Нет списка1621"/>
    <w:next w:val="a9"/>
    <w:semiHidden/>
    <w:rsid w:val="0085170E"/>
  </w:style>
  <w:style w:type="numbering" w:customStyle="1" w:styleId="1111111621">
    <w:name w:val="1 / 1.1 / 1.1.11621"/>
    <w:basedOn w:val="a9"/>
    <w:next w:val="111111"/>
    <w:semiHidden/>
    <w:rsid w:val="0085170E"/>
  </w:style>
  <w:style w:type="numbering" w:customStyle="1" w:styleId="1ai1621">
    <w:name w:val="1 / a / i1621"/>
    <w:basedOn w:val="a9"/>
    <w:next w:val="1ai"/>
    <w:semiHidden/>
    <w:rsid w:val="0085170E"/>
  </w:style>
  <w:style w:type="numbering" w:customStyle="1" w:styleId="16211">
    <w:name w:val="Статья / Раздел1621"/>
    <w:basedOn w:val="a9"/>
    <w:next w:val="afffffffffffffff"/>
    <w:semiHidden/>
    <w:rsid w:val="0085170E"/>
  </w:style>
  <w:style w:type="numbering" w:customStyle="1" w:styleId="2621">
    <w:name w:val="Нет списка2621"/>
    <w:next w:val="a9"/>
    <w:semiHidden/>
    <w:rsid w:val="0085170E"/>
  </w:style>
  <w:style w:type="numbering" w:customStyle="1" w:styleId="1111112621">
    <w:name w:val="1 / 1.1 / 1.1.12621"/>
    <w:basedOn w:val="a9"/>
    <w:next w:val="111111"/>
    <w:semiHidden/>
    <w:rsid w:val="0085170E"/>
  </w:style>
  <w:style w:type="numbering" w:customStyle="1" w:styleId="1ai2621">
    <w:name w:val="1 / a / i2621"/>
    <w:basedOn w:val="a9"/>
    <w:next w:val="1ai"/>
    <w:semiHidden/>
    <w:rsid w:val="0085170E"/>
  </w:style>
  <w:style w:type="numbering" w:customStyle="1" w:styleId="26210">
    <w:name w:val="Статья / Раздел2621"/>
    <w:basedOn w:val="a9"/>
    <w:next w:val="afffffffffffffff"/>
    <w:semiHidden/>
    <w:rsid w:val="0085170E"/>
  </w:style>
  <w:style w:type="numbering" w:customStyle="1" w:styleId="36210">
    <w:name w:val="Нет списка3621"/>
    <w:next w:val="a9"/>
    <w:semiHidden/>
    <w:rsid w:val="0085170E"/>
  </w:style>
  <w:style w:type="numbering" w:customStyle="1" w:styleId="1111113621">
    <w:name w:val="1 / 1.1 / 1.1.13621"/>
    <w:basedOn w:val="a9"/>
    <w:next w:val="111111"/>
    <w:semiHidden/>
    <w:rsid w:val="0085170E"/>
  </w:style>
  <w:style w:type="numbering" w:customStyle="1" w:styleId="1ai3621">
    <w:name w:val="1 / a / i3621"/>
    <w:basedOn w:val="a9"/>
    <w:next w:val="1ai"/>
    <w:semiHidden/>
    <w:rsid w:val="0085170E"/>
  </w:style>
  <w:style w:type="numbering" w:customStyle="1" w:styleId="36211">
    <w:name w:val="Статья / Раздел3621"/>
    <w:basedOn w:val="a9"/>
    <w:next w:val="afffffffffffffff"/>
    <w:semiHidden/>
    <w:rsid w:val="0085170E"/>
  </w:style>
  <w:style w:type="numbering" w:customStyle="1" w:styleId="11621">
    <w:name w:val="Нет списка11621"/>
    <w:next w:val="a9"/>
    <w:semiHidden/>
    <w:rsid w:val="0085170E"/>
  </w:style>
  <w:style w:type="numbering" w:customStyle="1" w:styleId="11111111621">
    <w:name w:val="1 / 1.1 / 1.1.111621"/>
    <w:basedOn w:val="a9"/>
    <w:next w:val="111111"/>
    <w:semiHidden/>
    <w:rsid w:val="0085170E"/>
  </w:style>
  <w:style w:type="numbering" w:customStyle="1" w:styleId="1ai11621">
    <w:name w:val="1 / a / i11621"/>
    <w:basedOn w:val="a9"/>
    <w:next w:val="1ai"/>
    <w:semiHidden/>
    <w:rsid w:val="0085170E"/>
  </w:style>
  <w:style w:type="numbering" w:customStyle="1" w:styleId="116210">
    <w:name w:val="Статья / Раздел11621"/>
    <w:basedOn w:val="a9"/>
    <w:next w:val="afffffffffffffff"/>
    <w:semiHidden/>
    <w:rsid w:val="0085170E"/>
  </w:style>
  <w:style w:type="numbering" w:customStyle="1" w:styleId="21621">
    <w:name w:val="Нет списка21621"/>
    <w:next w:val="a9"/>
    <w:semiHidden/>
    <w:rsid w:val="0085170E"/>
  </w:style>
  <w:style w:type="numbering" w:customStyle="1" w:styleId="11111121621">
    <w:name w:val="1 / 1.1 / 1.1.121621"/>
    <w:basedOn w:val="a9"/>
    <w:next w:val="111111"/>
    <w:semiHidden/>
    <w:rsid w:val="0085170E"/>
  </w:style>
  <w:style w:type="numbering" w:customStyle="1" w:styleId="1ai21621">
    <w:name w:val="1 / a / i21621"/>
    <w:basedOn w:val="a9"/>
    <w:next w:val="1ai"/>
    <w:semiHidden/>
    <w:rsid w:val="0085170E"/>
  </w:style>
  <w:style w:type="numbering" w:customStyle="1" w:styleId="216210">
    <w:name w:val="Статья / Раздел21621"/>
    <w:basedOn w:val="a9"/>
    <w:next w:val="afffffffffffffff"/>
    <w:semiHidden/>
    <w:rsid w:val="0085170E"/>
  </w:style>
  <w:style w:type="numbering" w:customStyle="1" w:styleId="10210">
    <w:name w:val="Нет списка1021"/>
    <w:next w:val="a9"/>
    <w:semiHidden/>
    <w:rsid w:val="0085170E"/>
  </w:style>
  <w:style w:type="numbering" w:customStyle="1" w:styleId="111111921">
    <w:name w:val="1 / 1.1 / 1.1.1921"/>
    <w:basedOn w:val="a9"/>
    <w:next w:val="111111"/>
    <w:semiHidden/>
    <w:rsid w:val="0085170E"/>
  </w:style>
  <w:style w:type="numbering" w:customStyle="1" w:styleId="1ai921">
    <w:name w:val="1 / a / i921"/>
    <w:basedOn w:val="a9"/>
    <w:next w:val="1ai"/>
    <w:semiHidden/>
    <w:rsid w:val="0085170E"/>
  </w:style>
  <w:style w:type="numbering" w:customStyle="1" w:styleId="9211">
    <w:name w:val="Статья / Раздел921"/>
    <w:basedOn w:val="a9"/>
    <w:next w:val="afffffffffffffff"/>
    <w:semiHidden/>
    <w:rsid w:val="0085170E"/>
  </w:style>
  <w:style w:type="numbering" w:customStyle="1" w:styleId="17210">
    <w:name w:val="Нет списка1721"/>
    <w:next w:val="a9"/>
    <w:semiHidden/>
    <w:rsid w:val="0085170E"/>
  </w:style>
  <w:style w:type="numbering" w:customStyle="1" w:styleId="1111111721">
    <w:name w:val="1 / 1.1 / 1.1.11721"/>
    <w:basedOn w:val="a9"/>
    <w:next w:val="111111"/>
    <w:semiHidden/>
    <w:rsid w:val="0085170E"/>
  </w:style>
  <w:style w:type="numbering" w:customStyle="1" w:styleId="1ai1721">
    <w:name w:val="1 / a / i1721"/>
    <w:basedOn w:val="a9"/>
    <w:next w:val="1ai"/>
    <w:semiHidden/>
    <w:rsid w:val="0085170E"/>
  </w:style>
  <w:style w:type="numbering" w:customStyle="1" w:styleId="17211">
    <w:name w:val="Статья / Раздел1721"/>
    <w:basedOn w:val="a9"/>
    <w:next w:val="afffffffffffffff"/>
    <w:semiHidden/>
    <w:rsid w:val="0085170E"/>
  </w:style>
  <w:style w:type="numbering" w:customStyle="1" w:styleId="2721">
    <w:name w:val="Нет списка2721"/>
    <w:next w:val="a9"/>
    <w:semiHidden/>
    <w:rsid w:val="0085170E"/>
  </w:style>
  <w:style w:type="numbering" w:customStyle="1" w:styleId="1111112721">
    <w:name w:val="1 / 1.1 / 1.1.12721"/>
    <w:basedOn w:val="a9"/>
    <w:next w:val="111111"/>
    <w:semiHidden/>
    <w:rsid w:val="0085170E"/>
  </w:style>
  <w:style w:type="numbering" w:customStyle="1" w:styleId="1ai2721">
    <w:name w:val="1 / a / i2721"/>
    <w:basedOn w:val="a9"/>
    <w:next w:val="1ai"/>
    <w:semiHidden/>
    <w:rsid w:val="0085170E"/>
  </w:style>
  <w:style w:type="numbering" w:customStyle="1" w:styleId="27210">
    <w:name w:val="Статья / Раздел2721"/>
    <w:basedOn w:val="a9"/>
    <w:next w:val="afffffffffffffff"/>
    <w:semiHidden/>
    <w:rsid w:val="0085170E"/>
  </w:style>
  <w:style w:type="numbering" w:customStyle="1" w:styleId="37210">
    <w:name w:val="Нет списка3721"/>
    <w:next w:val="a9"/>
    <w:semiHidden/>
    <w:rsid w:val="0085170E"/>
  </w:style>
  <w:style w:type="numbering" w:customStyle="1" w:styleId="1111113721">
    <w:name w:val="1 / 1.1 / 1.1.13721"/>
    <w:basedOn w:val="a9"/>
    <w:next w:val="111111"/>
    <w:semiHidden/>
    <w:rsid w:val="0085170E"/>
  </w:style>
  <w:style w:type="numbering" w:customStyle="1" w:styleId="1ai3721">
    <w:name w:val="1 / a / i3721"/>
    <w:basedOn w:val="a9"/>
    <w:next w:val="1ai"/>
    <w:semiHidden/>
    <w:rsid w:val="0085170E"/>
  </w:style>
  <w:style w:type="numbering" w:customStyle="1" w:styleId="37211">
    <w:name w:val="Статья / Раздел3721"/>
    <w:basedOn w:val="a9"/>
    <w:next w:val="afffffffffffffff"/>
    <w:semiHidden/>
    <w:rsid w:val="0085170E"/>
  </w:style>
  <w:style w:type="numbering" w:customStyle="1" w:styleId="11721">
    <w:name w:val="Нет списка11721"/>
    <w:next w:val="a9"/>
    <w:semiHidden/>
    <w:rsid w:val="0085170E"/>
  </w:style>
  <w:style w:type="numbering" w:customStyle="1" w:styleId="11111111721">
    <w:name w:val="1 / 1.1 / 1.1.111721"/>
    <w:basedOn w:val="a9"/>
    <w:next w:val="111111"/>
    <w:semiHidden/>
    <w:rsid w:val="0085170E"/>
  </w:style>
  <w:style w:type="numbering" w:customStyle="1" w:styleId="1ai11721">
    <w:name w:val="1 / a / i11721"/>
    <w:basedOn w:val="a9"/>
    <w:next w:val="1ai"/>
    <w:semiHidden/>
    <w:rsid w:val="0085170E"/>
  </w:style>
  <w:style w:type="numbering" w:customStyle="1" w:styleId="117210">
    <w:name w:val="Статья / Раздел11721"/>
    <w:basedOn w:val="a9"/>
    <w:next w:val="afffffffffffffff"/>
    <w:semiHidden/>
    <w:rsid w:val="0085170E"/>
  </w:style>
  <w:style w:type="numbering" w:customStyle="1" w:styleId="21721">
    <w:name w:val="Нет списка21721"/>
    <w:next w:val="a9"/>
    <w:semiHidden/>
    <w:rsid w:val="0085170E"/>
  </w:style>
  <w:style w:type="numbering" w:customStyle="1" w:styleId="11111121721">
    <w:name w:val="1 / 1.1 / 1.1.121721"/>
    <w:basedOn w:val="a9"/>
    <w:next w:val="111111"/>
    <w:semiHidden/>
    <w:rsid w:val="0085170E"/>
  </w:style>
  <w:style w:type="numbering" w:customStyle="1" w:styleId="1ai21721">
    <w:name w:val="1 / a / i21721"/>
    <w:basedOn w:val="a9"/>
    <w:next w:val="1ai"/>
    <w:semiHidden/>
    <w:rsid w:val="0085170E"/>
  </w:style>
  <w:style w:type="numbering" w:customStyle="1" w:styleId="217210">
    <w:name w:val="Статья / Раздел21721"/>
    <w:basedOn w:val="a9"/>
    <w:next w:val="afffffffffffffff"/>
    <w:semiHidden/>
    <w:rsid w:val="0085170E"/>
  </w:style>
  <w:style w:type="numbering" w:customStyle="1" w:styleId="18210">
    <w:name w:val="Нет списка1821"/>
    <w:next w:val="a9"/>
    <w:semiHidden/>
    <w:rsid w:val="0085170E"/>
  </w:style>
  <w:style w:type="numbering" w:customStyle="1" w:styleId="1111111021">
    <w:name w:val="1 / 1.1 / 1.1.11021"/>
    <w:basedOn w:val="a9"/>
    <w:next w:val="111111"/>
    <w:semiHidden/>
    <w:rsid w:val="0085170E"/>
  </w:style>
  <w:style w:type="numbering" w:customStyle="1" w:styleId="1ai1021">
    <w:name w:val="1 / a / i1021"/>
    <w:basedOn w:val="a9"/>
    <w:next w:val="1ai"/>
    <w:semiHidden/>
    <w:rsid w:val="0085170E"/>
  </w:style>
  <w:style w:type="numbering" w:customStyle="1" w:styleId="10211">
    <w:name w:val="Статья / Раздел1021"/>
    <w:basedOn w:val="a9"/>
    <w:next w:val="afffffffffffffff"/>
    <w:semiHidden/>
    <w:rsid w:val="0085170E"/>
  </w:style>
  <w:style w:type="numbering" w:customStyle="1" w:styleId="1921">
    <w:name w:val="Нет списка1921"/>
    <w:next w:val="a9"/>
    <w:semiHidden/>
    <w:rsid w:val="0085170E"/>
  </w:style>
  <w:style w:type="numbering" w:customStyle="1" w:styleId="1111111821">
    <w:name w:val="1 / 1.1 / 1.1.11821"/>
    <w:basedOn w:val="a9"/>
    <w:next w:val="111111"/>
    <w:semiHidden/>
    <w:rsid w:val="0085170E"/>
  </w:style>
  <w:style w:type="numbering" w:customStyle="1" w:styleId="1ai1821">
    <w:name w:val="1 / a / i1821"/>
    <w:basedOn w:val="a9"/>
    <w:next w:val="1ai"/>
    <w:semiHidden/>
    <w:rsid w:val="0085170E"/>
  </w:style>
  <w:style w:type="numbering" w:customStyle="1" w:styleId="18211">
    <w:name w:val="Статья / Раздел1821"/>
    <w:basedOn w:val="a9"/>
    <w:next w:val="afffffffffffffff"/>
    <w:semiHidden/>
    <w:rsid w:val="0085170E"/>
  </w:style>
  <w:style w:type="numbering" w:customStyle="1" w:styleId="2821">
    <w:name w:val="Нет списка2821"/>
    <w:next w:val="a9"/>
    <w:semiHidden/>
    <w:rsid w:val="0085170E"/>
  </w:style>
  <w:style w:type="numbering" w:customStyle="1" w:styleId="1111112821">
    <w:name w:val="1 / 1.1 / 1.1.12821"/>
    <w:basedOn w:val="a9"/>
    <w:next w:val="111111"/>
    <w:semiHidden/>
    <w:rsid w:val="0085170E"/>
  </w:style>
  <w:style w:type="numbering" w:customStyle="1" w:styleId="1ai2821">
    <w:name w:val="1 / a / i2821"/>
    <w:basedOn w:val="a9"/>
    <w:next w:val="1ai"/>
    <w:semiHidden/>
    <w:rsid w:val="0085170E"/>
  </w:style>
  <w:style w:type="numbering" w:customStyle="1" w:styleId="28210">
    <w:name w:val="Статья / Раздел2821"/>
    <w:basedOn w:val="a9"/>
    <w:next w:val="afffffffffffffff"/>
    <w:semiHidden/>
    <w:rsid w:val="0085170E"/>
  </w:style>
  <w:style w:type="numbering" w:customStyle="1" w:styleId="38210">
    <w:name w:val="Нет списка3821"/>
    <w:next w:val="a9"/>
    <w:semiHidden/>
    <w:rsid w:val="0085170E"/>
  </w:style>
  <w:style w:type="numbering" w:customStyle="1" w:styleId="1111113821">
    <w:name w:val="1 / 1.1 / 1.1.13821"/>
    <w:basedOn w:val="a9"/>
    <w:next w:val="111111"/>
    <w:semiHidden/>
    <w:rsid w:val="0085170E"/>
  </w:style>
  <w:style w:type="numbering" w:customStyle="1" w:styleId="1ai3821">
    <w:name w:val="1 / a / i3821"/>
    <w:basedOn w:val="a9"/>
    <w:next w:val="1ai"/>
    <w:semiHidden/>
    <w:rsid w:val="0085170E"/>
  </w:style>
  <w:style w:type="numbering" w:customStyle="1" w:styleId="38211">
    <w:name w:val="Статья / Раздел3821"/>
    <w:basedOn w:val="a9"/>
    <w:next w:val="afffffffffffffff"/>
    <w:semiHidden/>
    <w:rsid w:val="0085170E"/>
  </w:style>
  <w:style w:type="numbering" w:customStyle="1" w:styleId="11821">
    <w:name w:val="Нет списка11821"/>
    <w:next w:val="a9"/>
    <w:semiHidden/>
    <w:rsid w:val="0085170E"/>
  </w:style>
  <w:style w:type="numbering" w:customStyle="1" w:styleId="11111111821">
    <w:name w:val="1 / 1.1 / 1.1.111821"/>
    <w:basedOn w:val="a9"/>
    <w:next w:val="111111"/>
    <w:semiHidden/>
    <w:rsid w:val="0085170E"/>
  </w:style>
  <w:style w:type="numbering" w:customStyle="1" w:styleId="1ai11821">
    <w:name w:val="1 / a / i11821"/>
    <w:basedOn w:val="a9"/>
    <w:next w:val="1ai"/>
    <w:semiHidden/>
    <w:rsid w:val="0085170E"/>
  </w:style>
  <w:style w:type="numbering" w:customStyle="1" w:styleId="118210">
    <w:name w:val="Статья / Раздел11821"/>
    <w:basedOn w:val="a9"/>
    <w:next w:val="afffffffffffffff"/>
    <w:semiHidden/>
    <w:rsid w:val="0085170E"/>
  </w:style>
  <w:style w:type="numbering" w:customStyle="1" w:styleId="21821">
    <w:name w:val="Нет списка21821"/>
    <w:next w:val="a9"/>
    <w:semiHidden/>
    <w:rsid w:val="0085170E"/>
  </w:style>
  <w:style w:type="numbering" w:customStyle="1" w:styleId="11111121821">
    <w:name w:val="1 / 1.1 / 1.1.121821"/>
    <w:basedOn w:val="a9"/>
    <w:next w:val="111111"/>
    <w:semiHidden/>
    <w:rsid w:val="0085170E"/>
  </w:style>
  <w:style w:type="numbering" w:customStyle="1" w:styleId="1ai21821">
    <w:name w:val="1 / a / i21821"/>
    <w:basedOn w:val="a9"/>
    <w:next w:val="1ai"/>
    <w:semiHidden/>
    <w:rsid w:val="0085170E"/>
  </w:style>
  <w:style w:type="numbering" w:customStyle="1" w:styleId="218210">
    <w:name w:val="Статья / Раздел21821"/>
    <w:basedOn w:val="a9"/>
    <w:next w:val="afffffffffffffff"/>
    <w:semiHidden/>
    <w:rsid w:val="0085170E"/>
  </w:style>
  <w:style w:type="numbering" w:customStyle="1" w:styleId="20110">
    <w:name w:val="Нет списка2011"/>
    <w:next w:val="a9"/>
    <w:semiHidden/>
    <w:rsid w:val="0085170E"/>
  </w:style>
  <w:style w:type="numbering" w:customStyle="1" w:styleId="1111111911">
    <w:name w:val="1 / 1.1 / 1.1.11911"/>
    <w:basedOn w:val="a9"/>
    <w:next w:val="111111"/>
    <w:semiHidden/>
    <w:rsid w:val="0085170E"/>
  </w:style>
  <w:style w:type="numbering" w:customStyle="1" w:styleId="1ai1911">
    <w:name w:val="1 / a / i1911"/>
    <w:basedOn w:val="a9"/>
    <w:next w:val="1ai"/>
    <w:semiHidden/>
    <w:rsid w:val="0085170E"/>
  </w:style>
  <w:style w:type="numbering" w:customStyle="1" w:styleId="19111">
    <w:name w:val="Статья / Раздел1911"/>
    <w:basedOn w:val="a9"/>
    <w:next w:val="afffffffffffffff"/>
    <w:semiHidden/>
    <w:rsid w:val="0085170E"/>
  </w:style>
  <w:style w:type="numbering" w:customStyle="1" w:styleId="110110">
    <w:name w:val="Нет списка11011"/>
    <w:next w:val="a9"/>
    <w:semiHidden/>
    <w:rsid w:val="0085170E"/>
  </w:style>
  <w:style w:type="numbering" w:customStyle="1" w:styleId="11111111011">
    <w:name w:val="1 / 1.1 / 1.1.111011"/>
    <w:basedOn w:val="a9"/>
    <w:next w:val="111111"/>
    <w:semiHidden/>
    <w:rsid w:val="0085170E"/>
  </w:style>
  <w:style w:type="numbering" w:customStyle="1" w:styleId="1ai11021">
    <w:name w:val="1 / a / i11021"/>
    <w:basedOn w:val="a9"/>
    <w:next w:val="1ai"/>
    <w:semiHidden/>
    <w:rsid w:val="0085170E"/>
  </w:style>
  <w:style w:type="numbering" w:customStyle="1" w:styleId="110111">
    <w:name w:val="Статья / Раздел11011"/>
    <w:basedOn w:val="a9"/>
    <w:next w:val="afffffffffffffff"/>
    <w:semiHidden/>
    <w:rsid w:val="0085170E"/>
  </w:style>
  <w:style w:type="numbering" w:customStyle="1" w:styleId="29110">
    <w:name w:val="Нет списка2911"/>
    <w:next w:val="a9"/>
    <w:semiHidden/>
    <w:rsid w:val="0085170E"/>
  </w:style>
  <w:style w:type="numbering" w:customStyle="1" w:styleId="1111112911">
    <w:name w:val="1 / 1.1 / 1.1.12911"/>
    <w:basedOn w:val="a9"/>
    <w:next w:val="111111"/>
    <w:semiHidden/>
    <w:rsid w:val="0085170E"/>
  </w:style>
  <w:style w:type="numbering" w:customStyle="1" w:styleId="1ai2911">
    <w:name w:val="1 / a / i2911"/>
    <w:basedOn w:val="a9"/>
    <w:next w:val="1ai"/>
    <w:semiHidden/>
    <w:rsid w:val="0085170E"/>
  </w:style>
  <w:style w:type="numbering" w:customStyle="1" w:styleId="29111">
    <w:name w:val="Статья / Раздел2911"/>
    <w:basedOn w:val="a9"/>
    <w:next w:val="afffffffffffffff"/>
    <w:semiHidden/>
    <w:rsid w:val="0085170E"/>
  </w:style>
  <w:style w:type="numbering" w:customStyle="1" w:styleId="39110">
    <w:name w:val="Нет списка3911"/>
    <w:next w:val="a9"/>
    <w:semiHidden/>
    <w:rsid w:val="0085170E"/>
  </w:style>
  <w:style w:type="numbering" w:customStyle="1" w:styleId="1111113911">
    <w:name w:val="1 / 1.1 / 1.1.13911"/>
    <w:basedOn w:val="a9"/>
    <w:next w:val="111111"/>
    <w:semiHidden/>
    <w:rsid w:val="0085170E"/>
  </w:style>
  <w:style w:type="numbering" w:customStyle="1" w:styleId="1ai3911">
    <w:name w:val="1 / a / i3911"/>
    <w:basedOn w:val="a9"/>
    <w:next w:val="1ai"/>
    <w:semiHidden/>
    <w:rsid w:val="0085170E"/>
  </w:style>
  <w:style w:type="numbering" w:customStyle="1" w:styleId="39111">
    <w:name w:val="Статья / Раздел3911"/>
    <w:basedOn w:val="a9"/>
    <w:next w:val="afffffffffffffff"/>
    <w:semiHidden/>
    <w:rsid w:val="0085170E"/>
  </w:style>
  <w:style w:type="numbering" w:customStyle="1" w:styleId="119110">
    <w:name w:val="Нет списка11911"/>
    <w:next w:val="a9"/>
    <w:semiHidden/>
    <w:rsid w:val="0085170E"/>
  </w:style>
  <w:style w:type="numbering" w:customStyle="1" w:styleId="11111111911">
    <w:name w:val="1 / 1.1 / 1.1.111911"/>
    <w:basedOn w:val="a9"/>
    <w:next w:val="111111"/>
    <w:semiHidden/>
    <w:rsid w:val="0085170E"/>
  </w:style>
  <w:style w:type="numbering" w:customStyle="1" w:styleId="1ai11911">
    <w:name w:val="1 / a / i11911"/>
    <w:basedOn w:val="a9"/>
    <w:next w:val="1ai"/>
    <w:semiHidden/>
    <w:rsid w:val="0085170E"/>
  </w:style>
  <w:style w:type="numbering" w:customStyle="1" w:styleId="119111">
    <w:name w:val="Статья / Раздел11911"/>
    <w:basedOn w:val="a9"/>
    <w:next w:val="afffffffffffffff"/>
    <w:semiHidden/>
    <w:rsid w:val="0085170E"/>
  </w:style>
  <w:style w:type="numbering" w:customStyle="1" w:styleId="219110">
    <w:name w:val="Нет списка21911"/>
    <w:next w:val="a9"/>
    <w:semiHidden/>
    <w:rsid w:val="0085170E"/>
  </w:style>
  <w:style w:type="numbering" w:customStyle="1" w:styleId="11111121911">
    <w:name w:val="1 / 1.1 / 1.1.121911"/>
    <w:basedOn w:val="a9"/>
    <w:next w:val="111111"/>
    <w:semiHidden/>
    <w:rsid w:val="0085170E"/>
  </w:style>
  <w:style w:type="numbering" w:customStyle="1" w:styleId="1ai21911">
    <w:name w:val="1 / a / i21911"/>
    <w:basedOn w:val="a9"/>
    <w:next w:val="1ai"/>
    <w:semiHidden/>
    <w:rsid w:val="0085170E"/>
  </w:style>
  <w:style w:type="numbering" w:customStyle="1" w:styleId="219111">
    <w:name w:val="Статья / Раздел21911"/>
    <w:basedOn w:val="a9"/>
    <w:next w:val="afffffffffffffff"/>
    <w:semiHidden/>
    <w:rsid w:val="0085170E"/>
  </w:style>
  <w:style w:type="numbering" w:customStyle="1" w:styleId="312111">
    <w:name w:val="Нет списка31211"/>
    <w:next w:val="a9"/>
    <w:semiHidden/>
    <w:rsid w:val="0085170E"/>
  </w:style>
  <w:style w:type="numbering" w:customStyle="1" w:styleId="11111131211">
    <w:name w:val="1 / 1.1 / 1.1.131211"/>
    <w:basedOn w:val="a9"/>
    <w:next w:val="111111"/>
    <w:semiHidden/>
    <w:rsid w:val="0085170E"/>
  </w:style>
  <w:style w:type="numbering" w:customStyle="1" w:styleId="1ai31211">
    <w:name w:val="1 / a / i31211"/>
    <w:basedOn w:val="a9"/>
    <w:next w:val="1ai"/>
    <w:semiHidden/>
    <w:rsid w:val="0085170E"/>
  </w:style>
  <w:style w:type="numbering" w:customStyle="1" w:styleId="312112">
    <w:name w:val="Статья / Раздел31211"/>
    <w:basedOn w:val="a9"/>
    <w:next w:val="afffffffffffffff"/>
    <w:semiHidden/>
    <w:rsid w:val="0085170E"/>
  </w:style>
  <w:style w:type="numbering" w:customStyle="1" w:styleId="1112110">
    <w:name w:val="Нет списка111211"/>
    <w:next w:val="a9"/>
    <w:semiHidden/>
    <w:rsid w:val="0085170E"/>
  </w:style>
  <w:style w:type="numbering" w:customStyle="1" w:styleId="111111111211">
    <w:name w:val="1 / 1.1 / 1.1.1111211"/>
    <w:basedOn w:val="a9"/>
    <w:next w:val="111111"/>
    <w:semiHidden/>
    <w:rsid w:val="0085170E"/>
  </w:style>
  <w:style w:type="numbering" w:customStyle="1" w:styleId="1ai111211">
    <w:name w:val="1 / a / i111211"/>
    <w:basedOn w:val="a9"/>
    <w:next w:val="1ai"/>
    <w:semiHidden/>
    <w:rsid w:val="0085170E"/>
  </w:style>
  <w:style w:type="numbering" w:customStyle="1" w:styleId="1112111">
    <w:name w:val="Статья / Раздел111211"/>
    <w:basedOn w:val="a9"/>
    <w:next w:val="afffffffffffffff"/>
    <w:semiHidden/>
    <w:rsid w:val="0085170E"/>
  </w:style>
  <w:style w:type="numbering" w:customStyle="1" w:styleId="2112110">
    <w:name w:val="Нет списка211211"/>
    <w:next w:val="a9"/>
    <w:semiHidden/>
    <w:rsid w:val="0085170E"/>
  </w:style>
  <w:style w:type="numbering" w:customStyle="1" w:styleId="111111211211">
    <w:name w:val="1 / 1.1 / 1.1.1211211"/>
    <w:basedOn w:val="a9"/>
    <w:next w:val="111111"/>
    <w:semiHidden/>
    <w:rsid w:val="0085170E"/>
  </w:style>
  <w:style w:type="numbering" w:customStyle="1" w:styleId="1ai211211">
    <w:name w:val="1 / a / i211211"/>
    <w:basedOn w:val="a9"/>
    <w:next w:val="1ai"/>
    <w:semiHidden/>
    <w:rsid w:val="0085170E"/>
  </w:style>
  <w:style w:type="numbering" w:customStyle="1" w:styleId="2112111">
    <w:name w:val="Статья / Раздел211211"/>
    <w:basedOn w:val="a9"/>
    <w:next w:val="afffffffffffffff"/>
    <w:semiHidden/>
    <w:rsid w:val="0085170E"/>
  </w:style>
  <w:style w:type="numbering" w:customStyle="1" w:styleId="42110">
    <w:name w:val="Нет списка4211"/>
    <w:next w:val="a9"/>
    <w:semiHidden/>
    <w:rsid w:val="0085170E"/>
  </w:style>
  <w:style w:type="numbering" w:customStyle="1" w:styleId="1111114211">
    <w:name w:val="1 / 1.1 / 1.1.14211"/>
    <w:basedOn w:val="a9"/>
    <w:next w:val="111111"/>
    <w:semiHidden/>
    <w:rsid w:val="0085170E"/>
  </w:style>
  <w:style w:type="numbering" w:customStyle="1" w:styleId="1ai4211">
    <w:name w:val="1 / a / i4211"/>
    <w:basedOn w:val="a9"/>
    <w:next w:val="1ai"/>
    <w:semiHidden/>
    <w:rsid w:val="0085170E"/>
  </w:style>
  <w:style w:type="numbering" w:customStyle="1" w:styleId="42111">
    <w:name w:val="Статья / Раздел4211"/>
    <w:basedOn w:val="a9"/>
    <w:next w:val="afffffffffffffff"/>
    <w:semiHidden/>
    <w:rsid w:val="0085170E"/>
  </w:style>
  <w:style w:type="numbering" w:customStyle="1" w:styleId="122110">
    <w:name w:val="Нет списка12211"/>
    <w:next w:val="a9"/>
    <w:semiHidden/>
    <w:rsid w:val="0085170E"/>
  </w:style>
  <w:style w:type="numbering" w:customStyle="1" w:styleId="11111112211">
    <w:name w:val="1 / 1.1 / 1.1.112211"/>
    <w:basedOn w:val="a9"/>
    <w:next w:val="111111"/>
    <w:semiHidden/>
    <w:rsid w:val="0085170E"/>
  </w:style>
  <w:style w:type="numbering" w:customStyle="1" w:styleId="1ai12211">
    <w:name w:val="1 / a / i12211"/>
    <w:basedOn w:val="a9"/>
    <w:next w:val="1ai"/>
    <w:semiHidden/>
    <w:rsid w:val="0085170E"/>
  </w:style>
  <w:style w:type="numbering" w:customStyle="1" w:styleId="122111">
    <w:name w:val="Статья / Раздел12211"/>
    <w:basedOn w:val="a9"/>
    <w:next w:val="afffffffffffffff"/>
    <w:semiHidden/>
    <w:rsid w:val="0085170E"/>
  </w:style>
  <w:style w:type="numbering" w:customStyle="1" w:styleId="222110">
    <w:name w:val="Нет списка22211"/>
    <w:next w:val="a9"/>
    <w:semiHidden/>
    <w:rsid w:val="0085170E"/>
  </w:style>
  <w:style w:type="numbering" w:customStyle="1" w:styleId="11111122211">
    <w:name w:val="1 / 1.1 / 1.1.122211"/>
    <w:basedOn w:val="a9"/>
    <w:next w:val="111111"/>
    <w:semiHidden/>
    <w:rsid w:val="0085170E"/>
  </w:style>
  <w:style w:type="numbering" w:customStyle="1" w:styleId="1ai22211">
    <w:name w:val="1 / a / i22211"/>
    <w:basedOn w:val="a9"/>
    <w:next w:val="1ai"/>
    <w:semiHidden/>
    <w:rsid w:val="0085170E"/>
  </w:style>
  <w:style w:type="numbering" w:customStyle="1" w:styleId="222111">
    <w:name w:val="Статья / Раздел22211"/>
    <w:basedOn w:val="a9"/>
    <w:next w:val="afffffffffffffff"/>
    <w:semiHidden/>
    <w:rsid w:val="0085170E"/>
  </w:style>
  <w:style w:type="numbering" w:customStyle="1" w:styleId="321110">
    <w:name w:val="Нет списка32111"/>
    <w:next w:val="a9"/>
    <w:semiHidden/>
    <w:rsid w:val="0085170E"/>
  </w:style>
  <w:style w:type="numbering" w:customStyle="1" w:styleId="11111132111">
    <w:name w:val="1 / 1.1 / 1.1.132111"/>
    <w:basedOn w:val="a9"/>
    <w:next w:val="111111"/>
    <w:semiHidden/>
    <w:rsid w:val="0085170E"/>
  </w:style>
  <w:style w:type="numbering" w:customStyle="1" w:styleId="1ai32111">
    <w:name w:val="1 / a / i32111"/>
    <w:basedOn w:val="a9"/>
    <w:next w:val="1ai"/>
    <w:semiHidden/>
    <w:rsid w:val="0085170E"/>
  </w:style>
  <w:style w:type="numbering" w:customStyle="1" w:styleId="321111">
    <w:name w:val="Статья / Раздел32111"/>
    <w:basedOn w:val="a9"/>
    <w:next w:val="afffffffffffffff"/>
    <w:semiHidden/>
    <w:rsid w:val="0085170E"/>
  </w:style>
  <w:style w:type="numbering" w:customStyle="1" w:styleId="1121110">
    <w:name w:val="Нет списка112111"/>
    <w:next w:val="a9"/>
    <w:semiHidden/>
    <w:rsid w:val="0085170E"/>
  </w:style>
  <w:style w:type="numbering" w:customStyle="1" w:styleId="111111112111">
    <w:name w:val="1 / 1.1 / 1.1.1112111"/>
    <w:basedOn w:val="a9"/>
    <w:next w:val="111111"/>
    <w:semiHidden/>
    <w:rsid w:val="0085170E"/>
  </w:style>
  <w:style w:type="numbering" w:customStyle="1" w:styleId="1ai112111">
    <w:name w:val="1 / a / i112111"/>
    <w:basedOn w:val="a9"/>
    <w:next w:val="1ai"/>
    <w:semiHidden/>
    <w:rsid w:val="0085170E"/>
  </w:style>
  <w:style w:type="numbering" w:customStyle="1" w:styleId="1121111">
    <w:name w:val="Статья / Раздел112111"/>
    <w:basedOn w:val="a9"/>
    <w:next w:val="afffffffffffffff"/>
    <w:semiHidden/>
    <w:rsid w:val="0085170E"/>
  </w:style>
  <w:style w:type="numbering" w:customStyle="1" w:styleId="2121110">
    <w:name w:val="Нет списка212111"/>
    <w:next w:val="a9"/>
    <w:semiHidden/>
    <w:rsid w:val="0085170E"/>
  </w:style>
  <w:style w:type="numbering" w:customStyle="1" w:styleId="111111212111">
    <w:name w:val="1 / 1.1 / 1.1.1212111"/>
    <w:basedOn w:val="a9"/>
    <w:next w:val="111111"/>
    <w:semiHidden/>
    <w:rsid w:val="0085170E"/>
  </w:style>
  <w:style w:type="numbering" w:customStyle="1" w:styleId="1ai212111">
    <w:name w:val="1 / a / i212111"/>
    <w:basedOn w:val="a9"/>
    <w:next w:val="1ai"/>
    <w:semiHidden/>
    <w:rsid w:val="0085170E"/>
  </w:style>
  <w:style w:type="numbering" w:customStyle="1" w:styleId="2121111">
    <w:name w:val="Статья / Раздел212111"/>
    <w:basedOn w:val="a9"/>
    <w:next w:val="afffffffffffffff"/>
    <w:semiHidden/>
    <w:rsid w:val="0085170E"/>
  </w:style>
  <w:style w:type="numbering" w:customStyle="1" w:styleId="51110">
    <w:name w:val="Нет списка5111"/>
    <w:next w:val="a9"/>
    <w:semiHidden/>
    <w:rsid w:val="0085170E"/>
  </w:style>
  <w:style w:type="numbering" w:customStyle="1" w:styleId="1111115111">
    <w:name w:val="1 / 1.1 / 1.1.15111"/>
    <w:basedOn w:val="a9"/>
    <w:next w:val="111111"/>
    <w:semiHidden/>
    <w:rsid w:val="0085170E"/>
  </w:style>
  <w:style w:type="numbering" w:customStyle="1" w:styleId="1ai5111">
    <w:name w:val="1 / a / i5111"/>
    <w:basedOn w:val="a9"/>
    <w:next w:val="1ai"/>
    <w:semiHidden/>
    <w:rsid w:val="0085170E"/>
  </w:style>
  <w:style w:type="numbering" w:customStyle="1" w:styleId="51111">
    <w:name w:val="Статья / Раздел5111"/>
    <w:basedOn w:val="a9"/>
    <w:next w:val="afffffffffffffff"/>
    <w:semiHidden/>
    <w:rsid w:val="0085170E"/>
  </w:style>
  <w:style w:type="numbering" w:customStyle="1" w:styleId="131110">
    <w:name w:val="Нет списка13111"/>
    <w:next w:val="a9"/>
    <w:semiHidden/>
    <w:rsid w:val="0085170E"/>
  </w:style>
  <w:style w:type="numbering" w:customStyle="1" w:styleId="11111113111">
    <w:name w:val="1 / 1.1 / 1.1.113111"/>
    <w:basedOn w:val="a9"/>
    <w:next w:val="111111"/>
    <w:semiHidden/>
    <w:rsid w:val="0085170E"/>
  </w:style>
  <w:style w:type="numbering" w:customStyle="1" w:styleId="1ai13111">
    <w:name w:val="1 / a / i13111"/>
    <w:basedOn w:val="a9"/>
    <w:next w:val="1ai"/>
    <w:semiHidden/>
    <w:rsid w:val="0085170E"/>
  </w:style>
  <w:style w:type="numbering" w:customStyle="1" w:styleId="131111">
    <w:name w:val="Статья / Раздел13111"/>
    <w:basedOn w:val="a9"/>
    <w:next w:val="afffffffffffffff"/>
    <w:semiHidden/>
    <w:rsid w:val="0085170E"/>
  </w:style>
  <w:style w:type="numbering" w:customStyle="1" w:styleId="231110">
    <w:name w:val="Нет списка23111"/>
    <w:next w:val="a9"/>
    <w:semiHidden/>
    <w:rsid w:val="0085170E"/>
  </w:style>
  <w:style w:type="numbering" w:customStyle="1" w:styleId="11111123111">
    <w:name w:val="1 / 1.1 / 1.1.123111"/>
    <w:basedOn w:val="a9"/>
    <w:next w:val="111111"/>
    <w:semiHidden/>
    <w:rsid w:val="0085170E"/>
  </w:style>
  <w:style w:type="numbering" w:customStyle="1" w:styleId="1ai23111">
    <w:name w:val="1 / a / i23111"/>
    <w:basedOn w:val="a9"/>
    <w:next w:val="1ai"/>
    <w:semiHidden/>
    <w:rsid w:val="0085170E"/>
  </w:style>
  <w:style w:type="numbering" w:customStyle="1" w:styleId="231111">
    <w:name w:val="Статья / Раздел23111"/>
    <w:basedOn w:val="a9"/>
    <w:next w:val="afffffffffffffff"/>
    <w:semiHidden/>
    <w:rsid w:val="0085170E"/>
  </w:style>
  <w:style w:type="numbering" w:customStyle="1" w:styleId="331110">
    <w:name w:val="Нет списка33111"/>
    <w:next w:val="a9"/>
    <w:semiHidden/>
    <w:rsid w:val="0085170E"/>
  </w:style>
  <w:style w:type="numbering" w:customStyle="1" w:styleId="11111133111">
    <w:name w:val="1 / 1.1 / 1.1.133111"/>
    <w:basedOn w:val="a9"/>
    <w:next w:val="111111"/>
    <w:semiHidden/>
    <w:rsid w:val="0085170E"/>
  </w:style>
  <w:style w:type="numbering" w:customStyle="1" w:styleId="1ai33111">
    <w:name w:val="1 / a / i33111"/>
    <w:basedOn w:val="a9"/>
    <w:next w:val="1ai"/>
    <w:semiHidden/>
    <w:rsid w:val="0085170E"/>
  </w:style>
  <w:style w:type="numbering" w:customStyle="1" w:styleId="331111">
    <w:name w:val="Статья / Раздел33111"/>
    <w:basedOn w:val="a9"/>
    <w:next w:val="afffffffffffffff"/>
    <w:semiHidden/>
    <w:rsid w:val="0085170E"/>
  </w:style>
  <w:style w:type="numbering" w:customStyle="1" w:styleId="1131110">
    <w:name w:val="Нет списка113111"/>
    <w:next w:val="a9"/>
    <w:semiHidden/>
    <w:rsid w:val="0085170E"/>
  </w:style>
  <w:style w:type="numbering" w:customStyle="1" w:styleId="111111113111">
    <w:name w:val="1 / 1.1 / 1.1.1113111"/>
    <w:basedOn w:val="a9"/>
    <w:next w:val="111111"/>
    <w:semiHidden/>
    <w:rsid w:val="0085170E"/>
  </w:style>
  <w:style w:type="numbering" w:customStyle="1" w:styleId="1ai113111">
    <w:name w:val="1 / a / i113111"/>
    <w:basedOn w:val="a9"/>
    <w:next w:val="1ai"/>
    <w:semiHidden/>
    <w:rsid w:val="0085170E"/>
  </w:style>
  <w:style w:type="numbering" w:customStyle="1" w:styleId="1131111">
    <w:name w:val="Статья / Раздел113111"/>
    <w:basedOn w:val="a9"/>
    <w:next w:val="afffffffffffffff"/>
    <w:semiHidden/>
    <w:rsid w:val="0085170E"/>
  </w:style>
  <w:style w:type="numbering" w:customStyle="1" w:styleId="2131110">
    <w:name w:val="Нет списка213111"/>
    <w:next w:val="a9"/>
    <w:semiHidden/>
    <w:rsid w:val="0085170E"/>
  </w:style>
  <w:style w:type="numbering" w:customStyle="1" w:styleId="111111213111">
    <w:name w:val="1 / 1.1 / 1.1.1213111"/>
    <w:basedOn w:val="a9"/>
    <w:next w:val="111111"/>
    <w:semiHidden/>
    <w:rsid w:val="0085170E"/>
  </w:style>
  <w:style w:type="numbering" w:customStyle="1" w:styleId="1ai213111">
    <w:name w:val="1 / a / i213111"/>
    <w:basedOn w:val="a9"/>
    <w:next w:val="1ai"/>
    <w:semiHidden/>
    <w:rsid w:val="0085170E"/>
  </w:style>
  <w:style w:type="numbering" w:customStyle="1" w:styleId="2131111">
    <w:name w:val="Статья / Раздел213111"/>
    <w:basedOn w:val="a9"/>
    <w:next w:val="afffffffffffffff"/>
    <w:semiHidden/>
    <w:rsid w:val="0085170E"/>
  </w:style>
  <w:style w:type="numbering" w:customStyle="1" w:styleId="61110">
    <w:name w:val="Нет списка6111"/>
    <w:next w:val="a9"/>
    <w:uiPriority w:val="99"/>
    <w:semiHidden/>
    <w:unhideWhenUsed/>
    <w:rsid w:val="0085170E"/>
  </w:style>
  <w:style w:type="numbering" w:customStyle="1" w:styleId="71110">
    <w:name w:val="Нет списка7111"/>
    <w:next w:val="a9"/>
    <w:semiHidden/>
    <w:rsid w:val="0085170E"/>
  </w:style>
  <w:style w:type="numbering" w:customStyle="1" w:styleId="1111116111">
    <w:name w:val="1 / 1.1 / 1.1.16111"/>
    <w:basedOn w:val="a9"/>
    <w:next w:val="111111"/>
    <w:semiHidden/>
    <w:rsid w:val="0085170E"/>
  </w:style>
  <w:style w:type="numbering" w:customStyle="1" w:styleId="1ai6111">
    <w:name w:val="1 / a / i6111"/>
    <w:basedOn w:val="a9"/>
    <w:next w:val="1ai"/>
    <w:semiHidden/>
    <w:rsid w:val="0085170E"/>
  </w:style>
  <w:style w:type="numbering" w:customStyle="1" w:styleId="61111">
    <w:name w:val="Статья / Раздел6111"/>
    <w:basedOn w:val="a9"/>
    <w:next w:val="afffffffffffffff"/>
    <w:semiHidden/>
    <w:rsid w:val="0085170E"/>
  </w:style>
  <w:style w:type="numbering" w:customStyle="1" w:styleId="141110">
    <w:name w:val="Нет списка14111"/>
    <w:next w:val="a9"/>
    <w:semiHidden/>
    <w:rsid w:val="0085170E"/>
  </w:style>
  <w:style w:type="numbering" w:customStyle="1" w:styleId="11111114111">
    <w:name w:val="1 / 1.1 / 1.1.114111"/>
    <w:basedOn w:val="a9"/>
    <w:next w:val="111111"/>
    <w:semiHidden/>
    <w:rsid w:val="0085170E"/>
  </w:style>
  <w:style w:type="numbering" w:customStyle="1" w:styleId="1ai14111">
    <w:name w:val="1 / a / i14111"/>
    <w:basedOn w:val="a9"/>
    <w:next w:val="1ai"/>
    <w:semiHidden/>
    <w:rsid w:val="0085170E"/>
  </w:style>
  <w:style w:type="numbering" w:customStyle="1" w:styleId="141111">
    <w:name w:val="Статья / Раздел14111"/>
    <w:basedOn w:val="a9"/>
    <w:next w:val="afffffffffffffff"/>
    <w:semiHidden/>
    <w:rsid w:val="0085170E"/>
  </w:style>
  <w:style w:type="numbering" w:customStyle="1" w:styleId="241110">
    <w:name w:val="Нет списка24111"/>
    <w:next w:val="a9"/>
    <w:semiHidden/>
    <w:rsid w:val="0085170E"/>
  </w:style>
  <w:style w:type="numbering" w:customStyle="1" w:styleId="11111124111">
    <w:name w:val="1 / 1.1 / 1.1.124111"/>
    <w:basedOn w:val="a9"/>
    <w:next w:val="111111"/>
    <w:semiHidden/>
    <w:rsid w:val="0085170E"/>
  </w:style>
  <w:style w:type="numbering" w:customStyle="1" w:styleId="1ai24111">
    <w:name w:val="1 / a / i24111"/>
    <w:basedOn w:val="a9"/>
    <w:next w:val="1ai"/>
    <w:semiHidden/>
    <w:rsid w:val="0085170E"/>
  </w:style>
  <w:style w:type="numbering" w:customStyle="1" w:styleId="241111">
    <w:name w:val="Статья / Раздел24111"/>
    <w:basedOn w:val="a9"/>
    <w:next w:val="afffffffffffffff"/>
    <w:semiHidden/>
    <w:rsid w:val="0085170E"/>
  </w:style>
  <w:style w:type="numbering" w:customStyle="1" w:styleId="341110">
    <w:name w:val="Нет списка34111"/>
    <w:next w:val="a9"/>
    <w:semiHidden/>
    <w:rsid w:val="0085170E"/>
  </w:style>
  <w:style w:type="numbering" w:customStyle="1" w:styleId="11111134111">
    <w:name w:val="1 / 1.1 / 1.1.134111"/>
    <w:basedOn w:val="a9"/>
    <w:next w:val="111111"/>
    <w:semiHidden/>
    <w:rsid w:val="0085170E"/>
  </w:style>
  <w:style w:type="numbering" w:customStyle="1" w:styleId="1ai34111">
    <w:name w:val="1 / a / i34111"/>
    <w:basedOn w:val="a9"/>
    <w:next w:val="1ai"/>
    <w:semiHidden/>
    <w:rsid w:val="0085170E"/>
  </w:style>
  <w:style w:type="numbering" w:customStyle="1" w:styleId="341111">
    <w:name w:val="Статья / Раздел34111"/>
    <w:basedOn w:val="a9"/>
    <w:next w:val="afffffffffffffff"/>
    <w:semiHidden/>
    <w:rsid w:val="0085170E"/>
  </w:style>
  <w:style w:type="numbering" w:customStyle="1" w:styleId="1141110">
    <w:name w:val="Нет списка114111"/>
    <w:next w:val="a9"/>
    <w:semiHidden/>
    <w:rsid w:val="0085170E"/>
  </w:style>
  <w:style w:type="numbering" w:customStyle="1" w:styleId="111111114111">
    <w:name w:val="1 / 1.1 / 1.1.1114111"/>
    <w:basedOn w:val="a9"/>
    <w:next w:val="111111"/>
    <w:semiHidden/>
    <w:rsid w:val="0085170E"/>
  </w:style>
  <w:style w:type="numbering" w:customStyle="1" w:styleId="1ai114111">
    <w:name w:val="1 / a / i114111"/>
    <w:basedOn w:val="a9"/>
    <w:next w:val="1ai"/>
    <w:semiHidden/>
    <w:rsid w:val="0085170E"/>
  </w:style>
  <w:style w:type="numbering" w:customStyle="1" w:styleId="1141111">
    <w:name w:val="Статья / Раздел114111"/>
    <w:basedOn w:val="a9"/>
    <w:next w:val="afffffffffffffff"/>
    <w:semiHidden/>
    <w:rsid w:val="0085170E"/>
  </w:style>
  <w:style w:type="numbering" w:customStyle="1" w:styleId="2141110">
    <w:name w:val="Нет списка214111"/>
    <w:next w:val="a9"/>
    <w:semiHidden/>
    <w:rsid w:val="0085170E"/>
  </w:style>
  <w:style w:type="numbering" w:customStyle="1" w:styleId="111111214111">
    <w:name w:val="1 / 1.1 / 1.1.1214111"/>
    <w:basedOn w:val="a9"/>
    <w:next w:val="111111"/>
    <w:semiHidden/>
    <w:rsid w:val="0085170E"/>
  </w:style>
  <w:style w:type="numbering" w:customStyle="1" w:styleId="1ai214111">
    <w:name w:val="1 / a / i214111"/>
    <w:basedOn w:val="a9"/>
    <w:next w:val="1ai"/>
    <w:semiHidden/>
    <w:rsid w:val="0085170E"/>
  </w:style>
  <w:style w:type="numbering" w:customStyle="1" w:styleId="2141111">
    <w:name w:val="Статья / Раздел214111"/>
    <w:basedOn w:val="a9"/>
    <w:next w:val="afffffffffffffff"/>
    <w:semiHidden/>
    <w:rsid w:val="0085170E"/>
  </w:style>
  <w:style w:type="numbering" w:customStyle="1" w:styleId="81110">
    <w:name w:val="Нет списка8111"/>
    <w:next w:val="a9"/>
    <w:semiHidden/>
    <w:rsid w:val="0085170E"/>
  </w:style>
  <w:style w:type="numbering" w:customStyle="1" w:styleId="1111117111">
    <w:name w:val="1 / 1.1 / 1.1.17111"/>
    <w:basedOn w:val="a9"/>
    <w:next w:val="111111"/>
    <w:semiHidden/>
    <w:rsid w:val="0085170E"/>
  </w:style>
  <w:style w:type="numbering" w:customStyle="1" w:styleId="1ai7111">
    <w:name w:val="1 / a / i7111"/>
    <w:basedOn w:val="a9"/>
    <w:next w:val="1ai"/>
    <w:semiHidden/>
    <w:rsid w:val="0085170E"/>
  </w:style>
  <w:style w:type="numbering" w:customStyle="1" w:styleId="71111">
    <w:name w:val="Статья / Раздел7111"/>
    <w:basedOn w:val="a9"/>
    <w:next w:val="afffffffffffffff"/>
    <w:semiHidden/>
    <w:rsid w:val="0085170E"/>
  </w:style>
  <w:style w:type="numbering" w:customStyle="1" w:styleId="151110">
    <w:name w:val="Нет списка15111"/>
    <w:next w:val="a9"/>
    <w:semiHidden/>
    <w:rsid w:val="0085170E"/>
  </w:style>
  <w:style w:type="numbering" w:customStyle="1" w:styleId="11111115111">
    <w:name w:val="1 / 1.1 / 1.1.115111"/>
    <w:basedOn w:val="a9"/>
    <w:next w:val="111111"/>
    <w:semiHidden/>
    <w:rsid w:val="0085170E"/>
  </w:style>
  <w:style w:type="numbering" w:customStyle="1" w:styleId="1ai15111">
    <w:name w:val="1 / a / i15111"/>
    <w:basedOn w:val="a9"/>
    <w:next w:val="1ai"/>
    <w:semiHidden/>
    <w:rsid w:val="0085170E"/>
  </w:style>
  <w:style w:type="numbering" w:customStyle="1" w:styleId="151111">
    <w:name w:val="Статья / Раздел15111"/>
    <w:basedOn w:val="a9"/>
    <w:next w:val="afffffffffffffff"/>
    <w:semiHidden/>
    <w:rsid w:val="0085170E"/>
  </w:style>
  <w:style w:type="numbering" w:customStyle="1" w:styleId="251110">
    <w:name w:val="Нет списка25111"/>
    <w:next w:val="a9"/>
    <w:semiHidden/>
    <w:rsid w:val="0085170E"/>
  </w:style>
  <w:style w:type="numbering" w:customStyle="1" w:styleId="11111125111">
    <w:name w:val="1 / 1.1 / 1.1.125111"/>
    <w:basedOn w:val="a9"/>
    <w:next w:val="111111"/>
    <w:semiHidden/>
    <w:rsid w:val="0085170E"/>
  </w:style>
  <w:style w:type="numbering" w:customStyle="1" w:styleId="1ai25111">
    <w:name w:val="1 / a / i25111"/>
    <w:basedOn w:val="a9"/>
    <w:next w:val="1ai"/>
    <w:semiHidden/>
    <w:rsid w:val="0085170E"/>
  </w:style>
  <w:style w:type="numbering" w:customStyle="1" w:styleId="251111">
    <w:name w:val="Статья / Раздел25111"/>
    <w:basedOn w:val="a9"/>
    <w:next w:val="afffffffffffffff"/>
    <w:semiHidden/>
    <w:rsid w:val="0085170E"/>
  </w:style>
  <w:style w:type="numbering" w:customStyle="1" w:styleId="351110">
    <w:name w:val="Нет списка35111"/>
    <w:next w:val="a9"/>
    <w:semiHidden/>
    <w:rsid w:val="0085170E"/>
  </w:style>
  <w:style w:type="numbering" w:customStyle="1" w:styleId="11111135111">
    <w:name w:val="1 / 1.1 / 1.1.135111"/>
    <w:basedOn w:val="a9"/>
    <w:next w:val="111111"/>
    <w:semiHidden/>
    <w:rsid w:val="0085170E"/>
  </w:style>
  <w:style w:type="numbering" w:customStyle="1" w:styleId="1ai35111">
    <w:name w:val="1 / a / i35111"/>
    <w:basedOn w:val="a9"/>
    <w:next w:val="1ai"/>
    <w:semiHidden/>
    <w:rsid w:val="0085170E"/>
  </w:style>
  <w:style w:type="numbering" w:customStyle="1" w:styleId="351111">
    <w:name w:val="Статья / Раздел35111"/>
    <w:basedOn w:val="a9"/>
    <w:next w:val="afffffffffffffff"/>
    <w:semiHidden/>
    <w:rsid w:val="0085170E"/>
  </w:style>
  <w:style w:type="numbering" w:customStyle="1" w:styleId="1151110">
    <w:name w:val="Нет списка115111"/>
    <w:next w:val="a9"/>
    <w:semiHidden/>
    <w:rsid w:val="0085170E"/>
  </w:style>
  <w:style w:type="numbering" w:customStyle="1" w:styleId="111111115111">
    <w:name w:val="1 / 1.1 / 1.1.1115111"/>
    <w:basedOn w:val="a9"/>
    <w:next w:val="111111"/>
    <w:semiHidden/>
    <w:rsid w:val="0085170E"/>
  </w:style>
  <w:style w:type="numbering" w:customStyle="1" w:styleId="1ai115111">
    <w:name w:val="1 / a / i115111"/>
    <w:basedOn w:val="a9"/>
    <w:next w:val="1ai"/>
    <w:semiHidden/>
    <w:rsid w:val="0085170E"/>
  </w:style>
  <w:style w:type="numbering" w:customStyle="1" w:styleId="1151111">
    <w:name w:val="Статья / Раздел115111"/>
    <w:basedOn w:val="a9"/>
    <w:next w:val="afffffffffffffff"/>
    <w:semiHidden/>
    <w:rsid w:val="0085170E"/>
  </w:style>
  <w:style w:type="numbering" w:customStyle="1" w:styleId="2151110">
    <w:name w:val="Нет списка215111"/>
    <w:next w:val="a9"/>
    <w:semiHidden/>
    <w:rsid w:val="0085170E"/>
  </w:style>
  <w:style w:type="numbering" w:customStyle="1" w:styleId="111111215111">
    <w:name w:val="1 / 1.1 / 1.1.1215111"/>
    <w:basedOn w:val="a9"/>
    <w:next w:val="111111"/>
    <w:semiHidden/>
    <w:rsid w:val="0085170E"/>
  </w:style>
  <w:style w:type="numbering" w:customStyle="1" w:styleId="1ai215111">
    <w:name w:val="1 / a / i215111"/>
    <w:basedOn w:val="a9"/>
    <w:next w:val="1ai"/>
    <w:semiHidden/>
    <w:rsid w:val="0085170E"/>
  </w:style>
  <w:style w:type="numbering" w:customStyle="1" w:styleId="2151111">
    <w:name w:val="Статья / Раздел215111"/>
    <w:basedOn w:val="a9"/>
    <w:next w:val="afffffffffffffff"/>
    <w:semiHidden/>
    <w:rsid w:val="0085170E"/>
  </w:style>
  <w:style w:type="numbering" w:customStyle="1" w:styleId="91110">
    <w:name w:val="Нет списка9111"/>
    <w:next w:val="a9"/>
    <w:semiHidden/>
    <w:rsid w:val="0085170E"/>
  </w:style>
  <w:style w:type="numbering" w:customStyle="1" w:styleId="1111118111">
    <w:name w:val="1 / 1.1 / 1.1.18111"/>
    <w:basedOn w:val="a9"/>
    <w:next w:val="111111"/>
    <w:semiHidden/>
    <w:rsid w:val="0085170E"/>
  </w:style>
  <w:style w:type="numbering" w:customStyle="1" w:styleId="1ai8111">
    <w:name w:val="1 / a / i8111"/>
    <w:basedOn w:val="a9"/>
    <w:next w:val="1ai"/>
    <w:semiHidden/>
    <w:rsid w:val="0085170E"/>
  </w:style>
  <w:style w:type="numbering" w:customStyle="1" w:styleId="81111">
    <w:name w:val="Статья / Раздел8111"/>
    <w:basedOn w:val="a9"/>
    <w:next w:val="afffffffffffffff"/>
    <w:semiHidden/>
    <w:rsid w:val="0085170E"/>
  </w:style>
  <w:style w:type="numbering" w:customStyle="1" w:styleId="161110">
    <w:name w:val="Нет списка16111"/>
    <w:next w:val="a9"/>
    <w:semiHidden/>
    <w:rsid w:val="0085170E"/>
  </w:style>
  <w:style w:type="numbering" w:customStyle="1" w:styleId="11111116111">
    <w:name w:val="1 / 1.1 / 1.1.116111"/>
    <w:basedOn w:val="a9"/>
    <w:next w:val="111111"/>
    <w:semiHidden/>
    <w:rsid w:val="0085170E"/>
  </w:style>
  <w:style w:type="numbering" w:customStyle="1" w:styleId="1ai16111">
    <w:name w:val="1 / a / i16111"/>
    <w:basedOn w:val="a9"/>
    <w:next w:val="1ai"/>
    <w:semiHidden/>
    <w:rsid w:val="0085170E"/>
  </w:style>
  <w:style w:type="numbering" w:customStyle="1" w:styleId="161111">
    <w:name w:val="Статья / Раздел16111"/>
    <w:basedOn w:val="a9"/>
    <w:next w:val="afffffffffffffff"/>
    <w:semiHidden/>
    <w:rsid w:val="0085170E"/>
  </w:style>
  <w:style w:type="numbering" w:customStyle="1" w:styleId="261110">
    <w:name w:val="Нет списка26111"/>
    <w:next w:val="a9"/>
    <w:semiHidden/>
    <w:rsid w:val="0085170E"/>
  </w:style>
  <w:style w:type="numbering" w:customStyle="1" w:styleId="11111126111">
    <w:name w:val="1 / 1.1 / 1.1.126111"/>
    <w:basedOn w:val="a9"/>
    <w:next w:val="111111"/>
    <w:semiHidden/>
    <w:rsid w:val="0085170E"/>
  </w:style>
  <w:style w:type="numbering" w:customStyle="1" w:styleId="1ai26111">
    <w:name w:val="1 / a / i26111"/>
    <w:basedOn w:val="a9"/>
    <w:next w:val="1ai"/>
    <w:semiHidden/>
    <w:rsid w:val="0085170E"/>
  </w:style>
  <w:style w:type="numbering" w:customStyle="1" w:styleId="261111">
    <w:name w:val="Статья / Раздел26111"/>
    <w:basedOn w:val="a9"/>
    <w:next w:val="afffffffffffffff"/>
    <w:semiHidden/>
    <w:rsid w:val="0085170E"/>
  </w:style>
  <w:style w:type="numbering" w:customStyle="1" w:styleId="361110">
    <w:name w:val="Нет списка36111"/>
    <w:next w:val="a9"/>
    <w:semiHidden/>
    <w:rsid w:val="0085170E"/>
  </w:style>
  <w:style w:type="numbering" w:customStyle="1" w:styleId="11111136111">
    <w:name w:val="1 / 1.1 / 1.1.136111"/>
    <w:basedOn w:val="a9"/>
    <w:next w:val="111111"/>
    <w:semiHidden/>
    <w:rsid w:val="0085170E"/>
  </w:style>
  <w:style w:type="numbering" w:customStyle="1" w:styleId="1ai36111">
    <w:name w:val="1 / a / i36111"/>
    <w:basedOn w:val="a9"/>
    <w:next w:val="1ai"/>
    <w:semiHidden/>
    <w:rsid w:val="0085170E"/>
  </w:style>
  <w:style w:type="numbering" w:customStyle="1" w:styleId="361111">
    <w:name w:val="Статья / Раздел36111"/>
    <w:basedOn w:val="a9"/>
    <w:next w:val="afffffffffffffff"/>
    <w:semiHidden/>
    <w:rsid w:val="0085170E"/>
  </w:style>
  <w:style w:type="numbering" w:customStyle="1" w:styleId="1161110">
    <w:name w:val="Нет списка116111"/>
    <w:next w:val="a9"/>
    <w:semiHidden/>
    <w:rsid w:val="0085170E"/>
  </w:style>
  <w:style w:type="numbering" w:customStyle="1" w:styleId="111111116111">
    <w:name w:val="1 / 1.1 / 1.1.1116111"/>
    <w:basedOn w:val="a9"/>
    <w:next w:val="111111"/>
    <w:semiHidden/>
    <w:rsid w:val="0085170E"/>
  </w:style>
  <w:style w:type="numbering" w:customStyle="1" w:styleId="1ai116111">
    <w:name w:val="1 / a / i116111"/>
    <w:basedOn w:val="a9"/>
    <w:next w:val="1ai"/>
    <w:semiHidden/>
    <w:rsid w:val="0085170E"/>
  </w:style>
  <w:style w:type="numbering" w:customStyle="1" w:styleId="1161111">
    <w:name w:val="Статья / Раздел116111"/>
    <w:basedOn w:val="a9"/>
    <w:next w:val="afffffffffffffff"/>
    <w:semiHidden/>
    <w:rsid w:val="0085170E"/>
  </w:style>
  <w:style w:type="numbering" w:customStyle="1" w:styleId="2161110">
    <w:name w:val="Нет списка216111"/>
    <w:next w:val="a9"/>
    <w:semiHidden/>
    <w:rsid w:val="0085170E"/>
  </w:style>
  <w:style w:type="numbering" w:customStyle="1" w:styleId="111111216111">
    <w:name w:val="1 / 1.1 / 1.1.1216111"/>
    <w:basedOn w:val="a9"/>
    <w:next w:val="111111"/>
    <w:semiHidden/>
    <w:rsid w:val="0085170E"/>
  </w:style>
  <w:style w:type="numbering" w:customStyle="1" w:styleId="1ai216111">
    <w:name w:val="1 / a / i216111"/>
    <w:basedOn w:val="a9"/>
    <w:next w:val="1ai"/>
    <w:semiHidden/>
    <w:rsid w:val="0085170E"/>
  </w:style>
  <w:style w:type="numbering" w:customStyle="1" w:styleId="2161111">
    <w:name w:val="Статья / Раздел216111"/>
    <w:basedOn w:val="a9"/>
    <w:next w:val="afffffffffffffff"/>
    <w:semiHidden/>
    <w:rsid w:val="0085170E"/>
  </w:style>
  <w:style w:type="numbering" w:customStyle="1" w:styleId="101110">
    <w:name w:val="Нет списка10111"/>
    <w:next w:val="a9"/>
    <w:semiHidden/>
    <w:rsid w:val="0085170E"/>
  </w:style>
  <w:style w:type="numbering" w:customStyle="1" w:styleId="1111119111">
    <w:name w:val="1 / 1.1 / 1.1.19111"/>
    <w:basedOn w:val="a9"/>
    <w:next w:val="111111"/>
    <w:semiHidden/>
    <w:rsid w:val="0085170E"/>
  </w:style>
  <w:style w:type="numbering" w:customStyle="1" w:styleId="1ai9111">
    <w:name w:val="1 / a / i9111"/>
    <w:basedOn w:val="a9"/>
    <w:next w:val="1ai"/>
    <w:semiHidden/>
    <w:rsid w:val="0085170E"/>
  </w:style>
  <w:style w:type="numbering" w:customStyle="1" w:styleId="91111">
    <w:name w:val="Статья / Раздел9111"/>
    <w:basedOn w:val="a9"/>
    <w:next w:val="afffffffffffffff"/>
    <w:semiHidden/>
    <w:rsid w:val="0085170E"/>
  </w:style>
  <w:style w:type="numbering" w:customStyle="1" w:styleId="171110">
    <w:name w:val="Нет списка17111"/>
    <w:next w:val="a9"/>
    <w:semiHidden/>
    <w:rsid w:val="0085170E"/>
  </w:style>
  <w:style w:type="numbering" w:customStyle="1" w:styleId="11111117111">
    <w:name w:val="1 / 1.1 / 1.1.117111"/>
    <w:basedOn w:val="a9"/>
    <w:next w:val="111111"/>
    <w:semiHidden/>
    <w:rsid w:val="0085170E"/>
  </w:style>
  <w:style w:type="numbering" w:customStyle="1" w:styleId="1ai17111">
    <w:name w:val="1 / a / i17111"/>
    <w:basedOn w:val="a9"/>
    <w:next w:val="1ai"/>
    <w:semiHidden/>
    <w:rsid w:val="0085170E"/>
  </w:style>
  <w:style w:type="numbering" w:customStyle="1" w:styleId="171111">
    <w:name w:val="Статья / Раздел17111"/>
    <w:basedOn w:val="a9"/>
    <w:next w:val="afffffffffffffff"/>
    <w:semiHidden/>
    <w:rsid w:val="0085170E"/>
  </w:style>
  <w:style w:type="numbering" w:customStyle="1" w:styleId="271110">
    <w:name w:val="Нет списка27111"/>
    <w:next w:val="a9"/>
    <w:semiHidden/>
    <w:rsid w:val="0085170E"/>
  </w:style>
  <w:style w:type="numbering" w:customStyle="1" w:styleId="11111127111">
    <w:name w:val="1 / 1.1 / 1.1.127111"/>
    <w:basedOn w:val="a9"/>
    <w:next w:val="111111"/>
    <w:semiHidden/>
    <w:rsid w:val="0085170E"/>
  </w:style>
  <w:style w:type="numbering" w:customStyle="1" w:styleId="1ai27111">
    <w:name w:val="1 / a / i27111"/>
    <w:basedOn w:val="a9"/>
    <w:next w:val="1ai"/>
    <w:semiHidden/>
    <w:rsid w:val="0085170E"/>
  </w:style>
  <w:style w:type="numbering" w:customStyle="1" w:styleId="271111">
    <w:name w:val="Статья / Раздел27111"/>
    <w:basedOn w:val="a9"/>
    <w:next w:val="afffffffffffffff"/>
    <w:semiHidden/>
    <w:rsid w:val="0085170E"/>
  </w:style>
  <w:style w:type="numbering" w:customStyle="1" w:styleId="371110">
    <w:name w:val="Нет списка37111"/>
    <w:next w:val="a9"/>
    <w:semiHidden/>
    <w:rsid w:val="0085170E"/>
  </w:style>
  <w:style w:type="numbering" w:customStyle="1" w:styleId="11111137111">
    <w:name w:val="1 / 1.1 / 1.1.137111"/>
    <w:basedOn w:val="a9"/>
    <w:next w:val="111111"/>
    <w:semiHidden/>
    <w:rsid w:val="0085170E"/>
  </w:style>
  <w:style w:type="numbering" w:customStyle="1" w:styleId="1ai37111">
    <w:name w:val="1 / a / i37111"/>
    <w:basedOn w:val="a9"/>
    <w:next w:val="1ai"/>
    <w:semiHidden/>
    <w:rsid w:val="0085170E"/>
  </w:style>
  <w:style w:type="numbering" w:customStyle="1" w:styleId="371111">
    <w:name w:val="Статья / Раздел37111"/>
    <w:basedOn w:val="a9"/>
    <w:next w:val="afffffffffffffff"/>
    <w:semiHidden/>
    <w:rsid w:val="0085170E"/>
  </w:style>
  <w:style w:type="numbering" w:customStyle="1" w:styleId="1171110">
    <w:name w:val="Нет списка117111"/>
    <w:next w:val="a9"/>
    <w:semiHidden/>
    <w:rsid w:val="0085170E"/>
  </w:style>
  <w:style w:type="numbering" w:customStyle="1" w:styleId="111111117111">
    <w:name w:val="1 / 1.1 / 1.1.1117111"/>
    <w:basedOn w:val="a9"/>
    <w:next w:val="111111"/>
    <w:semiHidden/>
    <w:rsid w:val="0085170E"/>
  </w:style>
  <w:style w:type="numbering" w:customStyle="1" w:styleId="1ai1171111">
    <w:name w:val="1 / a / i1171111"/>
    <w:basedOn w:val="a9"/>
    <w:next w:val="1ai"/>
    <w:semiHidden/>
    <w:rsid w:val="0085170E"/>
  </w:style>
  <w:style w:type="numbering" w:customStyle="1" w:styleId="1171111">
    <w:name w:val="Статья / Раздел117111"/>
    <w:basedOn w:val="a9"/>
    <w:next w:val="afffffffffffffff"/>
    <w:semiHidden/>
    <w:rsid w:val="0085170E"/>
  </w:style>
  <w:style w:type="numbering" w:customStyle="1" w:styleId="2171110">
    <w:name w:val="Нет списка217111"/>
    <w:next w:val="a9"/>
    <w:semiHidden/>
    <w:rsid w:val="0085170E"/>
  </w:style>
  <w:style w:type="numbering" w:customStyle="1" w:styleId="111111217111">
    <w:name w:val="1 / 1.1 / 1.1.1217111"/>
    <w:basedOn w:val="a9"/>
    <w:next w:val="111111"/>
    <w:semiHidden/>
    <w:rsid w:val="0085170E"/>
  </w:style>
  <w:style w:type="numbering" w:customStyle="1" w:styleId="1ai217111">
    <w:name w:val="1 / a / i217111"/>
    <w:basedOn w:val="a9"/>
    <w:next w:val="1ai"/>
    <w:semiHidden/>
    <w:rsid w:val="0085170E"/>
  </w:style>
  <w:style w:type="numbering" w:customStyle="1" w:styleId="2171111">
    <w:name w:val="Статья / Раздел217111"/>
    <w:basedOn w:val="a9"/>
    <w:next w:val="afffffffffffffff"/>
    <w:semiHidden/>
    <w:rsid w:val="0085170E"/>
  </w:style>
  <w:style w:type="numbering" w:customStyle="1" w:styleId="181110">
    <w:name w:val="Нет списка18111"/>
    <w:next w:val="a9"/>
    <w:semiHidden/>
    <w:rsid w:val="0085170E"/>
  </w:style>
  <w:style w:type="numbering" w:customStyle="1" w:styleId="11111110111">
    <w:name w:val="1 / 1.1 / 1.1.110111"/>
    <w:basedOn w:val="a9"/>
    <w:next w:val="111111"/>
    <w:semiHidden/>
    <w:rsid w:val="0085170E"/>
  </w:style>
  <w:style w:type="numbering" w:customStyle="1" w:styleId="1ai10111">
    <w:name w:val="1 / a / i10111"/>
    <w:basedOn w:val="a9"/>
    <w:next w:val="1ai"/>
    <w:semiHidden/>
    <w:rsid w:val="0085170E"/>
  </w:style>
  <w:style w:type="numbering" w:customStyle="1" w:styleId="101111">
    <w:name w:val="Статья / Раздел10111"/>
    <w:basedOn w:val="a9"/>
    <w:next w:val="afffffffffffffff"/>
    <w:semiHidden/>
    <w:rsid w:val="0085170E"/>
  </w:style>
  <w:style w:type="numbering" w:customStyle="1" w:styleId="191110">
    <w:name w:val="Нет списка19111"/>
    <w:next w:val="a9"/>
    <w:semiHidden/>
    <w:rsid w:val="0085170E"/>
  </w:style>
  <w:style w:type="numbering" w:customStyle="1" w:styleId="11111118111">
    <w:name w:val="1 / 1.1 / 1.1.118111"/>
    <w:basedOn w:val="a9"/>
    <w:next w:val="111111"/>
    <w:semiHidden/>
    <w:rsid w:val="0085170E"/>
  </w:style>
  <w:style w:type="numbering" w:customStyle="1" w:styleId="1ai18111">
    <w:name w:val="1 / a / i18111"/>
    <w:basedOn w:val="a9"/>
    <w:next w:val="1ai"/>
    <w:semiHidden/>
    <w:rsid w:val="0085170E"/>
  </w:style>
  <w:style w:type="numbering" w:customStyle="1" w:styleId="181111">
    <w:name w:val="Статья / Раздел18111"/>
    <w:basedOn w:val="a9"/>
    <w:next w:val="afffffffffffffff"/>
    <w:semiHidden/>
    <w:rsid w:val="0085170E"/>
  </w:style>
  <w:style w:type="numbering" w:customStyle="1" w:styleId="281110">
    <w:name w:val="Нет списка28111"/>
    <w:next w:val="a9"/>
    <w:semiHidden/>
    <w:rsid w:val="0085170E"/>
  </w:style>
  <w:style w:type="numbering" w:customStyle="1" w:styleId="11111128111">
    <w:name w:val="1 / 1.1 / 1.1.128111"/>
    <w:basedOn w:val="a9"/>
    <w:next w:val="111111"/>
    <w:semiHidden/>
    <w:rsid w:val="0085170E"/>
  </w:style>
  <w:style w:type="numbering" w:customStyle="1" w:styleId="1ai28111">
    <w:name w:val="1 / a / i28111"/>
    <w:basedOn w:val="a9"/>
    <w:next w:val="1ai"/>
    <w:semiHidden/>
    <w:rsid w:val="0085170E"/>
  </w:style>
  <w:style w:type="numbering" w:customStyle="1" w:styleId="281111">
    <w:name w:val="Статья / Раздел28111"/>
    <w:basedOn w:val="a9"/>
    <w:next w:val="afffffffffffffff"/>
    <w:semiHidden/>
    <w:rsid w:val="0085170E"/>
  </w:style>
  <w:style w:type="numbering" w:customStyle="1" w:styleId="381110">
    <w:name w:val="Нет списка38111"/>
    <w:next w:val="a9"/>
    <w:semiHidden/>
    <w:rsid w:val="0085170E"/>
  </w:style>
  <w:style w:type="numbering" w:customStyle="1" w:styleId="11111138111">
    <w:name w:val="1 / 1.1 / 1.1.138111"/>
    <w:basedOn w:val="a9"/>
    <w:next w:val="111111"/>
    <w:semiHidden/>
    <w:rsid w:val="0085170E"/>
  </w:style>
  <w:style w:type="numbering" w:customStyle="1" w:styleId="1ai38111">
    <w:name w:val="1 / a / i38111"/>
    <w:basedOn w:val="a9"/>
    <w:next w:val="1ai"/>
    <w:semiHidden/>
    <w:rsid w:val="0085170E"/>
  </w:style>
  <w:style w:type="numbering" w:customStyle="1" w:styleId="381111">
    <w:name w:val="Статья / Раздел38111"/>
    <w:basedOn w:val="a9"/>
    <w:next w:val="afffffffffffffff"/>
    <w:semiHidden/>
    <w:rsid w:val="0085170E"/>
  </w:style>
  <w:style w:type="numbering" w:customStyle="1" w:styleId="1181110">
    <w:name w:val="Нет списка118111"/>
    <w:next w:val="a9"/>
    <w:semiHidden/>
    <w:rsid w:val="0085170E"/>
  </w:style>
  <w:style w:type="numbering" w:customStyle="1" w:styleId="111111118111">
    <w:name w:val="1 / 1.1 / 1.1.1118111"/>
    <w:basedOn w:val="a9"/>
    <w:next w:val="111111"/>
    <w:semiHidden/>
    <w:rsid w:val="0085170E"/>
  </w:style>
  <w:style w:type="numbering" w:customStyle="1" w:styleId="1ai118111">
    <w:name w:val="1 / a / i118111"/>
    <w:basedOn w:val="a9"/>
    <w:next w:val="1ai"/>
    <w:semiHidden/>
    <w:rsid w:val="0085170E"/>
  </w:style>
  <w:style w:type="numbering" w:customStyle="1" w:styleId="1181111">
    <w:name w:val="Статья / Раздел118111"/>
    <w:basedOn w:val="a9"/>
    <w:next w:val="afffffffffffffff"/>
    <w:semiHidden/>
    <w:rsid w:val="0085170E"/>
  </w:style>
  <w:style w:type="numbering" w:customStyle="1" w:styleId="2181110">
    <w:name w:val="Нет списка218111"/>
    <w:next w:val="a9"/>
    <w:semiHidden/>
    <w:rsid w:val="0085170E"/>
  </w:style>
  <w:style w:type="numbering" w:customStyle="1" w:styleId="111111218111">
    <w:name w:val="1 / 1.1 / 1.1.1218111"/>
    <w:basedOn w:val="a9"/>
    <w:next w:val="111111"/>
    <w:semiHidden/>
    <w:rsid w:val="0085170E"/>
  </w:style>
  <w:style w:type="numbering" w:customStyle="1" w:styleId="1ai218111">
    <w:name w:val="1 / a / i218111"/>
    <w:basedOn w:val="a9"/>
    <w:next w:val="1ai"/>
    <w:semiHidden/>
    <w:rsid w:val="0085170E"/>
  </w:style>
  <w:style w:type="numbering" w:customStyle="1" w:styleId="2181111">
    <w:name w:val="Статья / Раздел218111"/>
    <w:basedOn w:val="a9"/>
    <w:next w:val="afffffffffffffff"/>
    <w:semiHidden/>
    <w:rsid w:val="0085170E"/>
  </w:style>
  <w:style w:type="numbering" w:customStyle="1" w:styleId="1ai110111">
    <w:name w:val="1 / a / i110111"/>
    <w:basedOn w:val="a9"/>
    <w:next w:val="1ai"/>
    <w:semiHidden/>
    <w:rsid w:val="0085170E"/>
  </w:style>
  <w:style w:type="numbering" w:customStyle="1" w:styleId="3011">
    <w:name w:val="Нет списка3011"/>
    <w:next w:val="a9"/>
    <w:uiPriority w:val="99"/>
    <w:semiHidden/>
    <w:unhideWhenUsed/>
    <w:rsid w:val="0085170E"/>
  </w:style>
  <w:style w:type="numbering" w:customStyle="1" w:styleId="4011">
    <w:name w:val="Нет списка4011"/>
    <w:next w:val="a9"/>
    <w:uiPriority w:val="99"/>
    <w:semiHidden/>
    <w:unhideWhenUsed/>
    <w:rsid w:val="0085170E"/>
  </w:style>
  <w:style w:type="numbering" w:customStyle="1" w:styleId="43110">
    <w:name w:val="Нет списка4311"/>
    <w:next w:val="a9"/>
    <w:uiPriority w:val="99"/>
    <w:semiHidden/>
    <w:unhideWhenUsed/>
    <w:rsid w:val="0085170E"/>
  </w:style>
  <w:style w:type="numbering" w:customStyle="1" w:styleId="1ai11031">
    <w:name w:val="1 / a / i11031"/>
    <w:basedOn w:val="a9"/>
    <w:next w:val="1ai"/>
    <w:semiHidden/>
    <w:rsid w:val="0085170E"/>
  </w:style>
  <w:style w:type="numbering" w:customStyle="1" w:styleId="111111111145">
    <w:name w:val="1 / 1.1 / 1.1.1111145"/>
    <w:basedOn w:val="a9"/>
    <w:next w:val="111111"/>
    <w:semiHidden/>
    <w:rsid w:val="0085170E"/>
  </w:style>
  <w:style w:type="numbering" w:customStyle="1" w:styleId="1111111111411">
    <w:name w:val="1 / 1.1 / 1.1.11111411"/>
    <w:basedOn w:val="a9"/>
    <w:next w:val="111111"/>
    <w:semiHidden/>
    <w:rsid w:val="0085170E"/>
  </w:style>
  <w:style w:type="numbering" w:customStyle="1" w:styleId="1111111111421">
    <w:name w:val="1 / 1.1 / 1.1.11111421"/>
    <w:basedOn w:val="a9"/>
    <w:next w:val="111111"/>
    <w:semiHidden/>
    <w:rsid w:val="0085170E"/>
  </w:style>
  <w:style w:type="numbering" w:customStyle="1" w:styleId="1111111111431">
    <w:name w:val="1 / 1.1 / 1.1.11111431"/>
    <w:basedOn w:val="a9"/>
    <w:next w:val="111111"/>
    <w:semiHidden/>
    <w:rsid w:val="0085170E"/>
  </w:style>
  <w:style w:type="numbering" w:customStyle="1" w:styleId="1111111111441">
    <w:name w:val="1 / 1.1 / 1.1.11111441"/>
    <w:basedOn w:val="a9"/>
    <w:next w:val="111111"/>
    <w:semiHidden/>
    <w:rsid w:val="0085170E"/>
  </w:style>
  <w:style w:type="numbering" w:customStyle="1" w:styleId="11111111741">
    <w:name w:val="1 / 1.1 / 1.1.111741"/>
    <w:basedOn w:val="a9"/>
    <w:next w:val="111111"/>
    <w:semiHidden/>
    <w:rsid w:val="0085170E"/>
    <w:pPr>
      <w:numPr>
        <w:numId w:val="3"/>
      </w:numPr>
    </w:pPr>
  </w:style>
  <w:style w:type="numbering" w:customStyle="1" w:styleId="1ai11041">
    <w:name w:val="1 / a / i11041"/>
    <w:basedOn w:val="a9"/>
    <w:next w:val="1ai"/>
    <w:semiHidden/>
    <w:rsid w:val="0085170E"/>
  </w:style>
  <w:style w:type="numbering" w:customStyle="1" w:styleId="1ai11051">
    <w:name w:val="1 / a / i11051"/>
    <w:basedOn w:val="a9"/>
    <w:next w:val="1ai"/>
    <w:semiHidden/>
    <w:rsid w:val="0085170E"/>
  </w:style>
  <w:style w:type="numbering" w:customStyle="1" w:styleId="1ai11061">
    <w:name w:val="1 / a / i11061"/>
    <w:basedOn w:val="a9"/>
    <w:next w:val="1ai"/>
    <w:semiHidden/>
    <w:rsid w:val="0085170E"/>
  </w:style>
  <w:style w:type="numbering" w:customStyle="1" w:styleId="1ai11071">
    <w:name w:val="1 / a / i11071"/>
    <w:basedOn w:val="a9"/>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9"/>
    <w:next w:val="1ai"/>
    <w:semiHidden/>
    <w:rsid w:val="0085170E"/>
  </w:style>
  <w:style w:type="numbering" w:customStyle="1" w:styleId="1ai11010">
    <w:name w:val="1 / a / i11010"/>
    <w:basedOn w:val="a9"/>
    <w:next w:val="1ai"/>
    <w:semiHidden/>
    <w:rsid w:val="0085170E"/>
  </w:style>
  <w:style w:type="table" w:customStyle="1" w:styleId="7113">
    <w:name w:val="Сетка таблицы711"/>
    <w:basedOn w:val="a8"/>
    <w:next w:val="afa"/>
    <w:uiPriority w:val="59"/>
    <w:rsid w:val="0085170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8"/>
    <w:next w:val="afa"/>
    <w:uiPriority w:val="59"/>
    <w:rsid w:val="0085170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731111">
    <w:name w:val="1 / 1.1 / 1.1.111731111"/>
    <w:rsid w:val="0085170E"/>
  </w:style>
  <w:style w:type="numbering" w:customStyle="1" w:styleId="1ai110611">
    <w:name w:val="1 / a / i110611"/>
    <w:basedOn w:val="a9"/>
    <w:next w:val="1ai"/>
    <w:semiHidden/>
    <w:rsid w:val="0085170E"/>
  </w:style>
  <w:style w:type="numbering" w:customStyle="1" w:styleId="11111111731211">
    <w:name w:val="1 / 1.1 / 1.1.111731211"/>
    <w:rsid w:val="0085170E"/>
    <w:pPr>
      <w:numPr>
        <w:numId w:val="38"/>
      </w:numPr>
    </w:pPr>
  </w:style>
  <w:style w:type="numbering" w:customStyle="1" w:styleId="111111117311111">
    <w:name w:val="1 / 1.1 / 1.1.1117311111"/>
    <w:rsid w:val="0085170E"/>
  </w:style>
  <w:style w:type="numbering" w:customStyle="1" w:styleId="461">
    <w:name w:val="Нет списка461"/>
    <w:next w:val="a9"/>
    <w:uiPriority w:val="99"/>
    <w:semiHidden/>
    <w:unhideWhenUsed/>
    <w:rsid w:val="0085170E"/>
  </w:style>
  <w:style w:type="numbering" w:customStyle="1" w:styleId="1ai110121">
    <w:name w:val="1 / a / i110121"/>
    <w:basedOn w:val="a9"/>
    <w:next w:val="1ai"/>
    <w:semiHidden/>
    <w:rsid w:val="0085170E"/>
  </w:style>
  <w:style w:type="numbering" w:customStyle="1" w:styleId="1ai11013">
    <w:name w:val="1 / a / i11013"/>
    <w:basedOn w:val="a9"/>
    <w:next w:val="1ai"/>
    <w:semiHidden/>
    <w:rsid w:val="0085170E"/>
  </w:style>
  <w:style w:type="numbering" w:customStyle="1" w:styleId="1ai110141">
    <w:name w:val="1 / a / i110141"/>
    <w:basedOn w:val="a9"/>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9"/>
    <w:uiPriority w:val="99"/>
    <w:semiHidden/>
    <w:unhideWhenUsed/>
    <w:rsid w:val="0085170E"/>
  </w:style>
  <w:style w:type="table" w:customStyle="1" w:styleId="913">
    <w:name w:val="Сетка таблицы91"/>
    <w:basedOn w:val="a8"/>
    <w:next w:val="afa"/>
    <w:uiPriority w:val="59"/>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01">
    <w:name w:val="1 / 1.1 / 1.1.1301"/>
    <w:basedOn w:val="a9"/>
    <w:next w:val="111111"/>
    <w:rsid w:val="0085170E"/>
  </w:style>
  <w:style w:type="numbering" w:customStyle="1" w:styleId="1ai3011">
    <w:name w:val="1 / a / i3011"/>
    <w:basedOn w:val="a9"/>
    <w:next w:val="1ai"/>
    <w:rsid w:val="0085170E"/>
    <w:pPr>
      <w:numPr>
        <w:numId w:val="43"/>
      </w:numPr>
    </w:pPr>
  </w:style>
  <w:style w:type="numbering" w:customStyle="1" w:styleId="3010">
    <w:name w:val="Статья / Раздел301"/>
    <w:basedOn w:val="a9"/>
    <w:next w:val="afffffffffffffff"/>
    <w:rsid w:val="0085170E"/>
  </w:style>
  <w:style w:type="table" w:customStyle="1" w:styleId="2-52">
    <w:name w:val="Средняя заливка 2 - Акцент 52"/>
    <w:basedOn w:val="a8"/>
    <w:next w:val="2-5"/>
    <w:uiPriority w:val="64"/>
    <w:rsid w:val="0085170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9"/>
    <w:uiPriority w:val="99"/>
    <w:semiHidden/>
    <w:rsid w:val="0085170E"/>
  </w:style>
  <w:style w:type="numbering" w:customStyle="1" w:styleId="22010">
    <w:name w:val="Нет списка2201"/>
    <w:next w:val="a9"/>
    <w:uiPriority w:val="99"/>
    <w:semiHidden/>
    <w:unhideWhenUsed/>
    <w:rsid w:val="0085170E"/>
  </w:style>
  <w:style w:type="numbering" w:customStyle="1" w:styleId="111410">
    <w:name w:val="Нет списка11141"/>
    <w:next w:val="a9"/>
    <w:uiPriority w:val="99"/>
    <w:semiHidden/>
    <w:unhideWhenUsed/>
    <w:rsid w:val="0085170E"/>
  </w:style>
  <w:style w:type="table" w:customStyle="1" w:styleId="-31111">
    <w:name w:val="Таблица-список 311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9"/>
    <w:uiPriority w:val="99"/>
    <w:semiHidden/>
    <w:unhideWhenUsed/>
    <w:rsid w:val="0085170E"/>
  </w:style>
  <w:style w:type="numbering" w:customStyle="1" w:styleId="211410">
    <w:name w:val="Нет списка21141"/>
    <w:next w:val="a9"/>
    <w:uiPriority w:val="99"/>
    <w:semiHidden/>
    <w:unhideWhenUsed/>
    <w:rsid w:val="0085170E"/>
  </w:style>
  <w:style w:type="numbering" w:customStyle="1" w:styleId="12510">
    <w:name w:val="Нет списка1251"/>
    <w:next w:val="a9"/>
    <w:uiPriority w:val="99"/>
    <w:semiHidden/>
    <w:unhideWhenUsed/>
    <w:rsid w:val="0085170E"/>
  </w:style>
  <w:style w:type="numbering" w:customStyle="1" w:styleId="31410">
    <w:name w:val="Нет списка3141"/>
    <w:next w:val="a9"/>
    <w:uiPriority w:val="99"/>
    <w:semiHidden/>
    <w:unhideWhenUsed/>
    <w:rsid w:val="0085170E"/>
  </w:style>
  <w:style w:type="numbering" w:customStyle="1" w:styleId="13310">
    <w:name w:val="Нет списка1331"/>
    <w:next w:val="a9"/>
    <w:uiPriority w:val="99"/>
    <w:semiHidden/>
    <w:unhideWhenUsed/>
    <w:rsid w:val="0085170E"/>
  </w:style>
  <w:style w:type="numbering" w:customStyle="1" w:styleId="480">
    <w:name w:val="Нет списка48"/>
    <w:next w:val="a9"/>
    <w:uiPriority w:val="99"/>
    <w:semiHidden/>
    <w:unhideWhenUsed/>
    <w:rsid w:val="0085170E"/>
  </w:style>
  <w:style w:type="numbering" w:customStyle="1" w:styleId="14310">
    <w:name w:val="Нет списка1431"/>
    <w:next w:val="a9"/>
    <w:uiPriority w:val="99"/>
    <w:semiHidden/>
    <w:unhideWhenUsed/>
    <w:rsid w:val="0085170E"/>
  </w:style>
  <w:style w:type="numbering" w:customStyle="1" w:styleId="5310">
    <w:name w:val="Нет списка531"/>
    <w:next w:val="a9"/>
    <w:uiPriority w:val="99"/>
    <w:semiHidden/>
    <w:unhideWhenUsed/>
    <w:rsid w:val="0085170E"/>
  </w:style>
  <w:style w:type="numbering" w:customStyle="1" w:styleId="1531">
    <w:name w:val="Нет списка1531"/>
    <w:next w:val="a9"/>
    <w:uiPriority w:val="99"/>
    <w:semiHidden/>
    <w:unhideWhenUsed/>
    <w:rsid w:val="0085170E"/>
  </w:style>
  <w:style w:type="table" w:customStyle="1" w:styleId="-3211">
    <w:name w:val="Таблица-список 32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9"/>
    <w:uiPriority w:val="99"/>
    <w:semiHidden/>
    <w:unhideWhenUsed/>
    <w:rsid w:val="0085170E"/>
  </w:style>
  <w:style w:type="numbering" w:customStyle="1" w:styleId="22410">
    <w:name w:val="Нет списка2241"/>
    <w:next w:val="a9"/>
    <w:uiPriority w:val="99"/>
    <w:semiHidden/>
    <w:unhideWhenUsed/>
    <w:rsid w:val="0085170E"/>
  </w:style>
  <w:style w:type="numbering" w:customStyle="1" w:styleId="121210">
    <w:name w:val="Нет списка12121"/>
    <w:next w:val="a9"/>
    <w:uiPriority w:val="99"/>
    <w:semiHidden/>
    <w:unhideWhenUsed/>
    <w:rsid w:val="0085170E"/>
  </w:style>
  <w:style w:type="numbering" w:customStyle="1" w:styleId="31510">
    <w:name w:val="Нет списка3151"/>
    <w:next w:val="a9"/>
    <w:uiPriority w:val="99"/>
    <w:semiHidden/>
    <w:unhideWhenUsed/>
    <w:rsid w:val="0085170E"/>
  </w:style>
  <w:style w:type="numbering" w:customStyle="1" w:styleId="13121">
    <w:name w:val="Нет списка13121"/>
    <w:next w:val="a9"/>
    <w:uiPriority w:val="99"/>
    <w:semiHidden/>
    <w:unhideWhenUsed/>
    <w:rsid w:val="0085170E"/>
  </w:style>
  <w:style w:type="numbering" w:customStyle="1" w:styleId="41210">
    <w:name w:val="Нет списка4121"/>
    <w:next w:val="a9"/>
    <w:uiPriority w:val="99"/>
    <w:semiHidden/>
    <w:unhideWhenUsed/>
    <w:rsid w:val="0085170E"/>
  </w:style>
  <w:style w:type="numbering" w:customStyle="1" w:styleId="14121">
    <w:name w:val="Нет списка14121"/>
    <w:next w:val="a9"/>
    <w:uiPriority w:val="99"/>
    <w:semiHidden/>
    <w:unhideWhenUsed/>
    <w:rsid w:val="0085170E"/>
  </w:style>
  <w:style w:type="numbering" w:customStyle="1" w:styleId="6310">
    <w:name w:val="Нет списка631"/>
    <w:next w:val="a9"/>
    <w:uiPriority w:val="99"/>
    <w:semiHidden/>
    <w:unhideWhenUsed/>
    <w:rsid w:val="0085170E"/>
  </w:style>
  <w:style w:type="numbering" w:customStyle="1" w:styleId="16310">
    <w:name w:val="Нет списка1631"/>
    <w:next w:val="a9"/>
    <w:uiPriority w:val="99"/>
    <w:semiHidden/>
    <w:unhideWhenUsed/>
    <w:rsid w:val="0085170E"/>
  </w:style>
  <w:style w:type="table" w:customStyle="1" w:styleId="-332">
    <w:name w:val="Таблица-список 33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9"/>
    <w:uiPriority w:val="99"/>
    <w:semiHidden/>
    <w:unhideWhenUsed/>
    <w:rsid w:val="0085170E"/>
  </w:style>
  <w:style w:type="numbering" w:customStyle="1" w:styleId="23310">
    <w:name w:val="Нет списка2331"/>
    <w:next w:val="a9"/>
    <w:uiPriority w:val="99"/>
    <w:semiHidden/>
    <w:unhideWhenUsed/>
    <w:rsid w:val="0085170E"/>
  </w:style>
  <w:style w:type="numbering" w:customStyle="1" w:styleId="12221">
    <w:name w:val="Нет списка12221"/>
    <w:next w:val="a9"/>
    <w:uiPriority w:val="99"/>
    <w:semiHidden/>
    <w:unhideWhenUsed/>
    <w:rsid w:val="0085170E"/>
  </w:style>
  <w:style w:type="numbering" w:customStyle="1" w:styleId="32310">
    <w:name w:val="Нет списка3231"/>
    <w:next w:val="a9"/>
    <w:uiPriority w:val="99"/>
    <w:semiHidden/>
    <w:unhideWhenUsed/>
    <w:rsid w:val="0085170E"/>
  </w:style>
  <w:style w:type="numbering" w:customStyle="1" w:styleId="132110">
    <w:name w:val="Нет списка13211"/>
    <w:next w:val="a9"/>
    <w:uiPriority w:val="99"/>
    <w:semiHidden/>
    <w:unhideWhenUsed/>
    <w:rsid w:val="0085170E"/>
  </w:style>
  <w:style w:type="numbering" w:customStyle="1" w:styleId="42210">
    <w:name w:val="Нет списка4221"/>
    <w:next w:val="a9"/>
    <w:uiPriority w:val="99"/>
    <w:semiHidden/>
    <w:unhideWhenUsed/>
    <w:rsid w:val="0085170E"/>
  </w:style>
  <w:style w:type="numbering" w:customStyle="1" w:styleId="142110">
    <w:name w:val="Нет списка14211"/>
    <w:next w:val="a9"/>
    <w:uiPriority w:val="99"/>
    <w:semiHidden/>
    <w:unhideWhenUsed/>
    <w:rsid w:val="0085170E"/>
  </w:style>
  <w:style w:type="numbering" w:customStyle="1" w:styleId="7310">
    <w:name w:val="Нет списка731"/>
    <w:next w:val="a9"/>
    <w:uiPriority w:val="99"/>
    <w:semiHidden/>
    <w:unhideWhenUsed/>
    <w:rsid w:val="0085170E"/>
  </w:style>
  <w:style w:type="numbering" w:customStyle="1" w:styleId="17310">
    <w:name w:val="Нет списка1731"/>
    <w:next w:val="a9"/>
    <w:uiPriority w:val="99"/>
    <w:semiHidden/>
    <w:unhideWhenUsed/>
    <w:rsid w:val="0085170E"/>
  </w:style>
  <w:style w:type="table" w:customStyle="1" w:styleId="-342">
    <w:name w:val="Таблица-список 34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9"/>
    <w:uiPriority w:val="99"/>
    <w:semiHidden/>
    <w:unhideWhenUsed/>
    <w:rsid w:val="0085170E"/>
  </w:style>
  <w:style w:type="numbering" w:customStyle="1" w:styleId="24310">
    <w:name w:val="Нет списка2431"/>
    <w:next w:val="a9"/>
    <w:uiPriority w:val="99"/>
    <w:semiHidden/>
    <w:unhideWhenUsed/>
    <w:rsid w:val="0085170E"/>
  </w:style>
  <w:style w:type="numbering" w:customStyle="1" w:styleId="123110">
    <w:name w:val="Нет списка12311"/>
    <w:next w:val="a9"/>
    <w:uiPriority w:val="99"/>
    <w:semiHidden/>
    <w:unhideWhenUsed/>
    <w:rsid w:val="0085170E"/>
  </w:style>
  <w:style w:type="numbering" w:customStyle="1" w:styleId="33310">
    <w:name w:val="Нет списка3331"/>
    <w:next w:val="a9"/>
    <w:uiPriority w:val="99"/>
    <w:semiHidden/>
    <w:unhideWhenUsed/>
    <w:rsid w:val="0085170E"/>
  </w:style>
  <w:style w:type="numbering" w:customStyle="1" w:styleId="13311">
    <w:name w:val="Нет списка13311"/>
    <w:next w:val="a9"/>
    <w:uiPriority w:val="99"/>
    <w:semiHidden/>
    <w:unhideWhenUsed/>
    <w:rsid w:val="0085170E"/>
  </w:style>
  <w:style w:type="numbering" w:customStyle="1" w:styleId="4321">
    <w:name w:val="Нет списка4321"/>
    <w:next w:val="a9"/>
    <w:uiPriority w:val="99"/>
    <w:semiHidden/>
    <w:unhideWhenUsed/>
    <w:rsid w:val="0085170E"/>
  </w:style>
  <w:style w:type="numbering" w:customStyle="1" w:styleId="14311">
    <w:name w:val="Нет списка14311"/>
    <w:next w:val="a9"/>
    <w:uiPriority w:val="99"/>
    <w:semiHidden/>
    <w:unhideWhenUsed/>
    <w:rsid w:val="0085170E"/>
  </w:style>
  <w:style w:type="numbering" w:customStyle="1" w:styleId="8310">
    <w:name w:val="Нет списка831"/>
    <w:next w:val="a9"/>
    <w:uiPriority w:val="99"/>
    <w:semiHidden/>
    <w:unhideWhenUsed/>
    <w:rsid w:val="0085170E"/>
  </w:style>
  <w:style w:type="numbering" w:customStyle="1" w:styleId="1831">
    <w:name w:val="Нет списка1831"/>
    <w:next w:val="a9"/>
    <w:uiPriority w:val="99"/>
    <w:semiHidden/>
    <w:unhideWhenUsed/>
    <w:rsid w:val="0085170E"/>
  </w:style>
  <w:style w:type="table" w:customStyle="1" w:styleId="-352">
    <w:name w:val="Таблица-список 35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9"/>
    <w:uiPriority w:val="99"/>
    <w:semiHidden/>
    <w:unhideWhenUsed/>
    <w:rsid w:val="0085170E"/>
  </w:style>
  <w:style w:type="numbering" w:customStyle="1" w:styleId="2531">
    <w:name w:val="Нет списка2531"/>
    <w:next w:val="a9"/>
    <w:uiPriority w:val="99"/>
    <w:semiHidden/>
    <w:unhideWhenUsed/>
    <w:rsid w:val="0085170E"/>
  </w:style>
  <w:style w:type="numbering" w:customStyle="1" w:styleId="12411">
    <w:name w:val="Нет списка12411"/>
    <w:next w:val="a9"/>
    <w:uiPriority w:val="99"/>
    <w:semiHidden/>
    <w:unhideWhenUsed/>
    <w:rsid w:val="0085170E"/>
  </w:style>
  <w:style w:type="numbering" w:customStyle="1" w:styleId="34310">
    <w:name w:val="Нет списка3431"/>
    <w:next w:val="a9"/>
    <w:uiPriority w:val="99"/>
    <w:semiHidden/>
    <w:unhideWhenUsed/>
    <w:rsid w:val="0085170E"/>
  </w:style>
  <w:style w:type="numbering" w:customStyle="1" w:styleId="1340">
    <w:name w:val="Нет списка134"/>
    <w:next w:val="a9"/>
    <w:uiPriority w:val="99"/>
    <w:semiHidden/>
    <w:unhideWhenUsed/>
    <w:rsid w:val="0085170E"/>
  </w:style>
  <w:style w:type="numbering" w:customStyle="1" w:styleId="4411">
    <w:name w:val="Нет списка4411"/>
    <w:next w:val="a9"/>
    <w:uiPriority w:val="99"/>
    <w:semiHidden/>
    <w:unhideWhenUsed/>
    <w:rsid w:val="0085170E"/>
  </w:style>
  <w:style w:type="numbering" w:customStyle="1" w:styleId="1440">
    <w:name w:val="Нет списка144"/>
    <w:next w:val="a9"/>
    <w:uiPriority w:val="99"/>
    <w:semiHidden/>
    <w:unhideWhenUsed/>
    <w:rsid w:val="0085170E"/>
  </w:style>
  <w:style w:type="numbering" w:customStyle="1" w:styleId="9310">
    <w:name w:val="Нет списка931"/>
    <w:next w:val="a9"/>
    <w:uiPriority w:val="99"/>
    <w:semiHidden/>
    <w:unhideWhenUsed/>
    <w:rsid w:val="0085170E"/>
  </w:style>
  <w:style w:type="numbering" w:customStyle="1" w:styleId="1931">
    <w:name w:val="Нет списка1931"/>
    <w:next w:val="a9"/>
    <w:uiPriority w:val="99"/>
    <w:semiHidden/>
    <w:unhideWhenUsed/>
    <w:rsid w:val="0085170E"/>
  </w:style>
  <w:style w:type="table" w:customStyle="1" w:styleId="-362">
    <w:name w:val="Таблица-список 36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9"/>
    <w:uiPriority w:val="99"/>
    <w:semiHidden/>
    <w:unhideWhenUsed/>
    <w:rsid w:val="0085170E"/>
  </w:style>
  <w:style w:type="numbering" w:customStyle="1" w:styleId="2631">
    <w:name w:val="Нет списка2631"/>
    <w:next w:val="a9"/>
    <w:uiPriority w:val="99"/>
    <w:semiHidden/>
    <w:unhideWhenUsed/>
    <w:rsid w:val="0085170E"/>
  </w:style>
  <w:style w:type="numbering" w:customStyle="1" w:styleId="12511">
    <w:name w:val="Нет списка12511"/>
    <w:next w:val="a9"/>
    <w:uiPriority w:val="99"/>
    <w:semiHidden/>
    <w:unhideWhenUsed/>
    <w:rsid w:val="0085170E"/>
  </w:style>
  <w:style w:type="numbering" w:customStyle="1" w:styleId="35310">
    <w:name w:val="Нет списка3531"/>
    <w:next w:val="a9"/>
    <w:uiPriority w:val="99"/>
    <w:semiHidden/>
    <w:unhideWhenUsed/>
    <w:rsid w:val="0085170E"/>
  </w:style>
  <w:style w:type="numbering" w:customStyle="1" w:styleId="1350">
    <w:name w:val="Нет списка135"/>
    <w:next w:val="a9"/>
    <w:uiPriority w:val="99"/>
    <w:semiHidden/>
    <w:unhideWhenUsed/>
    <w:rsid w:val="0085170E"/>
  </w:style>
  <w:style w:type="numbering" w:customStyle="1" w:styleId="4511">
    <w:name w:val="Нет списка4511"/>
    <w:next w:val="a9"/>
    <w:uiPriority w:val="99"/>
    <w:semiHidden/>
    <w:unhideWhenUsed/>
    <w:rsid w:val="0085170E"/>
  </w:style>
  <w:style w:type="numbering" w:customStyle="1" w:styleId="1450">
    <w:name w:val="Нет списка145"/>
    <w:next w:val="a9"/>
    <w:uiPriority w:val="99"/>
    <w:semiHidden/>
    <w:unhideWhenUsed/>
    <w:rsid w:val="0085170E"/>
  </w:style>
  <w:style w:type="numbering" w:customStyle="1" w:styleId="490">
    <w:name w:val="Нет списка49"/>
    <w:next w:val="a9"/>
    <w:uiPriority w:val="99"/>
    <w:semiHidden/>
    <w:unhideWhenUsed/>
    <w:rsid w:val="0085170E"/>
  </w:style>
  <w:style w:type="table" w:customStyle="1" w:styleId="1013">
    <w:name w:val="Сетка таблицы101"/>
    <w:basedOn w:val="a8"/>
    <w:next w:val="afa"/>
    <w:uiPriority w:val="59"/>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1">
    <w:name w:val="1 / 1.1 / 1.1.1401"/>
    <w:basedOn w:val="a9"/>
    <w:next w:val="111111"/>
    <w:rsid w:val="0085170E"/>
  </w:style>
  <w:style w:type="numbering" w:customStyle="1" w:styleId="1ai401">
    <w:name w:val="1 / a / i401"/>
    <w:basedOn w:val="a9"/>
    <w:next w:val="1ai"/>
    <w:rsid w:val="0085170E"/>
  </w:style>
  <w:style w:type="table" w:customStyle="1" w:styleId="-131">
    <w:name w:val="Веб-таблица 131"/>
    <w:basedOn w:val="a8"/>
    <w:next w:val="-1"/>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8"/>
    <w:next w:val="-2"/>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8"/>
    <w:next w:val="-3"/>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8"/>
    <w:next w:val="affffff7"/>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8"/>
    <w:next w:val="1f2"/>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8"/>
    <w:next w:val="2f0"/>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8"/>
    <w:next w:val="1f3"/>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8"/>
    <w:next w:val="2f1"/>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8"/>
    <w:next w:val="3b"/>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8"/>
    <w:next w:val="46"/>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8"/>
    <w:next w:val="1f4"/>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8"/>
    <w:next w:val="2f2"/>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8"/>
    <w:next w:val="3c"/>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8"/>
    <w:next w:val="1f5"/>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8"/>
    <w:next w:val="2f3"/>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8"/>
    <w:next w:val="3d"/>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8"/>
    <w:next w:val="1f6"/>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8"/>
    <w:next w:val="2f4"/>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8"/>
    <w:next w:val="3e"/>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8"/>
    <w:next w:val="47"/>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8"/>
    <w:next w:val="62"/>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8"/>
    <w:next w:val="72"/>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8"/>
    <w:next w:val="82"/>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8"/>
    <w:next w:val="affffff8"/>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8"/>
    <w:next w:val="affffff9"/>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9"/>
    <w:next w:val="afffffffffffffff"/>
    <w:rsid w:val="0085170E"/>
  </w:style>
  <w:style w:type="table" w:customStyle="1" w:styleId="1318">
    <w:name w:val="Столбцы таблицы 131"/>
    <w:basedOn w:val="a8"/>
    <w:next w:val="1f7"/>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8"/>
    <w:next w:val="2f5"/>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8"/>
    <w:next w:val="3f"/>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8"/>
    <w:next w:val="48"/>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8"/>
    <w:next w:val="57"/>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8"/>
    <w:next w:val="-10"/>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8"/>
    <w:next w:val="-20"/>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8"/>
    <w:next w:val="-30"/>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8"/>
    <w:next w:val="-4"/>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8"/>
    <w:next w:val="-5"/>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8"/>
    <w:next w:val="-6"/>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8"/>
    <w:next w:val="-7"/>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8"/>
    <w:next w:val="-8"/>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8"/>
    <w:next w:val="afffff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9">
    <w:name w:val="Цветная таблица 131"/>
    <w:basedOn w:val="a8"/>
    <w:next w:val="1f8"/>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8"/>
    <w:next w:val="2f6"/>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8"/>
    <w:next w:val="3f0"/>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8"/>
    <w:next w:val="2-5"/>
    <w:uiPriority w:val="64"/>
    <w:rsid w:val="0085170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9"/>
    <w:uiPriority w:val="99"/>
    <w:semiHidden/>
    <w:rsid w:val="0085170E"/>
  </w:style>
  <w:style w:type="numbering" w:customStyle="1" w:styleId="2250">
    <w:name w:val="Нет списка225"/>
    <w:next w:val="a9"/>
    <w:uiPriority w:val="99"/>
    <w:semiHidden/>
    <w:unhideWhenUsed/>
    <w:rsid w:val="0085170E"/>
  </w:style>
  <w:style w:type="numbering" w:customStyle="1" w:styleId="11160">
    <w:name w:val="Нет списка1116"/>
    <w:next w:val="a9"/>
    <w:uiPriority w:val="99"/>
    <w:semiHidden/>
    <w:unhideWhenUsed/>
    <w:rsid w:val="0085170E"/>
  </w:style>
  <w:style w:type="table" w:customStyle="1" w:styleId="-3121">
    <w:name w:val="Таблица-список 312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9"/>
    <w:uiPriority w:val="99"/>
    <w:semiHidden/>
    <w:unhideWhenUsed/>
    <w:rsid w:val="0085170E"/>
  </w:style>
  <w:style w:type="numbering" w:customStyle="1" w:styleId="211510">
    <w:name w:val="Нет списка21151"/>
    <w:next w:val="a9"/>
    <w:uiPriority w:val="99"/>
    <w:semiHidden/>
    <w:unhideWhenUsed/>
    <w:rsid w:val="0085170E"/>
  </w:style>
  <w:style w:type="numbering" w:customStyle="1" w:styleId="1270">
    <w:name w:val="Нет списка127"/>
    <w:next w:val="a9"/>
    <w:uiPriority w:val="99"/>
    <w:semiHidden/>
    <w:unhideWhenUsed/>
    <w:rsid w:val="0085170E"/>
  </w:style>
  <w:style w:type="numbering" w:customStyle="1" w:styleId="3160">
    <w:name w:val="Нет списка316"/>
    <w:next w:val="a9"/>
    <w:uiPriority w:val="99"/>
    <w:semiHidden/>
    <w:unhideWhenUsed/>
    <w:rsid w:val="0085170E"/>
  </w:style>
  <w:style w:type="numbering" w:customStyle="1" w:styleId="1360">
    <w:name w:val="Нет списка136"/>
    <w:next w:val="a9"/>
    <w:uiPriority w:val="99"/>
    <w:semiHidden/>
    <w:unhideWhenUsed/>
    <w:rsid w:val="0085170E"/>
  </w:style>
  <w:style w:type="numbering" w:customStyle="1" w:styleId="4100">
    <w:name w:val="Нет списка410"/>
    <w:next w:val="a9"/>
    <w:uiPriority w:val="99"/>
    <w:semiHidden/>
    <w:unhideWhenUsed/>
    <w:rsid w:val="0085170E"/>
  </w:style>
  <w:style w:type="numbering" w:customStyle="1" w:styleId="1460">
    <w:name w:val="Нет списка146"/>
    <w:next w:val="a9"/>
    <w:uiPriority w:val="99"/>
    <w:semiHidden/>
    <w:unhideWhenUsed/>
    <w:rsid w:val="0085170E"/>
  </w:style>
  <w:style w:type="numbering" w:customStyle="1" w:styleId="542">
    <w:name w:val="Нет списка54"/>
    <w:next w:val="a9"/>
    <w:uiPriority w:val="99"/>
    <w:semiHidden/>
    <w:unhideWhenUsed/>
    <w:rsid w:val="0085170E"/>
  </w:style>
  <w:style w:type="numbering" w:customStyle="1" w:styleId="154">
    <w:name w:val="Нет списка154"/>
    <w:next w:val="a9"/>
    <w:uiPriority w:val="99"/>
    <w:semiHidden/>
    <w:unhideWhenUsed/>
    <w:rsid w:val="0085170E"/>
  </w:style>
  <w:style w:type="table" w:customStyle="1" w:styleId="-3221">
    <w:name w:val="Таблица-список 322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9"/>
    <w:uiPriority w:val="99"/>
    <w:semiHidden/>
    <w:unhideWhenUsed/>
    <w:rsid w:val="0085170E"/>
  </w:style>
  <w:style w:type="numbering" w:customStyle="1" w:styleId="2260">
    <w:name w:val="Нет списка226"/>
    <w:next w:val="a9"/>
    <w:uiPriority w:val="99"/>
    <w:semiHidden/>
    <w:unhideWhenUsed/>
    <w:rsid w:val="0085170E"/>
  </w:style>
  <w:style w:type="numbering" w:customStyle="1" w:styleId="12130">
    <w:name w:val="Нет списка1213"/>
    <w:next w:val="a9"/>
    <w:uiPriority w:val="99"/>
    <w:semiHidden/>
    <w:unhideWhenUsed/>
    <w:rsid w:val="0085170E"/>
  </w:style>
  <w:style w:type="numbering" w:customStyle="1" w:styleId="3170">
    <w:name w:val="Нет списка317"/>
    <w:next w:val="a9"/>
    <w:uiPriority w:val="99"/>
    <w:semiHidden/>
    <w:unhideWhenUsed/>
    <w:rsid w:val="0085170E"/>
  </w:style>
  <w:style w:type="numbering" w:customStyle="1" w:styleId="13130">
    <w:name w:val="Нет списка1313"/>
    <w:next w:val="a9"/>
    <w:uiPriority w:val="99"/>
    <w:semiHidden/>
    <w:unhideWhenUsed/>
    <w:rsid w:val="0085170E"/>
  </w:style>
  <w:style w:type="numbering" w:customStyle="1" w:styleId="4130">
    <w:name w:val="Нет списка413"/>
    <w:next w:val="a9"/>
    <w:uiPriority w:val="99"/>
    <w:semiHidden/>
    <w:unhideWhenUsed/>
    <w:rsid w:val="0085170E"/>
  </w:style>
  <w:style w:type="numbering" w:customStyle="1" w:styleId="1413">
    <w:name w:val="Нет списка1413"/>
    <w:next w:val="a9"/>
    <w:uiPriority w:val="99"/>
    <w:semiHidden/>
    <w:unhideWhenUsed/>
    <w:rsid w:val="0085170E"/>
  </w:style>
  <w:style w:type="numbering" w:customStyle="1" w:styleId="641">
    <w:name w:val="Нет списка64"/>
    <w:next w:val="a9"/>
    <w:uiPriority w:val="99"/>
    <w:semiHidden/>
    <w:unhideWhenUsed/>
    <w:rsid w:val="0085170E"/>
  </w:style>
  <w:style w:type="numbering" w:customStyle="1" w:styleId="164">
    <w:name w:val="Нет списка164"/>
    <w:next w:val="a9"/>
    <w:uiPriority w:val="99"/>
    <w:semiHidden/>
    <w:unhideWhenUsed/>
    <w:rsid w:val="0085170E"/>
  </w:style>
  <w:style w:type="table" w:customStyle="1" w:styleId="-3311">
    <w:name w:val="Таблица-список 33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9"/>
    <w:uiPriority w:val="99"/>
    <w:semiHidden/>
    <w:unhideWhenUsed/>
    <w:rsid w:val="0085170E"/>
  </w:style>
  <w:style w:type="numbering" w:customStyle="1" w:styleId="2340">
    <w:name w:val="Нет списка234"/>
    <w:next w:val="a9"/>
    <w:uiPriority w:val="99"/>
    <w:semiHidden/>
    <w:unhideWhenUsed/>
    <w:rsid w:val="0085170E"/>
  </w:style>
  <w:style w:type="numbering" w:customStyle="1" w:styleId="1223">
    <w:name w:val="Нет списка1223"/>
    <w:next w:val="a9"/>
    <w:uiPriority w:val="99"/>
    <w:semiHidden/>
    <w:unhideWhenUsed/>
    <w:rsid w:val="0085170E"/>
  </w:style>
  <w:style w:type="numbering" w:customStyle="1" w:styleId="3240">
    <w:name w:val="Нет списка324"/>
    <w:next w:val="a9"/>
    <w:uiPriority w:val="99"/>
    <w:semiHidden/>
    <w:unhideWhenUsed/>
    <w:rsid w:val="0085170E"/>
  </w:style>
  <w:style w:type="numbering" w:customStyle="1" w:styleId="1322">
    <w:name w:val="Нет списка1322"/>
    <w:next w:val="a9"/>
    <w:uiPriority w:val="99"/>
    <w:semiHidden/>
    <w:unhideWhenUsed/>
    <w:rsid w:val="0085170E"/>
  </w:style>
  <w:style w:type="numbering" w:customStyle="1" w:styleId="4230">
    <w:name w:val="Нет списка423"/>
    <w:next w:val="a9"/>
    <w:uiPriority w:val="99"/>
    <w:semiHidden/>
    <w:unhideWhenUsed/>
    <w:rsid w:val="0085170E"/>
  </w:style>
  <w:style w:type="numbering" w:customStyle="1" w:styleId="1422">
    <w:name w:val="Нет списка1422"/>
    <w:next w:val="a9"/>
    <w:uiPriority w:val="99"/>
    <w:semiHidden/>
    <w:unhideWhenUsed/>
    <w:rsid w:val="0085170E"/>
  </w:style>
  <w:style w:type="numbering" w:customStyle="1" w:styleId="741">
    <w:name w:val="Нет списка74"/>
    <w:next w:val="a9"/>
    <w:uiPriority w:val="99"/>
    <w:semiHidden/>
    <w:unhideWhenUsed/>
    <w:rsid w:val="0085170E"/>
  </w:style>
  <w:style w:type="numbering" w:customStyle="1" w:styleId="174">
    <w:name w:val="Нет списка174"/>
    <w:next w:val="a9"/>
    <w:uiPriority w:val="99"/>
    <w:semiHidden/>
    <w:unhideWhenUsed/>
    <w:rsid w:val="0085170E"/>
  </w:style>
  <w:style w:type="table" w:customStyle="1" w:styleId="-3411">
    <w:name w:val="Таблица-список 34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9"/>
    <w:uiPriority w:val="99"/>
    <w:semiHidden/>
    <w:unhideWhenUsed/>
    <w:rsid w:val="0085170E"/>
  </w:style>
  <w:style w:type="numbering" w:customStyle="1" w:styleId="2440">
    <w:name w:val="Нет списка244"/>
    <w:next w:val="a9"/>
    <w:uiPriority w:val="99"/>
    <w:semiHidden/>
    <w:unhideWhenUsed/>
    <w:rsid w:val="0085170E"/>
  </w:style>
  <w:style w:type="numbering" w:customStyle="1" w:styleId="12320">
    <w:name w:val="Нет списка1232"/>
    <w:next w:val="a9"/>
    <w:uiPriority w:val="99"/>
    <w:semiHidden/>
    <w:unhideWhenUsed/>
    <w:rsid w:val="0085170E"/>
  </w:style>
  <w:style w:type="numbering" w:customStyle="1" w:styleId="3340">
    <w:name w:val="Нет списка334"/>
    <w:next w:val="a9"/>
    <w:uiPriority w:val="99"/>
    <w:semiHidden/>
    <w:unhideWhenUsed/>
    <w:rsid w:val="0085170E"/>
  </w:style>
  <w:style w:type="numbering" w:customStyle="1" w:styleId="1332">
    <w:name w:val="Нет списка1332"/>
    <w:next w:val="a9"/>
    <w:uiPriority w:val="99"/>
    <w:semiHidden/>
    <w:unhideWhenUsed/>
    <w:rsid w:val="0085170E"/>
  </w:style>
  <w:style w:type="numbering" w:customStyle="1" w:styleId="4330">
    <w:name w:val="Нет списка433"/>
    <w:next w:val="a9"/>
    <w:uiPriority w:val="99"/>
    <w:semiHidden/>
    <w:unhideWhenUsed/>
    <w:rsid w:val="0085170E"/>
  </w:style>
  <w:style w:type="numbering" w:customStyle="1" w:styleId="1432">
    <w:name w:val="Нет списка1432"/>
    <w:next w:val="a9"/>
    <w:uiPriority w:val="99"/>
    <w:semiHidden/>
    <w:unhideWhenUsed/>
    <w:rsid w:val="0085170E"/>
  </w:style>
  <w:style w:type="numbering" w:customStyle="1" w:styleId="841">
    <w:name w:val="Нет списка84"/>
    <w:next w:val="a9"/>
    <w:uiPriority w:val="99"/>
    <w:semiHidden/>
    <w:unhideWhenUsed/>
    <w:rsid w:val="0085170E"/>
  </w:style>
  <w:style w:type="numbering" w:customStyle="1" w:styleId="184">
    <w:name w:val="Нет списка184"/>
    <w:next w:val="a9"/>
    <w:uiPriority w:val="99"/>
    <w:semiHidden/>
    <w:unhideWhenUsed/>
    <w:rsid w:val="0085170E"/>
  </w:style>
  <w:style w:type="table" w:customStyle="1" w:styleId="-3511">
    <w:name w:val="Таблица-список 35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9"/>
    <w:uiPriority w:val="99"/>
    <w:semiHidden/>
    <w:unhideWhenUsed/>
    <w:rsid w:val="0085170E"/>
  </w:style>
  <w:style w:type="numbering" w:customStyle="1" w:styleId="254">
    <w:name w:val="Нет списка254"/>
    <w:next w:val="a9"/>
    <w:uiPriority w:val="99"/>
    <w:semiHidden/>
    <w:unhideWhenUsed/>
    <w:rsid w:val="0085170E"/>
  </w:style>
  <w:style w:type="numbering" w:customStyle="1" w:styleId="1242">
    <w:name w:val="Нет списка1242"/>
    <w:next w:val="a9"/>
    <w:uiPriority w:val="99"/>
    <w:semiHidden/>
    <w:unhideWhenUsed/>
    <w:rsid w:val="0085170E"/>
  </w:style>
  <w:style w:type="numbering" w:customStyle="1" w:styleId="3440">
    <w:name w:val="Нет списка344"/>
    <w:next w:val="a9"/>
    <w:uiPriority w:val="99"/>
    <w:semiHidden/>
    <w:unhideWhenUsed/>
    <w:rsid w:val="0085170E"/>
  </w:style>
  <w:style w:type="numbering" w:customStyle="1" w:styleId="1341">
    <w:name w:val="Нет списка1341"/>
    <w:next w:val="a9"/>
    <w:uiPriority w:val="99"/>
    <w:semiHidden/>
    <w:unhideWhenUsed/>
    <w:rsid w:val="0085170E"/>
  </w:style>
  <w:style w:type="numbering" w:customStyle="1" w:styleId="4420">
    <w:name w:val="Нет списка442"/>
    <w:next w:val="a9"/>
    <w:uiPriority w:val="99"/>
    <w:semiHidden/>
    <w:unhideWhenUsed/>
    <w:rsid w:val="0085170E"/>
  </w:style>
  <w:style w:type="numbering" w:customStyle="1" w:styleId="1441">
    <w:name w:val="Нет списка1441"/>
    <w:next w:val="a9"/>
    <w:uiPriority w:val="99"/>
    <w:semiHidden/>
    <w:unhideWhenUsed/>
    <w:rsid w:val="0085170E"/>
  </w:style>
  <w:style w:type="numbering" w:customStyle="1" w:styleId="940">
    <w:name w:val="Нет списка94"/>
    <w:next w:val="a9"/>
    <w:uiPriority w:val="99"/>
    <w:semiHidden/>
    <w:unhideWhenUsed/>
    <w:rsid w:val="0085170E"/>
  </w:style>
  <w:style w:type="numbering" w:customStyle="1" w:styleId="1940">
    <w:name w:val="Нет списка194"/>
    <w:next w:val="a9"/>
    <w:uiPriority w:val="99"/>
    <w:semiHidden/>
    <w:unhideWhenUsed/>
    <w:rsid w:val="0085170E"/>
  </w:style>
  <w:style w:type="table" w:customStyle="1" w:styleId="-3611">
    <w:name w:val="Таблица-список 36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9"/>
    <w:uiPriority w:val="99"/>
    <w:semiHidden/>
    <w:unhideWhenUsed/>
    <w:rsid w:val="0085170E"/>
  </w:style>
  <w:style w:type="numbering" w:customStyle="1" w:styleId="264">
    <w:name w:val="Нет списка264"/>
    <w:next w:val="a9"/>
    <w:uiPriority w:val="99"/>
    <w:semiHidden/>
    <w:unhideWhenUsed/>
    <w:rsid w:val="0085170E"/>
  </w:style>
  <w:style w:type="numbering" w:customStyle="1" w:styleId="1252">
    <w:name w:val="Нет списка1252"/>
    <w:next w:val="a9"/>
    <w:uiPriority w:val="99"/>
    <w:semiHidden/>
    <w:unhideWhenUsed/>
    <w:rsid w:val="0085170E"/>
  </w:style>
  <w:style w:type="numbering" w:customStyle="1" w:styleId="354">
    <w:name w:val="Нет списка354"/>
    <w:next w:val="a9"/>
    <w:uiPriority w:val="99"/>
    <w:semiHidden/>
    <w:unhideWhenUsed/>
    <w:rsid w:val="0085170E"/>
  </w:style>
  <w:style w:type="numbering" w:customStyle="1" w:styleId="1351">
    <w:name w:val="Нет списка1351"/>
    <w:next w:val="a9"/>
    <w:uiPriority w:val="99"/>
    <w:semiHidden/>
    <w:unhideWhenUsed/>
    <w:rsid w:val="0085170E"/>
  </w:style>
  <w:style w:type="numbering" w:customStyle="1" w:styleId="452">
    <w:name w:val="Нет списка452"/>
    <w:next w:val="a9"/>
    <w:uiPriority w:val="99"/>
    <w:semiHidden/>
    <w:unhideWhenUsed/>
    <w:rsid w:val="0085170E"/>
  </w:style>
  <w:style w:type="numbering" w:customStyle="1" w:styleId="1451">
    <w:name w:val="Нет списка1451"/>
    <w:next w:val="a9"/>
    <w:uiPriority w:val="99"/>
    <w:semiHidden/>
    <w:unhideWhenUsed/>
    <w:rsid w:val="0085170E"/>
  </w:style>
  <w:style w:type="table" w:customStyle="1" w:styleId="12113">
    <w:name w:val="Сетка таблицы121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a">
    <w:name w:val="Сетка таблицы13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21">
    <w:name w:val="1 / 1.1 / 1.1.1111121"/>
    <w:basedOn w:val="a9"/>
    <w:next w:val="111111"/>
    <w:semiHidden/>
    <w:rsid w:val="0085170E"/>
  </w:style>
  <w:style w:type="numbering" w:customStyle="1" w:styleId="111111211121">
    <w:name w:val="1 / 1.1 / 1.1.1211121"/>
    <w:basedOn w:val="a9"/>
    <w:next w:val="111111"/>
    <w:semiHidden/>
    <w:rsid w:val="0085170E"/>
  </w:style>
  <w:style w:type="numbering" w:customStyle="1" w:styleId="11111111732">
    <w:name w:val="1 / 1.1 / 1.1.111732"/>
    <w:basedOn w:val="a9"/>
    <w:next w:val="111111"/>
    <w:semiHidden/>
    <w:rsid w:val="0085170E"/>
  </w:style>
  <w:style w:type="numbering" w:customStyle="1" w:styleId="1ai11731">
    <w:name w:val="1 / a / i11731"/>
    <w:basedOn w:val="a9"/>
    <w:next w:val="1ai"/>
    <w:semiHidden/>
    <w:rsid w:val="0085170E"/>
  </w:style>
  <w:style w:type="numbering" w:customStyle="1" w:styleId="11111121731">
    <w:name w:val="1 / 1.1 / 1.1.121731"/>
    <w:basedOn w:val="a9"/>
    <w:next w:val="111111"/>
    <w:semiHidden/>
    <w:rsid w:val="0085170E"/>
  </w:style>
  <w:style w:type="numbering" w:customStyle="1" w:styleId="1ai21731">
    <w:name w:val="1 / a / i21731"/>
    <w:basedOn w:val="a9"/>
    <w:next w:val="1ai"/>
    <w:semiHidden/>
    <w:rsid w:val="0085170E"/>
  </w:style>
  <w:style w:type="numbering" w:customStyle="1" w:styleId="21731">
    <w:name w:val="Статья / Раздел21731"/>
    <w:basedOn w:val="a9"/>
    <w:next w:val="afffffffffffffff"/>
    <w:semiHidden/>
    <w:rsid w:val="0085170E"/>
  </w:style>
  <w:style w:type="numbering" w:customStyle="1" w:styleId="1111111921">
    <w:name w:val="1 / 1.1 / 1.1.11921"/>
    <w:basedOn w:val="a9"/>
    <w:next w:val="111111"/>
    <w:semiHidden/>
    <w:rsid w:val="0085170E"/>
  </w:style>
  <w:style w:type="numbering" w:customStyle="1" w:styleId="1ai1921">
    <w:name w:val="1 / a / i1921"/>
    <w:basedOn w:val="a9"/>
    <w:next w:val="1ai"/>
    <w:semiHidden/>
    <w:rsid w:val="0085170E"/>
  </w:style>
  <w:style w:type="numbering" w:customStyle="1" w:styleId="19210">
    <w:name w:val="Статья / Раздел1921"/>
    <w:basedOn w:val="a9"/>
    <w:next w:val="afffffffffffffff"/>
    <w:semiHidden/>
    <w:rsid w:val="0085170E"/>
  </w:style>
  <w:style w:type="numbering" w:customStyle="1" w:styleId="1ai11015">
    <w:name w:val="1 / a / i11015"/>
    <w:basedOn w:val="a9"/>
    <w:next w:val="1ai"/>
    <w:semiHidden/>
    <w:rsid w:val="0085170E"/>
  </w:style>
  <w:style w:type="numbering" w:customStyle="1" w:styleId="11021">
    <w:name w:val="Статья / Раздел11021"/>
    <w:basedOn w:val="a9"/>
    <w:next w:val="afffffffffffffff"/>
    <w:semiHidden/>
    <w:rsid w:val="0085170E"/>
  </w:style>
  <w:style w:type="numbering" w:customStyle="1" w:styleId="2921">
    <w:name w:val="Статья / Раздел2921"/>
    <w:basedOn w:val="a9"/>
    <w:next w:val="afffffffffffffff"/>
    <w:semiHidden/>
    <w:rsid w:val="0085170E"/>
  </w:style>
  <w:style w:type="numbering" w:customStyle="1" w:styleId="11111138121">
    <w:name w:val="1 / 1.1 / 1.1.138121"/>
    <w:basedOn w:val="a9"/>
    <w:next w:val="111111"/>
    <w:semiHidden/>
    <w:rsid w:val="0085170E"/>
  </w:style>
  <w:style w:type="numbering" w:customStyle="1" w:styleId="1ai38121">
    <w:name w:val="1 / a / i38121"/>
    <w:basedOn w:val="a9"/>
    <w:next w:val="1ai"/>
    <w:semiHidden/>
    <w:rsid w:val="0085170E"/>
  </w:style>
  <w:style w:type="numbering" w:customStyle="1" w:styleId="38121">
    <w:name w:val="Статья / Раздел38121"/>
    <w:basedOn w:val="a9"/>
    <w:next w:val="afffffffffffffff"/>
    <w:semiHidden/>
    <w:rsid w:val="0085170E"/>
  </w:style>
  <w:style w:type="numbering" w:customStyle="1" w:styleId="111111118121">
    <w:name w:val="1 / 1.1 / 1.1.1118121"/>
    <w:basedOn w:val="a9"/>
    <w:next w:val="111111"/>
    <w:semiHidden/>
    <w:rsid w:val="0085170E"/>
  </w:style>
  <w:style w:type="numbering" w:customStyle="1" w:styleId="1ai118121">
    <w:name w:val="1 / a / i118121"/>
    <w:basedOn w:val="a9"/>
    <w:next w:val="1ai"/>
    <w:semiHidden/>
    <w:rsid w:val="0085170E"/>
  </w:style>
  <w:style w:type="numbering" w:customStyle="1" w:styleId="111111218121">
    <w:name w:val="1 / 1.1 / 1.1.1218121"/>
    <w:basedOn w:val="a9"/>
    <w:next w:val="111111"/>
    <w:semiHidden/>
    <w:rsid w:val="0085170E"/>
  </w:style>
  <w:style w:type="numbering" w:customStyle="1" w:styleId="1ai218121">
    <w:name w:val="1 / a / i218121"/>
    <w:basedOn w:val="a9"/>
    <w:next w:val="1ai"/>
    <w:semiHidden/>
    <w:rsid w:val="0085170E"/>
  </w:style>
  <w:style w:type="numbering" w:customStyle="1" w:styleId="218121">
    <w:name w:val="Статья / Раздел218121"/>
    <w:basedOn w:val="a9"/>
    <w:next w:val="afffffffffffffff"/>
    <w:semiHidden/>
    <w:rsid w:val="0085170E"/>
  </w:style>
  <w:style w:type="numbering" w:customStyle="1" w:styleId="111111117411">
    <w:name w:val="1 / 1.1 / 1.1.1117411"/>
    <w:basedOn w:val="a9"/>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9"/>
    <w:next w:val="1ai"/>
    <w:semiHidden/>
    <w:rsid w:val="0085170E"/>
  </w:style>
  <w:style w:type="numbering" w:customStyle="1" w:styleId="1ai30111">
    <w:name w:val="1 / a / i30111"/>
    <w:basedOn w:val="a9"/>
    <w:next w:val="1ai"/>
    <w:rsid w:val="0085170E"/>
  </w:style>
  <w:style w:type="numbering" w:customStyle="1" w:styleId="1111114011">
    <w:name w:val="1 / 1.1 / 1.1.14011"/>
    <w:basedOn w:val="a9"/>
    <w:next w:val="111111"/>
    <w:rsid w:val="0085170E"/>
  </w:style>
  <w:style w:type="numbering" w:customStyle="1" w:styleId="1ai4011">
    <w:name w:val="1 / a / i4011"/>
    <w:basedOn w:val="a9"/>
    <w:next w:val="1ai"/>
    <w:rsid w:val="0085170E"/>
  </w:style>
  <w:style w:type="numbering" w:customStyle="1" w:styleId="500">
    <w:name w:val="Нет списка50"/>
    <w:next w:val="a9"/>
    <w:uiPriority w:val="99"/>
    <w:semiHidden/>
    <w:unhideWhenUsed/>
    <w:rsid w:val="0085170E"/>
  </w:style>
  <w:style w:type="numbering" w:customStyle="1" w:styleId="550">
    <w:name w:val="Нет списка55"/>
    <w:next w:val="a9"/>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9"/>
    <w:next w:val="1ai"/>
    <w:semiHidden/>
    <w:rsid w:val="0085170E"/>
  </w:style>
  <w:style w:type="numbering" w:customStyle="1" w:styleId="111111117315">
    <w:name w:val="1 / 1.1 / 1.1.1117315"/>
    <w:rsid w:val="0085170E"/>
  </w:style>
  <w:style w:type="numbering" w:customStyle="1" w:styleId="1ai110161">
    <w:name w:val="1 / a / i110161"/>
    <w:basedOn w:val="a9"/>
    <w:next w:val="1ai"/>
    <w:semiHidden/>
    <w:rsid w:val="0085170E"/>
  </w:style>
  <w:style w:type="numbering" w:customStyle="1" w:styleId="1ai110162">
    <w:name w:val="1 / a / i110162"/>
    <w:basedOn w:val="a9"/>
    <w:next w:val="1ai"/>
    <w:semiHidden/>
    <w:rsid w:val="0085170E"/>
  </w:style>
  <w:style w:type="numbering" w:customStyle="1" w:styleId="1ai110284">
    <w:name w:val="1 / a / i110284"/>
    <w:basedOn w:val="a9"/>
    <w:next w:val="1ai"/>
    <w:semiHidden/>
    <w:rsid w:val="0085170E"/>
  </w:style>
  <w:style w:type="numbering" w:customStyle="1" w:styleId="111111117316">
    <w:name w:val="1 / 1.1 / 1.1.1117316"/>
    <w:rsid w:val="0085170E"/>
  </w:style>
  <w:style w:type="numbering" w:customStyle="1" w:styleId="1ai1102811">
    <w:name w:val="1 / a / i1102811"/>
    <w:basedOn w:val="a9"/>
    <w:next w:val="1ai"/>
    <w:semiHidden/>
    <w:rsid w:val="0085170E"/>
  </w:style>
  <w:style w:type="numbering" w:customStyle="1" w:styleId="1ai110163">
    <w:name w:val="1 / a / i110163"/>
    <w:basedOn w:val="a9"/>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5"/>
    <w:next w:val="a5"/>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9"/>
    <w:next w:val="1ai"/>
    <w:semiHidden/>
    <w:rsid w:val="0085170E"/>
    <w:pPr>
      <w:numPr>
        <w:numId w:val="15"/>
      </w:numPr>
    </w:pPr>
  </w:style>
  <w:style w:type="numbering" w:customStyle="1" w:styleId="31221">
    <w:name w:val="Статья / Раздел31221"/>
    <w:basedOn w:val="a9"/>
    <w:next w:val="afffffffffffffff"/>
    <w:semiHidden/>
    <w:rsid w:val="0085170E"/>
    <w:pPr>
      <w:numPr>
        <w:numId w:val="10"/>
      </w:numPr>
    </w:pPr>
  </w:style>
  <w:style w:type="numbering" w:customStyle="1" w:styleId="11111111813">
    <w:name w:val="1 / 1.1 / 1.1.111813"/>
    <w:basedOn w:val="a9"/>
    <w:next w:val="111111"/>
    <w:semiHidden/>
    <w:rsid w:val="0085170E"/>
    <w:pPr>
      <w:numPr>
        <w:numId w:val="4"/>
      </w:numPr>
    </w:pPr>
  </w:style>
  <w:style w:type="numbering" w:customStyle="1" w:styleId="118121">
    <w:name w:val="Статья / Раздел118121"/>
    <w:basedOn w:val="a9"/>
    <w:next w:val="afffffffffffffff"/>
    <w:semiHidden/>
    <w:rsid w:val="0085170E"/>
    <w:pPr>
      <w:numPr>
        <w:numId w:val="9"/>
      </w:numPr>
    </w:pPr>
  </w:style>
  <w:style w:type="numbering" w:customStyle="1" w:styleId="111111117317">
    <w:name w:val="1 / 1.1 / 1.1.1117317"/>
    <w:rsid w:val="0085170E"/>
    <w:pPr>
      <w:numPr>
        <w:numId w:val="69"/>
      </w:numPr>
    </w:pPr>
  </w:style>
  <w:style w:type="numbering" w:customStyle="1" w:styleId="1111111173112">
    <w:name w:val="1 / 1.1 / 1.1.11173112"/>
    <w:rsid w:val="0085170E"/>
    <w:pPr>
      <w:numPr>
        <w:numId w:val="2"/>
      </w:numPr>
    </w:pPr>
  </w:style>
  <w:style w:type="numbering" w:customStyle="1" w:styleId="111111117318">
    <w:name w:val="1 / 1.1 / 1.1.1117318"/>
    <w:basedOn w:val="a9"/>
    <w:next w:val="111111"/>
    <w:semiHidden/>
    <w:rsid w:val="00C17C69"/>
  </w:style>
  <w:style w:type="numbering" w:customStyle="1" w:styleId="1941">
    <w:name w:val="Статья / Раздел1941"/>
    <w:rsid w:val="00533DD3"/>
    <w:pPr>
      <w:numPr>
        <w:numId w:val="37"/>
      </w:numPr>
    </w:pPr>
  </w:style>
  <w:style w:type="numbering" w:customStyle="1" w:styleId="1111111173113">
    <w:name w:val="1 / 1.1 / 1.1.11173113"/>
    <w:rsid w:val="00106686"/>
  </w:style>
  <w:style w:type="numbering" w:customStyle="1" w:styleId="1111111173141">
    <w:name w:val="1 / 1.1 / 1.1.11173141"/>
    <w:basedOn w:val="a9"/>
    <w:next w:val="111111"/>
    <w:semiHidden/>
    <w:rsid w:val="00106686"/>
  </w:style>
  <w:style w:type="numbering" w:customStyle="1" w:styleId="2922">
    <w:name w:val="Статья / Раздел2922"/>
    <w:basedOn w:val="a9"/>
    <w:next w:val="afffffffffffffff"/>
    <w:semiHidden/>
    <w:rsid w:val="00C001E7"/>
  </w:style>
  <w:style w:type="table" w:customStyle="1" w:styleId="afffffffffffffff0">
    <w:name w:val="Таблицы"/>
    <w:basedOn w:val="afa"/>
    <w:uiPriority w:val="99"/>
    <w:rsid w:val="003A76BA"/>
    <w:pPr>
      <w:jc w:val="center"/>
    </w:pPr>
    <w:rPr>
      <w:rFonts w:eastAsia="Calibri"/>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character" w:customStyle="1" w:styleId="2fff2">
    <w:name w:val="Неразрешенное упоминание2"/>
    <w:basedOn w:val="a7"/>
    <w:uiPriority w:val="99"/>
    <w:semiHidden/>
    <w:unhideWhenUsed/>
    <w:rsid w:val="00674B20"/>
    <w:rPr>
      <w:color w:val="605E5C"/>
      <w:shd w:val="clear" w:color="auto" w:fill="E1DFDD"/>
    </w:rPr>
  </w:style>
  <w:style w:type="table" w:customStyle="1" w:styleId="255">
    <w:name w:val="Сетка таблицы25"/>
    <w:basedOn w:val="a8"/>
    <w:next w:val="afa"/>
    <w:uiPriority w:val="39"/>
    <w:rsid w:val="00A0278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9"/>
    <w:uiPriority w:val="99"/>
    <w:semiHidden/>
    <w:unhideWhenUsed/>
    <w:rsid w:val="005810AF"/>
  </w:style>
  <w:style w:type="character" w:customStyle="1" w:styleId="3ff">
    <w:name w:val="Основной шрифт абзаца3"/>
    <w:rsid w:val="005810AF"/>
  </w:style>
  <w:style w:type="paragraph" w:customStyle="1" w:styleId="78">
    <w:name w:val="Обычный7"/>
    <w:rsid w:val="005810AF"/>
    <w:pPr>
      <w:widowControl w:val="0"/>
      <w:suppressAutoHyphens/>
    </w:pPr>
    <w:rPr>
      <w:rFonts w:eastAsia="Arial"/>
      <w:sz w:val="24"/>
      <w:lang w:eastAsia="ar-SA"/>
    </w:rPr>
  </w:style>
  <w:style w:type="paragraph" w:customStyle="1" w:styleId="3ff0">
    <w:name w:val="Основной текст3"/>
    <w:basedOn w:val="78"/>
    <w:rsid w:val="005810AF"/>
    <w:pPr>
      <w:widowControl/>
      <w:jc w:val="center"/>
    </w:pPr>
  </w:style>
  <w:style w:type="paragraph" w:customStyle="1" w:styleId="affffffffffffffd">
    <w:basedOn w:val="a5"/>
    <w:next w:val="aff6"/>
    <w:link w:val="1ffff6"/>
    <w:qFormat/>
    <w:rsid w:val="005810AF"/>
    <w:pPr>
      <w:spacing w:after="0" w:line="240" w:lineRule="auto"/>
      <w:jc w:val="center"/>
    </w:pPr>
    <w:rPr>
      <w:rFonts w:ascii="Cambria" w:eastAsia="Times New Roman" w:hAnsi="Cambria"/>
      <w:color w:val="17365D"/>
      <w:spacing w:val="5"/>
      <w:kern w:val="28"/>
      <w:sz w:val="52"/>
      <w:szCs w:val="52"/>
    </w:rPr>
  </w:style>
  <w:style w:type="paragraph" w:customStyle="1" w:styleId="afffffffffffffff1">
    <w:name w:val="Заголовок списка"/>
    <w:basedOn w:val="a5"/>
    <w:next w:val="afffffffffffffff2"/>
    <w:rsid w:val="005810AF"/>
    <w:pPr>
      <w:widowControl w:val="0"/>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afffffffffffffff2">
    <w:name w:val="Содержимое списка"/>
    <w:basedOn w:val="a5"/>
    <w:rsid w:val="005810AF"/>
    <w:pPr>
      <w:widowControl w:val="0"/>
      <w:suppressAutoHyphens/>
      <w:spacing w:after="0" w:line="240" w:lineRule="auto"/>
      <w:ind w:left="567"/>
    </w:pPr>
    <w:rPr>
      <w:rFonts w:ascii="Times New Roman" w:eastAsia="Lucida Sans Unicode" w:hAnsi="Times New Roman" w:cs="Tahoma"/>
      <w:color w:val="000000"/>
      <w:sz w:val="24"/>
      <w:szCs w:val="24"/>
      <w:lang w:val="en-US" w:bidi="en-US"/>
    </w:rPr>
  </w:style>
  <w:style w:type="character" w:customStyle="1" w:styleId="s10">
    <w:name w:val="s_10"/>
    <w:rsid w:val="005810AF"/>
  </w:style>
  <w:style w:type="paragraph" w:customStyle="1" w:styleId="2fff3">
    <w:name w:val="Абзац списка2"/>
    <w:basedOn w:val="a5"/>
    <w:qFormat/>
    <w:rsid w:val="005810AF"/>
    <w:pPr>
      <w:suppressAutoHyphens/>
      <w:spacing w:after="0" w:line="240" w:lineRule="auto"/>
      <w:ind w:left="720"/>
      <w:contextualSpacing/>
    </w:pPr>
    <w:rPr>
      <w:rFonts w:ascii="Times New Roman" w:eastAsia="Times New Roman" w:hAnsi="Times New Roman"/>
      <w:sz w:val="20"/>
      <w:szCs w:val="20"/>
      <w:lang w:eastAsia="ar-SA"/>
    </w:rPr>
  </w:style>
  <w:style w:type="paragraph" w:customStyle="1" w:styleId="a4">
    <w:name w:val="Дефисный список"/>
    <w:basedOn w:val="a5"/>
    <w:rsid w:val="005810AF"/>
    <w:pPr>
      <w:numPr>
        <w:numId w:val="72"/>
      </w:numPr>
      <w:suppressAutoHyphens/>
      <w:spacing w:after="60" w:line="240" w:lineRule="auto"/>
      <w:jc w:val="both"/>
    </w:pPr>
    <w:rPr>
      <w:rFonts w:ascii="Times New Roman" w:eastAsia="Times New Roman" w:hAnsi="Times New Roman"/>
      <w:sz w:val="24"/>
      <w:szCs w:val="24"/>
      <w:lang w:eastAsia="ar-SA"/>
    </w:rPr>
  </w:style>
  <w:style w:type="character" w:customStyle="1" w:styleId="1fffffa">
    <w:name w:val="Строгий1"/>
    <w:rsid w:val="005810AF"/>
    <w:rPr>
      <w:b/>
      <w:bCs/>
    </w:rPr>
  </w:style>
  <w:style w:type="character" w:customStyle="1" w:styleId="1fffffb">
    <w:name w:val="Просмотренная гиперссылка1"/>
    <w:rsid w:val="005810AF"/>
    <w:rPr>
      <w:color w:val="800080"/>
      <w:u w:val="single"/>
    </w:rPr>
  </w:style>
  <w:style w:type="character" w:customStyle="1" w:styleId="ListLabel1">
    <w:name w:val="ListLabel 1"/>
    <w:rsid w:val="005810AF"/>
    <w:rPr>
      <w:rFonts w:cs="Courier New"/>
    </w:rPr>
  </w:style>
  <w:style w:type="character" w:customStyle="1" w:styleId="ListLabel2">
    <w:name w:val="ListLabel 2"/>
    <w:rsid w:val="005810AF"/>
    <w:rPr>
      <w:rFonts w:cs="Courier New"/>
    </w:rPr>
  </w:style>
  <w:style w:type="character" w:customStyle="1" w:styleId="ListLabel3">
    <w:name w:val="ListLabel 3"/>
    <w:rsid w:val="005810AF"/>
    <w:rPr>
      <w:rFonts w:cs="Courier New"/>
    </w:rPr>
  </w:style>
  <w:style w:type="character" w:customStyle="1" w:styleId="ListLabel4">
    <w:name w:val="ListLabel 4"/>
    <w:rsid w:val="005810AF"/>
    <w:rPr>
      <w:rFonts w:ascii="Times New Roman" w:hAnsi="Times New Roman"/>
      <w:i w:val="0"/>
      <w:sz w:val="28"/>
    </w:rPr>
  </w:style>
  <w:style w:type="character" w:customStyle="1" w:styleId="ListLabel5">
    <w:name w:val="ListLabel 5"/>
    <w:rsid w:val="005810AF"/>
    <w:rPr>
      <w:rFonts w:cs="Courier New"/>
    </w:rPr>
  </w:style>
  <w:style w:type="character" w:customStyle="1" w:styleId="ListLabel6">
    <w:name w:val="ListLabel 6"/>
    <w:rsid w:val="005810AF"/>
    <w:rPr>
      <w:rFonts w:cs="Courier New"/>
    </w:rPr>
  </w:style>
  <w:style w:type="character" w:customStyle="1" w:styleId="ListLabel7">
    <w:name w:val="ListLabel 7"/>
    <w:rsid w:val="005810AF"/>
    <w:rPr>
      <w:rFonts w:cs="Courier New"/>
    </w:rPr>
  </w:style>
  <w:style w:type="character" w:customStyle="1" w:styleId="ListLabel8">
    <w:name w:val="ListLabel 8"/>
    <w:rsid w:val="005810AF"/>
    <w:rPr>
      <w:rFonts w:cs="Courier New"/>
    </w:rPr>
  </w:style>
  <w:style w:type="character" w:customStyle="1" w:styleId="ListLabel9">
    <w:name w:val="ListLabel 9"/>
    <w:rsid w:val="005810AF"/>
    <w:rPr>
      <w:rFonts w:cs="Courier New"/>
    </w:rPr>
  </w:style>
  <w:style w:type="character" w:customStyle="1" w:styleId="ListLabel10">
    <w:name w:val="ListLabel 10"/>
    <w:rsid w:val="005810AF"/>
    <w:rPr>
      <w:rFonts w:cs="Courier New"/>
    </w:rPr>
  </w:style>
  <w:style w:type="character" w:customStyle="1" w:styleId="ListLabel11">
    <w:name w:val="ListLabel 11"/>
    <w:rsid w:val="005810AF"/>
    <w:rPr>
      <w:rFonts w:cs="Courier New"/>
    </w:rPr>
  </w:style>
  <w:style w:type="character" w:customStyle="1" w:styleId="ListLabel12">
    <w:name w:val="ListLabel 12"/>
    <w:rsid w:val="005810AF"/>
    <w:rPr>
      <w:rFonts w:cs="Courier New"/>
    </w:rPr>
  </w:style>
  <w:style w:type="character" w:customStyle="1" w:styleId="ListLabel13">
    <w:name w:val="ListLabel 13"/>
    <w:rsid w:val="005810AF"/>
    <w:rPr>
      <w:rFonts w:cs="Courier New"/>
    </w:rPr>
  </w:style>
  <w:style w:type="character" w:customStyle="1" w:styleId="ListLabel14">
    <w:name w:val="ListLabel 14"/>
    <w:rsid w:val="005810AF"/>
    <w:rPr>
      <w:rFonts w:cs="Courier New"/>
    </w:rPr>
  </w:style>
  <w:style w:type="character" w:customStyle="1" w:styleId="ListLabel15">
    <w:name w:val="ListLabel 15"/>
    <w:rsid w:val="005810AF"/>
    <w:rPr>
      <w:rFonts w:cs="Courier New"/>
    </w:rPr>
  </w:style>
  <w:style w:type="character" w:customStyle="1" w:styleId="ListLabel16">
    <w:name w:val="ListLabel 16"/>
    <w:rsid w:val="005810AF"/>
    <w:rPr>
      <w:rFonts w:cs="Courier New"/>
    </w:rPr>
  </w:style>
  <w:style w:type="character" w:customStyle="1" w:styleId="ListLabel17">
    <w:name w:val="ListLabel 17"/>
    <w:rsid w:val="005810AF"/>
    <w:rPr>
      <w:rFonts w:cs="Courier New"/>
    </w:rPr>
  </w:style>
  <w:style w:type="character" w:customStyle="1" w:styleId="ListLabel18">
    <w:name w:val="ListLabel 18"/>
    <w:rsid w:val="005810AF"/>
    <w:rPr>
      <w:rFonts w:cs="Courier New"/>
    </w:rPr>
  </w:style>
  <w:style w:type="character" w:customStyle="1" w:styleId="ListLabel19">
    <w:name w:val="ListLabel 19"/>
    <w:rsid w:val="005810AF"/>
    <w:rPr>
      <w:rFonts w:cs="Courier New"/>
    </w:rPr>
  </w:style>
  <w:style w:type="character" w:customStyle="1" w:styleId="ListLabel20">
    <w:name w:val="ListLabel 20"/>
    <w:rsid w:val="005810AF"/>
    <w:rPr>
      <w:rFonts w:cs="Courier New"/>
    </w:rPr>
  </w:style>
  <w:style w:type="character" w:customStyle="1" w:styleId="ListLabel21">
    <w:name w:val="ListLabel 21"/>
    <w:rsid w:val="005810AF"/>
    <w:rPr>
      <w:rFonts w:cs="Courier New"/>
    </w:rPr>
  </w:style>
  <w:style w:type="character" w:customStyle="1" w:styleId="ListLabel22">
    <w:name w:val="ListLabel 22"/>
    <w:rsid w:val="005810AF"/>
    <w:rPr>
      <w:rFonts w:cs="Courier New"/>
    </w:rPr>
  </w:style>
  <w:style w:type="character" w:customStyle="1" w:styleId="IndexLink">
    <w:name w:val="Index Link"/>
    <w:rsid w:val="005810AF"/>
  </w:style>
  <w:style w:type="paragraph" w:customStyle="1" w:styleId="Index">
    <w:name w:val="Index"/>
    <w:basedOn w:val="a5"/>
    <w:rsid w:val="005810AF"/>
    <w:pPr>
      <w:suppressLineNumbers/>
      <w:suppressAutoHyphens/>
      <w:spacing w:after="0" w:line="240" w:lineRule="auto"/>
    </w:pPr>
    <w:rPr>
      <w:rFonts w:ascii="Times New Roman" w:eastAsia="Times New Roman" w:hAnsi="Times New Roman" w:cs="Noto Sans Devanagari UI"/>
      <w:sz w:val="24"/>
      <w:szCs w:val="24"/>
      <w:lang w:eastAsia="ru-RU"/>
    </w:rPr>
  </w:style>
  <w:style w:type="paragraph" w:customStyle="1" w:styleId="1fffffc">
    <w:name w:val="Текст выноски1"/>
    <w:basedOn w:val="a5"/>
    <w:rsid w:val="005810AF"/>
    <w:pPr>
      <w:suppressAutoHyphens/>
      <w:spacing w:after="0" w:line="240" w:lineRule="auto"/>
    </w:pPr>
    <w:rPr>
      <w:rFonts w:ascii="Tahoma" w:eastAsia="Times New Roman" w:hAnsi="Tahoma" w:cs="Tahoma"/>
      <w:sz w:val="16"/>
      <w:szCs w:val="16"/>
      <w:lang w:eastAsia="ru-RU"/>
    </w:rPr>
  </w:style>
  <w:style w:type="paragraph" w:customStyle="1" w:styleId="afffffffffffffff3">
    <w:name w:val="Обычный_Ж"/>
    <w:basedOn w:val="a5"/>
    <w:rsid w:val="005810AF"/>
    <w:pPr>
      <w:suppressAutoHyphens/>
      <w:spacing w:before="60" w:after="60" w:line="288" w:lineRule="auto"/>
      <w:ind w:firstLine="567"/>
      <w:jc w:val="both"/>
    </w:pPr>
    <w:rPr>
      <w:rFonts w:ascii="Times New Roman" w:eastAsia="Times New Roman" w:hAnsi="Times New Roman" w:cs="Arial"/>
      <w:b/>
      <w:sz w:val="24"/>
      <w:szCs w:val="24"/>
      <w:lang w:eastAsia="ru-RU"/>
    </w:rPr>
  </w:style>
  <w:style w:type="paragraph" w:customStyle="1" w:styleId="Label">
    <w:name w:val="Label"/>
    <w:basedOn w:val="a5"/>
    <w:rsid w:val="005810AF"/>
    <w:pPr>
      <w:suppressAutoHyphens/>
      <w:spacing w:before="120" w:after="0" w:line="240" w:lineRule="auto"/>
    </w:pPr>
    <w:rPr>
      <w:rFonts w:ascii="Antiqua" w:eastAsia="Times New Roman" w:hAnsi="Antiqua"/>
      <w:sz w:val="17"/>
      <w:szCs w:val="20"/>
      <w:lang w:val="en-US" w:eastAsia="ru-RU"/>
    </w:rPr>
  </w:style>
  <w:style w:type="paragraph" w:customStyle="1" w:styleId="BasicParagraph">
    <w:name w:val="[Basic Paragraph]"/>
    <w:basedOn w:val="a5"/>
    <w:rsid w:val="005810AF"/>
    <w:pPr>
      <w:widowControl w:val="0"/>
      <w:suppressAutoHyphens/>
      <w:spacing w:after="0" w:line="288" w:lineRule="auto"/>
      <w:textAlignment w:val="center"/>
    </w:pPr>
    <w:rPr>
      <w:rFonts w:ascii="Times-Roman" w:eastAsia="Cambria" w:hAnsi="Times-Roman" w:cs="Times-Roman"/>
      <w:color w:val="000000"/>
      <w:sz w:val="24"/>
      <w:szCs w:val="24"/>
      <w:lang w:val="en-US"/>
    </w:rPr>
  </w:style>
  <w:style w:type="paragraph" w:customStyle="1" w:styleId="1fffffd">
    <w:name w:val="Текст концевой сноски1"/>
    <w:basedOn w:val="a5"/>
    <w:rsid w:val="005810AF"/>
    <w:pPr>
      <w:suppressAutoHyphens/>
      <w:spacing w:after="0" w:line="240" w:lineRule="auto"/>
    </w:pPr>
    <w:rPr>
      <w:rFonts w:ascii="Times New Roman" w:eastAsia="Times New Roman" w:hAnsi="Times New Roman"/>
      <w:sz w:val="20"/>
      <w:szCs w:val="20"/>
      <w:lang w:eastAsia="ar-SA"/>
    </w:rPr>
  </w:style>
  <w:style w:type="paragraph" w:customStyle="1" w:styleId="afffffffffffffff4">
    <w:name w:val="Нормальный (таблица)"/>
    <w:basedOn w:val="a5"/>
    <w:rsid w:val="005810AF"/>
    <w:pPr>
      <w:widowControl w:val="0"/>
      <w:suppressAutoHyphens/>
      <w:spacing w:after="0" w:line="240" w:lineRule="auto"/>
      <w:jc w:val="both"/>
    </w:pPr>
    <w:rPr>
      <w:rFonts w:ascii="Times New Roman CYR" w:eastAsia="Times New Roman" w:hAnsi="Times New Roman CYR" w:cs="Times New Roman CYR"/>
      <w:sz w:val="24"/>
      <w:szCs w:val="24"/>
      <w:lang w:eastAsia="ru-RU"/>
    </w:rPr>
  </w:style>
  <w:style w:type="paragraph" w:customStyle="1" w:styleId="afffffffffffffff5">
    <w:name w:val="Прижатый влево"/>
    <w:basedOn w:val="a5"/>
    <w:rsid w:val="005810AF"/>
    <w:pPr>
      <w:widowControl w:val="0"/>
      <w:suppressAutoHyphens/>
      <w:spacing w:after="0" w:line="240" w:lineRule="auto"/>
    </w:pPr>
    <w:rPr>
      <w:rFonts w:ascii="Times New Roman CYR" w:eastAsia="Times New Roman" w:hAnsi="Times New Roman CYR" w:cs="Times New Roman CYR"/>
      <w:sz w:val="24"/>
      <w:szCs w:val="24"/>
      <w:lang w:eastAsia="ru-RU"/>
    </w:rPr>
  </w:style>
  <w:style w:type="paragraph" w:customStyle="1" w:styleId="1fffffe">
    <w:name w:val="Заголовок оглавления1"/>
    <w:basedOn w:val="1"/>
    <w:rsid w:val="005810AF"/>
    <w:pPr>
      <w:keepLines/>
      <w:numPr>
        <w:numId w:val="0"/>
      </w:numPr>
      <w:suppressAutoHyphens/>
      <w:spacing w:before="240" w:line="259" w:lineRule="auto"/>
      <w:jc w:val="left"/>
    </w:pPr>
    <w:rPr>
      <w:rFonts w:ascii="Cambria" w:eastAsia="MS Gothic" w:hAnsi="Cambria"/>
      <w:bCs w:val="0"/>
      <w:color w:val="365F91"/>
      <w:sz w:val="32"/>
      <w:szCs w:val="32"/>
    </w:rPr>
  </w:style>
  <w:style w:type="paragraph" w:customStyle="1" w:styleId="s11">
    <w:name w:val="s_1"/>
    <w:basedOn w:val="a5"/>
    <w:rsid w:val="005810AF"/>
    <w:pPr>
      <w:suppressAutoHyphens/>
      <w:spacing w:before="280" w:after="280" w:line="240" w:lineRule="auto"/>
    </w:pPr>
    <w:rPr>
      <w:rFonts w:ascii="Times New Roman" w:eastAsia="Times New Roman" w:hAnsi="Times New Roman"/>
      <w:sz w:val="24"/>
      <w:szCs w:val="24"/>
      <w:lang w:eastAsia="ru-RU"/>
    </w:rPr>
  </w:style>
  <w:style w:type="paragraph" w:customStyle="1" w:styleId="FrameContents">
    <w:name w:val="Frame Contents"/>
    <w:basedOn w:val="a5"/>
    <w:rsid w:val="005810AF"/>
    <w:pPr>
      <w:suppressAutoHyphens/>
      <w:spacing w:after="0" w:line="240" w:lineRule="auto"/>
    </w:pPr>
    <w:rPr>
      <w:rFonts w:ascii="Times New Roman" w:eastAsia="Times New Roman" w:hAnsi="Times New Roman"/>
      <w:sz w:val="24"/>
      <w:szCs w:val="24"/>
      <w:lang w:eastAsia="ru-RU"/>
    </w:rPr>
  </w:style>
  <w:style w:type="table" w:customStyle="1" w:styleId="265">
    <w:name w:val="Сетка таблицы26"/>
    <w:basedOn w:val="a8"/>
    <w:next w:val="afa"/>
    <w:rsid w:val="005810AF"/>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9"/>
    <w:uiPriority w:val="99"/>
    <w:semiHidden/>
    <w:unhideWhenUsed/>
    <w:rsid w:val="004E351F"/>
  </w:style>
  <w:style w:type="paragraph" w:customStyle="1" w:styleId="afffffffffffffff6">
    <w:basedOn w:val="a5"/>
    <w:next w:val="aff6"/>
    <w:qFormat/>
    <w:rsid w:val="004E351F"/>
    <w:pPr>
      <w:spacing w:after="0" w:line="240" w:lineRule="auto"/>
      <w:jc w:val="center"/>
    </w:pPr>
    <w:rPr>
      <w:rFonts w:ascii="Times New Roman" w:eastAsia="Times New Roman" w:hAnsi="Times New Roman"/>
      <w:b/>
      <w:sz w:val="24"/>
      <w:szCs w:val="20"/>
      <w:lang w:eastAsia="ar-SA"/>
    </w:rPr>
  </w:style>
  <w:style w:type="table" w:customStyle="1" w:styleId="274">
    <w:name w:val="Сетка таблицы27"/>
    <w:basedOn w:val="a8"/>
    <w:next w:val="afa"/>
    <w:rsid w:val="004E351F"/>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9"/>
    <w:uiPriority w:val="99"/>
    <w:semiHidden/>
    <w:unhideWhenUsed/>
    <w:rsid w:val="00240DF0"/>
  </w:style>
  <w:style w:type="numbering" w:customStyle="1" w:styleId="1280">
    <w:name w:val="Нет списка128"/>
    <w:next w:val="a9"/>
    <w:uiPriority w:val="99"/>
    <w:semiHidden/>
    <w:unhideWhenUsed/>
    <w:rsid w:val="00240DF0"/>
  </w:style>
  <w:style w:type="numbering" w:customStyle="1" w:styleId="11111145">
    <w:name w:val="1 / 1.1 / 1.1.145"/>
    <w:basedOn w:val="a9"/>
    <w:next w:val="111111"/>
    <w:uiPriority w:val="99"/>
    <w:semiHidden/>
    <w:rsid w:val="00240DF0"/>
  </w:style>
  <w:style w:type="numbering" w:customStyle="1" w:styleId="1ai45">
    <w:name w:val="1 / a / i45"/>
    <w:basedOn w:val="a9"/>
    <w:next w:val="1ai"/>
    <w:uiPriority w:val="99"/>
    <w:semiHidden/>
    <w:rsid w:val="00240DF0"/>
  </w:style>
  <w:style w:type="numbering" w:customStyle="1" w:styleId="453">
    <w:name w:val="Статья / Раздел45"/>
    <w:basedOn w:val="a9"/>
    <w:next w:val="afffffffffffffff"/>
    <w:semiHidden/>
    <w:rsid w:val="00240DF0"/>
  </w:style>
  <w:style w:type="numbering" w:customStyle="1" w:styleId="11180">
    <w:name w:val="Нет списка1118"/>
    <w:next w:val="a9"/>
    <w:semiHidden/>
    <w:rsid w:val="00240DF0"/>
  </w:style>
  <w:style w:type="numbering" w:customStyle="1" w:styleId="111111126">
    <w:name w:val="1 / 1.1 / 1.1.1126"/>
    <w:basedOn w:val="a9"/>
    <w:next w:val="111111"/>
    <w:semiHidden/>
    <w:rsid w:val="00240DF0"/>
  </w:style>
  <w:style w:type="numbering" w:customStyle="1" w:styleId="1ai126">
    <w:name w:val="1 / a / i126"/>
    <w:basedOn w:val="a9"/>
    <w:next w:val="1ai"/>
    <w:semiHidden/>
    <w:rsid w:val="00240DF0"/>
  </w:style>
  <w:style w:type="numbering" w:customStyle="1" w:styleId="1261">
    <w:name w:val="Статья / Раздел126"/>
    <w:basedOn w:val="a9"/>
    <w:next w:val="afffffffffffffff"/>
    <w:semiHidden/>
    <w:rsid w:val="00240DF0"/>
  </w:style>
  <w:style w:type="numbering" w:customStyle="1" w:styleId="2270">
    <w:name w:val="Нет списка227"/>
    <w:next w:val="a9"/>
    <w:semiHidden/>
    <w:rsid w:val="00240DF0"/>
  </w:style>
  <w:style w:type="numbering" w:customStyle="1" w:styleId="111111225">
    <w:name w:val="1 / 1.1 / 1.1.1225"/>
    <w:basedOn w:val="a9"/>
    <w:next w:val="111111"/>
    <w:semiHidden/>
    <w:rsid w:val="00240DF0"/>
  </w:style>
  <w:style w:type="numbering" w:customStyle="1" w:styleId="1ai225">
    <w:name w:val="1 / a / i225"/>
    <w:basedOn w:val="a9"/>
    <w:next w:val="1ai"/>
    <w:semiHidden/>
    <w:rsid w:val="00240DF0"/>
  </w:style>
  <w:style w:type="numbering" w:customStyle="1" w:styleId="2251">
    <w:name w:val="Статья / Раздел225"/>
    <w:basedOn w:val="a9"/>
    <w:next w:val="afffffffffffffff"/>
    <w:semiHidden/>
    <w:rsid w:val="00240DF0"/>
  </w:style>
  <w:style w:type="numbering" w:customStyle="1" w:styleId="3180">
    <w:name w:val="Нет списка318"/>
    <w:next w:val="a9"/>
    <w:semiHidden/>
    <w:rsid w:val="00240DF0"/>
  </w:style>
  <w:style w:type="numbering" w:customStyle="1" w:styleId="111111316">
    <w:name w:val="1 / 1.1 / 1.1.1316"/>
    <w:basedOn w:val="a9"/>
    <w:next w:val="111111"/>
    <w:semiHidden/>
    <w:rsid w:val="00240DF0"/>
  </w:style>
  <w:style w:type="numbering" w:customStyle="1" w:styleId="1ai316">
    <w:name w:val="1 / a / i316"/>
    <w:basedOn w:val="a9"/>
    <w:next w:val="1ai"/>
    <w:semiHidden/>
    <w:rsid w:val="00240DF0"/>
  </w:style>
  <w:style w:type="numbering" w:customStyle="1" w:styleId="3161">
    <w:name w:val="Статья / Раздел316"/>
    <w:basedOn w:val="a9"/>
    <w:next w:val="afffffffffffffff"/>
    <w:semiHidden/>
    <w:rsid w:val="00240DF0"/>
  </w:style>
  <w:style w:type="numbering" w:customStyle="1" w:styleId="11190">
    <w:name w:val="Нет списка1119"/>
    <w:next w:val="a9"/>
    <w:semiHidden/>
    <w:rsid w:val="00240DF0"/>
  </w:style>
  <w:style w:type="numbering" w:customStyle="1" w:styleId="11111111160">
    <w:name w:val="1 / 1.1 / 1.1.11116"/>
    <w:basedOn w:val="a9"/>
    <w:next w:val="111111"/>
    <w:semiHidden/>
    <w:rsid w:val="00240DF0"/>
  </w:style>
  <w:style w:type="numbering" w:customStyle="1" w:styleId="1ai1116">
    <w:name w:val="1 / a / i1116"/>
    <w:basedOn w:val="a9"/>
    <w:next w:val="1ai"/>
    <w:semiHidden/>
    <w:rsid w:val="00240DF0"/>
  </w:style>
  <w:style w:type="numbering" w:customStyle="1" w:styleId="11161">
    <w:name w:val="Статья / Раздел1116"/>
    <w:basedOn w:val="a9"/>
    <w:next w:val="afffffffffffffff"/>
    <w:semiHidden/>
    <w:rsid w:val="00240DF0"/>
  </w:style>
  <w:style w:type="numbering" w:customStyle="1" w:styleId="21160">
    <w:name w:val="Нет списка2116"/>
    <w:next w:val="a9"/>
    <w:semiHidden/>
    <w:rsid w:val="00240DF0"/>
  </w:style>
  <w:style w:type="numbering" w:customStyle="1" w:styleId="1111112116">
    <w:name w:val="1 / 1.1 / 1.1.12116"/>
    <w:basedOn w:val="a9"/>
    <w:next w:val="111111"/>
    <w:semiHidden/>
    <w:rsid w:val="00240DF0"/>
  </w:style>
  <w:style w:type="numbering" w:customStyle="1" w:styleId="1ai2116">
    <w:name w:val="1 / a / i2116"/>
    <w:basedOn w:val="a9"/>
    <w:next w:val="1ai"/>
    <w:semiHidden/>
    <w:rsid w:val="00240DF0"/>
  </w:style>
  <w:style w:type="numbering" w:customStyle="1" w:styleId="21161">
    <w:name w:val="Статья / Раздел2116"/>
    <w:basedOn w:val="a9"/>
    <w:next w:val="afffffffffffffff"/>
    <w:semiHidden/>
    <w:rsid w:val="00240DF0"/>
  </w:style>
  <w:style w:type="numbering" w:customStyle="1" w:styleId="4140">
    <w:name w:val="Нет списка414"/>
    <w:next w:val="a9"/>
    <w:semiHidden/>
    <w:rsid w:val="00240DF0"/>
  </w:style>
  <w:style w:type="numbering" w:customStyle="1" w:styleId="11111146">
    <w:name w:val="1 / 1.1 / 1.1.146"/>
    <w:basedOn w:val="a9"/>
    <w:next w:val="111111"/>
    <w:semiHidden/>
    <w:rsid w:val="00240DF0"/>
  </w:style>
  <w:style w:type="numbering" w:customStyle="1" w:styleId="1ai46">
    <w:name w:val="1 / a / i46"/>
    <w:basedOn w:val="a9"/>
    <w:next w:val="1ai"/>
    <w:semiHidden/>
    <w:rsid w:val="00240DF0"/>
  </w:style>
  <w:style w:type="numbering" w:customStyle="1" w:styleId="462">
    <w:name w:val="Статья / Раздел46"/>
    <w:basedOn w:val="a9"/>
    <w:next w:val="afffffffffffffff"/>
    <w:semiHidden/>
    <w:rsid w:val="00240DF0"/>
  </w:style>
  <w:style w:type="numbering" w:customStyle="1" w:styleId="1290">
    <w:name w:val="Нет списка129"/>
    <w:next w:val="a9"/>
    <w:semiHidden/>
    <w:rsid w:val="00240DF0"/>
  </w:style>
  <w:style w:type="numbering" w:customStyle="1" w:styleId="111111127">
    <w:name w:val="1 / 1.1 / 1.1.1127"/>
    <w:basedOn w:val="a9"/>
    <w:next w:val="111111"/>
    <w:semiHidden/>
    <w:rsid w:val="00240DF0"/>
  </w:style>
  <w:style w:type="numbering" w:customStyle="1" w:styleId="1ai127">
    <w:name w:val="1 / a / i127"/>
    <w:basedOn w:val="a9"/>
    <w:next w:val="1ai"/>
    <w:semiHidden/>
    <w:rsid w:val="00240DF0"/>
  </w:style>
  <w:style w:type="numbering" w:customStyle="1" w:styleId="1271">
    <w:name w:val="Статья / Раздел127"/>
    <w:basedOn w:val="a9"/>
    <w:next w:val="afffffffffffffff"/>
    <w:semiHidden/>
    <w:rsid w:val="00240DF0"/>
  </w:style>
  <w:style w:type="numbering" w:customStyle="1" w:styleId="2280">
    <w:name w:val="Нет списка228"/>
    <w:next w:val="a9"/>
    <w:semiHidden/>
    <w:rsid w:val="00240DF0"/>
  </w:style>
  <w:style w:type="numbering" w:customStyle="1" w:styleId="111111226">
    <w:name w:val="1 / 1.1 / 1.1.1226"/>
    <w:basedOn w:val="a9"/>
    <w:next w:val="111111"/>
    <w:semiHidden/>
    <w:rsid w:val="00240DF0"/>
  </w:style>
  <w:style w:type="numbering" w:customStyle="1" w:styleId="1ai226">
    <w:name w:val="1 / a / i226"/>
    <w:basedOn w:val="a9"/>
    <w:next w:val="1ai"/>
    <w:semiHidden/>
    <w:rsid w:val="00240DF0"/>
  </w:style>
  <w:style w:type="numbering" w:customStyle="1" w:styleId="2261">
    <w:name w:val="Статья / Раздел226"/>
    <w:basedOn w:val="a9"/>
    <w:next w:val="afffffffffffffff"/>
    <w:semiHidden/>
    <w:rsid w:val="00240DF0"/>
  </w:style>
  <w:style w:type="numbering" w:customStyle="1" w:styleId="3190">
    <w:name w:val="Нет списка319"/>
    <w:next w:val="a9"/>
    <w:semiHidden/>
    <w:rsid w:val="00240DF0"/>
  </w:style>
  <w:style w:type="numbering" w:customStyle="1" w:styleId="111111317">
    <w:name w:val="1 / 1.1 / 1.1.1317"/>
    <w:basedOn w:val="a9"/>
    <w:next w:val="111111"/>
    <w:semiHidden/>
    <w:rsid w:val="00240DF0"/>
  </w:style>
  <w:style w:type="numbering" w:customStyle="1" w:styleId="1ai317">
    <w:name w:val="1 / a / i317"/>
    <w:basedOn w:val="a9"/>
    <w:next w:val="1ai"/>
    <w:semiHidden/>
    <w:rsid w:val="00240DF0"/>
  </w:style>
  <w:style w:type="numbering" w:customStyle="1" w:styleId="3171">
    <w:name w:val="Статья / Раздел317"/>
    <w:basedOn w:val="a9"/>
    <w:next w:val="afffffffffffffff"/>
    <w:semiHidden/>
    <w:rsid w:val="00240DF0"/>
  </w:style>
  <w:style w:type="numbering" w:customStyle="1" w:styleId="111130">
    <w:name w:val="Нет списка11113"/>
    <w:next w:val="a9"/>
    <w:semiHidden/>
    <w:rsid w:val="00240DF0"/>
  </w:style>
  <w:style w:type="numbering" w:customStyle="1" w:styleId="1111111117">
    <w:name w:val="1 / 1.1 / 1.1.11117"/>
    <w:basedOn w:val="a9"/>
    <w:next w:val="111111"/>
    <w:semiHidden/>
    <w:rsid w:val="00240DF0"/>
  </w:style>
  <w:style w:type="numbering" w:customStyle="1" w:styleId="1ai1117">
    <w:name w:val="1 / a / i1117"/>
    <w:basedOn w:val="a9"/>
    <w:next w:val="1ai"/>
    <w:semiHidden/>
    <w:rsid w:val="00240DF0"/>
  </w:style>
  <w:style w:type="numbering" w:customStyle="1" w:styleId="11171">
    <w:name w:val="Статья / Раздел1117"/>
    <w:basedOn w:val="a9"/>
    <w:next w:val="afffffffffffffff"/>
    <w:semiHidden/>
    <w:rsid w:val="00240DF0"/>
  </w:style>
  <w:style w:type="numbering" w:customStyle="1" w:styleId="21170">
    <w:name w:val="Нет списка2117"/>
    <w:next w:val="a9"/>
    <w:semiHidden/>
    <w:rsid w:val="00240DF0"/>
  </w:style>
  <w:style w:type="numbering" w:customStyle="1" w:styleId="1111112117">
    <w:name w:val="1 / 1.1 / 1.1.12117"/>
    <w:basedOn w:val="a9"/>
    <w:next w:val="111111"/>
    <w:semiHidden/>
    <w:rsid w:val="00240DF0"/>
  </w:style>
  <w:style w:type="numbering" w:customStyle="1" w:styleId="1ai2117">
    <w:name w:val="1 / a / i2117"/>
    <w:basedOn w:val="a9"/>
    <w:next w:val="1ai"/>
    <w:semiHidden/>
    <w:rsid w:val="00240DF0"/>
  </w:style>
  <w:style w:type="numbering" w:customStyle="1" w:styleId="21171">
    <w:name w:val="Статья / Раздел2117"/>
    <w:basedOn w:val="a9"/>
    <w:next w:val="afffffffffffffff"/>
    <w:semiHidden/>
    <w:rsid w:val="00240DF0"/>
  </w:style>
  <w:style w:type="numbering" w:customStyle="1" w:styleId="31130">
    <w:name w:val="Нет списка3113"/>
    <w:next w:val="a9"/>
    <w:semiHidden/>
    <w:rsid w:val="00240DF0"/>
  </w:style>
  <w:style w:type="numbering" w:customStyle="1" w:styleId="1111113113">
    <w:name w:val="1 / 1.1 / 1.1.13113"/>
    <w:basedOn w:val="a9"/>
    <w:next w:val="111111"/>
    <w:semiHidden/>
    <w:rsid w:val="00240DF0"/>
  </w:style>
  <w:style w:type="numbering" w:customStyle="1" w:styleId="1ai3113">
    <w:name w:val="1 / a / i3113"/>
    <w:basedOn w:val="a9"/>
    <w:next w:val="1ai"/>
    <w:semiHidden/>
    <w:rsid w:val="00240DF0"/>
  </w:style>
  <w:style w:type="numbering" w:customStyle="1" w:styleId="31131">
    <w:name w:val="Статья / Раздел3113"/>
    <w:basedOn w:val="a9"/>
    <w:next w:val="afffffffffffffff"/>
    <w:semiHidden/>
    <w:rsid w:val="00240DF0"/>
  </w:style>
  <w:style w:type="numbering" w:customStyle="1" w:styleId="111113">
    <w:name w:val="Нет списка111113"/>
    <w:next w:val="a9"/>
    <w:semiHidden/>
    <w:rsid w:val="00240DF0"/>
  </w:style>
  <w:style w:type="numbering" w:customStyle="1" w:styleId="11111111113">
    <w:name w:val="1 / 1.1 / 1.1.111113"/>
    <w:basedOn w:val="a9"/>
    <w:next w:val="111111"/>
    <w:semiHidden/>
    <w:rsid w:val="00240DF0"/>
  </w:style>
  <w:style w:type="numbering" w:customStyle="1" w:styleId="1ai11113">
    <w:name w:val="1 / a / i11113"/>
    <w:basedOn w:val="a9"/>
    <w:next w:val="1ai"/>
    <w:semiHidden/>
    <w:rsid w:val="00240DF0"/>
  </w:style>
  <w:style w:type="numbering" w:customStyle="1" w:styleId="111131">
    <w:name w:val="Статья / Раздел11113"/>
    <w:basedOn w:val="a9"/>
    <w:next w:val="afffffffffffffff"/>
    <w:semiHidden/>
    <w:rsid w:val="00240DF0"/>
  </w:style>
  <w:style w:type="numbering" w:customStyle="1" w:styleId="21113">
    <w:name w:val="Нет списка21113"/>
    <w:next w:val="a9"/>
    <w:semiHidden/>
    <w:rsid w:val="00240DF0"/>
  </w:style>
  <w:style w:type="numbering" w:customStyle="1" w:styleId="11111121113">
    <w:name w:val="1 / 1.1 / 1.1.121113"/>
    <w:basedOn w:val="a9"/>
    <w:next w:val="111111"/>
    <w:semiHidden/>
    <w:rsid w:val="00240DF0"/>
  </w:style>
  <w:style w:type="numbering" w:customStyle="1" w:styleId="1ai21113">
    <w:name w:val="1 / a / i21113"/>
    <w:basedOn w:val="a9"/>
    <w:next w:val="1ai"/>
    <w:semiHidden/>
    <w:rsid w:val="00240DF0"/>
  </w:style>
  <w:style w:type="numbering" w:customStyle="1" w:styleId="211130">
    <w:name w:val="Статья / Раздел21113"/>
    <w:basedOn w:val="a9"/>
    <w:next w:val="afffffffffffffff"/>
    <w:semiHidden/>
    <w:rsid w:val="00240DF0"/>
  </w:style>
  <w:style w:type="numbering" w:customStyle="1" w:styleId="4150">
    <w:name w:val="Нет списка415"/>
    <w:next w:val="a9"/>
    <w:semiHidden/>
    <w:rsid w:val="00240DF0"/>
  </w:style>
  <w:style w:type="numbering" w:customStyle="1" w:styleId="111111413">
    <w:name w:val="1 / 1.1 / 1.1.1413"/>
    <w:basedOn w:val="a9"/>
    <w:next w:val="111111"/>
    <w:semiHidden/>
    <w:rsid w:val="00240DF0"/>
  </w:style>
  <w:style w:type="numbering" w:customStyle="1" w:styleId="1ai413">
    <w:name w:val="1 / a / i413"/>
    <w:basedOn w:val="a9"/>
    <w:next w:val="1ai"/>
    <w:semiHidden/>
    <w:rsid w:val="00240DF0"/>
  </w:style>
  <w:style w:type="numbering" w:customStyle="1" w:styleId="4131">
    <w:name w:val="Статья / Раздел413"/>
    <w:basedOn w:val="a9"/>
    <w:next w:val="afffffffffffffff"/>
    <w:semiHidden/>
    <w:rsid w:val="00240DF0"/>
  </w:style>
  <w:style w:type="numbering" w:customStyle="1" w:styleId="12140">
    <w:name w:val="Нет списка1214"/>
    <w:next w:val="a9"/>
    <w:semiHidden/>
    <w:rsid w:val="00240DF0"/>
  </w:style>
  <w:style w:type="numbering" w:customStyle="1" w:styleId="1111111213">
    <w:name w:val="1 / 1.1 / 1.1.11213"/>
    <w:basedOn w:val="a9"/>
    <w:next w:val="111111"/>
    <w:semiHidden/>
    <w:rsid w:val="00240DF0"/>
  </w:style>
  <w:style w:type="numbering" w:customStyle="1" w:styleId="1ai1213">
    <w:name w:val="1 / a / i1213"/>
    <w:basedOn w:val="a9"/>
    <w:next w:val="1ai"/>
    <w:semiHidden/>
    <w:rsid w:val="00240DF0"/>
  </w:style>
  <w:style w:type="numbering" w:customStyle="1" w:styleId="12131">
    <w:name w:val="Статья / Раздел1213"/>
    <w:basedOn w:val="a9"/>
    <w:next w:val="afffffffffffffff"/>
    <w:semiHidden/>
    <w:rsid w:val="00240DF0"/>
  </w:style>
  <w:style w:type="numbering" w:customStyle="1" w:styleId="22130">
    <w:name w:val="Нет списка2213"/>
    <w:next w:val="a9"/>
    <w:semiHidden/>
    <w:rsid w:val="00240DF0"/>
  </w:style>
  <w:style w:type="numbering" w:customStyle="1" w:styleId="1111112213">
    <w:name w:val="1 / 1.1 / 1.1.12213"/>
    <w:basedOn w:val="a9"/>
    <w:next w:val="111111"/>
    <w:semiHidden/>
    <w:rsid w:val="00240DF0"/>
  </w:style>
  <w:style w:type="numbering" w:customStyle="1" w:styleId="1ai2213">
    <w:name w:val="1 / a / i2213"/>
    <w:basedOn w:val="a9"/>
    <w:next w:val="1ai"/>
    <w:semiHidden/>
    <w:rsid w:val="00240DF0"/>
  </w:style>
  <w:style w:type="numbering" w:customStyle="1" w:styleId="22131">
    <w:name w:val="Статья / Раздел2213"/>
    <w:basedOn w:val="a9"/>
    <w:next w:val="afffffffffffffff"/>
    <w:semiHidden/>
    <w:rsid w:val="00240DF0"/>
  </w:style>
  <w:style w:type="numbering" w:customStyle="1" w:styleId="3250">
    <w:name w:val="Нет списка325"/>
    <w:next w:val="a9"/>
    <w:semiHidden/>
    <w:rsid w:val="00240DF0"/>
  </w:style>
  <w:style w:type="numbering" w:customStyle="1" w:styleId="111111324">
    <w:name w:val="1 / 1.1 / 1.1.1324"/>
    <w:basedOn w:val="a9"/>
    <w:next w:val="111111"/>
    <w:semiHidden/>
    <w:rsid w:val="00240DF0"/>
  </w:style>
  <w:style w:type="numbering" w:customStyle="1" w:styleId="1ai324">
    <w:name w:val="1 / a / i324"/>
    <w:basedOn w:val="a9"/>
    <w:next w:val="1ai"/>
    <w:semiHidden/>
    <w:rsid w:val="00240DF0"/>
  </w:style>
  <w:style w:type="numbering" w:customStyle="1" w:styleId="3241">
    <w:name w:val="Статья / Раздел324"/>
    <w:basedOn w:val="a9"/>
    <w:next w:val="afffffffffffffff"/>
    <w:semiHidden/>
    <w:rsid w:val="00240DF0"/>
  </w:style>
  <w:style w:type="numbering" w:customStyle="1" w:styleId="1125">
    <w:name w:val="Нет списка1125"/>
    <w:next w:val="a9"/>
    <w:semiHidden/>
    <w:rsid w:val="00240DF0"/>
  </w:style>
  <w:style w:type="numbering" w:customStyle="1" w:styleId="1111111124">
    <w:name w:val="1 / 1.1 / 1.1.11124"/>
    <w:basedOn w:val="a9"/>
    <w:next w:val="111111"/>
    <w:semiHidden/>
    <w:rsid w:val="00240DF0"/>
  </w:style>
  <w:style w:type="numbering" w:customStyle="1" w:styleId="1ai1124">
    <w:name w:val="1 / a / i1124"/>
    <w:basedOn w:val="a9"/>
    <w:next w:val="1ai"/>
    <w:semiHidden/>
    <w:rsid w:val="00240DF0"/>
  </w:style>
  <w:style w:type="numbering" w:customStyle="1" w:styleId="11240">
    <w:name w:val="Статья / Раздел1124"/>
    <w:basedOn w:val="a9"/>
    <w:next w:val="afffffffffffffff"/>
    <w:semiHidden/>
    <w:rsid w:val="00240DF0"/>
  </w:style>
  <w:style w:type="numbering" w:customStyle="1" w:styleId="2124">
    <w:name w:val="Нет списка2124"/>
    <w:next w:val="a9"/>
    <w:semiHidden/>
    <w:rsid w:val="00240DF0"/>
  </w:style>
  <w:style w:type="numbering" w:customStyle="1" w:styleId="1111112124">
    <w:name w:val="1 / 1.1 / 1.1.12124"/>
    <w:basedOn w:val="a9"/>
    <w:next w:val="111111"/>
    <w:semiHidden/>
    <w:rsid w:val="00240DF0"/>
  </w:style>
  <w:style w:type="numbering" w:customStyle="1" w:styleId="1ai2124">
    <w:name w:val="1 / a / i2124"/>
    <w:basedOn w:val="a9"/>
    <w:next w:val="1ai"/>
    <w:semiHidden/>
    <w:rsid w:val="00240DF0"/>
  </w:style>
  <w:style w:type="numbering" w:customStyle="1" w:styleId="21240">
    <w:name w:val="Статья / Раздел2124"/>
    <w:basedOn w:val="a9"/>
    <w:next w:val="afffffffffffffff"/>
    <w:semiHidden/>
    <w:rsid w:val="00240DF0"/>
  </w:style>
  <w:style w:type="numbering" w:customStyle="1" w:styleId="590">
    <w:name w:val="Нет списка59"/>
    <w:next w:val="a9"/>
    <w:semiHidden/>
    <w:rsid w:val="00240DF0"/>
  </w:style>
  <w:style w:type="numbering" w:customStyle="1" w:styleId="11111154">
    <w:name w:val="1 / 1.1 / 1.1.154"/>
    <w:basedOn w:val="a9"/>
    <w:next w:val="111111"/>
    <w:semiHidden/>
    <w:rsid w:val="00240DF0"/>
  </w:style>
  <w:style w:type="numbering" w:customStyle="1" w:styleId="1ai54">
    <w:name w:val="1 / a / i54"/>
    <w:basedOn w:val="a9"/>
    <w:next w:val="1ai"/>
    <w:semiHidden/>
    <w:rsid w:val="00240DF0"/>
  </w:style>
  <w:style w:type="numbering" w:customStyle="1" w:styleId="543">
    <w:name w:val="Статья / Раздел54"/>
    <w:basedOn w:val="a9"/>
    <w:next w:val="afffffffffffffff"/>
    <w:semiHidden/>
    <w:rsid w:val="00240DF0"/>
  </w:style>
  <w:style w:type="numbering" w:customStyle="1" w:styleId="1370">
    <w:name w:val="Нет списка137"/>
    <w:next w:val="a9"/>
    <w:semiHidden/>
    <w:rsid w:val="00240DF0"/>
  </w:style>
  <w:style w:type="numbering" w:customStyle="1" w:styleId="111111134">
    <w:name w:val="1 / 1.1 / 1.1.1134"/>
    <w:basedOn w:val="a9"/>
    <w:next w:val="111111"/>
    <w:semiHidden/>
    <w:rsid w:val="00240DF0"/>
  </w:style>
  <w:style w:type="numbering" w:customStyle="1" w:styleId="1ai134">
    <w:name w:val="1 / a / i134"/>
    <w:basedOn w:val="a9"/>
    <w:next w:val="1ai"/>
    <w:semiHidden/>
    <w:rsid w:val="00240DF0"/>
  </w:style>
  <w:style w:type="numbering" w:customStyle="1" w:styleId="1342">
    <w:name w:val="Статья / Раздел134"/>
    <w:basedOn w:val="a9"/>
    <w:next w:val="afffffffffffffff"/>
    <w:semiHidden/>
    <w:rsid w:val="00240DF0"/>
  </w:style>
  <w:style w:type="numbering" w:customStyle="1" w:styleId="2350">
    <w:name w:val="Нет списка235"/>
    <w:next w:val="a9"/>
    <w:semiHidden/>
    <w:rsid w:val="00240DF0"/>
  </w:style>
  <w:style w:type="numbering" w:customStyle="1" w:styleId="111111234">
    <w:name w:val="1 / 1.1 / 1.1.1234"/>
    <w:basedOn w:val="a9"/>
    <w:next w:val="111111"/>
    <w:semiHidden/>
    <w:rsid w:val="00240DF0"/>
  </w:style>
  <w:style w:type="numbering" w:customStyle="1" w:styleId="1ai234">
    <w:name w:val="1 / a / i234"/>
    <w:basedOn w:val="a9"/>
    <w:next w:val="1ai"/>
    <w:semiHidden/>
    <w:rsid w:val="00240DF0"/>
  </w:style>
  <w:style w:type="numbering" w:customStyle="1" w:styleId="2341">
    <w:name w:val="Статья / Раздел234"/>
    <w:basedOn w:val="a9"/>
    <w:next w:val="afffffffffffffff"/>
    <w:semiHidden/>
    <w:rsid w:val="00240DF0"/>
  </w:style>
  <w:style w:type="numbering" w:customStyle="1" w:styleId="3350">
    <w:name w:val="Нет списка335"/>
    <w:next w:val="a9"/>
    <w:semiHidden/>
    <w:rsid w:val="00240DF0"/>
  </w:style>
  <w:style w:type="numbering" w:customStyle="1" w:styleId="111111334">
    <w:name w:val="1 / 1.1 / 1.1.1334"/>
    <w:basedOn w:val="a9"/>
    <w:next w:val="111111"/>
    <w:semiHidden/>
    <w:rsid w:val="00240DF0"/>
  </w:style>
  <w:style w:type="numbering" w:customStyle="1" w:styleId="1ai334">
    <w:name w:val="1 / a / i334"/>
    <w:basedOn w:val="a9"/>
    <w:next w:val="1ai"/>
    <w:semiHidden/>
    <w:rsid w:val="00240DF0"/>
  </w:style>
  <w:style w:type="numbering" w:customStyle="1" w:styleId="3341">
    <w:name w:val="Статья / Раздел334"/>
    <w:basedOn w:val="a9"/>
    <w:next w:val="afffffffffffffff"/>
    <w:semiHidden/>
    <w:rsid w:val="00240DF0"/>
  </w:style>
  <w:style w:type="numbering" w:customStyle="1" w:styleId="1135">
    <w:name w:val="Нет списка1135"/>
    <w:next w:val="a9"/>
    <w:semiHidden/>
    <w:rsid w:val="00240DF0"/>
  </w:style>
  <w:style w:type="numbering" w:customStyle="1" w:styleId="1111111134">
    <w:name w:val="1 / 1.1 / 1.1.11134"/>
    <w:basedOn w:val="a9"/>
    <w:next w:val="111111"/>
    <w:semiHidden/>
    <w:rsid w:val="00240DF0"/>
  </w:style>
  <w:style w:type="numbering" w:customStyle="1" w:styleId="1ai1134">
    <w:name w:val="1 / a / i1134"/>
    <w:basedOn w:val="a9"/>
    <w:next w:val="1ai"/>
    <w:semiHidden/>
    <w:rsid w:val="00240DF0"/>
  </w:style>
  <w:style w:type="numbering" w:customStyle="1" w:styleId="11340">
    <w:name w:val="Статья / Раздел1134"/>
    <w:basedOn w:val="a9"/>
    <w:next w:val="afffffffffffffff"/>
    <w:semiHidden/>
    <w:rsid w:val="00240DF0"/>
  </w:style>
  <w:style w:type="numbering" w:customStyle="1" w:styleId="2134">
    <w:name w:val="Нет списка2134"/>
    <w:next w:val="a9"/>
    <w:semiHidden/>
    <w:rsid w:val="00240DF0"/>
  </w:style>
  <w:style w:type="numbering" w:customStyle="1" w:styleId="1111112134">
    <w:name w:val="1 / 1.1 / 1.1.12134"/>
    <w:basedOn w:val="a9"/>
    <w:next w:val="111111"/>
    <w:semiHidden/>
    <w:rsid w:val="00240DF0"/>
  </w:style>
  <w:style w:type="numbering" w:customStyle="1" w:styleId="1ai2134">
    <w:name w:val="1 / a / i2134"/>
    <w:basedOn w:val="a9"/>
    <w:next w:val="1ai"/>
    <w:semiHidden/>
    <w:rsid w:val="00240DF0"/>
  </w:style>
  <w:style w:type="numbering" w:customStyle="1" w:styleId="21340">
    <w:name w:val="Статья / Раздел2134"/>
    <w:basedOn w:val="a9"/>
    <w:next w:val="afffffffffffffff"/>
    <w:semiHidden/>
    <w:rsid w:val="00240DF0"/>
  </w:style>
  <w:style w:type="numbering" w:customStyle="1" w:styleId="650">
    <w:name w:val="Нет списка65"/>
    <w:next w:val="a9"/>
    <w:uiPriority w:val="99"/>
    <w:semiHidden/>
    <w:unhideWhenUsed/>
    <w:rsid w:val="00240DF0"/>
  </w:style>
  <w:style w:type="numbering" w:customStyle="1" w:styleId="750">
    <w:name w:val="Нет списка75"/>
    <w:next w:val="a9"/>
    <w:semiHidden/>
    <w:rsid w:val="00240DF0"/>
  </w:style>
  <w:style w:type="numbering" w:customStyle="1" w:styleId="11111164">
    <w:name w:val="1 / 1.1 / 1.1.164"/>
    <w:basedOn w:val="a9"/>
    <w:next w:val="111111"/>
    <w:semiHidden/>
    <w:rsid w:val="00240DF0"/>
  </w:style>
  <w:style w:type="numbering" w:customStyle="1" w:styleId="1ai64">
    <w:name w:val="1 / a / i64"/>
    <w:basedOn w:val="a9"/>
    <w:next w:val="1ai"/>
    <w:semiHidden/>
    <w:rsid w:val="00240DF0"/>
  </w:style>
  <w:style w:type="numbering" w:customStyle="1" w:styleId="642">
    <w:name w:val="Статья / Раздел64"/>
    <w:basedOn w:val="a9"/>
    <w:next w:val="afffffffffffffff"/>
    <w:semiHidden/>
    <w:rsid w:val="00240DF0"/>
  </w:style>
  <w:style w:type="numbering" w:customStyle="1" w:styleId="1470">
    <w:name w:val="Нет списка147"/>
    <w:next w:val="a9"/>
    <w:semiHidden/>
    <w:rsid w:val="00240DF0"/>
  </w:style>
  <w:style w:type="numbering" w:customStyle="1" w:styleId="111111144">
    <w:name w:val="1 / 1.1 / 1.1.1144"/>
    <w:basedOn w:val="a9"/>
    <w:next w:val="111111"/>
    <w:semiHidden/>
    <w:rsid w:val="00240DF0"/>
  </w:style>
  <w:style w:type="numbering" w:customStyle="1" w:styleId="1ai144">
    <w:name w:val="1 / a / i144"/>
    <w:basedOn w:val="a9"/>
    <w:next w:val="1ai"/>
    <w:semiHidden/>
    <w:rsid w:val="00240DF0"/>
  </w:style>
  <w:style w:type="numbering" w:customStyle="1" w:styleId="1442">
    <w:name w:val="Статья / Раздел144"/>
    <w:basedOn w:val="a9"/>
    <w:next w:val="afffffffffffffff"/>
    <w:semiHidden/>
    <w:rsid w:val="00240DF0"/>
  </w:style>
  <w:style w:type="numbering" w:customStyle="1" w:styleId="2450">
    <w:name w:val="Нет списка245"/>
    <w:next w:val="a9"/>
    <w:semiHidden/>
    <w:rsid w:val="00240DF0"/>
  </w:style>
  <w:style w:type="numbering" w:customStyle="1" w:styleId="111111244">
    <w:name w:val="1 / 1.1 / 1.1.1244"/>
    <w:basedOn w:val="a9"/>
    <w:next w:val="111111"/>
    <w:semiHidden/>
    <w:rsid w:val="00240DF0"/>
  </w:style>
  <w:style w:type="numbering" w:customStyle="1" w:styleId="1ai244">
    <w:name w:val="1 / a / i244"/>
    <w:basedOn w:val="a9"/>
    <w:next w:val="1ai"/>
    <w:semiHidden/>
    <w:rsid w:val="00240DF0"/>
  </w:style>
  <w:style w:type="numbering" w:customStyle="1" w:styleId="2441">
    <w:name w:val="Статья / Раздел244"/>
    <w:basedOn w:val="a9"/>
    <w:next w:val="afffffffffffffff"/>
    <w:semiHidden/>
    <w:rsid w:val="00240DF0"/>
  </w:style>
  <w:style w:type="numbering" w:customStyle="1" w:styleId="3450">
    <w:name w:val="Нет списка345"/>
    <w:next w:val="a9"/>
    <w:semiHidden/>
    <w:rsid w:val="00240DF0"/>
  </w:style>
  <w:style w:type="numbering" w:customStyle="1" w:styleId="111111344">
    <w:name w:val="1 / 1.1 / 1.1.1344"/>
    <w:basedOn w:val="a9"/>
    <w:next w:val="111111"/>
    <w:semiHidden/>
    <w:rsid w:val="00240DF0"/>
  </w:style>
  <w:style w:type="numbering" w:customStyle="1" w:styleId="1ai344">
    <w:name w:val="1 / a / i344"/>
    <w:basedOn w:val="a9"/>
    <w:next w:val="1ai"/>
    <w:semiHidden/>
    <w:rsid w:val="00240DF0"/>
  </w:style>
  <w:style w:type="numbering" w:customStyle="1" w:styleId="3441">
    <w:name w:val="Статья / Раздел344"/>
    <w:basedOn w:val="a9"/>
    <w:next w:val="afffffffffffffff"/>
    <w:semiHidden/>
    <w:rsid w:val="00240DF0"/>
  </w:style>
  <w:style w:type="numbering" w:customStyle="1" w:styleId="1145">
    <w:name w:val="Нет списка1145"/>
    <w:next w:val="a9"/>
    <w:semiHidden/>
    <w:rsid w:val="00240DF0"/>
  </w:style>
  <w:style w:type="numbering" w:customStyle="1" w:styleId="1111111144">
    <w:name w:val="1 / 1.1 / 1.1.11144"/>
    <w:basedOn w:val="a9"/>
    <w:next w:val="111111"/>
    <w:semiHidden/>
    <w:rsid w:val="00240DF0"/>
  </w:style>
  <w:style w:type="numbering" w:customStyle="1" w:styleId="1ai1144">
    <w:name w:val="1 / a / i1144"/>
    <w:basedOn w:val="a9"/>
    <w:next w:val="1ai"/>
    <w:semiHidden/>
    <w:rsid w:val="00240DF0"/>
  </w:style>
  <w:style w:type="numbering" w:customStyle="1" w:styleId="11440">
    <w:name w:val="Статья / Раздел1144"/>
    <w:basedOn w:val="a9"/>
    <w:next w:val="afffffffffffffff"/>
    <w:semiHidden/>
    <w:rsid w:val="00240DF0"/>
  </w:style>
  <w:style w:type="numbering" w:customStyle="1" w:styleId="2144">
    <w:name w:val="Нет списка2144"/>
    <w:next w:val="a9"/>
    <w:semiHidden/>
    <w:rsid w:val="00240DF0"/>
  </w:style>
  <w:style w:type="numbering" w:customStyle="1" w:styleId="1111112144">
    <w:name w:val="1 / 1.1 / 1.1.12144"/>
    <w:basedOn w:val="a9"/>
    <w:next w:val="111111"/>
    <w:semiHidden/>
    <w:rsid w:val="00240DF0"/>
  </w:style>
  <w:style w:type="numbering" w:customStyle="1" w:styleId="1ai2144">
    <w:name w:val="1 / a / i2144"/>
    <w:basedOn w:val="a9"/>
    <w:next w:val="1ai"/>
    <w:semiHidden/>
    <w:rsid w:val="00240DF0"/>
  </w:style>
  <w:style w:type="numbering" w:customStyle="1" w:styleId="21440">
    <w:name w:val="Статья / Раздел2144"/>
    <w:basedOn w:val="a9"/>
    <w:next w:val="afffffffffffffff"/>
    <w:semiHidden/>
    <w:rsid w:val="00240DF0"/>
  </w:style>
  <w:style w:type="numbering" w:customStyle="1" w:styleId="850">
    <w:name w:val="Нет списка85"/>
    <w:next w:val="a9"/>
    <w:semiHidden/>
    <w:rsid w:val="00240DF0"/>
  </w:style>
  <w:style w:type="numbering" w:customStyle="1" w:styleId="11111174">
    <w:name w:val="1 / 1.1 / 1.1.174"/>
    <w:basedOn w:val="a9"/>
    <w:next w:val="111111"/>
    <w:semiHidden/>
    <w:rsid w:val="00240DF0"/>
  </w:style>
  <w:style w:type="numbering" w:customStyle="1" w:styleId="1ai74">
    <w:name w:val="1 / a / i74"/>
    <w:basedOn w:val="a9"/>
    <w:next w:val="1ai"/>
    <w:semiHidden/>
    <w:rsid w:val="00240DF0"/>
  </w:style>
  <w:style w:type="numbering" w:customStyle="1" w:styleId="742">
    <w:name w:val="Статья / Раздел74"/>
    <w:basedOn w:val="a9"/>
    <w:next w:val="afffffffffffffff"/>
    <w:semiHidden/>
    <w:rsid w:val="00240DF0"/>
  </w:style>
  <w:style w:type="numbering" w:customStyle="1" w:styleId="155">
    <w:name w:val="Нет списка155"/>
    <w:next w:val="a9"/>
    <w:semiHidden/>
    <w:rsid w:val="00240DF0"/>
  </w:style>
  <w:style w:type="numbering" w:customStyle="1" w:styleId="111111154">
    <w:name w:val="1 / 1.1 / 1.1.1154"/>
    <w:basedOn w:val="a9"/>
    <w:next w:val="111111"/>
    <w:semiHidden/>
    <w:rsid w:val="00240DF0"/>
  </w:style>
  <w:style w:type="numbering" w:customStyle="1" w:styleId="1ai154">
    <w:name w:val="1 / a / i154"/>
    <w:basedOn w:val="a9"/>
    <w:next w:val="1ai"/>
    <w:semiHidden/>
    <w:rsid w:val="00240DF0"/>
  </w:style>
  <w:style w:type="numbering" w:customStyle="1" w:styleId="1540">
    <w:name w:val="Статья / Раздел154"/>
    <w:basedOn w:val="a9"/>
    <w:next w:val="afffffffffffffff"/>
    <w:semiHidden/>
    <w:rsid w:val="00240DF0"/>
  </w:style>
  <w:style w:type="numbering" w:customStyle="1" w:styleId="2550">
    <w:name w:val="Нет списка255"/>
    <w:next w:val="a9"/>
    <w:semiHidden/>
    <w:rsid w:val="00240DF0"/>
  </w:style>
  <w:style w:type="numbering" w:customStyle="1" w:styleId="111111254">
    <w:name w:val="1 / 1.1 / 1.1.1254"/>
    <w:basedOn w:val="a9"/>
    <w:next w:val="111111"/>
    <w:semiHidden/>
    <w:rsid w:val="00240DF0"/>
  </w:style>
  <w:style w:type="numbering" w:customStyle="1" w:styleId="1ai254">
    <w:name w:val="1 / a / i254"/>
    <w:basedOn w:val="a9"/>
    <w:next w:val="1ai"/>
    <w:semiHidden/>
    <w:rsid w:val="00240DF0"/>
  </w:style>
  <w:style w:type="numbering" w:customStyle="1" w:styleId="2540">
    <w:name w:val="Статья / Раздел254"/>
    <w:basedOn w:val="a9"/>
    <w:next w:val="afffffffffffffff"/>
    <w:semiHidden/>
    <w:rsid w:val="00240DF0"/>
  </w:style>
  <w:style w:type="numbering" w:customStyle="1" w:styleId="355">
    <w:name w:val="Нет списка355"/>
    <w:next w:val="a9"/>
    <w:semiHidden/>
    <w:rsid w:val="00240DF0"/>
  </w:style>
  <w:style w:type="numbering" w:customStyle="1" w:styleId="111111354">
    <w:name w:val="1 / 1.1 / 1.1.1354"/>
    <w:basedOn w:val="a9"/>
    <w:next w:val="111111"/>
    <w:semiHidden/>
    <w:rsid w:val="00240DF0"/>
  </w:style>
  <w:style w:type="numbering" w:customStyle="1" w:styleId="1ai354">
    <w:name w:val="1 / a / i354"/>
    <w:basedOn w:val="a9"/>
    <w:next w:val="1ai"/>
    <w:semiHidden/>
    <w:rsid w:val="00240DF0"/>
  </w:style>
  <w:style w:type="numbering" w:customStyle="1" w:styleId="3540">
    <w:name w:val="Статья / Раздел354"/>
    <w:basedOn w:val="a9"/>
    <w:next w:val="afffffffffffffff"/>
    <w:semiHidden/>
    <w:rsid w:val="00240DF0"/>
  </w:style>
  <w:style w:type="numbering" w:customStyle="1" w:styleId="1155">
    <w:name w:val="Нет списка1155"/>
    <w:next w:val="a9"/>
    <w:semiHidden/>
    <w:rsid w:val="00240DF0"/>
  </w:style>
  <w:style w:type="numbering" w:customStyle="1" w:styleId="1111111154">
    <w:name w:val="1 / 1.1 / 1.1.11154"/>
    <w:basedOn w:val="a9"/>
    <w:next w:val="111111"/>
    <w:semiHidden/>
    <w:rsid w:val="00240DF0"/>
  </w:style>
  <w:style w:type="numbering" w:customStyle="1" w:styleId="1ai1154">
    <w:name w:val="1 / a / i1154"/>
    <w:basedOn w:val="a9"/>
    <w:next w:val="1ai"/>
    <w:semiHidden/>
    <w:rsid w:val="00240DF0"/>
  </w:style>
  <w:style w:type="numbering" w:customStyle="1" w:styleId="11540">
    <w:name w:val="Статья / Раздел1154"/>
    <w:basedOn w:val="a9"/>
    <w:next w:val="afffffffffffffff"/>
    <w:semiHidden/>
    <w:rsid w:val="00240DF0"/>
  </w:style>
  <w:style w:type="numbering" w:customStyle="1" w:styleId="2154">
    <w:name w:val="Нет списка2154"/>
    <w:next w:val="a9"/>
    <w:semiHidden/>
    <w:rsid w:val="00240DF0"/>
  </w:style>
  <w:style w:type="numbering" w:customStyle="1" w:styleId="1111112154">
    <w:name w:val="1 / 1.1 / 1.1.12154"/>
    <w:basedOn w:val="a9"/>
    <w:next w:val="111111"/>
    <w:semiHidden/>
    <w:rsid w:val="00240DF0"/>
  </w:style>
  <w:style w:type="numbering" w:customStyle="1" w:styleId="1ai2154">
    <w:name w:val="1 / a / i2154"/>
    <w:basedOn w:val="a9"/>
    <w:next w:val="1ai"/>
    <w:semiHidden/>
    <w:rsid w:val="00240DF0"/>
  </w:style>
  <w:style w:type="numbering" w:customStyle="1" w:styleId="21540">
    <w:name w:val="Статья / Раздел2154"/>
    <w:basedOn w:val="a9"/>
    <w:next w:val="afffffffffffffff"/>
    <w:semiHidden/>
    <w:rsid w:val="00240DF0"/>
  </w:style>
  <w:style w:type="numbering" w:customStyle="1" w:styleId="950">
    <w:name w:val="Нет списка95"/>
    <w:next w:val="a9"/>
    <w:semiHidden/>
    <w:rsid w:val="00240DF0"/>
  </w:style>
  <w:style w:type="numbering" w:customStyle="1" w:styleId="11111184">
    <w:name w:val="1 / 1.1 / 1.1.184"/>
    <w:basedOn w:val="a9"/>
    <w:next w:val="111111"/>
    <w:semiHidden/>
    <w:rsid w:val="00240DF0"/>
  </w:style>
  <w:style w:type="numbering" w:customStyle="1" w:styleId="1ai84">
    <w:name w:val="1 / a / i84"/>
    <w:basedOn w:val="a9"/>
    <w:next w:val="1ai"/>
    <w:semiHidden/>
    <w:rsid w:val="00240DF0"/>
  </w:style>
  <w:style w:type="numbering" w:customStyle="1" w:styleId="842">
    <w:name w:val="Статья / Раздел84"/>
    <w:basedOn w:val="a9"/>
    <w:next w:val="afffffffffffffff"/>
    <w:semiHidden/>
    <w:rsid w:val="00240DF0"/>
  </w:style>
  <w:style w:type="numbering" w:customStyle="1" w:styleId="165">
    <w:name w:val="Нет списка165"/>
    <w:next w:val="a9"/>
    <w:semiHidden/>
    <w:rsid w:val="00240DF0"/>
  </w:style>
  <w:style w:type="numbering" w:customStyle="1" w:styleId="111111164">
    <w:name w:val="1 / 1.1 / 1.1.1164"/>
    <w:basedOn w:val="a9"/>
    <w:next w:val="111111"/>
    <w:semiHidden/>
    <w:rsid w:val="00240DF0"/>
  </w:style>
  <w:style w:type="numbering" w:customStyle="1" w:styleId="1ai164">
    <w:name w:val="1 / a / i164"/>
    <w:basedOn w:val="a9"/>
    <w:next w:val="1ai"/>
    <w:semiHidden/>
    <w:rsid w:val="00240DF0"/>
  </w:style>
  <w:style w:type="numbering" w:customStyle="1" w:styleId="1640">
    <w:name w:val="Статья / Раздел164"/>
    <w:basedOn w:val="a9"/>
    <w:next w:val="afffffffffffffff"/>
    <w:semiHidden/>
    <w:rsid w:val="00240DF0"/>
  </w:style>
  <w:style w:type="numbering" w:customStyle="1" w:styleId="2650">
    <w:name w:val="Нет списка265"/>
    <w:next w:val="a9"/>
    <w:semiHidden/>
    <w:rsid w:val="00240DF0"/>
  </w:style>
  <w:style w:type="numbering" w:customStyle="1" w:styleId="111111264">
    <w:name w:val="1 / 1.1 / 1.1.1264"/>
    <w:basedOn w:val="a9"/>
    <w:next w:val="111111"/>
    <w:semiHidden/>
    <w:rsid w:val="00240DF0"/>
  </w:style>
  <w:style w:type="numbering" w:customStyle="1" w:styleId="1ai264">
    <w:name w:val="1 / a / i264"/>
    <w:basedOn w:val="a9"/>
    <w:next w:val="1ai"/>
    <w:semiHidden/>
    <w:rsid w:val="00240DF0"/>
  </w:style>
  <w:style w:type="numbering" w:customStyle="1" w:styleId="2640">
    <w:name w:val="Статья / Раздел264"/>
    <w:basedOn w:val="a9"/>
    <w:next w:val="afffffffffffffff"/>
    <w:semiHidden/>
    <w:rsid w:val="00240DF0"/>
  </w:style>
  <w:style w:type="numbering" w:customStyle="1" w:styleId="364">
    <w:name w:val="Нет списка364"/>
    <w:next w:val="a9"/>
    <w:semiHidden/>
    <w:rsid w:val="00240DF0"/>
  </w:style>
  <w:style w:type="numbering" w:customStyle="1" w:styleId="111111364">
    <w:name w:val="1 / 1.1 / 1.1.1364"/>
    <w:basedOn w:val="a9"/>
    <w:next w:val="111111"/>
    <w:semiHidden/>
    <w:rsid w:val="00240DF0"/>
  </w:style>
  <w:style w:type="numbering" w:customStyle="1" w:styleId="1ai364">
    <w:name w:val="1 / a / i364"/>
    <w:basedOn w:val="a9"/>
    <w:next w:val="1ai"/>
    <w:semiHidden/>
    <w:rsid w:val="00240DF0"/>
  </w:style>
  <w:style w:type="numbering" w:customStyle="1" w:styleId="3640">
    <w:name w:val="Статья / Раздел364"/>
    <w:basedOn w:val="a9"/>
    <w:next w:val="afffffffffffffff"/>
    <w:semiHidden/>
    <w:rsid w:val="00240DF0"/>
  </w:style>
  <w:style w:type="numbering" w:customStyle="1" w:styleId="1165">
    <w:name w:val="Нет списка1165"/>
    <w:next w:val="a9"/>
    <w:semiHidden/>
    <w:rsid w:val="00240DF0"/>
  </w:style>
  <w:style w:type="numbering" w:customStyle="1" w:styleId="1111111164">
    <w:name w:val="1 / 1.1 / 1.1.11164"/>
    <w:basedOn w:val="a9"/>
    <w:next w:val="111111"/>
    <w:semiHidden/>
    <w:rsid w:val="00240DF0"/>
  </w:style>
  <w:style w:type="numbering" w:customStyle="1" w:styleId="1ai1164">
    <w:name w:val="1 / a / i1164"/>
    <w:basedOn w:val="a9"/>
    <w:next w:val="1ai"/>
    <w:semiHidden/>
    <w:rsid w:val="00240DF0"/>
  </w:style>
  <w:style w:type="numbering" w:customStyle="1" w:styleId="11640">
    <w:name w:val="Статья / Раздел1164"/>
    <w:basedOn w:val="a9"/>
    <w:next w:val="afffffffffffffff"/>
    <w:semiHidden/>
    <w:rsid w:val="00240DF0"/>
  </w:style>
  <w:style w:type="numbering" w:customStyle="1" w:styleId="2164">
    <w:name w:val="Нет списка2164"/>
    <w:next w:val="a9"/>
    <w:semiHidden/>
    <w:rsid w:val="00240DF0"/>
  </w:style>
  <w:style w:type="numbering" w:customStyle="1" w:styleId="1111112164">
    <w:name w:val="1 / 1.1 / 1.1.12164"/>
    <w:basedOn w:val="a9"/>
    <w:next w:val="111111"/>
    <w:semiHidden/>
    <w:rsid w:val="00240DF0"/>
  </w:style>
  <w:style w:type="numbering" w:customStyle="1" w:styleId="1ai2164">
    <w:name w:val="1 / a / i2164"/>
    <w:basedOn w:val="a9"/>
    <w:next w:val="1ai"/>
    <w:semiHidden/>
    <w:rsid w:val="00240DF0"/>
  </w:style>
  <w:style w:type="numbering" w:customStyle="1" w:styleId="21640">
    <w:name w:val="Статья / Раздел2164"/>
    <w:basedOn w:val="a9"/>
    <w:next w:val="afffffffffffffff"/>
    <w:semiHidden/>
    <w:rsid w:val="00240DF0"/>
  </w:style>
  <w:style w:type="numbering" w:customStyle="1" w:styleId="1040">
    <w:name w:val="Нет списка104"/>
    <w:next w:val="a9"/>
    <w:semiHidden/>
    <w:rsid w:val="00240DF0"/>
  </w:style>
  <w:style w:type="numbering" w:customStyle="1" w:styleId="11111194">
    <w:name w:val="1 / 1.1 / 1.1.194"/>
    <w:basedOn w:val="a9"/>
    <w:next w:val="111111"/>
    <w:semiHidden/>
    <w:rsid w:val="00240DF0"/>
  </w:style>
  <w:style w:type="numbering" w:customStyle="1" w:styleId="1ai94">
    <w:name w:val="1 / a / i94"/>
    <w:basedOn w:val="a9"/>
    <w:next w:val="1ai"/>
    <w:semiHidden/>
    <w:rsid w:val="00240DF0"/>
  </w:style>
  <w:style w:type="numbering" w:customStyle="1" w:styleId="941">
    <w:name w:val="Статья / Раздел94"/>
    <w:basedOn w:val="a9"/>
    <w:next w:val="afffffffffffffff"/>
    <w:semiHidden/>
    <w:rsid w:val="00240DF0"/>
  </w:style>
  <w:style w:type="numbering" w:customStyle="1" w:styleId="175">
    <w:name w:val="Нет списка175"/>
    <w:next w:val="a9"/>
    <w:semiHidden/>
    <w:rsid w:val="00240DF0"/>
  </w:style>
  <w:style w:type="numbering" w:customStyle="1" w:styleId="111111174">
    <w:name w:val="1 / 1.1 / 1.1.1174"/>
    <w:basedOn w:val="a9"/>
    <w:next w:val="111111"/>
    <w:semiHidden/>
    <w:rsid w:val="00240DF0"/>
  </w:style>
  <w:style w:type="numbering" w:customStyle="1" w:styleId="1ai174">
    <w:name w:val="1 / a / i174"/>
    <w:basedOn w:val="a9"/>
    <w:next w:val="1ai"/>
    <w:semiHidden/>
    <w:rsid w:val="00240DF0"/>
  </w:style>
  <w:style w:type="numbering" w:customStyle="1" w:styleId="1740">
    <w:name w:val="Статья / Раздел174"/>
    <w:basedOn w:val="a9"/>
    <w:next w:val="afffffffffffffff"/>
    <w:semiHidden/>
    <w:rsid w:val="00240DF0"/>
  </w:style>
  <w:style w:type="numbering" w:customStyle="1" w:styleId="2740">
    <w:name w:val="Нет списка274"/>
    <w:next w:val="a9"/>
    <w:semiHidden/>
    <w:rsid w:val="00240DF0"/>
  </w:style>
  <w:style w:type="numbering" w:customStyle="1" w:styleId="111111274">
    <w:name w:val="1 / 1.1 / 1.1.1274"/>
    <w:basedOn w:val="a9"/>
    <w:next w:val="111111"/>
    <w:semiHidden/>
    <w:rsid w:val="00240DF0"/>
  </w:style>
  <w:style w:type="numbering" w:customStyle="1" w:styleId="1ai274">
    <w:name w:val="1 / a / i274"/>
    <w:basedOn w:val="a9"/>
    <w:next w:val="1ai"/>
    <w:semiHidden/>
    <w:rsid w:val="00240DF0"/>
  </w:style>
  <w:style w:type="numbering" w:customStyle="1" w:styleId="2741">
    <w:name w:val="Статья / Раздел274"/>
    <w:basedOn w:val="a9"/>
    <w:next w:val="afffffffffffffff"/>
    <w:semiHidden/>
    <w:rsid w:val="00240DF0"/>
  </w:style>
  <w:style w:type="numbering" w:customStyle="1" w:styleId="374">
    <w:name w:val="Нет списка374"/>
    <w:next w:val="a9"/>
    <w:semiHidden/>
    <w:rsid w:val="00240DF0"/>
  </w:style>
  <w:style w:type="numbering" w:customStyle="1" w:styleId="111111374">
    <w:name w:val="1 / 1.1 / 1.1.1374"/>
    <w:basedOn w:val="a9"/>
    <w:next w:val="111111"/>
    <w:semiHidden/>
    <w:rsid w:val="00240DF0"/>
  </w:style>
  <w:style w:type="numbering" w:customStyle="1" w:styleId="1ai374">
    <w:name w:val="1 / a / i374"/>
    <w:basedOn w:val="a9"/>
    <w:next w:val="1ai"/>
    <w:semiHidden/>
    <w:rsid w:val="00240DF0"/>
  </w:style>
  <w:style w:type="numbering" w:customStyle="1" w:styleId="3740">
    <w:name w:val="Статья / Раздел374"/>
    <w:basedOn w:val="a9"/>
    <w:next w:val="afffffffffffffff"/>
    <w:semiHidden/>
    <w:rsid w:val="00240DF0"/>
  </w:style>
  <w:style w:type="numbering" w:customStyle="1" w:styleId="1174">
    <w:name w:val="Нет списка1174"/>
    <w:next w:val="a9"/>
    <w:semiHidden/>
    <w:rsid w:val="00240DF0"/>
  </w:style>
  <w:style w:type="numbering" w:customStyle="1" w:styleId="1111111175">
    <w:name w:val="1 / 1.1 / 1.1.11175"/>
    <w:basedOn w:val="a9"/>
    <w:next w:val="111111"/>
    <w:semiHidden/>
    <w:rsid w:val="00240DF0"/>
  </w:style>
  <w:style w:type="numbering" w:customStyle="1" w:styleId="1ai1174">
    <w:name w:val="1 / a / i1174"/>
    <w:basedOn w:val="a9"/>
    <w:next w:val="1ai"/>
    <w:semiHidden/>
    <w:rsid w:val="00240DF0"/>
  </w:style>
  <w:style w:type="numbering" w:customStyle="1" w:styleId="11740">
    <w:name w:val="Статья / Раздел1174"/>
    <w:basedOn w:val="a9"/>
    <w:next w:val="afffffffffffffff"/>
    <w:semiHidden/>
    <w:rsid w:val="00240DF0"/>
  </w:style>
  <w:style w:type="numbering" w:customStyle="1" w:styleId="2174">
    <w:name w:val="Нет списка2174"/>
    <w:next w:val="a9"/>
    <w:semiHidden/>
    <w:rsid w:val="00240DF0"/>
  </w:style>
  <w:style w:type="numbering" w:customStyle="1" w:styleId="1111112174">
    <w:name w:val="1 / 1.1 / 1.1.12174"/>
    <w:basedOn w:val="a9"/>
    <w:next w:val="111111"/>
    <w:semiHidden/>
    <w:rsid w:val="00240DF0"/>
  </w:style>
  <w:style w:type="numbering" w:customStyle="1" w:styleId="1ai2174">
    <w:name w:val="1 / a / i2174"/>
    <w:basedOn w:val="a9"/>
    <w:next w:val="1ai"/>
    <w:semiHidden/>
    <w:rsid w:val="00240DF0"/>
  </w:style>
  <w:style w:type="numbering" w:customStyle="1" w:styleId="21740">
    <w:name w:val="Статья / Раздел2174"/>
    <w:basedOn w:val="a9"/>
    <w:next w:val="afffffffffffffff"/>
    <w:semiHidden/>
    <w:rsid w:val="00240DF0"/>
  </w:style>
  <w:style w:type="numbering" w:customStyle="1" w:styleId="185">
    <w:name w:val="Нет списка185"/>
    <w:next w:val="a9"/>
    <w:semiHidden/>
    <w:rsid w:val="00240DF0"/>
  </w:style>
  <w:style w:type="numbering" w:customStyle="1" w:styleId="111111104">
    <w:name w:val="1 / 1.1 / 1.1.1104"/>
    <w:basedOn w:val="a9"/>
    <w:next w:val="111111"/>
    <w:semiHidden/>
    <w:rsid w:val="00240DF0"/>
  </w:style>
  <w:style w:type="numbering" w:customStyle="1" w:styleId="1ai104">
    <w:name w:val="1 / a / i104"/>
    <w:basedOn w:val="a9"/>
    <w:next w:val="1ai"/>
    <w:semiHidden/>
    <w:rsid w:val="00240DF0"/>
  </w:style>
  <w:style w:type="numbering" w:customStyle="1" w:styleId="1041">
    <w:name w:val="Статья / Раздел104"/>
    <w:basedOn w:val="a9"/>
    <w:next w:val="afffffffffffffff"/>
    <w:semiHidden/>
    <w:rsid w:val="00240DF0"/>
  </w:style>
  <w:style w:type="numbering" w:customStyle="1" w:styleId="1950">
    <w:name w:val="Нет списка195"/>
    <w:next w:val="a9"/>
    <w:semiHidden/>
    <w:rsid w:val="00240DF0"/>
  </w:style>
  <w:style w:type="numbering" w:customStyle="1" w:styleId="111111184">
    <w:name w:val="1 / 1.1 / 1.1.1184"/>
    <w:basedOn w:val="a9"/>
    <w:next w:val="111111"/>
    <w:semiHidden/>
    <w:rsid w:val="00240DF0"/>
  </w:style>
  <w:style w:type="numbering" w:customStyle="1" w:styleId="1ai184">
    <w:name w:val="1 / a / i184"/>
    <w:basedOn w:val="a9"/>
    <w:next w:val="1ai"/>
    <w:semiHidden/>
    <w:rsid w:val="00240DF0"/>
  </w:style>
  <w:style w:type="numbering" w:customStyle="1" w:styleId="1840">
    <w:name w:val="Статья / Раздел184"/>
    <w:basedOn w:val="a9"/>
    <w:next w:val="afffffffffffffff"/>
    <w:semiHidden/>
    <w:rsid w:val="00240DF0"/>
  </w:style>
  <w:style w:type="numbering" w:customStyle="1" w:styleId="284">
    <w:name w:val="Нет списка284"/>
    <w:next w:val="a9"/>
    <w:semiHidden/>
    <w:rsid w:val="00240DF0"/>
  </w:style>
  <w:style w:type="numbering" w:customStyle="1" w:styleId="111111284">
    <w:name w:val="1 / 1.1 / 1.1.1284"/>
    <w:basedOn w:val="a9"/>
    <w:next w:val="111111"/>
    <w:semiHidden/>
    <w:rsid w:val="00240DF0"/>
  </w:style>
  <w:style w:type="numbering" w:customStyle="1" w:styleId="1ai284">
    <w:name w:val="1 / a / i284"/>
    <w:basedOn w:val="a9"/>
    <w:next w:val="1ai"/>
    <w:semiHidden/>
    <w:rsid w:val="00240DF0"/>
  </w:style>
  <w:style w:type="numbering" w:customStyle="1" w:styleId="2840">
    <w:name w:val="Статья / Раздел284"/>
    <w:basedOn w:val="a9"/>
    <w:next w:val="afffffffffffffff"/>
    <w:semiHidden/>
    <w:rsid w:val="00240DF0"/>
  </w:style>
  <w:style w:type="numbering" w:customStyle="1" w:styleId="384">
    <w:name w:val="Нет списка384"/>
    <w:next w:val="a9"/>
    <w:semiHidden/>
    <w:rsid w:val="00240DF0"/>
  </w:style>
  <w:style w:type="numbering" w:customStyle="1" w:styleId="111111384">
    <w:name w:val="1 / 1.1 / 1.1.1384"/>
    <w:basedOn w:val="a9"/>
    <w:next w:val="111111"/>
    <w:semiHidden/>
    <w:rsid w:val="00240DF0"/>
  </w:style>
  <w:style w:type="numbering" w:customStyle="1" w:styleId="1ai384">
    <w:name w:val="1 / a / i384"/>
    <w:basedOn w:val="a9"/>
    <w:next w:val="1ai"/>
    <w:semiHidden/>
    <w:rsid w:val="00240DF0"/>
  </w:style>
  <w:style w:type="numbering" w:customStyle="1" w:styleId="3840">
    <w:name w:val="Статья / Раздел384"/>
    <w:basedOn w:val="a9"/>
    <w:next w:val="afffffffffffffff"/>
    <w:semiHidden/>
    <w:rsid w:val="00240DF0"/>
  </w:style>
  <w:style w:type="numbering" w:customStyle="1" w:styleId="1184">
    <w:name w:val="Нет списка1184"/>
    <w:next w:val="a9"/>
    <w:semiHidden/>
    <w:rsid w:val="00240DF0"/>
  </w:style>
  <w:style w:type="numbering" w:customStyle="1" w:styleId="1111111184">
    <w:name w:val="1 / 1.1 / 1.1.11184"/>
    <w:basedOn w:val="a9"/>
    <w:next w:val="111111"/>
    <w:semiHidden/>
    <w:rsid w:val="00240DF0"/>
  </w:style>
  <w:style w:type="numbering" w:customStyle="1" w:styleId="1ai1184">
    <w:name w:val="1 / a / i1184"/>
    <w:basedOn w:val="a9"/>
    <w:next w:val="1ai"/>
    <w:semiHidden/>
    <w:rsid w:val="00240DF0"/>
  </w:style>
  <w:style w:type="numbering" w:customStyle="1" w:styleId="11840">
    <w:name w:val="Статья / Раздел1184"/>
    <w:basedOn w:val="a9"/>
    <w:next w:val="afffffffffffffff"/>
    <w:semiHidden/>
    <w:rsid w:val="00240DF0"/>
  </w:style>
  <w:style w:type="numbering" w:customStyle="1" w:styleId="2184">
    <w:name w:val="Нет списка2184"/>
    <w:next w:val="a9"/>
    <w:semiHidden/>
    <w:rsid w:val="00240DF0"/>
  </w:style>
  <w:style w:type="numbering" w:customStyle="1" w:styleId="1111112184">
    <w:name w:val="1 / 1.1 / 1.1.12184"/>
    <w:basedOn w:val="a9"/>
    <w:next w:val="111111"/>
    <w:semiHidden/>
    <w:rsid w:val="00240DF0"/>
  </w:style>
  <w:style w:type="numbering" w:customStyle="1" w:styleId="1ai2184">
    <w:name w:val="1 / a / i2184"/>
    <w:basedOn w:val="a9"/>
    <w:next w:val="1ai"/>
    <w:semiHidden/>
    <w:rsid w:val="00240DF0"/>
  </w:style>
  <w:style w:type="numbering" w:customStyle="1" w:styleId="21840">
    <w:name w:val="Статья / Раздел2184"/>
    <w:basedOn w:val="a9"/>
    <w:next w:val="afffffffffffffff"/>
    <w:semiHidden/>
    <w:rsid w:val="00240DF0"/>
  </w:style>
  <w:style w:type="numbering" w:customStyle="1" w:styleId="2030">
    <w:name w:val="Нет списка203"/>
    <w:next w:val="a9"/>
    <w:semiHidden/>
    <w:rsid w:val="00240DF0"/>
  </w:style>
  <w:style w:type="numbering" w:customStyle="1" w:styleId="111111193">
    <w:name w:val="1 / 1.1 / 1.1.1193"/>
    <w:basedOn w:val="a9"/>
    <w:next w:val="111111"/>
    <w:semiHidden/>
    <w:rsid w:val="00240DF0"/>
  </w:style>
  <w:style w:type="numbering" w:customStyle="1" w:styleId="1ai193">
    <w:name w:val="1 / a / i193"/>
    <w:basedOn w:val="a9"/>
    <w:next w:val="1ai"/>
    <w:semiHidden/>
    <w:rsid w:val="00240DF0"/>
  </w:style>
  <w:style w:type="numbering" w:customStyle="1" w:styleId="1932">
    <w:name w:val="Статья / Раздел193"/>
    <w:basedOn w:val="a9"/>
    <w:next w:val="afffffffffffffff"/>
    <w:semiHidden/>
    <w:rsid w:val="00240DF0"/>
  </w:style>
  <w:style w:type="numbering" w:customStyle="1" w:styleId="11030">
    <w:name w:val="Нет списка1103"/>
    <w:next w:val="a9"/>
    <w:semiHidden/>
    <w:rsid w:val="00240DF0"/>
  </w:style>
  <w:style w:type="numbering" w:customStyle="1" w:styleId="1111111103">
    <w:name w:val="1 / 1.1 / 1.1.11103"/>
    <w:basedOn w:val="a9"/>
    <w:next w:val="111111"/>
    <w:semiHidden/>
    <w:rsid w:val="00240DF0"/>
  </w:style>
  <w:style w:type="numbering" w:customStyle="1" w:styleId="1ai11018">
    <w:name w:val="1 / a / i11018"/>
    <w:basedOn w:val="a9"/>
    <w:next w:val="1ai"/>
    <w:semiHidden/>
    <w:rsid w:val="00240DF0"/>
  </w:style>
  <w:style w:type="numbering" w:customStyle="1" w:styleId="11031">
    <w:name w:val="Статья / Раздел1103"/>
    <w:basedOn w:val="a9"/>
    <w:next w:val="afffffffffffffff"/>
    <w:semiHidden/>
    <w:rsid w:val="00240DF0"/>
  </w:style>
  <w:style w:type="numbering" w:customStyle="1" w:styleId="293">
    <w:name w:val="Нет списка293"/>
    <w:next w:val="a9"/>
    <w:semiHidden/>
    <w:rsid w:val="00240DF0"/>
  </w:style>
  <w:style w:type="numbering" w:customStyle="1" w:styleId="111111293">
    <w:name w:val="1 / 1.1 / 1.1.1293"/>
    <w:basedOn w:val="a9"/>
    <w:next w:val="111111"/>
    <w:semiHidden/>
    <w:rsid w:val="00240DF0"/>
  </w:style>
  <w:style w:type="numbering" w:customStyle="1" w:styleId="1ai293">
    <w:name w:val="1 / a / i293"/>
    <w:basedOn w:val="a9"/>
    <w:next w:val="1ai"/>
    <w:semiHidden/>
    <w:rsid w:val="00240DF0"/>
  </w:style>
  <w:style w:type="numbering" w:customStyle="1" w:styleId="2930">
    <w:name w:val="Статья / Раздел293"/>
    <w:basedOn w:val="a9"/>
    <w:next w:val="afffffffffffffff"/>
    <w:semiHidden/>
    <w:rsid w:val="00240DF0"/>
  </w:style>
  <w:style w:type="numbering" w:customStyle="1" w:styleId="393">
    <w:name w:val="Нет списка393"/>
    <w:next w:val="a9"/>
    <w:semiHidden/>
    <w:rsid w:val="00240DF0"/>
  </w:style>
  <w:style w:type="numbering" w:customStyle="1" w:styleId="111111393">
    <w:name w:val="1 / 1.1 / 1.1.1393"/>
    <w:basedOn w:val="a9"/>
    <w:next w:val="111111"/>
    <w:semiHidden/>
    <w:rsid w:val="00240DF0"/>
  </w:style>
  <w:style w:type="numbering" w:customStyle="1" w:styleId="1ai393">
    <w:name w:val="1 / a / i393"/>
    <w:basedOn w:val="a9"/>
    <w:next w:val="1ai"/>
    <w:semiHidden/>
    <w:rsid w:val="00240DF0"/>
  </w:style>
  <w:style w:type="numbering" w:customStyle="1" w:styleId="3930">
    <w:name w:val="Статья / Раздел393"/>
    <w:basedOn w:val="a9"/>
    <w:next w:val="afffffffffffffff"/>
    <w:semiHidden/>
    <w:rsid w:val="00240DF0"/>
  </w:style>
  <w:style w:type="numbering" w:customStyle="1" w:styleId="1193">
    <w:name w:val="Нет списка1193"/>
    <w:next w:val="a9"/>
    <w:semiHidden/>
    <w:rsid w:val="00240DF0"/>
  </w:style>
  <w:style w:type="numbering" w:customStyle="1" w:styleId="1111111193">
    <w:name w:val="1 / 1.1 / 1.1.11193"/>
    <w:basedOn w:val="a9"/>
    <w:next w:val="111111"/>
    <w:semiHidden/>
    <w:rsid w:val="00240DF0"/>
  </w:style>
  <w:style w:type="numbering" w:customStyle="1" w:styleId="1ai1193">
    <w:name w:val="1 / a / i1193"/>
    <w:basedOn w:val="a9"/>
    <w:next w:val="1ai"/>
    <w:semiHidden/>
    <w:rsid w:val="00240DF0"/>
  </w:style>
  <w:style w:type="numbering" w:customStyle="1" w:styleId="11930">
    <w:name w:val="Статья / Раздел1193"/>
    <w:basedOn w:val="a9"/>
    <w:next w:val="afffffffffffffff"/>
    <w:semiHidden/>
    <w:rsid w:val="00240DF0"/>
  </w:style>
  <w:style w:type="numbering" w:customStyle="1" w:styleId="2193">
    <w:name w:val="Нет списка2193"/>
    <w:next w:val="a9"/>
    <w:semiHidden/>
    <w:rsid w:val="00240DF0"/>
  </w:style>
  <w:style w:type="numbering" w:customStyle="1" w:styleId="1111112193">
    <w:name w:val="1 / 1.1 / 1.1.12193"/>
    <w:basedOn w:val="a9"/>
    <w:next w:val="111111"/>
    <w:semiHidden/>
    <w:rsid w:val="00240DF0"/>
  </w:style>
  <w:style w:type="numbering" w:customStyle="1" w:styleId="1ai2193">
    <w:name w:val="1 / a / i2193"/>
    <w:basedOn w:val="a9"/>
    <w:next w:val="1ai"/>
    <w:semiHidden/>
    <w:rsid w:val="00240DF0"/>
  </w:style>
  <w:style w:type="numbering" w:customStyle="1" w:styleId="21930">
    <w:name w:val="Статья / Раздел2193"/>
    <w:basedOn w:val="a9"/>
    <w:next w:val="afffffffffffffff"/>
    <w:semiHidden/>
    <w:rsid w:val="00240DF0"/>
  </w:style>
  <w:style w:type="numbering" w:customStyle="1" w:styleId="3123">
    <w:name w:val="Нет списка3123"/>
    <w:next w:val="a9"/>
    <w:semiHidden/>
    <w:rsid w:val="00240DF0"/>
  </w:style>
  <w:style w:type="numbering" w:customStyle="1" w:styleId="1111113123">
    <w:name w:val="1 / 1.1 / 1.1.13123"/>
    <w:basedOn w:val="a9"/>
    <w:next w:val="111111"/>
    <w:semiHidden/>
    <w:rsid w:val="00240DF0"/>
  </w:style>
  <w:style w:type="numbering" w:customStyle="1" w:styleId="1ai3123">
    <w:name w:val="1 / a / i3123"/>
    <w:basedOn w:val="a9"/>
    <w:next w:val="1ai"/>
    <w:semiHidden/>
    <w:rsid w:val="00240DF0"/>
  </w:style>
  <w:style w:type="numbering" w:customStyle="1" w:styleId="31230">
    <w:name w:val="Статья / Раздел3123"/>
    <w:basedOn w:val="a9"/>
    <w:next w:val="afffffffffffffff"/>
    <w:semiHidden/>
    <w:rsid w:val="00240DF0"/>
  </w:style>
  <w:style w:type="numbering" w:customStyle="1" w:styleId="11123">
    <w:name w:val="Нет списка11123"/>
    <w:next w:val="a9"/>
    <w:semiHidden/>
    <w:rsid w:val="00240DF0"/>
  </w:style>
  <w:style w:type="numbering" w:customStyle="1" w:styleId="11111111123">
    <w:name w:val="1 / 1.1 / 1.1.111123"/>
    <w:basedOn w:val="a9"/>
    <w:next w:val="111111"/>
    <w:semiHidden/>
    <w:rsid w:val="00240DF0"/>
  </w:style>
  <w:style w:type="numbering" w:customStyle="1" w:styleId="1ai11123">
    <w:name w:val="1 / a / i11123"/>
    <w:basedOn w:val="a9"/>
    <w:next w:val="1ai"/>
    <w:semiHidden/>
    <w:rsid w:val="00240DF0"/>
  </w:style>
  <w:style w:type="numbering" w:customStyle="1" w:styleId="111230">
    <w:name w:val="Статья / Раздел11123"/>
    <w:basedOn w:val="a9"/>
    <w:next w:val="afffffffffffffff"/>
    <w:semiHidden/>
    <w:rsid w:val="00240DF0"/>
  </w:style>
  <w:style w:type="numbering" w:customStyle="1" w:styleId="21123">
    <w:name w:val="Нет списка21123"/>
    <w:next w:val="a9"/>
    <w:semiHidden/>
    <w:rsid w:val="00240DF0"/>
  </w:style>
  <w:style w:type="numbering" w:customStyle="1" w:styleId="11111121123">
    <w:name w:val="1 / 1.1 / 1.1.121123"/>
    <w:basedOn w:val="a9"/>
    <w:next w:val="111111"/>
    <w:semiHidden/>
    <w:rsid w:val="00240DF0"/>
  </w:style>
  <w:style w:type="numbering" w:customStyle="1" w:styleId="1ai21123">
    <w:name w:val="1 / a / i21123"/>
    <w:basedOn w:val="a9"/>
    <w:next w:val="1ai"/>
    <w:semiHidden/>
    <w:rsid w:val="00240DF0"/>
  </w:style>
  <w:style w:type="numbering" w:customStyle="1" w:styleId="211230">
    <w:name w:val="Статья / Раздел21123"/>
    <w:basedOn w:val="a9"/>
    <w:next w:val="afffffffffffffff"/>
    <w:semiHidden/>
    <w:rsid w:val="00240DF0"/>
  </w:style>
  <w:style w:type="numbering" w:customStyle="1" w:styleId="4240">
    <w:name w:val="Нет списка424"/>
    <w:next w:val="a9"/>
    <w:semiHidden/>
    <w:rsid w:val="00240DF0"/>
  </w:style>
  <w:style w:type="numbering" w:customStyle="1" w:styleId="111111423">
    <w:name w:val="1 / 1.1 / 1.1.1423"/>
    <w:basedOn w:val="a9"/>
    <w:next w:val="111111"/>
    <w:semiHidden/>
    <w:rsid w:val="00240DF0"/>
  </w:style>
  <w:style w:type="numbering" w:customStyle="1" w:styleId="1ai423">
    <w:name w:val="1 / a / i423"/>
    <w:basedOn w:val="a9"/>
    <w:next w:val="1ai"/>
    <w:semiHidden/>
    <w:rsid w:val="00240DF0"/>
  </w:style>
  <w:style w:type="numbering" w:customStyle="1" w:styleId="4231">
    <w:name w:val="Статья / Раздел423"/>
    <w:basedOn w:val="a9"/>
    <w:next w:val="afffffffffffffff"/>
    <w:semiHidden/>
    <w:rsid w:val="00240DF0"/>
  </w:style>
  <w:style w:type="numbering" w:customStyle="1" w:styleId="1224">
    <w:name w:val="Нет списка1224"/>
    <w:next w:val="a9"/>
    <w:semiHidden/>
    <w:rsid w:val="00240DF0"/>
  </w:style>
  <w:style w:type="numbering" w:customStyle="1" w:styleId="1111111223">
    <w:name w:val="1 / 1.1 / 1.1.11223"/>
    <w:basedOn w:val="a9"/>
    <w:next w:val="111111"/>
    <w:semiHidden/>
    <w:rsid w:val="00240DF0"/>
  </w:style>
  <w:style w:type="numbering" w:customStyle="1" w:styleId="1ai1223">
    <w:name w:val="1 / a / i1223"/>
    <w:basedOn w:val="a9"/>
    <w:next w:val="1ai"/>
    <w:semiHidden/>
    <w:rsid w:val="00240DF0"/>
  </w:style>
  <w:style w:type="numbering" w:customStyle="1" w:styleId="12230">
    <w:name w:val="Статья / Раздел1223"/>
    <w:basedOn w:val="a9"/>
    <w:next w:val="afffffffffffffff"/>
    <w:semiHidden/>
    <w:rsid w:val="00240DF0"/>
  </w:style>
  <w:style w:type="numbering" w:customStyle="1" w:styleId="2223">
    <w:name w:val="Нет списка2223"/>
    <w:next w:val="a9"/>
    <w:semiHidden/>
    <w:rsid w:val="00240DF0"/>
  </w:style>
  <w:style w:type="numbering" w:customStyle="1" w:styleId="1111112223">
    <w:name w:val="1 / 1.1 / 1.1.12223"/>
    <w:basedOn w:val="a9"/>
    <w:next w:val="111111"/>
    <w:semiHidden/>
    <w:rsid w:val="00240DF0"/>
  </w:style>
  <w:style w:type="numbering" w:customStyle="1" w:styleId="1ai2223">
    <w:name w:val="1 / a / i2223"/>
    <w:basedOn w:val="a9"/>
    <w:next w:val="1ai"/>
    <w:semiHidden/>
    <w:rsid w:val="00240DF0"/>
  </w:style>
  <w:style w:type="numbering" w:customStyle="1" w:styleId="22230">
    <w:name w:val="Статья / Раздел2223"/>
    <w:basedOn w:val="a9"/>
    <w:next w:val="afffffffffffffff"/>
    <w:semiHidden/>
    <w:rsid w:val="00240DF0"/>
  </w:style>
  <w:style w:type="numbering" w:customStyle="1" w:styleId="32130">
    <w:name w:val="Нет списка3213"/>
    <w:next w:val="a9"/>
    <w:semiHidden/>
    <w:rsid w:val="00240DF0"/>
  </w:style>
  <w:style w:type="numbering" w:customStyle="1" w:styleId="1111113213">
    <w:name w:val="1 / 1.1 / 1.1.13213"/>
    <w:basedOn w:val="a9"/>
    <w:next w:val="111111"/>
    <w:semiHidden/>
    <w:rsid w:val="00240DF0"/>
  </w:style>
  <w:style w:type="numbering" w:customStyle="1" w:styleId="1ai3213">
    <w:name w:val="1 / a / i3213"/>
    <w:basedOn w:val="a9"/>
    <w:next w:val="1ai"/>
    <w:semiHidden/>
    <w:rsid w:val="00240DF0"/>
  </w:style>
  <w:style w:type="numbering" w:customStyle="1" w:styleId="32131">
    <w:name w:val="Статья / Раздел3213"/>
    <w:basedOn w:val="a9"/>
    <w:next w:val="afffffffffffffff"/>
    <w:semiHidden/>
    <w:rsid w:val="00240DF0"/>
  </w:style>
  <w:style w:type="numbering" w:customStyle="1" w:styleId="11213">
    <w:name w:val="Нет списка11213"/>
    <w:next w:val="a9"/>
    <w:semiHidden/>
    <w:rsid w:val="00240D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5832886">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92096740">
      <w:bodyDiv w:val="1"/>
      <w:marLeft w:val="0"/>
      <w:marRight w:val="0"/>
      <w:marTop w:val="0"/>
      <w:marBottom w:val="0"/>
      <w:divBdr>
        <w:top w:val="none" w:sz="0" w:space="0" w:color="auto"/>
        <w:left w:val="none" w:sz="0" w:space="0" w:color="auto"/>
        <w:bottom w:val="none" w:sz="0" w:space="0" w:color="auto"/>
        <w:right w:val="none" w:sz="0" w:space="0" w:color="auto"/>
      </w:divBdr>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253663">
      <w:bodyDiv w:val="1"/>
      <w:marLeft w:val="0"/>
      <w:marRight w:val="0"/>
      <w:marTop w:val="0"/>
      <w:marBottom w:val="0"/>
      <w:divBdr>
        <w:top w:val="none" w:sz="0" w:space="0" w:color="auto"/>
        <w:left w:val="none" w:sz="0" w:space="0" w:color="auto"/>
        <w:bottom w:val="none" w:sz="0" w:space="0" w:color="auto"/>
        <w:right w:val="none" w:sz="0" w:space="0" w:color="auto"/>
      </w:divBdr>
      <w:divsChild>
        <w:div w:id="940185433">
          <w:marLeft w:val="0"/>
          <w:marRight w:val="0"/>
          <w:marTop w:val="0"/>
          <w:marBottom w:val="240"/>
          <w:divBdr>
            <w:top w:val="none" w:sz="0" w:space="0" w:color="auto"/>
            <w:left w:val="none" w:sz="0" w:space="0" w:color="auto"/>
            <w:bottom w:val="none" w:sz="0" w:space="0" w:color="auto"/>
            <w:right w:val="none" w:sz="0" w:space="0" w:color="auto"/>
          </w:divBdr>
        </w:div>
      </w:divsChild>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0142512">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62879209">
      <w:bodyDiv w:val="1"/>
      <w:marLeft w:val="0"/>
      <w:marRight w:val="0"/>
      <w:marTop w:val="0"/>
      <w:marBottom w:val="0"/>
      <w:divBdr>
        <w:top w:val="none" w:sz="0" w:space="0" w:color="auto"/>
        <w:left w:val="none" w:sz="0" w:space="0" w:color="auto"/>
        <w:bottom w:val="none" w:sz="0" w:space="0" w:color="auto"/>
        <w:right w:val="none" w:sz="0" w:space="0" w:color="auto"/>
      </w:divBdr>
    </w:div>
    <w:div w:id="275597374">
      <w:bodyDiv w:val="1"/>
      <w:marLeft w:val="0"/>
      <w:marRight w:val="0"/>
      <w:marTop w:val="0"/>
      <w:marBottom w:val="0"/>
      <w:divBdr>
        <w:top w:val="none" w:sz="0" w:space="0" w:color="auto"/>
        <w:left w:val="none" w:sz="0" w:space="0" w:color="auto"/>
        <w:bottom w:val="none" w:sz="0" w:space="0" w:color="auto"/>
        <w:right w:val="none" w:sz="0" w:space="0" w:color="auto"/>
      </w:divBdr>
    </w:div>
    <w:div w:id="284696161">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82337516">
      <w:bodyDiv w:val="1"/>
      <w:marLeft w:val="0"/>
      <w:marRight w:val="0"/>
      <w:marTop w:val="0"/>
      <w:marBottom w:val="0"/>
      <w:divBdr>
        <w:top w:val="none" w:sz="0" w:space="0" w:color="auto"/>
        <w:left w:val="none" w:sz="0" w:space="0" w:color="auto"/>
        <w:bottom w:val="none" w:sz="0" w:space="0" w:color="auto"/>
        <w:right w:val="none" w:sz="0" w:space="0" w:color="auto"/>
      </w:divBdr>
    </w:div>
    <w:div w:id="389496880">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1826872">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11519127">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69873909">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88138507">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4573059">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0202555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76297184">
      <w:bodyDiv w:val="1"/>
      <w:marLeft w:val="0"/>
      <w:marRight w:val="0"/>
      <w:marTop w:val="0"/>
      <w:marBottom w:val="0"/>
      <w:divBdr>
        <w:top w:val="none" w:sz="0" w:space="0" w:color="auto"/>
        <w:left w:val="none" w:sz="0" w:space="0" w:color="auto"/>
        <w:bottom w:val="none" w:sz="0" w:space="0" w:color="auto"/>
        <w:right w:val="none" w:sz="0" w:space="0" w:color="auto"/>
      </w:divBdr>
    </w:div>
    <w:div w:id="779879453">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09900967">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76087105">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29142358">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8745608">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783727">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68331325">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6137396">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64730335">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399937688">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0687769">
      <w:bodyDiv w:val="1"/>
      <w:marLeft w:val="0"/>
      <w:marRight w:val="0"/>
      <w:marTop w:val="0"/>
      <w:marBottom w:val="0"/>
      <w:divBdr>
        <w:top w:val="none" w:sz="0" w:space="0" w:color="auto"/>
        <w:left w:val="none" w:sz="0" w:space="0" w:color="auto"/>
        <w:bottom w:val="none" w:sz="0" w:space="0" w:color="auto"/>
        <w:right w:val="none" w:sz="0" w:space="0" w:color="auto"/>
      </w:divBdr>
    </w:div>
    <w:div w:id="1418745888">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45361395">
      <w:bodyDiv w:val="1"/>
      <w:marLeft w:val="0"/>
      <w:marRight w:val="0"/>
      <w:marTop w:val="0"/>
      <w:marBottom w:val="0"/>
      <w:divBdr>
        <w:top w:val="none" w:sz="0" w:space="0" w:color="auto"/>
        <w:left w:val="none" w:sz="0" w:space="0" w:color="auto"/>
        <w:bottom w:val="none" w:sz="0" w:space="0" w:color="auto"/>
        <w:right w:val="none" w:sz="0" w:space="0" w:color="auto"/>
      </w:divBdr>
    </w:div>
    <w:div w:id="1547137976">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65214475">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17328582">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83554477">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47339374">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048648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3863254">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2346976">
      <w:bodyDiv w:val="1"/>
      <w:marLeft w:val="0"/>
      <w:marRight w:val="0"/>
      <w:marTop w:val="0"/>
      <w:marBottom w:val="0"/>
      <w:divBdr>
        <w:top w:val="none" w:sz="0" w:space="0" w:color="auto"/>
        <w:left w:val="none" w:sz="0" w:space="0" w:color="auto"/>
        <w:bottom w:val="none" w:sz="0" w:space="0" w:color="auto"/>
        <w:right w:val="none" w:sz="0" w:space="0" w:color="auto"/>
      </w:divBdr>
    </w:div>
    <w:div w:id="1913806207">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1446789">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2346851">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208105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AUR-ozerouchum.gosuslugi.ru" TargetMode="External"/><Relationship Id="rId3" Type="http://schemas.openxmlformats.org/officeDocument/2006/relationships/styles" Target="styles.xml"/><Relationship Id="rId21" Type="http://schemas.openxmlformats.org/officeDocument/2006/relationships/hyperlink" Target="file:///C:\Users\&#1061;&#1086;&#1076;&#1100;&#1082;&#1086;\AppData\Local\Microsoft\Windows\INetCache\Content.MSO\&#1057;&#1074;&#1080;&#1076;&#1077;&#1090;&#1077;&#1083;&#1100;&#1089;&#1090;&#1074;&#1072;%20&#1089;&#1086;&#1086;&#1088;&#1091;&#1078;&#1077;&#1085;&#1080;&#1103;\&#1047;&#1040;&#1058;&#1054;%20&#1046;&#1077;&#1083;&#1077;&#1079;&#1085;&#1086;&#1075;&#1086;&#1088;&#1089;&#1082;\&#1050;&#1055;&#1055;-3&#1072;%20%20&#1076;&#1086;%20&#1086;&#1083;%20&#1054;&#1088;&#1073;&#1080;&#1090;&#1072;%2024%2058%200000000%2037219.pdf"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microsoft.com/office/2007/relationships/hdphoto" Target="media/hdphoto1.wdp"/><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footer" Target="footer2.xml"/><Relationship Id="rId32"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hyperlink" Target="http://www.energosovet.ru/entech.php?idd=72" TargetMode="Externa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9BC0B1-BF71-4C33-A0EE-66276EF0E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26910</TotalTime>
  <Pages>110</Pages>
  <Words>89522</Words>
  <Characters>510280</Characters>
  <Application>Microsoft Office Word</Application>
  <DocSecurity>0</DocSecurity>
  <Lines>4252</Lines>
  <Paragraphs>1197</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598605</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Skripnik</cp:lastModifiedBy>
  <cp:revision>560</cp:revision>
  <dcterms:created xsi:type="dcterms:W3CDTF">2022-09-14T14:51:00Z</dcterms:created>
  <dcterms:modified xsi:type="dcterms:W3CDTF">2025-08-05T05:13:00Z</dcterms:modified>
</cp:coreProperties>
</file>